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E7FE8" w14:textId="77777777" w:rsidR="00493B77" w:rsidRDefault="00493B77" w:rsidP="00ED0ABA">
      <w:pPr>
        <w:pStyle w:val="Title"/>
        <w:spacing w:before="0"/>
        <w:rPr>
          <w:bCs/>
          <w:sz w:val="36"/>
          <w:szCs w:val="36"/>
        </w:rPr>
      </w:pPr>
      <w:bookmarkStart w:id="0" w:name="_Toc256756289"/>
      <w:bookmarkStart w:id="1" w:name="_Toc415750974"/>
    </w:p>
    <w:p w14:paraId="22EDB5A9" w14:textId="77777777" w:rsidR="00604355" w:rsidRDefault="00604355" w:rsidP="00ED0ABA">
      <w:pPr>
        <w:pStyle w:val="Title"/>
        <w:spacing w:before="0"/>
        <w:rPr>
          <w:bCs/>
          <w:sz w:val="36"/>
          <w:szCs w:val="36"/>
        </w:rPr>
      </w:pPr>
    </w:p>
    <w:p w14:paraId="145EC7B9" w14:textId="77777777" w:rsidR="00493B77" w:rsidRDefault="00493B77" w:rsidP="00ED0ABA">
      <w:pPr>
        <w:pStyle w:val="Title"/>
        <w:spacing w:before="0"/>
        <w:rPr>
          <w:bCs/>
          <w:sz w:val="36"/>
          <w:szCs w:val="36"/>
        </w:rPr>
      </w:pPr>
    </w:p>
    <w:p w14:paraId="1320C7F2" w14:textId="77777777" w:rsidR="002F16CF" w:rsidRDefault="0027225A" w:rsidP="00ED0ABA">
      <w:pPr>
        <w:pStyle w:val="Title"/>
        <w:spacing w:before="0"/>
        <w:rPr>
          <w:bCs/>
          <w:sz w:val="36"/>
          <w:szCs w:val="36"/>
        </w:rPr>
      </w:pPr>
      <w:r>
        <w:rPr>
          <w:noProof/>
        </w:rPr>
        <w:drawing>
          <wp:inline distT="0" distB="0" distL="0" distR="0" wp14:anchorId="5734E671" wp14:editId="2F7CC584">
            <wp:extent cx="2160270" cy="333375"/>
            <wp:effectExtent l="0" t="0" r="0" b="9525"/>
            <wp:docPr id="5" name="Graphic 7">
              <a:extLst xmlns:a="http://schemas.openxmlformats.org/drawingml/2006/main">
                <a:ext uri="{FF2B5EF4-FFF2-40B4-BE49-F238E27FC236}">
                  <a16:creationId xmlns:a16="http://schemas.microsoft.com/office/drawing/2014/main" id="{9EBFC167-B716-A327-ECFD-AEC5D22B5F1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7">
                      <a:extLst>
                        <a:ext uri="{FF2B5EF4-FFF2-40B4-BE49-F238E27FC236}">
                          <a16:creationId xmlns:a16="http://schemas.microsoft.com/office/drawing/2014/main" id="{9EBFC167-B716-A327-ECFD-AEC5D22B5F15}"/>
                        </a:ext>
                      </a:extLst>
                    </pic:cNvPr>
                    <pic:cNvPicPr>
                      <a:picLocks noChangeAspect="1"/>
                    </pic:cNvPicPr>
                  </pic:nvPicPr>
                  <pic:blipFill>
                    <a:blip r:embed="rId12" cstate="screen">
                      <a:extLst>
                        <a:ext uri="{28A0092B-C50C-407E-A947-70E740481C1C}">
                          <a14:useLocalDpi xmlns:a14="http://schemas.microsoft.com/office/drawing/2010/main"/>
                        </a:ext>
                        <a:ext uri="{96DAC541-7B7A-43D3-8B79-37D633B846F1}">
                          <asvg:svgBlip xmlns:asvg="http://schemas.microsoft.com/office/drawing/2016/SVG/main" r:embed="rId13"/>
                        </a:ext>
                      </a:extLst>
                    </a:blip>
                    <a:stretch>
                      <a:fillRect/>
                    </a:stretch>
                  </pic:blipFill>
                  <pic:spPr>
                    <a:xfrm>
                      <a:off x="0" y="0"/>
                      <a:ext cx="2160270" cy="333375"/>
                    </a:xfrm>
                    <a:prstGeom prst="rect">
                      <a:avLst/>
                    </a:prstGeom>
                  </pic:spPr>
                </pic:pic>
              </a:graphicData>
            </a:graphic>
          </wp:inline>
        </w:drawing>
      </w:r>
    </w:p>
    <w:p w14:paraId="6BA34A2E" w14:textId="77777777" w:rsidR="00493B77" w:rsidRDefault="00493B77" w:rsidP="00ED0ABA">
      <w:pPr>
        <w:pStyle w:val="Title"/>
        <w:spacing w:before="0"/>
        <w:rPr>
          <w:bCs/>
          <w:sz w:val="36"/>
          <w:szCs w:val="36"/>
        </w:rPr>
      </w:pPr>
    </w:p>
    <w:p w14:paraId="7261BA8C" w14:textId="77777777" w:rsidR="002F16CF" w:rsidRPr="009F16C0" w:rsidRDefault="007C05BF" w:rsidP="00ED0ABA">
      <w:pPr>
        <w:pStyle w:val="Title"/>
        <w:spacing w:before="0"/>
        <w:jc w:val="right"/>
        <w:rPr>
          <w:bCs/>
          <w:szCs w:val="32"/>
        </w:rPr>
      </w:pPr>
      <w:r w:rsidRPr="009F16C0">
        <w:rPr>
          <w:bCs/>
          <w:szCs w:val="32"/>
        </w:rPr>
        <w:t>TS.11- Annex</w:t>
      </w:r>
      <w:r w:rsidR="002F16CF" w:rsidRPr="009F16C0">
        <w:rPr>
          <w:bCs/>
          <w:szCs w:val="32"/>
        </w:rPr>
        <w:t xml:space="preserve"> </w:t>
      </w:r>
      <w:r w:rsidR="00B965D6" w:rsidRPr="009F16C0">
        <w:rPr>
          <w:bCs/>
          <w:szCs w:val="32"/>
        </w:rPr>
        <w:t>J</w:t>
      </w:r>
    </w:p>
    <w:p w14:paraId="2A3E862C" w14:textId="77777777" w:rsidR="00165090" w:rsidRPr="009F16C0" w:rsidRDefault="00165090" w:rsidP="00ED0ABA">
      <w:pPr>
        <w:pStyle w:val="Title"/>
        <w:spacing w:before="0"/>
        <w:jc w:val="right"/>
        <w:rPr>
          <w:bCs/>
          <w:szCs w:val="32"/>
        </w:rPr>
      </w:pPr>
      <w:r w:rsidRPr="009F16C0">
        <w:t>Detailed Document Change Record</w:t>
      </w:r>
    </w:p>
    <w:p w14:paraId="3BADFC75" w14:textId="3AB726C7" w:rsidR="002F16CF" w:rsidRPr="009F16C0" w:rsidRDefault="002F16CF" w:rsidP="00ED0ABA">
      <w:pPr>
        <w:pStyle w:val="Title"/>
        <w:spacing w:before="0"/>
        <w:jc w:val="right"/>
        <w:rPr>
          <w:bCs/>
          <w:szCs w:val="32"/>
        </w:rPr>
      </w:pPr>
      <w:r w:rsidRPr="009F16C0">
        <w:rPr>
          <w:bCs/>
          <w:szCs w:val="32"/>
        </w:rPr>
        <w:t xml:space="preserve">Version </w:t>
      </w:r>
      <w:r w:rsidR="00BF073F">
        <w:rPr>
          <w:bCs/>
          <w:szCs w:val="32"/>
        </w:rPr>
        <w:t>53</w:t>
      </w:r>
    </w:p>
    <w:p w14:paraId="1CBAF05E" w14:textId="4158CA4A" w:rsidR="002F16CF" w:rsidRDefault="00BF073F" w:rsidP="00343E24">
      <w:pPr>
        <w:pStyle w:val="Title"/>
        <w:spacing w:before="0"/>
        <w:ind w:left="4956"/>
        <w:jc w:val="right"/>
        <w:rPr>
          <w:bCs/>
          <w:sz w:val="36"/>
          <w:szCs w:val="36"/>
        </w:rPr>
      </w:pPr>
      <w:r>
        <w:rPr>
          <w:sz w:val="36"/>
          <w:szCs w:val="36"/>
        </w:rPr>
        <w:t>12</w:t>
      </w:r>
      <w:r w:rsidRPr="0017325C">
        <w:rPr>
          <w:sz w:val="36"/>
          <w:szCs w:val="36"/>
          <w:vertAlign w:val="superscript"/>
        </w:rPr>
        <w:t>th</w:t>
      </w:r>
      <w:r>
        <w:rPr>
          <w:sz w:val="36"/>
          <w:szCs w:val="36"/>
        </w:rPr>
        <w:t xml:space="preserve"> January </w:t>
      </w:r>
      <w:r>
        <w:rPr>
          <w:bCs/>
          <w:sz w:val="36"/>
          <w:szCs w:val="36"/>
        </w:rPr>
        <w:t>2026</w:t>
      </w:r>
    </w:p>
    <w:p w14:paraId="4AA41426" w14:textId="77777777" w:rsidR="004431BA" w:rsidRDefault="004431BA" w:rsidP="00F9599B">
      <w:pPr>
        <w:pStyle w:val="Title"/>
        <w:spacing w:before="0"/>
        <w:ind w:left="4956"/>
        <w:jc w:val="both"/>
        <w:rPr>
          <w:bCs/>
          <w:sz w:val="36"/>
          <w:szCs w:val="36"/>
        </w:rPr>
      </w:pPr>
    </w:p>
    <w:p w14:paraId="13A5D305" w14:textId="77777777" w:rsidR="004431BA" w:rsidRDefault="004431BA" w:rsidP="00F9599B">
      <w:pPr>
        <w:pStyle w:val="Title"/>
        <w:spacing w:before="0"/>
        <w:ind w:left="4956"/>
        <w:jc w:val="both"/>
        <w:rPr>
          <w:bCs/>
          <w:sz w:val="36"/>
          <w:szCs w:val="36"/>
        </w:rPr>
      </w:pPr>
    </w:p>
    <w:p w14:paraId="5B9D18CB" w14:textId="77777777" w:rsidR="004431BA" w:rsidRDefault="004431BA" w:rsidP="00F9599B">
      <w:pPr>
        <w:pStyle w:val="Title"/>
        <w:spacing w:before="0"/>
        <w:ind w:left="4956"/>
        <w:jc w:val="both"/>
        <w:rPr>
          <w:bCs/>
          <w:sz w:val="36"/>
          <w:szCs w:val="36"/>
        </w:rPr>
      </w:pPr>
    </w:p>
    <w:p w14:paraId="34CD0381" w14:textId="77777777" w:rsidR="004431BA" w:rsidRDefault="004431BA" w:rsidP="00F9599B">
      <w:pPr>
        <w:pStyle w:val="Title"/>
        <w:spacing w:before="0"/>
        <w:ind w:left="4956"/>
        <w:jc w:val="both"/>
        <w:rPr>
          <w:bCs/>
          <w:sz w:val="36"/>
          <w:szCs w:val="36"/>
        </w:rPr>
      </w:pPr>
    </w:p>
    <w:p w14:paraId="380C4AF3" w14:textId="77777777" w:rsidR="004431BA" w:rsidRDefault="004431BA" w:rsidP="00F9599B">
      <w:pPr>
        <w:pStyle w:val="Title"/>
        <w:spacing w:before="0"/>
        <w:ind w:left="4956"/>
        <w:jc w:val="both"/>
        <w:rPr>
          <w:bCs/>
          <w:sz w:val="36"/>
          <w:szCs w:val="36"/>
        </w:rPr>
      </w:pPr>
    </w:p>
    <w:p w14:paraId="4AA41302" w14:textId="77777777" w:rsidR="004431BA" w:rsidRPr="009F16C0" w:rsidRDefault="004431BA" w:rsidP="00F9599B">
      <w:pPr>
        <w:pStyle w:val="Title"/>
        <w:spacing w:before="0"/>
        <w:ind w:left="4956"/>
        <w:jc w:val="both"/>
        <w:rPr>
          <w:bCs/>
          <w:sz w:val="36"/>
          <w:szCs w:val="36"/>
        </w:rPr>
      </w:pPr>
    </w:p>
    <w:p w14:paraId="137A1F8D" w14:textId="77777777" w:rsidR="000E421F" w:rsidRDefault="000E421F" w:rsidP="000E421F">
      <w:pPr>
        <w:pStyle w:val="DocInfo"/>
        <w:rPr>
          <w:rFonts w:cs="Arial"/>
          <w:sz w:val="22"/>
        </w:rPr>
      </w:pPr>
      <w:r>
        <w:rPr>
          <w:rFonts w:cs="Arial"/>
          <w:sz w:val="22"/>
        </w:rPr>
        <w:t xml:space="preserve">Security Classification: </w:t>
      </w:r>
      <w:r w:rsidR="00F9599B">
        <w:rPr>
          <w:rFonts w:cs="Arial"/>
          <w:sz w:val="22"/>
        </w:rPr>
        <w:t>Non-c</w:t>
      </w:r>
      <w:r>
        <w:rPr>
          <w:rFonts w:cs="Arial"/>
          <w:sz w:val="22"/>
        </w:rPr>
        <w:t xml:space="preserve">onfidential </w:t>
      </w:r>
    </w:p>
    <w:p w14:paraId="4F19264F" w14:textId="77777777" w:rsidR="000E421F" w:rsidRPr="00BD7CB8" w:rsidRDefault="000E421F" w:rsidP="000E421F">
      <w:pPr>
        <w:pStyle w:val="CSLegal3"/>
        <w:rPr>
          <w:b w:val="0"/>
        </w:rPr>
      </w:pPr>
      <w:r w:rsidRPr="00BD7CB8">
        <w:rPr>
          <w:b w:val="0"/>
        </w:rPr>
        <w:t xml:space="preserve">Access to and distribution of this document is restricted to the persons permitted by the security classification. This document is subject to copyright protection. This document is to be used only for the purposes for which it has been supplied and information contained in it must not be disclosed or in any other way made available, in whole or in part, to persons other than those permitted under the security classification without the prior written approval of the Association. </w:t>
      </w:r>
    </w:p>
    <w:p w14:paraId="12DF867C" w14:textId="77777777" w:rsidR="004431BA" w:rsidRDefault="004431BA" w:rsidP="000E421F">
      <w:pPr>
        <w:pStyle w:val="DocInfo"/>
        <w:rPr>
          <w:rFonts w:cs="Arial"/>
        </w:rPr>
      </w:pPr>
    </w:p>
    <w:p w14:paraId="2436F819" w14:textId="77777777" w:rsidR="000E421F" w:rsidRDefault="000E421F" w:rsidP="000E421F">
      <w:pPr>
        <w:pStyle w:val="DocInfo"/>
        <w:rPr>
          <w:rFonts w:eastAsia="Arial Unicode MS"/>
        </w:rPr>
      </w:pPr>
      <w:r>
        <w:rPr>
          <w:rFonts w:cs="Arial"/>
        </w:rPr>
        <w:t>Copyright Notice</w:t>
      </w:r>
    </w:p>
    <w:p w14:paraId="6BD8A1A2" w14:textId="4398DFC9" w:rsidR="000E421F" w:rsidRPr="00BD7CB8" w:rsidRDefault="000E421F" w:rsidP="000E421F">
      <w:pPr>
        <w:pStyle w:val="CSLegal3"/>
        <w:rPr>
          <w:rFonts w:eastAsia="Arial"/>
          <w:b w:val="0"/>
        </w:rPr>
      </w:pPr>
      <w:r w:rsidRPr="00BD7CB8">
        <w:rPr>
          <w:b w:val="0"/>
        </w:rPr>
        <w:t xml:space="preserve">Copyright © </w:t>
      </w:r>
      <w:r w:rsidRPr="00BD7CB8">
        <w:rPr>
          <w:b w:val="0"/>
        </w:rPr>
        <w:fldChar w:fldCharType="begin"/>
      </w:r>
      <w:r w:rsidRPr="00BD7CB8">
        <w:rPr>
          <w:b w:val="0"/>
        </w:rPr>
        <w:instrText xml:space="preserve"> DATE  \@ "YYYY"  \* MERGEFORMAT </w:instrText>
      </w:r>
      <w:r w:rsidRPr="00BD7CB8">
        <w:rPr>
          <w:b w:val="0"/>
        </w:rPr>
        <w:fldChar w:fldCharType="separate"/>
      </w:r>
      <w:r w:rsidR="000603C3">
        <w:rPr>
          <w:b w:val="0"/>
          <w:noProof/>
        </w:rPr>
        <w:t>2026</w:t>
      </w:r>
      <w:r w:rsidRPr="00BD7CB8">
        <w:rPr>
          <w:b w:val="0"/>
        </w:rPr>
        <w:fldChar w:fldCharType="end"/>
      </w:r>
      <w:r w:rsidRPr="00BD7CB8">
        <w:rPr>
          <w:b w:val="0"/>
        </w:rPr>
        <w:t xml:space="preserve"> GSM Association</w:t>
      </w:r>
    </w:p>
    <w:p w14:paraId="70BDB9C9" w14:textId="77777777" w:rsidR="004431BA" w:rsidRDefault="004431BA" w:rsidP="000E421F">
      <w:pPr>
        <w:pStyle w:val="DocInfo"/>
        <w:rPr>
          <w:rFonts w:cs="Arial"/>
        </w:rPr>
      </w:pPr>
    </w:p>
    <w:p w14:paraId="398D50A0" w14:textId="77777777" w:rsidR="000E421F" w:rsidRDefault="000E421F" w:rsidP="000E421F">
      <w:pPr>
        <w:pStyle w:val="DocInfo"/>
        <w:rPr>
          <w:rFonts w:cs="Arial"/>
        </w:rPr>
      </w:pPr>
      <w:r>
        <w:rPr>
          <w:rFonts w:cs="Arial"/>
        </w:rPr>
        <w:t>Disclaimer</w:t>
      </w:r>
    </w:p>
    <w:p w14:paraId="7D5AE6A8" w14:textId="53DA7268" w:rsidR="000E421F" w:rsidRPr="00BD7CB8" w:rsidRDefault="000E421F" w:rsidP="000E421F">
      <w:pPr>
        <w:pStyle w:val="CSLegal3"/>
        <w:rPr>
          <w:b w:val="0"/>
        </w:rPr>
      </w:pPr>
      <w:r w:rsidRPr="00BD7CB8">
        <w:rPr>
          <w:b w:val="0"/>
        </w:rPr>
        <w:t xml:space="preserve">The GSM Association (“Association”) makes no representation, warranty or undertaking (express or implied) with respect to and does not accept any responsibility </w:t>
      </w:r>
      <w:r w:rsidR="0041424E" w:rsidRPr="00BD7CB8">
        <w:rPr>
          <w:b w:val="0"/>
        </w:rPr>
        <w:t>for and</w:t>
      </w:r>
      <w:r w:rsidRPr="00BD7CB8">
        <w:rPr>
          <w:b w:val="0"/>
        </w:rPr>
        <w:t xml:space="preserve"> hereby disclaims liability for the accuracy or completeness or timeliness of the information contained in this document. The information contained in this document may be subject to change without prior notice.</w:t>
      </w:r>
    </w:p>
    <w:p w14:paraId="234FC7C0" w14:textId="77777777" w:rsidR="004431BA" w:rsidRDefault="004431BA" w:rsidP="000E421F">
      <w:pPr>
        <w:pStyle w:val="DocInfo"/>
        <w:rPr>
          <w:rFonts w:cs="Arial"/>
        </w:rPr>
      </w:pPr>
    </w:p>
    <w:p w14:paraId="46AEC905" w14:textId="77777777" w:rsidR="000E421F" w:rsidRDefault="000E421F" w:rsidP="000E421F">
      <w:pPr>
        <w:pStyle w:val="DocInfo"/>
        <w:rPr>
          <w:rFonts w:cs="Arial"/>
        </w:rPr>
      </w:pPr>
      <w:r>
        <w:rPr>
          <w:rFonts w:cs="Arial"/>
        </w:rPr>
        <w:t>Compliance Notice</w:t>
      </w:r>
    </w:p>
    <w:p w14:paraId="3A62AE77" w14:textId="77777777" w:rsidR="000E421F" w:rsidRPr="00BD7CB8" w:rsidRDefault="000E421F" w:rsidP="000E421F">
      <w:pPr>
        <w:pStyle w:val="CSLegal3"/>
        <w:rPr>
          <w:b w:val="0"/>
        </w:rPr>
      </w:pPr>
      <w:r w:rsidRPr="00BD7CB8">
        <w:rPr>
          <w:b w:val="0"/>
        </w:rPr>
        <w:t>The information contain herein is in full compliance with the GSM Association’s antitrust compliance policy.</w:t>
      </w:r>
      <w:bookmarkStart w:id="2" w:name="RestrictedTable2"/>
      <w:bookmarkEnd w:id="2"/>
    </w:p>
    <w:p w14:paraId="76CBE96A" w14:textId="77777777" w:rsidR="000E421F" w:rsidRDefault="000E421F" w:rsidP="000E421F">
      <w:pPr>
        <w:pStyle w:val="CSLegal3"/>
        <w:rPr>
          <w:rFonts w:cs="Times New Roman"/>
        </w:rPr>
      </w:pPr>
      <w:r w:rsidRPr="00BD7CB8">
        <w:rPr>
          <w:b w:val="0"/>
        </w:rPr>
        <w:t>This Permanent Reference Document is classified by GSMA as an Industry Specification, as such it has been developed and is maintained by GSMA in accordance with the provisions set out in GSMA AA.35 - Procedures for Industry Specifications.</w:t>
      </w:r>
    </w:p>
    <w:p w14:paraId="07C66DB7" w14:textId="77777777" w:rsidR="002F16CF" w:rsidRPr="009F16C0" w:rsidRDefault="002F16CF" w:rsidP="002F16CF">
      <w:pPr>
        <w:pStyle w:val="NormalParagraph"/>
      </w:pPr>
    </w:p>
    <w:p w14:paraId="626BAFAA" w14:textId="77777777" w:rsidR="00CA5016" w:rsidRPr="009F16C0" w:rsidRDefault="00CA5016" w:rsidP="00CA5016"/>
    <w:p w14:paraId="583EF0B6" w14:textId="77777777" w:rsidR="00CA5016" w:rsidRPr="009F16C0" w:rsidRDefault="00CA5016" w:rsidP="00CA5016"/>
    <w:p w14:paraId="01A55BCD" w14:textId="77777777" w:rsidR="00EB45B9" w:rsidRPr="009F16C0" w:rsidRDefault="00EB45B9" w:rsidP="002D732D">
      <w:pPr>
        <w:sectPr w:rsidR="00EB45B9" w:rsidRPr="009F16C0" w:rsidSect="00E90F0A">
          <w:headerReference w:type="default" r:id="rId14"/>
          <w:footerReference w:type="default" r:id="rId15"/>
          <w:pgSz w:w="11906" w:h="16838" w:code="9"/>
          <w:pgMar w:top="2381" w:right="1440" w:bottom="1440" w:left="1440" w:header="709" w:footer="709" w:gutter="0"/>
          <w:pgNumType w:start="1"/>
          <w:cols w:space="720"/>
          <w:docGrid w:linePitch="360"/>
        </w:sectPr>
      </w:pPr>
    </w:p>
    <w:p w14:paraId="3E093862" w14:textId="77777777" w:rsidR="000603C3" w:rsidRDefault="0074626D">
      <w:pPr>
        <w:pStyle w:val="TOC1"/>
        <w:tabs>
          <w:tab w:val="left" w:pos="1361"/>
        </w:tabs>
        <w:rPr>
          <w:noProof/>
        </w:rPr>
      </w:pPr>
      <w:r w:rsidRPr="009F16C0">
        <w:lastRenderedPageBreak/>
        <w:t>Table of Contents</w:t>
      </w:r>
      <w:r w:rsidRPr="009F16C0">
        <w:rPr>
          <w:b w:val="0"/>
        </w:rPr>
        <w:t xml:space="preserve"> </w:t>
      </w:r>
      <w:r w:rsidRPr="009F16C0">
        <w:rPr>
          <w:b w:val="0"/>
          <w:sz w:val="28"/>
        </w:rPr>
        <w:fldChar w:fldCharType="begin"/>
      </w:r>
      <w:r w:rsidRPr="009F16C0">
        <w:rPr>
          <w:b w:val="0"/>
        </w:rPr>
        <w:instrText xml:space="preserve"> TOC \o </w:instrText>
      </w:r>
      <w:r w:rsidRPr="009F16C0">
        <w:rPr>
          <w:b w:val="0"/>
          <w:sz w:val="28"/>
        </w:rPr>
        <w:fldChar w:fldCharType="separate"/>
      </w:r>
    </w:p>
    <w:p w14:paraId="02C4D229" w14:textId="3CE19592" w:rsidR="000603C3" w:rsidRDefault="000603C3">
      <w:pPr>
        <w:pStyle w:val="TOC1"/>
        <w:tabs>
          <w:tab w:val="left" w:pos="1361"/>
        </w:tabs>
        <w:rPr>
          <w:rFonts w:asciiTheme="minorHAnsi" w:eastAsiaTheme="minorEastAsia" w:hAnsiTheme="minorHAnsi" w:cstheme="minorBidi"/>
          <w:b w:val="0"/>
          <w:caps w:val="0"/>
          <w:noProof/>
          <w:kern w:val="2"/>
          <w:sz w:val="24"/>
          <w:szCs w:val="24"/>
          <w:lang w:val="en-US"/>
          <w14:ligatures w14:val="standardContextual"/>
        </w:rPr>
      </w:pPr>
      <w:r>
        <w:rPr>
          <w:noProof/>
        </w:rPr>
        <w:t>Annex J:</w:t>
      </w:r>
      <w:r>
        <w:rPr>
          <w:rFonts w:asciiTheme="minorHAnsi" w:eastAsiaTheme="minorEastAsia" w:hAnsiTheme="minorHAnsi" w:cstheme="minorBidi"/>
          <w:b w:val="0"/>
          <w:caps w:val="0"/>
          <w:noProof/>
          <w:kern w:val="2"/>
          <w:sz w:val="24"/>
          <w:szCs w:val="24"/>
          <w:lang w:val="en-US"/>
          <w14:ligatures w14:val="standardContextual"/>
        </w:rPr>
        <w:tab/>
      </w:r>
      <w:r>
        <w:rPr>
          <w:noProof/>
        </w:rPr>
        <w:t>Detailed Document Change Record</w:t>
      </w:r>
      <w:r>
        <w:rPr>
          <w:noProof/>
        </w:rPr>
        <w:tab/>
      </w:r>
      <w:r>
        <w:rPr>
          <w:noProof/>
        </w:rPr>
        <w:fldChar w:fldCharType="begin"/>
      </w:r>
      <w:r>
        <w:rPr>
          <w:noProof/>
        </w:rPr>
        <w:instrText xml:space="preserve"> PAGEREF _Toc220945782 \h </w:instrText>
      </w:r>
      <w:r>
        <w:rPr>
          <w:noProof/>
        </w:rPr>
      </w:r>
      <w:r>
        <w:rPr>
          <w:noProof/>
        </w:rPr>
        <w:fldChar w:fldCharType="separate"/>
      </w:r>
      <w:r>
        <w:rPr>
          <w:noProof/>
        </w:rPr>
        <w:t>3</w:t>
      </w:r>
      <w:r>
        <w:rPr>
          <w:noProof/>
        </w:rPr>
        <w:fldChar w:fldCharType="end"/>
      </w:r>
    </w:p>
    <w:p w14:paraId="53BF181B" w14:textId="1EDDD710" w:rsidR="000603C3" w:rsidRDefault="000603C3">
      <w:pPr>
        <w:pStyle w:val="TOC4"/>
        <w:tabs>
          <w:tab w:val="left" w:pos="1729"/>
        </w:tabs>
        <w:rPr>
          <w:rFonts w:asciiTheme="minorHAnsi" w:eastAsiaTheme="minorEastAsia" w:hAnsiTheme="minorHAnsi" w:cstheme="minorBidi"/>
          <w:kern w:val="2"/>
          <w:sz w:val="24"/>
          <w:szCs w:val="24"/>
          <w:lang w:val="en-US"/>
          <w14:ligatures w14:val="standardContextual"/>
        </w:rPr>
      </w:pPr>
      <w:r w:rsidRPr="001D6D7C">
        <w:t>101.3.1.7</w:t>
      </w:r>
      <w:r>
        <w:rPr>
          <w:rFonts w:asciiTheme="minorHAnsi" w:eastAsiaTheme="minorEastAsia" w:hAnsiTheme="minorHAnsi" w:cstheme="minorBidi"/>
          <w:kern w:val="2"/>
          <w:sz w:val="24"/>
          <w:szCs w:val="24"/>
          <w:lang w:val="en-US"/>
          <w14:ligatures w14:val="standardContextual"/>
        </w:rPr>
        <w:tab/>
      </w:r>
      <w:r w:rsidRPr="001D6D7C">
        <w:t>Use of VoLTE Services in EN-DC mode (FT77-011)</w:t>
      </w:r>
      <w:r>
        <w:tab/>
      </w:r>
      <w:r>
        <w:fldChar w:fldCharType="begin"/>
      </w:r>
      <w:r>
        <w:instrText xml:space="preserve"> PAGEREF _Toc220945783 \h </w:instrText>
      </w:r>
      <w:r>
        <w:fldChar w:fldCharType="separate"/>
      </w:r>
      <w:r>
        <w:t>51</w:t>
      </w:r>
      <w:r>
        <w:fldChar w:fldCharType="end"/>
      </w:r>
    </w:p>
    <w:p w14:paraId="650C99E7" w14:textId="1CC50EF1" w:rsidR="000603C3" w:rsidRDefault="000603C3">
      <w:pPr>
        <w:pStyle w:val="TOC2"/>
        <w:rPr>
          <w:rFonts w:asciiTheme="minorHAnsi" w:eastAsiaTheme="minorEastAsia" w:hAnsiTheme="minorHAnsi" w:cstheme="minorBidi"/>
          <w:kern w:val="2"/>
          <w:sz w:val="24"/>
          <w:szCs w:val="24"/>
          <w:lang w:val="en-US"/>
          <w14:ligatures w14:val="standardContextual"/>
        </w:rPr>
      </w:pPr>
      <w:r w:rsidRPr="001D6D7C">
        <w:t>Addition of new test cases for Carrier Aggregation Mobility Test for 5G NR Option 2 (FT77-020)</w:t>
      </w:r>
      <w:r>
        <w:tab/>
      </w:r>
      <w:r>
        <w:fldChar w:fldCharType="begin"/>
      </w:r>
      <w:r>
        <w:instrText xml:space="preserve"> PAGEREF _Toc220945784 \h </w:instrText>
      </w:r>
      <w:r>
        <w:fldChar w:fldCharType="separate"/>
      </w:r>
      <w:r>
        <w:t>51</w:t>
      </w:r>
      <w:r>
        <w:fldChar w:fldCharType="end"/>
      </w:r>
    </w:p>
    <w:p w14:paraId="2F791872" w14:textId="4119CF7B" w:rsidR="000603C3" w:rsidRDefault="000603C3">
      <w:pPr>
        <w:pStyle w:val="TOC1"/>
        <w:rPr>
          <w:rFonts w:asciiTheme="minorHAnsi" w:eastAsiaTheme="minorEastAsia" w:hAnsiTheme="minorHAnsi" w:cstheme="minorBidi"/>
          <w:b w:val="0"/>
          <w:caps w:val="0"/>
          <w:noProof/>
          <w:kern w:val="2"/>
          <w:sz w:val="24"/>
          <w:szCs w:val="24"/>
          <w:lang w:val="en-US"/>
          <w14:ligatures w14:val="standardContextual"/>
        </w:rPr>
      </w:pPr>
      <w:r w:rsidRPr="001D6D7C">
        <w:rPr>
          <w:bCs/>
          <w:noProof/>
        </w:rPr>
        <w:t>Document Management</w:t>
      </w:r>
      <w:r>
        <w:rPr>
          <w:noProof/>
        </w:rPr>
        <w:tab/>
      </w:r>
      <w:r>
        <w:rPr>
          <w:noProof/>
        </w:rPr>
        <w:fldChar w:fldCharType="begin"/>
      </w:r>
      <w:r>
        <w:rPr>
          <w:noProof/>
        </w:rPr>
        <w:instrText xml:space="preserve"> PAGEREF _Toc220945785 \h </w:instrText>
      </w:r>
      <w:r>
        <w:rPr>
          <w:noProof/>
        </w:rPr>
      </w:r>
      <w:r>
        <w:rPr>
          <w:noProof/>
        </w:rPr>
        <w:fldChar w:fldCharType="separate"/>
      </w:r>
      <w:r>
        <w:rPr>
          <w:noProof/>
        </w:rPr>
        <w:t>59</w:t>
      </w:r>
      <w:r>
        <w:rPr>
          <w:noProof/>
        </w:rPr>
        <w:fldChar w:fldCharType="end"/>
      </w:r>
    </w:p>
    <w:p w14:paraId="53ABABF9" w14:textId="34088F17" w:rsidR="000603C3" w:rsidRDefault="000603C3">
      <w:pPr>
        <w:pStyle w:val="TOC2"/>
        <w:rPr>
          <w:rFonts w:asciiTheme="minorHAnsi" w:eastAsiaTheme="minorEastAsia" w:hAnsiTheme="minorHAnsi" w:cstheme="minorBidi"/>
          <w:kern w:val="2"/>
          <w:sz w:val="24"/>
          <w:szCs w:val="24"/>
          <w:lang w:val="en-US"/>
          <w14:ligatures w14:val="standardContextual"/>
        </w:rPr>
      </w:pPr>
      <w:r w:rsidRPr="001D6D7C">
        <w:rPr>
          <w:rFonts w:cs="Arial"/>
          <w:bCs/>
        </w:rPr>
        <w:t>Document History</w:t>
      </w:r>
      <w:r>
        <w:tab/>
      </w:r>
      <w:r>
        <w:fldChar w:fldCharType="begin"/>
      </w:r>
      <w:r>
        <w:instrText xml:space="preserve"> PAGEREF _Toc220945786 \h </w:instrText>
      </w:r>
      <w:r>
        <w:fldChar w:fldCharType="separate"/>
      </w:r>
      <w:r>
        <w:t>59</w:t>
      </w:r>
      <w:r>
        <w:fldChar w:fldCharType="end"/>
      </w:r>
    </w:p>
    <w:p w14:paraId="7BF15222" w14:textId="34ECFCDE" w:rsidR="000603C3" w:rsidRDefault="000603C3">
      <w:pPr>
        <w:pStyle w:val="TOC2"/>
        <w:rPr>
          <w:rFonts w:asciiTheme="minorHAnsi" w:eastAsiaTheme="minorEastAsia" w:hAnsiTheme="minorHAnsi" w:cstheme="minorBidi"/>
          <w:kern w:val="2"/>
          <w:sz w:val="24"/>
          <w:szCs w:val="24"/>
          <w:lang w:val="en-US"/>
          <w14:ligatures w14:val="standardContextual"/>
        </w:rPr>
      </w:pPr>
      <w:r w:rsidRPr="001D6D7C">
        <w:rPr>
          <w:rFonts w:cs="Arial"/>
          <w:bCs/>
        </w:rPr>
        <w:t>Other Information</w:t>
      </w:r>
      <w:r>
        <w:tab/>
      </w:r>
      <w:r>
        <w:fldChar w:fldCharType="begin"/>
      </w:r>
      <w:r>
        <w:instrText xml:space="preserve"> PAGEREF _Toc220945787 \h </w:instrText>
      </w:r>
      <w:r>
        <w:fldChar w:fldCharType="separate"/>
      </w:r>
      <w:r>
        <w:t>62</w:t>
      </w:r>
      <w:r>
        <w:fldChar w:fldCharType="end"/>
      </w:r>
    </w:p>
    <w:p w14:paraId="3EB7F665" w14:textId="77777777" w:rsidR="00B965D6" w:rsidRPr="009F16C0" w:rsidRDefault="0074626D" w:rsidP="0074626D">
      <w:pPr>
        <w:pStyle w:val="NormalParagraph"/>
      </w:pPr>
      <w:r w:rsidRPr="009F16C0">
        <w:fldChar w:fldCharType="end"/>
      </w:r>
    </w:p>
    <w:p w14:paraId="32746492" w14:textId="77777777" w:rsidR="00B965D6" w:rsidRPr="009F16C0" w:rsidRDefault="00B965D6">
      <w:pPr>
        <w:spacing w:after="200" w:line="276" w:lineRule="auto"/>
        <w:jc w:val="left"/>
        <w:rPr>
          <w:rFonts w:eastAsia="SimSun"/>
          <w:sz w:val="22"/>
          <w:szCs w:val="22"/>
          <w:lang w:eastAsia="en-GB"/>
        </w:rPr>
      </w:pPr>
      <w:r w:rsidRPr="009F16C0">
        <w:br w:type="page"/>
      </w:r>
    </w:p>
    <w:p w14:paraId="364313C0" w14:textId="77777777" w:rsidR="00EB23E1" w:rsidRPr="009F16C0" w:rsidRDefault="00EB23E1" w:rsidP="00EB23E1">
      <w:pPr>
        <w:pStyle w:val="Heading1"/>
      </w:pPr>
      <w:bookmarkStart w:id="3" w:name="_Toc488147918"/>
      <w:bookmarkStart w:id="4" w:name="_Toc488815773"/>
      <w:bookmarkStart w:id="5" w:name="_Toc415752621"/>
      <w:bookmarkStart w:id="6" w:name="_Toc447202446"/>
      <w:bookmarkStart w:id="7" w:name="_Toc479586552"/>
      <w:bookmarkStart w:id="8" w:name="_Toc220945782"/>
      <w:bookmarkEnd w:id="0"/>
      <w:bookmarkEnd w:id="1"/>
      <w:r w:rsidRPr="009F16C0">
        <w:lastRenderedPageBreak/>
        <w:t>Annex J:</w:t>
      </w:r>
      <w:r w:rsidRPr="009F16C0">
        <w:tab/>
        <w:t>Detailed Document Change Record</w:t>
      </w:r>
      <w:bookmarkEnd w:id="3"/>
      <w:bookmarkEnd w:id="4"/>
      <w:bookmarkEnd w:id="5"/>
      <w:bookmarkEnd w:id="6"/>
      <w:bookmarkEnd w:id="7"/>
      <w:bookmarkEnd w:id="8"/>
    </w:p>
    <w:tbl>
      <w:tblPr>
        <w:tblW w:w="9210" w:type="dxa"/>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CellMar>
          <w:left w:w="56" w:type="dxa"/>
          <w:right w:w="56" w:type="dxa"/>
        </w:tblCellMar>
        <w:tblLook w:val="0000" w:firstRow="0" w:lastRow="0" w:firstColumn="0" w:lastColumn="0" w:noHBand="0" w:noVBand="0"/>
      </w:tblPr>
      <w:tblGrid>
        <w:gridCol w:w="879"/>
        <w:gridCol w:w="1162"/>
        <w:gridCol w:w="1025"/>
        <w:gridCol w:w="6144"/>
      </w:tblGrid>
      <w:tr w:rsidR="00EB23E1" w:rsidRPr="009F16C0" w14:paraId="7B86AA72" w14:textId="77777777" w:rsidTr="0074626D">
        <w:trPr>
          <w:cantSplit/>
          <w:tblHeader/>
        </w:trPr>
        <w:tc>
          <w:tcPr>
            <w:tcW w:w="879" w:type="dxa"/>
            <w:vMerge w:val="restart"/>
            <w:tcBorders>
              <w:top w:val="single" w:sz="12" w:space="0" w:color="auto"/>
              <w:left w:val="single" w:sz="12" w:space="0" w:color="auto"/>
              <w:bottom w:val="single" w:sz="4" w:space="0" w:color="auto"/>
              <w:right w:val="single" w:sz="8" w:space="0" w:color="auto"/>
            </w:tcBorders>
            <w:shd w:val="clear" w:color="auto" w:fill="C00000"/>
            <w:vAlign w:val="center"/>
          </w:tcPr>
          <w:p w14:paraId="46597701" w14:textId="77777777" w:rsidR="00EB23E1" w:rsidRPr="009F16C0" w:rsidRDefault="00EB23E1" w:rsidP="003A3379">
            <w:pPr>
              <w:pStyle w:val="TableText"/>
            </w:pPr>
            <w:r w:rsidRPr="009F16C0">
              <w:t>Version</w:t>
            </w:r>
          </w:p>
        </w:tc>
        <w:tc>
          <w:tcPr>
            <w:tcW w:w="1162" w:type="dxa"/>
            <w:vMerge w:val="restart"/>
            <w:tcBorders>
              <w:top w:val="single" w:sz="12" w:space="0" w:color="auto"/>
              <w:left w:val="single" w:sz="8" w:space="0" w:color="auto"/>
              <w:bottom w:val="nil"/>
              <w:right w:val="single" w:sz="8" w:space="0" w:color="auto"/>
            </w:tcBorders>
            <w:shd w:val="clear" w:color="auto" w:fill="C00000"/>
            <w:vAlign w:val="center"/>
          </w:tcPr>
          <w:p w14:paraId="71373B6D" w14:textId="77777777" w:rsidR="00EB23E1" w:rsidRPr="009F16C0" w:rsidRDefault="00EB23E1" w:rsidP="003A3379">
            <w:pPr>
              <w:pStyle w:val="TableText"/>
            </w:pPr>
            <w:r w:rsidRPr="009F16C0">
              <w:t>Approved Date</w:t>
            </w:r>
          </w:p>
        </w:tc>
        <w:tc>
          <w:tcPr>
            <w:tcW w:w="7169" w:type="dxa"/>
            <w:gridSpan w:val="2"/>
            <w:tcBorders>
              <w:top w:val="single" w:sz="12" w:space="0" w:color="auto"/>
              <w:left w:val="single" w:sz="8" w:space="0" w:color="auto"/>
              <w:bottom w:val="single" w:sz="4" w:space="0" w:color="auto"/>
              <w:right w:val="single" w:sz="12" w:space="0" w:color="auto"/>
            </w:tcBorders>
            <w:shd w:val="clear" w:color="auto" w:fill="C00000"/>
          </w:tcPr>
          <w:p w14:paraId="6EEFAB2C" w14:textId="77777777" w:rsidR="00EB23E1" w:rsidRPr="009F16C0" w:rsidRDefault="00EB23E1" w:rsidP="003A3379">
            <w:pPr>
              <w:pStyle w:val="TableText"/>
            </w:pPr>
            <w:r w:rsidRPr="009F16C0">
              <w:t>Record of changes made to previous version</w:t>
            </w:r>
          </w:p>
        </w:tc>
      </w:tr>
      <w:tr w:rsidR="00EB23E1" w:rsidRPr="009F16C0" w14:paraId="3E85EFCF" w14:textId="77777777" w:rsidTr="0074626D">
        <w:trPr>
          <w:cantSplit/>
          <w:tblHeader/>
        </w:trPr>
        <w:tc>
          <w:tcPr>
            <w:tcW w:w="879" w:type="dxa"/>
            <w:vMerge/>
            <w:tcBorders>
              <w:top w:val="nil"/>
              <w:left w:val="single" w:sz="12" w:space="0" w:color="auto"/>
              <w:bottom w:val="single" w:sz="12" w:space="0" w:color="auto"/>
              <w:right w:val="single" w:sz="8" w:space="0" w:color="auto"/>
            </w:tcBorders>
            <w:shd w:val="clear" w:color="auto" w:fill="C00000"/>
          </w:tcPr>
          <w:p w14:paraId="7845D42B" w14:textId="77777777" w:rsidR="00EB23E1" w:rsidRPr="009F16C0" w:rsidRDefault="00EB23E1" w:rsidP="003A3379">
            <w:pPr>
              <w:pStyle w:val="TableText"/>
            </w:pPr>
          </w:p>
        </w:tc>
        <w:tc>
          <w:tcPr>
            <w:tcW w:w="1162" w:type="dxa"/>
            <w:vMerge/>
            <w:tcBorders>
              <w:top w:val="nil"/>
              <w:left w:val="single" w:sz="8" w:space="0" w:color="auto"/>
              <w:bottom w:val="single" w:sz="12" w:space="0" w:color="auto"/>
              <w:right w:val="single" w:sz="8" w:space="0" w:color="auto"/>
            </w:tcBorders>
            <w:shd w:val="clear" w:color="auto" w:fill="C00000"/>
          </w:tcPr>
          <w:p w14:paraId="29E96019" w14:textId="77777777" w:rsidR="00EB23E1" w:rsidRPr="009F16C0" w:rsidRDefault="00EB23E1" w:rsidP="003A3379">
            <w:pPr>
              <w:pStyle w:val="TableText"/>
            </w:pPr>
          </w:p>
        </w:tc>
        <w:tc>
          <w:tcPr>
            <w:tcW w:w="1025" w:type="dxa"/>
            <w:tcBorders>
              <w:top w:val="nil"/>
              <w:left w:val="single" w:sz="8" w:space="0" w:color="auto"/>
              <w:bottom w:val="single" w:sz="12" w:space="0" w:color="auto"/>
              <w:right w:val="single" w:sz="8" w:space="0" w:color="auto"/>
            </w:tcBorders>
            <w:shd w:val="clear" w:color="auto" w:fill="C00000"/>
          </w:tcPr>
          <w:p w14:paraId="791856E7" w14:textId="77777777" w:rsidR="00EB23E1" w:rsidRPr="009F16C0" w:rsidRDefault="00EB23E1" w:rsidP="003A3379">
            <w:pPr>
              <w:pStyle w:val="TableText"/>
            </w:pPr>
            <w:r w:rsidRPr="009F16C0">
              <w:t>Section</w:t>
            </w:r>
          </w:p>
        </w:tc>
        <w:tc>
          <w:tcPr>
            <w:tcW w:w="6144" w:type="dxa"/>
            <w:tcBorders>
              <w:top w:val="nil"/>
              <w:left w:val="single" w:sz="8" w:space="0" w:color="auto"/>
              <w:bottom w:val="single" w:sz="12" w:space="0" w:color="auto"/>
              <w:right w:val="single" w:sz="12" w:space="0" w:color="auto"/>
            </w:tcBorders>
            <w:shd w:val="clear" w:color="auto" w:fill="C00000"/>
          </w:tcPr>
          <w:p w14:paraId="35CAC21F" w14:textId="77777777" w:rsidR="00EB23E1" w:rsidRPr="009F16C0" w:rsidRDefault="00EB23E1" w:rsidP="003A3379">
            <w:pPr>
              <w:pStyle w:val="TableText"/>
            </w:pPr>
            <w:r w:rsidRPr="009F16C0">
              <w:t>Comment</w:t>
            </w:r>
          </w:p>
        </w:tc>
      </w:tr>
      <w:tr w:rsidR="00EB23E1" w:rsidRPr="009F16C0" w14:paraId="7A7641AC" w14:textId="77777777" w:rsidTr="0074626D">
        <w:trPr>
          <w:cantSplit/>
        </w:trPr>
        <w:tc>
          <w:tcPr>
            <w:tcW w:w="879" w:type="dxa"/>
            <w:tcBorders>
              <w:top w:val="nil"/>
              <w:left w:val="single" w:sz="12" w:space="0" w:color="auto"/>
              <w:bottom w:val="nil"/>
              <w:right w:val="single" w:sz="8" w:space="0" w:color="auto"/>
            </w:tcBorders>
          </w:tcPr>
          <w:p w14:paraId="334DBC28" w14:textId="77777777" w:rsidR="00EB23E1" w:rsidRPr="009F16C0" w:rsidRDefault="00EB23E1" w:rsidP="003A3379">
            <w:pPr>
              <w:pStyle w:val="TableText"/>
            </w:pPr>
            <w:r w:rsidRPr="009F16C0">
              <w:t>3.0.0</w:t>
            </w:r>
          </w:p>
        </w:tc>
        <w:tc>
          <w:tcPr>
            <w:tcW w:w="1162" w:type="dxa"/>
            <w:tcBorders>
              <w:top w:val="nil"/>
              <w:left w:val="single" w:sz="8" w:space="0" w:color="auto"/>
              <w:bottom w:val="nil"/>
              <w:right w:val="single" w:sz="8" w:space="0" w:color="auto"/>
            </w:tcBorders>
          </w:tcPr>
          <w:p w14:paraId="483809D8" w14:textId="77777777" w:rsidR="00EB23E1" w:rsidRPr="009F16C0" w:rsidRDefault="00EB23E1" w:rsidP="003A3379">
            <w:pPr>
              <w:pStyle w:val="TableText"/>
            </w:pPr>
            <w:r w:rsidRPr="009F16C0">
              <w:t>13.03.2001</w:t>
            </w:r>
          </w:p>
        </w:tc>
        <w:tc>
          <w:tcPr>
            <w:tcW w:w="1025" w:type="dxa"/>
            <w:tcBorders>
              <w:top w:val="nil"/>
              <w:left w:val="single" w:sz="8" w:space="0" w:color="auto"/>
              <w:bottom w:val="nil"/>
              <w:right w:val="single" w:sz="8" w:space="0" w:color="auto"/>
            </w:tcBorders>
          </w:tcPr>
          <w:p w14:paraId="28DE8FF7" w14:textId="77777777" w:rsidR="00EB23E1" w:rsidRPr="009F16C0" w:rsidRDefault="00EB23E1" w:rsidP="003A3379">
            <w:pPr>
              <w:pStyle w:val="TableText"/>
            </w:pPr>
            <w:r w:rsidRPr="009F16C0">
              <w:t>all</w:t>
            </w:r>
          </w:p>
        </w:tc>
        <w:tc>
          <w:tcPr>
            <w:tcW w:w="6144" w:type="dxa"/>
            <w:tcBorders>
              <w:top w:val="nil"/>
              <w:left w:val="single" w:sz="8" w:space="0" w:color="auto"/>
              <w:bottom w:val="nil"/>
              <w:right w:val="single" w:sz="12" w:space="0" w:color="auto"/>
            </w:tcBorders>
          </w:tcPr>
          <w:p w14:paraId="7D45D12A" w14:textId="77777777" w:rsidR="00EB23E1" w:rsidRPr="009F16C0" w:rsidRDefault="00EB23E1" w:rsidP="003A3379">
            <w:pPr>
              <w:pStyle w:val="TableText"/>
            </w:pPr>
            <w:r w:rsidRPr="009F16C0">
              <w:t>Initial official release of this document, approved by GSMA Plenary #45 (Seattle), March 2001</w:t>
            </w:r>
          </w:p>
        </w:tc>
      </w:tr>
      <w:tr w:rsidR="00EB23E1" w:rsidRPr="009F16C0" w14:paraId="3E2906AE" w14:textId="77777777" w:rsidTr="0074626D">
        <w:trPr>
          <w:cantSplit/>
        </w:trPr>
        <w:tc>
          <w:tcPr>
            <w:tcW w:w="879" w:type="dxa"/>
            <w:tcBorders>
              <w:top w:val="single" w:sz="4" w:space="0" w:color="auto"/>
              <w:left w:val="single" w:sz="12" w:space="0" w:color="auto"/>
              <w:bottom w:val="nil"/>
              <w:right w:val="single" w:sz="8" w:space="0" w:color="auto"/>
            </w:tcBorders>
          </w:tcPr>
          <w:p w14:paraId="25C268C9" w14:textId="77777777" w:rsidR="00EB23E1" w:rsidRPr="009F16C0" w:rsidRDefault="00EB23E1" w:rsidP="003A3379">
            <w:pPr>
              <w:pStyle w:val="TableText"/>
            </w:pPr>
            <w:r w:rsidRPr="009F16C0">
              <w:t>3.1.0</w:t>
            </w:r>
          </w:p>
        </w:tc>
        <w:tc>
          <w:tcPr>
            <w:tcW w:w="1162" w:type="dxa"/>
            <w:tcBorders>
              <w:top w:val="single" w:sz="4" w:space="0" w:color="auto"/>
              <w:left w:val="single" w:sz="8" w:space="0" w:color="auto"/>
              <w:bottom w:val="nil"/>
              <w:right w:val="single" w:sz="8" w:space="0" w:color="auto"/>
            </w:tcBorders>
          </w:tcPr>
          <w:p w14:paraId="2E3A9FE4" w14:textId="77777777" w:rsidR="00EB23E1" w:rsidRPr="009F16C0" w:rsidRDefault="00EB23E1" w:rsidP="003A3379">
            <w:pPr>
              <w:pStyle w:val="TableText"/>
            </w:pPr>
            <w:r w:rsidRPr="009F16C0">
              <w:t>12.07.2001</w:t>
            </w:r>
          </w:p>
        </w:tc>
        <w:tc>
          <w:tcPr>
            <w:tcW w:w="1025" w:type="dxa"/>
            <w:tcBorders>
              <w:top w:val="single" w:sz="4" w:space="0" w:color="auto"/>
              <w:left w:val="single" w:sz="8" w:space="0" w:color="auto"/>
              <w:bottom w:val="nil"/>
              <w:right w:val="single" w:sz="8" w:space="0" w:color="auto"/>
            </w:tcBorders>
          </w:tcPr>
          <w:p w14:paraId="1A14C280" w14:textId="77777777" w:rsidR="00EB23E1" w:rsidRPr="009F16C0" w:rsidRDefault="00EB23E1" w:rsidP="003A3379">
            <w:pPr>
              <w:pStyle w:val="TableText"/>
            </w:pPr>
            <w:r w:rsidRPr="009F16C0">
              <w:t>Table of Contents</w:t>
            </w:r>
          </w:p>
        </w:tc>
        <w:tc>
          <w:tcPr>
            <w:tcW w:w="6144" w:type="dxa"/>
            <w:tcBorders>
              <w:top w:val="single" w:sz="4" w:space="0" w:color="auto"/>
              <w:left w:val="single" w:sz="8" w:space="0" w:color="auto"/>
              <w:bottom w:val="nil"/>
              <w:right w:val="single" w:sz="12" w:space="0" w:color="auto"/>
            </w:tcBorders>
          </w:tcPr>
          <w:p w14:paraId="297665B8" w14:textId="77777777" w:rsidR="00EB23E1" w:rsidRPr="009F16C0" w:rsidRDefault="00EB23E1" w:rsidP="003A3379">
            <w:pPr>
              <w:pStyle w:val="TableText"/>
            </w:pPr>
            <w:r w:rsidRPr="009F16C0">
              <w:t>Table of Contents moved to the beginning of the document</w:t>
            </w:r>
          </w:p>
        </w:tc>
      </w:tr>
      <w:tr w:rsidR="00EB23E1" w:rsidRPr="009F16C0" w14:paraId="6488B7BD" w14:textId="77777777" w:rsidTr="0074626D">
        <w:trPr>
          <w:cantSplit/>
        </w:trPr>
        <w:tc>
          <w:tcPr>
            <w:tcW w:w="879" w:type="dxa"/>
            <w:tcBorders>
              <w:top w:val="nil"/>
              <w:left w:val="single" w:sz="12" w:space="0" w:color="auto"/>
              <w:bottom w:val="nil"/>
              <w:right w:val="single" w:sz="8" w:space="0" w:color="auto"/>
            </w:tcBorders>
          </w:tcPr>
          <w:p w14:paraId="46F21BF3"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512711D8"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62E459C4" w14:textId="77777777" w:rsidR="00EB23E1" w:rsidRPr="009F16C0" w:rsidRDefault="00EB23E1" w:rsidP="003A3379">
            <w:pPr>
              <w:pStyle w:val="TableText"/>
            </w:pPr>
            <w:r w:rsidRPr="009F16C0">
              <w:t>I – III</w:t>
            </w:r>
          </w:p>
        </w:tc>
        <w:tc>
          <w:tcPr>
            <w:tcW w:w="6144" w:type="dxa"/>
            <w:tcBorders>
              <w:top w:val="nil"/>
              <w:left w:val="single" w:sz="8" w:space="0" w:color="auto"/>
              <w:bottom w:val="nil"/>
              <w:right w:val="single" w:sz="12" w:space="0" w:color="auto"/>
            </w:tcBorders>
          </w:tcPr>
          <w:p w14:paraId="6D54AD49" w14:textId="77777777" w:rsidR="00EB23E1" w:rsidRPr="009F16C0" w:rsidRDefault="00EB23E1" w:rsidP="003A3379">
            <w:pPr>
              <w:pStyle w:val="TableText"/>
            </w:pPr>
            <w:r w:rsidRPr="009F16C0">
              <w:t>Addition of Roman section numbering in main document</w:t>
            </w:r>
          </w:p>
        </w:tc>
      </w:tr>
      <w:tr w:rsidR="00EB23E1" w:rsidRPr="009F16C0" w14:paraId="7C3262D2" w14:textId="77777777" w:rsidTr="0074626D">
        <w:trPr>
          <w:cantSplit/>
        </w:trPr>
        <w:tc>
          <w:tcPr>
            <w:tcW w:w="879" w:type="dxa"/>
            <w:tcBorders>
              <w:top w:val="nil"/>
              <w:left w:val="single" w:sz="12" w:space="0" w:color="auto"/>
              <w:bottom w:val="nil"/>
              <w:right w:val="single" w:sz="8" w:space="0" w:color="auto"/>
            </w:tcBorders>
          </w:tcPr>
          <w:p w14:paraId="6BFDAEFD"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7E2F1E3C"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70A7ED96" w14:textId="77777777" w:rsidR="00EB23E1" w:rsidRPr="009F16C0" w:rsidRDefault="00EB23E1" w:rsidP="003A3379">
            <w:pPr>
              <w:pStyle w:val="TableText"/>
            </w:pPr>
            <w:r w:rsidRPr="009F16C0">
              <w:t>Annex A:</w:t>
            </w:r>
          </w:p>
        </w:tc>
        <w:tc>
          <w:tcPr>
            <w:tcW w:w="6144" w:type="dxa"/>
            <w:tcBorders>
              <w:top w:val="nil"/>
              <w:left w:val="single" w:sz="8" w:space="0" w:color="auto"/>
              <w:bottom w:val="nil"/>
              <w:right w:val="single" w:sz="12" w:space="0" w:color="auto"/>
            </w:tcBorders>
          </w:tcPr>
          <w:p w14:paraId="75529531" w14:textId="77777777" w:rsidR="00EB23E1" w:rsidRPr="009F16C0" w:rsidRDefault="00EB23E1" w:rsidP="003A3379">
            <w:pPr>
              <w:pStyle w:val="TableText"/>
            </w:pPr>
          </w:p>
        </w:tc>
      </w:tr>
      <w:tr w:rsidR="00EB23E1" w:rsidRPr="009F16C0" w14:paraId="64B4E7E7" w14:textId="77777777" w:rsidTr="0074626D">
        <w:trPr>
          <w:cantSplit/>
        </w:trPr>
        <w:tc>
          <w:tcPr>
            <w:tcW w:w="879" w:type="dxa"/>
            <w:tcBorders>
              <w:top w:val="nil"/>
              <w:left w:val="single" w:sz="12" w:space="0" w:color="auto"/>
              <w:bottom w:val="nil"/>
              <w:right w:val="single" w:sz="8" w:space="0" w:color="auto"/>
            </w:tcBorders>
          </w:tcPr>
          <w:p w14:paraId="34061364"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6822BBF7"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1791EE5D" w14:textId="77777777" w:rsidR="00EB23E1" w:rsidRPr="009F16C0" w:rsidRDefault="00EB23E1" w:rsidP="003A3379">
            <w:pPr>
              <w:pStyle w:val="TableText"/>
            </w:pPr>
            <w:r w:rsidRPr="009F16C0">
              <w:t>1 - 12</w:t>
            </w:r>
          </w:p>
        </w:tc>
        <w:tc>
          <w:tcPr>
            <w:tcW w:w="6144" w:type="dxa"/>
            <w:tcBorders>
              <w:top w:val="nil"/>
              <w:left w:val="single" w:sz="8" w:space="0" w:color="auto"/>
              <w:bottom w:val="nil"/>
              <w:right w:val="single" w:sz="12" w:space="0" w:color="auto"/>
            </w:tcBorders>
          </w:tcPr>
          <w:p w14:paraId="54723462" w14:textId="77777777" w:rsidR="00EB23E1" w:rsidRPr="009F16C0" w:rsidRDefault="00EB23E1" w:rsidP="003A3379">
            <w:pPr>
              <w:pStyle w:val="TableText"/>
            </w:pPr>
            <w:r w:rsidRPr="009F16C0">
              <w:t>Massive revision of test cases:</w:t>
            </w:r>
          </w:p>
          <w:p w14:paraId="3C508232" w14:textId="77777777" w:rsidR="00EB23E1" w:rsidRPr="009F16C0" w:rsidRDefault="00EB23E1" w:rsidP="003A3379">
            <w:pPr>
              <w:pStyle w:val="TableText"/>
            </w:pPr>
            <w:r w:rsidRPr="009F16C0">
              <w:t>Various editorial and functional corrections to all sections</w:t>
            </w:r>
          </w:p>
          <w:p w14:paraId="779F95E5" w14:textId="77777777" w:rsidR="00EB23E1" w:rsidRPr="009F16C0" w:rsidRDefault="00EB23E1" w:rsidP="003A3379">
            <w:pPr>
              <w:pStyle w:val="TableText"/>
            </w:pPr>
            <w:r w:rsidRPr="009F16C0">
              <w:t>Addition of USSD tests in section 6.6</w:t>
            </w:r>
          </w:p>
          <w:p w14:paraId="40467B4F" w14:textId="77777777" w:rsidR="00EB23E1" w:rsidRPr="009F16C0" w:rsidRDefault="00EB23E1" w:rsidP="003A3379">
            <w:pPr>
              <w:pStyle w:val="TableText"/>
            </w:pPr>
            <w:r w:rsidRPr="009F16C0">
              <w:t>Addition of FDN interworking with SMS, GPRS and WAP (sect. 9.5.5 - 9.5.7)</w:t>
            </w:r>
          </w:p>
          <w:p w14:paraId="6AF56F1F" w14:textId="77777777" w:rsidR="00EB23E1" w:rsidRPr="009F16C0" w:rsidRDefault="00EB23E1" w:rsidP="003A3379">
            <w:pPr>
              <w:pStyle w:val="TableText"/>
            </w:pPr>
            <w:r w:rsidRPr="009F16C0">
              <w:t>Addition of SIM field handling tests in section 9.6 - 9.12</w:t>
            </w:r>
          </w:p>
        </w:tc>
      </w:tr>
      <w:tr w:rsidR="00EB23E1" w:rsidRPr="009F16C0" w14:paraId="24394B97" w14:textId="77777777" w:rsidTr="0074626D">
        <w:trPr>
          <w:cantSplit/>
        </w:trPr>
        <w:tc>
          <w:tcPr>
            <w:tcW w:w="879" w:type="dxa"/>
            <w:tcBorders>
              <w:top w:val="nil"/>
              <w:left w:val="single" w:sz="12" w:space="0" w:color="auto"/>
              <w:bottom w:val="nil"/>
              <w:right w:val="single" w:sz="8" w:space="0" w:color="auto"/>
            </w:tcBorders>
          </w:tcPr>
          <w:p w14:paraId="0B317BA3"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0460D337"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1193A4E6" w14:textId="77777777" w:rsidR="00EB23E1" w:rsidRPr="009F16C0" w:rsidRDefault="00EB23E1" w:rsidP="003A3379">
            <w:pPr>
              <w:pStyle w:val="TableText"/>
            </w:pPr>
            <w:r w:rsidRPr="009F16C0">
              <w:t>13 - 16</w:t>
            </w:r>
          </w:p>
        </w:tc>
        <w:tc>
          <w:tcPr>
            <w:tcW w:w="6144" w:type="dxa"/>
            <w:tcBorders>
              <w:top w:val="nil"/>
              <w:left w:val="single" w:sz="8" w:space="0" w:color="auto"/>
              <w:bottom w:val="nil"/>
              <w:right w:val="single" w:sz="12" w:space="0" w:color="auto"/>
            </w:tcBorders>
          </w:tcPr>
          <w:p w14:paraId="6829BCB5" w14:textId="77777777" w:rsidR="00EB23E1" w:rsidRPr="009F16C0" w:rsidRDefault="00EB23E1" w:rsidP="003A3379">
            <w:pPr>
              <w:pStyle w:val="TableText"/>
            </w:pPr>
            <w:r w:rsidRPr="009F16C0">
              <w:t>Addition of test sections for SMS, SIM Application Toolkit, WAP and GPRS</w:t>
            </w:r>
          </w:p>
        </w:tc>
      </w:tr>
      <w:tr w:rsidR="00EB23E1" w:rsidRPr="009F16C0" w14:paraId="7AC1EB3C" w14:textId="77777777" w:rsidTr="0074626D">
        <w:trPr>
          <w:cantSplit/>
        </w:trPr>
        <w:tc>
          <w:tcPr>
            <w:tcW w:w="879" w:type="dxa"/>
            <w:tcBorders>
              <w:top w:val="nil"/>
              <w:left w:val="single" w:sz="12" w:space="0" w:color="auto"/>
              <w:bottom w:val="nil"/>
              <w:right w:val="single" w:sz="8" w:space="0" w:color="auto"/>
            </w:tcBorders>
          </w:tcPr>
          <w:p w14:paraId="45159F8B"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69968078"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4DCB67CA" w14:textId="77777777" w:rsidR="00EB23E1" w:rsidRPr="009F16C0" w:rsidRDefault="00EB23E1" w:rsidP="003A3379">
            <w:pPr>
              <w:pStyle w:val="TableText"/>
            </w:pPr>
            <w:r w:rsidRPr="009F16C0">
              <w:t>Annex B</w:t>
            </w:r>
          </w:p>
        </w:tc>
        <w:tc>
          <w:tcPr>
            <w:tcW w:w="6144" w:type="dxa"/>
            <w:tcBorders>
              <w:top w:val="nil"/>
              <w:left w:val="single" w:sz="8" w:space="0" w:color="auto"/>
              <w:bottom w:val="nil"/>
              <w:right w:val="single" w:sz="12" w:space="0" w:color="auto"/>
            </w:tcBorders>
          </w:tcPr>
          <w:p w14:paraId="0F599551" w14:textId="77777777" w:rsidR="00EB23E1" w:rsidRPr="009F16C0" w:rsidRDefault="00EB23E1" w:rsidP="003A3379">
            <w:pPr>
              <w:pStyle w:val="TableText"/>
            </w:pPr>
            <w:r w:rsidRPr="009F16C0">
              <w:t>Partial update of Field Trial Proforma Table in accordance to changes in Annex A (only for USSD)</w:t>
            </w:r>
          </w:p>
        </w:tc>
      </w:tr>
      <w:tr w:rsidR="00EB23E1" w:rsidRPr="009F16C0" w14:paraId="410EA8C4" w14:textId="77777777" w:rsidTr="0074626D">
        <w:trPr>
          <w:cantSplit/>
        </w:trPr>
        <w:tc>
          <w:tcPr>
            <w:tcW w:w="879" w:type="dxa"/>
            <w:tcBorders>
              <w:top w:val="nil"/>
              <w:left w:val="single" w:sz="12" w:space="0" w:color="auto"/>
              <w:bottom w:val="nil"/>
              <w:right w:val="single" w:sz="8" w:space="0" w:color="auto"/>
            </w:tcBorders>
          </w:tcPr>
          <w:p w14:paraId="7C6A6071"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1802D4CD"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3FAA78CA" w14:textId="77777777" w:rsidR="00EB23E1" w:rsidRPr="009F16C0" w:rsidRDefault="00EB23E1" w:rsidP="003A3379">
            <w:pPr>
              <w:pStyle w:val="TableText"/>
            </w:pPr>
            <w:r w:rsidRPr="009F16C0">
              <w:t>Annex C</w:t>
            </w:r>
          </w:p>
        </w:tc>
        <w:tc>
          <w:tcPr>
            <w:tcW w:w="6144" w:type="dxa"/>
            <w:tcBorders>
              <w:top w:val="nil"/>
              <w:left w:val="single" w:sz="8" w:space="0" w:color="auto"/>
              <w:bottom w:val="nil"/>
              <w:right w:val="single" w:sz="12" w:space="0" w:color="auto"/>
            </w:tcBorders>
          </w:tcPr>
          <w:p w14:paraId="09E8BFB1" w14:textId="77777777" w:rsidR="00EB23E1" w:rsidRPr="009F16C0" w:rsidRDefault="00EB23E1" w:rsidP="003A3379">
            <w:pPr>
              <w:pStyle w:val="TableText"/>
            </w:pPr>
            <w:r w:rsidRPr="009F16C0">
              <w:t>Move Glossary to newly created Annex C</w:t>
            </w:r>
          </w:p>
        </w:tc>
      </w:tr>
      <w:tr w:rsidR="00EB23E1" w:rsidRPr="009F16C0" w14:paraId="29310E44" w14:textId="77777777" w:rsidTr="0074626D">
        <w:trPr>
          <w:cantSplit/>
        </w:trPr>
        <w:tc>
          <w:tcPr>
            <w:tcW w:w="879" w:type="dxa"/>
            <w:tcBorders>
              <w:top w:val="nil"/>
              <w:left w:val="single" w:sz="12" w:space="0" w:color="auto"/>
              <w:bottom w:val="nil"/>
              <w:right w:val="single" w:sz="8" w:space="0" w:color="auto"/>
            </w:tcBorders>
          </w:tcPr>
          <w:p w14:paraId="6A6D3B45"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7B87BE9F"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21A8E3EF" w14:textId="77777777" w:rsidR="00EB23E1" w:rsidRPr="009F16C0" w:rsidRDefault="00EB23E1" w:rsidP="003A3379">
            <w:pPr>
              <w:pStyle w:val="TableText"/>
            </w:pPr>
            <w:r w:rsidRPr="009F16C0">
              <w:t>Annex D</w:t>
            </w:r>
          </w:p>
        </w:tc>
        <w:tc>
          <w:tcPr>
            <w:tcW w:w="6144" w:type="dxa"/>
            <w:tcBorders>
              <w:top w:val="nil"/>
              <w:left w:val="single" w:sz="8" w:space="0" w:color="auto"/>
              <w:bottom w:val="nil"/>
              <w:right w:val="single" w:sz="12" w:space="0" w:color="auto"/>
            </w:tcBorders>
          </w:tcPr>
          <w:p w14:paraId="673CF933" w14:textId="77777777" w:rsidR="00EB23E1" w:rsidRPr="009F16C0" w:rsidRDefault="00EB23E1" w:rsidP="003A3379">
            <w:pPr>
              <w:pStyle w:val="TableText"/>
            </w:pPr>
            <w:r w:rsidRPr="009F16C0">
              <w:t>Creation of Annex D containing a Change Request template</w:t>
            </w:r>
          </w:p>
        </w:tc>
      </w:tr>
      <w:tr w:rsidR="00EB23E1" w:rsidRPr="009F16C0" w14:paraId="41B21E71" w14:textId="77777777" w:rsidTr="0074626D">
        <w:trPr>
          <w:cantSplit/>
        </w:trPr>
        <w:tc>
          <w:tcPr>
            <w:tcW w:w="879" w:type="dxa"/>
            <w:tcBorders>
              <w:top w:val="nil"/>
              <w:left w:val="single" w:sz="12" w:space="0" w:color="auto"/>
              <w:bottom w:val="single" w:sz="4" w:space="0" w:color="auto"/>
              <w:right w:val="single" w:sz="8" w:space="0" w:color="auto"/>
            </w:tcBorders>
          </w:tcPr>
          <w:p w14:paraId="59FD2064" w14:textId="77777777" w:rsidR="00EB23E1" w:rsidRPr="009F16C0" w:rsidRDefault="00EB23E1" w:rsidP="003A3379">
            <w:pPr>
              <w:pStyle w:val="TableText"/>
            </w:pPr>
          </w:p>
        </w:tc>
        <w:tc>
          <w:tcPr>
            <w:tcW w:w="1162" w:type="dxa"/>
            <w:tcBorders>
              <w:top w:val="nil"/>
              <w:left w:val="single" w:sz="8" w:space="0" w:color="auto"/>
              <w:bottom w:val="single" w:sz="4" w:space="0" w:color="auto"/>
              <w:right w:val="single" w:sz="8" w:space="0" w:color="auto"/>
            </w:tcBorders>
          </w:tcPr>
          <w:p w14:paraId="5ED0866D" w14:textId="77777777" w:rsidR="00EB23E1" w:rsidRPr="009F16C0" w:rsidRDefault="00EB23E1" w:rsidP="003A3379">
            <w:pPr>
              <w:pStyle w:val="TableText"/>
            </w:pPr>
          </w:p>
        </w:tc>
        <w:tc>
          <w:tcPr>
            <w:tcW w:w="1025" w:type="dxa"/>
            <w:tcBorders>
              <w:top w:val="nil"/>
              <w:left w:val="single" w:sz="8" w:space="0" w:color="auto"/>
              <w:bottom w:val="single" w:sz="4" w:space="0" w:color="auto"/>
              <w:right w:val="single" w:sz="8" w:space="0" w:color="auto"/>
            </w:tcBorders>
          </w:tcPr>
          <w:p w14:paraId="00C1E53C" w14:textId="77777777" w:rsidR="00EB23E1" w:rsidRPr="009F16C0" w:rsidRDefault="00EB23E1" w:rsidP="003A3379">
            <w:pPr>
              <w:pStyle w:val="TableText"/>
            </w:pPr>
            <w:r w:rsidRPr="009F16C0">
              <w:t>Annex E</w:t>
            </w:r>
          </w:p>
        </w:tc>
        <w:tc>
          <w:tcPr>
            <w:tcW w:w="6144" w:type="dxa"/>
            <w:tcBorders>
              <w:top w:val="nil"/>
              <w:left w:val="single" w:sz="8" w:space="0" w:color="auto"/>
              <w:bottom w:val="single" w:sz="4" w:space="0" w:color="auto"/>
              <w:right w:val="single" w:sz="12" w:space="0" w:color="auto"/>
            </w:tcBorders>
          </w:tcPr>
          <w:p w14:paraId="2983D5E9" w14:textId="77777777" w:rsidR="00EB23E1" w:rsidRPr="009F16C0" w:rsidRDefault="00EB23E1" w:rsidP="003A3379">
            <w:pPr>
              <w:pStyle w:val="TableText"/>
            </w:pPr>
            <w:r w:rsidRPr="009F16C0">
              <w:t>Creation of Annex E containing Document Change Record</w:t>
            </w:r>
          </w:p>
        </w:tc>
      </w:tr>
      <w:tr w:rsidR="00EB23E1" w:rsidRPr="009F16C0" w14:paraId="1B5622A3" w14:textId="77777777" w:rsidTr="0074626D">
        <w:trPr>
          <w:cantSplit/>
        </w:trPr>
        <w:tc>
          <w:tcPr>
            <w:tcW w:w="879" w:type="dxa"/>
            <w:tcBorders>
              <w:top w:val="single" w:sz="4" w:space="0" w:color="auto"/>
              <w:left w:val="single" w:sz="12" w:space="0" w:color="auto"/>
              <w:bottom w:val="nil"/>
              <w:right w:val="single" w:sz="8" w:space="0" w:color="auto"/>
            </w:tcBorders>
          </w:tcPr>
          <w:p w14:paraId="6946AF60" w14:textId="77777777" w:rsidR="00EB23E1" w:rsidRPr="009F16C0" w:rsidRDefault="00EB23E1" w:rsidP="003A3379">
            <w:pPr>
              <w:pStyle w:val="TableText"/>
            </w:pPr>
            <w:r w:rsidRPr="009F16C0">
              <w:t>…</w:t>
            </w:r>
          </w:p>
        </w:tc>
        <w:tc>
          <w:tcPr>
            <w:tcW w:w="1162" w:type="dxa"/>
            <w:tcBorders>
              <w:top w:val="single" w:sz="4" w:space="0" w:color="auto"/>
              <w:left w:val="single" w:sz="8" w:space="0" w:color="auto"/>
              <w:bottom w:val="nil"/>
              <w:right w:val="single" w:sz="8" w:space="0" w:color="auto"/>
            </w:tcBorders>
          </w:tcPr>
          <w:p w14:paraId="57C2E19F" w14:textId="77777777" w:rsidR="00EB23E1" w:rsidRPr="009F16C0" w:rsidRDefault="00EB23E1" w:rsidP="003A3379">
            <w:pPr>
              <w:pStyle w:val="TableText"/>
            </w:pPr>
          </w:p>
        </w:tc>
        <w:tc>
          <w:tcPr>
            <w:tcW w:w="1025" w:type="dxa"/>
            <w:tcBorders>
              <w:top w:val="single" w:sz="4" w:space="0" w:color="auto"/>
              <w:left w:val="single" w:sz="8" w:space="0" w:color="auto"/>
              <w:bottom w:val="nil"/>
              <w:right w:val="single" w:sz="8" w:space="0" w:color="auto"/>
            </w:tcBorders>
          </w:tcPr>
          <w:p w14:paraId="6A56723E" w14:textId="77777777" w:rsidR="00EB23E1" w:rsidRPr="009F16C0" w:rsidRDefault="00EB23E1" w:rsidP="003A3379">
            <w:pPr>
              <w:pStyle w:val="TableText"/>
            </w:pPr>
          </w:p>
        </w:tc>
        <w:tc>
          <w:tcPr>
            <w:tcW w:w="6144" w:type="dxa"/>
            <w:tcBorders>
              <w:top w:val="single" w:sz="4" w:space="0" w:color="auto"/>
              <w:left w:val="single" w:sz="8" w:space="0" w:color="auto"/>
              <w:bottom w:val="nil"/>
              <w:right w:val="single" w:sz="12" w:space="0" w:color="auto"/>
            </w:tcBorders>
          </w:tcPr>
          <w:p w14:paraId="11699A6E" w14:textId="77777777" w:rsidR="00EB23E1" w:rsidRPr="009F16C0" w:rsidRDefault="00EB23E1" w:rsidP="003A3379">
            <w:pPr>
              <w:pStyle w:val="TableText"/>
            </w:pPr>
            <w:r w:rsidRPr="009F16C0">
              <w:t>For detailed changes to TS.11, please refer to TS.11 version 10.0, Annex J, TS.11 version 11.0, Annex J and TS.11 version 11.4, Annex J.</w:t>
            </w:r>
          </w:p>
        </w:tc>
      </w:tr>
      <w:tr w:rsidR="00EB23E1" w:rsidRPr="009F16C0" w14:paraId="1D2B5833" w14:textId="77777777" w:rsidTr="0074626D">
        <w:trPr>
          <w:cantSplit/>
        </w:trPr>
        <w:tc>
          <w:tcPr>
            <w:tcW w:w="879" w:type="dxa"/>
            <w:tcBorders>
              <w:top w:val="single" w:sz="4" w:space="0" w:color="auto"/>
              <w:left w:val="single" w:sz="12" w:space="0" w:color="auto"/>
              <w:bottom w:val="nil"/>
              <w:right w:val="single" w:sz="8" w:space="0" w:color="auto"/>
            </w:tcBorders>
          </w:tcPr>
          <w:p w14:paraId="527B954A" w14:textId="77777777" w:rsidR="00EB23E1" w:rsidRPr="009F16C0" w:rsidRDefault="00EB23E1" w:rsidP="003A3379">
            <w:pPr>
              <w:pStyle w:val="TableText"/>
            </w:pPr>
            <w:r w:rsidRPr="009F16C0">
              <w:br w:type="page"/>
              <w:t>11.5</w:t>
            </w:r>
          </w:p>
        </w:tc>
        <w:tc>
          <w:tcPr>
            <w:tcW w:w="1162" w:type="dxa"/>
            <w:tcBorders>
              <w:top w:val="single" w:sz="4" w:space="0" w:color="auto"/>
              <w:left w:val="single" w:sz="8" w:space="0" w:color="auto"/>
              <w:bottom w:val="nil"/>
              <w:right w:val="single" w:sz="8" w:space="0" w:color="auto"/>
            </w:tcBorders>
          </w:tcPr>
          <w:p w14:paraId="6A1B1C0F" w14:textId="77777777" w:rsidR="00EB23E1" w:rsidRPr="009F16C0" w:rsidRDefault="00EB23E1" w:rsidP="003A3379">
            <w:pPr>
              <w:pStyle w:val="TableText"/>
            </w:pPr>
            <w:r w:rsidRPr="009F16C0">
              <w:t>19.09.2013</w:t>
            </w:r>
          </w:p>
        </w:tc>
        <w:tc>
          <w:tcPr>
            <w:tcW w:w="1025" w:type="dxa"/>
            <w:tcBorders>
              <w:top w:val="single" w:sz="4" w:space="0" w:color="auto"/>
              <w:left w:val="single" w:sz="8" w:space="0" w:color="auto"/>
              <w:bottom w:val="nil"/>
              <w:right w:val="single" w:sz="8" w:space="0" w:color="auto"/>
            </w:tcBorders>
          </w:tcPr>
          <w:p w14:paraId="2D106609" w14:textId="77777777" w:rsidR="00EB23E1" w:rsidRPr="009F16C0" w:rsidRDefault="00EB23E1" w:rsidP="003A3379">
            <w:pPr>
              <w:pStyle w:val="TableText"/>
            </w:pPr>
            <w:r w:rsidRPr="009F16C0">
              <w:t>Annex D:</w:t>
            </w:r>
          </w:p>
        </w:tc>
        <w:tc>
          <w:tcPr>
            <w:tcW w:w="6144" w:type="dxa"/>
            <w:tcBorders>
              <w:top w:val="single" w:sz="4" w:space="0" w:color="auto"/>
              <w:left w:val="single" w:sz="8" w:space="0" w:color="auto"/>
              <w:bottom w:val="nil"/>
              <w:right w:val="single" w:sz="12" w:space="0" w:color="auto"/>
            </w:tcBorders>
          </w:tcPr>
          <w:p w14:paraId="69272109" w14:textId="77777777" w:rsidR="00EB23E1" w:rsidRPr="009F16C0" w:rsidRDefault="00EB23E1" w:rsidP="003A3379">
            <w:pPr>
              <w:pStyle w:val="TableText"/>
            </w:pPr>
          </w:p>
        </w:tc>
      </w:tr>
      <w:tr w:rsidR="00EB23E1" w:rsidRPr="009F16C0" w14:paraId="3269E1E0" w14:textId="77777777" w:rsidTr="0074626D">
        <w:trPr>
          <w:cantSplit/>
        </w:trPr>
        <w:tc>
          <w:tcPr>
            <w:tcW w:w="879" w:type="dxa"/>
            <w:tcBorders>
              <w:top w:val="nil"/>
              <w:left w:val="single" w:sz="12" w:space="0" w:color="auto"/>
              <w:bottom w:val="nil"/>
              <w:right w:val="single" w:sz="8" w:space="0" w:color="auto"/>
            </w:tcBorders>
          </w:tcPr>
          <w:p w14:paraId="22E34EA8"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054D4A5E"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012AA8A2" w14:textId="77777777" w:rsidR="00EB23E1" w:rsidRPr="009F16C0" w:rsidRDefault="00EB23E1" w:rsidP="003A3379">
            <w:pPr>
              <w:pStyle w:val="TableText"/>
            </w:pPr>
            <w:r w:rsidRPr="009F16C0">
              <w:t>40.5.1</w:t>
            </w:r>
          </w:p>
        </w:tc>
        <w:tc>
          <w:tcPr>
            <w:tcW w:w="6144" w:type="dxa"/>
            <w:tcBorders>
              <w:top w:val="nil"/>
              <w:left w:val="single" w:sz="8" w:space="0" w:color="auto"/>
              <w:bottom w:val="nil"/>
              <w:right w:val="single" w:sz="12" w:space="0" w:color="auto"/>
            </w:tcBorders>
          </w:tcPr>
          <w:p w14:paraId="5C93EFF8" w14:textId="77777777" w:rsidR="00EB23E1" w:rsidRPr="009F16C0" w:rsidRDefault="00EB23E1" w:rsidP="003A3379">
            <w:pPr>
              <w:pStyle w:val="TableText"/>
            </w:pPr>
            <w:r w:rsidRPr="009F16C0">
              <w:t>Update of Test Case ‘Emergency calls, with SIM/USIM, no emergency number stored’ to extend the sunset clause on a note when Authentication takes place with SIM Locked UE (FT43_022). Non-strategic Change.</w:t>
            </w:r>
          </w:p>
        </w:tc>
      </w:tr>
      <w:tr w:rsidR="00EB23E1" w:rsidRPr="009F16C0" w14:paraId="491733EF" w14:textId="77777777" w:rsidTr="0074626D">
        <w:trPr>
          <w:cantSplit/>
        </w:trPr>
        <w:tc>
          <w:tcPr>
            <w:tcW w:w="879" w:type="dxa"/>
            <w:tcBorders>
              <w:top w:val="nil"/>
              <w:left w:val="single" w:sz="12" w:space="0" w:color="auto"/>
              <w:bottom w:val="nil"/>
              <w:right w:val="single" w:sz="8" w:space="0" w:color="auto"/>
            </w:tcBorders>
          </w:tcPr>
          <w:p w14:paraId="230B1915"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7BCDF1C6"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26C12D25" w14:textId="77777777" w:rsidR="00EB23E1" w:rsidRPr="009F16C0" w:rsidRDefault="00EB23E1" w:rsidP="003A3379">
            <w:pPr>
              <w:pStyle w:val="TableText"/>
            </w:pPr>
            <w:r w:rsidRPr="009F16C0">
              <w:t>41</w:t>
            </w:r>
          </w:p>
        </w:tc>
        <w:tc>
          <w:tcPr>
            <w:tcW w:w="6144" w:type="dxa"/>
            <w:tcBorders>
              <w:top w:val="nil"/>
              <w:left w:val="single" w:sz="8" w:space="0" w:color="auto"/>
              <w:bottom w:val="nil"/>
              <w:right w:val="single" w:sz="12" w:space="0" w:color="auto"/>
            </w:tcBorders>
          </w:tcPr>
          <w:p w14:paraId="5BEDB3CA" w14:textId="77777777" w:rsidR="00EB23E1" w:rsidRPr="009F16C0" w:rsidRDefault="00EB23E1" w:rsidP="003A3379">
            <w:pPr>
              <w:pStyle w:val="TableText"/>
            </w:pPr>
            <w:r w:rsidRPr="009F16C0">
              <w:t>Complete rework of section ‘Short Message Service (SMS)’ to increase efficiency of test cases (FT43_021r2). Non-strategic Change.</w:t>
            </w:r>
          </w:p>
        </w:tc>
      </w:tr>
      <w:tr w:rsidR="00EB23E1" w:rsidRPr="009F16C0" w14:paraId="3CB407A7" w14:textId="77777777" w:rsidTr="0074626D">
        <w:trPr>
          <w:cantSplit/>
        </w:trPr>
        <w:tc>
          <w:tcPr>
            <w:tcW w:w="879" w:type="dxa"/>
            <w:tcBorders>
              <w:top w:val="nil"/>
              <w:left w:val="single" w:sz="12" w:space="0" w:color="auto"/>
              <w:bottom w:val="nil"/>
              <w:right w:val="single" w:sz="8" w:space="0" w:color="auto"/>
            </w:tcBorders>
          </w:tcPr>
          <w:p w14:paraId="1A3032B7"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4616569E"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6205D7D1" w14:textId="77777777" w:rsidR="00EB23E1" w:rsidRPr="009F16C0" w:rsidRDefault="00EB23E1" w:rsidP="003A3379">
            <w:pPr>
              <w:pStyle w:val="TableText"/>
            </w:pPr>
            <w:r w:rsidRPr="009F16C0">
              <w:t>51.1.1.1</w:t>
            </w:r>
          </w:p>
        </w:tc>
        <w:tc>
          <w:tcPr>
            <w:tcW w:w="6144" w:type="dxa"/>
            <w:tcBorders>
              <w:top w:val="nil"/>
              <w:left w:val="single" w:sz="8" w:space="0" w:color="auto"/>
              <w:bottom w:val="nil"/>
              <w:right w:val="single" w:sz="12" w:space="0" w:color="auto"/>
            </w:tcBorders>
          </w:tcPr>
          <w:p w14:paraId="153566C3" w14:textId="77777777" w:rsidR="00EB23E1" w:rsidRPr="009F16C0" w:rsidRDefault="00EB23E1" w:rsidP="003A3379">
            <w:pPr>
              <w:pStyle w:val="TableText"/>
            </w:pPr>
            <w:r w:rsidRPr="009F16C0">
              <w:t>Addition of Test Description for Test Case ‘</w:t>
            </w:r>
            <w:r w:rsidRPr="009F16C0">
              <w:rPr>
                <w:rFonts w:eastAsia="Batang"/>
              </w:rPr>
              <w:t>SIP Registration and Authentication Procedure – via “well known IMS” APN (IR.88)’ (FT43_013r2). Non-strategic Change.</w:t>
            </w:r>
          </w:p>
        </w:tc>
      </w:tr>
      <w:tr w:rsidR="00EB23E1" w:rsidRPr="009F16C0" w14:paraId="46F6B357" w14:textId="77777777" w:rsidTr="0074626D">
        <w:trPr>
          <w:cantSplit/>
        </w:trPr>
        <w:tc>
          <w:tcPr>
            <w:tcW w:w="879" w:type="dxa"/>
            <w:tcBorders>
              <w:top w:val="nil"/>
              <w:left w:val="single" w:sz="12" w:space="0" w:color="auto"/>
              <w:bottom w:val="nil"/>
              <w:right w:val="single" w:sz="8" w:space="0" w:color="auto"/>
            </w:tcBorders>
          </w:tcPr>
          <w:p w14:paraId="61967013"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63568402"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09132B47" w14:textId="77777777" w:rsidR="00EB23E1" w:rsidRPr="009F16C0" w:rsidRDefault="00EB23E1" w:rsidP="003A3379">
            <w:pPr>
              <w:pStyle w:val="TableText"/>
            </w:pPr>
            <w:r w:rsidRPr="009F16C0">
              <w:t>51.1.3.1</w:t>
            </w:r>
          </w:p>
        </w:tc>
        <w:tc>
          <w:tcPr>
            <w:tcW w:w="6144" w:type="dxa"/>
            <w:tcBorders>
              <w:top w:val="nil"/>
              <w:left w:val="single" w:sz="8" w:space="0" w:color="auto"/>
              <w:bottom w:val="nil"/>
              <w:right w:val="single" w:sz="12" w:space="0" w:color="auto"/>
            </w:tcBorders>
          </w:tcPr>
          <w:p w14:paraId="3F700182" w14:textId="77777777" w:rsidR="00EB23E1" w:rsidRPr="009F16C0" w:rsidRDefault="00EB23E1" w:rsidP="003A3379">
            <w:pPr>
              <w:pStyle w:val="TableText"/>
            </w:pPr>
            <w:r w:rsidRPr="009F16C0">
              <w:t>Deletion of general Test Case ‘</w:t>
            </w:r>
            <w:r w:rsidRPr="009F16C0">
              <w:rPr>
                <w:rFonts w:eastAsia="Batang"/>
              </w:rPr>
              <w:t>Basic Emergency Call Setup’ and replacement with ‘Domain selection for Emergency calls / UE settings IMS PS Voice preferred / EMS supported by the network’ (FT43_013r2). Non-strategic Change.</w:t>
            </w:r>
          </w:p>
        </w:tc>
      </w:tr>
      <w:tr w:rsidR="00EB23E1" w:rsidRPr="009F16C0" w14:paraId="6394F843" w14:textId="77777777" w:rsidTr="0074626D">
        <w:trPr>
          <w:cantSplit/>
        </w:trPr>
        <w:tc>
          <w:tcPr>
            <w:tcW w:w="879" w:type="dxa"/>
            <w:tcBorders>
              <w:top w:val="nil"/>
              <w:left w:val="single" w:sz="12" w:space="0" w:color="auto"/>
              <w:bottom w:val="nil"/>
              <w:right w:val="single" w:sz="8" w:space="0" w:color="auto"/>
            </w:tcBorders>
          </w:tcPr>
          <w:p w14:paraId="014AE5A7"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3158F15D"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3C305162" w14:textId="77777777" w:rsidR="00EB23E1" w:rsidRPr="009F16C0" w:rsidRDefault="00EB23E1" w:rsidP="003A3379">
            <w:pPr>
              <w:pStyle w:val="TableText"/>
            </w:pPr>
            <w:r w:rsidRPr="009F16C0">
              <w:t>51.1.3.2</w:t>
            </w:r>
          </w:p>
        </w:tc>
        <w:tc>
          <w:tcPr>
            <w:tcW w:w="6144" w:type="dxa"/>
            <w:tcBorders>
              <w:top w:val="nil"/>
              <w:left w:val="single" w:sz="8" w:space="0" w:color="auto"/>
              <w:bottom w:val="nil"/>
              <w:right w:val="single" w:sz="12" w:space="0" w:color="auto"/>
            </w:tcBorders>
          </w:tcPr>
          <w:p w14:paraId="24AEDE5A" w14:textId="77777777" w:rsidR="00EB23E1" w:rsidRPr="009F16C0" w:rsidRDefault="00EB23E1" w:rsidP="003A3379">
            <w:pPr>
              <w:pStyle w:val="TableText"/>
            </w:pPr>
            <w:r w:rsidRPr="009F16C0">
              <w:t>Addition of Test Case ‘Domain selection for Emergency calls / UE settings IMS PS Voice preferred / EMS not supported by the network’ (FT43_013r2). Non-strategic Change.</w:t>
            </w:r>
          </w:p>
        </w:tc>
      </w:tr>
      <w:tr w:rsidR="00EB23E1" w:rsidRPr="009F16C0" w14:paraId="4717762C" w14:textId="77777777" w:rsidTr="0074626D">
        <w:trPr>
          <w:cantSplit/>
        </w:trPr>
        <w:tc>
          <w:tcPr>
            <w:tcW w:w="879" w:type="dxa"/>
            <w:tcBorders>
              <w:top w:val="nil"/>
              <w:left w:val="single" w:sz="12" w:space="0" w:color="auto"/>
              <w:bottom w:val="single" w:sz="4" w:space="0" w:color="auto"/>
              <w:right w:val="single" w:sz="8" w:space="0" w:color="auto"/>
            </w:tcBorders>
          </w:tcPr>
          <w:p w14:paraId="65050CD0" w14:textId="77777777" w:rsidR="00EB23E1" w:rsidRPr="009F16C0" w:rsidRDefault="00EB23E1" w:rsidP="003A3379">
            <w:pPr>
              <w:pStyle w:val="TableText"/>
            </w:pPr>
          </w:p>
        </w:tc>
        <w:tc>
          <w:tcPr>
            <w:tcW w:w="1162" w:type="dxa"/>
            <w:tcBorders>
              <w:top w:val="nil"/>
              <w:left w:val="single" w:sz="8" w:space="0" w:color="auto"/>
              <w:bottom w:val="single" w:sz="4" w:space="0" w:color="auto"/>
              <w:right w:val="single" w:sz="8" w:space="0" w:color="auto"/>
            </w:tcBorders>
          </w:tcPr>
          <w:p w14:paraId="0DC965AD" w14:textId="77777777" w:rsidR="00EB23E1" w:rsidRPr="009F16C0" w:rsidRDefault="00EB23E1" w:rsidP="003A3379">
            <w:pPr>
              <w:pStyle w:val="TableText"/>
            </w:pPr>
          </w:p>
        </w:tc>
        <w:tc>
          <w:tcPr>
            <w:tcW w:w="1025" w:type="dxa"/>
            <w:tcBorders>
              <w:top w:val="nil"/>
              <w:left w:val="single" w:sz="8" w:space="0" w:color="auto"/>
              <w:bottom w:val="single" w:sz="4" w:space="0" w:color="auto"/>
              <w:right w:val="single" w:sz="8" w:space="0" w:color="auto"/>
            </w:tcBorders>
          </w:tcPr>
          <w:p w14:paraId="024E56B9" w14:textId="77777777" w:rsidR="00EB23E1" w:rsidRPr="009F16C0" w:rsidRDefault="00EB23E1" w:rsidP="003A3379">
            <w:pPr>
              <w:pStyle w:val="TableText"/>
            </w:pPr>
            <w:r w:rsidRPr="009F16C0">
              <w:t>51.1.3.3</w:t>
            </w:r>
          </w:p>
        </w:tc>
        <w:tc>
          <w:tcPr>
            <w:tcW w:w="6144" w:type="dxa"/>
            <w:tcBorders>
              <w:top w:val="nil"/>
              <w:left w:val="single" w:sz="8" w:space="0" w:color="auto"/>
              <w:bottom w:val="single" w:sz="4" w:space="0" w:color="auto"/>
              <w:right w:val="single" w:sz="12" w:space="0" w:color="auto"/>
            </w:tcBorders>
          </w:tcPr>
          <w:p w14:paraId="1261A584" w14:textId="77777777" w:rsidR="00EB23E1" w:rsidRPr="009F16C0" w:rsidRDefault="00EB23E1" w:rsidP="003A3379">
            <w:pPr>
              <w:pStyle w:val="TableText"/>
            </w:pPr>
            <w:r w:rsidRPr="009F16C0">
              <w:t>Addition of Test Case ‘Domain selection for Emergency calls / UE settings IMS PS Voice only / EMS supported by the network’ (FT43_013r2). Non-strategic Change.</w:t>
            </w:r>
          </w:p>
        </w:tc>
      </w:tr>
      <w:tr w:rsidR="00EB23E1" w:rsidRPr="009F16C0" w14:paraId="39406A80" w14:textId="77777777" w:rsidTr="0074626D">
        <w:trPr>
          <w:cantSplit/>
        </w:trPr>
        <w:tc>
          <w:tcPr>
            <w:tcW w:w="879" w:type="dxa"/>
            <w:tcBorders>
              <w:top w:val="single" w:sz="4" w:space="0" w:color="auto"/>
              <w:left w:val="single" w:sz="12" w:space="0" w:color="auto"/>
              <w:bottom w:val="nil"/>
              <w:right w:val="single" w:sz="8" w:space="0" w:color="auto"/>
            </w:tcBorders>
          </w:tcPr>
          <w:p w14:paraId="6A1D4FD2" w14:textId="77777777" w:rsidR="00EB23E1" w:rsidRPr="009F16C0" w:rsidRDefault="00EB23E1" w:rsidP="003A3379">
            <w:pPr>
              <w:pStyle w:val="TableText"/>
            </w:pPr>
          </w:p>
        </w:tc>
        <w:tc>
          <w:tcPr>
            <w:tcW w:w="1162" w:type="dxa"/>
            <w:tcBorders>
              <w:top w:val="single" w:sz="4" w:space="0" w:color="auto"/>
              <w:left w:val="single" w:sz="8" w:space="0" w:color="auto"/>
              <w:bottom w:val="nil"/>
              <w:right w:val="single" w:sz="8" w:space="0" w:color="auto"/>
            </w:tcBorders>
          </w:tcPr>
          <w:p w14:paraId="018C2354" w14:textId="77777777" w:rsidR="00EB23E1" w:rsidRPr="009F16C0" w:rsidRDefault="00EB23E1" w:rsidP="003A3379">
            <w:pPr>
              <w:pStyle w:val="TableText"/>
            </w:pPr>
          </w:p>
        </w:tc>
        <w:tc>
          <w:tcPr>
            <w:tcW w:w="1025" w:type="dxa"/>
            <w:tcBorders>
              <w:top w:val="single" w:sz="4" w:space="0" w:color="auto"/>
              <w:left w:val="single" w:sz="8" w:space="0" w:color="auto"/>
              <w:bottom w:val="nil"/>
              <w:right w:val="single" w:sz="8" w:space="0" w:color="auto"/>
            </w:tcBorders>
          </w:tcPr>
          <w:p w14:paraId="7834008A" w14:textId="77777777" w:rsidR="00EB23E1" w:rsidRPr="009F16C0" w:rsidRDefault="00EB23E1" w:rsidP="003A3379">
            <w:pPr>
              <w:pStyle w:val="TableText"/>
            </w:pPr>
            <w:r w:rsidRPr="009F16C0">
              <w:t>51.1.3.4</w:t>
            </w:r>
          </w:p>
        </w:tc>
        <w:tc>
          <w:tcPr>
            <w:tcW w:w="6144" w:type="dxa"/>
            <w:tcBorders>
              <w:top w:val="single" w:sz="4" w:space="0" w:color="auto"/>
              <w:left w:val="single" w:sz="8" w:space="0" w:color="auto"/>
              <w:bottom w:val="nil"/>
              <w:right w:val="single" w:sz="12" w:space="0" w:color="auto"/>
            </w:tcBorders>
          </w:tcPr>
          <w:p w14:paraId="7E05A2B8" w14:textId="77777777" w:rsidR="00EB23E1" w:rsidRPr="009F16C0" w:rsidRDefault="00EB23E1" w:rsidP="003A3379">
            <w:pPr>
              <w:pStyle w:val="TableText"/>
            </w:pPr>
            <w:r w:rsidRPr="009F16C0">
              <w:t>Addition of Test Case ‘</w:t>
            </w:r>
            <w:r w:rsidRPr="009F16C0">
              <w:rPr>
                <w:rFonts w:eastAsia="Batang"/>
              </w:rPr>
              <w:t>Domain selection for Emergency calls / UE settings IMS PS Voice only / EMS not supported by the network’ (FT43_013r2). Non-strategic Change.</w:t>
            </w:r>
          </w:p>
        </w:tc>
      </w:tr>
      <w:tr w:rsidR="00EB23E1" w:rsidRPr="009F16C0" w14:paraId="4149ADAA" w14:textId="77777777" w:rsidTr="0074626D">
        <w:trPr>
          <w:cantSplit/>
        </w:trPr>
        <w:tc>
          <w:tcPr>
            <w:tcW w:w="879" w:type="dxa"/>
            <w:tcBorders>
              <w:top w:val="nil"/>
              <w:left w:val="single" w:sz="12" w:space="0" w:color="auto"/>
              <w:bottom w:val="nil"/>
              <w:right w:val="single" w:sz="8" w:space="0" w:color="auto"/>
            </w:tcBorders>
          </w:tcPr>
          <w:p w14:paraId="77427B80"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4C88D6E2"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38A87FD5" w14:textId="77777777" w:rsidR="00EB23E1" w:rsidRPr="009F16C0" w:rsidRDefault="00EB23E1" w:rsidP="003A3379">
            <w:pPr>
              <w:pStyle w:val="TableText"/>
            </w:pPr>
            <w:r w:rsidRPr="009F16C0">
              <w:t>51.1.3.5</w:t>
            </w:r>
          </w:p>
        </w:tc>
        <w:tc>
          <w:tcPr>
            <w:tcW w:w="6144" w:type="dxa"/>
            <w:tcBorders>
              <w:top w:val="nil"/>
              <w:left w:val="single" w:sz="8" w:space="0" w:color="auto"/>
              <w:bottom w:val="nil"/>
              <w:right w:val="single" w:sz="12" w:space="0" w:color="auto"/>
            </w:tcBorders>
          </w:tcPr>
          <w:p w14:paraId="333CDF27" w14:textId="77777777" w:rsidR="00EB23E1" w:rsidRPr="009F16C0" w:rsidRDefault="00EB23E1" w:rsidP="003A3379">
            <w:pPr>
              <w:pStyle w:val="TableText"/>
            </w:pPr>
            <w:r w:rsidRPr="009F16C0">
              <w:t>Addition of Test Description for Test Case ‘</w:t>
            </w:r>
            <w:r w:rsidRPr="009F16C0">
              <w:rPr>
                <w:rFonts w:eastAsia="Batang"/>
              </w:rPr>
              <w:t>Emergency Call - SRVCC to UTRAN’ (FT43_013r2). Non-strategic Change.</w:t>
            </w:r>
          </w:p>
        </w:tc>
      </w:tr>
      <w:tr w:rsidR="00EB23E1" w:rsidRPr="009F16C0" w14:paraId="41BC6306" w14:textId="77777777" w:rsidTr="0074626D">
        <w:trPr>
          <w:cantSplit/>
        </w:trPr>
        <w:tc>
          <w:tcPr>
            <w:tcW w:w="879" w:type="dxa"/>
            <w:tcBorders>
              <w:top w:val="nil"/>
              <w:left w:val="single" w:sz="12" w:space="0" w:color="auto"/>
              <w:bottom w:val="nil"/>
              <w:right w:val="single" w:sz="8" w:space="0" w:color="auto"/>
            </w:tcBorders>
          </w:tcPr>
          <w:p w14:paraId="42982C13"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62DF9C28"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3776A0C5" w14:textId="77777777" w:rsidR="00EB23E1" w:rsidRPr="009F16C0" w:rsidRDefault="00EB23E1" w:rsidP="003A3379">
            <w:pPr>
              <w:pStyle w:val="TableText"/>
            </w:pPr>
            <w:r w:rsidRPr="009F16C0">
              <w:t>51.1.3.6</w:t>
            </w:r>
          </w:p>
        </w:tc>
        <w:tc>
          <w:tcPr>
            <w:tcW w:w="6144" w:type="dxa"/>
            <w:tcBorders>
              <w:top w:val="nil"/>
              <w:left w:val="single" w:sz="8" w:space="0" w:color="auto"/>
              <w:bottom w:val="nil"/>
              <w:right w:val="single" w:sz="12" w:space="0" w:color="auto"/>
            </w:tcBorders>
          </w:tcPr>
          <w:p w14:paraId="5D02712B" w14:textId="77777777" w:rsidR="00EB23E1" w:rsidRPr="009F16C0" w:rsidRDefault="00EB23E1" w:rsidP="003A3379">
            <w:pPr>
              <w:pStyle w:val="TableText"/>
            </w:pPr>
            <w:r w:rsidRPr="009F16C0">
              <w:t>Addition of Test Description for Test Case ‘</w:t>
            </w:r>
            <w:r w:rsidRPr="009F16C0">
              <w:rPr>
                <w:rFonts w:eastAsia="Batang"/>
              </w:rPr>
              <w:t>Emergency Call - SRVCC to GSM’ (FT43_013r2). Non-strategic Change.</w:t>
            </w:r>
          </w:p>
        </w:tc>
      </w:tr>
      <w:tr w:rsidR="00EB23E1" w:rsidRPr="009F16C0" w14:paraId="5CC42FD6" w14:textId="77777777" w:rsidTr="0074626D">
        <w:trPr>
          <w:cantSplit/>
        </w:trPr>
        <w:tc>
          <w:tcPr>
            <w:tcW w:w="879" w:type="dxa"/>
            <w:tcBorders>
              <w:top w:val="nil"/>
              <w:left w:val="single" w:sz="12" w:space="0" w:color="auto"/>
              <w:bottom w:val="nil"/>
              <w:right w:val="single" w:sz="8" w:space="0" w:color="auto"/>
            </w:tcBorders>
          </w:tcPr>
          <w:p w14:paraId="732FC64D"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0AD7721C"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064152A6" w14:textId="77777777" w:rsidR="00EB23E1" w:rsidRPr="009F16C0" w:rsidRDefault="00EB23E1" w:rsidP="003A3379">
            <w:pPr>
              <w:pStyle w:val="TableText"/>
            </w:pPr>
            <w:r w:rsidRPr="009F16C0">
              <w:t>51.1.5.1</w:t>
            </w:r>
          </w:p>
        </w:tc>
        <w:tc>
          <w:tcPr>
            <w:tcW w:w="6144" w:type="dxa"/>
            <w:tcBorders>
              <w:top w:val="nil"/>
              <w:left w:val="single" w:sz="8" w:space="0" w:color="auto"/>
              <w:bottom w:val="nil"/>
              <w:right w:val="single" w:sz="12" w:space="0" w:color="auto"/>
            </w:tcBorders>
          </w:tcPr>
          <w:p w14:paraId="130C5FCE" w14:textId="77777777" w:rsidR="00EB23E1" w:rsidRPr="009F16C0" w:rsidRDefault="00EB23E1" w:rsidP="003A3379">
            <w:pPr>
              <w:pStyle w:val="TableText"/>
            </w:pPr>
            <w:r w:rsidRPr="009F16C0">
              <w:t>Addition of Test Description for Test Case ‘</w:t>
            </w:r>
            <w:r w:rsidRPr="009F16C0">
              <w:rPr>
                <w:rFonts w:eastAsia="Batang"/>
              </w:rPr>
              <w:t>Domain selection with UE setting IMS PS voice preferred - IMS voice support indication = TRUE’ (FT43_013r2). Non-strategic Change.</w:t>
            </w:r>
          </w:p>
        </w:tc>
      </w:tr>
      <w:tr w:rsidR="00EB23E1" w:rsidRPr="009F16C0" w14:paraId="16995ED7" w14:textId="77777777" w:rsidTr="0074626D">
        <w:trPr>
          <w:cantSplit/>
        </w:trPr>
        <w:tc>
          <w:tcPr>
            <w:tcW w:w="879" w:type="dxa"/>
            <w:tcBorders>
              <w:top w:val="nil"/>
              <w:left w:val="single" w:sz="12" w:space="0" w:color="auto"/>
              <w:bottom w:val="nil"/>
              <w:right w:val="single" w:sz="8" w:space="0" w:color="auto"/>
            </w:tcBorders>
          </w:tcPr>
          <w:p w14:paraId="6D6C01F3"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6393C5FB"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371F0E05" w14:textId="77777777" w:rsidR="00EB23E1" w:rsidRPr="009F16C0" w:rsidRDefault="00EB23E1" w:rsidP="003A3379">
            <w:pPr>
              <w:pStyle w:val="TableText"/>
            </w:pPr>
            <w:r w:rsidRPr="009F16C0">
              <w:t>51.1.5.2</w:t>
            </w:r>
          </w:p>
        </w:tc>
        <w:tc>
          <w:tcPr>
            <w:tcW w:w="6144" w:type="dxa"/>
            <w:tcBorders>
              <w:top w:val="nil"/>
              <w:left w:val="single" w:sz="8" w:space="0" w:color="auto"/>
              <w:bottom w:val="nil"/>
              <w:right w:val="single" w:sz="12" w:space="0" w:color="auto"/>
            </w:tcBorders>
          </w:tcPr>
          <w:p w14:paraId="3D699582" w14:textId="77777777" w:rsidR="00EB23E1" w:rsidRPr="009F16C0" w:rsidRDefault="00EB23E1" w:rsidP="003A3379">
            <w:pPr>
              <w:pStyle w:val="TableText"/>
            </w:pPr>
            <w:r w:rsidRPr="009F16C0">
              <w:t>Addition of Test Case ‘</w:t>
            </w:r>
            <w:r w:rsidRPr="009F16C0">
              <w:rPr>
                <w:rFonts w:eastAsia="Batang"/>
              </w:rPr>
              <w:t>Domain selection with UE setting IMS PS voice preferred - IMS voice support indication = FALSE’ (FT43_013r2). Non-strategic Change.</w:t>
            </w:r>
          </w:p>
        </w:tc>
      </w:tr>
      <w:tr w:rsidR="00EB23E1" w:rsidRPr="009F16C0" w14:paraId="60DBB9BF" w14:textId="77777777" w:rsidTr="0074626D">
        <w:trPr>
          <w:cantSplit/>
        </w:trPr>
        <w:tc>
          <w:tcPr>
            <w:tcW w:w="879" w:type="dxa"/>
            <w:tcBorders>
              <w:top w:val="nil"/>
              <w:left w:val="single" w:sz="12" w:space="0" w:color="auto"/>
              <w:bottom w:val="nil"/>
              <w:right w:val="single" w:sz="8" w:space="0" w:color="auto"/>
            </w:tcBorders>
          </w:tcPr>
          <w:p w14:paraId="14D823F1"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42E7931E"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4903B313" w14:textId="77777777" w:rsidR="00EB23E1" w:rsidRPr="009F16C0" w:rsidRDefault="00EB23E1" w:rsidP="003A3379">
            <w:pPr>
              <w:pStyle w:val="TableText"/>
            </w:pPr>
            <w:r w:rsidRPr="009F16C0">
              <w:t>51.1.6</w:t>
            </w:r>
          </w:p>
        </w:tc>
        <w:tc>
          <w:tcPr>
            <w:tcW w:w="6144" w:type="dxa"/>
            <w:tcBorders>
              <w:top w:val="nil"/>
              <w:left w:val="single" w:sz="8" w:space="0" w:color="auto"/>
              <w:bottom w:val="nil"/>
              <w:right w:val="single" w:sz="12" w:space="0" w:color="auto"/>
            </w:tcBorders>
          </w:tcPr>
          <w:p w14:paraId="2DF9BD31" w14:textId="77777777" w:rsidR="00EB23E1" w:rsidRPr="009F16C0" w:rsidRDefault="00EB23E1" w:rsidP="003A3379">
            <w:pPr>
              <w:pStyle w:val="TableText"/>
            </w:pPr>
            <w:r w:rsidRPr="009F16C0">
              <w:t xml:space="preserve">Addition of new main section ‘VoLTE according GSMA IR.64 - SR-VCC’ </w:t>
            </w:r>
            <w:r w:rsidRPr="009F16C0">
              <w:rPr>
                <w:rFonts w:eastAsia="Batang"/>
              </w:rPr>
              <w:t>(FT43_013r2). Non-strategic Change.</w:t>
            </w:r>
          </w:p>
        </w:tc>
      </w:tr>
      <w:tr w:rsidR="00EB23E1" w:rsidRPr="009F16C0" w14:paraId="1593F2C7" w14:textId="77777777" w:rsidTr="0074626D">
        <w:trPr>
          <w:cantSplit/>
        </w:trPr>
        <w:tc>
          <w:tcPr>
            <w:tcW w:w="879" w:type="dxa"/>
            <w:tcBorders>
              <w:top w:val="nil"/>
              <w:left w:val="single" w:sz="12" w:space="0" w:color="auto"/>
              <w:bottom w:val="nil"/>
              <w:right w:val="single" w:sz="8" w:space="0" w:color="auto"/>
            </w:tcBorders>
          </w:tcPr>
          <w:p w14:paraId="6871B006"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6C7AB5A3"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3A9717CA" w14:textId="77777777" w:rsidR="00EB23E1" w:rsidRPr="009F16C0" w:rsidRDefault="00EB23E1" w:rsidP="003A3379">
            <w:pPr>
              <w:pStyle w:val="TableText"/>
            </w:pPr>
            <w:r w:rsidRPr="009F16C0">
              <w:t>51.1.6.1</w:t>
            </w:r>
          </w:p>
        </w:tc>
        <w:tc>
          <w:tcPr>
            <w:tcW w:w="6144" w:type="dxa"/>
            <w:tcBorders>
              <w:top w:val="nil"/>
              <w:left w:val="single" w:sz="8" w:space="0" w:color="auto"/>
              <w:bottom w:val="nil"/>
              <w:right w:val="single" w:sz="12" w:space="0" w:color="auto"/>
            </w:tcBorders>
          </w:tcPr>
          <w:p w14:paraId="517877AC" w14:textId="77777777" w:rsidR="00EB23E1" w:rsidRPr="009F16C0" w:rsidRDefault="00EB23E1" w:rsidP="003A3379">
            <w:pPr>
              <w:pStyle w:val="TableText"/>
            </w:pPr>
            <w:r w:rsidRPr="009F16C0">
              <w:t>Addition of Test Scenarios for ‘</w:t>
            </w:r>
            <w:r w:rsidRPr="009F16C0">
              <w:rPr>
                <w:rFonts w:eastAsia="Batang"/>
              </w:rPr>
              <w:t>Mobile Originated Voice over IMS (VoLTE) call – SRVCC to E-UTRA’ (FT43_013r2). Non-strategic Change.</w:t>
            </w:r>
          </w:p>
        </w:tc>
      </w:tr>
      <w:tr w:rsidR="00EB23E1" w:rsidRPr="009F16C0" w14:paraId="16C0C290" w14:textId="77777777" w:rsidTr="0074626D">
        <w:trPr>
          <w:cantSplit/>
        </w:trPr>
        <w:tc>
          <w:tcPr>
            <w:tcW w:w="879" w:type="dxa"/>
            <w:tcBorders>
              <w:top w:val="nil"/>
              <w:left w:val="single" w:sz="12" w:space="0" w:color="auto"/>
              <w:bottom w:val="nil"/>
              <w:right w:val="single" w:sz="8" w:space="0" w:color="auto"/>
            </w:tcBorders>
          </w:tcPr>
          <w:p w14:paraId="67D58858"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05DC7FD3"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77206BAF" w14:textId="77777777" w:rsidR="00EB23E1" w:rsidRPr="009F16C0" w:rsidRDefault="00EB23E1" w:rsidP="003A3379">
            <w:pPr>
              <w:pStyle w:val="TableText"/>
            </w:pPr>
            <w:r w:rsidRPr="009F16C0">
              <w:t>51.1.6.2</w:t>
            </w:r>
          </w:p>
        </w:tc>
        <w:tc>
          <w:tcPr>
            <w:tcW w:w="6144" w:type="dxa"/>
            <w:tcBorders>
              <w:top w:val="nil"/>
              <w:left w:val="single" w:sz="8" w:space="0" w:color="auto"/>
              <w:bottom w:val="nil"/>
              <w:right w:val="single" w:sz="12" w:space="0" w:color="auto"/>
            </w:tcBorders>
          </w:tcPr>
          <w:p w14:paraId="31D014F5" w14:textId="77777777" w:rsidR="00EB23E1" w:rsidRPr="009F16C0" w:rsidRDefault="00EB23E1" w:rsidP="003A3379">
            <w:pPr>
              <w:pStyle w:val="TableText"/>
            </w:pPr>
            <w:r w:rsidRPr="009F16C0">
              <w:t>Addition of Test Scenarios for ‘</w:t>
            </w:r>
            <w:r w:rsidRPr="009F16C0">
              <w:rPr>
                <w:rFonts w:eastAsia="Batang"/>
              </w:rPr>
              <w:t>Mobile Terminated Voice over IMS (VoLTE) call - SR-VCC to GSM/EDGE (w/o DTM)’ (FT43_013r2). Non-strategic Change.</w:t>
            </w:r>
          </w:p>
        </w:tc>
      </w:tr>
      <w:tr w:rsidR="00EB23E1" w:rsidRPr="009F16C0" w14:paraId="79D1258F" w14:textId="77777777" w:rsidTr="0074626D">
        <w:trPr>
          <w:cantSplit/>
        </w:trPr>
        <w:tc>
          <w:tcPr>
            <w:tcW w:w="879" w:type="dxa"/>
            <w:tcBorders>
              <w:top w:val="nil"/>
              <w:left w:val="single" w:sz="12" w:space="0" w:color="auto"/>
              <w:bottom w:val="nil"/>
              <w:right w:val="single" w:sz="8" w:space="0" w:color="auto"/>
            </w:tcBorders>
          </w:tcPr>
          <w:p w14:paraId="7BF4D3B1"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7A6A3524"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5785B26B" w14:textId="77777777" w:rsidR="00EB23E1" w:rsidRPr="009F16C0" w:rsidRDefault="00EB23E1" w:rsidP="003A3379">
            <w:pPr>
              <w:pStyle w:val="TableText"/>
            </w:pPr>
            <w:r w:rsidRPr="009F16C0">
              <w:t>51.1.7</w:t>
            </w:r>
          </w:p>
        </w:tc>
        <w:tc>
          <w:tcPr>
            <w:tcW w:w="6144" w:type="dxa"/>
            <w:tcBorders>
              <w:top w:val="nil"/>
              <w:left w:val="single" w:sz="8" w:space="0" w:color="auto"/>
              <w:bottom w:val="nil"/>
              <w:right w:val="single" w:sz="12" w:space="0" w:color="auto"/>
            </w:tcBorders>
          </w:tcPr>
          <w:p w14:paraId="3F1A94F4" w14:textId="77777777" w:rsidR="00EB23E1" w:rsidRPr="009F16C0" w:rsidRDefault="00EB23E1" w:rsidP="003A3379">
            <w:pPr>
              <w:pStyle w:val="TableText"/>
            </w:pPr>
            <w:r w:rsidRPr="009F16C0">
              <w:t>Addition of new main section ‘</w:t>
            </w:r>
            <w:r w:rsidRPr="009F16C0">
              <w:rPr>
                <w:rFonts w:eastAsia="Batang"/>
              </w:rPr>
              <w:t>VoLTE according GSMA IR.94 - Video Calls</w:t>
            </w:r>
            <w:r w:rsidRPr="009F16C0">
              <w:t xml:space="preserve">’ </w:t>
            </w:r>
            <w:r w:rsidRPr="009F16C0">
              <w:rPr>
                <w:rFonts w:eastAsia="Batang"/>
              </w:rPr>
              <w:t>(FT43_013r2). Non-strategic Change.</w:t>
            </w:r>
          </w:p>
        </w:tc>
      </w:tr>
      <w:tr w:rsidR="00EB23E1" w:rsidRPr="009F16C0" w14:paraId="70838736" w14:textId="77777777" w:rsidTr="0074626D">
        <w:trPr>
          <w:cantSplit/>
        </w:trPr>
        <w:tc>
          <w:tcPr>
            <w:tcW w:w="879" w:type="dxa"/>
            <w:tcBorders>
              <w:top w:val="nil"/>
              <w:left w:val="single" w:sz="12" w:space="0" w:color="auto"/>
              <w:bottom w:val="nil"/>
              <w:right w:val="single" w:sz="8" w:space="0" w:color="auto"/>
            </w:tcBorders>
          </w:tcPr>
          <w:p w14:paraId="679AE5BE"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3C6CA189"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2E7DD3BF" w14:textId="77777777" w:rsidR="00EB23E1" w:rsidRPr="009F16C0" w:rsidRDefault="00EB23E1" w:rsidP="003A3379">
            <w:pPr>
              <w:pStyle w:val="TableText"/>
            </w:pPr>
            <w:r w:rsidRPr="009F16C0">
              <w:t>51.1.7.1</w:t>
            </w:r>
          </w:p>
        </w:tc>
        <w:tc>
          <w:tcPr>
            <w:tcW w:w="6144" w:type="dxa"/>
            <w:tcBorders>
              <w:top w:val="nil"/>
              <w:left w:val="single" w:sz="8" w:space="0" w:color="auto"/>
              <w:bottom w:val="nil"/>
              <w:right w:val="single" w:sz="12" w:space="0" w:color="auto"/>
            </w:tcBorders>
          </w:tcPr>
          <w:p w14:paraId="2C310B19" w14:textId="77777777" w:rsidR="00EB23E1" w:rsidRPr="009F16C0" w:rsidRDefault="00EB23E1" w:rsidP="003A3379">
            <w:pPr>
              <w:pStyle w:val="TableText"/>
            </w:pPr>
            <w:r w:rsidRPr="009F16C0">
              <w:t>Addition of Test Case ‘</w:t>
            </w:r>
            <w:r w:rsidRPr="009F16C0">
              <w:rPr>
                <w:rFonts w:eastAsia="Batang"/>
              </w:rPr>
              <w:t>MO video call’ (FT43_013r2). Non-strategic Change.</w:t>
            </w:r>
          </w:p>
        </w:tc>
      </w:tr>
      <w:tr w:rsidR="00EB23E1" w:rsidRPr="009F16C0" w14:paraId="4D18BEC5" w14:textId="77777777" w:rsidTr="0074626D">
        <w:trPr>
          <w:cantSplit/>
        </w:trPr>
        <w:tc>
          <w:tcPr>
            <w:tcW w:w="879" w:type="dxa"/>
            <w:tcBorders>
              <w:top w:val="nil"/>
              <w:left w:val="single" w:sz="12" w:space="0" w:color="auto"/>
              <w:bottom w:val="nil"/>
              <w:right w:val="single" w:sz="8" w:space="0" w:color="auto"/>
            </w:tcBorders>
          </w:tcPr>
          <w:p w14:paraId="00E70740"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3A0DD3A1"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3F7C95DD" w14:textId="77777777" w:rsidR="00EB23E1" w:rsidRPr="009F16C0" w:rsidRDefault="00EB23E1" w:rsidP="003A3379">
            <w:pPr>
              <w:pStyle w:val="TableText"/>
            </w:pPr>
            <w:r w:rsidRPr="009F16C0">
              <w:t>51.1.7.2</w:t>
            </w:r>
          </w:p>
        </w:tc>
        <w:tc>
          <w:tcPr>
            <w:tcW w:w="6144" w:type="dxa"/>
            <w:tcBorders>
              <w:top w:val="nil"/>
              <w:left w:val="single" w:sz="8" w:space="0" w:color="auto"/>
              <w:bottom w:val="nil"/>
              <w:right w:val="single" w:sz="12" w:space="0" w:color="auto"/>
            </w:tcBorders>
          </w:tcPr>
          <w:p w14:paraId="298E2471" w14:textId="77777777" w:rsidR="00EB23E1" w:rsidRPr="009F16C0" w:rsidRDefault="00EB23E1" w:rsidP="003A3379">
            <w:pPr>
              <w:pStyle w:val="TableText"/>
            </w:pPr>
            <w:r w:rsidRPr="009F16C0">
              <w:t>Addition of Test Case ‘</w:t>
            </w:r>
            <w:r w:rsidRPr="009F16C0">
              <w:rPr>
                <w:rFonts w:eastAsia="Batang"/>
              </w:rPr>
              <w:t>MT video call’ (FT43_013r2). Non-strategic Change.</w:t>
            </w:r>
          </w:p>
        </w:tc>
      </w:tr>
      <w:tr w:rsidR="00EB23E1" w:rsidRPr="009F16C0" w14:paraId="55FAD3B1" w14:textId="77777777" w:rsidTr="0074626D">
        <w:trPr>
          <w:cantSplit/>
        </w:trPr>
        <w:tc>
          <w:tcPr>
            <w:tcW w:w="879" w:type="dxa"/>
            <w:tcBorders>
              <w:top w:val="nil"/>
              <w:left w:val="single" w:sz="12" w:space="0" w:color="auto"/>
              <w:bottom w:val="nil"/>
              <w:right w:val="single" w:sz="8" w:space="0" w:color="auto"/>
            </w:tcBorders>
          </w:tcPr>
          <w:p w14:paraId="495B5C7D"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50F807D8"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5651BA8A" w14:textId="77777777" w:rsidR="00EB23E1" w:rsidRPr="009F16C0" w:rsidRDefault="00EB23E1" w:rsidP="003A3379">
            <w:pPr>
              <w:pStyle w:val="TableText"/>
            </w:pPr>
            <w:r w:rsidRPr="009F16C0">
              <w:t>51.1.7.3</w:t>
            </w:r>
          </w:p>
        </w:tc>
        <w:tc>
          <w:tcPr>
            <w:tcW w:w="6144" w:type="dxa"/>
            <w:tcBorders>
              <w:top w:val="nil"/>
              <w:left w:val="single" w:sz="8" w:space="0" w:color="auto"/>
              <w:bottom w:val="nil"/>
              <w:right w:val="single" w:sz="12" w:space="0" w:color="auto"/>
            </w:tcBorders>
          </w:tcPr>
          <w:p w14:paraId="186E2E81" w14:textId="77777777" w:rsidR="00EB23E1" w:rsidRPr="009F16C0" w:rsidRDefault="00EB23E1" w:rsidP="003A3379">
            <w:pPr>
              <w:pStyle w:val="TableText"/>
            </w:pPr>
            <w:r w:rsidRPr="009F16C0">
              <w:t>Addition of Test Case Place Holder for ‘</w:t>
            </w:r>
            <w:r w:rsidRPr="009F16C0">
              <w:rPr>
                <w:rFonts w:eastAsia="Batang"/>
              </w:rPr>
              <w:t>Voice call - add/remove video’ (FT43_013r2). Non-strategic Change.</w:t>
            </w:r>
          </w:p>
        </w:tc>
      </w:tr>
      <w:tr w:rsidR="00EB23E1" w:rsidRPr="009F16C0" w14:paraId="2A436BC1" w14:textId="77777777" w:rsidTr="0074626D">
        <w:trPr>
          <w:cantSplit/>
        </w:trPr>
        <w:tc>
          <w:tcPr>
            <w:tcW w:w="879" w:type="dxa"/>
            <w:tcBorders>
              <w:top w:val="nil"/>
              <w:left w:val="single" w:sz="12" w:space="0" w:color="auto"/>
              <w:bottom w:val="nil"/>
              <w:right w:val="single" w:sz="8" w:space="0" w:color="auto"/>
            </w:tcBorders>
          </w:tcPr>
          <w:p w14:paraId="12981C6C"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70871D05"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0A713517" w14:textId="77777777" w:rsidR="00EB23E1" w:rsidRPr="009F16C0" w:rsidRDefault="00EB23E1" w:rsidP="003A3379">
            <w:pPr>
              <w:pStyle w:val="TableText"/>
            </w:pPr>
            <w:r w:rsidRPr="009F16C0">
              <w:t>51.1.7.4</w:t>
            </w:r>
          </w:p>
        </w:tc>
        <w:tc>
          <w:tcPr>
            <w:tcW w:w="6144" w:type="dxa"/>
            <w:tcBorders>
              <w:top w:val="nil"/>
              <w:left w:val="single" w:sz="8" w:space="0" w:color="auto"/>
              <w:bottom w:val="nil"/>
              <w:right w:val="single" w:sz="12" w:space="0" w:color="auto"/>
            </w:tcBorders>
          </w:tcPr>
          <w:p w14:paraId="340E78F7" w14:textId="77777777" w:rsidR="00EB23E1" w:rsidRPr="009F16C0" w:rsidRDefault="00EB23E1" w:rsidP="003A3379">
            <w:pPr>
              <w:pStyle w:val="TableText"/>
            </w:pPr>
            <w:r w:rsidRPr="009F16C0">
              <w:t>Addition of Test Case Place Holder for ‘</w:t>
            </w:r>
            <w:r w:rsidRPr="009F16C0">
              <w:rPr>
                <w:rFonts w:eastAsia="Batang"/>
              </w:rPr>
              <w:t>Video call - SRVCC to UTRAN voice only’ (FT43_013r2). Non-strategic Change.</w:t>
            </w:r>
          </w:p>
        </w:tc>
      </w:tr>
      <w:tr w:rsidR="00EB23E1" w:rsidRPr="009F16C0" w14:paraId="539E7C27" w14:textId="77777777" w:rsidTr="0074626D">
        <w:trPr>
          <w:cantSplit/>
        </w:trPr>
        <w:tc>
          <w:tcPr>
            <w:tcW w:w="879" w:type="dxa"/>
            <w:tcBorders>
              <w:top w:val="nil"/>
              <w:left w:val="single" w:sz="12" w:space="0" w:color="auto"/>
              <w:bottom w:val="nil"/>
              <w:right w:val="single" w:sz="8" w:space="0" w:color="auto"/>
            </w:tcBorders>
          </w:tcPr>
          <w:p w14:paraId="7789A4A6"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767E76D4"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6CA18D09" w14:textId="77777777" w:rsidR="00EB23E1" w:rsidRPr="009F16C0" w:rsidRDefault="00EB23E1" w:rsidP="003A3379">
            <w:pPr>
              <w:pStyle w:val="TableText"/>
            </w:pPr>
            <w:r w:rsidRPr="009F16C0">
              <w:t>51.1.7.5</w:t>
            </w:r>
          </w:p>
        </w:tc>
        <w:tc>
          <w:tcPr>
            <w:tcW w:w="6144" w:type="dxa"/>
            <w:tcBorders>
              <w:top w:val="nil"/>
              <w:left w:val="single" w:sz="8" w:space="0" w:color="auto"/>
              <w:bottom w:val="nil"/>
              <w:right w:val="single" w:sz="12" w:space="0" w:color="auto"/>
            </w:tcBorders>
          </w:tcPr>
          <w:p w14:paraId="0CAC9360" w14:textId="77777777" w:rsidR="00EB23E1" w:rsidRPr="009F16C0" w:rsidRDefault="00EB23E1" w:rsidP="003A3379">
            <w:pPr>
              <w:pStyle w:val="TableText"/>
            </w:pPr>
            <w:r w:rsidRPr="009F16C0">
              <w:t>Addition of Test Case Place Holder for ‘</w:t>
            </w:r>
            <w:r w:rsidRPr="009F16C0">
              <w:rPr>
                <w:rFonts w:eastAsia="Batang"/>
              </w:rPr>
              <w:t>Video call - SRVCC to GSM voice only’ (FT43_013r2). Non-strategic Change.</w:t>
            </w:r>
          </w:p>
        </w:tc>
      </w:tr>
      <w:tr w:rsidR="00EB23E1" w:rsidRPr="009F16C0" w14:paraId="355E631F" w14:textId="77777777" w:rsidTr="0074626D">
        <w:trPr>
          <w:cantSplit/>
        </w:trPr>
        <w:tc>
          <w:tcPr>
            <w:tcW w:w="879" w:type="dxa"/>
            <w:tcBorders>
              <w:top w:val="nil"/>
              <w:left w:val="single" w:sz="12" w:space="0" w:color="auto"/>
              <w:bottom w:val="nil"/>
              <w:right w:val="single" w:sz="8" w:space="0" w:color="auto"/>
            </w:tcBorders>
          </w:tcPr>
          <w:p w14:paraId="020DB971"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638FCC49"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1E9CFB1E" w14:textId="77777777" w:rsidR="00EB23E1" w:rsidRPr="009F16C0" w:rsidRDefault="00EB23E1" w:rsidP="003A3379">
            <w:pPr>
              <w:pStyle w:val="TableText"/>
            </w:pPr>
            <w:r w:rsidRPr="009F16C0">
              <w:t>51.1.7.6</w:t>
            </w:r>
          </w:p>
        </w:tc>
        <w:tc>
          <w:tcPr>
            <w:tcW w:w="6144" w:type="dxa"/>
            <w:tcBorders>
              <w:top w:val="nil"/>
              <w:left w:val="single" w:sz="8" w:space="0" w:color="auto"/>
              <w:bottom w:val="nil"/>
              <w:right w:val="single" w:sz="12" w:space="0" w:color="auto"/>
            </w:tcBorders>
          </w:tcPr>
          <w:p w14:paraId="075A7C47" w14:textId="77777777" w:rsidR="00EB23E1" w:rsidRPr="009F16C0" w:rsidRDefault="00EB23E1" w:rsidP="003A3379">
            <w:pPr>
              <w:pStyle w:val="TableText"/>
            </w:pPr>
            <w:r w:rsidRPr="009F16C0">
              <w:t>Addition of Test Case ‘</w:t>
            </w:r>
            <w:r w:rsidRPr="009F16C0">
              <w:rPr>
                <w:rFonts w:eastAsia="Batang"/>
              </w:rPr>
              <w:t>MO video call to voice-only party (Voice only call shall be established)’ (FT43_013r2). Non-strategic Change.</w:t>
            </w:r>
          </w:p>
        </w:tc>
      </w:tr>
      <w:tr w:rsidR="00EB23E1" w:rsidRPr="009F16C0" w14:paraId="0578AE29" w14:textId="77777777" w:rsidTr="0074626D">
        <w:trPr>
          <w:cantSplit/>
        </w:trPr>
        <w:tc>
          <w:tcPr>
            <w:tcW w:w="879" w:type="dxa"/>
            <w:tcBorders>
              <w:top w:val="nil"/>
              <w:left w:val="single" w:sz="12" w:space="0" w:color="auto"/>
              <w:bottom w:val="nil"/>
              <w:right w:val="single" w:sz="8" w:space="0" w:color="auto"/>
            </w:tcBorders>
          </w:tcPr>
          <w:p w14:paraId="010D6000"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79289B44"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25D9738C" w14:textId="77777777" w:rsidR="00EB23E1" w:rsidRPr="009F16C0" w:rsidRDefault="00EB23E1" w:rsidP="003A3379">
            <w:pPr>
              <w:pStyle w:val="TableText"/>
            </w:pPr>
            <w:r w:rsidRPr="009F16C0">
              <w:t>51.3.1</w:t>
            </w:r>
          </w:p>
        </w:tc>
        <w:tc>
          <w:tcPr>
            <w:tcW w:w="6144" w:type="dxa"/>
            <w:tcBorders>
              <w:top w:val="nil"/>
              <w:left w:val="single" w:sz="8" w:space="0" w:color="auto"/>
              <w:bottom w:val="nil"/>
              <w:right w:val="single" w:sz="12" w:space="0" w:color="auto"/>
            </w:tcBorders>
          </w:tcPr>
          <w:p w14:paraId="223279D5" w14:textId="77777777" w:rsidR="00EB23E1" w:rsidRPr="009F16C0" w:rsidRDefault="00EB23E1" w:rsidP="003A3379">
            <w:pPr>
              <w:pStyle w:val="TableText"/>
            </w:pPr>
            <w:r w:rsidRPr="009F16C0">
              <w:t>Addition of Test Description for Test Case ‘</w:t>
            </w:r>
            <w:r w:rsidRPr="009F16C0">
              <w:rPr>
                <w:rFonts w:eastAsia="Batang"/>
              </w:rPr>
              <w:t>MO-SMS over IMS’ (FT43_013r2). Non-strategic Change.</w:t>
            </w:r>
          </w:p>
        </w:tc>
      </w:tr>
      <w:tr w:rsidR="00EB23E1" w:rsidRPr="009F16C0" w14:paraId="5C13DF35" w14:textId="77777777" w:rsidTr="0074626D">
        <w:trPr>
          <w:cantSplit/>
        </w:trPr>
        <w:tc>
          <w:tcPr>
            <w:tcW w:w="879" w:type="dxa"/>
            <w:tcBorders>
              <w:top w:val="nil"/>
              <w:left w:val="single" w:sz="12" w:space="0" w:color="auto"/>
              <w:bottom w:val="nil"/>
              <w:right w:val="single" w:sz="8" w:space="0" w:color="auto"/>
            </w:tcBorders>
          </w:tcPr>
          <w:p w14:paraId="01BDFCD7"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70998271"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4C2E2E0D" w14:textId="77777777" w:rsidR="00EB23E1" w:rsidRPr="009F16C0" w:rsidRDefault="00EB23E1" w:rsidP="003A3379">
            <w:pPr>
              <w:pStyle w:val="TableText"/>
            </w:pPr>
            <w:r w:rsidRPr="009F16C0">
              <w:t>51.3.2</w:t>
            </w:r>
          </w:p>
        </w:tc>
        <w:tc>
          <w:tcPr>
            <w:tcW w:w="6144" w:type="dxa"/>
            <w:tcBorders>
              <w:top w:val="nil"/>
              <w:left w:val="single" w:sz="8" w:space="0" w:color="auto"/>
              <w:bottom w:val="nil"/>
              <w:right w:val="single" w:sz="12" w:space="0" w:color="auto"/>
            </w:tcBorders>
          </w:tcPr>
          <w:p w14:paraId="22A98303" w14:textId="77777777" w:rsidR="00EB23E1" w:rsidRPr="009F16C0" w:rsidRDefault="00EB23E1" w:rsidP="003A3379">
            <w:pPr>
              <w:pStyle w:val="TableText"/>
            </w:pPr>
            <w:r w:rsidRPr="009F16C0">
              <w:t>Addition of Test Description for Test Case ‘</w:t>
            </w:r>
            <w:r w:rsidRPr="009F16C0">
              <w:rPr>
                <w:rFonts w:eastAsia="Batang"/>
              </w:rPr>
              <w:t>MT-SMS over IMS’ (FT43_013r2). Non-strategic Change.</w:t>
            </w:r>
          </w:p>
        </w:tc>
      </w:tr>
      <w:tr w:rsidR="00EB23E1" w:rsidRPr="009F16C0" w14:paraId="417A1573" w14:textId="77777777" w:rsidTr="0074626D">
        <w:trPr>
          <w:cantSplit/>
        </w:trPr>
        <w:tc>
          <w:tcPr>
            <w:tcW w:w="879" w:type="dxa"/>
            <w:tcBorders>
              <w:top w:val="nil"/>
              <w:left w:val="single" w:sz="12" w:space="0" w:color="auto"/>
              <w:bottom w:val="nil"/>
              <w:right w:val="single" w:sz="8" w:space="0" w:color="auto"/>
            </w:tcBorders>
          </w:tcPr>
          <w:p w14:paraId="0166DB49"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61F729A1"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6204E279" w14:textId="77777777" w:rsidR="00EB23E1" w:rsidRPr="009F16C0" w:rsidRDefault="00EB23E1" w:rsidP="003A3379">
            <w:pPr>
              <w:pStyle w:val="TableText"/>
            </w:pPr>
            <w:r w:rsidRPr="009F16C0">
              <w:t>51.3.3</w:t>
            </w:r>
          </w:p>
        </w:tc>
        <w:tc>
          <w:tcPr>
            <w:tcW w:w="6144" w:type="dxa"/>
            <w:tcBorders>
              <w:top w:val="nil"/>
              <w:left w:val="single" w:sz="8" w:space="0" w:color="auto"/>
              <w:bottom w:val="nil"/>
              <w:right w:val="single" w:sz="12" w:space="0" w:color="auto"/>
            </w:tcBorders>
          </w:tcPr>
          <w:p w14:paraId="70713138" w14:textId="77777777" w:rsidR="00EB23E1" w:rsidRPr="009F16C0" w:rsidRDefault="00EB23E1" w:rsidP="003A3379">
            <w:pPr>
              <w:pStyle w:val="TableText"/>
            </w:pPr>
            <w:r w:rsidRPr="009F16C0">
              <w:t>Addition of Test Description for Test Case ‘</w:t>
            </w:r>
            <w:r w:rsidRPr="009F16C0">
              <w:rPr>
                <w:rFonts w:eastAsia="Batang"/>
              </w:rPr>
              <w:t>Multiple MO-SMS over IMS’ (FT43_013r2). Non-strategic Change.</w:t>
            </w:r>
          </w:p>
        </w:tc>
      </w:tr>
      <w:tr w:rsidR="00EB23E1" w:rsidRPr="009F16C0" w14:paraId="633AA1B2" w14:textId="77777777" w:rsidTr="0074626D">
        <w:trPr>
          <w:cantSplit/>
        </w:trPr>
        <w:tc>
          <w:tcPr>
            <w:tcW w:w="879" w:type="dxa"/>
            <w:tcBorders>
              <w:top w:val="nil"/>
              <w:left w:val="single" w:sz="12" w:space="0" w:color="auto"/>
              <w:bottom w:val="nil"/>
              <w:right w:val="single" w:sz="8" w:space="0" w:color="auto"/>
            </w:tcBorders>
          </w:tcPr>
          <w:p w14:paraId="0395AA08"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1FA8B2CD"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25E0174D" w14:textId="77777777" w:rsidR="00EB23E1" w:rsidRPr="009F16C0" w:rsidRDefault="00EB23E1" w:rsidP="003A3379">
            <w:pPr>
              <w:pStyle w:val="TableText"/>
            </w:pPr>
            <w:r w:rsidRPr="009F16C0">
              <w:t>57.1.5.2</w:t>
            </w:r>
          </w:p>
        </w:tc>
        <w:tc>
          <w:tcPr>
            <w:tcW w:w="6144" w:type="dxa"/>
            <w:tcBorders>
              <w:top w:val="nil"/>
              <w:left w:val="single" w:sz="8" w:space="0" w:color="auto"/>
              <w:bottom w:val="nil"/>
              <w:right w:val="single" w:sz="12" w:space="0" w:color="auto"/>
            </w:tcBorders>
          </w:tcPr>
          <w:p w14:paraId="20EA9AA0" w14:textId="77777777" w:rsidR="00EB23E1" w:rsidRPr="009F16C0" w:rsidRDefault="00EB23E1" w:rsidP="003A3379">
            <w:pPr>
              <w:pStyle w:val="TableText"/>
            </w:pPr>
            <w:r w:rsidRPr="009F16C0">
              <w:t xml:space="preserve">Correction of Test Case ‘Write SMSP (e.g. check correct storing of SMSP parameters)’ </w:t>
            </w:r>
            <w:r w:rsidRPr="009F16C0">
              <w:rPr>
                <w:rFonts w:eastAsia="Batang"/>
              </w:rPr>
              <w:t>(FT43_015). Non-strategic Change.</w:t>
            </w:r>
          </w:p>
        </w:tc>
      </w:tr>
      <w:tr w:rsidR="00EB23E1" w:rsidRPr="009F16C0" w14:paraId="47B21FF5" w14:textId="77777777" w:rsidTr="0074626D">
        <w:trPr>
          <w:cantSplit/>
        </w:trPr>
        <w:tc>
          <w:tcPr>
            <w:tcW w:w="879" w:type="dxa"/>
            <w:tcBorders>
              <w:top w:val="nil"/>
              <w:left w:val="single" w:sz="12" w:space="0" w:color="auto"/>
              <w:bottom w:val="nil"/>
              <w:right w:val="single" w:sz="8" w:space="0" w:color="auto"/>
            </w:tcBorders>
          </w:tcPr>
          <w:p w14:paraId="5B5A24FF"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2C4A23BA"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33496F49" w14:textId="77777777" w:rsidR="00EB23E1" w:rsidRPr="009F16C0" w:rsidRDefault="00EB23E1" w:rsidP="003A3379">
            <w:pPr>
              <w:pStyle w:val="TableText"/>
            </w:pPr>
            <w:r w:rsidRPr="009F16C0">
              <w:t>Annex G:</w:t>
            </w:r>
          </w:p>
        </w:tc>
        <w:tc>
          <w:tcPr>
            <w:tcW w:w="6144" w:type="dxa"/>
            <w:tcBorders>
              <w:top w:val="nil"/>
              <w:left w:val="single" w:sz="8" w:space="0" w:color="auto"/>
              <w:bottom w:val="nil"/>
              <w:right w:val="single" w:sz="12" w:space="0" w:color="auto"/>
            </w:tcBorders>
          </w:tcPr>
          <w:p w14:paraId="233F1FC2" w14:textId="77777777" w:rsidR="00EB23E1" w:rsidRPr="009F16C0" w:rsidRDefault="00EB23E1" w:rsidP="003A3379">
            <w:pPr>
              <w:pStyle w:val="TableText"/>
            </w:pPr>
          </w:p>
        </w:tc>
      </w:tr>
      <w:tr w:rsidR="00EB23E1" w:rsidRPr="009F16C0" w14:paraId="583BAB2C" w14:textId="77777777" w:rsidTr="0074626D">
        <w:trPr>
          <w:cantSplit/>
        </w:trPr>
        <w:tc>
          <w:tcPr>
            <w:tcW w:w="879" w:type="dxa"/>
            <w:tcBorders>
              <w:top w:val="nil"/>
              <w:left w:val="single" w:sz="12" w:space="0" w:color="auto"/>
              <w:bottom w:val="single" w:sz="4" w:space="0" w:color="auto"/>
              <w:right w:val="single" w:sz="8" w:space="0" w:color="auto"/>
            </w:tcBorders>
          </w:tcPr>
          <w:p w14:paraId="1780C29D" w14:textId="77777777" w:rsidR="00EB23E1" w:rsidRPr="009F16C0" w:rsidRDefault="00EB23E1" w:rsidP="003A3379">
            <w:pPr>
              <w:pStyle w:val="TableText"/>
            </w:pPr>
          </w:p>
        </w:tc>
        <w:tc>
          <w:tcPr>
            <w:tcW w:w="1162" w:type="dxa"/>
            <w:tcBorders>
              <w:top w:val="nil"/>
              <w:left w:val="single" w:sz="8" w:space="0" w:color="auto"/>
              <w:bottom w:val="single" w:sz="4" w:space="0" w:color="auto"/>
              <w:right w:val="single" w:sz="8" w:space="0" w:color="auto"/>
            </w:tcBorders>
          </w:tcPr>
          <w:p w14:paraId="41B6B4E3" w14:textId="77777777" w:rsidR="00EB23E1" w:rsidRPr="009F16C0" w:rsidRDefault="00EB23E1" w:rsidP="003A3379">
            <w:pPr>
              <w:pStyle w:val="TableText"/>
            </w:pPr>
          </w:p>
        </w:tc>
        <w:tc>
          <w:tcPr>
            <w:tcW w:w="1025" w:type="dxa"/>
            <w:tcBorders>
              <w:top w:val="nil"/>
              <w:left w:val="single" w:sz="8" w:space="0" w:color="auto"/>
              <w:bottom w:val="single" w:sz="4" w:space="0" w:color="auto"/>
              <w:right w:val="single" w:sz="8" w:space="0" w:color="auto"/>
            </w:tcBorders>
          </w:tcPr>
          <w:p w14:paraId="1946369E" w14:textId="77777777" w:rsidR="00EB23E1" w:rsidRPr="009F16C0" w:rsidRDefault="00EB23E1" w:rsidP="003A3379">
            <w:pPr>
              <w:pStyle w:val="TableText"/>
            </w:pPr>
            <w:r w:rsidRPr="009F16C0">
              <w:t>41</w:t>
            </w:r>
          </w:p>
        </w:tc>
        <w:tc>
          <w:tcPr>
            <w:tcW w:w="6144" w:type="dxa"/>
            <w:tcBorders>
              <w:top w:val="nil"/>
              <w:left w:val="single" w:sz="8" w:space="0" w:color="auto"/>
              <w:bottom w:val="single" w:sz="4" w:space="0" w:color="auto"/>
              <w:right w:val="single" w:sz="12" w:space="0" w:color="auto"/>
            </w:tcBorders>
          </w:tcPr>
          <w:p w14:paraId="35AA102F" w14:textId="77777777" w:rsidR="00EB23E1" w:rsidRPr="009F16C0" w:rsidRDefault="00EB23E1" w:rsidP="003A3379">
            <w:pPr>
              <w:pStyle w:val="TableText"/>
            </w:pPr>
            <w:r w:rsidRPr="009F16C0">
              <w:t>Complete rework of section ‘Short Message Service (SMS)’ (FT43_021r2). Non-strategic Change.</w:t>
            </w:r>
          </w:p>
        </w:tc>
      </w:tr>
      <w:tr w:rsidR="00EB23E1" w:rsidRPr="009F16C0" w14:paraId="029C4FCE" w14:textId="77777777" w:rsidTr="0074626D">
        <w:trPr>
          <w:cantSplit/>
        </w:trPr>
        <w:tc>
          <w:tcPr>
            <w:tcW w:w="879" w:type="dxa"/>
            <w:tcBorders>
              <w:top w:val="single" w:sz="4" w:space="0" w:color="auto"/>
              <w:left w:val="single" w:sz="12" w:space="0" w:color="auto"/>
              <w:bottom w:val="nil"/>
              <w:right w:val="single" w:sz="8" w:space="0" w:color="auto"/>
            </w:tcBorders>
          </w:tcPr>
          <w:p w14:paraId="0422977F" w14:textId="77777777" w:rsidR="00EB23E1" w:rsidRPr="009F16C0" w:rsidRDefault="00EB23E1" w:rsidP="003A3379">
            <w:pPr>
              <w:pStyle w:val="TableText"/>
            </w:pPr>
          </w:p>
        </w:tc>
        <w:tc>
          <w:tcPr>
            <w:tcW w:w="1162" w:type="dxa"/>
            <w:tcBorders>
              <w:top w:val="single" w:sz="4" w:space="0" w:color="auto"/>
              <w:left w:val="single" w:sz="8" w:space="0" w:color="auto"/>
              <w:bottom w:val="nil"/>
              <w:right w:val="single" w:sz="8" w:space="0" w:color="auto"/>
            </w:tcBorders>
          </w:tcPr>
          <w:p w14:paraId="3E1A94D1" w14:textId="77777777" w:rsidR="00EB23E1" w:rsidRPr="009F16C0" w:rsidRDefault="00EB23E1" w:rsidP="003A3379">
            <w:pPr>
              <w:pStyle w:val="TableText"/>
            </w:pPr>
          </w:p>
        </w:tc>
        <w:tc>
          <w:tcPr>
            <w:tcW w:w="1025" w:type="dxa"/>
            <w:tcBorders>
              <w:top w:val="single" w:sz="4" w:space="0" w:color="auto"/>
              <w:left w:val="single" w:sz="8" w:space="0" w:color="auto"/>
              <w:bottom w:val="nil"/>
              <w:right w:val="single" w:sz="8" w:space="0" w:color="auto"/>
            </w:tcBorders>
          </w:tcPr>
          <w:p w14:paraId="1CCBD9D0" w14:textId="77777777" w:rsidR="00EB23E1" w:rsidRPr="009F16C0" w:rsidRDefault="00EB23E1" w:rsidP="003A3379">
            <w:pPr>
              <w:pStyle w:val="TableText"/>
            </w:pPr>
            <w:r w:rsidRPr="009F16C0">
              <w:t>51.1.1.1</w:t>
            </w:r>
          </w:p>
        </w:tc>
        <w:tc>
          <w:tcPr>
            <w:tcW w:w="6144" w:type="dxa"/>
            <w:tcBorders>
              <w:top w:val="single" w:sz="4" w:space="0" w:color="auto"/>
              <w:left w:val="single" w:sz="8" w:space="0" w:color="auto"/>
              <w:bottom w:val="nil"/>
              <w:right w:val="single" w:sz="12" w:space="0" w:color="auto"/>
            </w:tcBorders>
          </w:tcPr>
          <w:p w14:paraId="536FC9C4" w14:textId="77777777" w:rsidR="00EB23E1" w:rsidRPr="009F16C0" w:rsidRDefault="00EB23E1" w:rsidP="003A3379">
            <w:pPr>
              <w:pStyle w:val="TableText"/>
            </w:pPr>
            <w:r w:rsidRPr="009F16C0">
              <w:t>Correction of Test Case Title ‘</w:t>
            </w:r>
            <w:r w:rsidRPr="009F16C0">
              <w:rPr>
                <w:rFonts w:eastAsia="Batang"/>
              </w:rPr>
              <w:t>SIP Registration and Authentication Procedure – via “well known IMS” APN (IR.88)’ (FT43_013r2). Non-strategic Change.</w:t>
            </w:r>
          </w:p>
        </w:tc>
      </w:tr>
      <w:tr w:rsidR="00EB23E1" w:rsidRPr="009F16C0" w14:paraId="41286673" w14:textId="77777777" w:rsidTr="0074626D">
        <w:trPr>
          <w:cantSplit/>
        </w:trPr>
        <w:tc>
          <w:tcPr>
            <w:tcW w:w="879" w:type="dxa"/>
            <w:tcBorders>
              <w:top w:val="nil"/>
              <w:left w:val="single" w:sz="12" w:space="0" w:color="auto"/>
              <w:bottom w:val="nil"/>
              <w:right w:val="single" w:sz="8" w:space="0" w:color="auto"/>
            </w:tcBorders>
          </w:tcPr>
          <w:p w14:paraId="41AE3F05"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54B46A99"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286A60E0" w14:textId="77777777" w:rsidR="00EB23E1" w:rsidRPr="009F16C0" w:rsidRDefault="00EB23E1" w:rsidP="003A3379">
            <w:pPr>
              <w:pStyle w:val="TableText"/>
            </w:pPr>
            <w:r w:rsidRPr="009F16C0">
              <w:t>51.1.3.1</w:t>
            </w:r>
          </w:p>
        </w:tc>
        <w:tc>
          <w:tcPr>
            <w:tcW w:w="6144" w:type="dxa"/>
            <w:tcBorders>
              <w:top w:val="nil"/>
              <w:left w:val="single" w:sz="8" w:space="0" w:color="auto"/>
              <w:bottom w:val="nil"/>
              <w:right w:val="single" w:sz="12" w:space="0" w:color="auto"/>
            </w:tcBorders>
          </w:tcPr>
          <w:p w14:paraId="14133D6E" w14:textId="77777777" w:rsidR="00EB23E1" w:rsidRPr="009F16C0" w:rsidRDefault="00EB23E1" w:rsidP="003A3379">
            <w:pPr>
              <w:pStyle w:val="TableText"/>
            </w:pPr>
            <w:r w:rsidRPr="009F16C0">
              <w:t>Deletion of Test Case ‘</w:t>
            </w:r>
            <w:r w:rsidRPr="009F16C0">
              <w:rPr>
                <w:rFonts w:eastAsia="Batang"/>
              </w:rPr>
              <w:t>Basic Emergency Call Setup’ and replacement with ‘Domain selection for Emergency calls / UE settings IMS PS Voice preferred / EMS supported by the network’ (FT43_013r2). Non-strategic Change.</w:t>
            </w:r>
          </w:p>
        </w:tc>
      </w:tr>
      <w:tr w:rsidR="00EB23E1" w:rsidRPr="009F16C0" w14:paraId="3F7AFFB3" w14:textId="77777777" w:rsidTr="0074626D">
        <w:trPr>
          <w:cantSplit/>
        </w:trPr>
        <w:tc>
          <w:tcPr>
            <w:tcW w:w="879" w:type="dxa"/>
            <w:tcBorders>
              <w:top w:val="nil"/>
              <w:left w:val="single" w:sz="12" w:space="0" w:color="auto"/>
              <w:bottom w:val="nil"/>
              <w:right w:val="single" w:sz="8" w:space="0" w:color="auto"/>
            </w:tcBorders>
          </w:tcPr>
          <w:p w14:paraId="45EF1A2D"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00CC065F"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2E1D0BB5" w14:textId="77777777" w:rsidR="00EB23E1" w:rsidRPr="009F16C0" w:rsidRDefault="00EB23E1" w:rsidP="003A3379">
            <w:pPr>
              <w:pStyle w:val="TableText"/>
            </w:pPr>
            <w:r w:rsidRPr="009F16C0">
              <w:t>51.1.3.2</w:t>
            </w:r>
          </w:p>
        </w:tc>
        <w:tc>
          <w:tcPr>
            <w:tcW w:w="6144" w:type="dxa"/>
            <w:tcBorders>
              <w:top w:val="nil"/>
              <w:left w:val="single" w:sz="8" w:space="0" w:color="auto"/>
              <w:bottom w:val="nil"/>
              <w:right w:val="single" w:sz="12" w:space="0" w:color="auto"/>
            </w:tcBorders>
          </w:tcPr>
          <w:p w14:paraId="2B56E424" w14:textId="77777777" w:rsidR="00EB23E1" w:rsidRPr="009F16C0" w:rsidRDefault="00EB23E1" w:rsidP="003A3379">
            <w:pPr>
              <w:pStyle w:val="TableText"/>
            </w:pPr>
            <w:r w:rsidRPr="009F16C0">
              <w:t>Addition of Test Case ‘</w:t>
            </w:r>
            <w:r w:rsidRPr="009F16C0">
              <w:rPr>
                <w:rFonts w:eastAsia="Batang"/>
              </w:rPr>
              <w:t>Domain selection for Emergency calls / UE settings IMS PS Voice preferred / EMS not supported by the network’ (FT43_013r2). Non-strategic Change.</w:t>
            </w:r>
          </w:p>
        </w:tc>
      </w:tr>
      <w:tr w:rsidR="00EB23E1" w:rsidRPr="009F16C0" w14:paraId="3ECEDAF6" w14:textId="77777777" w:rsidTr="0074626D">
        <w:trPr>
          <w:cantSplit/>
        </w:trPr>
        <w:tc>
          <w:tcPr>
            <w:tcW w:w="879" w:type="dxa"/>
            <w:tcBorders>
              <w:top w:val="nil"/>
              <w:left w:val="single" w:sz="12" w:space="0" w:color="auto"/>
              <w:bottom w:val="nil"/>
              <w:right w:val="single" w:sz="8" w:space="0" w:color="auto"/>
            </w:tcBorders>
          </w:tcPr>
          <w:p w14:paraId="6CB04436"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4135CD65"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4815663F" w14:textId="77777777" w:rsidR="00EB23E1" w:rsidRPr="009F16C0" w:rsidRDefault="00EB23E1" w:rsidP="003A3379">
            <w:pPr>
              <w:pStyle w:val="TableText"/>
            </w:pPr>
            <w:r w:rsidRPr="009F16C0">
              <w:t>51.1.3.3</w:t>
            </w:r>
          </w:p>
        </w:tc>
        <w:tc>
          <w:tcPr>
            <w:tcW w:w="6144" w:type="dxa"/>
            <w:tcBorders>
              <w:top w:val="nil"/>
              <w:left w:val="single" w:sz="8" w:space="0" w:color="auto"/>
              <w:bottom w:val="nil"/>
              <w:right w:val="single" w:sz="12" w:space="0" w:color="auto"/>
            </w:tcBorders>
          </w:tcPr>
          <w:p w14:paraId="78004E75" w14:textId="77777777" w:rsidR="00EB23E1" w:rsidRPr="009F16C0" w:rsidRDefault="00EB23E1" w:rsidP="003A3379">
            <w:pPr>
              <w:pStyle w:val="TableText"/>
            </w:pPr>
            <w:r w:rsidRPr="009F16C0">
              <w:t>Addition of Test Case ‘</w:t>
            </w:r>
            <w:r w:rsidRPr="009F16C0">
              <w:rPr>
                <w:rFonts w:eastAsia="Batang"/>
              </w:rPr>
              <w:t>Domain selection for Emergency calls / UE settings IMS PS Voice only / EMS supported by the network’ (FT43_013r2). Non-strategic Change.</w:t>
            </w:r>
          </w:p>
        </w:tc>
      </w:tr>
      <w:tr w:rsidR="00EB23E1" w:rsidRPr="009F16C0" w14:paraId="251AD49F" w14:textId="77777777" w:rsidTr="0074626D">
        <w:trPr>
          <w:cantSplit/>
        </w:trPr>
        <w:tc>
          <w:tcPr>
            <w:tcW w:w="879" w:type="dxa"/>
            <w:tcBorders>
              <w:top w:val="nil"/>
              <w:left w:val="single" w:sz="12" w:space="0" w:color="auto"/>
              <w:bottom w:val="nil"/>
              <w:right w:val="single" w:sz="8" w:space="0" w:color="auto"/>
            </w:tcBorders>
          </w:tcPr>
          <w:p w14:paraId="20B2DDF8"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08FA3B54"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02C2BCE4" w14:textId="77777777" w:rsidR="00EB23E1" w:rsidRPr="009F16C0" w:rsidRDefault="00EB23E1" w:rsidP="003A3379">
            <w:pPr>
              <w:pStyle w:val="TableText"/>
            </w:pPr>
            <w:r w:rsidRPr="009F16C0">
              <w:t>51.1.3.4</w:t>
            </w:r>
          </w:p>
        </w:tc>
        <w:tc>
          <w:tcPr>
            <w:tcW w:w="6144" w:type="dxa"/>
            <w:tcBorders>
              <w:top w:val="nil"/>
              <w:left w:val="single" w:sz="8" w:space="0" w:color="auto"/>
              <w:bottom w:val="nil"/>
              <w:right w:val="single" w:sz="12" w:space="0" w:color="auto"/>
            </w:tcBorders>
          </w:tcPr>
          <w:p w14:paraId="03D53339" w14:textId="77777777" w:rsidR="00EB23E1" w:rsidRPr="009F16C0" w:rsidRDefault="00EB23E1" w:rsidP="003A3379">
            <w:pPr>
              <w:pStyle w:val="TableText"/>
            </w:pPr>
            <w:r w:rsidRPr="009F16C0">
              <w:t>Addition of Test Case ‘</w:t>
            </w:r>
            <w:r w:rsidRPr="009F16C0">
              <w:rPr>
                <w:rFonts w:eastAsia="Batang"/>
              </w:rPr>
              <w:t>Domain selection for Emergency calls / UE settings IMS PS Voice only / EMS not supported by the network’ (FT43_013r2). Non-strategic Change.</w:t>
            </w:r>
          </w:p>
        </w:tc>
      </w:tr>
      <w:tr w:rsidR="00EB23E1" w:rsidRPr="009F16C0" w14:paraId="79A691A0" w14:textId="77777777" w:rsidTr="0074626D">
        <w:trPr>
          <w:cantSplit/>
        </w:trPr>
        <w:tc>
          <w:tcPr>
            <w:tcW w:w="879" w:type="dxa"/>
            <w:tcBorders>
              <w:top w:val="nil"/>
              <w:left w:val="single" w:sz="12" w:space="0" w:color="auto"/>
              <w:bottom w:val="nil"/>
              <w:right w:val="single" w:sz="8" w:space="0" w:color="auto"/>
            </w:tcBorders>
          </w:tcPr>
          <w:p w14:paraId="115BAA1A"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04996394"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0B8DE279" w14:textId="77777777" w:rsidR="00EB23E1" w:rsidRPr="009F16C0" w:rsidRDefault="00EB23E1" w:rsidP="003A3379">
            <w:pPr>
              <w:pStyle w:val="TableText"/>
            </w:pPr>
            <w:r w:rsidRPr="009F16C0">
              <w:t>51.1.3.5</w:t>
            </w:r>
          </w:p>
        </w:tc>
        <w:tc>
          <w:tcPr>
            <w:tcW w:w="6144" w:type="dxa"/>
            <w:tcBorders>
              <w:top w:val="nil"/>
              <w:left w:val="single" w:sz="8" w:space="0" w:color="auto"/>
              <w:bottom w:val="nil"/>
              <w:right w:val="single" w:sz="12" w:space="0" w:color="auto"/>
            </w:tcBorders>
          </w:tcPr>
          <w:p w14:paraId="5D35F28A" w14:textId="77777777" w:rsidR="00EB23E1" w:rsidRPr="009F16C0" w:rsidRDefault="00EB23E1" w:rsidP="003A3379">
            <w:pPr>
              <w:pStyle w:val="TableText"/>
            </w:pPr>
            <w:r w:rsidRPr="009F16C0">
              <w:t>Addition of Test Case ‘</w:t>
            </w:r>
            <w:r w:rsidRPr="009F16C0">
              <w:rPr>
                <w:rFonts w:eastAsia="Batang"/>
              </w:rPr>
              <w:t>Emergency Call - SRVCC to UTRAN’ (FT43_013r2). Non-strategic Change.</w:t>
            </w:r>
          </w:p>
        </w:tc>
      </w:tr>
      <w:tr w:rsidR="00EB23E1" w:rsidRPr="009F16C0" w14:paraId="6871F537" w14:textId="77777777" w:rsidTr="0074626D">
        <w:trPr>
          <w:cantSplit/>
        </w:trPr>
        <w:tc>
          <w:tcPr>
            <w:tcW w:w="879" w:type="dxa"/>
            <w:tcBorders>
              <w:top w:val="nil"/>
              <w:left w:val="single" w:sz="12" w:space="0" w:color="auto"/>
              <w:bottom w:val="nil"/>
              <w:right w:val="single" w:sz="8" w:space="0" w:color="auto"/>
            </w:tcBorders>
          </w:tcPr>
          <w:p w14:paraId="062DA875"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20A43166"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5607E5ED" w14:textId="77777777" w:rsidR="00EB23E1" w:rsidRPr="009F16C0" w:rsidRDefault="00EB23E1" w:rsidP="003A3379">
            <w:pPr>
              <w:pStyle w:val="TableText"/>
            </w:pPr>
            <w:r w:rsidRPr="009F16C0">
              <w:t>51.1.3.6</w:t>
            </w:r>
          </w:p>
        </w:tc>
        <w:tc>
          <w:tcPr>
            <w:tcW w:w="6144" w:type="dxa"/>
            <w:tcBorders>
              <w:top w:val="nil"/>
              <w:left w:val="single" w:sz="8" w:space="0" w:color="auto"/>
              <w:bottom w:val="nil"/>
              <w:right w:val="single" w:sz="12" w:space="0" w:color="auto"/>
            </w:tcBorders>
          </w:tcPr>
          <w:p w14:paraId="080CA711" w14:textId="77777777" w:rsidR="00EB23E1" w:rsidRPr="009F16C0" w:rsidRDefault="00EB23E1" w:rsidP="003A3379">
            <w:pPr>
              <w:pStyle w:val="TableText"/>
            </w:pPr>
            <w:r w:rsidRPr="009F16C0">
              <w:t>Addition of Test Case ‘</w:t>
            </w:r>
            <w:r w:rsidRPr="009F16C0">
              <w:rPr>
                <w:rFonts w:eastAsia="Batang"/>
              </w:rPr>
              <w:t>Emergency Call - SRVCC to GSM’ (FT43_013r2). Non-strategic Change.</w:t>
            </w:r>
          </w:p>
        </w:tc>
      </w:tr>
      <w:tr w:rsidR="00EB23E1" w:rsidRPr="009F16C0" w14:paraId="58868359" w14:textId="77777777" w:rsidTr="0074626D">
        <w:trPr>
          <w:cantSplit/>
        </w:trPr>
        <w:tc>
          <w:tcPr>
            <w:tcW w:w="879" w:type="dxa"/>
            <w:tcBorders>
              <w:top w:val="nil"/>
              <w:left w:val="single" w:sz="12" w:space="0" w:color="auto"/>
              <w:bottom w:val="nil"/>
              <w:right w:val="single" w:sz="8" w:space="0" w:color="auto"/>
            </w:tcBorders>
          </w:tcPr>
          <w:p w14:paraId="76D9281A"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03E46795"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6C667599" w14:textId="77777777" w:rsidR="00EB23E1" w:rsidRPr="009F16C0" w:rsidRDefault="00EB23E1" w:rsidP="003A3379">
            <w:pPr>
              <w:pStyle w:val="TableText"/>
            </w:pPr>
            <w:r w:rsidRPr="009F16C0">
              <w:t>51.1.5.1</w:t>
            </w:r>
          </w:p>
        </w:tc>
        <w:tc>
          <w:tcPr>
            <w:tcW w:w="6144" w:type="dxa"/>
            <w:tcBorders>
              <w:top w:val="nil"/>
              <w:left w:val="single" w:sz="8" w:space="0" w:color="auto"/>
              <w:bottom w:val="nil"/>
              <w:right w:val="single" w:sz="12" w:space="0" w:color="auto"/>
            </w:tcBorders>
          </w:tcPr>
          <w:p w14:paraId="31BA70CF" w14:textId="77777777" w:rsidR="00EB23E1" w:rsidRPr="009F16C0" w:rsidRDefault="00EB23E1" w:rsidP="003A3379">
            <w:pPr>
              <w:pStyle w:val="TableText"/>
            </w:pPr>
            <w:r w:rsidRPr="009F16C0">
              <w:t>Addition of Test Case ‘</w:t>
            </w:r>
            <w:r w:rsidRPr="009F16C0">
              <w:rPr>
                <w:rFonts w:eastAsia="Batang"/>
              </w:rPr>
              <w:t>Domain selection with UE setting IMS PS voice preferred - IMS voice support indication = TRUE’ (FT43_013r2). Non-strategic Change.</w:t>
            </w:r>
          </w:p>
        </w:tc>
      </w:tr>
      <w:tr w:rsidR="00EB23E1" w:rsidRPr="009F16C0" w14:paraId="4774F3DC" w14:textId="77777777" w:rsidTr="0074626D">
        <w:trPr>
          <w:cantSplit/>
        </w:trPr>
        <w:tc>
          <w:tcPr>
            <w:tcW w:w="879" w:type="dxa"/>
            <w:tcBorders>
              <w:top w:val="nil"/>
              <w:left w:val="single" w:sz="12" w:space="0" w:color="auto"/>
              <w:bottom w:val="nil"/>
              <w:right w:val="single" w:sz="8" w:space="0" w:color="auto"/>
            </w:tcBorders>
          </w:tcPr>
          <w:p w14:paraId="3B69D87B"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66A2B6C8"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0B4AF72B" w14:textId="77777777" w:rsidR="00EB23E1" w:rsidRPr="009F16C0" w:rsidRDefault="00EB23E1" w:rsidP="003A3379">
            <w:pPr>
              <w:pStyle w:val="TableText"/>
            </w:pPr>
            <w:r w:rsidRPr="009F16C0">
              <w:t>51.1.5.2</w:t>
            </w:r>
          </w:p>
        </w:tc>
        <w:tc>
          <w:tcPr>
            <w:tcW w:w="6144" w:type="dxa"/>
            <w:tcBorders>
              <w:top w:val="nil"/>
              <w:left w:val="single" w:sz="8" w:space="0" w:color="auto"/>
              <w:bottom w:val="nil"/>
              <w:right w:val="single" w:sz="12" w:space="0" w:color="auto"/>
            </w:tcBorders>
          </w:tcPr>
          <w:p w14:paraId="55F8DE4C" w14:textId="77777777" w:rsidR="00EB23E1" w:rsidRPr="009F16C0" w:rsidRDefault="00EB23E1" w:rsidP="003A3379">
            <w:pPr>
              <w:pStyle w:val="TableText"/>
            </w:pPr>
            <w:r w:rsidRPr="009F16C0">
              <w:t>Addition of Test Case ‘</w:t>
            </w:r>
            <w:r w:rsidRPr="009F16C0">
              <w:rPr>
                <w:rFonts w:eastAsia="Batang"/>
              </w:rPr>
              <w:t>Domain selection with UE setting IMS PS voice preferred - IMS voice support indication = FALSE’ (FT43_013r2). Non-strategic Change.</w:t>
            </w:r>
          </w:p>
        </w:tc>
      </w:tr>
      <w:tr w:rsidR="00EB23E1" w:rsidRPr="009F16C0" w14:paraId="164036FC" w14:textId="77777777" w:rsidTr="0074626D">
        <w:trPr>
          <w:cantSplit/>
        </w:trPr>
        <w:tc>
          <w:tcPr>
            <w:tcW w:w="879" w:type="dxa"/>
            <w:tcBorders>
              <w:top w:val="nil"/>
              <w:left w:val="single" w:sz="12" w:space="0" w:color="auto"/>
              <w:bottom w:val="nil"/>
              <w:right w:val="single" w:sz="8" w:space="0" w:color="auto"/>
            </w:tcBorders>
          </w:tcPr>
          <w:p w14:paraId="6CBC0820"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04909F3A"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3B392141" w14:textId="77777777" w:rsidR="00EB23E1" w:rsidRPr="009F16C0" w:rsidRDefault="00EB23E1" w:rsidP="003A3379">
            <w:pPr>
              <w:pStyle w:val="TableText"/>
            </w:pPr>
            <w:r w:rsidRPr="009F16C0">
              <w:t>51.1.6</w:t>
            </w:r>
          </w:p>
        </w:tc>
        <w:tc>
          <w:tcPr>
            <w:tcW w:w="6144" w:type="dxa"/>
            <w:tcBorders>
              <w:top w:val="nil"/>
              <w:left w:val="single" w:sz="8" w:space="0" w:color="auto"/>
              <w:bottom w:val="nil"/>
              <w:right w:val="single" w:sz="12" w:space="0" w:color="auto"/>
            </w:tcBorders>
          </w:tcPr>
          <w:p w14:paraId="19BD8266" w14:textId="77777777" w:rsidR="00EB23E1" w:rsidRPr="009F16C0" w:rsidRDefault="00EB23E1" w:rsidP="003A3379">
            <w:pPr>
              <w:pStyle w:val="TableText"/>
            </w:pPr>
            <w:r w:rsidRPr="009F16C0">
              <w:t xml:space="preserve">Addition of new main section ‘VoLTE according GSMA IR.64 - SR-VCC’ </w:t>
            </w:r>
            <w:r w:rsidRPr="009F16C0">
              <w:rPr>
                <w:rFonts w:eastAsia="Batang"/>
              </w:rPr>
              <w:t>(FT43_013r2). Non-strategic Change.</w:t>
            </w:r>
          </w:p>
        </w:tc>
      </w:tr>
      <w:tr w:rsidR="00EB23E1" w:rsidRPr="009F16C0" w14:paraId="69AFE259" w14:textId="77777777" w:rsidTr="0074626D">
        <w:trPr>
          <w:cantSplit/>
        </w:trPr>
        <w:tc>
          <w:tcPr>
            <w:tcW w:w="879" w:type="dxa"/>
            <w:tcBorders>
              <w:top w:val="nil"/>
              <w:left w:val="single" w:sz="12" w:space="0" w:color="auto"/>
              <w:bottom w:val="nil"/>
              <w:right w:val="single" w:sz="8" w:space="0" w:color="auto"/>
            </w:tcBorders>
          </w:tcPr>
          <w:p w14:paraId="388A104E"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23A04100"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55EA6D79" w14:textId="77777777" w:rsidR="00EB23E1" w:rsidRPr="009F16C0" w:rsidRDefault="00EB23E1" w:rsidP="003A3379">
            <w:pPr>
              <w:pStyle w:val="TableText"/>
            </w:pPr>
            <w:r w:rsidRPr="009F16C0">
              <w:t>51.1.6.1</w:t>
            </w:r>
          </w:p>
        </w:tc>
        <w:tc>
          <w:tcPr>
            <w:tcW w:w="6144" w:type="dxa"/>
            <w:tcBorders>
              <w:top w:val="nil"/>
              <w:left w:val="single" w:sz="8" w:space="0" w:color="auto"/>
              <w:bottom w:val="nil"/>
              <w:right w:val="single" w:sz="12" w:space="0" w:color="auto"/>
            </w:tcBorders>
          </w:tcPr>
          <w:p w14:paraId="1D7697F2" w14:textId="77777777" w:rsidR="00EB23E1" w:rsidRPr="009F16C0" w:rsidRDefault="00EB23E1" w:rsidP="003A3379">
            <w:pPr>
              <w:pStyle w:val="TableText"/>
            </w:pPr>
            <w:r w:rsidRPr="009F16C0">
              <w:t>Addition of Test Scenarios for ‘</w:t>
            </w:r>
            <w:r w:rsidRPr="009F16C0">
              <w:rPr>
                <w:rFonts w:eastAsia="Batang"/>
              </w:rPr>
              <w:t>Mobile Originated Voice over IMS (VoLTE) call – SRVCC to E-UTRA’ (FT43_013r2). Non-strategic Change.</w:t>
            </w:r>
          </w:p>
        </w:tc>
      </w:tr>
      <w:tr w:rsidR="00EB23E1" w:rsidRPr="009F16C0" w14:paraId="74B0D6A7" w14:textId="77777777" w:rsidTr="0074626D">
        <w:trPr>
          <w:cantSplit/>
        </w:trPr>
        <w:tc>
          <w:tcPr>
            <w:tcW w:w="879" w:type="dxa"/>
            <w:tcBorders>
              <w:top w:val="nil"/>
              <w:left w:val="single" w:sz="12" w:space="0" w:color="auto"/>
              <w:bottom w:val="nil"/>
              <w:right w:val="single" w:sz="8" w:space="0" w:color="auto"/>
            </w:tcBorders>
          </w:tcPr>
          <w:p w14:paraId="1B8B5C75"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4C66AC1A"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19E532BF" w14:textId="77777777" w:rsidR="00EB23E1" w:rsidRPr="009F16C0" w:rsidRDefault="00EB23E1" w:rsidP="003A3379">
            <w:pPr>
              <w:pStyle w:val="TableText"/>
            </w:pPr>
            <w:r w:rsidRPr="009F16C0">
              <w:t>51.1.6.2</w:t>
            </w:r>
          </w:p>
        </w:tc>
        <w:tc>
          <w:tcPr>
            <w:tcW w:w="6144" w:type="dxa"/>
            <w:tcBorders>
              <w:top w:val="nil"/>
              <w:left w:val="single" w:sz="8" w:space="0" w:color="auto"/>
              <w:bottom w:val="nil"/>
              <w:right w:val="single" w:sz="12" w:space="0" w:color="auto"/>
            </w:tcBorders>
          </w:tcPr>
          <w:p w14:paraId="08D87FF0" w14:textId="77777777" w:rsidR="00EB23E1" w:rsidRPr="009F16C0" w:rsidRDefault="00EB23E1" w:rsidP="003A3379">
            <w:pPr>
              <w:pStyle w:val="TableText"/>
            </w:pPr>
            <w:r w:rsidRPr="009F16C0">
              <w:t>Addition of Test Scenarios for ‘Mobile Terminated Voice over IMS (VoLTE) call - SR-VCC to GSM/EDGE (w/o DTM)’ (FT43_013r2). Non-strategic Change.</w:t>
            </w:r>
          </w:p>
        </w:tc>
      </w:tr>
      <w:tr w:rsidR="00EB23E1" w:rsidRPr="009F16C0" w14:paraId="262CF04F" w14:textId="77777777" w:rsidTr="0074626D">
        <w:trPr>
          <w:cantSplit/>
        </w:trPr>
        <w:tc>
          <w:tcPr>
            <w:tcW w:w="879" w:type="dxa"/>
            <w:tcBorders>
              <w:top w:val="nil"/>
              <w:left w:val="single" w:sz="12" w:space="0" w:color="auto"/>
              <w:bottom w:val="nil"/>
              <w:right w:val="single" w:sz="8" w:space="0" w:color="auto"/>
            </w:tcBorders>
          </w:tcPr>
          <w:p w14:paraId="3F27B4E9"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71542C61"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453767FE" w14:textId="77777777" w:rsidR="00EB23E1" w:rsidRPr="009F16C0" w:rsidRDefault="00EB23E1" w:rsidP="003A3379">
            <w:pPr>
              <w:pStyle w:val="TableText"/>
            </w:pPr>
            <w:r w:rsidRPr="009F16C0">
              <w:t>51.1.7</w:t>
            </w:r>
          </w:p>
        </w:tc>
        <w:tc>
          <w:tcPr>
            <w:tcW w:w="6144" w:type="dxa"/>
            <w:tcBorders>
              <w:top w:val="nil"/>
              <w:left w:val="single" w:sz="8" w:space="0" w:color="auto"/>
              <w:bottom w:val="nil"/>
              <w:right w:val="single" w:sz="12" w:space="0" w:color="auto"/>
            </w:tcBorders>
          </w:tcPr>
          <w:p w14:paraId="799D64B2" w14:textId="77777777" w:rsidR="00EB23E1" w:rsidRPr="009F16C0" w:rsidRDefault="00EB23E1" w:rsidP="003A3379">
            <w:pPr>
              <w:pStyle w:val="TableText"/>
            </w:pPr>
            <w:r w:rsidRPr="009F16C0">
              <w:t>Addition of new main section ‘VoLTE according GSMA IR.94 - Video Calls’ (FT43_013r2). Non-strategic Change.</w:t>
            </w:r>
          </w:p>
        </w:tc>
      </w:tr>
      <w:tr w:rsidR="00EB23E1" w:rsidRPr="009F16C0" w14:paraId="4386B6F1" w14:textId="77777777" w:rsidTr="0074626D">
        <w:trPr>
          <w:cantSplit/>
        </w:trPr>
        <w:tc>
          <w:tcPr>
            <w:tcW w:w="879" w:type="dxa"/>
            <w:tcBorders>
              <w:top w:val="nil"/>
              <w:left w:val="single" w:sz="12" w:space="0" w:color="auto"/>
              <w:bottom w:val="nil"/>
              <w:right w:val="single" w:sz="8" w:space="0" w:color="auto"/>
            </w:tcBorders>
          </w:tcPr>
          <w:p w14:paraId="250BD30E"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51AC7715"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606146E8" w14:textId="77777777" w:rsidR="00EB23E1" w:rsidRPr="009F16C0" w:rsidRDefault="00EB23E1" w:rsidP="003A3379">
            <w:pPr>
              <w:pStyle w:val="TableText"/>
            </w:pPr>
            <w:r w:rsidRPr="009F16C0">
              <w:t>51.1.7.1</w:t>
            </w:r>
          </w:p>
        </w:tc>
        <w:tc>
          <w:tcPr>
            <w:tcW w:w="6144" w:type="dxa"/>
            <w:tcBorders>
              <w:top w:val="nil"/>
              <w:left w:val="single" w:sz="8" w:space="0" w:color="auto"/>
              <w:bottom w:val="nil"/>
              <w:right w:val="single" w:sz="12" w:space="0" w:color="auto"/>
            </w:tcBorders>
          </w:tcPr>
          <w:p w14:paraId="0EEA09CD" w14:textId="77777777" w:rsidR="00EB23E1" w:rsidRPr="009F16C0" w:rsidRDefault="00EB23E1" w:rsidP="003A3379">
            <w:pPr>
              <w:pStyle w:val="TableText"/>
            </w:pPr>
            <w:r w:rsidRPr="009F16C0">
              <w:t>Addition of Test Case ‘MO video call’ (FT43_013r2). Non-strategic Change.</w:t>
            </w:r>
          </w:p>
        </w:tc>
      </w:tr>
      <w:tr w:rsidR="00EB23E1" w:rsidRPr="009F16C0" w14:paraId="631F227C" w14:textId="77777777" w:rsidTr="0074626D">
        <w:trPr>
          <w:cantSplit/>
        </w:trPr>
        <w:tc>
          <w:tcPr>
            <w:tcW w:w="879" w:type="dxa"/>
            <w:tcBorders>
              <w:top w:val="nil"/>
              <w:left w:val="single" w:sz="12" w:space="0" w:color="auto"/>
              <w:bottom w:val="nil"/>
              <w:right w:val="single" w:sz="8" w:space="0" w:color="auto"/>
            </w:tcBorders>
          </w:tcPr>
          <w:p w14:paraId="2225219B"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0586F9EC"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262E9892" w14:textId="77777777" w:rsidR="00EB23E1" w:rsidRPr="009F16C0" w:rsidRDefault="00EB23E1" w:rsidP="003A3379">
            <w:pPr>
              <w:pStyle w:val="TableText"/>
            </w:pPr>
            <w:r w:rsidRPr="009F16C0">
              <w:t>51.1.7.2</w:t>
            </w:r>
          </w:p>
        </w:tc>
        <w:tc>
          <w:tcPr>
            <w:tcW w:w="6144" w:type="dxa"/>
            <w:tcBorders>
              <w:top w:val="nil"/>
              <w:left w:val="single" w:sz="8" w:space="0" w:color="auto"/>
              <w:bottom w:val="nil"/>
              <w:right w:val="single" w:sz="12" w:space="0" w:color="auto"/>
            </w:tcBorders>
          </w:tcPr>
          <w:p w14:paraId="649FD79A" w14:textId="77777777" w:rsidR="00EB23E1" w:rsidRPr="009F16C0" w:rsidRDefault="00EB23E1" w:rsidP="003A3379">
            <w:pPr>
              <w:pStyle w:val="TableText"/>
            </w:pPr>
            <w:r w:rsidRPr="009F16C0">
              <w:t>Addition of Test Case ‘MT video call’ (FT43_013r2). Non-strategic Change.</w:t>
            </w:r>
          </w:p>
        </w:tc>
      </w:tr>
      <w:tr w:rsidR="00EB23E1" w:rsidRPr="009F16C0" w14:paraId="6E2C57FE" w14:textId="77777777" w:rsidTr="0074626D">
        <w:trPr>
          <w:cantSplit/>
        </w:trPr>
        <w:tc>
          <w:tcPr>
            <w:tcW w:w="879" w:type="dxa"/>
            <w:tcBorders>
              <w:top w:val="nil"/>
              <w:left w:val="single" w:sz="12" w:space="0" w:color="auto"/>
              <w:bottom w:val="nil"/>
              <w:right w:val="single" w:sz="8" w:space="0" w:color="auto"/>
            </w:tcBorders>
          </w:tcPr>
          <w:p w14:paraId="3C7ACC55"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4DFDB830"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198FE514" w14:textId="77777777" w:rsidR="00EB23E1" w:rsidRPr="009F16C0" w:rsidRDefault="00EB23E1" w:rsidP="003A3379">
            <w:pPr>
              <w:pStyle w:val="TableText"/>
            </w:pPr>
            <w:r w:rsidRPr="009F16C0">
              <w:t>51.1.7.3</w:t>
            </w:r>
          </w:p>
        </w:tc>
        <w:tc>
          <w:tcPr>
            <w:tcW w:w="6144" w:type="dxa"/>
            <w:tcBorders>
              <w:top w:val="nil"/>
              <w:left w:val="single" w:sz="8" w:space="0" w:color="auto"/>
              <w:bottom w:val="nil"/>
              <w:right w:val="single" w:sz="12" w:space="0" w:color="auto"/>
            </w:tcBorders>
          </w:tcPr>
          <w:p w14:paraId="4053E95C" w14:textId="77777777" w:rsidR="00EB23E1" w:rsidRPr="009F16C0" w:rsidRDefault="00EB23E1" w:rsidP="003A3379">
            <w:pPr>
              <w:pStyle w:val="TableText"/>
            </w:pPr>
            <w:r w:rsidRPr="009F16C0">
              <w:t>Addition of Test Case ‘Voice call - add/remove video’ (FT43_013r2). Non-strategic Change.</w:t>
            </w:r>
          </w:p>
        </w:tc>
      </w:tr>
      <w:tr w:rsidR="00EB23E1" w:rsidRPr="009F16C0" w14:paraId="65D8F175" w14:textId="77777777" w:rsidTr="0074626D">
        <w:trPr>
          <w:cantSplit/>
        </w:trPr>
        <w:tc>
          <w:tcPr>
            <w:tcW w:w="879" w:type="dxa"/>
            <w:tcBorders>
              <w:top w:val="nil"/>
              <w:left w:val="single" w:sz="12" w:space="0" w:color="auto"/>
              <w:bottom w:val="nil"/>
              <w:right w:val="single" w:sz="8" w:space="0" w:color="auto"/>
            </w:tcBorders>
          </w:tcPr>
          <w:p w14:paraId="3638A8DB"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36B29D85"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7D51C77C" w14:textId="77777777" w:rsidR="00EB23E1" w:rsidRPr="009F16C0" w:rsidRDefault="00EB23E1" w:rsidP="003A3379">
            <w:pPr>
              <w:pStyle w:val="TableText"/>
            </w:pPr>
            <w:r w:rsidRPr="009F16C0">
              <w:t>51.1.7.4</w:t>
            </w:r>
          </w:p>
        </w:tc>
        <w:tc>
          <w:tcPr>
            <w:tcW w:w="6144" w:type="dxa"/>
            <w:tcBorders>
              <w:top w:val="nil"/>
              <w:left w:val="single" w:sz="8" w:space="0" w:color="auto"/>
              <w:bottom w:val="nil"/>
              <w:right w:val="single" w:sz="12" w:space="0" w:color="auto"/>
            </w:tcBorders>
          </w:tcPr>
          <w:p w14:paraId="455EEDE3" w14:textId="77777777" w:rsidR="00EB23E1" w:rsidRPr="009F16C0" w:rsidRDefault="00EB23E1" w:rsidP="003A3379">
            <w:pPr>
              <w:pStyle w:val="TableText"/>
            </w:pPr>
            <w:r w:rsidRPr="009F16C0">
              <w:t>Addition of Test Case ‘Video call - SRVCC to UTRAN voice only’ (FT43_013r2). Non-strategic Change.</w:t>
            </w:r>
          </w:p>
        </w:tc>
      </w:tr>
      <w:tr w:rsidR="00EB23E1" w:rsidRPr="009F16C0" w14:paraId="52B78D41" w14:textId="77777777" w:rsidTr="0074626D">
        <w:trPr>
          <w:cantSplit/>
        </w:trPr>
        <w:tc>
          <w:tcPr>
            <w:tcW w:w="879" w:type="dxa"/>
            <w:tcBorders>
              <w:top w:val="nil"/>
              <w:left w:val="single" w:sz="12" w:space="0" w:color="auto"/>
              <w:bottom w:val="nil"/>
              <w:right w:val="single" w:sz="8" w:space="0" w:color="auto"/>
            </w:tcBorders>
          </w:tcPr>
          <w:p w14:paraId="4EB40718"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6B810BA4"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50A8904F" w14:textId="77777777" w:rsidR="00EB23E1" w:rsidRPr="009F16C0" w:rsidRDefault="00EB23E1" w:rsidP="003A3379">
            <w:pPr>
              <w:pStyle w:val="TableText"/>
            </w:pPr>
            <w:r w:rsidRPr="009F16C0">
              <w:t>51.1.7.5</w:t>
            </w:r>
          </w:p>
        </w:tc>
        <w:tc>
          <w:tcPr>
            <w:tcW w:w="6144" w:type="dxa"/>
            <w:tcBorders>
              <w:top w:val="nil"/>
              <w:left w:val="single" w:sz="8" w:space="0" w:color="auto"/>
              <w:bottom w:val="nil"/>
              <w:right w:val="single" w:sz="12" w:space="0" w:color="auto"/>
            </w:tcBorders>
          </w:tcPr>
          <w:p w14:paraId="6DB4F8BE" w14:textId="77777777" w:rsidR="00EB23E1" w:rsidRPr="009F16C0" w:rsidRDefault="00EB23E1" w:rsidP="003A3379">
            <w:pPr>
              <w:pStyle w:val="TableText"/>
            </w:pPr>
            <w:r w:rsidRPr="009F16C0">
              <w:t>Addition of Test Case ‘Video call - SRVCC to GSM voice only’ (FT43_013r2). Non-strategic Change.</w:t>
            </w:r>
          </w:p>
        </w:tc>
      </w:tr>
      <w:tr w:rsidR="00EB23E1" w:rsidRPr="009F16C0" w14:paraId="3F78B458" w14:textId="77777777" w:rsidTr="0074626D">
        <w:trPr>
          <w:cantSplit/>
        </w:trPr>
        <w:tc>
          <w:tcPr>
            <w:tcW w:w="879" w:type="dxa"/>
            <w:tcBorders>
              <w:top w:val="nil"/>
              <w:left w:val="single" w:sz="12" w:space="0" w:color="auto"/>
              <w:bottom w:val="single" w:sz="4" w:space="0" w:color="auto"/>
              <w:right w:val="single" w:sz="8" w:space="0" w:color="auto"/>
            </w:tcBorders>
          </w:tcPr>
          <w:p w14:paraId="66B2D6BF" w14:textId="77777777" w:rsidR="00EB23E1" w:rsidRPr="009F16C0" w:rsidRDefault="00EB23E1" w:rsidP="003A3379">
            <w:pPr>
              <w:pStyle w:val="TableText"/>
            </w:pPr>
          </w:p>
        </w:tc>
        <w:tc>
          <w:tcPr>
            <w:tcW w:w="1162" w:type="dxa"/>
            <w:tcBorders>
              <w:top w:val="nil"/>
              <w:left w:val="single" w:sz="8" w:space="0" w:color="auto"/>
              <w:bottom w:val="single" w:sz="4" w:space="0" w:color="auto"/>
              <w:right w:val="single" w:sz="8" w:space="0" w:color="auto"/>
            </w:tcBorders>
          </w:tcPr>
          <w:p w14:paraId="75E538F2" w14:textId="77777777" w:rsidR="00EB23E1" w:rsidRPr="009F16C0" w:rsidRDefault="00EB23E1" w:rsidP="003A3379">
            <w:pPr>
              <w:pStyle w:val="TableText"/>
            </w:pPr>
          </w:p>
        </w:tc>
        <w:tc>
          <w:tcPr>
            <w:tcW w:w="1025" w:type="dxa"/>
            <w:tcBorders>
              <w:top w:val="nil"/>
              <w:left w:val="single" w:sz="8" w:space="0" w:color="auto"/>
              <w:bottom w:val="single" w:sz="4" w:space="0" w:color="auto"/>
              <w:right w:val="single" w:sz="8" w:space="0" w:color="auto"/>
            </w:tcBorders>
          </w:tcPr>
          <w:p w14:paraId="75C69AC4" w14:textId="77777777" w:rsidR="00EB23E1" w:rsidRPr="009F16C0" w:rsidRDefault="00EB23E1" w:rsidP="003A3379">
            <w:pPr>
              <w:pStyle w:val="TableText"/>
            </w:pPr>
            <w:r w:rsidRPr="009F16C0">
              <w:t>51.1.7.6</w:t>
            </w:r>
          </w:p>
        </w:tc>
        <w:tc>
          <w:tcPr>
            <w:tcW w:w="6144" w:type="dxa"/>
            <w:tcBorders>
              <w:top w:val="nil"/>
              <w:left w:val="single" w:sz="8" w:space="0" w:color="auto"/>
              <w:bottom w:val="single" w:sz="4" w:space="0" w:color="auto"/>
              <w:right w:val="single" w:sz="12" w:space="0" w:color="auto"/>
            </w:tcBorders>
          </w:tcPr>
          <w:p w14:paraId="5F2C3EF9" w14:textId="77777777" w:rsidR="00EB23E1" w:rsidRPr="009F16C0" w:rsidRDefault="00EB23E1" w:rsidP="003A3379">
            <w:pPr>
              <w:pStyle w:val="TableText"/>
            </w:pPr>
            <w:r w:rsidRPr="009F16C0">
              <w:t>Addition of Test Case ‘MO video call to voice-only party (Voice only call shall be established)’ (FT43_013r2). Non-strategic Change.</w:t>
            </w:r>
          </w:p>
        </w:tc>
      </w:tr>
      <w:tr w:rsidR="00EB23E1" w:rsidRPr="009F16C0" w14:paraId="26C91863" w14:textId="77777777" w:rsidTr="0074626D">
        <w:trPr>
          <w:cantSplit/>
        </w:trPr>
        <w:tc>
          <w:tcPr>
            <w:tcW w:w="879" w:type="dxa"/>
            <w:tcBorders>
              <w:top w:val="single" w:sz="4" w:space="0" w:color="auto"/>
              <w:left w:val="single" w:sz="12" w:space="0" w:color="auto"/>
              <w:bottom w:val="nil"/>
              <w:right w:val="single" w:sz="8" w:space="0" w:color="auto"/>
            </w:tcBorders>
          </w:tcPr>
          <w:p w14:paraId="14AB5E4D" w14:textId="77777777" w:rsidR="00EB23E1" w:rsidRPr="009F16C0" w:rsidRDefault="00EB23E1" w:rsidP="003A3379">
            <w:pPr>
              <w:pStyle w:val="TableText"/>
            </w:pPr>
          </w:p>
        </w:tc>
        <w:tc>
          <w:tcPr>
            <w:tcW w:w="1162" w:type="dxa"/>
            <w:tcBorders>
              <w:top w:val="single" w:sz="4" w:space="0" w:color="auto"/>
              <w:left w:val="single" w:sz="8" w:space="0" w:color="auto"/>
              <w:bottom w:val="nil"/>
              <w:right w:val="single" w:sz="8" w:space="0" w:color="auto"/>
            </w:tcBorders>
          </w:tcPr>
          <w:p w14:paraId="0D4D6AA5" w14:textId="77777777" w:rsidR="00EB23E1" w:rsidRPr="009F16C0" w:rsidRDefault="00EB23E1" w:rsidP="003A3379">
            <w:pPr>
              <w:pStyle w:val="TableText"/>
            </w:pPr>
          </w:p>
        </w:tc>
        <w:tc>
          <w:tcPr>
            <w:tcW w:w="1025" w:type="dxa"/>
            <w:tcBorders>
              <w:top w:val="single" w:sz="4" w:space="0" w:color="auto"/>
              <w:left w:val="single" w:sz="8" w:space="0" w:color="auto"/>
              <w:bottom w:val="nil"/>
              <w:right w:val="single" w:sz="8" w:space="0" w:color="auto"/>
            </w:tcBorders>
          </w:tcPr>
          <w:p w14:paraId="6E00F808" w14:textId="77777777" w:rsidR="00EB23E1" w:rsidRPr="009F16C0" w:rsidRDefault="00EB23E1" w:rsidP="003A3379">
            <w:pPr>
              <w:pStyle w:val="TableText"/>
            </w:pPr>
            <w:r w:rsidRPr="009F16C0">
              <w:t>51.3.1</w:t>
            </w:r>
          </w:p>
        </w:tc>
        <w:tc>
          <w:tcPr>
            <w:tcW w:w="6144" w:type="dxa"/>
            <w:tcBorders>
              <w:top w:val="single" w:sz="4" w:space="0" w:color="auto"/>
              <w:left w:val="single" w:sz="8" w:space="0" w:color="auto"/>
              <w:bottom w:val="nil"/>
              <w:right w:val="single" w:sz="12" w:space="0" w:color="auto"/>
            </w:tcBorders>
          </w:tcPr>
          <w:p w14:paraId="36383EAC" w14:textId="77777777" w:rsidR="00EB23E1" w:rsidRPr="009F16C0" w:rsidRDefault="00EB23E1" w:rsidP="003A3379">
            <w:pPr>
              <w:pStyle w:val="TableText"/>
            </w:pPr>
            <w:r w:rsidRPr="009F16C0">
              <w:t>Addition of Test Case ‘MO-SMS over IMS’ (FT43_013r2). Non-strategic Change.</w:t>
            </w:r>
          </w:p>
        </w:tc>
      </w:tr>
      <w:tr w:rsidR="00EB23E1" w:rsidRPr="009F16C0" w14:paraId="02D6C740" w14:textId="77777777" w:rsidTr="0074626D">
        <w:trPr>
          <w:cantSplit/>
        </w:trPr>
        <w:tc>
          <w:tcPr>
            <w:tcW w:w="879" w:type="dxa"/>
            <w:tcBorders>
              <w:top w:val="nil"/>
              <w:left w:val="single" w:sz="12" w:space="0" w:color="auto"/>
              <w:bottom w:val="nil"/>
              <w:right w:val="single" w:sz="8" w:space="0" w:color="auto"/>
            </w:tcBorders>
          </w:tcPr>
          <w:p w14:paraId="0BB967E2"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62D2FB60"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53028D81" w14:textId="77777777" w:rsidR="00EB23E1" w:rsidRPr="009F16C0" w:rsidRDefault="00EB23E1" w:rsidP="003A3379">
            <w:pPr>
              <w:pStyle w:val="TableText"/>
            </w:pPr>
            <w:r w:rsidRPr="009F16C0">
              <w:t>51.3.2</w:t>
            </w:r>
          </w:p>
        </w:tc>
        <w:tc>
          <w:tcPr>
            <w:tcW w:w="6144" w:type="dxa"/>
            <w:tcBorders>
              <w:top w:val="nil"/>
              <w:left w:val="single" w:sz="8" w:space="0" w:color="auto"/>
              <w:bottom w:val="nil"/>
              <w:right w:val="single" w:sz="12" w:space="0" w:color="auto"/>
            </w:tcBorders>
          </w:tcPr>
          <w:p w14:paraId="23FB82D4" w14:textId="77777777" w:rsidR="00EB23E1" w:rsidRPr="009F16C0" w:rsidRDefault="00EB23E1" w:rsidP="003A3379">
            <w:pPr>
              <w:pStyle w:val="TableText"/>
            </w:pPr>
            <w:r w:rsidRPr="009F16C0">
              <w:t>Addition of Test Case ‘MT-SMS over IMS’ (FT43_013r2). Non-strategic Change.</w:t>
            </w:r>
          </w:p>
        </w:tc>
      </w:tr>
      <w:tr w:rsidR="00EB23E1" w:rsidRPr="009F16C0" w14:paraId="00264FF3" w14:textId="77777777" w:rsidTr="0074626D">
        <w:trPr>
          <w:cantSplit/>
        </w:trPr>
        <w:tc>
          <w:tcPr>
            <w:tcW w:w="879" w:type="dxa"/>
            <w:tcBorders>
              <w:top w:val="nil"/>
              <w:left w:val="single" w:sz="12" w:space="0" w:color="auto"/>
              <w:bottom w:val="single" w:sz="4" w:space="0" w:color="auto"/>
              <w:right w:val="single" w:sz="8" w:space="0" w:color="auto"/>
            </w:tcBorders>
          </w:tcPr>
          <w:p w14:paraId="04A699A0" w14:textId="77777777" w:rsidR="00EB23E1" w:rsidRPr="009F16C0" w:rsidRDefault="00EB23E1" w:rsidP="003A3379">
            <w:pPr>
              <w:pStyle w:val="TableText"/>
            </w:pPr>
          </w:p>
        </w:tc>
        <w:tc>
          <w:tcPr>
            <w:tcW w:w="1162" w:type="dxa"/>
            <w:tcBorders>
              <w:top w:val="nil"/>
              <w:left w:val="single" w:sz="8" w:space="0" w:color="auto"/>
              <w:bottom w:val="single" w:sz="4" w:space="0" w:color="auto"/>
              <w:right w:val="single" w:sz="8" w:space="0" w:color="auto"/>
            </w:tcBorders>
          </w:tcPr>
          <w:p w14:paraId="06604B86" w14:textId="77777777" w:rsidR="00EB23E1" w:rsidRPr="009F16C0" w:rsidRDefault="00EB23E1" w:rsidP="003A3379">
            <w:pPr>
              <w:pStyle w:val="TableText"/>
            </w:pPr>
          </w:p>
        </w:tc>
        <w:tc>
          <w:tcPr>
            <w:tcW w:w="1025" w:type="dxa"/>
            <w:tcBorders>
              <w:top w:val="nil"/>
              <w:left w:val="single" w:sz="8" w:space="0" w:color="auto"/>
              <w:bottom w:val="single" w:sz="4" w:space="0" w:color="auto"/>
              <w:right w:val="single" w:sz="8" w:space="0" w:color="auto"/>
            </w:tcBorders>
          </w:tcPr>
          <w:p w14:paraId="373E0739" w14:textId="77777777" w:rsidR="00EB23E1" w:rsidRPr="009F16C0" w:rsidRDefault="00EB23E1" w:rsidP="003A3379">
            <w:pPr>
              <w:pStyle w:val="TableText"/>
            </w:pPr>
            <w:r w:rsidRPr="009F16C0">
              <w:t>51.3.3</w:t>
            </w:r>
          </w:p>
        </w:tc>
        <w:tc>
          <w:tcPr>
            <w:tcW w:w="6144" w:type="dxa"/>
            <w:tcBorders>
              <w:top w:val="nil"/>
              <w:left w:val="single" w:sz="8" w:space="0" w:color="auto"/>
              <w:bottom w:val="single" w:sz="4" w:space="0" w:color="auto"/>
              <w:right w:val="single" w:sz="12" w:space="0" w:color="auto"/>
            </w:tcBorders>
          </w:tcPr>
          <w:p w14:paraId="61A7DF17" w14:textId="77777777" w:rsidR="00EB23E1" w:rsidRPr="009F16C0" w:rsidRDefault="00EB23E1" w:rsidP="003A3379">
            <w:pPr>
              <w:pStyle w:val="TableText"/>
            </w:pPr>
            <w:r w:rsidRPr="009F16C0">
              <w:t>Addition of Test Case ‘Multiple MO-SMS over IMS’ (FT43_013r2). Non-strategic Change.</w:t>
            </w:r>
          </w:p>
        </w:tc>
      </w:tr>
      <w:tr w:rsidR="00EB23E1" w:rsidRPr="009F16C0" w14:paraId="31C6065E" w14:textId="77777777" w:rsidTr="0074626D">
        <w:trPr>
          <w:cantSplit/>
        </w:trPr>
        <w:tc>
          <w:tcPr>
            <w:tcW w:w="879" w:type="dxa"/>
            <w:tcBorders>
              <w:top w:val="single" w:sz="4" w:space="0" w:color="auto"/>
              <w:left w:val="single" w:sz="12" w:space="0" w:color="auto"/>
              <w:bottom w:val="nil"/>
              <w:right w:val="single" w:sz="8" w:space="0" w:color="auto"/>
            </w:tcBorders>
          </w:tcPr>
          <w:p w14:paraId="58D5C18B" w14:textId="77777777" w:rsidR="00EB23E1" w:rsidRPr="009F16C0" w:rsidRDefault="00EB23E1" w:rsidP="003A3379">
            <w:pPr>
              <w:pStyle w:val="TableText"/>
            </w:pPr>
            <w:r w:rsidRPr="009F16C0">
              <w:br w:type="page"/>
              <w:t>11.6</w:t>
            </w:r>
          </w:p>
        </w:tc>
        <w:tc>
          <w:tcPr>
            <w:tcW w:w="1162" w:type="dxa"/>
            <w:tcBorders>
              <w:top w:val="single" w:sz="4" w:space="0" w:color="auto"/>
              <w:left w:val="single" w:sz="8" w:space="0" w:color="auto"/>
              <w:bottom w:val="nil"/>
              <w:right w:val="single" w:sz="8" w:space="0" w:color="auto"/>
            </w:tcBorders>
          </w:tcPr>
          <w:p w14:paraId="1B6EC80B" w14:textId="77777777" w:rsidR="00EB23E1" w:rsidRPr="009F16C0" w:rsidRDefault="00EB23E1" w:rsidP="003A3379">
            <w:pPr>
              <w:pStyle w:val="TableText"/>
            </w:pPr>
            <w:r w:rsidRPr="009F16C0">
              <w:t>29.11.2013</w:t>
            </w:r>
          </w:p>
        </w:tc>
        <w:tc>
          <w:tcPr>
            <w:tcW w:w="1025" w:type="dxa"/>
            <w:tcBorders>
              <w:top w:val="single" w:sz="4" w:space="0" w:color="auto"/>
              <w:left w:val="single" w:sz="8" w:space="0" w:color="auto"/>
              <w:bottom w:val="nil"/>
              <w:right w:val="single" w:sz="8" w:space="0" w:color="auto"/>
            </w:tcBorders>
          </w:tcPr>
          <w:p w14:paraId="03FD07FF" w14:textId="77777777" w:rsidR="00EB23E1" w:rsidRPr="009F16C0" w:rsidRDefault="00EB23E1" w:rsidP="003A3379">
            <w:pPr>
              <w:pStyle w:val="TableText"/>
            </w:pPr>
            <w:r w:rsidRPr="009F16C0">
              <w:t>II</w:t>
            </w:r>
          </w:p>
        </w:tc>
        <w:tc>
          <w:tcPr>
            <w:tcW w:w="6144" w:type="dxa"/>
            <w:tcBorders>
              <w:top w:val="single" w:sz="4" w:space="0" w:color="auto"/>
              <w:left w:val="single" w:sz="8" w:space="0" w:color="auto"/>
              <w:bottom w:val="nil"/>
              <w:right w:val="single" w:sz="12" w:space="0" w:color="auto"/>
            </w:tcBorders>
          </w:tcPr>
          <w:p w14:paraId="1D286561" w14:textId="77777777" w:rsidR="00EB23E1" w:rsidRPr="009F16C0" w:rsidRDefault="00EB23E1" w:rsidP="003A3379">
            <w:pPr>
              <w:pStyle w:val="TableText"/>
            </w:pPr>
            <w:r w:rsidRPr="009F16C0">
              <w:t>Update of section ‘Contents’ to reflect restructure and name changes of main sections (various CRs). Non-strategic Change.</w:t>
            </w:r>
          </w:p>
        </w:tc>
      </w:tr>
      <w:tr w:rsidR="00EB23E1" w:rsidRPr="009F16C0" w14:paraId="60F967A4" w14:textId="77777777" w:rsidTr="0074626D">
        <w:trPr>
          <w:cantSplit/>
        </w:trPr>
        <w:tc>
          <w:tcPr>
            <w:tcW w:w="879" w:type="dxa"/>
            <w:tcBorders>
              <w:top w:val="nil"/>
              <w:left w:val="single" w:sz="12" w:space="0" w:color="auto"/>
              <w:bottom w:val="nil"/>
              <w:right w:val="single" w:sz="8" w:space="0" w:color="auto"/>
            </w:tcBorders>
          </w:tcPr>
          <w:p w14:paraId="14EF0C9B"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31C36296"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2FA9EAE3" w14:textId="77777777" w:rsidR="00EB23E1" w:rsidRPr="009F16C0" w:rsidRDefault="00EB23E1" w:rsidP="003A3379">
            <w:pPr>
              <w:pStyle w:val="TableText"/>
            </w:pPr>
            <w:r w:rsidRPr="009F16C0">
              <w:t>Annex A:</w:t>
            </w:r>
          </w:p>
        </w:tc>
        <w:tc>
          <w:tcPr>
            <w:tcW w:w="6144" w:type="dxa"/>
            <w:tcBorders>
              <w:top w:val="nil"/>
              <w:left w:val="single" w:sz="8" w:space="0" w:color="auto"/>
              <w:bottom w:val="nil"/>
              <w:right w:val="single" w:sz="12" w:space="0" w:color="auto"/>
            </w:tcBorders>
          </w:tcPr>
          <w:p w14:paraId="24A4CA80" w14:textId="77777777" w:rsidR="00EB23E1" w:rsidRPr="009F16C0" w:rsidRDefault="00EB23E1" w:rsidP="003A3379">
            <w:pPr>
              <w:pStyle w:val="TableText"/>
            </w:pPr>
          </w:p>
        </w:tc>
      </w:tr>
      <w:tr w:rsidR="00EB23E1" w:rsidRPr="009F16C0" w14:paraId="7E1BE2EA" w14:textId="77777777" w:rsidTr="0074626D">
        <w:trPr>
          <w:cantSplit/>
        </w:trPr>
        <w:tc>
          <w:tcPr>
            <w:tcW w:w="879" w:type="dxa"/>
            <w:tcBorders>
              <w:top w:val="nil"/>
              <w:left w:val="single" w:sz="12" w:space="0" w:color="auto"/>
              <w:bottom w:val="nil"/>
              <w:right w:val="single" w:sz="8" w:space="0" w:color="auto"/>
            </w:tcBorders>
          </w:tcPr>
          <w:p w14:paraId="5B09E1EF"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252D621F"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591A0000" w14:textId="77777777" w:rsidR="00EB23E1" w:rsidRPr="009F16C0" w:rsidRDefault="00EB23E1" w:rsidP="003A3379">
            <w:pPr>
              <w:pStyle w:val="TableText"/>
            </w:pPr>
            <w:r w:rsidRPr="009F16C0">
              <w:t>All sections (1-11)</w:t>
            </w:r>
          </w:p>
        </w:tc>
        <w:tc>
          <w:tcPr>
            <w:tcW w:w="6144" w:type="dxa"/>
            <w:tcBorders>
              <w:top w:val="nil"/>
              <w:left w:val="single" w:sz="8" w:space="0" w:color="auto"/>
              <w:bottom w:val="nil"/>
              <w:right w:val="single" w:sz="12" w:space="0" w:color="auto"/>
            </w:tcBorders>
          </w:tcPr>
          <w:p w14:paraId="557ED771" w14:textId="77777777" w:rsidR="00EB23E1" w:rsidRPr="009F16C0" w:rsidRDefault="00EB23E1" w:rsidP="003A3379">
            <w:pPr>
              <w:pStyle w:val="TableText"/>
            </w:pPr>
            <w:r w:rsidRPr="009F16C0">
              <w:t>Complete rework of Annex A ‘Detailed Test procedures for a 2G/2.5G Terminal Device’ to increase efficiency of test cases (FT44_013r1). Non-strategic Change.</w:t>
            </w:r>
          </w:p>
        </w:tc>
      </w:tr>
      <w:tr w:rsidR="00EB23E1" w:rsidRPr="009F16C0" w14:paraId="379C4994" w14:textId="77777777" w:rsidTr="0074626D">
        <w:trPr>
          <w:cantSplit/>
        </w:trPr>
        <w:tc>
          <w:tcPr>
            <w:tcW w:w="879" w:type="dxa"/>
            <w:tcBorders>
              <w:top w:val="nil"/>
              <w:left w:val="single" w:sz="12" w:space="0" w:color="auto"/>
              <w:bottom w:val="nil"/>
              <w:right w:val="single" w:sz="8" w:space="0" w:color="auto"/>
            </w:tcBorders>
          </w:tcPr>
          <w:p w14:paraId="0EDD152F"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52826E63"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70D19C49" w14:textId="77777777" w:rsidR="00EB23E1" w:rsidRPr="009F16C0" w:rsidRDefault="00EB23E1" w:rsidP="003A3379">
            <w:pPr>
              <w:pStyle w:val="TableText"/>
            </w:pPr>
            <w:r w:rsidRPr="009F16C0">
              <w:t>Annex B:</w:t>
            </w:r>
          </w:p>
        </w:tc>
        <w:tc>
          <w:tcPr>
            <w:tcW w:w="6144" w:type="dxa"/>
            <w:tcBorders>
              <w:top w:val="nil"/>
              <w:left w:val="single" w:sz="8" w:space="0" w:color="auto"/>
              <w:bottom w:val="nil"/>
              <w:right w:val="single" w:sz="12" w:space="0" w:color="auto"/>
            </w:tcBorders>
          </w:tcPr>
          <w:p w14:paraId="346591EF" w14:textId="77777777" w:rsidR="00EB23E1" w:rsidRPr="009F16C0" w:rsidRDefault="00EB23E1" w:rsidP="003A3379">
            <w:pPr>
              <w:pStyle w:val="TableText"/>
            </w:pPr>
          </w:p>
        </w:tc>
      </w:tr>
      <w:tr w:rsidR="00EB23E1" w:rsidRPr="009F16C0" w14:paraId="415F4B46" w14:textId="77777777" w:rsidTr="0074626D">
        <w:trPr>
          <w:cantSplit/>
        </w:trPr>
        <w:tc>
          <w:tcPr>
            <w:tcW w:w="879" w:type="dxa"/>
            <w:tcBorders>
              <w:top w:val="nil"/>
              <w:left w:val="single" w:sz="12" w:space="0" w:color="auto"/>
              <w:bottom w:val="nil"/>
              <w:right w:val="single" w:sz="8" w:space="0" w:color="auto"/>
            </w:tcBorders>
          </w:tcPr>
          <w:p w14:paraId="01BF7EBF"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2A6E1FE8"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5DCADBCD" w14:textId="77777777" w:rsidR="00EB23E1" w:rsidRPr="009F16C0" w:rsidRDefault="00EB23E1" w:rsidP="003A3379">
            <w:pPr>
              <w:pStyle w:val="TableText"/>
            </w:pPr>
            <w:r w:rsidRPr="009F16C0">
              <w:t>20.6.4</w:t>
            </w:r>
          </w:p>
        </w:tc>
        <w:tc>
          <w:tcPr>
            <w:tcW w:w="6144" w:type="dxa"/>
            <w:tcBorders>
              <w:top w:val="nil"/>
              <w:left w:val="single" w:sz="8" w:space="0" w:color="auto"/>
              <w:bottom w:val="nil"/>
              <w:right w:val="single" w:sz="12" w:space="0" w:color="auto"/>
            </w:tcBorders>
          </w:tcPr>
          <w:p w14:paraId="4A5F341E" w14:textId="77777777" w:rsidR="00EB23E1" w:rsidRPr="009F16C0" w:rsidRDefault="00EB23E1" w:rsidP="003A3379">
            <w:pPr>
              <w:pStyle w:val="TableText"/>
            </w:pPr>
            <w:r w:rsidRPr="009F16C0">
              <w:t>Rework of Test Case ‘PLMN Selection for R99 devices – Manual Mode’ to increase clarity and to improve test coverage (FT44_023r3). Non-strategic Change.</w:t>
            </w:r>
          </w:p>
        </w:tc>
      </w:tr>
      <w:tr w:rsidR="00EB23E1" w:rsidRPr="009F16C0" w14:paraId="645D19DE" w14:textId="77777777" w:rsidTr="0074626D">
        <w:trPr>
          <w:cantSplit/>
        </w:trPr>
        <w:tc>
          <w:tcPr>
            <w:tcW w:w="879" w:type="dxa"/>
            <w:tcBorders>
              <w:top w:val="nil"/>
              <w:left w:val="single" w:sz="12" w:space="0" w:color="auto"/>
              <w:bottom w:val="nil"/>
              <w:right w:val="single" w:sz="8" w:space="0" w:color="auto"/>
            </w:tcBorders>
          </w:tcPr>
          <w:p w14:paraId="7FD7973D"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0CD2050F"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7018DAB3" w14:textId="77777777" w:rsidR="00EB23E1" w:rsidRPr="009F16C0" w:rsidRDefault="00EB23E1" w:rsidP="003A3379">
            <w:pPr>
              <w:pStyle w:val="TableText"/>
            </w:pPr>
            <w:r w:rsidRPr="009F16C0">
              <w:t>20.10</w:t>
            </w:r>
          </w:p>
        </w:tc>
        <w:tc>
          <w:tcPr>
            <w:tcW w:w="6144" w:type="dxa"/>
            <w:tcBorders>
              <w:top w:val="nil"/>
              <w:left w:val="single" w:sz="8" w:space="0" w:color="auto"/>
              <w:bottom w:val="nil"/>
              <w:right w:val="single" w:sz="12" w:space="0" w:color="auto"/>
            </w:tcBorders>
          </w:tcPr>
          <w:p w14:paraId="048B0575" w14:textId="77777777" w:rsidR="00EB23E1" w:rsidRPr="009F16C0" w:rsidRDefault="00EB23E1" w:rsidP="003A3379">
            <w:pPr>
              <w:pStyle w:val="TableText"/>
            </w:pPr>
            <w:r w:rsidRPr="009F16C0">
              <w:t>Addition of new section ‘Multi Operator Core Network (MOCN)’ with 4 test cases (FT44_025r1). Non-strategic Change.</w:t>
            </w:r>
          </w:p>
        </w:tc>
      </w:tr>
      <w:tr w:rsidR="00EB23E1" w:rsidRPr="009F16C0" w14:paraId="4F585849" w14:textId="77777777" w:rsidTr="0074626D">
        <w:trPr>
          <w:cantSplit/>
        </w:trPr>
        <w:tc>
          <w:tcPr>
            <w:tcW w:w="879" w:type="dxa"/>
            <w:tcBorders>
              <w:top w:val="nil"/>
              <w:left w:val="single" w:sz="12" w:space="0" w:color="auto"/>
              <w:bottom w:val="nil"/>
              <w:right w:val="single" w:sz="8" w:space="0" w:color="auto"/>
            </w:tcBorders>
          </w:tcPr>
          <w:p w14:paraId="62B6349C"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030D3225"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2C497761" w14:textId="77777777" w:rsidR="00EB23E1" w:rsidRPr="009F16C0" w:rsidRDefault="00EB23E1" w:rsidP="003A3379">
            <w:pPr>
              <w:pStyle w:val="TableText"/>
            </w:pPr>
            <w:r w:rsidRPr="009F16C0">
              <w:t>23.10</w:t>
            </w:r>
          </w:p>
        </w:tc>
        <w:tc>
          <w:tcPr>
            <w:tcW w:w="6144" w:type="dxa"/>
            <w:tcBorders>
              <w:top w:val="nil"/>
              <w:left w:val="single" w:sz="8" w:space="0" w:color="auto"/>
              <w:bottom w:val="nil"/>
              <w:right w:val="single" w:sz="12" w:space="0" w:color="auto"/>
            </w:tcBorders>
          </w:tcPr>
          <w:p w14:paraId="19759817" w14:textId="77777777" w:rsidR="00EB23E1" w:rsidRPr="009F16C0" w:rsidRDefault="00EB23E1" w:rsidP="003A3379">
            <w:pPr>
              <w:pStyle w:val="TableText"/>
            </w:pPr>
            <w:r w:rsidRPr="009F16C0">
              <w:t>Deletion of entire section ‘Channel Type Switching’ with 4 test cases due to redundancy (FT44_024). Non-strategic Change.</w:t>
            </w:r>
          </w:p>
        </w:tc>
      </w:tr>
      <w:tr w:rsidR="00EB23E1" w:rsidRPr="009F16C0" w14:paraId="2549E81F" w14:textId="77777777" w:rsidTr="0074626D">
        <w:trPr>
          <w:cantSplit/>
        </w:trPr>
        <w:tc>
          <w:tcPr>
            <w:tcW w:w="879" w:type="dxa"/>
            <w:tcBorders>
              <w:top w:val="nil"/>
              <w:left w:val="single" w:sz="12" w:space="0" w:color="auto"/>
              <w:bottom w:val="nil"/>
              <w:right w:val="single" w:sz="8" w:space="0" w:color="auto"/>
            </w:tcBorders>
          </w:tcPr>
          <w:p w14:paraId="0B3FCFA0"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2A0CDE34"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4AB549C1" w14:textId="77777777" w:rsidR="00EB23E1" w:rsidRPr="009F16C0" w:rsidRDefault="00EB23E1" w:rsidP="003A3379">
            <w:pPr>
              <w:pStyle w:val="TableText"/>
            </w:pPr>
            <w:r w:rsidRPr="009F16C0">
              <w:t>Annex C:</w:t>
            </w:r>
          </w:p>
        </w:tc>
        <w:tc>
          <w:tcPr>
            <w:tcW w:w="6144" w:type="dxa"/>
            <w:tcBorders>
              <w:top w:val="nil"/>
              <w:left w:val="single" w:sz="8" w:space="0" w:color="auto"/>
              <w:bottom w:val="nil"/>
              <w:right w:val="single" w:sz="12" w:space="0" w:color="auto"/>
            </w:tcBorders>
          </w:tcPr>
          <w:p w14:paraId="27DB5B4A" w14:textId="77777777" w:rsidR="00EB23E1" w:rsidRPr="009F16C0" w:rsidRDefault="00EB23E1" w:rsidP="003A3379">
            <w:pPr>
              <w:pStyle w:val="TableText"/>
            </w:pPr>
          </w:p>
        </w:tc>
      </w:tr>
      <w:tr w:rsidR="00EB23E1" w:rsidRPr="009F16C0" w14:paraId="6D961B9D" w14:textId="77777777" w:rsidTr="0074626D">
        <w:trPr>
          <w:cantSplit/>
        </w:trPr>
        <w:tc>
          <w:tcPr>
            <w:tcW w:w="879" w:type="dxa"/>
            <w:tcBorders>
              <w:top w:val="nil"/>
              <w:left w:val="single" w:sz="12" w:space="0" w:color="auto"/>
              <w:bottom w:val="nil"/>
              <w:right w:val="single" w:sz="8" w:space="0" w:color="auto"/>
            </w:tcBorders>
          </w:tcPr>
          <w:p w14:paraId="1F5AB69E"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761C9E91"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42FC1258" w14:textId="77777777" w:rsidR="00EB23E1" w:rsidRPr="009F16C0" w:rsidRDefault="00EB23E1" w:rsidP="003A3379">
            <w:pPr>
              <w:pStyle w:val="TableText"/>
            </w:pPr>
            <w:r w:rsidRPr="009F16C0">
              <w:t>30.1 (entire section)</w:t>
            </w:r>
          </w:p>
        </w:tc>
        <w:tc>
          <w:tcPr>
            <w:tcW w:w="6144" w:type="dxa"/>
            <w:tcBorders>
              <w:top w:val="nil"/>
              <w:left w:val="single" w:sz="8" w:space="0" w:color="auto"/>
              <w:bottom w:val="nil"/>
              <w:right w:val="single" w:sz="12" w:space="0" w:color="auto"/>
            </w:tcBorders>
          </w:tcPr>
          <w:p w14:paraId="5B588293" w14:textId="77777777" w:rsidR="00EB23E1" w:rsidRPr="009F16C0" w:rsidRDefault="00EB23E1" w:rsidP="003A3379">
            <w:pPr>
              <w:pStyle w:val="TableText"/>
            </w:pPr>
            <w:r w:rsidRPr="009F16C0">
              <w:t>Editorial modification of entire section ‘Attach and Detach’ to change term “UE” to “DUT” (FT44_014). Non-strategic Change.</w:t>
            </w:r>
          </w:p>
        </w:tc>
      </w:tr>
      <w:tr w:rsidR="00EB23E1" w:rsidRPr="009F16C0" w14:paraId="3CC45423" w14:textId="77777777" w:rsidTr="0074626D">
        <w:trPr>
          <w:cantSplit/>
        </w:trPr>
        <w:tc>
          <w:tcPr>
            <w:tcW w:w="879" w:type="dxa"/>
            <w:tcBorders>
              <w:top w:val="nil"/>
              <w:left w:val="single" w:sz="12" w:space="0" w:color="auto"/>
              <w:bottom w:val="nil"/>
              <w:right w:val="single" w:sz="8" w:space="0" w:color="auto"/>
            </w:tcBorders>
          </w:tcPr>
          <w:p w14:paraId="32AE4A8D"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636EC814"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2BFEA4B2" w14:textId="77777777" w:rsidR="00EB23E1" w:rsidRPr="009F16C0" w:rsidRDefault="00EB23E1" w:rsidP="003A3379">
            <w:pPr>
              <w:pStyle w:val="TableText"/>
            </w:pPr>
            <w:r w:rsidRPr="009F16C0">
              <w:t>30.1.1.1</w:t>
            </w:r>
          </w:p>
        </w:tc>
        <w:tc>
          <w:tcPr>
            <w:tcW w:w="6144" w:type="dxa"/>
            <w:tcBorders>
              <w:top w:val="nil"/>
              <w:left w:val="single" w:sz="8" w:space="0" w:color="auto"/>
              <w:bottom w:val="nil"/>
              <w:right w:val="single" w:sz="12" w:space="0" w:color="auto"/>
            </w:tcBorders>
          </w:tcPr>
          <w:p w14:paraId="63011D0D" w14:textId="77777777" w:rsidR="00EB23E1" w:rsidRPr="009F16C0" w:rsidRDefault="00EB23E1" w:rsidP="003A3379">
            <w:pPr>
              <w:pStyle w:val="TableText"/>
            </w:pPr>
            <w:r w:rsidRPr="009F16C0">
              <w:t>Modification of test case ’Attach’ to enhance test scenario (FT44_014). Non-strategic Change.</w:t>
            </w:r>
          </w:p>
        </w:tc>
      </w:tr>
      <w:tr w:rsidR="00EB23E1" w:rsidRPr="009F16C0" w14:paraId="2640D40B" w14:textId="77777777" w:rsidTr="0074626D">
        <w:trPr>
          <w:cantSplit/>
        </w:trPr>
        <w:tc>
          <w:tcPr>
            <w:tcW w:w="879" w:type="dxa"/>
            <w:tcBorders>
              <w:top w:val="nil"/>
              <w:left w:val="single" w:sz="12" w:space="0" w:color="auto"/>
              <w:bottom w:val="nil"/>
              <w:right w:val="single" w:sz="8" w:space="0" w:color="auto"/>
            </w:tcBorders>
          </w:tcPr>
          <w:p w14:paraId="52DCA971"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765D2F03"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6FE1738F" w14:textId="77777777" w:rsidR="00EB23E1" w:rsidRPr="009F16C0" w:rsidRDefault="00EB23E1" w:rsidP="003A3379">
            <w:pPr>
              <w:pStyle w:val="TableText"/>
            </w:pPr>
            <w:r w:rsidRPr="009F16C0">
              <w:t>30.1.1.8</w:t>
            </w:r>
          </w:p>
        </w:tc>
        <w:tc>
          <w:tcPr>
            <w:tcW w:w="6144" w:type="dxa"/>
            <w:tcBorders>
              <w:top w:val="nil"/>
              <w:left w:val="single" w:sz="8" w:space="0" w:color="auto"/>
              <w:bottom w:val="nil"/>
              <w:right w:val="single" w:sz="12" w:space="0" w:color="auto"/>
            </w:tcBorders>
          </w:tcPr>
          <w:p w14:paraId="371B1D53" w14:textId="77777777" w:rsidR="00EB23E1" w:rsidRPr="009F16C0" w:rsidRDefault="00EB23E1" w:rsidP="003A3379">
            <w:pPr>
              <w:pStyle w:val="TableText"/>
            </w:pPr>
            <w:r w:rsidRPr="009F16C0">
              <w:t>Modification of test case ’Detach’ to improve test scenario (FT44_014). Non-strategic Change.</w:t>
            </w:r>
          </w:p>
        </w:tc>
      </w:tr>
      <w:tr w:rsidR="00EB23E1" w:rsidRPr="009F16C0" w14:paraId="3E8D7AD8" w14:textId="77777777" w:rsidTr="0074626D">
        <w:trPr>
          <w:cantSplit/>
        </w:trPr>
        <w:tc>
          <w:tcPr>
            <w:tcW w:w="879" w:type="dxa"/>
            <w:tcBorders>
              <w:top w:val="nil"/>
              <w:left w:val="single" w:sz="12" w:space="0" w:color="auto"/>
              <w:bottom w:val="nil"/>
              <w:right w:val="single" w:sz="8" w:space="0" w:color="auto"/>
            </w:tcBorders>
          </w:tcPr>
          <w:p w14:paraId="20136A23"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23DB86C6"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37CE2D67" w14:textId="77777777" w:rsidR="00EB23E1" w:rsidRPr="009F16C0" w:rsidRDefault="00EB23E1" w:rsidP="003A3379">
            <w:pPr>
              <w:pStyle w:val="TableText"/>
            </w:pPr>
            <w:r w:rsidRPr="009F16C0">
              <w:t>30.1.2.1</w:t>
            </w:r>
          </w:p>
        </w:tc>
        <w:tc>
          <w:tcPr>
            <w:tcW w:w="6144" w:type="dxa"/>
            <w:tcBorders>
              <w:top w:val="nil"/>
              <w:left w:val="single" w:sz="8" w:space="0" w:color="auto"/>
              <w:bottom w:val="nil"/>
              <w:right w:val="single" w:sz="12" w:space="0" w:color="auto"/>
            </w:tcBorders>
          </w:tcPr>
          <w:p w14:paraId="7BB0893A" w14:textId="77777777" w:rsidR="00EB23E1" w:rsidRPr="009F16C0" w:rsidRDefault="00EB23E1" w:rsidP="003A3379">
            <w:pPr>
              <w:pStyle w:val="TableText"/>
            </w:pPr>
            <w:r w:rsidRPr="009F16C0">
              <w:t>Modification of test case ’Combined Attach’ to enhance test scenario (FT44_014). Non-strategic Change.</w:t>
            </w:r>
          </w:p>
        </w:tc>
      </w:tr>
      <w:tr w:rsidR="00EB23E1" w:rsidRPr="009F16C0" w14:paraId="131FCD1B" w14:textId="77777777" w:rsidTr="0074626D">
        <w:trPr>
          <w:cantSplit/>
        </w:trPr>
        <w:tc>
          <w:tcPr>
            <w:tcW w:w="879" w:type="dxa"/>
            <w:tcBorders>
              <w:top w:val="nil"/>
              <w:left w:val="single" w:sz="12" w:space="0" w:color="auto"/>
              <w:bottom w:val="nil"/>
              <w:right w:val="single" w:sz="8" w:space="0" w:color="auto"/>
            </w:tcBorders>
          </w:tcPr>
          <w:p w14:paraId="54AE8536"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4639532A"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20385757" w14:textId="77777777" w:rsidR="00EB23E1" w:rsidRPr="009F16C0" w:rsidRDefault="00EB23E1" w:rsidP="003A3379">
            <w:pPr>
              <w:pStyle w:val="TableText"/>
            </w:pPr>
            <w:r w:rsidRPr="009F16C0">
              <w:t>30.1.2.3</w:t>
            </w:r>
          </w:p>
        </w:tc>
        <w:tc>
          <w:tcPr>
            <w:tcW w:w="6144" w:type="dxa"/>
            <w:tcBorders>
              <w:top w:val="nil"/>
              <w:left w:val="single" w:sz="8" w:space="0" w:color="auto"/>
              <w:bottom w:val="nil"/>
              <w:right w:val="single" w:sz="12" w:space="0" w:color="auto"/>
            </w:tcBorders>
          </w:tcPr>
          <w:p w14:paraId="2C7B595B" w14:textId="77777777" w:rsidR="00EB23E1" w:rsidRPr="009F16C0" w:rsidRDefault="00EB23E1" w:rsidP="003A3379">
            <w:pPr>
              <w:pStyle w:val="TableText"/>
            </w:pPr>
            <w:r w:rsidRPr="009F16C0">
              <w:t>Modification of test case ’Combined Detach’ to improve test scenario (FT44_014). Non-strategic Change.</w:t>
            </w:r>
          </w:p>
        </w:tc>
      </w:tr>
      <w:tr w:rsidR="00EB23E1" w:rsidRPr="009F16C0" w14:paraId="66B974EC" w14:textId="77777777" w:rsidTr="0074626D">
        <w:trPr>
          <w:cantSplit/>
        </w:trPr>
        <w:tc>
          <w:tcPr>
            <w:tcW w:w="879" w:type="dxa"/>
            <w:tcBorders>
              <w:top w:val="nil"/>
              <w:left w:val="single" w:sz="12" w:space="0" w:color="auto"/>
              <w:bottom w:val="nil"/>
              <w:right w:val="single" w:sz="8" w:space="0" w:color="auto"/>
            </w:tcBorders>
          </w:tcPr>
          <w:p w14:paraId="460C3E81"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5EC6AF75"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0745F81E" w14:textId="77777777" w:rsidR="00EB23E1" w:rsidRPr="009F16C0" w:rsidRDefault="00EB23E1" w:rsidP="003A3379">
            <w:pPr>
              <w:pStyle w:val="TableText"/>
            </w:pPr>
            <w:r w:rsidRPr="009F16C0">
              <w:t>30.2.1.3</w:t>
            </w:r>
          </w:p>
        </w:tc>
        <w:tc>
          <w:tcPr>
            <w:tcW w:w="6144" w:type="dxa"/>
            <w:tcBorders>
              <w:top w:val="nil"/>
              <w:left w:val="single" w:sz="8" w:space="0" w:color="auto"/>
              <w:bottom w:val="nil"/>
              <w:right w:val="single" w:sz="12" w:space="0" w:color="auto"/>
            </w:tcBorders>
          </w:tcPr>
          <w:p w14:paraId="224C5DDC" w14:textId="77777777" w:rsidR="00EB23E1" w:rsidRPr="009F16C0" w:rsidRDefault="00EB23E1" w:rsidP="003A3379">
            <w:pPr>
              <w:pStyle w:val="TableText"/>
            </w:pPr>
            <w:r w:rsidRPr="009F16C0">
              <w:t>Addition of new Test Case ‘Tracking Area Update Reject, cause #15 “No suitable cells in TA”’ (FT44_017). Non-strategic Change.</w:t>
            </w:r>
          </w:p>
        </w:tc>
      </w:tr>
      <w:tr w:rsidR="00EB23E1" w:rsidRPr="009F16C0" w14:paraId="26A773C8" w14:textId="77777777" w:rsidTr="0074626D">
        <w:trPr>
          <w:cantSplit/>
        </w:trPr>
        <w:tc>
          <w:tcPr>
            <w:tcW w:w="879" w:type="dxa"/>
            <w:tcBorders>
              <w:top w:val="nil"/>
              <w:left w:val="single" w:sz="12" w:space="0" w:color="auto"/>
              <w:bottom w:val="nil"/>
              <w:right w:val="single" w:sz="8" w:space="0" w:color="auto"/>
            </w:tcBorders>
          </w:tcPr>
          <w:p w14:paraId="73C75DD2"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42672432"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09E46304" w14:textId="77777777" w:rsidR="00EB23E1" w:rsidRPr="009F16C0" w:rsidRDefault="00EB23E1" w:rsidP="003A3379">
            <w:pPr>
              <w:pStyle w:val="TableText"/>
            </w:pPr>
            <w:r w:rsidRPr="009F16C0">
              <w:t>30.2.1.4</w:t>
            </w:r>
          </w:p>
        </w:tc>
        <w:tc>
          <w:tcPr>
            <w:tcW w:w="6144" w:type="dxa"/>
            <w:tcBorders>
              <w:top w:val="nil"/>
              <w:left w:val="single" w:sz="8" w:space="0" w:color="auto"/>
              <w:bottom w:val="nil"/>
              <w:right w:val="single" w:sz="12" w:space="0" w:color="auto"/>
            </w:tcBorders>
          </w:tcPr>
          <w:p w14:paraId="19B7438F" w14:textId="77777777" w:rsidR="00EB23E1" w:rsidRPr="009F16C0" w:rsidRDefault="00EB23E1" w:rsidP="003A3379">
            <w:pPr>
              <w:pStyle w:val="TableText"/>
            </w:pPr>
            <w:r w:rsidRPr="009F16C0">
              <w:t xml:space="preserve">Addition of new Test Case ‘“Forbidden Tracking Areas for Roaming” accommodates 40 or more </w:t>
            </w:r>
            <w:proofErr w:type="spellStart"/>
            <w:r w:rsidRPr="009F16C0">
              <w:t>TAIs’</w:t>
            </w:r>
            <w:proofErr w:type="spellEnd"/>
            <w:r w:rsidRPr="009F16C0">
              <w:t xml:space="preserve"> (FT44_018). Non-strategic Change.</w:t>
            </w:r>
          </w:p>
        </w:tc>
      </w:tr>
      <w:tr w:rsidR="00EB23E1" w:rsidRPr="009F16C0" w14:paraId="22E185FA" w14:textId="77777777" w:rsidTr="0074626D">
        <w:trPr>
          <w:cantSplit/>
        </w:trPr>
        <w:tc>
          <w:tcPr>
            <w:tcW w:w="879" w:type="dxa"/>
            <w:tcBorders>
              <w:top w:val="nil"/>
              <w:left w:val="single" w:sz="12" w:space="0" w:color="auto"/>
              <w:bottom w:val="nil"/>
              <w:right w:val="single" w:sz="8" w:space="0" w:color="auto"/>
            </w:tcBorders>
          </w:tcPr>
          <w:p w14:paraId="0111874B"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187FEE3D"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7EE35128" w14:textId="77777777" w:rsidR="00EB23E1" w:rsidRPr="009F16C0" w:rsidRDefault="00EB23E1" w:rsidP="003A3379">
            <w:pPr>
              <w:pStyle w:val="TableText"/>
            </w:pPr>
            <w:r w:rsidRPr="009F16C0">
              <w:t>Annex D:</w:t>
            </w:r>
          </w:p>
        </w:tc>
        <w:tc>
          <w:tcPr>
            <w:tcW w:w="6144" w:type="dxa"/>
            <w:tcBorders>
              <w:top w:val="nil"/>
              <w:left w:val="single" w:sz="8" w:space="0" w:color="auto"/>
              <w:bottom w:val="nil"/>
              <w:right w:val="single" w:sz="12" w:space="0" w:color="auto"/>
            </w:tcBorders>
          </w:tcPr>
          <w:p w14:paraId="71AD5D4F" w14:textId="77777777" w:rsidR="00EB23E1" w:rsidRPr="009F16C0" w:rsidRDefault="00EB23E1" w:rsidP="003A3379">
            <w:pPr>
              <w:pStyle w:val="TableText"/>
            </w:pPr>
          </w:p>
        </w:tc>
      </w:tr>
      <w:tr w:rsidR="00EB23E1" w:rsidRPr="009F16C0" w14:paraId="5C170B99" w14:textId="77777777" w:rsidTr="0074626D">
        <w:trPr>
          <w:cantSplit/>
        </w:trPr>
        <w:tc>
          <w:tcPr>
            <w:tcW w:w="879" w:type="dxa"/>
            <w:tcBorders>
              <w:top w:val="nil"/>
              <w:left w:val="single" w:sz="12" w:space="0" w:color="auto"/>
              <w:bottom w:val="nil"/>
              <w:right w:val="single" w:sz="8" w:space="0" w:color="auto"/>
            </w:tcBorders>
          </w:tcPr>
          <w:p w14:paraId="40DD9F69"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113965F3"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6208D6D8" w14:textId="77777777" w:rsidR="00EB23E1" w:rsidRPr="009F16C0" w:rsidRDefault="00EB23E1" w:rsidP="003A3379">
            <w:pPr>
              <w:pStyle w:val="TableText"/>
            </w:pPr>
            <w:r w:rsidRPr="009F16C0">
              <w:t>40</w:t>
            </w:r>
          </w:p>
        </w:tc>
        <w:tc>
          <w:tcPr>
            <w:tcW w:w="6144" w:type="dxa"/>
            <w:tcBorders>
              <w:top w:val="nil"/>
              <w:left w:val="single" w:sz="8" w:space="0" w:color="auto"/>
              <w:bottom w:val="nil"/>
              <w:right w:val="single" w:sz="12" w:space="0" w:color="auto"/>
            </w:tcBorders>
          </w:tcPr>
          <w:p w14:paraId="082705D2" w14:textId="77777777" w:rsidR="00EB23E1" w:rsidRPr="009F16C0" w:rsidRDefault="00EB23E1" w:rsidP="003A3379">
            <w:pPr>
              <w:pStyle w:val="TableText"/>
            </w:pPr>
            <w:r w:rsidRPr="009F16C0">
              <w:t>Complete rework (and rename) of section ‘CS Voice Call’ (former: Basic Voice Calls) to increase efficiency of test cases (FT44_015r1). Non-strategic Change.</w:t>
            </w:r>
          </w:p>
        </w:tc>
      </w:tr>
      <w:tr w:rsidR="00EB23E1" w:rsidRPr="009F16C0" w14:paraId="7EDA0FD2" w14:textId="77777777" w:rsidTr="0074626D">
        <w:trPr>
          <w:cantSplit/>
        </w:trPr>
        <w:tc>
          <w:tcPr>
            <w:tcW w:w="879" w:type="dxa"/>
            <w:tcBorders>
              <w:top w:val="nil"/>
              <w:left w:val="single" w:sz="12" w:space="0" w:color="auto"/>
              <w:bottom w:val="single" w:sz="4" w:space="0" w:color="auto"/>
              <w:right w:val="single" w:sz="8" w:space="0" w:color="auto"/>
            </w:tcBorders>
          </w:tcPr>
          <w:p w14:paraId="7B24E344" w14:textId="77777777" w:rsidR="00EB23E1" w:rsidRPr="009F16C0" w:rsidRDefault="00EB23E1" w:rsidP="003A3379">
            <w:pPr>
              <w:pStyle w:val="TableText"/>
            </w:pPr>
          </w:p>
        </w:tc>
        <w:tc>
          <w:tcPr>
            <w:tcW w:w="1162" w:type="dxa"/>
            <w:tcBorders>
              <w:top w:val="nil"/>
              <w:left w:val="single" w:sz="8" w:space="0" w:color="auto"/>
              <w:bottom w:val="single" w:sz="4" w:space="0" w:color="auto"/>
              <w:right w:val="single" w:sz="8" w:space="0" w:color="auto"/>
            </w:tcBorders>
          </w:tcPr>
          <w:p w14:paraId="512F9D1D" w14:textId="77777777" w:rsidR="00EB23E1" w:rsidRPr="009F16C0" w:rsidRDefault="00EB23E1" w:rsidP="003A3379">
            <w:pPr>
              <w:pStyle w:val="TableText"/>
            </w:pPr>
          </w:p>
        </w:tc>
        <w:tc>
          <w:tcPr>
            <w:tcW w:w="1025" w:type="dxa"/>
            <w:tcBorders>
              <w:top w:val="nil"/>
              <w:left w:val="single" w:sz="8" w:space="0" w:color="auto"/>
              <w:bottom w:val="single" w:sz="4" w:space="0" w:color="auto"/>
              <w:right w:val="single" w:sz="8" w:space="0" w:color="auto"/>
            </w:tcBorders>
          </w:tcPr>
          <w:p w14:paraId="2AAB53A7" w14:textId="77777777" w:rsidR="00EB23E1" w:rsidRPr="009F16C0" w:rsidRDefault="00EB23E1" w:rsidP="003A3379">
            <w:pPr>
              <w:pStyle w:val="TableText"/>
            </w:pPr>
            <w:r w:rsidRPr="009F16C0">
              <w:t>42.1 (entire section)</w:t>
            </w:r>
          </w:p>
        </w:tc>
        <w:tc>
          <w:tcPr>
            <w:tcW w:w="6144" w:type="dxa"/>
            <w:tcBorders>
              <w:top w:val="nil"/>
              <w:left w:val="single" w:sz="8" w:space="0" w:color="auto"/>
              <w:bottom w:val="single" w:sz="4" w:space="0" w:color="auto"/>
              <w:right w:val="single" w:sz="12" w:space="0" w:color="auto"/>
            </w:tcBorders>
          </w:tcPr>
          <w:p w14:paraId="09B4F9A6" w14:textId="77777777" w:rsidR="00EB23E1" w:rsidRPr="009F16C0" w:rsidRDefault="00EB23E1" w:rsidP="003A3379">
            <w:pPr>
              <w:pStyle w:val="TableText"/>
            </w:pPr>
            <w:r w:rsidRPr="009F16C0">
              <w:t>Update of all Test Cases of section ‘Call Forwarding telephony, fax and data’ to improve wording in Expected Result (FT44_022). Non-strategic Change.</w:t>
            </w:r>
          </w:p>
        </w:tc>
      </w:tr>
      <w:tr w:rsidR="00EB23E1" w:rsidRPr="009F16C0" w14:paraId="41258771" w14:textId="77777777" w:rsidTr="0074626D">
        <w:trPr>
          <w:cantSplit/>
        </w:trPr>
        <w:tc>
          <w:tcPr>
            <w:tcW w:w="879" w:type="dxa"/>
            <w:tcBorders>
              <w:top w:val="single" w:sz="4" w:space="0" w:color="auto"/>
              <w:left w:val="single" w:sz="12" w:space="0" w:color="auto"/>
              <w:bottom w:val="nil"/>
              <w:right w:val="single" w:sz="8" w:space="0" w:color="auto"/>
            </w:tcBorders>
          </w:tcPr>
          <w:p w14:paraId="0E9DE62D" w14:textId="77777777" w:rsidR="00EB23E1" w:rsidRPr="009F16C0" w:rsidRDefault="00EB23E1" w:rsidP="003A3379">
            <w:pPr>
              <w:pStyle w:val="TableText"/>
            </w:pPr>
          </w:p>
        </w:tc>
        <w:tc>
          <w:tcPr>
            <w:tcW w:w="1162" w:type="dxa"/>
            <w:tcBorders>
              <w:top w:val="single" w:sz="4" w:space="0" w:color="auto"/>
              <w:left w:val="single" w:sz="8" w:space="0" w:color="auto"/>
              <w:bottom w:val="nil"/>
              <w:right w:val="single" w:sz="8" w:space="0" w:color="auto"/>
            </w:tcBorders>
          </w:tcPr>
          <w:p w14:paraId="5A93FBA0" w14:textId="77777777" w:rsidR="00EB23E1" w:rsidRPr="009F16C0" w:rsidRDefault="00EB23E1" w:rsidP="003A3379">
            <w:pPr>
              <w:pStyle w:val="TableText"/>
            </w:pPr>
          </w:p>
        </w:tc>
        <w:tc>
          <w:tcPr>
            <w:tcW w:w="1025" w:type="dxa"/>
            <w:tcBorders>
              <w:top w:val="single" w:sz="4" w:space="0" w:color="auto"/>
              <w:left w:val="single" w:sz="8" w:space="0" w:color="auto"/>
              <w:bottom w:val="nil"/>
              <w:right w:val="single" w:sz="8" w:space="0" w:color="auto"/>
            </w:tcBorders>
          </w:tcPr>
          <w:p w14:paraId="7A291A90" w14:textId="77777777" w:rsidR="00EB23E1" w:rsidRPr="009F16C0" w:rsidRDefault="00EB23E1" w:rsidP="003A3379">
            <w:pPr>
              <w:pStyle w:val="TableText"/>
            </w:pPr>
            <w:r w:rsidRPr="009F16C0">
              <w:t>45 (entire section)</w:t>
            </w:r>
          </w:p>
        </w:tc>
        <w:tc>
          <w:tcPr>
            <w:tcW w:w="6144" w:type="dxa"/>
            <w:tcBorders>
              <w:top w:val="single" w:sz="4" w:space="0" w:color="auto"/>
              <w:left w:val="single" w:sz="8" w:space="0" w:color="auto"/>
              <w:bottom w:val="nil"/>
              <w:right w:val="single" w:sz="12" w:space="0" w:color="auto"/>
            </w:tcBorders>
          </w:tcPr>
          <w:p w14:paraId="15ED06AB" w14:textId="77777777" w:rsidR="00EB23E1" w:rsidRPr="009F16C0" w:rsidRDefault="00EB23E1" w:rsidP="003A3379">
            <w:pPr>
              <w:pStyle w:val="TableText"/>
            </w:pPr>
            <w:r w:rsidRPr="009F16C0">
              <w:t>Rename of section ‘CS Video Call’ (former: Circuit Switched Multimedia Telephony (Video Telephony)) and update of all Test Case headlines for better clarity (FT44_016). Non-strategic Change.</w:t>
            </w:r>
          </w:p>
        </w:tc>
      </w:tr>
      <w:tr w:rsidR="00EB23E1" w:rsidRPr="009F16C0" w14:paraId="366D6E18" w14:textId="77777777" w:rsidTr="0074626D">
        <w:trPr>
          <w:cantSplit/>
        </w:trPr>
        <w:tc>
          <w:tcPr>
            <w:tcW w:w="879" w:type="dxa"/>
            <w:tcBorders>
              <w:top w:val="nil"/>
              <w:left w:val="single" w:sz="12" w:space="0" w:color="auto"/>
              <w:bottom w:val="nil"/>
              <w:right w:val="single" w:sz="8" w:space="0" w:color="auto"/>
            </w:tcBorders>
          </w:tcPr>
          <w:p w14:paraId="57C9D22A"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74908679"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6783BB67" w14:textId="77777777" w:rsidR="00EB23E1" w:rsidRPr="009F16C0" w:rsidRDefault="00EB23E1" w:rsidP="003A3379">
            <w:pPr>
              <w:pStyle w:val="TableText"/>
            </w:pPr>
            <w:r w:rsidRPr="009F16C0">
              <w:t>45.1.8</w:t>
            </w:r>
          </w:p>
        </w:tc>
        <w:tc>
          <w:tcPr>
            <w:tcW w:w="6144" w:type="dxa"/>
            <w:tcBorders>
              <w:top w:val="nil"/>
              <w:left w:val="single" w:sz="8" w:space="0" w:color="auto"/>
              <w:bottom w:val="nil"/>
              <w:right w:val="single" w:sz="12" w:space="0" w:color="auto"/>
            </w:tcBorders>
          </w:tcPr>
          <w:p w14:paraId="43B94A8A" w14:textId="77777777" w:rsidR="00EB23E1" w:rsidRPr="009F16C0" w:rsidRDefault="00EB23E1" w:rsidP="003A3379">
            <w:pPr>
              <w:pStyle w:val="TableText"/>
            </w:pPr>
            <w:r w:rsidRPr="009F16C0">
              <w:t>Modification of Test Case ‘MO Video Call - DUT Roaming Outside Its HPLMN’ for removal of Call Forwarding Notification check (FT44_016). Non-strategic Change.</w:t>
            </w:r>
          </w:p>
        </w:tc>
      </w:tr>
      <w:tr w:rsidR="00EB23E1" w:rsidRPr="009F16C0" w14:paraId="68B32C3F" w14:textId="77777777" w:rsidTr="0074626D">
        <w:trPr>
          <w:cantSplit/>
        </w:trPr>
        <w:tc>
          <w:tcPr>
            <w:tcW w:w="879" w:type="dxa"/>
            <w:tcBorders>
              <w:top w:val="nil"/>
              <w:left w:val="single" w:sz="12" w:space="0" w:color="auto"/>
              <w:bottom w:val="nil"/>
              <w:right w:val="single" w:sz="8" w:space="0" w:color="auto"/>
            </w:tcBorders>
          </w:tcPr>
          <w:p w14:paraId="1F256005"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77E1565C"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1ABB109E" w14:textId="77777777" w:rsidR="00EB23E1" w:rsidRPr="009F16C0" w:rsidRDefault="00EB23E1" w:rsidP="003A3379">
            <w:pPr>
              <w:pStyle w:val="TableText"/>
            </w:pPr>
            <w:r w:rsidRPr="009F16C0">
              <w:t>45.1.9</w:t>
            </w:r>
          </w:p>
        </w:tc>
        <w:tc>
          <w:tcPr>
            <w:tcW w:w="6144" w:type="dxa"/>
            <w:tcBorders>
              <w:top w:val="nil"/>
              <w:left w:val="single" w:sz="8" w:space="0" w:color="auto"/>
              <w:bottom w:val="nil"/>
              <w:right w:val="single" w:sz="12" w:space="0" w:color="auto"/>
            </w:tcBorders>
          </w:tcPr>
          <w:p w14:paraId="1579475B" w14:textId="77777777" w:rsidR="00EB23E1" w:rsidRPr="009F16C0" w:rsidRDefault="00EB23E1" w:rsidP="003A3379">
            <w:pPr>
              <w:pStyle w:val="TableText"/>
            </w:pPr>
            <w:r w:rsidRPr="009F16C0">
              <w:t>Move of Test Case ‘MO Video Call - DTMF Emission’ from section 45.4.5 (FT44_016). Non-strategic Change.</w:t>
            </w:r>
          </w:p>
        </w:tc>
      </w:tr>
      <w:tr w:rsidR="00EB23E1" w:rsidRPr="009F16C0" w14:paraId="5D0FFC75" w14:textId="77777777" w:rsidTr="0074626D">
        <w:trPr>
          <w:cantSplit/>
        </w:trPr>
        <w:tc>
          <w:tcPr>
            <w:tcW w:w="879" w:type="dxa"/>
            <w:tcBorders>
              <w:top w:val="nil"/>
              <w:left w:val="single" w:sz="12" w:space="0" w:color="auto"/>
              <w:bottom w:val="nil"/>
              <w:right w:val="single" w:sz="8" w:space="0" w:color="auto"/>
            </w:tcBorders>
          </w:tcPr>
          <w:p w14:paraId="3CB563F3"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15C82CCF"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3B6BB846" w14:textId="77777777" w:rsidR="00EB23E1" w:rsidRPr="009F16C0" w:rsidRDefault="00EB23E1" w:rsidP="003A3379">
            <w:pPr>
              <w:pStyle w:val="TableText"/>
            </w:pPr>
            <w:r w:rsidRPr="009F16C0">
              <w:t>45.4.5</w:t>
            </w:r>
          </w:p>
        </w:tc>
        <w:tc>
          <w:tcPr>
            <w:tcW w:w="6144" w:type="dxa"/>
            <w:tcBorders>
              <w:top w:val="nil"/>
              <w:left w:val="single" w:sz="8" w:space="0" w:color="auto"/>
              <w:bottom w:val="nil"/>
              <w:right w:val="single" w:sz="12" w:space="0" w:color="auto"/>
            </w:tcBorders>
          </w:tcPr>
          <w:p w14:paraId="2E891C50" w14:textId="77777777" w:rsidR="00EB23E1" w:rsidRPr="009F16C0" w:rsidRDefault="00EB23E1" w:rsidP="003A3379">
            <w:pPr>
              <w:pStyle w:val="TableText"/>
            </w:pPr>
            <w:r w:rsidRPr="009F16C0">
              <w:t>Move of Test Case ‘MO Video Call - DTMF Emission’ to section 45.1.9 (FT44_016). Non-strategic Change.</w:t>
            </w:r>
          </w:p>
        </w:tc>
      </w:tr>
      <w:tr w:rsidR="00EB23E1" w:rsidRPr="009F16C0" w14:paraId="14F7CEE9" w14:textId="77777777" w:rsidTr="0074626D">
        <w:trPr>
          <w:cantSplit/>
        </w:trPr>
        <w:tc>
          <w:tcPr>
            <w:tcW w:w="879" w:type="dxa"/>
            <w:tcBorders>
              <w:top w:val="nil"/>
              <w:left w:val="single" w:sz="12" w:space="0" w:color="auto"/>
              <w:bottom w:val="nil"/>
              <w:right w:val="single" w:sz="8" w:space="0" w:color="auto"/>
            </w:tcBorders>
          </w:tcPr>
          <w:p w14:paraId="4954F4B6"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5B3CCCA6"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4683D0AD" w14:textId="77777777" w:rsidR="00EB23E1" w:rsidRPr="009F16C0" w:rsidRDefault="00EB23E1" w:rsidP="003A3379">
            <w:pPr>
              <w:pStyle w:val="TableText"/>
            </w:pPr>
            <w:r w:rsidRPr="009F16C0">
              <w:t>55</w:t>
            </w:r>
          </w:p>
        </w:tc>
        <w:tc>
          <w:tcPr>
            <w:tcW w:w="6144" w:type="dxa"/>
            <w:tcBorders>
              <w:top w:val="nil"/>
              <w:left w:val="single" w:sz="8" w:space="0" w:color="auto"/>
              <w:bottom w:val="nil"/>
              <w:right w:val="single" w:sz="12" w:space="0" w:color="auto"/>
            </w:tcBorders>
          </w:tcPr>
          <w:p w14:paraId="49E9448E" w14:textId="77777777" w:rsidR="00EB23E1" w:rsidRPr="009F16C0" w:rsidRDefault="00EB23E1" w:rsidP="003A3379">
            <w:pPr>
              <w:pStyle w:val="TableText"/>
            </w:pPr>
            <w:r w:rsidRPr="009F16C0">
              <w:t>Change of Main Headline to ‘Rich Communication Services (RCS) 1.2’ and addition of note to restrict this section to RCS 1.2 only (FT44_027r1). Non-strategic Change.</w:t>
            </w:r>
          </w:p>
        </w:tc>
      </w:tr>
      <w:tr w:rsidR="00EB23E1" w:rsidRPr="009F16C0" w14:paraId="6D505259" w14:textId="77777777" w:rsidTr="0074626D">
        <w:trPr>
          <w:cantSplit/>
        </w:trPr>
        <w:tc>
          <w:tcPr>
            <w:tcW w:w="879" w:type="dxa"/>
            <w:tcBorders>
              <w:top w:val="nil"/>
              <w:left w:val="single" w:sz="12" w:space="0" w:color="auto"/>
              <w:bottom w:val="nil"/>
              <w:right w:val="single" w:sz="8" w:space="0" w:color="auto"/>
            </w:tcBorders>
          </w:tcPr>
          <w:p w14:paraId="01C97386"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28619BF8"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43A94D17" w14:textId="77777777" w:rsidR="00EB23E1" w:rsidRPr="009F16C0" w:rsidRDefault="00EB23E1" w:rsidP="003A3379">
            <w:pPr>
              <w:pStyle w:val="TableText"/>
            </w:pPr>
            <w:r w:rsidRPr="009F16C0">
              <w:t>57</w:t>
            </w:r>
          </w:p>
        </w:tc>
        <w:tc>
          <w:tcPr>
            <w:tcW w:w="6144" w:type="dxa"/>
            <w:tcBorders>
              <w:top w:val="nil"/>
              <w:left w:val="single" w:sz="8" w:space="0" w:color="auto"/>
              <w:bottom w:val="nil"/>
              <w:right w:val="single" w:sz="12" w:space="0" w:color="auto"/>
            </w:tcBorders>
          </w:tcPr>
          <w:p w14:paraId="50FF4D96" w14:textId="77777777" w:rsidR="00EB23E1" w:rsidRPr="009F16C0" w:rsidRDefault="00EB23E1" w:rsidP="003A3379">
            <w:pPr>
              <w:pStyle w:val="TableText"/>
            </w:pPr>
            <w:r w:rsidRPr="009F16C0">
              <w:t>Addition of introduction to section ‘UICC with SIM and USIM’ to clarify the term “ME” (FT44_020r1). Non-strategic Change.</w:t>
            </w:r>
          </w:p>
        </w:tc>
      </w:tr>
      <w:tr w:rsidR="00EB23E1" w:rsidRPr="009F16C0" w14:paraId="2453CBA2" w14:textId="77777777" w:rsidTr="0074626D">
        <w:trPr>
          <w:cantSplit/>
        </w:trPr>
        <w:tc>
          <w:tcPr>
            <w:tcW w:w="879" w:type="dxa"/>
            <w:tcBorders>
              <w:top w:val="nil"/>
              <w:left w:val="single" w:sz="12" w:space="0" w:color="auto"/>
              <w:bottom w:val="nil"/>
              <w:right w:val="single" w:sz="8" w:space="0" w:color="auto"/>
            </w:tcBorders>
          </w:tcPr>
          <w:p w14:paraId="3D741EE3"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2AD1BC5D"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4B3403B7" w14:textId="77777777" w:rsidR="00EB23E1" w:rsidRPr="009F16C0" w:rsidRDefault="00EB23E1" w:rsidP="003A3379">
            <w:pPr>
              <w:pStyle w:val="TableText"/>
            </w:pPr>
            <w:r w:rsidRPr="009F16C0">
              <w:t>57.1 (entire section)</w:t>
            </w:r>
          </w:p>
        </w:tc>
        <w:tc>
          <w:tcPr>
            <w:tcW w:w="6144" w:type="dxa"/>
            <w:tcBorders>
              <w:top w:val="nil"/>
              <w:left w:val="single" w:sz="8" w:space="0" w:color="auto"/>
              <w:bottom w:val="nil"/>
              <w:right w:val="single" w:sz="12" w:space="0" w:color="auto"/>
            </w:tcBorders>
          </w:tcPr>
          <w:p w14:paraId="257F6BB5" w14:textId="77777777" w:rsidR="00EB23E1" w:rsidRPr="009F16C0" w:rsidRDefault="00EB23E1" w:rsidP="003A3379">
            <w:pPr>
              <w:pStyle w:val="TableText"/>
            </w:pPr>
            <w:r w:rsidRPr="009F16C0">
              <w:t>Modification of headlines and test cases of entire section ‘General UICC with SIM and USIM test cases’ to update core spec references, remove general advice of SIM/USIM combinations and improve terms for SIM and USIM (FT44_020r1). Non-strategic Change.</w:t>
            </w:r>
          </w:p>
        </w:tc>
      </w:tr>
      <w:tr w:rsidR="00EB23E1" w:rsidRPr="009F16C0" w14:paraId="743FE30E" w14:textId="77777777" w:rsidTr="0074626D">
        <w:trPr>
          <w:cantSplit/>
        </w:trPr>
        <w:tc>
          <w:tcPr>
            <w:tcW w:w="879" w:type="dxa"/>
            <w:tcBorders>
              <w:top w:val="nil"/>
              <w:left w:val="single" w:sz="12" w:space="0" w:color="auto"/>
              <w:bottom w:val="nil"/>
              <w:right w:val="single" w:sz="8" w:space="0" w:color="auto"/>
            </w:tcBorders>
          </w:tcPr>
          <w:p w14:paraId="3DB7C744"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4E644522"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77BD037D" w14:textId="77777777" w:rsidR="00EB23E1" w:rsidRPr="009F16C0" w:rsidRDefault="00EB23E1" w:rsidP="003A3379">
            <w:pPr>
              <w:pStyle w:val="TableText"/>
            </w:pPr>
            <w:r w:rsidRPr="009F16C0">
              <w:t>58</w:t>
            </w:r>
          </w:p>
        </w:tc>
        <w:tc>
          <w:tcPr>
            <w:tcW w:w="6144" w:type="dxa"/>
            <w:tcBorders>
              <w:top w:val="nil"/>
              <w:left w:val="single" w:sz="8" w:space="0" w:color="auto"/>
              <w:bottom w:val="nil"/>
              <w:right w:val="single" w:sz="12" w:space="0" w:color="auto"/>
            </w:tcBorders>
          </w:tcPr>
          <w:p w14:paraId="293BBFF5" w14:textId="77777777" w:rsidR="00EB23E1" w:rsidRPr="009F16C0" w:rsidRDefault="00EB23E1" w:rsidP="003A3379">
            <w:pPr>
              <w:pStyle w:val="TableText"/>
            </w:pPr>
            <w:r w:rsidRPr="009F16C0">
              <w:t>Addition of new section ‘Rich Communication Services (RCS) 5.1’ (FT44_027r1). Non-strategic Change.</w:t>
            </w:r>
          </w:p>
        </w:tc>
      </w:tr>
      <w:tr w:rsidR="00EB23E1" w:rsidRPr="009F16C0" w14:paraId="35972914" w14:textId="77777777" w:rsidTr="0074626D">
        <w:trPr>
          <w:cantSplit/>
        </w:trPr>
        <w:tc>
          <w:tcPr>
            <w:tcW w:w="879" w:type="dxa"/>
            <w:tcBorders>
              <w:top w:val="nil"/>
              <w:left w:val="single" w:sz="12" w:space="0" w:color="auto"/>
              <w:bottom w:val="nil"/>
              <w:right w:val="single" w:sz="8" w:space="0" w:color="auto"/>
            </w:tcBorders>
          </w:tcPr>
          <w:p w14:paraId="51F6941C"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7B9CD21B"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4A355124" w14:textId="77777777" w:rsidR="00EB23E1" w:rsidRPr="009F16C0" w:rsidRDefault="00EB23E1" w:rsidP="003A3379">
            <w:pPr>
              <w:pStyle w:val="TableText"/>
            </w:pPr>
            <w:r w:rsidRPr="009F16C0">
              <w:t>Annex G:</w:t>
            </w:r>
          </w:p>
        </w:tc>
        <w:tc>
          <w:tcPr>
            <w:tcW w:w="6144" w:type="dxa"/>
            <w:tcBorders>
              <w:top w:val="nil"/>
              <w:left w:val="single" w:sz="8" w:space="0" w:color="auto"/>
              <w:bottom w:val="nil"/>
              <w:right w:val="single" w:sz="12" w:space="0" w:color="auto"/>
            </w:tcBorders>
          </w:tcPr>
          <w:p w14:paraId="7A76AB51" w14:textId="77777777" w:rsidR="00EB23E1" w:rsidRPr="009F16C0" w:rsidRDefault="00EB23E1" w:rsidP="003A3379">
            <w:pPr>
              <w:pStyle w:val="TableText"/>
            </w:pPr>
          </w:p>
        </w:tc>
      </w:tr>
      <w:tr w:rsidR="00EB23E1" w:rsidRPr="009F16C0" w14:paraId="5A3D8C0E" w14:textId="77777777" w:rsidTr="0074626D">
        <w:trPr>
          <w:cantSplit/>
        </w:trPr>
        <w:tc>
          <w:tcPr>
            <w:tcW w:w="879" w:type="dxa"/>
            <w:tcBorders>
              <w:top w:val="nil"/>
              <w:left w:val="single" w:sz="12" w:space="0" w:color="auto"/>
              <w:bottom w:val="nil"/>
              <w:right w:val="single" w:sz="8" w:space="0" w:color="auto"/>
            </w:tcBorders>
          </w:tcPr>
          <w:p w14:paraId="030FB86A"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0D226D50"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7CC84F62" w14:textId="77777777" w:rsidR="00EB23E1" w:rsidRPr="009F16C0" w:rsidRDefault="00EB23E1" w:rsidP="003A3379">
            <w:pPr>
              <w:pStyle w:val="TableText"/>
            </w:pPr>
            <w:r w:rsidRPr="009F16C0">
              <w:t>1-11</w:t>
            </w:r>
          </w:p>
        </w:tc>
        <w:tc>
          <w:tcPr>
            <w:tcW w:w="6144" w:type="dxa"/>
            <w:tcBorders>
              <w:top w:val="nil"/>
              <w:left w:val="single" w:sz="8" w:space="0" w:color="auto"/>
              <w:bottom w:val="nil"/>
              <w:right w:val="single" w:sz="12" w:space="0" w:color="auto"/>
            </w:tcBorders>
          </w:tcPr>
          <w:p w14:paraId="2B9A51B6" w14:textId="77777777" w:rsidR="00EB23E1" w:rsidRPr="009F16C0" w:rsidRDefault="00EB23E1" w:rsidP="003A3379">
            <w:pPr>
              <w:pStyle w:val="TableText"/>
            </w:pPr>
            <w:r w:rsidRPr="009F16C0">
              <w:t>Complete rework of Annex A ‘Detailed Test procedures for a 2G/2.5G Terminal Device’ (FT44_013r1). Non-strategic Change.</w:t>
            </w:r>
          </w:p>
        </w:tc>
      </w:tr>
      <w:tr w:rsidR="00EB23E1" w:rsidRPr="009F16C0" w14:paraId="3A963CF2" w14:textId="77777777" w:rsidTr="0074626D">
        <w:trPr>
          <w:cantSplit/>
        </w:trPr>
        <w:tc>
          <w:tcPr>
            <w:tcW w:w="879" w:type="dxa"/>
            <w:tcBorders>
              <w:top w:val="nil"/>
              <w:left w:val="single" w:sz="12" w:space="0" w:color="auto"/>
              <w:bottom w:val="nil"/>
              <w:right w:val="single" w:sz="8" w:space="0" w:color="auto"/>
            </w:tcBorders>
          </w:tcPr>
          <w:p w14:paraId="0632E63B"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69B7238C"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31DBA1F4" w14:textId="77777777" w:rsidR="00EB23E1" w:rsidRPr="009F16C0" w:rsidRDefault="00EB23E1" w:rsidP="003A3379">
            <w:pPr>
              <w:pStyle w:val="TableText"/>
            </w:pPr>
            <w:r w:rsidRPr="009F16C0">
              <w:t>20.10</w:t>
            </w:r>
          </w:p>
        </w:tc>
        <w:tc>
          <w:tcPr>
            <w:tcW w:w="6144" w:type="dxa"/>
            <w:tcBorders>
              <w:top w:val="nil"/>
              <w:left w:val="single" w:sz="8" w:space="0" w:color="auto"/>
              <w:bottom w:val="nil"/>
              <w:right w:val="single" w:sz="12" w:space="0" w:color="auto"/>
            </w:tcBorders>
          </w:tcPr>
          <w:p w14:paraId="51E0DD4A" w14:textId="77777777" w:rsidR="00EB23E1" w:rsidRPr="009F16C0" w:rsidRDefault="00EB23E1" w:rsidP="003A3379">
            <w:pPr>
              <w:pStyle w:val="TableText"/>
            </w:pPr>
            <w:r w:rsidRPr="009F16C0">
              <w:t>Addition of new section ‘Multi Operator Core Network (MOCN)’ with 4 test cases (FT44_025r1). Non-strategic Change.</w:t>
            </w:r>
          </w:p>
        </w:tc>
      </w:tr>
      <w:tr w:rsidR="00EB23E1" w:rsidRPr="009F16C0" w14:paraId="4AC15E1F" w14:textId="77777777" w:rsidTr="0074626D">
        <w:trPr>
          <w:cantSplit/>
        </w:trPr>
        <w:tc>
          <w:tcPr>
            <w:tcW w:w="879" w:type="dxa"/>
            <w:tcBorders>
              <w:top w:val="nil"/>
              <w:left w:val="single" w:sz="12" w:space="0" w:color="auto"/>
              <w:bottom w:val="nil"/>
              <w:right w:val="single" w:sz="8" w:space="0" w:color="auto"/>
            </w:tcBorders>
          </w:tcPr>
          <w:p w14:paraId="30ACDA52"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72403D6C"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25815CEF" w14:textId="77777777" w:rsidR="00EB23E1" w:rsidRPr="009F16C0" w:rsidRDefault="00EB23E1" w:rsidP="003A3379">
            <w:pPr>
              <w:pStyle w:val="TableText"/>
            </w:pPr>
            <w:r w:rsidRPr="009F16C0">
              <w:t>23.10</w:t>
            </w:r>
          </w:p>
        </w:tc>
        <w:tc>
          <w:tcPr>
            <w:tcW w:w="6144" w:type="dxa"/>
            <w:tcBorders>
              <w:top w:val="nil"/>
              <w:left w:val="single" w:sz="8" w:space="0" w:color="auto"/>
              <w:bottom w:val="nil"/>
              <w:right w:val="single" w:sz="12" w:space="0" w:color="auto"/>
            </w:tcBorders>
          </w:tcPr>
          <w:p w14:paraId="6ED70AAC" w14:textId="77777777" w:rsidR="00EB23E1" w:rsidRPr="009F16C0" w:rsidRDefault="00EB23E1" w:rsidP="003A3379">
            <w:pPr>
              <w:pStyle w:val="TableText"/>
            </w:pPr>
            <w:r w:rsidRPr="009F16C0">
              <w:t>Deletion of entire section ‘Channel Type Switching’ (FT44_024). Non-strategic Change.</w:t>
            </w:r>
          </w:p>
        </w:tc>
      </w:tr>
      <w:tr w:rsidR="00EB23E1" w:rsidRPr="009F16C0" w14:paraId="7C66C8CD" w14:textId="77777777" w:rsidTr="0074626D">
        <w:trPr>
          <w:cantSplit/>
        </w:trPr>
        <w:tc>
          <w:tcPr>
            <w:tcW w:w="879" w:type="dxa"/>
            <w:tcBorders>
              <w:top w:val="nil"/>
              <w:left w:val="single" w:sz="12" w:space="0" w:color="auto"/>
              <w:bottom w:val="nil"/>
              <w:right w:val="single" w:sz="8" w:space="0" w:color="auto"/>
            </w:tcBorders>
          </w:tcPr>
          <w:p w14:paraId="7744ABFE"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20871C39"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7A526E60" w14:textId="77777777" w:rsidR="00EB23E1" w:rsidRPr="009F16C0" w:rsidRDefault="00EB23E1" w:rsidP="003A3379">
            <w:pPr>
              <w:pStyle w:val="TableText"/>
            </w:pPr>
            <w:r w:rsidRPr="009F16C0">
              <w:t>30.2.1.3</w:t>
            </w:r>
          </w:p>
        </w:tc>
        <w:tc>
          <w:tcPr>
            <w:tcW w:w="6144" w:type="dxa"/>
            <w:tcBorders>
              <w:top w:val="nil"/>
              <w:left w:val="single" w:sz="8" w:space="0" w:color="auto"/>
              <w:bottom w:val="nil"/>
              <w:right w:val="single" w:sz="12" w:space="0" w:color="auto"/>
            </w:tcBorders>
          </w:tcPr>
          <w:p w14:paraId="47615781" w14:textId="77777777" w:rsidR="00EB23E1" w:rsidRPr="009F16C0" w:rsidRDefault="00EB23E1" w:rsidP="003A3379">
            <w:pPr>
              <w:pStyle w:val="TableText"/>
            </w:pPr>
            <w:r w:rsidRPr="009F16C0">
              <w:t>Addition of new Test Case ‘Tracking Area Update Reject, cause #15 “No suitable cells in TA”’ (FT44_017). Non-strategic Change.</w:t>
            </w:r>
          </w:p>
        </w:tc>
      </w:tr>
      <w:tr w:rsidR="00EB23E1" w:rsidRPr="009F16C0" w14:paraId="72CA5E2C" w14:textId="77777777" w:rsidTr="0074626D">
        <w:trPr>
          <w:cantSplit/>
        </w:trPr>
        <w:tc>
          <w:tcPr>
            <w:tcW w:w="879" w:type="dxa"/>
            <w:tcBorders>
              <w:top w:val="nil"/>
              <w:left w:val="single" w:sz="12" w:space="0" w:color="auto"/>
              <w:bottom w:val="nil"/>
              <w:right w:val="single" w:sz="8" w:space="0" w:color="auto"/>
            </w:tcBorders>
          </w:tcPr>
          <w:p w14:paraId="0E32519E"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3B71D8AA"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1991C96D" w14:textId="77777777" w:rsidR="00EB23E1" w:rsidRPr="009F16C0" w:rsidRDefault="00EB23E1" w:rsidP="003A3379">
            <w:pPr>
              <w:pStyle w:val="TableText"/>
            </w:pPr>
            <w:r w:rsidRPr="009F16C0">
              <w:t>30.2.1.4</w:t>
            </w:r>
          </w:p>
        </w:tc>
        <w:tc>
          <w:tcPr>
            <w:tcW w:w="6144" w:type="dxa"/>
            <w:tcBorders>
              <w:top w:val="nil"/>
              <w:left w:val="single" w:sz="8" w:space="0" w:color="auto"/>
              <w:bottom w:val="nil"/>
              <w:right w:val="single" w:sz="12" w:space="0" w:color="auto"/>
            </w:tcBorders>
          </w:tcPr>
          <w:p w14:paraId="08E92202" w14:textId="77777777" w:rsidR="00EB23E1" w:rsidRPr="009F16C0" w:rsidRDefault="00EB23E1" w:rsidP="003A3379">
            <w:pPr>
              <w:pStyle w:val="TableText"/>
            </w:pPr>
            <w:r w:rsidRPr="009F16C0">
              <w:t xml:space="preserve">Addition of new Test Case ‘“Forbidden Tracking Areas for Roaming” accommodates 40 or more </w:t>
            </w:r>
            <w:proofErr w:type="spellStart"/>
            <w:r w:rsidRPr="009F16C0">
              <w:t>TAIs’</w:t>
            </w:r>
            <w:proofErr w:type="spellEnd"/>
            <w:r w:rsidRPr="009F16C0">
              <w:t xml:space="preserve"> (FT44_018). Non-strategic Change.</w:t>
            </w:r>
          </w:p>
        </w:tc>
      </w:tr>
      <w:tr w:rsidR="00EB23E1" w:rsidRPr="009F16C0" w14:paraId="40BFDCE4" w14:textId="77777777" w:rsidTr="0074626D">
        <w:trPr>
          <w:cantSplit/>
        </w:trPr>
        <w:tc>
          <w:tcPr>
            <w:tcW w:w="879" w:type="dxa"/>
            <w:tcBorders>
              <w:top w:val="nil"/>
              <w:left w:val="single" w:sz="12" w:space="0" w:color="auto"/>
              <w:bottom w:val="nil"/>
              <w:right w:val="single" w:sz="8" w:space="0" w:color="auto"/>
            </w:tcBorders>
          </w:tcPr>
          <w:p w14:paraId="588BA7B5"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00ADAFFC"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2245193C" w14:textId="77777777" w:rsidR="00EB23E1" w:rsidRPr="009F16C0" w:rsidRDefault="00EB23E1" w:rsidP="003A3379">
            <w:pPr>
              <w:pStyle w:val="TableText"/>
            </w:pPr>
            <w:r w:rsidRPr="009F16C0">
              <w:t>40</w:t>
            </w:r>
          </w:p>
        </w:tc>
        <w:tc>
          <w:tcPr>
            <w:tcW w:w="6144" w:type="dxa"/>
            <w:tcBorders>
              <w:top w:val="nil"/>
              <w:left w:val="single" w:sz="8" w:space="0" w:color="auto"/>
              <w:bottom w:val="nil"/>
              <w:right w:val="single" w:sz="12" w:space="0" w:color="auto"/>
            </w:tcBorders>
          </w:tcPr>
          <w:p w14:paraId="4FE5DF99" w14:textId="77777777" w:rsidR="00EB23E1" w:rsidRPr="009F16C0" w:rsidRDefault="00EB23E1" w:rsidP="003A3379">
            <w:pPr>
              <w:pStyle w:val="TableText"/>
            </w:pPr>
            <w:r w:rsidRPr="009F16C0">
              <w:t>Complete rework (and rename) of section ‘CS Voice Call’ (former: Basic Voice Calls) (FT44_015r1). Non-strategic Change.</w:t>
            </w:r>
          </w:p>
        </w:tc>
      </w:tr>
      <w:tr w:rsidR="00EB23E1" w:rsidRPr="009F16C0" w14:paraId="5C20ABBE" w14:textId="77777777" w:rsidTr="0074626D">
        <w:trPr>
          <w:cantSplit/>
        </w:trPr>
        <w:tc>
          <w:tcPr>
            <w:tcW w:w="879" w:type="dxa"/>
            <w:tcBorders>
              <w:top w:val="nil"/>
              <w:left w:val="single" w:sz="12" w:space="0" w:color="auto"/>
              <w:bottom w:val="nil"/>
              <w:right w:val="single" w:sz="8" w:space="0" w:color="auto"/>
            </w:tcBorders>
          </w:tcPr>
          <w:p w14:paraId="1B89F2FE"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163BBDC9"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0CEC94C0" w14:textId="77777777" w:rsidR="00EB23E1" w:rsidRPr="009F16C0" w:rsidRDefault="00EB23E1" w:rsidP="003A3379">
            <w:pPr>
              <w:pStyle w:val="TableText"/>
            </w:pPr>
            <w:r w:rsidRPr="009F16C0">
              <w:t>45 (entire section)</w:t>
            </w:r>
          </w:p>
        </w:tc>
        <w:tc>
          <w:tcPr>
            <w:tcW w:w="6144" w:type="dxa"/>
            <w:tcBorders>
              <w:top w:val="nil"/>
              <w:left w:val="single" w:sz="8" w:space="0" w:color="auto"/>
              <w:bottom w:val="nil"/>
              <w:right w:val="single" w:sz="12" w:space="0" w:color="auto"/>
            </w:tcBorders>
          </w:tcPr>
          <w:p w14:paraId="6B133D39" w14:textId="77777777" w:rsidR="00EB23E1" w:rsidRPr="009F16C0" w:rsidRDefault="00EB23E1" w:rsidP="003A3379">
            <w:pPr>
              <w:pStyle w:val="TableText"/>
            </w:pPr>
            <w:r w:rsidRPr="009F16C0">
              <w:t>Rename of section ‘CS Video Call’ (former: Circuit Switched Multimedia Telephony (Video Telephony)) and update of all Test Case headlines (FT44_016). Non-strategic Change.</w:t>
            </w:r>
          </w:p>
        </w:tc>
      </w:tr>
      <w:tr w:rsidR="00EB23E1" w:rsidRPr="009F16C0" w14:paraId="3363A56E" w14:textId="77777777" w:rsidTr="0074626D">
        <w:trPr>
          <w:cantSplit/>
        </w:trPr>
        <w:tc>
          <w:tcPr>
            <w:tcW w:w="879" w:type="dxa"/>
            <w:tcBorders>
              <w:top w:val="nil"/>
              <w:left w:val="single" w:sz="12" w:space="0" w:color="auto"/>
              <w:bottom w:val="nil"/>
              <w:right w:val="single" w:sz="8" w:space="0" w:color="auto"/>
            </w:tcBorders>
          </w:tcPr>
          <w:p w14:paraId="6C69718F"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24367D7A"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597874FB" w14:textId="77777777" w:rsidR="00EB23E1" w:rsidRPr="009F16C0" w:rsidRDefault="00EB23E1" w:rsidP="003A3379">
            <w:pPr>
              <w:pStyle w:val="TableText"/>
            </w:pPr>
            <w:r w:rsidRPr="009F16C0">
              <w:t>45.1.9</w:t>
            </w:r>
          </w:p>
        </w:tc>
        <w:tc>
          <w:tcPr>
            <w:tcW w:w="6144" w:type="dxa"/>
            <w:tcBorders>
              <w:top w:val="nil"/>
              <w:left w:val="single" w:sz="8" w:space="0" w:color="auto"/>
              <w:bottom w:val="nil"/>
              <w:right w:val="single" w:sz="12" w:space="0" w:color="auto"/>
            </w:tcBorders>
          </w:tcPr>
          <w:p w14:paraId="7D2C9BD8" w14:textId="77777777" w:rsidR="00EB23E1" w:rsidRPr="009F16C0" w:rsidRDefault="00EB23E1" w:rsidP="003A3379">
            <w:pPr>
              <w:pStyle w:val="TableText"/>
            </w:pPr>
            <w:r w:rsidRPr="009F16C0">
              <w:t>Move of Test Case ‘MO Video Call - DTMF Emission’ from section 45.4.5 (FT44_016). Non-strategic Change.</w:t>
            </w:r>
          </w:p>
        </w:tc>
      </w:tr>
      <w:tr w:rsidR="00EB23E1" w:rsidRPr="009F16C0" w14:paraId="45C6250D" w14:textId="77777777" w:rsidTr="0074626D">
        <w:trPr>
          <w:cantSplit/>
        </w:trPr>
        <w:tc>
          <w:tcPr>
            <w:tcW w:w="879" w:type="dxa"/>
            <w:tcBorders>
              <w:top w:val="nil"/>
              <w:left w:val="single" w:sz="12" w:space="0" w:color="auto"/>
              <w:bottom w:val="nil"/>
              <w:right w:val="single" w:sz="8" w:space="0" w:color="auto"/>
            </w:tcBorders>
          </w:tcPr>
          <w:p w14:paraId="10CE3F76"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536544D1"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6F0DF38B" w14:textId="77777777" w:rsidR="00EB23E1" w:rsidRPr="009F16C0" w:rsidRDefault="00EB23E1" w:rsidP="003A3379">
            <w:pPr>
              <w:pStyle w:val="TableText"/>
            </w:pPr>
            <w:r w:rsidRPr="009F16C0">
              <w:t>45.4.5</w:t>
            </w:r>
          </w:p>
        </w:tc>
        <w:tc>
          <w:tcPr>
            <w:tcW w:w="6144" w:type="dxa"/>
            <w:tcBorders>
              <w:top w:val="nil"/>
              <w:left w:val="single" w:sz="8" w:space="0" w:color="auto"/>
              <w:bottom w:val="nil"/>
              <w:right w:val="single" w:sz="12" w:space="0" w:color="auto"/>
            </w:tcBorders>
          </w:tcPr>
          <w:p w14:paraId="054511BD" w14:textId="77777777" w:rsidR="00EB23E1" w:rsidRPr="009F16C0" w:rsidRDefault="00EB23E1" w:rsidP="003A3379">
            <w:pPr>
              <w:pStyle w:val="TableText"/>
            </w:pPr>
            <w:r w:rsidRPr="009F16C0">
              <w:t>Move of Test Case ‘MO Video Call - DTMF Emission’ to section 45.1.9 (FT44_016). Non-strategic Change.</w:t>
            </w:r>
          </w:p>
        </w:tc>
      </w:tr>
      <w:tr w:rsidR="00EB23E1" w:rsidRPr="009F16C0" w14:paraId="7D17DDFE" w14:textId="77777777" w:rsidTr="0074626D">
        <w:trPr>
          <w:cantSplit/>
        </w:trPr>
        <w:tc>
          <w:tcPr>
            <w:tcW w:w="879" w:type="dxa"/>
            <w:tcBorders>
              <w:top w:val="nil"/>
              <w:left w:val="single" w:sz="12" w:space="0" w:color="auto"/>
              <w:bottom w:val="single" w:sz="4" w:space="0" w:color="auto"/>
              <w:right w:val="single" w:sz="8" w:space="0" w:color="auto"/>
            </w:tcBorders>
          </w:tcPr>
          <w:p w14:paraId="5D882FB3" w14:textId="77777777" w:rsidR="00EB23E1" w:rsidRPr="009F16C0" w:rsidRDefault="00EB23E1" w:rsidP="003A3379">
            <w:pPr>
              <w:pStyle w:val="TableText"/>
            </w:pPr>
          </w:p>
        </w:tc>
        <w:tc>
          <w:tcPr>
            <w:tcW w:w="1162" w:type="dxa"/>
            <w:tcBorders>
              <w:top w:val="nil"/>
              <w:left w:val="single" w:sz="8" w:space="0" w:color="auto"/>
              <w:bottom w:val="single" w:sz="4" w:space="0" w:color="auto"/>
              <w:right w:val="single" w:sz="8" w:space="0" w:color="auto"/>
            </w:tcBorders>
          </w:tcPr>
          <w:p w14:paraId="4C9AC6E9" w14:textId="77777777" w:rsidR="00EB23E1" w:rsidRPr="009F16C0" w:rsidRDefault="00EB23E1" w:rsidP="003A3379">
            <w:pPr>
              <w:pStyle w:val="TableText"/>
            </w:pPr>
          </w:p>
        </w:tc>
        <w:tc>
          <w:tcPr>
            <w:tcW w:w="1025" w:type="dxa"/>
            <w:tcBorders>
              <w:top w:val="nil"/>
              <w:left w:val="single" w:sz="8" w:space="0" w:color="auto"/>
              <w:bottom w:val="single" w:sz="4" w:space="0" w:color="auto"/>
              <w:right w:val="single" w:sz="8" w:space="0" w:color="auto"/>
            </w:tcBorders>
          </w:tcPr>
          <w:p w14:paraId="68CDAD29" w14:textId="77777777" w:rsidR="00EB23E1" w:rsidRPr="009F16C0" w:rsidRDefault="00EB23E1" w:rsidP="003A3379">
            <w:pPr>
              <w:pStyle w:val="TableText"/>
            </w:pPr>
            <w:r w:rsidRPr="009F16C0">
              <w:t>55</w:t>
            </w:r>
          </w:p>
        </w:tc>
        <w:tc>
          <w:tcPr>
            <w:tcW w:w="6144" w:type="dxa"/>
            <w:tcBorders>
              <w:top w:val="nil"/>
              <w:left w:val="single" w:sz="8" w:space="0" w:color="auto"/>
              <w:bottom w:val="single" w:sz="4" w:space="0" w:color="auto"/>
              <w:right w:val="single" w:sz="12" w:space="0" w:color="auto"/>
            </w:tcBorders>
          </w:tcPr>
          <w:p w14:paraId="3578F9E7" w14:textId="77777777" w:rsidR="00EB23E1" w:rsidRPr="009F16C0" w:rsidRDefault="00EB23E1" w:rsidP="003A3379">
            <w:pPr>
              <w:pStyle w:val="TableText"/>
            </w:pPr>
            <w:r w:rsidRPr="009F16C0">
              <w:t>Change of Main Headline to ‘Rich Communication Services (RCS) 1.2’ (FT44_027r1). Non-strategic Change.</w:t>
            </w:r>
          </w:p>
        </w:tc>
      </w:tr>
      <w:tr w:rsidR="00EB23E1" w:rsidRPr="009F16C0" w14:paraId="38D7703E" w14:textId="77777777" w:rsidTr="0074626D">
        <w:trPr>
          <w:cantSplit/>
        </w:trPr>
        <w:tc>
          <w:tcPr>
            <w:tcW w:w="879" w:type="dxa"/>
            <w:tcBorders>
              <w:top w:val="single" w:sz="4" w:space="0" w:color="auto"/>
              <w:left w:val="single" w:sz="12" w:space="0" w:color="auto"/>
              <w:bottom w:val="nil"/>
              <w:right w:val="single" w:sz="8" w:space="0" w:color="auto"/>
            </w:tcBorders>
          </w:tcPr>
          <w:p w14:paraId="17AC59A1" w14:textId="77777777" w:rsidR="00EB23E1" w:rsidRPr="009F16C0" w:rsidRDefault="00EB23E1" w:rsidP="003A3379">
            <w:pPr>
              <w:pStyle w:val="TableText"/>
            </w:pPr>
          </w:p>
        </w:tc>
        <w:tc>
          <w:tcPr>
            <w:tcW w:w="1162" w:type="dxa"/>
            <w:tcBorders>
              <w:top w:val="single" w:sz="4" w:space="0" w:color="auto"/>
              <w:left w:val="single" w:sz="8" w:space="0" w:color="auto"/>
              <w:bottom w:val="nil"/>
              <w:right w:val="single" w:sz="8" w:space="0" w:color="auto"/>
            </w:tcBorders>
          </w:tcPr>
          <w:p w14:paraId="49F72ECF" w14:textId="77777777" w:rsidR="00EB23E1" w:rsidRPr="009F16C0" w:rsidRDefault="00EB23E1" w:rsidP="003A3379">
            <w:pPr>
              <w:pStyle w:val="TableText"/>
            </w:pPr>
          </w:p>
        </w:tc>
        <w:tc>
          <w:tcPr>
            <w:tcW w:w="1025" w:type="dxa"/>
            <w:tcBorders>
              <w:top w:val="single" w:sz="4" w:space="0" w:color="auto"/>
              <w:left w:val="single" w:sz="8" w:space="0" w:color="auto"/>
              <w:bottom w:val="nil"/>
              <w:right w:val="single" w:sz="8" w:space="0" w:color="auto"/>
            </w:tcBorders>
          </w:tcPr>
          <w:p w14:paraId="2ACB9351" w14:textId="77777777" w:rsidR="00EB23E1" w:rsidRPr="009F16C0" w:rsidRDefault="00EB23E1" w:rsidP="003A3379">
            <w:pPr>
              <w:pStyle w:val="TableText"/>
            </w:pPr>
            <w:r w:rsidRPr="009F16C0">
              <w:t>57.1 (entire section)</w:t>
            </w:r>
          </w:p>
        </w:tc>
        <w:tc>
          <w:tcPr>
            <w:tcW w:w="6144" w:type="dxa"/>
            <w:tcBorders>
              <w:top w:val="single" w:sz="4" w:space="0" w:color="auto"/>
              <w:left w:val="single" w:sz="8" w:space="0" w:color="auto"/>
              <w:bottom w:val="nil"/>
              <w:right w:val="single" w:sz="12" w:space="0" w:color="auto"/>
            </w:tcBorders>
          </w:tcPr>
          <w:p w14:paraId="5EDF5547" w14:textId="77777777" w:rsidR="00EB23E1" w:rsidRPr="009F16C0" w:rsidRDefault="00EB23E1" w:rsidP="003A3379">
            <w:pPr>
              <w:pStyle w:val="TableText"/>
            </w:pPr>
            <w:r w:rsidRPr="009F16C0">
              <w:t>Update of headlines of entire section ‘General UICC with SIM and USIM test cases’ (FT44_020r1). Non-strategic Change.</w:t>
            </w:r>
          </w:p>
        </w:tc>
      </w:tr>
      <w:tr w:rsidR="00EB23E1" w:rsidRPr="009F16C0" w14:paraId="103BD3DE" w14:textId="77777777" w:rsidTr="0074626D">
        <w:trPr>
          <w:cantSplit/>
        </w:trPr>
        <w:tc>
          <w:tcPr>
            <w:tcW w:w="879" w:type="dxa"/>
            <w:tcBorders>
              <w:top w:val="nil"/>
              <w:left w:val="single" w:sz="12" w:space="0" w:color="auto"/>
              <w:bottom w:val="nil"/>
              <w:right w:val="single" w:sz="8" w:space="0" w:color="auto"/>
            </w:tcBorders>
          </w:tcPr>
          <w:p w14:paraId="3BF9C022"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774CA85F"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52E4446A" w14:textId="77777777" w:rsidR="00EB23E1" w:rsidRPr="009F16C0" w:rsidRDefault="00EB23E1" w:rsidP="003A3379">
            <w:pPr>
              <w:pStyle w:val="TableText"/>
            </w:pPr>
            <w:r w:rsidRPr="009F16C0">
              <w:t>58</w:t>
            </w:r>
          </w:p>
        </w:tc>
        <w:tc>
          <w:tcPr>
            <w:tcW w:w="6144" w:type="dxa"/>
            <w:tcBorders>
              <w:top w:val="nil"/>
              <w:left w:val="single" w:sz="8" w:space="0" w:color="auto"/>
              <w:bottom w:val="nil"/>
              <w:right w:val="single" w:sz="12" w:space="0" w:color="auto"/>
            </w:tcBorders>
          </w:tcPr>
          <w:p w14:paraId="1A2172BF" w14:textId="77777777" w:rsidR="00EB23E1" w:rsidRPr="009F16C0" w:rsidRDefault="00EB23E1" w:rsidP="003A3379">
            <w:pPr>
              <w:pStyle w:val="TableText"/>
            </w:pPr>
            <w:r w:rsidRPr="009F16C0">
              <w:t>Addition of new section ‘Rich Communication Services (RCS) 5.1’ (FT44_027r1). Non-strategic Change.</w:t>
            </w:r>
          </w:p>
        </w:tc>
      </w:tr>
      <w:tr w:rsidR="00EB23E1" w:rsidRPr="009F16C0" w14:paraId="113455E2" w14:textId="77777777" w:rsidTr="0074626D">
        <w:trPr>
          <w:cantSplit/>
        </w:trPr>
        <w:tc>
          <w:tcPr>
            <w:tcW w:w="879" w:type="dxa"/>
            <w:tcBorders>
              <w:top w:val="nil"/>
              <w:left w:val="single" w:sz="12" w:space="0" w:color="auto"/>
              <w:bottom w:val="single" w:sz="4" w:space="0" w:color="auto"/>
              <w:right w:val="single" w:sz="8" w:space="0" w:color="auto"/>
            </w:tcBorders>
          </w:tcPr>
          <w:p w14:paraId="623BB441" w14:textId="77777777" w:rsidR="00EB23E1" w:rsidRPr="009F16C0" w:rsidRDefault="00EB23E1" w:rsidP="003A3379">
            <w:pPr>
              <w:pStyle w:val="TableText"/>
            </w:pPr>
          </w:p>
        </w:tc>
        <w:tc>
          <w:tcPr>
            <w:tcW w:w="1162" w:type="dxa"/>
            <w:tcBorders>
              <w:top w:val="nil"/>
              <w:left w:val="single" w:sz="8" w:space="0" w:color="auto"/>
              <w:bottom w:val="single" w:sz="4" w:space="0" w:color="auto"/>
              <w:right w:val="single" w:sz="8" w:space="0" w:color="auto"/>
            </w:tcBorders>
          </w:tcPr>
          <w:p w14:paraId="277EFBD4" w14:textId="77777777" w:rsidR="00EB23E1" w:rsidRPr="009F16C0" w:rsidRDefault="00EB23E1" w:rsidP="003A3379">
            <w:pPr>
              <w:pStyle w:val="TableText"/>
            </w:pPr>
            <w:r w:rsidRPr="009F16C0">
              <w:t xml:space="preserve">  </w:t>
            </w:r>
          </w:p>
        </w:tc>
        <w:tc>
          <w:tcPr>
            <w:tcW w:w="1025" w:type="dxa"/>
            <w:tcBorders>
              <w:top w:val="nil"/>
              <w:left w:val="single" w:sz="8" w:space="0" w:color="auto"/>
              <w:bottom w:val="single" w:sz="4" w:space="0" w:color="auto"/>
              <w:right w:val="single" w:sz="8" w:space="0" w:color="auto"/>
            </w:tcBorders>
          </w:tcPr>
          <w:p w14:paraId="4D8FC22A" w14:textId="77777777" w:rsidR="00EB23E1" w:rsidRPr="009F16C0" w:rsidRDefault="00EB23E1" w:rsidP="003A3379">
            <w:pPr>
              <w:pStyle w:val="TableText"/>
            </w:pPr>
            <w:r w:rsidRPr="009F16C0">
              <w:t>Annex H:</w:t>
            </w:r>
          </w:p>
        </w:tc>
        <w:tc>
          <w:tcPr>
            <w:tcW w:w="6144" w:type="dxa"/>
            <w:tcBorders>
              <w:top w:val="nil"/>
              <w:left w:val="single" w:sz="8" w:space="0" w:color="auto"/>
              <w:bottom w:val="single" w:sz="4" w:space="0" w:color="auto"/>
              <w:right w:val="single" w:sz="12" w:space="0" w:color="auto"/>
            </w:tcBorders>
          </w:tcPr>
          <w:p w14:paraId="1F18B068" w14:textId="77777777" w:rsidR="00EB23E1" w:rsidRPr="009F16C0" w:rsidRDefault="00EB23E1" w:rsidP="003A3379">
            <w:pPr>
              <w:pStyle w:val="TableText"/>
            </w:pPr>
            <w:r w:rsidRPr="009F16C0">
              <w:t>Update of ‘Glossary’ to add definitions to be used in USIM/SIM test cases (FT44_019r1). Non-strategic Change.</w:t>
            </w:r>
          </w:p>
        </w:tc>
      </w:tr>
      <w:tr w:rsidR="00EB23E1" w:rsidRPr="009F16C0" w14:paraId="5A3B051B" w14:textId="77777777" w:rsidTr="0074626D">
        <w:trPr>
          <w:cantSplit/>
        </w:trPr>
        <w:tc>
          <w:tcPr>
            <w:tcW w:w="879" w:type="dxa"/>
            <w:tcBorders>
              <w:top w:val="nil"/>
              <w:left w:val="single" w:sz="12" w:space="0" w:color="auto"/>
              <w:bottom w:val="nil"/>
              <w:right w:val="single" w:sz="8" w:space="0" w:color="auto"/>
            </w:tcBorders>
          </w:tcPr>
          <w:p w14:paraId="1FCF7940" w14:textId="77777777" w:rsidR="00EB23E1" w:rsidRPr="009F16C0" w:rsidRDefault="00EB23E1" w:rsidP="003A3379">
            <w:pPr>
              <w:pStyle w:val="TableText"/>
            </w:pPr>
            <w:r w:rsidRPr="009F16C0">
              <w:t>11.7</w:t>
            </w:r>
          </w:p>
        </w:tc>
        <w:tc>
          <w:tcPr>
            <w:tcW w:w="1162" w:type="dxa"/>
            <w:tcBorders>
              <w:top w:val="nil"/>
              <w:left w:val="single" w:sz="8" w:space="0" w:color="auto"/>
              <w:bottom w:val="nil"/>
              <w:right w:val="single" w:sz="8" w:space="0" w:color="auto"/>
            </w:tcBorders>
          </w:tcPr>
          <w:p w14:paraId="756B3DED" w14:textId="77777777" w:rsidR="00EB23E1" w:rsidRPr="009F16C0" w:rsidRDefault="00EB23E1" w:rsidP="003A3379">
            <w:pPr>
              <w:pStyle w:val="TableText"/>
            </w:pPr>
            <w:r w:rsidRPr="009F16C0">
              <w:t>02.04.2014</w:t>
            </w:r>
          </w:p>
        </w:tc>
        <w:tc>
          <w:tcPr>
            <w:tcW w:w="1025" w:type="dxa"/>
            <w:tcBorders>
              <w:top w:val="nil"/>
              <w:left w:val="single" w:sz="8" w:space="0" w:color="auto"/>
              <w:bottom w:val="nil"/>
              <w:right w:val="single" w:sz="8" w:space="0" w:color="auto"/>
            </w:tcBorders>
          </w:tcPr>
          <w:p w14:paraId="2E339759" w14:textId="77777777" w:rsidR="00EB23E1" w:rsidRPr="009F16C0" w:rsidRDefault="00EB23E1" w:rsidP="003A3379">
            <w:pPr>
              <w:pStyle w:val="TableText"/>
            </w:pPr>
            <w:r w:rsidRPr="009F16C0">
              <w:t>20.2.1.3</w:t>
            </w:r>
          </w:p>
        </w:tc>
        <w:tc>
          <w:tcPr>
            <w:tcW w:w="6144" w:type="dxa"/>
            <w:tcBorders>
              <w:top w:val="nil"/>
              <w:left w:val="single" w:sz="8" w:space="0" w:color="auto"/>
              <w:bottom w:val="nil"/>
              <w:right w:val="single" w:sz="12" w:space="0" w:color="auto"/>
            </w:tcBorders>
          </w:tcPr>
          <w:p w14:paraId="0C41FAB1" w14:textId="77777777" w:rsidR="00EB23E1" w:rsidRPr="009F16C0" w:rsidRDefault="00EB23E1" w:rsidP="003A3379">
            <w:pPr>
              <w:pStyle w:val="TableText"/>
            </w:pPr>
            <w:r w:rsidRPr="009F16C0">
              <w:t xml:space="preserve">Addition of new test case: GPRS Attach without E-UTRA capabilities (FT45-020) </w:t>
            </w:r>
            <w:proofErr w:type="spellStart"/>
            <w:r w:rsidRPr="009F16C0">
              <w:t>Non Strategic</w:t>
            </w:r>
            <w:proofErr w:type="spellEnd"/>
            <w:r w:rsidRPr="009F16C0">
              <w:t xml:space="preserve"> Change.</w:t>
            </w:r>
          </w:p>
        </w:tc>
      </w:tr>
      <w:tr w:rsidR="00EB23E1" w:rsidRPr="009F16C0" w14:paraId="1F60BD90" w14:textId="77777777" w:rsidTr="0074626D">
        <w:trPr>
          <w:cantSplit/>
        </w:trPr>
        <w:tc>
          <w:tcPr>
            <w:tcW w:w="879" w:type="dxa"/>
            <w:tcBorders>
              <w:top w:val="nil"/>
              <w:left w:val="single" w:sz="12" w:space="0" w:color="auto"/>
              <w:bottom w:val="nil"/>
              <w:right w:val="single" w:sz="8" w:space="0" w:color="auto"/>
            </w:tcBorders>
          </w:tcPr>
          <w:p w14:paraId="253FCE7A"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1BE0E6DA"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1E050C71" w14:textId="77777777" w:rsidR="00EB23E1" w:rsidRPr="009F16C0" w:rsidRDefault="00EB23E1" w:rsidP="003A3379">
            <w:pPr>
              <w:pStyle w:val="TableText"/>
            </w:pPr>
            <w:r w:rsidRPr="009F16C0">
              <w:t>20.5.1.1</w:t>
            </w:r>
          </w:p>
        </w:tc>
        <w:tc>
          <w:tcPr>
            <w:tcW w:w="6144" w:type="dxa"/>
            <w:tcBorders>
              <w:top w:val="nil"/>
              <w:left w:val="single" w:sz="8" w:space="0" w:color="auto"/>
              <w:bottom w:val="nil"/>
              <w:right w:val="single" w:sz="12" w:space="0" w:color="auto"/>
            </w:tcBorders>
          </w:tcPr>
          <w:p w14:paraId="42BB1D52" w14:textId="77777777" w:rsidR="00EB23E1" w:rsidRPr="009F16C0" w:rsidRDefault="00EB23E1" w:rsidP="003A3379">
            <w:pPr>
              <w:pStyle w:val="TableText"/>
            </w:pPr>
            <w:r w:rsidRPr="009F16C0">
              <w:t>Addition of new test case: Routing Area Update without E-UTRA capabilities</w:t>
            </w:r>
            <w:r w:rsidR="00000662">
              <w:t xml:space="preserve"> </w:t>
            </w:r>
            <w:r w:rsidRPr="009F16C0">
              <w:t>(FT45-022) Non-strategic Change.</w:t>
            </w:r>
          </w:p>
        </w:tc>
      </w:tr>
      <w:tr w:rsidR="00EB23E1" w:rsidRPr="009F16C0" w14:paraId="095712EA" w14:textId="77777777" w:rsidTr="0074626D">
        <w:trPr>
          <w:cantSplit/>
        </w:trPr>
        <w:tc>
          <w:tcPr>
            <w:tcW w:w="879" w:type="dxa"/>
            <w:tcBorders>
              <w:top w:val="nil"/>
              <w:left w:val="single" w:sz="12" w:space="0" w:color="auto"/>
              <w:bottom w:val="nil"/>
              <w:right w:val="single" w:sz="8" w:space="0" w:color="auto"/>
            </w:tcBorders>
          </w:tcPr>
          <w:p w14:paraId="5D5510EE"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23776F93"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38003092" w14:textId="77777777" w:rsidR="00EB23E1" w:rsidRPr="009F16C0" w:rsidRDefault="00EB23E1" w:rsidP="003A3379">
            <w:pPr>
              <w:pStyle w:val="TableText"/>
            </w:pPr>
            <w:r w:rsidRPr="009F16C0">
              <w:t>20.6.3.7</w:t>
            </w:r>
          </w:p>
        </w:tc>
        <w:tc>
          <w:tcPr>
            <w:tcW w:w="6144" w:type="dxa"/>
            <w:tcBorders>
              <w:top w:val="nil"/>
              <w:left w:val="single" w:sz="8" w:space="0" w:color="auto"/>
              <w:bottom w:val="nil"/>
              <w:right w:val="single" w:sz="12" w:space="0" w:color="auto"/>
            </w:tcBorders>
          </w:tcPr>
          <w:p w14:paraId="7A542687" w14:textId="77777777" w:rsidR="00EB23E1" w:rsidRPr="009F16C0" w:rsidRDefault="00EB23E1" w:rsidP="003A3379">
            <w:pPr>
              <w:pStyle w:val="TableText"/>
            </w:pPr>
            <w:r w:rsidRPr="009F16C0">
              <w:t>Addition new test case: UE re-selects a higher prioritised network at power on when last registered network is lower prioritised</w:t>
            </w:r>
            <w:r w:rsidR="00000662">
              <w:t xml:space="preserve"> </w:t>
            </w:r>
            <w:r w:rsidRPr="009F16C0">
              <w:t>(FT45-024r1) Non-strategic Change.</w:t>
            </w:r>
          </w:p>
        </w:tc>
      </w:tr>
      <w:tr w:rsidR="00EB23E1" w:rsidRPr="009F16C0" w14:paraId="0DA0530B" w14:textId="77777777" w:rsidTr="0074626D">
        <w:trPr>
          <w:cantSplit/>
        </w:trPr>
        <w:tc>
          <w:tcPr>
            <w:tcW w:w="879" w:type="dxa"/>
            <w:tcBorders>
              <w:top w:val="nil"/>
              <w:left w:val="single" w:sz="12" w:space="0" w:color="auto"/>
              <w:bottom w:val="nil"/>
              <w:right w:val="single" w:sz="8" w:space="0" w:color="auto"/>
            </w:tcBorders>
          </w:tcPr>
          <w:p w14:paraId="6C7D56E0"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1F7AAE3D"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407B0C23" w14:textId="77777777" w:rsidR="00EB23E1" w:rsidRPr="009F16C0" w:rsidRDefault="00EB23E1" w:rsidP="003A3379">
            <w:pPr>
              <w:pStyle w:val="TableText"/>
            </w:pPr>
            <w:r w:rsidRPr="009F16C0">
              <w:t>20.6.3.8</w:t>
            </w:r>
          </w:p>
        </w:tc>
        <w:tc>
          <w:tcPr>
            <w:tcW w:w="6144" w:type="dxa"/>
            <w:tcBorders>
              <w:top w:val="nil"/>
              <w:left w:val="single" w:sz="8" w:space="0" w:color="auto"/>
              <w:bottom w:val="nil"/>
              <w:right w:val="single" w:sz="12" w:space="0" w:color="auto"/>
            </w:tcBorders>
          </w:tcPr>
          <w:p w14:paraId="4B8D7A79" w14:textId="77777777" w:rsidR="00EB23E1" w:rsidRPr="009F16C0" w:rsidRDefault="00EB23E1" w:rsidP="003A3379">
            <w:pPr>
              <w:pStyle w:val="TableText"/>
            </w:pPr>
            <w:r w:rsidRPr="009F16C0">
              <w:t>Addition of new test case: UE re-selects a higher prioritised network at power on when last registered network is non-prioritised (FT45-026r1) Non-strategic Change.</w:t>
            </w:r>
          </w:p>
        </w:tc>
      </w:tr>
      <w:tr w:rsidR="00EB23E1" w:rsidRPr="009F16C0" w14:paraId="2C841664" w14:textId="77777777" w:rsidTr="0074626D">
        <w:trPr>
          <w:cantSplit/>
        </w:trPr>
        <w:tc>
          <w:tcPr>
            <w:tcW w:w="879" w:type="dxa"/>
            <w:tcBorders>
              <w:top w:val="nil"/>
              <w:left w:val="single" w:sz="12" w:space="0" w:color="auto"/>
              <w:bottom w:val="nil"/>
              <w:right w:val="single" w:sz="8" w:space="0" w:color="auto"/>
            </w:tcBorders>
          </w:tcPr>
          <w:p w14:paraId="5A9E93BA"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10963265"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6D180EC7" w14:textId="77777777" w:rsidR="00EB23E1" w:rsidRPr="009F16C0" w:rsidRDefault="00EB23E1" w:rsidP="003A3379">
            <w:pPr>
              <w:pStyle w:val="TableText"/>
            </w:pPr>
            <w:r w:rsidRPr="009F16C0">
              <w:t>30.1.2.5</w:t>
            </w:r>
          </w:p>
        </w:tc>
        <w:tc>
          <w:tcPr>
            <w:tcW w:w="6144" w:type="dxa"/>
            <w:tcBorders>
              <w:top w:val="nil"/>
              <w:left w:val="single" w:sz="8" w:space="0" w:color="auto"/>
              <w:bottom w:val="nil"/>
              <w:right w:val="single" w:sz="12" w:space="0" w:color="auto"/>
            </w:tcBorders>
          </w:tcPr>
          <w:p w14:paraId="4EFBCA13" w14:textId="77777777" w:rsidR="00EB23E1" w:rsidRPr="009F16C0" w:rsidRDefault="00EB23E1" w:rsidP="003A3379">
            <w:pPr>
              <w:pStyle w:val="TableText"/>
            </w:pPr>
            <w:r w:rsidRPr="009F16C0">
              <w:t>Addition of new test case on Combined Attach and Detach (FT45-012r1)</w:t>
            </w:r>
            <w:r w:rsidR="00000662">
              <w:t xml:space="preserve"> </w:t>
            </w:r>
            <w:proofErr w:type="spellStart"/>
            <w:r w:rsidRPr="009F16C0">
              <w:t>Non Strategic</w:t>
            </w:r>
            <w:proofErr w:type="spellEnd"/>
            <w:r w:rsidRPr="009F16C0">
              <w:t xml:space="preserve"> Change.</w:t>
            </w:r>
          </w:p>
        </w:tc>
      </w:tr>
      <w:tr w:rsidR="00EB23E1" w:rsidRPr="009F16C0" w14:paraId="22D23097" w14:textId="77777777" w:rsidTr="0074626D">
        <w:trPr>
          <w:cantSplit/>
        </w:trPr>
        <w:tc>
          <w:tcPr>
            <w:tcW w:w="879" w:type="dxa"/>
            <w:tcBorders>
              <w:top w:val="nil"/>
              <w:left w:val="single" w:sz="12" w:space="0" w:color="auto"/>
              <w:bottom w:val="nil"/>
              <w:right w:val="single" w:sz="8" w:space="0" w:color="auto"/>
            </w:tcBorders>
          </w:tcPr>
          <w:p w14:paraId="625BCBD9"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76A835A5"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2E1EF7C6" w14:textId="77777777" w:rsidR="00EB23E1" w:rsidRPr="009F16C0" w:rsidRDefault="00EB23E1" w:rsidP="003A3379">
            <w:pPr>
              <w:pStyle w:val="TableText"/>
            </w:pPr>
            <w:r w:rsidRPr="009F16C0">
              <w:t>30.2.3.3</w:t>
            </w:r>
          </w:p>
        </w:tc>
        <w:tc>
          <w:tcPr>
            <w:tcW w:w="6144" w:type="dxa"/>
            <w:tcBorders>
              <w:top w:val="nil"/>
              <w:left w:val="single" w:sz="8" w:space="0" w:color="auto"/>
              <w:bottom w:val="nil"/>
              <w:right w:val="single" w:sz="12" w:space="0" w:color="auto"/>
            </w:tcBorders>
          </w:tcPr>
          <w:p w14:paraId="75143214" w14:textId="77777777" w:rsidR="00EB23E1" w:rsidRPr="009F16C0" w:rsidRDefault="00EB23E1" w:rsidP="003A3379">
            <w:pPr>
              <w:pStyle w:val="TableText"/>
            </w:pPr>
            <w:r w:rsidRPr="009F16C0">
              <w:t>Addition new test case: Combined Tracking Area Update: Combined Tracking Area Update; for EPS Services only, cause #16 "MSC temporarily not reachable" (FT 45-016</w:t>
            </w:r>
            <w:r w:rsidR="00000662" w:rsidRPr="009F16C0">
              <w:t>) -</w:t>
            </w:r>
            <w:r w:rsidRPr="009F16C0">
              <w:t xml:space="preserve"> Non-strategic Change.</w:t>
            </w:r>
          </w:p>
        </w:tc>
      </w:tr>
      <w:tr w:rsidR="00EB23E1" w:rsidRPr="009F16C0" w14:paraId="5FB1CFBA" w14:textId="77777777" w:rsidTr="0074626D">
        <w:trPr>
          <w:cantSplit/>
        </w:trPr>
        <w:tc>
          <w:tcPr>
            <w:tcW w:w="879" w:type="dxa"/>
            <w:tcBorders>
              <w:top w:val="nil"/>
              <w:left w:val="single" w:sz="12" w:space="0" w:color="auto"/>
              <w:bottom w:val="nil"/>
              <w:right w:val="single" w:sz="8" w:space="0" w:color="auto"/>
            </w:tcBorders>
          </w:tcPr>
          <w:p w14:paraId="749EC620"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0A23BF73"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18746224" w14:textId="77777777" w:rsidR="00EB23E1" w:rsidRPr="009F16C0" w:rsidRDefault="00EB23E1" w:rsidP="003A3379">
            <w:pPr>
              <w:pStyle w:val="TableText"/>
            </w:pPr>
            <w:r w:rsidRPr="009F16C0">
              <w:t xml:space="preserve">30.3.1.6 </w:t>
            </w:r>
          </w:p>
        </w:tc>
        <w:tc>
          <w:tcPr>
            <w:tcW w:w="6144" w:type="dxa"/>
            <w:tcBorders>
              <w:top w:val="nil"/>
              <w:left w:val="single" w:sz="8" w:space="0" w:color="auto"/>
              <w:bottom w:val="nil"/>
              <w:right w:val="single" w:sz="12" w:space="0" w:color="auto"/>
            </w:tcBorders>
          </w:tcPr>
          <w:p w14:paraId="43E5BDDE" w14:textId="77777777" w:rsidR="00EB23E1" w:rsidRPr="009F16C0" w:rsidRDefault="00EB23E1" w:rsidP="003A3379">
            <w:pPr>
              <w:pStyle w:val="TableText"/>
            </w:pPr>
            <w:r w:rsidRPr="009F16C0">
              <w:t>New test case: UE re-selects a higher prioritised network at power on when last registered network is lower prioritised (FT45-23r1) Non-strategic Change.</w:t>
            </w:r>
          </w:p>
        </w:tc>
      </w:tr>
      <w:tr w:rsidR="00EB23E1" w:rsidRPr="009F16C0" w14:paraId="73582F6F" w14:textId="77777777" w:rsidTr="0074626D">
        <w:trPr>
          <w:cantSplit/>
        </w:trPr>
        <w:tc>
          <w:tcPr>
            <w:tcW w:w="879" w:type="dxa"/>
            <w:tcBorders>
              <w:top w:val="nil"/>
              <w:left w:val="single" w:sz="12" w:space="0" w:color="auto"/>
              <w:bottom w:val="nil"/>
              <w:right w:val="single" w:sz="8" w:space="0" w:color="auto"/>
            </w:tcBorders>
          </w:tcPr>
          <w:p w14:paraId="437B09DB"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6235F6FD"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4B513F58" w14:textId="77777777" w:rsidR="00EB23E1" w:rsidRPr="009F16C0" w:rsidRDefault="00EB23E1" w:rsidP="003A3379">
            <w:pPr>
              <w:pStyle w:val="TableText"/>
            </w:pPr>
            <w:r w:rsidRPr="009F16C0">
              <w:t>30.3.1.7</w:t>
            </w:r>
          </w:p>
        </w:tc>
        <w:tc>
          <w:tcPr>
            <w:tcW w:w="6144" w:type="dxa"/>
            <w:tcBorders>
              <w:top w:val="nil"/>
              <w:left w:val="single" w:sz="8" w:space="0" w:color="auto"/>
              <w:bottom w:val="nil"/>
              <w:right w:val="single" w:sz="12" w:space="0" w:color="auto"/>
            </w:tcBorders>
          </w:tcPr>
          <w:p w14:paraId="06F80158" w14:textId="77777777" w:rsidR="00EB23E1" w:rsidRPr="009F16C0" w:rsidRDefault="00EB23E1" w:rsidP="003A3379">
            <w:pPr>
              <w:pStyle w:val="TableText"/>
            </w:pPr>
            <w:r w:rsidRPr="009F16C0">
              <w:t>New test case : UE re-selects a higher prioritised network at power on when last registered  network is non-prioritised ( FT45-25r1)</w:t>
            </w:r>
          </w:p>
        </w:tc>
      </w:tr>
      <w:tr w:rsidR="00EB23E1" w:rsidRPr="009F16C0" w14:paraId="057E52FD" w14:textId="77777777" w:rsidTr="0074626D">
        <w:trPr>
          <w:cantSplit/>
        </w:trPr>
        <w:tc>
          <w:tcPr>
            <w:tcW w:w="879" w:type="dxa"/>
            <w:tcBorders>
              <w:top w:val="nil"/>
              <w:left w:val="single" w:sz="12" w:space="0" w:color="auto"/>
              <w:bottom w:val="nil"/>
              <w:right w:val="single" w:sz="8" w:space="0" w:color="auto"/>
            </w:tcBorders>
          </w:tcPr>
          <w:p w14:paraId="1920A472"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14516B47"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128D4FAC" w14:textId="77777777" w:rsidR="00EB23E1" w:rsidRPr="009F16C0" w:rsidRDefault="00EB23E1" w:rsidP="003A3379">
            <w:pPr>
              <w:pStyle w:val="TableText"/>
            </w:pPr>
            <w:r w:rsidRPr="009F16C0">
              <w:t>31.1.2.1.2</w:t>
            </w:r>
          </w:p>
        </w:tc>
        <w:tc>
          <w:tcPr>
            <w:tcW w:w="6144" w:type="dxa"/>
            <w:tcBorders>
              <w:top w:val="nil"/>
              <w:left w:val="single" w:sz="8" w:space="0" w:color="auto"/>
              <w:bottom w:val="nil"/>
              <w:right w:val="single" w:sz="12" w:space="0" w:color="auto"/>
            </w:tcBorders>
          </w:tcPr>
          <w:p w14:paraId="52363AE5" w14:textId="77777777" w:rsidR="00EB23E1" w:rsidRPr="009F16C0" w:rsidRDefault="00EB23E1" w:rsidP="003A3379">
            <w:pPr>
              <w:pStyle w:val="TableText"/>
            </w:pPr>
            <w:r w:rsidRPr="009F16C0">
              <w:t>Update on core specification for Idle Mode UTRA -&gt; E-UTRA Reselection - PDP Context not active (FT 45-014) Non-strategic Change.</w:t>
            </w:r>
          </w:p>
        </w:tc>
      </w:tr>
      <w:tr w:rsidR="00EB23E1" w:rsidRPr="009F16C0" w14:paraId="0886E900" w14:textId="77777777" w:rsidTr="0074626D">
        <w:trPr>
          <w:cantSplit/>
        </w:trPr>
        <w:tc>
          <w:tcPr>
            <w:tcW w:w="879" w:type="dxa"/>
            <w:tcBorders>
              <w:top w:val="nil"/>
              <w:left w:val="single" w:sz="12" w:space="0" w:color="auto"/>
              <w:bottom w:val="nil"/>
              <w:right w:val="single" w:sz="8" w:space="0" w:color="auto"/>
            </w:tcBorders>
          </w:tcPr>
          <w:p w14:paraId="5A4267AF"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4090921F"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0542782C" w14:textId="77777777" w:rsidR="00EB23E1" w:rsidRPr="009F16C0" w:rsidRDefault="00EB23E1" w:rsidP="003A3379">
            <w:pPr>
              <w:pStyle w:val="TableText"/>
            </w:pPr>
            <w:r w:rsidRPr="009F16C0">
              <w:t>32.1.4</w:t>
            </w:r>
          </w:p>
        </w:tc>
        <w:tc>
          <w:tcPr>
            <w:tcW w:w="6144" w:type="dxa"/>
            <w:tcBorders>
              <w:top w:val="nil"/>
              <w:left w:val="single" w:sz="8" w:space="0" w:color="auto"/>
              <w:bottom w:val="nil"/>
              <w:right w:val="single" w:sz="12" w:space="0" w:color="auto"/>
            </w:tcBorders>
          </w:tcPr>
          <w:p w14:paraId="6208D958" w14:textId="77777777" w:rsidR="00EB23E1" w:rsidRPr="009F16C0" w:rsidRDefault="00EB23E1" w:rsidP="003A3379">
            <w:pPr>
              <w:pStyle w:val="TableText"/>
            </w:pPr>
            <w:r w:rsidRPr="009F16C0">
              <w:t>Minor change on table contained in test case: Multiple PDN Connections - PDN Connectivity Reject, cause #27 direction of the protocol exchange is changed</w:t>
            </w:r>
            <w:r w:rsidR="00000662">
              <w:t xml:space="preserve"> </w:t>
            </w:r>
            <w:r w:rsidRPr="009F16C0">
              <w:t>(FT45-022r1).</w:t>
            </w:r>
          </w:p>
        </w:tc>
      </w:tr>
      <w:tr w:rsidR="00EB23E1" w:rsidRPr="009F16C0" w14:paraId="43DDC9FE" w14:textId="77777777" w:rsidTr="0074626D">
        <w:trPr>
          <w:cantSplit/>
        </w:trPr>
        <w:tc>
          <w:tcPr>
            <w:tcW w:w="879" w:type="dxa"/>
            <w:tcBorders>
              <w:top w:val="nil"/>
              <w:left w:val="single" w:sz="12" w:space="0" w:color="auto"/>
              <w:bottom w:val="single" w:sz="6" w:space="0" w:color="auto"/>
              <w:right w:val="single" w:sz="8" w:space="0" w:color="auto"/>
            </w:tcBorders>
          </w:tcPr>
          <w:p w14:paraId="3AA56B49" w14:textId="77777777" w:rsidR="00EB23E1" w:rsidRPr="009F16C0" w:rsidRDefault="00EB23E1" w:rsidP="003A3379">
            <w:pPr>
              <w:pStyle w:val="TableText"/>
            </w:pPr>
          </w:p>
        </w:tc>
        <w:tc>
          <w:tcPr>
            <w:tcW w:w="1162" w:type="dxa"/>
            <w:tcBorders>
              <w:top w:val="nil"/>
              <w:left w:val="single" w:sz="8" w:space="0" w:color="auto"/>
              <w:bottom w:val="single" w:sz="6" w:space="0" w:color="auto"/>
              <w:right w:val="single" w:sz="8" w:space="0" w:color="auto"/>
            </w:tcBorders>
          </w:tcPr>
          <w:p w14:paraId="77119187" w14:textId="77777777" w:rsidR="00EB23E1" w:rsidRPr="009F16C0" w:rsidRDefault="00EB23E1" w:rsidP="003A3379">
            <w:pPr>
              <w:pStyle w:val="TableText"/>
            </w:pPr>
          </w:p>
        </w:tc>
        <w:tc>
          <w:tcPr>
            <w:tcW w:w="1025" w:type="dxa"/>
            <w:tcBorders>
              <w:top w:val="nil"/>
              <w:left w:val="single" w:sz="8" w:space="0" w:color="auto"/>
              <w:bottom w:val="single" w:sz="6" w:space="0" w:color="auto"/>
              <w:right w:val="single" w:sz="8" w:space="0" w:color="auto"/>
            </w:tcBorders>
          </w:tcPr>
          <w:p w14:paraId="7808E937" w14:textId="77777777" w:rsidR="00EB23E1" w:rsidRPr="009F16C0" w:rsidRDefault="00EB23E1" w:rsidP="003A3379">
            <w:pPr>
              <w:pStyle w:val="TableText"/>
            </w:pPr>
            <w:r w:rsidRPr="009F16C0">
              <w:t>57.2</w:t>
            </w:r>
          </w:p>
        </w:tc>
        <w:tc>
          <w:tcPr>
            <w:tcW w:w="6144" w:type="dxa"/>
            <w:tcBorders>
              <w:top w:val="nil"/>
              <w:left w:val="single" w:sz="8" w:space="0" w:color="auto"/>
              <w:bottom w:val="single" w:sz="6" w:space="0" w:color="auto"/>
              <w:right w:val="single" w:sz="12" w:space="0" w:color="auto"/>
            </w:tcBorders>
          </w:tcPr>
          <w:p w14:paraId="08E7E8E2" w14:textId="77777777" w:rsidR="00EB23E1" w:rsidRPr="009F16C0" w:rsidRDefault="00EB23E1" w:rsidP="003A3379">
            <w:pPr>
              <w:pStyle w:val="TableText"/>
            </w:pPr>
            <w:r w:rsidRPr="009F16C0">
              <w:t>Minor editor change: Correct the terminology from (U)ICC to UICC (FT45-010) Non-strategic Change.</w:t>
            </w:r>
          </w:p>
        </w:tc>
      </w:tr>
      <w:tr w:rsidR="00EB23E1" w:rsidRPr="009F16C0" w14:paraId="4108B67B" w14:textId="77777777" w:rsidTr="0074626D">
        <w:trPr>
          <w:cantSplit/>
        </w:trPr>
        <w:tc>
          <w:tcPr>
            <w:tcW w:w="879" w:type="dxa"/>
            <w:tcBorders>
              <w:top w:val="single" w:sz="6" w:space="0" w:color="auto"/>
              <w:left w:val="single" w:sz="12" w:space="0" w:color="auto"/>
              <w:bottom w:val="nil"/>
              <w:right w:val="single" w:sz="8" w:space="0" w:color="auto"/>
            </w:tcBorders>
          </w:tcPr>
          <w:p w14:paraId="2E9AEF57" w14:textId="77777777" w:rsidR="00EB23E1" w:rsidRPr="009F16C0" w:rsidRDefault="00EB23E1" w:rsidP="003A3379">
            <w:pPr>
              <w:pStyle w:val="TableText"/>
            </w:pPr>
            <w:r w:rsidRPr="009F16C0">
              <w:t>11.8</w:t>
            </w:r>
          </w:p>
        </w:tc>
        <w:tc>
          <w:tcPr>
            <w:tcW w:w="1162" w:type="dxa"/>
            <w:tcBorders>
              <w:top w:val="single" w:sz="6" w:space="0" w:color="auto"/>
              <w:left w:val="single" w:sz="8" w:space="0" w:color="auto"/>
              <w:bottom w:val="nil"/>
              <w:right w:val="single" w:sz="8" w:space="0" w:color="auto"/>
            </w:tcBorders>
          </w:tcPr>
          <w:p w14:paraId="08DC9CD3" w14:textId="77777777" w:rsidR="00EB23E1" w:rsidRPr="009F16C0" w:rsidRDefault="00EB23E1" w:rsidP="003A3379">
            <w:pPr>
              <w:pStyle w:val="TableText"/>
            </w:pPr>
            <w:r w:rsidRPr="009F16C0">
              <w:t>26.06.2014</w:t>
            </w:r>
          </w:p>
        </w:tc>
        <w:tc>
          <w:tcPr>
            <w:tcW w:w="1025" w:type="dxa"/>
            <w:tcBorders>
              <w:top w:val="single" w:sz="6" w:space="0" w:color="auto"/>
              <w:left w:val="single" w:sz="8" w:space="0" w:color="auto"/>
              <w:bottom w:val="nil"/>
              <w:right w:val="single" w:sz="8" w:space="0" w:color="auto"/>
            </w:tcBorders>
          </w:tcPr>
          <w:p w14:paraId="1278F152" w14:textId="77777777" w:rsidR="00EB23E1" w:rsidRPr="009F16C0" w:rsidRDefault="00EB23E1" w:rsidP="003A3379">
            <w:pPr>
              <w:pStyle w:val="TableText"/>
            </w:pPr>
            <w:r w:rsidRPr="009F16C0">
              <w:t>20.2</w:t>
            </w:r>
          </w:p>
        </w:tc>
        <w:tc>
          <w:tcPr>
            <w:tcW w:w="6144" w:type="dxa"/>
            <w:tcBorders>
              <w:top w:val="single" w:sz="6" w:space="0" w:color="auto"/>
              <w:left w:val="single" w:sz="8" w:space="0" w:color="auto"/>
              <w:bottom w:val="nil"/>
              <w:right w:val="single" w:sz="12" w:space="0" w:color="auto"/>
            </w:tcBorders>
          </w:tcPr>
          <w:p w14:paraId="44CE7FC6" w14:textId="77777777" w:rsidR="00EB23E1" w:rsidRPr="009F16C0" w:rsidRDefault="00EB23E1" w:rsidP="003A3379">
            <w:pPr>
              <w:pStyle w:val="TableText"/>
            </w:pPr>
            <w:r w:rsidRPr="009F16C0">
              <w:t>Adding test case for GPRS Attach Reject #17, UE does not restart GPRS Attach procedure until expiry of T3302.</w:t>
            </w:r>
          </w:p>
        </w:tc>
      </w:tr>
      <w:tr w:rsidR="00EB23E1" w:rsidRPr="009F16C0" w14:paraId="6A50B343" w14:textId="77777777" w:rsidTr="0074626D">
        <w:trPr>
          <w:cantSplit/>
        </w:trPr>
        <w:tc>
          <w:tcPr>
            <w:tcW w:w="879" w:type="dxa"/>
            <w:tcBorders>
              <w:top w:val="nil"/>
              <w:left w:val="single" w:sz="12" w:space="0" w:color="auto"/>
              <w:bottom w:val="nil"/>
              <w:right w:val="single" w:sz="8" w:space="0" w:color="auto"/>
            </w:tcBorders>
          </w:tcPr>
          <w:p w14:paraId="064D6793"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628B328A"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111EC48F" w14:textId="77777777" w:rsidR="00EB23E1" w:rsidRPr="009F16C0" w:rsidRDefault="00EB23E1" w:rsidP="003A3379">
            <w:pPr>
              <w:pStyle w:val="TableText"/>
            </w:pPr>
            <w:r w:rsidRPr="009F16C0">
              <w:t>20.5.5</w:t>
            </w:r>
          </w:p>
        </w:tc>
        <w:tc>
          <w:tcPr>
            <w:tcW w:w="6144" w:type="dxa"/>
            <w:tcBorders>
              <w:top w:val="nil"/>
              <w:left w:val="single" w:sz="8" w:space="0" w:color="auto"/>
              <w:bottom w:val="nil"/>
              <w:right w:val="single" w:sz="12" w:space="0" w:color="auto"/>
            </w:tcBorders>
          </w:tcPr>
          <w:p w14:paraId="64674F0E" w14:textId="77777777" w:rsidR="00EB23E1" w:rsidRPr="009F16C0" w:rsidRDefault="00EB23E1" w:rsidP="003A3379">
            <w:pPr>
              <w:pStyle w:val="TableText"/>
            </w:pPr>
            <w:r w:rsidRPr="009F16C0">
              <w:t>Adding new test cases for a RAU Reject #17, UE does not restart RAU procedure until expiry of T3302.</w:t>
            </w:r>
          </w:p>
        </w:tc>
      </w:tr>
      <w:tr w:rsidR="00EB23E1" w:rsidRPr="009F16C0" w14:paraId="4F15E281" w14:textId="77777777" w:rsidTr="0074626D">
        <w:trPr>
          <w:cantSplit/>
        </w:trPr>
        <w:tc>
          <w:tcPr>
            <w:tcW w:w="879" w:type="dxa"/>
            <w:tcBorders>
              <w:top w:val="nil"/>
              <w:left w:val="single" w:sz="12" w:space="0" w:color="auto"/>
              <w:bottom w:val="nil"/>
              <w:right w:val="single" w:sz="8" w:space="0" w:color="auto"/>
            </w:tcBorders>
          </w:tcPr>
          <w:p w14:paraId="34F9EFC0"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736F6D7E"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14C86553" w14:textId="77777777" w:rsidR="00EB23E1" w:rsidRPr="009F16C0" w:rsidRDefault="00EB23E1" w:rsidP="003A3379">
            <w:pPr>
              <w:pStyle w:val="TableText"/>
            </w:pPr>
            <w:r w:rsidRPr="009F16C0">
              <w:t>20.6.4</w:t>
            </w:r>
          </w:p>
        </w:tc>
        <w:tc>
          <w:tcPr>
            <w:tcW w:w="6144" w:type="dxa"/>
            <w:tcBorders>
              <w:top w:val="nil"/>
              <w:left w:val="single" w:sz="8" w:space="0" w:color="auto"/>
              <w:bottom w:val="nil"/>
              <w:right w:val="single" w:sz="12" w:space="0" w:color="auto"/>
            </w:tcBorders>
          </w:tcPr>
          <w:p w14:paraId="66E3E004" w14:textId="77777777" w:rsidR="00EB23E1" w:rsidRPr="009F16C0" w:rsidRDefault="00EB23E1" w:rsidP="003A3379">
            <w:pPr>
              <w:pStyle w:val="TableText"/>
            </w:pPr>
            <w:r w:rsidRPr="009F16C0">
              <w:t>Chapter 20.6.4: Need to add steps to the test description.</w:t>
            </w:r>
          </w:p>
        </w:tc>
      </w:tr>
      <w:tr w:rsidR="00EB23E1" w:rsidRPr="009F16C0" w14:paraId="2CCCB372" w14:textId="77777777" w:rsidTr="0074626D">
        <w:trPr>
          <w:cantSplit/>
        </w:trPr>
        <w:tc>
          <w:tcPr>
            <w:tcW w:w="879" w:type="dxa"/>
            <w:tcBorders>
              <w:top w:val="nil"/>
              <w:left w:val="single" w:sz="12" w:space="0" w:color="auto"/>
              <w:bottom w:val="nil"/>
              <w:right w:val="single" w:sz="8" w:space="0" w:color="auto"/>
            </w:tcBorders>
          </w:tcPr>
          <w:p w14:paraId="159F3BAB"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18C0C991"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37018D3A" w14:textId="77777777" w:rsidR="00EB23E1" w:rsidRPr="009F16C0" w:rsidRDefault="00EB23E1" w:rsidP="003A3379">
            <w:pPr>
              <w:pStyle w:val="TableText"/>
            </w:pPr>
            <w:r w:rsidRPr="009F16C0">
              <w:t>25.1.6</w:t>
            </w:r>
          </w:p>
        </w:tc>
        <w:tc>
          <w:tcPr>
            <w:tcW w:w="6144" w:type="dxa"/>
            <w:tcBorders>
              <w:top w:val="nil"/>
              <w:left w:val="single" w:sz="8" w:space="0" w:color="auto"/>
              <w:bottom w:val="nil"/>
              <w:right w:val="single" w:sz="12" w:space="0" w:color="auto"/>
            </w:tcBorders>
          </w:tcPr>
          <w:p w14:paraId="5193C3D5" w14:textId="77777777" w:rsidR="00EB23E1" w:rsidRPr="009F16C0" w:rsidRDefault="00EB23E1" w:rsidP="003A3379">
            <w:pPr>
              <w:pStyle w:val="TableText"/>
            </w:pPr>
            <w:r w:rsidRPr="009F16C0">
              <w:t>Browse Through HTML Page:  use of an embedded browser application.</w:t>
            </w:r>
          </w:p>
        </w:tc>
      </w:tr>
      <w:tr w:rsidR="00EB23E1" w:rsidRPr="009F16C0" w14:paraId="2B66B9EC" w14:textId="77777777" w:rsidTr="0074626D">
        <w:trPr>
          <w:cantSplit/>
        </w:trPr>
        <w:tc>
          <w:tcPr>
            <w:tcW w:w="879" w:type="dxa"/>
            <w:tcBorders>
              <w:top w:val="nil"/>
              <w:left w:val="single" w:sz="12" w:space="0" w:color="auto"/>
              <w:bottom w:val="nil"/>
              <w:right w:val="single" w:sz="8" w:space="0" w:color="auto"/>
            </w:tcBorders>
          </w:tcPr>
          <w:p w14:paraId="440CF9ED"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40DCC6F3"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70C9278C" w14:textId="77777777" w:rsidR="00EB23E1" w:rsidRPr="009F16C0" w:rsidRDefault="00EB23E1" w:rsidP="003A3379">
            <w:pPr>
              <w:pStyle w:val="TableText"/>
            </w:pPr>
            <w:r w:rsidRPr="009F16C0">
              <w:t>30.1.1.6</w:t>
            </w:r>
          </w:p>
        </w:tc>
        <w:tc>
          <w:tcPr>
            <w:tcW w:w="6144" w:type="dxa"/>
            <w:tcBorders>
              <w:top w:val="nil"/>
              <w:left w:val="single" w:sz="8" w:space="0" w:color="auto"/>
              <w:bottom w:val="nil"/>
              <w:right w:val="single" w:sz="12" w:space="0" w:color="auto"/>
            </w:tcBorders>
          </w:tcPr>
          <w:p w14:paraId="6FFF2CCD" w14:textId="77777777" w:rsidR="00EB23E1" w:rsidRPr="009F16C0" w:rsidRDefault="00EB23E1" w:rsidP="003A3379">
            <w:pPr>
              <w:pStyle w:val="TableText"/>
            </w:pPr>
            <w:r w:rsidRPr="009F16C0">
              <w:t>Attach Reject, cause #3 "Illegal UE" and cause #6 “Illegal ME.</w:t>
            </w:r>
          </w:p>
        </w:tc>
      </w:tr>
      <w:tr w:rsidR="00EB23E1" w:rsidRPr="009F16C0" w14:paraId="054D67FD" w14:textId="77777777" w:rsidTr="0074626D">
        <w:trPr>
          <w:cantSplit/>
        </w:trPr>
        <w:tc>
          <w:tcPr>
            <w:tcW w:w="879" w:type="dxa"/>
            <w:tcBorders>
              <w:top w:val="nil"/>
              <w:left w:val="single" w:sz="12" w:space="0" w:color="auto"/>
              <w:bottom w:val="nil"/>
              <w:right w:val="single" w:sz="8" w:space="0" w:color="auto"/>
            </w:tcBorders>
          </w:tcPr>
          <w:p w14:paraId="1EF7598B"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1232F5ED"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48114310" w14:textId="77777777" w:rsidR="00EB23E1" w:rsidRPr="009F16C0" w:rsidRDefault="00EB23E1" w:rsidP="003A3379">
            <w:pPr>
              <w:pStyle w:val="TableText"/>
            </w:pPr>
            <w:r w:rsidRPr="009F16C0">
              <w:t>40.1.1.2</w:t>
            </w:r>
          </w:p>
        </w:tc>
        <w:tc>
          <w:tcPr>
            <w:tcW w:w="6144" w:type="dxa"/>
            <w:tcBorders>
              <w:top w:val="nil"/>
              <w:left w:val="single" w:sz="8" w:space="0" w:color="auto"/>
              <w:bottom w:val="nil"/>
              <w:right w:val="single" w:sz="12" w:space="0" w:color="auto"/>
            </w:tcBorders>
          </w:tcPr>
          <w:p w14:paraId="59469EF8" w14:textId="77777777" w:rsidR="00EB23E1" w:rsidRPr="009F16C0" w:rsidRDefault="00EB23E1" w:rsidP="00255FE9">
            <w:pPr>
              <w:pStyle w:val="TableText"/>
            </w:pPr>
            <w:r w:rsidRPr="009F16C0">
              <w:t>MO Voice Call - To Occupied Client: slip</w:t>
            </w:r>
            <w:r w:rsidR="00255FE9">
              <w:t>ped</w:t>
            </w:r>
            <w:r w:rsidRPr="009F16C0">
              <w:t xml:space="preserve"> into 4 scenarios.</w:t>
            </w:r>
          </w:p>
        </w:tc>
      </w:tr>
      <w:tr w:rsidR="00EB23E1" w:rsidRPr="009F16C0" w14:paraId="74E1BFB2" w14:textId="77777777" w:rsidTr="0074626D">
        <w:trPr>
          <w:cantSplit/>
        </w:trPr>
        <w:tc>
          <w:tcPr>
            <w:tcW w:w="879" w:type="dxa"/>
            <w:tcBorders>
              <w:top w:val="nil"/>
              <w:left w:val="single" w:sz="12" w:space="0" w:color="auto"/>
              <w:bottom w:val="nil"/>
              <w:right w:val="single" w:sz="8" w:space="0" w:color="auto"/>
            </w:tcBorders>
          </w:tcPr>
          <w:p w14:paraId="059B0ADD"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27FC6B5F"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19AFE000" w14:textId="77777777" w:rsidR="00EB23E1" w:rsidRPr="009F16C0" w:rsidRDefault="00EB23E1" w:rsidP="003A3379">
            <w:pPr>
              <w:pStyle w:val="TableText"/>
            </w:pPr>
            <w:r w:rsidRPr="009F16C0">
              <w:t>40.2.2</w:t>
            </w:r>
          </w:p>
        </w:tc>
        <w:tc>
          <w:tcPr>
            <w:tcW w:w="6144" w:type="dxa"/>
            <w:tcBorders>
              <w:top w:val="nil"/>
              <w:left w:val="single" w:sz="8" w:space="0" w:color="auto"/>
              <w:bottom w:val="nil"/>
              <w:right w:val="single" w:sz="12" w:space="0" w:color="auto"/>
            </w:tcBorders>
          </w:tcPr>
          <w:p w14:paraId="0B31143B" w14:textId="77777777" w:rsidR="00EB23E1" w:rsidRPr="009F16C0" w:rsidRDefault="00EB23E1" w:rsidP="003A3379">
            <w:pPr>
              <w:pStyle w:val="TableText"/>
            </w:pPr>
            <w:r w:rsidRPr="009F16C0">
              <w:t>Adding note: The emergency test numbers saved in EFECC field have to be different than {112, 911}.</w:t>
            </w:r>
          </w:p>
        </w:tc>
      </w:tr>
      <w:tr w:rsidR="00EB23E1" w:rsidRPr="009F16C0" w14:paraId="4BEEE0E8" w14:textId="77777777" w:rsidTr="0074626D">
        <w:trPr>
          <w:cantSplit/>
        </w:trPr>
        <w:tc>
          <w:tcPr>
            <w:tcW w:w="879" w:type="dxa"/>
            <w:tcBorders>
              <w:top w:val="nil"/>
              <w:left w:val="single" w:sz="12" w:space="0" w:color="auto"/>
              <w:bottom w:val="nil"/>
              <w:right w:val="single" w:sz="8" w:space="0" w:color="auto"/>
            </w:tcBorders>
          </w:tcPr>
          <w:p w14:paraId="13840C93"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4BE30F16"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60C694DC" w14:textId="77777777" w:rsidR="00EB23E1" w:rsidRPr="009F16C0" w:rsidRDefault="00EB23E1" w:rsidP="003A3379">
            <w:pPr>
              <w:pStyle w:val="TableText"/>
            </w:pPr>
            <w:r w:rsidRPr="009F16C0">
              <w:t>40.2.3.1</w:t>
            </w:r>
          </w:p>
        </w:tc>
        <w:tc>
          <w:tcPr>
            <w:tcW w:w="6144" w:type="dxa"/>
            <w:tcBorders>
              <w:top w:val="nil"/>
              <w:left w:val="single" w:sz="8" w:space="0" w:color="auto"/>
              <w:bottom w:val="nil"/>
              <w:right w:val="single" w:sz="12" w:space="0" w:color="auto"/>
            </w:tcBorders>
          </w:tcPr>
          <w:p w14:paraId="3D499BE8" w14:textId="77777777" w:rsidR="00EB23E1" w:rsidRPr="009F16C0" w:rsidRDefault="00EB23E1" w:rsidP="003A3379">
            <w:pPr>
              <w:pStyle w:val="TableText"/>
            </w:pPr>
            <w:r w:rsidRPr="009F16C0">
              <w:t xml:space="preserve">Correct numbering in expected </w:t>
            </w:r>
            <w:r w:rsidR="00130CD6" w:rsidRPr="009F16C0">
              <w:t>behaviour</w:t>
            </w:r>
            <w:r w:rsidRPr="009F16C0">
              <w:t xml:space="preserve"> section.</w:t>
            </w:r>
          </w:p>
        </w:tc>
      </w:tr>
      <w:tr w:rsidR="00EB23E1" w:rsidRPr="009F16C0" w14:paraId="10A5A4F5" w14:textId="77777777" w:rsidTr="0074626D">
        <w:trPr>
          <w:cantSplit/>
        </w:trPr>
        <w:tc>
          <w:tcPr>
            <w:tcW w:w="879" w:type="dxa"/>
            <w:tcBorders>
              <w:top w:val="nil"/>
              <w:left w:val="single" w:sz="12" w:space="0" w:color="auto"/>
              <w:bottom w:val="nil"/>
              <w:right w:val="single" w:sz="8" w:space="0" w:color="auto"/>
            </w:tcBorders>
          </w:tcPr>
          <w:p w14:paraId="26370504"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27C8310A"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460E0428" w14:textId="77777777" w:rsidR="00EB23E1" w:rsidRPr="009F16C0" w:rsidRDefault="00EB23E1" w:rsidP="003A3379">
            <w:pPr>
              <w:pStyle w:val="TableText"/>
            </w:pPr>
            <w:r w:rsidRPr="009F16C0">
              <w:t>55.1</w:t>
            </w:r>
          </w:p>
        </w:tc>
        <w:tc>
          <w:tcPr>
            <w:tcW w:w="6144" w:type="dxa"/>
            <w:tcBorders>
              <w:top w:val="nil"/>
              <w:left w:val="single" w:sz="8" w:space="0" w:color="auto"/>
              <w:bottom w:val="nil"/>
              <w:right w:val="single" w:sz="12" w:space="0" w:color="auto"/>
            </w:tcBorders>
          </w:tcPr>
          <w:p w14:paraId="22C23CDD" w14:textId="77777777" w:rsidR="00EB23E1" w:rsidRPr="009F16C0" w:rsidRDefault="00EB23E1" w:rsidP="003A3379">
            <w:pPr>
              <w:pStyle w:val="TableText"/>
            </w:pPr>
            <w:r w:rsidRPr="009F16C0">
              <w:t>Renaming of test case titles.</w:t>
            </w:r>
            <w:r w:rsidR="00130CD6">
              <w:t xml:space="preserve"> </w:t>
            </w:r>
            <w:r w:rsidRPr="009F16C0">
              <w:t>Cleanup of test case descriptions in this subsection. DUT and Reference used.</w:t>
            </w:r>
          </w:p>
        </w:tc>
      </w:tr>
      <w:tr w:rsidR="00EB23E1" w:rsidRPr="009F16C0" w14:paraId="4A6D4DA0" w14:textId="77777777" w:rsidTr="0074626D">
        <w:trPr>
          <w:cantSplit/>
        </w:trPr>
        <w:tc>
          <w:tcPr>
            <w:tcW w:w="879" w:type="dxa"/>
            <w:tcBorders>
              <w:top w:val="nil"/>
              <w:left w:val="single" w:sz="12" w:space="0" w:color="auto"/>
              <w:bottom w:val="nil"/>
              <w:right w:val="single" w:sz="8" w:space="0" w:color="auto"/>
            </w:tcBorders>
          </w:tcPr>
          <w:p w14:paraId="3DB60719"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0B3B177D"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7500BBDF" w14:textId="77777777" w:rsidR="00EB23E1" w:rsidRPr="009F16C0" w:rsidRDefault="00EB23E1" w:rsidP="003A3379">
            <w:pPr>
              <w:pStyle w:val="TableText"/>
            </w:pPr>
            <w:r w:rsidRPr="009F16C0">
              <w:t>55.2</w:t>
            </w:r>
          </w:p>
        </w:tc>
        <w:tc>
          <w:tcPr>
            <w:tcW w:w="6144" w:type="dxa"/>
            <w:tcBorders>
              <w:top w:val="nil"/>
              <w:left w:val="single" w:sz="8" w:space="0" w:color="auto"/>
              <w:bottom w:val="nil"/>
              <w:right w:val="single" w:sz="12" w:space="0" w:color="auto"/>
            </w:tcBorders>
          </w:tcPr>
          <w:p w14:paraId="38345352" w14:textId="77777777" w:rsidR="00EB23E1" w:rsidRPr="009F16C0" w:rsidRDefault="00EB23E1" w:rsidP="003A3379">
            <w:pPr>
              <w:pStyle w:val="TableText"/>
            </w:pPr>
            <w:r w:rsidRPr="009F16C0">
              <w:t>Renaming of test case titles.</w:t>
            </w:r>
            <w:r w:rsidR="00000662">
              <w:t xml:space="preserve"> </w:t>
            </w:r>
            <w:r w:rsidRPr="009F16C0">
              <w:t>Cleanup of test case descriptions in this subsection. DUT and Reference used.</w:t>
            </w:r>
          </w:p>
        </w:tc>
      </w:tr>
      <w:tr w:rsidR="00EB23E1" w:rsidRPr="009F16C0" w14:paraId="71C0BC4F" w14:textId="77777777" w:rsidTr="0074626D">
        <w:trPr>
          <w:cantSplit/>
        </w:trPr>
        <w:tc>
          <w:tcPr>
            <w:tcW w:w="879" w:type="dxa"/>
            <w:tcBorders>
              <w:top w:val="nil"/>
              <w:left w:val="single" w:sz="12" w:space="0" w:color="auto"/>
              <w:bottom w:val="nil"/>
              <w:right w:val="single" w:sz="8" w:space="0" w:color="auto"/>
            </w:tcBorders>
          </w:tcPr>
          <w:p w14:paraId="5E47CEFC"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03DC8DEA"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3F3D00DB" w14:textId="77777777" w:rsidR="00EB23E1" w:rsidRPr="009F16C0" w:rsidRDefault="00EB23E1" w:rsidP="003A3379">
            <w:pPr>
              <w:pStyle w:val="TableText"/>
            </w:pPr>
            <w:r w:rsidRPr="009F16C0">
              <w:t>55.3</w:t>
            </w:r>
          </w:p>
        </w:tc>
        <w:tc>
          <w:tcPr>
            <w:tcW w:w="6144" w:type="dxa"/>
            <w:tcBorders>
              <w:top w:val="nil"/>
              <w:left w:val="single" w:sz="8" w:space="0" w:color="auto"/>
              <w:bottom w:val="nil"/>
              <w:right w:val="single" w:sz="12" w:space="0" w:color="auto"/>
            </w:tcBorders>
          </w:tcPr>
          <w:p w14:paraId="2256A9E7" w14:textId="77777777" w:rsidR="00EB23E1" w:rsidRPr="009F16C0" w:rsidRDefault="00EB23E1" w:rsidP="003A3379">
            <w:pPr>
              <w:pStyle w:val="TableText"/>
            </w:pPr>
            <w:r w:rsidRPr="009F16C0">
              <w:t>Renaming of test case titles.</w:t>
            </w:r>
            <w:r w:rsidR="00000662">
              <w:t xml:space="preserve"> </w:t>
            </w:r>
            <w:r w:rsidRPr="009F16C0">
              <w:t xml:space="preserve">Cleanup of test case descriptions in this </w:t>
            </w:r>
            <w:proofErr w:type="spellStart"/>
            <w:r w:rsidRPr="009F16C0">
              <w:t>section.DUT</w:t>
            </w:r>
            <w:proofErr w:type="spellEnd"/>
            <w:r w:rsidRPr="009F16C0">
              <w:t xml:space="preserve"> and Reference used.</w:t>
            </w:r>
            <w:r w:rsidR="00130CD6">
              <w:t xml:space="preserve"> </w:t>
            </w:r>
            <w:r w:rsidRPr="009F16C0">
              <w:t>Move 2 x tests to different section within RCS to make more logical sense.</w:t>
            </w:r>
          </w:p>
        </w:tc>
      </w:tr>
      <w:tr w:rsidR="00EB23E1" w:rsidRPr="009F16C0" w14:paraId="2B380953" w14:textId="77777777" w:rsidTr="0074626D">
        <w:trPr>
          <w:cantSplit/>
        </w:trPr>
        <w:tc>
          <w:tcPr>
            <w:tcW w:w="879" w:type="dxa"/>
            <w:tcBorders>
              <w:top w:val="nil"/>
              <w:left w:val="single" w:sz="12" w:space="0" w:color="auto"/>
              <w:bottom w:val="nil"/>
              <w:right w:val="single" w:sz="8" w:space="0" w:color="auto"/>
            </w:tcBorders>
          </w:tcPr>
          <w:p w14:paraId="0A052826"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02E2009E"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333E5377" w14:textId="77777777" w:rsidR="00EB23E1" w:rsidRPr="009F16C0" w:rsidRDefault="00EB23E1" w:rsidP="003A3379">
            <w:pPr>
              <w:pStyle w:val="TableText"/>
            </w:pPr>
            <w:r w:rsidRPr="009F16C0">
              <w:t>55.4</w:t>
            </w:r>
          </w:p>
        </w:tc>
        <w:tc>
          <w:tcPr>
            <w:tcW w:w="6144" w:type="dxa"/>
            <w:tcBorders>
              <w:top w:val="nil"/>
              <w:left w:val="single" w:sz="8" w:space="0" w:color="auto"/>
              <w:bottom w:val="nil"/>
              <w:right w:val="single" w:sz="12" w:space="0" w:color="auto"/>
            </w:tcBorders>
          </w:tcPr>
          <w:p w14:paraId="7914BA32" w14:textId="77777777" w:rsidR="00EB23E1" w:rsidRPr="009F16C0" w:rsidRDefault="00EB23E1" w:rsidP="003A3379">
            <w:pPr>
              <w:pStyle w:val="TableText"/>
            </w:pPr>
            <w:r w:rsidRPr="009F16C0">
              <w:t>Renaming of test case titles.</w:t>
            </w:r>
            <w:r w:rsidR="00000662">
              <w:t xml:space="preserve"> </w:t>
            </w:r>
            <w:r w:rsidRPr="009F16C0">
              <w:t xml:space="preserve">Cleanup of test case descriptions in this </w:t>
            </w:r>
            <w:proofErr w:type="spellStart"/>
            <w:r w:rsidRPr="009F16C0">
              <w:t>section.DUT</w:t>
            </w:r>
            <w:proofErr w:type="spellEnd"/>
            <w:r w:rsidRPr="009F16C0">
              <w:t xml:space="preserve"> and Reference used.</w:t>
            </w:r>
            <w:r w:rsidR="00130CD6">
              <w:t xml:space="preserve"> </w:t>
            </w:r>
            <w:r w:rsidRPr="009F16C0">
              <w:t>Split of a file transfer test into 4 scenarios (merging another test).Create 1 Missing test case (MT File Transfer – Manual Accept).</w:t>
            </w:r>
          </w:p>
        </w:tc>
      </w:tr>
      <w:tr w:rsidR="00EB23E1" w:rsidRPr="009F16C0" w14:paraId="7B406A30" w14:textId="77777777" w:rsidTr="0074626D">
        <w:trPr>
          <w:cantSplit/>
        </w:trPr>
        <w:tc>
          <w:tcPr>
            <w:tcW w:w="879" w:type="dxa"/>
            <w:tcBorders>
              <w:top w:val="nil"/>
              <w:left w:val="single" w:sz="12" w:space="0" w:color="auto"/>
              <w:bottom w:val="nil"/>
              <w:right w:val="single" w:sz="8" w:space="0" w:color="auto"/>
            </w:tcBorders>
          </w:tcPr>
          <w:p w14:paraId="1FCA840E"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3738CAD4"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18C9F445" w14:textId="77777777" w:rsidR="00EB23E1" w:rsidRPr="009F16C0" w:rsidRDefault="00EB23E1" w:rsidP="003A3379">
            <w:pPr>
              <w:pStyle w:val="TableText"/>
            </w:pPr>
            <w:r w:rsidRPr="009F16C0">
              <w:t>55.5</w:t>
            </w:r>
          </w:p>
        </w:tc>
        <w:tc>
          <w:tcPr>
            <w:tcW w:w="6144" w:type="dxa"/>
            <w:tcBorders>
              <w:top w:val="nil"/>
              <w:left w:val="single" w:sz="8" w:space="0" w:color="auto"/>
              <w:bottom w:val="nil"/>
              <w:right w:val="single" w:sz="12" w:space="0" w:color="auto"/>
            </w:tcBorders>
          </w:tcPr>
          <w:p w14:paraId="16ACB8F6" w14:textId="77777777" w:rsidR="00EB23E1" w:rsidRPr="009F16C0" w:rsidRDefault="00EB23E1" w:rsidP="003A3379">
            <w:pPr>
              <w:pStyle w:val="TableText"/>
            </w:pPr>
            <w:r w:rsidRPr="009F16C0">
              <w:t>Renaming of test case titles.</w:t>
            </w:r>
            <w:r w:rsidRPr="009F16C0">
              <w:br/>
              <w:t>Cleanup of test case descriptions in these sections.</w:t>
            </w:r>
            <w:r w:rsidRPr="009F16C0">
              <w:br/>
              <w:t>DUT and Reference used.</w:t>
            </w:r>
            <w:r w:rsidRPr="009F16C0">
              <w:br/>
              <w:t>2x new scenarios + 2x tests moved from 55.3 to make more logical sense.</w:t>
            </w:r>
          </w:p>
        </w:tc>
      </w:tr>
      <w:tr w:rsidR="00EB23E1" w:rsidRPr="009F16C0" w14:paraId="6542C32E" w14:textId="77777777" w:rsidTr="0074626D">
        <w:trPr>
          <w:cantSplit/>
        </w:trPr>
        <w:tc>
          <w:tcPr>
            <w:tcW w:w="879" w:type="dxa"/>
            <w:tcBorders>
              <w:top w:val="nil"/>
              <w:left w:val="single" w:sz="12" w:space="0" w:color="auto"/>
              <w:bottom w:val="nil"/>
              <w:right w:val="single" w:sz="8" w:space="0" w:color="auto"/>
            </w:tcBorders>
          </w:tcPr>
          <w:p w14:paraId="7136B5CF"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5AE9C880"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55BDAB8B" w14:textId="77777777" w:rsidR="00EB23E1" w:rsidRPr="009F16C0" w:rsidRDefault="00EB23E1" w:rsidP="003A3379">
            <w:pPr>
              <w:pStyle w:val="TableText"/>
            </w:pPr>
            <w:r w:rsidRPr="009F16C0">
              <w:t>55.6</w:t>
            </w:r>
          </w:p>
        </w:tc>
        <w:tc>
          <w:tcPr>
            <w:tcW w:w="6144" w:type="dxa"/>
            <w:tcBorders>
              <w:top w:val="nil"/>
              <w:left w:val="single" w:sz="8" w:space="0" w:color="auto"/>
              <w:bottom w:val="nil"/>
              <w:right w:val="single" w:sz="12" w:space="0" w:color="auto"/>
            </w:tcBorders>
          </w:tcPr>
          <w:p w14:paraId="686AD38D" w14:textId="77777777" w:rsidR="00EB23E1" w:rsidRPr="009F16C0" w:rsidRDefault="00EB23E1" w:rsidP="003A3379">
            <w:pPr>
              <w:pStyle w:val="TableText"/>
            </w:pPr>
            <w:r w:rsidRPr="009F16C0">
              <w:t>Renaming of test case titles.</w:t>
            </w:r>
            <w:r w:rsidR="00130CD6">
              <w:t xml:space="preserve"> </w:t>
            </w:r>
            <w:r w:rsidRPr="009F16C0">
              <w:t>Cleanup of test case descriptions in this section. DUT and Reference used. 2 x tests moved to 55.7 to make more logical sense.3 VOID test cases removed. 2 Test cases merged.</w:t>
            </w:r>
          </w:p>
        </w:tc>
      </w:tr>
      <w:tr w:rsidR="00EB23E1" w:rsidRPr="009F16C0" w14:paraId="427F4277" w14:textId="77777777" w:rsidTr="0074626D">
        <w:trPr>
          <w:cantSplit/>
        </w:trPr>
        <w:tc>
          <w:tcPr>
            <w:tcW w:w="879" w:type="dxa"/>
            <w:tcBorders>
              <w:top w:val="nil"/>
              <w:left w:val="single" w:sz="12" w:space="0" w:color="auto"/>
              <w:bottom w:val="nil"/>
              <w:right w:val="single" w:sz="8" w:space="0" w:color="auto"/>
            </w:tcBorders>
          </w:tcPr>
          <w:p w14:paraId="4D469852"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284E6F1C"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64095F89" w14:textId="77777777" w:rsidR="00EB23E1" w:rsidRPr="009F16C0" w:rsidRDefault="00EB23E1" w:rsidP="003A3379">
            <w:pPr>
              <w:pStyle w:val="TableText"/>
            </w:pPr>
            <w:r w:rsidRPr="009F16C0">
              <w:t>55.7</w:t>
            </w:r>
          </w:p>
        </w:tc>
        <w:tc>
          <w:tcPr>
            <w:tcW w:w="6144" w:type="dxa"/>
            <w:tcBorders>
              <w:top w:val="nil"/>
              <w:left w:val="single" w:sz="8" w:space="0" w:color="auto"/>
              <w:bottom w:val="nil"/>
              <w:right w:val="single" w:sz="12" w:space="0" w:color="auto"/>
            </w:tcBorders>
          </w:tcPr>
          <w:p w14:paraId="56A2E6DB" w14:textId="77777777" w:rsidR="00EB23E1" w:rsidRPr="009F16C0" w:rsidRDefault="00EB23E1" w:rsidP="003A3379">
            <w:pPr>
              <w:pStyle w:val="TableText"/>
            </w:pPr>
            <w:r w:rsidRPr="009F16C0">
              <w:t>Renaming of test case titles.</w:t>
            </w:r>
            <w:r w:rsidR="00130CD6">
              <w:t xml:space="preserve"> </w:t>
            </w:r>
            <w:r w:rsidRPr="009F16C0">
              <w:t>Cleanup of test case descriptions in this section. DUT and Reference used.4 Scenarios created merging 4 test cases.2 x tests moved from 55.6 to make more logical sense.</w:t>
            </w:r>
          </w:p>
        </w:tc>
      </w:tr>
      <w:tr w:rsidR="00EB23E1" w:rsidRPr="009F16C0" w14:paraId="7CF4A01C" w14:textId="77777777" w:rsidTr="0074626D">
        <w:trPr>
          <w:cantSplit/>
        </w:trPr>
        <w:tc>
          <w:tcPr>
            <w:tcW w:w="879" w:type="dxa"/>
            <w:tcBorders>
              <w:top w:val="nil"/>
              <w:left w:val="single" w:sz="12" w:space="0" w:color="auto"/>
              <w:bottom w:val="nil"/>
              <w:right w:val="single" w:sz="8" w:space="0" w:color="auto"/>
            </w:tcBorders>
          </w:tcPr>
          <w:p w14:paraId="2725A014"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697AF8BA"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2DA4F321" w14:textId="77777777" w:rsidR="00EB23E1" w:rsidRPr="009F16C0" w:rsidRDefault="00EB23E1" w:rsidP="003A3379">
            <w:pPr>
              <w:pStyle w:val="TableText"/>
            </w:pPr>
            <w:r w:rsidRPr="009F16C0">
              <w:t>56.1.2</w:t>
            </w:r>
          </w:p>
        </w:tc>
        <w:tc>
          <w:tcPr>
            <w:tcW w:w="6144" w:type="dxa"/>
            <w:tcBorders>
              <w:top w:val="nil"/>
              <w:left w:val="single" w:sz="8" w:space="0" w:color="auto"/>
              <w:bottom w:val="nil"/>
              <w:right w:val="single" w:sz="12" w:space="0" w:color="auto"/>
            </w:tcBorders>
          </w:tcPr>
          <w:p w14:paraId="2C10009F" w14:textId="77777777" w:rsidR="00EB23E1" w:rsidRPr="009F16C0" w:rsidRDefault="00EB23E1" w:rsidP="003A3379">
            <w:pPr>
              <w:pStyle w:val="TableText"/>
            </w:pPr>
            <w:r w:rsidRPr="009F16C0">
              <w:t xml:space="preserve">Adding explicit note in the Expected </w:t>
            </w:r>
            <w:proofErr w:type="spellStart"/>
            <w:r w:rsidRPr="009F16C0">
              <w:t>behavior</w:t>
            </w:r>
            <w:proofErr w:type="spellEnd"/>
            <w:r w:rsidRPr="009F16C0">
              <w:t xml:space="preserve"> in test case 56.1.2 Single Network Environment.</w:t>
            </w:r>
          </w:p>
        </w:tc>
      </w:tr>
      <w:tr w:rsidR="00EB23E1" w:rsidRPr="009F16C0" w14:paraId="72BB59E5" w14:textId="77777777" w:rsidTr="0074626D">
        <w:trPr>
          <w:cantSplit/>
        </w:trPr>
        <w:tc>
          <w:tcPr>
            <w:tcW w:w="879" w:type="dxa"/>
            <w:tcBorders>
              <w:top w:val="nil"/>
              <w:left w:val="single" w:sz="12" w:space="0" w:color="auto"/>
              <w:bottom w:val="nil"/>
              <w:right w:val="single" w:sz="8" w:space="0" w:color="auto"/>
            </w:tcBorders>
          </w:tcPr>
          <w:p w14:paraId="4FAF55E5"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147F189F"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6AE04AD9" w14:textId="77777777" w:rsidR="00EB23E1" w:rsidRPr="009F16C0" w:rsidRDefault="00EB23E1" w:rsidP="003A3379">
            <w:pPr>
              <w:pStyle w:val="TableText"/>
            </w:pPr>
            <w:r w:rsidRPr="009F16C0">
              <w:t>57.1.6.1</w:t>
            </w:r>
          </w:p>
        </w:tc>
        <w:tc>
          <w:tcPr>
            <w:tcW w:w="6144" w:type="dxa"/>
            <w:tcBorders>
              <w:top w:val="nil"/>
              <w:left w:val="single" w:sz="8" w:space="0" w:color="auto"/>
              <w:bottom w:val="nil"/>
              <w:right w:val="single" w:sz="12" w:space="0" w:color="auto"/>
            </w:tcBorders>
          </w:tcPr>
          <w:p w14:paraId="39A464CA" w14:textId="77777777" w:rsidR="00EB23E1" w:rsidRPr="009F16C0" w:rsidRDefault="00EB23E1" w:rsidP="003A3379">
            <w:pPr>
              <w:pStyle w:val="TableText"/>
            </w:pPr>
            <w:r w:rsidRPr="009F16C0">
              <w:t>To shift problems with SSC String to the SSC String test case 57.1.6.5 Storage of SSC string (including international number: '**21*+49DN#') which is also improved.</w:t>
            </w:r>
          </w:p>
        </w:tc>
      </w:tr>
      <w:tr w:rsidR="00EB23E1" w:rsidRPr="009F16C0" w14:paraId="703D2665" w14:textId="77777777" w:rsidTr="0074626D">
        <w:trPr>
          <w:cantSplit/>
        </w:trPr>
        <w:tc>
          <w:tcPr>
            <w:tcW w:w="879" w:type="dxa"/>
            <w:tcBorders>
              <w:top w:val="nil"/>
              <w:left w:val="single" w:sz="12" w:space="0" w:color="auto"/>
              <w:bottom w:val="single" w:sz="8" w:space="0" w:color="auto"/>
              <w:right w:val="single" w:sz="8" w:space="0" w:color="auto"/>
            </w:tcBorders>
          </w:tcPr>
          <w:p w14:paraId="18748F18" w14:textId="77777777" w:rsidR="00EB23E1" w:rsidRPr="009F16C0" w:rsidRDefault="00EB23E1" w:rsidP="003A3379">
            <w:pPr>
              <w:pStyle w:val="TableText"/>
            </w:pPr>
          </w:p>
        </w:tc>
        <w:tc>
          <w:tcPr>
            <w:tcW w:w="1162" w:type="dxa"/>
            <w:tcBorders>
              <w:top w:val="nil"/>
              <w:left w:val="single" w:sz="8" w:space="0" w:color="auto"/>
              <w:bottom w:val="single" w:sz="8" w:space="0" w:color="auto"/>
              <w:right w:val="single" w:sz="8" w:space="0" w:color="auto"/>
            </w:tcBorders>
          </w:tcPr>
          <w:p w14:paraId="4AA24A95" w14:textId="77777777" w:rsidR="00EB23E1" w:rsidRPr="009F16C0" w:rsidRDefault="00EB23E1" w:rsidP="003A3379">
            <w:pPr>
              <w:pStyle w:val="TableText"/>
            </w:pPr>
          </w:p>
        </w:tc>
        <w:tc>
          <w:tcPr>
            <w:tcW w:w="1025" w:type="dxa"/>
            <w:tcBorders>
              <w:top w:val="nil"/>
              <w:left w:val="single" w:sz="8" w:space="0" w:color="auto"/>
              <w:bottom w:val="single" w:sz="8" w:space="0" w:color="auto"/>
              <w:right w:val="single" w:sz="8" w:space="0" w:color="auto"/>
            </w:tcBorders>
          </w:tcPr>
          <w:p w14:paraId="4F141F2E" w14:textId="77777777" w:rsidR="00EB23E1" w:rsidRPr="009F16C0" w:rsidRDefault="00EB23E1" w:rsidP="003A3379">
            <w:pPr>
              <w:pStyle w:val="TableText"/>
            </w:pPr>
            <w:r w:rsidRPr="009F16C0">
              <w:t>57.1.6.5</w:t>
            </w:r>
          </w:p>
        </w:tc>
        <w:tc>
          <w:tcPr>
            <w:tcW w:w="6144" w:type="dxa"/>
            <w:tcBorders>
              <w:top w:val="nil"/>
              <w:left w:val="single" w:sz="8" w:space="0" w:color="auto"/>
              <w:bottom w:val="single" w:sz="8" w:space="0" w:color="auto"/>
              <w:right w:val="single" w:sz="12" w:space="0" w:color="auto"/>
            </w:tcBorders>
          </w:tcPr>
          <w:p w14:paraId="51FCF483" w14:textId="77777777" w:rsidR="00EB23E1" w:rsidRPr="009F16C0" w:rsidRDefault="00EB23E1" w:rsidP="003A3379">
            <w:pPr>
              <w:pStyle w:val="TableText"/>
            </w:pPr>
            <w:r w:rsidRPr="009F16C0">
              <w:t>Improve  and Correctly testing of the SSC string</w:t>
            </w:r>
          </w:p>
        </w:tc>
      </w:tr>
      <w:tr w:rsidR="00EB23E1" w:rsidRPr="009F16C0" w14:paraId="3283DE3C" w14:textId="77777777" w:rsidTr="0074626D">
        <w:trPr>
          <w:cantSplit/>
        </w:trPr>
        <w:tc>
          <w:tcPr>
            <w:tcW w:w="879" w:type="dxa"/>
            <w:tcBorders>
              <w:top w:val="single" w:sz="8" w:space="0" w:color="auto"/>
              <w:left w:val="single" w:sz="12" w:space="0" w:color="auto"/>
              <w:bottom w:val="nil"/>
              <w:right w:val="single" w:sz="8" w:space="0" w:color="auto"/>
            </w:tcBorders>
          </w:tcPr>
          <w:p w14:paraId="74F6E49A" w14:textId="77777777" w:rsidR="00EB23E1" w:rsidRPr="009F16C0" w:rsidRDefault="00EB23E1" w:rsidP="003A3379">
            <w:pPr>
              <w:pStyle w:val="TableText"/>
            </w:pPr>
            <w:r w:rsidRPr="009F16C0">
              <w:t>12.0</w:t>
            </w:r>
          </w:p>
        </w:tc>
        <w:tc>
          <w:tcPr>
            <w:tcW w:w="1162" w:type="dxa"/>
            <w:tcBorders>
              <w:top w:val="single" w:sz="8" w:space="0" w:color="auto"/>
              <w:left w:val="single" w:sz="8" w:space="0" w:color="auto"/>
              <w:bottom w:val="nil"/>
              <w:right w:val="single" w:sz="8" w:space="0" w:color="auto"/>
            </w:tcBorders>
          </w:tcPr>
          <w:p w14:paraId="3EACE826" w14:textId="77777777" w:rsidR="00EB23E1" w:rsidRPr="009F16C0" w:rsidRDefault="00EB23E1" w:rsidP="003A3379">
            <w:pPr>
              <w:pStyle w:val="TableText"/>
            </w:pPr>
            <w:r w:rsidRPr="009F16C0">
              <w:t>29.09.2014</w:t>
            </w:r>
          </w:p>
        </w:tc>
        <w:tc>
          <w:tcPr>
            <w:tcW w:w="1025" w:type="dxa"/>
            <w:tcBorders>
              <w:top w:val="single" w:sz="8" w:space="0" w:color="auto"/>
              <w:left w:val="single" w:sz="8" w:space="0" w:color="auto"/>
              <w:bottom w:val="nil"/>
              <w:right w:val="single" w:sz="8" w:space="0" w:color="auto"/>
            </w:tcBorders>
          </w:tcPr>
          <w:p w14:paraId="0A52CB8E" w14:textId="77777777" w:rsidR="00EB23E1" w:rsidRPr="009F16C0" w:rsidRDefault="00EB23E1" w:rsidP="003A3379">
            <w:pPr>
              <w:pStyle w:val="TableText"/>
            </w:pPr>
            <w:r w:rsidRPr="009F16C0">
              <w:t>Annex B</w:t>
            </w:r>
          </w:p>
        </w:tc>
        <w:tc>
          <w:tcPr>
            <w:tcW w:w="6144" w:type="dxa"/>
            <w:tcBorders>
              <w:top w:val="single" w:sz="8" w:space="0" w:color="auto"/>
              <w:left w:val="single" w:sz="8" w:space="0" w:color="auto"/>
              <w:bottom w:val="nil"/>
              <w:right w:val="single" w:sz="12" w:space="0" w:color="auto"/>
            </w:tcBorders>
          </w:tcPr>
          <w:p w14:paraId="2557C095" w14:textId="77777777" w:rsidR="00EB23E1" w:rsidRPr="009F16C0" w:rsidRDefault="00EB23E1" w:rsidP="003A3379">
            <w:pPr>
              <w:pStyle w:val="TableText"/>
            </w:pPr>
            <w:r w:rsidRPr="009F16C0">
              <w:t>Re-structure of Annex B section for ease of use/editing.</w:t>
            </w:r>
            <w:r w:rsidRPr="009F16C0">
              <w:br/>
              <w:t xml:space="preserve">Merge of some test cases to avoid duplication </w:t>
            </w:r>
            <w:r w:rsidRPr="009F16C0">
              <w:br/>
              <w:t>Removal of CS Data tests.</w:t>
            </w:r>
          </w:p>
        </w:tc>
      </w:tr>
      <w:tr w:rsidR="00EB23E1" w:rsidRPr="009F16C0" w14:paraId="56EE8152" w14:textId="77777777" w:rsidTr="0074626D">
        <w:trPr>
          <w:cantSplit/>
        </w:trPr>
        <w:tc>
          <w:tcPr>
            <w:tcW w:w="879" w:type="dxa"/>
            <w:tcBorders>
              <w:top w:val="nil"/>
              <w:left w:val="single" w:sz="12" w:space="0" w:color="auto"/>
              <w:bottom w:val="nil"/>
              <w:right w:val="single" w:sz="8" w:space="0" w:color="auto"/>
            </w:tcBorders>
          </w:tcPr>
          <w:p w14:paraId="07F16FEE"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545F9F8D"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7378D6DC" w14:textId="77777777" w:rsidR="00EB23E1" w:rsidRPr="009F16C0" w:rsidRDefault="00EB23E1" w:rsidP="003A3379">
            <w:pPr>
              <w:pStyle w:val="TableText"/>
            </w:pPr>
            <w:r w:rsidRPr="009F16C0">
              <w:t>20.6.3.4 ( 16.3.14)</w:t>
            </w:r>
          </w:p>
        </w:tc>
        <w:tc>
          <w:tcPr>
            <w:tcW w:w="6144" w:type="dxa"/>
            <w:tcBorders>
              <w:top w:val="nil"/>
              <w:left w:val="single" w:sz="8" w:space="0" w:color="auto"/>
              <w:bottom w:val="nil"/>
              <w:right w:val="single" w:sz="12" w:space="0" w:color="auto"/>
            </w:tcBorders>
          </w:tcPr>
          <w:p w14:paraId="7DD7B2AD" w14:textId="77777777" w:rsidR="00EB23E1" w:rsidRPr="009F16C0" w:rsidRDefault="00EB23E1" w:rsidP="003A3379">
            <w:pPr>
              <w:pStyle w:val="TableText"/>
            </w:pPr>
            <w:r w:rsidRPr="009F16C0">
              <w:t>SIM/UICC list too specific.</w:t>
            </w:r>
          </w:p>
        </w:tc>
      </w:tr>
      <w:tr w:rsidR="00EB23E1" w:rsidRPr="009F16C0" w14:paraId="09CA648B" w14:textId="77777777" w:rsidTr="0074626D">
        <w:trPr>
          <w:cantSplit/>
        </w:trPr>
        <w:tc>
          <w:tcPr>
            <w:tcW w:w="879" w:type="dxa"/>
            <w:tcBorders>
              <w:top w:val="nil"/>
              <w:left w:val="single" w:sz="12" w:space="0" w:color="auto"/>
              <w:bottom w:val="nil"/>
              <w:right w:val="single" w:sz="8" w:space="0" w:color="auto"/>
            </w:tcBorders>
          </w:tcPr>
          <w:p w14:paraId="16E404FA"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449FAAA9"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3C62E5F1" w14:textId="77777777" w:rsidR="00EB23E1" w:rsidRPr="009F16C0" w:rsidRDefault="00EB23E1" w:rsidP="003A3379">
            <w:pPr>
              <w:pStyle w:val="TableText"/>
            </w:pPr>
            <w:r w:rsidRPr="009F16C0">
              <w:t>23.1</w:t>
            </w:r>
          </w:p>
        </w:tc>
        <w:tc>
          <w:tcPr>
            <w:tcW w:w="6144" w:type="dxa"/>
            <w:tcBorders>
              <w:top w:val="nil"/>
              <w:left w:val="single" w:sz="8" w:space="0" w:color="auto"/>
              <w:bottom w:val="nil"/>
              <w:right w:val="single" w:sz="12" w:space="0" w:color="auto"/>
            </w:tcBorders>
          </w:tcPr>
          <w:p w14:paraId="391C3282" w14:textId="77777777" w:rsidR="00EB23E1" w:rsidRPr="009F16C0" w:rsidRDefault="00EB23E1" w:rsidP="003A3379">
            <w:pPr>
              <w:pStyle w:val="TableText"/>
            </w:pPr>
            <w:r w:rsidRPr="009F16C0">
              <w:t>Unclear reject cause for.</w:t>
            </w:r>
          </w:p>
        </w:tc>
      </w:tr>
      <w:tr w:rsidR="00EB23E1" w:rsidRPr="009F16C0" w14:paraId="34498EDD" w14:textId="77777777" w:rsidTr="0074626D">
        <w:trPr>
          <w:cantSplit/>
        </w:trPr>
        <w:tc>
          <w:tcPr>
            <w:tcW w:w="879" w:type="dxa"/>
            <w:tcBorders>
              <w:top w:val="nil"/>
              <w:left w:val="single" w:sz="12" w:space="0" w:color="auto"/>
              <w:bottom w:val="nil"/>
              <w:right w:val="single" w:sz="8" w:space="0" w:color="auto"/>
            </w:tcBorders>
          </w:tcPr>
          <w:p w14:paraId="347FEEA1"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2AF270EE"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31E31727" w14:textId="77777777" w:rsidR="00EB23E1" w:rsidRPr="009F16C0" w:rsidRDefault="00EB23E1" w:rsidP="003A3379">
            <w:pPr>
              <w:pStyle w:val="TableText"/>
            </w:pPr>
            <w:r w:rsidRPr="009F16C0">
              <w:t>41.2.5</w:t>
            </w:r>
          </w:p>
        </w:tc>
        <w:tc>
          <w:tcPr>
            <w:tcW w:w="6144" w:type="dxa"/>
            <w:tcBorders>
              <w:top w:val="nil"/>
              <w:left w:val="single" w:sz="8" w:space="0" w:color="auto"/>
              <w:bottom w:val="nil"/>
              <w:right w:val="single" w:sz="12" w:space="0" w:color="auto"/>
            </w:tcBorders>
          </w:tcPr>
          <w:p w14:paraId="6FFC11F3" w14:textId="77777777" w:rsidR="00EB23E1" w:rsidRPr="009F16C0" w:rsidRDefault="00EB23E1" w:rsidP="003A3379">
            <w:pPr>
              <w:pStyle w:val="TableText"/>
            </w:pPr>
            <w:r w:rsidRPr="009F16C0">
              <w:t>Update spec. and a test step.</w:t>
            </w:r>
          </w:p>
        </w:tc>
      </w:tr>
      <w:tr w:rsidR="00EB23E1" w:rsidRPr="009F16C0" w14:paraId="7B6577A2" w14:textId="77777777" w:rsidTr="0074626D">
        <w:trPr>
          <w:cantSplit/>
        </w:trPr>
        <w:tc>
          <w:tcPr>
            <w:tcW w:w="879" w:type="dxa"/>
            <w:tcBorders>
              <w:top w:val="nil"/>
              <w:left w:val="single" w:sz="12" w:space="0" w:color="auto"/>
              <w:bottom w:val="nil"/>
              <w:right w:val="single" w:sz="8" w:space="0" w:color="auto"/>
            </w:tcBorders>
          </w:tcPr>
          <w:p w14:paraId="04FA8A3B"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1A95BA06"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7D0E41AE" w14:textId="77777777" w:rsidR="00EB23E1" w:rsidRPr="009F16C0" w:rsidRDefault="00EB23E1" w:rsidP="003A3379">
            <w:pPr>
              <w:pStyle w:val="TableText"/>
            </w:pPr>
            <w:r w:rsidRPr="009F16C0">
              <w:t>51.1.1, 51.1.3., 51.1.7 &amp;.51.1.8</w:t>
            </w:r>
          </w:p>
        </w:tc>
        <w:tc>
          <w:tcPr>
            <w:tcW w:w="6144" w:type="dxa"/>
            <w:tcBorders>
              <w:top w:val="nil"/>
              <w:left w:val="single" w:sz="8" w:space="0" w:color="auto"/>
              <w:bottom w:val="nil"/>
              <w:right w:val="single" w:sz="12" w:space="0" w:color="auto"/>
            </w:tcBorders>
          </w:tcPr>
          <w:p w14:paraId="26FAB7AF" w14:textId="77777777" w:rsidR="00EB23E1" w:rsidRPr="009F16C0" w:rsidRDefault="00EB23E1" w:rsidP="003A3379">
            <w:pPr>
              <w:pStyle w:val="TableText"/>
            </w:pPr>
            <w:r w:rsidRPr="009F16C0">
              <w:t>Completing the VoLTE test case coverage.</w:t>
            </w:r>
          </w:p>
        </w:tc>
      </w:tr>
      <w:tr w:rsidR="00EB23E1" w:rsidRPr="009F16C0" w14:paraId="60723BE0" w14:textId="77777777" w:rsidTr="0074626D">
        <w:trPr>
          <w:cantSplit/>
        </w:trPr>
        <w:tc>
          <w:tcPr>
            <w:tcW w:w="879" w:type="dxa"/>
            <w:tcBorders>
              <w:top w:val="nil"/>
              <w:left w:val="single" w:sz="12" w:space="0" w:color="auto"/>
              <w:bottom w:val="nil"/>
              <w:right w:val="single" w:sz="8" w:space="0" w:color="auto"/>
            </w:tcBorders>
          </w:tcPr>
          <w:p w14:paraId="7EAB717E"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122DE17E"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053055DA" w14:textId="77777777" w:rsidR="00EB23E1" w:rsidRPr="009F16C0" w:rsidRDefault="00EB23E1" w:rsidP="003A3379">
            <w:pPr>
              <w:pStyle w:val="TableText"/>
            </w:pPr>
            <w:r w:rsidRPr="009F16C0">
              <w:t>51.1.2</w:t>
            </w:r>
          </w:p>
        </w:tc>
        <w:tc>
          <w:tcPr>
            <w:tcW w:w="6144" w:type="dxa"/>
            <w:tcBorders>
              <w:top w:val="nil"/>
              <w:left w:val="single" w:sz="8" w:space="0" w:color="auto"/>
              <w:bottom w:val="nil"/>
              <w:right w:val="single" w:sz="12" w:space="0" w:color="auto"/>
            </w:tcBorders>
          </w:tcPr>
          <w:p w14:paraId="2A5A2CB7" w14:textId="77777777" w:rsidR="00EB23E1" w:rsidRPr="009F16C0" w:rsidRDefault="00EB23E1" w:rsidP="003A3379">
            <w:pPr>
              <w:pStyle w:val="TableText"/>
            </w:pPr>
            <w:r w:rsidRPr="009F16C0">
              <w:t>Adding test cases in the 51.1.2 Basic Voice cases – PS</w:t>
            </w:r>
            <w:r w:rsidRPr="009F16C0">
              <w:br/>
              <w:t>Text not aligned.</w:t>
            </w:r>
          </w:p>
        </w:tc>
      </w:tr>
      <w:tr w:rsidR="00EB23E1" w:rsidRPr="009F16C0" w14:paraId="233ED8B5" w14:textId="77777777" w:rsidTr="0074626D">
        <w:trPr>
          <w:cantSplit/>
        </w:trPr>
        <w:tc>
          <w:tcPr>
            <w:tcW w:w="879" w:type="dxa"/>
            <w:tcBorders>
              <w:top w:val="nil"/>
              <w:left w:val="single" w:sz="12" w:space="0" w:color="auto"/>
              <w:bottom w:val="nil"/>
              <w:right w:val="single" w:sz="8" w:space="0" w:color="auto"/>
            </w:tcBorders>
          </w:tcPr>
          <w:p w14:paraId="196FE096"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740796A8"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622BA5C3" w14:textId="77777777" w:rsidR="00EB23E1" w:rsidRPr="009F16C0" w:rsidRDefault="00EB23E1" w:rsidP="003A3379">
            <w:pPr>
              <w:pStyle w:val="TableText"/>
            </w:pPr>
            <w:r w:rsidRPr="009F16C0">
              <w:t>51.1.4</w:t>
            </w:r>
          </w:p>
        </w:tc>
        <w:tc>
          <w:tcPr>
            <w:tcW w:w="6144" w:type="dxa"/>
            <w:tcBorders>
              <w:top w:val="nil"/>
              <w:left w:val="single" w:sz="8" w:space="0" w:color="auto"/>
              <w:bottom w:val="nil"/>
              <w:right w:val="single" w:sz="12" w:space="0" w:color="auto"/>
            </w:tcBorders>
          </w:tcPr>
          <w:p w14:paraId="3F83180F" w14:textId="77777777" w:rsidR="00EB23E1" w:rsidRPr="009F16C0" w:rsidRDefault="00EB23E1" w:rsidP="003A3379">
            <w:pPr>
              <w:pStyle w:val="TableText"/>
            </w:pPr>
            <w:r w:rsidRPr="009F16C0">
              <w:t>Adding test cases in Supplementary Services according GSMA IR.92 / IR.94</w:t>
            </w:r>
          </w:p>
        </w:tc>
      </w:tr>
      <w:tr w:rsidR="00EB23E1" w:rsidRPr="009F16C0" w14:paraId="2A0DEE40" w14:textId="77777777" w:rsidTr="0074626D">
        <w:trPr>
          <w:cantSplit/>
        </w:trPr>
        <w:tc>
          <w:tcPr>
            <w:tcW w:w="879" w:type="dxa"/>
            <w:tcBorders>
              <w:top w:val="nil"/>
              <w:left w:val="single" w:sz="12" w:space="0" w:color="auto"/>
              <w:bottom w:val="nil"/>
              <w:right w:val="single" w:sz="8" w:space="0" w:color="auto"/>
            </w:tcBorders>
          </w:tcPr>
          <w:p w14:paraId="3D0C68C0"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201B7527"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586A261E" w14:textId="77777777" w:rsidR="00EB23E1" w:rsidRPr="009F16C0" w:rsidRDefault="00EB23E1" w:rsidP="003A3379">
            <w:pPr>
              <w:pStyle w:val="TableText"/>
            </w:pPr>
            <w:r w:rsidRPr="009F16C0">
              <w:t>51.4</w:t>
            </w:r>
          </w:p>
        </w:tc>
        <w:tc>
          <w:tcPr>
            <w:tcW w:w="6144" w:type="dxa"/>
            <w:tcBorders>
              <w:top w:val="nil"/>
              <w:left w:val="single" w:sz="8" w:space="0" w:color="auto"/>
              <w:bottom w:val="nil"/>
              <w:right w:val="single" w:sz="12" w:space="0" w:color="auto"/>
            </w:tcBorders>
          </w:tcPr>
          <w:p w14:paraId="7B453BA4" w14:textId="77777777" w:rsidR="00EB23E1" w:rsidRPr="009F16C0" w:rsidRDefault="00EB23E1" w:rsidP="003A3379">
            <w:pPr>
              <w:pStyle w:val="TableText"/>
            </w:pPr>
            <w:r w:rsidRPr="009F16C0">
              <w:t>Adding three new test cases for VoLTE in section (SMS over SGs).</w:t>
            </w:r>
          </w:p>
        </w:tc>
      </w:tr>
      <w:tr w:rsidR="00EB23E1" w:rsidRPr="009F16C0" w14:paraId="4B7CA32A" w14:textId="77777777" w:rsidTr="0074626D">
        <w:trPr>
          <w:cantSplit/>
        </w:trPr>
        <w:tc>
          <w:tcPr>
            <w:tcW w:w="879" w:type="dxa"/>
            <w:tcBorders>
              <w:top w:val="nil"/>
              <w:left w:val="single" w:sz="12" w:space="0" w:color="auto"/>
              <w:bottom w:val="nil"/>
              <w:right w:val="single" w:sz="8" w:space="0" w:color="auto"/>
            </w:tcBorders>
          </w:tcPr>
          <w:p w14:paraId="7379E7D6"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26BFEDBC"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2C101BD7" w14:textId="77777777" w:rsidR="00EB23E1" w:rsidRPr="009F16C0" w:rsidRDefault="00EB23E1" w:rsidP="003A3379">
            <w:pPr>
              <w:pStyle w:val="TableText"/>
            </w:pPr>
            <w:r w:rsidRPr="009F16C0">
              <w:t>55.4.1</w:t>
            </w:r>
          </w:p>
        </w:tc>
        <w:tc>
          <w:tcPr>
            <w:tcW w:w="6144" w:type="dxa"/>
            <w:tcBorders>
              <w:top w:val="nil"/>
              <w:left w:val="single" w:sz="8" w:space="0" w:color="auto"/>
              <w:bottom w:val="nil"/>
              <w:right w:val="single" w:sz="12" w:space="0" w:color="auto"/>
            </w:tcBorders>
          </w:tcPr>
          <w:p w14:paraId="0108D915" w14:textId="77777777" w:rsidR="00EB23E1" w:rsidRPr="009F16C0" w:rsidRDefault="00EB23E1" w:rsidP="003A3379">
            <w:pPr>
              <w:pStyle w:val="TableText"/>
            </w:pPr>
            <w:r w:rsidRPr="009F16C0">
              <w:t>Changing 2 TCs in the section RCS 1.2 File Transfer - MO File Transfer.</w:t>
            </w:r>
          </w:p>
        </w:tc>
      </w:tr>
      <w:tr w:rsidR="00EB23E1" w:rsidRPr="009F16C0" w14:paraId="2F48BEAF" w14:textId="77777777" w:rsidTr="0074626D">
        <w:trPr>
          <w:cantSplit/>
        </w:trPr>
        <w:tc>
          <w:tcPr>
            <w:tcW w:w="879" w:type="dxa"/>
            <w:tcBorders>
              <w:top w:val="nil"/>
              <w:left w:val="single" w:sz="12" w:space="0" w:color="auto"/>
              <w:bottom w:val="nil"/>
              <w:right w:val="single" w:sz="8" w:space="0" w:color="auto"/>
            </w:tcBorders>
          </w:tcPr>
          <w:p w14:paraId="078C665E"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303FD680"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1C14C8BD" w14:textId="77777777" w:rsidR="00EB23E1" w:rsidRPr="009F16C0" w:rsidRDefault="00EB23E1" w:rsidP="003A3379">
            <w:pPr>
              <w:pStyle w:val="TableText"/>
            </w:pPr>
            <w:r w:rsidRPr="009F16C0">
              <w:t>57.1.1</w:t>
            </w:r>
          </w:p>
        </w:tc>
        <w:tc>
          <w:tcPr>
            <w:tcW w:w="6144" w:type="dxa"/>
            <w:tcBorders>
              <w:top w:val="nil"/>
              <w:left w:val="single" w:sz="8" w:space="0" w:color="auto"/>
              <w:bottom w:val="nil"/>
              <w:right w:val="single" w:sz="12" w:space="0" w:color="auto"/>
            </w:tcBorders>
          </w:tcPr>
          <w:p w14:paraId="6465C523" w14:textId="77777777" w:rsidR="00EB23E1" w:rsidRPr="009F16C0" w:rsidRDefault="00EB23E1" w:rsidP="003A3379">
            <w:pPr>
              <w:pStyle w:val="TableText"/>
            </w:pPr>
            <w:r w:rsidRPr="009F16C0">
              <w:t>Enhancement of PIN1 test cases.</w:t>
            </w:r>
          </w:p>
        </w:tc>
      </w:tr>
      <w:tr w:rsidR="00EB23E1" w:rsidRPr="009F16C0" w14:paraId="0D4EE916" w14:textId="77777777" w:rsidTr="0074626D">
        <w:trPr>
          <w:cantSplit/>
        </w:trPr>
        <w:tc>
          <w:tcPr>
            <w:tcW w:w="879" w:type="dxa"/>
            <w:tcBorders>
              <w:top w:val="nil"/>
              <w:left w:val="single" w:sz="12" w:space="0" w:color="auto"/>
              <w:bottom w:val="nil"/>
              <w:right w:val="single" w:sz="8" w:space="0" w:color="auto"/>
            </w:tcBorders>
          </w:tcPr>
          <w:p w14:paraId="14C819CA"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5B922888"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1129D48F" w14:textId="77777777" w:rsidR="00EB23E1" w:rsidRPr="009F16C0" w:rsidRDefault="00EB23E1" w:rsidP="003A3379">
            <w:pPr>
              <w:pStyle w:val="TableText"/>
            </w:pPr>
            <w:r w:rsidRPr="009F16C0">
              <w:t>57.1.2</w:t>
            </w:r>
          </w:p>
        </w:tc>
        <w:tc>
          <w:tcPr>
            <w:tcW w:w="6144" w:type="dxa"/>
            <w:tcBorders>
              <w:top w:val="nil"/>
              <w:left w:val="single" w:sz="8" w:space="0" w:color="auto"/>
              <w:bottom w:val="nil"/>
              <w:right w:val="single" w:sz="12" w:space="0" w:color="auto"/>
            </w:tcBorders>
          </w:tcPr>
          <w:p w14:paraId="0CCC1BB0" w14:textId="77777777" w:rsidR="00EB23E1" w:rsidRPr="009F16C0" w:rsidRDefault="00EB23E1" w:rsidP="003A3379">
            <w:pPr>
              <w:pStyle w:val="TableText"/>
            </w:pPr>
            <w:r w:rsidRPr="009F16C0">
              <w:t>Enhancement of PIN2 test cases.</w:t>
            </w:r>
          </w:p>
        </w:tc>
      </w:tr>
      <w:tr w:rsidR="00EB23E1" w:rsidRPr="009F16C0" w14:paraId="1742ABD0" w14:textId="77777777" w:rsidTr="0074626D">
        <w:trPr>
          <w:cantSplit/>
        </w:trPr>
        <w:tc>
          <w:tcPr>
            <w:tcW w:w="879" w:type="dxa"/>
            <w:tcBorders>
              <w:top w:val="nil"/>
              <w:left w:val="single" w:sz="12" w:space="0" w:color="auto"/>
              <w:bottom w:val="nil"/>
              <w:right w:val="single" w:sz="8" w:space="0" w:color="auto"/>
            </w:tcBorders>
          </w:tcPr>
          <w:p w14:paraId="2750A2AC"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5B7D645E"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748059B7" w14:textId="77777777" w:rsidR="00EB23E1" w:rsidRPr="009F16C0" w:rsidRDefault="00EB23E1" w:rsidP="003A3379">
            <w:pPr>
              <w:pStyle w:val="TableText"/>
            </w:pPr>
            <w:r w:rsidRPr="009F16C0">
              <w:t>57.1.3</w:t>
            </w:r>
          </w:p>
        </w:tc>
        <w:tc>
          <w:tcPr>
            <w:tcW w:w="6144" w:type="dxa"/>
            <w:tcBorders>
              <w:top w:val="nil"/>
              <w:left w:val="single" w:sz="8" w:space="0" w:color="auto"/>
              <w:bottom w:val="nil"/>
              <w:right w:val="single" w:sz="12" w:space="0" w:color="auto"/>
            </w:tcBorders>
          </w:tcPr>
          <w:p w14:paraId="7AFEAD13" w14:textId="77777777" w:rsidR="00EB23E1" w:rsidRPr="009F16C0" w:rsidRDefault="00EB23E1" w:rsidP="003A3379">
            <w:pPr>
              <w:pStyle w:val="TableText"/>
            </w:pPr>
            <w:r w:rsidRPr="009F16C0">
              <w:t>Enhancement</w:t>
            </w:r>
            <w:r w:rsidR="00130CD6">
              <w:t xml:space="preserve"> </w:t>
            </w:r>
            <w:r w:rsidRPr="009F16C0">
              <w:t>of FDN test cases.</w:t>
            </w:r>
          </w:p>
        </w:tc>
      </w:tr>
      <w:tr w:rsidR="00EB23E1" w:rsidRPr="009F16C0" w14:paraId="6BE06302" w14:textId="77777777" w:rsidTr="0074626D">
        <w:trPr>
          <w:cantSplit/>
        </w:trPr>
        <w:tc>
          <w:tcPr>
            <w:tcW w:w="879" w:type="dxa"/>
            <w:tcBorders>
              <w:top w:val="nil"/>
              <w:left w:val="single" w:sz="12" w:space="0" w:color="auto"/>
              <w:bottom w:val="nil"/>
              <w:right w:val="single" w:sz="8" w:space="0" w:color="auto"/>
            </w:tcBorders>
          </w:tcPr>
          <w:p w14:paraId="73C6126A"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10BD7422"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4F1CE723" w14:textId="77777777" w:rsidR="00EB23E1" w:rsidRPr="009F16C0" w:rsidRDefault="00EB23E1" w:rsidP="003A3379">
            <w:pPr>
              <w:pStyle w:val="TableText"/>
            </w:pPr>
            <w:r w:rsidRPr="009F16C0">
              <w:t>57.1.5</w:t>
            </w:r>
          </w:p>
        </w:tc>
        <w:tc>
          <w:tcPr>
            <w:tcW w:w="6144" w:type="dxa"/>
            <w:tcBorders>
              <w:top w:val="nil"/>
              <w:left w:val="single" w:sz="8" w:space="0" w:color="auto"/>
              <w:bottom w:val="nil"/>
              <w:right w:val="single" w:sz="12" w:space="0" w:color="auto"/>
            </w:tcBorders>
          </w:tcPr>
          <w:p w14:paraId="22DBF8B1" w14:textId="77777777" w:rsidR="00EB23E1" w:rsidRPr="009F16C0" w:rsidRDefault="00EB23E1" w:rsidP="003A3379">
            <w:pPr>
              <w:pStyle w:val="TableText"/>
            </w:pPr>
            <w:r w:rsidRPr="009F16C0">
              <w:t>Enhancement of SMSP test cases.</w:t>
            </w:r>
          </w:p>
        </w:tc>
      </w:tr>
      <w:tr w:rsidR="00EB23E1" w:rsidRPr="009F16C0" w14:paraId="2037EAB8" w14:textId="77777777" w:rsidTr="0074626D">
        <w:trPr>
          <w:cantSplit/>
        </w:trPr>
        <w:tc>
          <w:tcPr>
            <w:tcW w:w="879" w:type="dxa"/>
            <w:tcBorders>
              <w:top w:val="nil"/>
              <w:left w:val="single" w:sz="12" w:space="0" w:color="auto"/>
              <w:bottom w:val="nil"/>
              <w:right w:val="single" w:sz="8" w:space="0" w:color="auto"/>
            </w:tcBorders>
          </w:tcPr>
          <w:p w14:paraId="1A433339"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1F10CFFA"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63075B1F" w14:textId="77777777" w:rsidR="00EB23E1" w:rsidRPr="009F16C0" w:rsidRDefault="00EB23E1" w:rsidP="003A3379">
            <w:pPr>
              <w:pStyle w:val="TableText"/>
            </w:pPr>
            <w:r w:rsidRPr="009F16C0">
              <w:t>57.1.6 &amp; 57.3.3</w:t>
            </w:r>
          </w:p>
        </w:tc>
        <w:tc>
          <w:tcPr>
            <w:tcW w:w="6144" w:type="dxa"/>
            <w:tcBorders>
              <w:top w:val="nil"/>
              <w:left w:val="single" w:sz="8" w:space="0" w:color="auto"/>
              <w:bottom w:val="nil"/>
              <w:right w:val="single" w:sz="12" w:space="0" w:color="auto"/>
            </w:tcBorders>
          </w:tcPr>
          <w:p w14:paraId="2C3FA208" w14:textId="77777777" w:rsidR="00EB23E1" w:rsidRPr="009F16C0" w:rsidRDefault="00EB23E1" w:rsidP="003A3379">
            <w:pPr>
              <w:pStyle w:val="TableText"/>
            </w:pPr>
            <w:r w:rsidRPr="009F16C0">
              <w:t>Enhancement of Phonebook test cases.</w:t>
            </w:r>
          </w:p>
        </w:tc>
      </w:tr>
      <w:tr w:rsidR="00EB23E1" w:rsidRPr="009F16C0" w14:paraId="108EB1E0" w14:textId="77777777" w:rsidTr="0074626D">
        <w:trPr>
          <w:cantSplit/>
        </w:trPr>
        <w:tc>
          <w:tcPr>
            <w:tcW w:w="879" w:type="dxa"/>
            <w:tcBorders>
              <w:top w:val="nil"/>
              <w:left w:val="single" w:sz="12" w:space="0" w:color="auto"/>
              <w:bottom w:val="nil"/>
              <w:right w:val="single" w:sz="8" w:space="0" w:color="auto"/>
            </w:tcBorders>
          </w:tcPr>
          <w:p w14:paraId="1C345835"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1F28A80C"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75C39013" w14:textId="77777777" w:rsidR="00EB23E1" w:rsidRPr="009F16C0" w:rsidRDefault="00EB23E1" w:rsidP="003A3379">
            <w:pPr>
              <w:pStyle w:val="TableText"/>
            </w:pPr>
            <w:r w:rsidRPr="009F16C0">
              <w:t>58.1</w:t>
            </w:r>
          </w:p>
        </w:tc>
        <w:tc>
          <w:tcPr>
            <w:tcW w:w="6144" w:type="dxa"/>
            <w:tcBorders>
              <w:top w:val="nil"/>
              <w:left w:val="single" w:sz="8" w:space="0" w:color="auto"/>
              <w:bottom w:val="nil"/>
              <w:right w:val="single" w:sz="12" w:space="0" w:color="auto"/>
            </w:tcBorders>
          </w:tcPr>
          <w:p w14:paraId="6A7B2030" w14:textId="77777777" w:rsidR="00EB23E1" w:rsidRPr="009F16C0" w:rsidRDefault="00EB23E1" w:rsidP="003A3379">
            <w:pPr>
              <w:pStyle w:val="TableText"/>
            </w:pPr>
            <w:r w:rsidRPr="009F16C0">
              <w:t>Improving the RCS blackbird test cases in Configuration</w:t>
            </w:r>
            <w:r w:rsidRPr="009F16C0">
              <w:br/>
              <w:t>DUT and Reference used in the description</w:t>
            </w:r>
            <w:r w:rsidRPr="009F16C0">
              <w:br/>
              <w:t>1 Conformance test case removed.</w:t>
            </w:r>
          </w:p>
        </w:tc>
      </w:tr>
      <w:tr w:rsidR="00EB23E1" w:rsidRPr="009F16C0" w14:paraId="4BA1A980" w14:textId="77777777" w:rsidTr="0074626D">
        <w:trPr>
          <w:cantSplit/>
        </w:trPr>
        <w:tc>
          <w:tcPr>
            <w:tcW w:w="879" w:type="dxa"/>
            <w:tcBorders>
              <w:top w:val="nil"/>
              <w:left w:val="single" w:sz="12" w:space="0" w:color="auto"/>
              <w:bottom w:val="nil"/>
              <w:right w:val="single" w:sz="8" w:space="0" w:color="auto"/>
            </w:tcBorders>
          </w:tcPr>
          <w:p w14:paraId="4D4A8915"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3F79D900"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40869DD5" w14:textId="77777777" w:rsidR="00EB23E1" w:rsidRPr="009F16C0" w:rsidRDefault="00EB23E1" w:rsidP="003A3379">
            <w:pPr>
              <w:pStyle w:val="TableText"/>
            </w:pPr>
            <w:r w:rsidRPr="009F16C0">
              <w:t>58.1.1</w:t>
            </w:r>
          </w:p>
        </w:tc>
        <w:tc>
          <w:tcPr>
            <w:tcW w:w="6144" w:type="dxa"/>
            <w:tcBorders>
              <w:top w:val="nil"/>
              <w:left w:val="single" w:sz="8" w:space="0" w:color="auto"/>
              <w:bottom w:val="nil"/>
              <w:right w:val="single" w:sz="12" w:space="0" w:color="auto"/>
            </w:tcBorders>
          </w:tcPr>
          <w:p w14:paraId="0761BD23" w14:textId="77777777" w:rsidR="00EB23E1" w:rsidRPr="009F16C0" w:rsidRDefault="00EB23E1" w:rsidP="003A3379">
            <w:pPr>
              <w:pStyle w:val="TableText"/>
            </w:pPr>
            <w:r w:rsidRPr="009F16C0">
              <w:t>Improving the RCS blackbird test cases in Configuration-Fist time Registration over cellular.</w:t>
            </w:r>
          </w:p>
        </w:tc>
      </w:tr>
      <w:tr w:rsidR="00EB23E1" w:rsidRPr="009F16C0" w14:paraId="008A8881" w14:textId="77777777" w:rsidTr="0074626D">
        <w:trPr>
          <w:cantSplit/>
        </w:trPr>
        <w:tc>
          <w:tcPr>
            <w:tcW w:w="879" w:type="dxa"/>
            <w:tcBorders>
              <w:top w:val="nil"/>
              <w:left w:val="single" w:sz="12" w:space="0" w:color="auto"/>
              <w:bottom w:val="nil"/>
              <w:right w:val="single" w:sz="8" w:space="0" w:color="auto"/>
            </w:tcBorders>
          </w:tcPr>
          <w:p w14:paraId="13F07FC6" w14:textId="77777777" w:rsidR="00EB23E1" w:rsidRPr="009F16C0" w:rsidRDefault="00EB23E1" w:rsidP="003A3379">
            <w:pPr>
              <w:pStyle w:val="TableText"/>
            </w:pPr>
            <w:r w:rsidRPr="009F16C0">
              <w:t>12.0</w:t>
            </w:r>
          </w:p>
        </w:tc>
        <w:tc>
          <w:tcPr>
            <w:tcW w:w="1162" w:type="dxa"/>
            <w:tcBorders>
              <w:top w:val="nil"/>
              <w:left w:val="single" w:sz="8" w:space="0" w:color="auto"/>
              <w:bottom w:val="nil"/>
              <w:right w:val="single" w:sz="8" w:space="0" w:color="auto"/>
            </w:tcBorders>
          </w:tcPr>
          <w:p w14:paraId="0C629477" w14:textId="77777777" w:rsidR="00EB23E1" w:rsidRPr="009F16C0" w:rsidRDefault="00EB23E1" w:rsidP="003A3379">
            <w:pPr>
              <w:pStyle w:val="TableText"/>
            </w:pPr>
            <w:r w:rsidRPr="009F16C0">
              <w:t>29.09.2014</w:t>
            </w:r>
          </w:p>
        </w:tc>
        <w:tc>
          <w:tcPr>
            <w:tcW w:w="1025" w:type="dxa"/>
            <w:tcBorders>
              <w:top w:val="nil"/>
              <w:left w:val="single" w:sz="8" w:space="0" w:color="auto"/>
              <w:bottom w:val="nil"/>
              <w:right w:val="single" w:sz="8" w:space="0" w:color="auto"/>
            </w:tcBorders>
          </w:tcPr>
          <w:p w14:paraId="3CE66249" w14:textId="77777777" w:rsidR="00EB23E1" w:rsidRPr="009F16C0" w:rsidRDefault="00EB23E1" w:rsidP="003A3379">
            <w:pPr>
              <w:pStyle w:val="TableText"/>
            </w:pPr>
            <w:r w:rsidRPr="009F16C0">
              <w:t>58.1.4</w:t>
            </w:r>
          </w:p>
        </w:tc>
        <w:tc>
          <w:tcPr>
            <w:tcW w:w="6144" w:type="dxa"/>
            <w:tcBorders>
              <w:top w:val="nil"/>
              <w:left w:val="single" w:sz="8" w:space="0" w:color="auto"/>
              <w:bottom w:val="nil"/>
              <w:right w:val="single" w:sz="12" w:space="0" w:color="auto"/>
            </w:tcBorders>
          </w:tcPr>
          <w:p w14:paraId="6D55682D" w14:textId="77777777" w:rsidR="00EB23E1" w:rsidRPr="009F16C0" w:rsidRDefault="00EB23E1" w:rsidP="003A3379">
            <w:pPr>
              <w:pStyle w:val="TableText"/>
            </w:pPr>
            <w:r w:rsidRPr="009F16C0">
              <w:t>Improving the RCS blackbird test cases in Configuration: First time registration and User discovery.</w:t>
            </w:r>
          </w:p>
        </w:tc>
      </w:tr>
      <w:tr w:rsidR="00EB23E1" w:rsidRPr="009F16C0" w14:paraId="2258FDC0" w14:textId="77777777" w:rsidTr="0074626D">
        <w:trPr>
          <w:cantSplit/>
        </w:trPr>
        <w:tc>
          <w:tcPr>
            <w:tcW w:w="879" w:type="dxa"/>
            <w:tcBorders>
              <w:top w:val="nil"/>
              <w:left w:val="single" w:sz="12" w:space="0" w:color="auto"/>
              <w:bottom w:val="nil"/>
              <w:right w:val="single" w:sz="8" w:space="0" w:color="auto"/>
            </w:tcBorders>
          </w:tcPr>
          <w:p w14:paraId="5DA35D9B"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5F4AEB9C"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583D9EFB" w14:textId="77777777" w:rsidR="00EB23E1" w:rsidRPr="009F16C0" w:rsidRDefault="00EB23E1" w:rsidP="003A3379">
            <w:pPr>
              <w:pStyle w:val="TableText"/>
            </w:pPr>
            <w:r w:rsidRPr="009F16C0">
              <w:t>58.1.8</w:t>
            </w:r>
          </w:p>
        </w:tc>
        <w:tc>
          <w:tcPr>
            <w:tcW w:w="6144" w:type="dxa"/>
            <w:tcBorders>
              <w:top w:val="nil"/>
              <w:left w:val="single" w:sz="8" w:space="0" w:color="auto"/>
              <w:bottom w:val="nil"/>
              <w:right w:val="single" w:sz="12" w:space="0" w:color="auto"/>
            </w:tcBorders>
          </w:tcPr>
          <w:p w14:paraId="4F08DED2" w14:textId="77777777" w:rsidR="00EB23E1" w:rsidRPr="009F16C0" w:rsidRDefault="00EB23E1" w:rsidP="003A3379">
            <w:pPr>
              <w:pStyle w:val="TableText"/>
            </w:pPr>
            <w:r w:rsidRPr="009F16C0">
              <w:t>Improving the RCS blackbird test cases - Configuration - Registration after SIM swap.</w:t>
            </w:r>
          </w:p>
        </w:tc>
      </w:tr>
      <w:tr w:rsidR="00EB23E1" w:rsidRPr="009F16C0" w14:paraId="3D55818A" w14:textId="77777777" w:rsidTr="0074626D">
        <w:trPr>
          <w:cantSplit/>
        </w:trPr>
        <w:tc>
          <w:tcPr>
            <w:tcW w:w="879" w:type="dxa"/>
            <w:tcBorders>
              <w:top w:val="nil"/>
              <w:left w:val="single" w:sz="12" w:space="0" w:color="auto"/>
              <w:bottom w:val="nil"/>
              <w:right w:val="single" w:sz="8" w:space="0" w:color="auto"/>
            </w:tcBorders>
          </w:tcPr>
          <w:p w14:paraId="4B0B71F6"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111FC196"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0A525B75" w14:textId="77777777" w:rsidR="00EB23E1" w:rsidRPr="009F16C0" w:rsidRDefault="00EB23E1" w:rsidP="003A3379">
            <w:pPr>
              <w:pStyle w:val="TableText"/>
            </w:pPr>
            <w:r w:rsidRPr="009F16C0">
              <w:t>58.1.9</w:t>
            </w:r>
          </w:p>
        </w:tc>
        <w:tc>
          <w:tcPr>
            <w:tcW w:w="6144" w:type="dxa"/>
            <w:tcBorders>
              <w:top w:val="nil"/>
              <w:left w:val="single" w:sz="8" w:space="0" w:color="auto"/>
              <w:bottom w:val="nil"/>
              <w:right w:val="single" w:sz="12" w:space="0" w:color="auto"/>
            </w:tcBorders>
          </w:tcPr>
          <w:p w14:paraId="148B4151" w14:textId="77777777" w:rsidR="00EB23E1" w:rsidRPr="009F16C0" w:rsidRDefault="00EB23E1" w:rsidP="003A3379">
            <w:pPr>
              <w:pStyle w:val="TableText"/>
            </w:pPr>
            <w:r w:rsidRPr="009F16C0">
              <w:t>Improving the RCS blackbird test cases (Conflict between multiple RCS Applications).</w:t>
            </w:r>
          </w:p>
        </w:tc>
      </w:tr>
      <w:tr w:rsidR="00EB23E1" w:rsidRPr="009F16C0" w14:paraId="4D5136A6" w14:textId="77777777" w:rsidTr="0074626D">
        <w:trPr>
          <w:cantSplit/>
        </w:trPr>
        <w:tc>
          <w:tcPr>
            <w:tcW w:w="879" w:type="dxa"/>
            <w:tcBorders>
              <w:top w:val="nil"/>
              <w:left w:val="single" w:sz="12" w:space="0" w:color="auto"/>
              <w:bottom w:val="nil"/>
              <w:right w:val="single" w:sz="8" w:space="0" w:color="auto"/>
            </w:tcBorders>
          </w:tcPr>
          <w:p w14:paraId="14575F0E"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76E66058"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7F0AFC03" w14:textId="77777777" w:rsidR="00EB23E1" w:rsidRPr="009F16C0" w:rsidRDefault="00EB23E1" w:rsidP="003A3379">
            <w:pPr>
              <w:pStyle w:val="TableText"/>
            </w:pPr>
            <w:r w:rsidRPr="009F16C0">
              <w:t>58.1.10</w:t>
            </w:r>
          </w:p>
        </w:tc>
        <w:tc>
          <w:tcPr>
            <w:tcW w:w="6144" w:type="dxa"/>
            <w:tcBorders>
              <w:top w:val="nil"/>
              <w:left w:val="single" w:sz="8" w:space="0" w:color="auto"/>
              <w:bottom w:val="nil"/>
              <w:right w:val="single" w:sz="12" w:space="0" w:color="auto"/>
            </w:tcBorders>
          </w:tcPr>
          <w:p w14:paraId="6372FC98" w14:textId="77777777" w:rsidR="00EB23E1" w:rsidRPr="009F16C0" w:rsidRDefault="00EB23E1" w:rsidP="003A3379">
            <w:pPr>
              <w:pStyle w:val="TableText"/>
            </w:pPr>
            <w:r w:rsidRPr="009F16C0">
              <w:t>Improving the RCS blackbird test cases (Configuration – Reregistration).</w:t>
            </w:r>
          </w:p>
        </w:tc>
      </w:tr>
      <w:tr w:rsidR="00EB23E1" w:rsidRPr="009F16C0" w14:paraId="30ED23EB" w14:textId="77777777" w:rsidTr="0074626D">
        <w:trPr>
          <w:cantSplit/>
        </w:trPr>
        <w:tc>
          <w:tcPr>
            <w:tcW w:w="879" w:type="dxa"/>
            <w:tcBorders>
              <w:top w:val="nil"/>
              <w:left w:val="single" w:sz="12" w:space="0" w:color="auto"/>
              <w:bottom w:val="nil"/>
              <w:right w:val="single" w:sz="8" w:space="0" w:color="auto"/>
            </w:tcBorders>
          </w:tcPr>
          <w:p w14:paraId="3FAA5991"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053AF2A9"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417BEED9" w14:textId="77777777" w:rsidR="00EB23E1" w:rsidRPr="009F16C0" w:rsidRDefault="00EB23E1" w:rsidP="003A3379">
            <w:pPr>
              <w:pStyle w:val="TableText"/>
            </w:pPr>
            <w:r w:rsidRPr="009F16C0">
              <w:t>58.1.11</w:t>
            </w:r>
          </w:p>
        </w:tc>
        <w:tc>
          <w:tcPr>
            <w:tcW w:w="6144" w:type="dxa"/>
            <w:tcBorders>
              <w:top w:val="nil"/>
              <w:left w:val="single" w:sz="8" w:space="0" w:color="auto"/>
              <w:bottom w:val="nil"/>
              <w:right w:val="single" w:sz="12" w:space="0" w:color="auto"/>
            </w:tcBorders>
          </w:tcPr>
          <w:p w14:paraId="4A86D02D" w14:textId="77777777" w:rsidR="00EB23E1" w:rsidRPr="009F16C0" w:rsidRDefault="00EB23E1" w:rsidP="003A3379">
            <w:pPr>
              <w:pStyle w:val="TableText"/>
            </w:pPr>
            <w:r w:rsidRPr="009F16C0">
              <w:t>Improving the RCS blackbird test cases (Configuration – de-registration).</w:t>
            </w:r>
          </w:p>
        </w:tc>
      </w:tr>
      <w:tr w:rsidR="00EB23E1" w:rsidRPr="009F16C0" w14:paraId="344883C7" w14:textId="77777777" w:rsidTr="0074626D">
        <w:trPr>
          <w:cantSplit/>
        </w:trPr>
        <w:tc>
          <w:tcPr>
            <w:tcW w:w="879" w:type="dxa"/>
            <w:tcBorders>
              <w:top w:val="nil"/>
              <w:left w:val="single" w:sz="12" w:space="0" w:color="auto"/>
              <w:bottom w:val="nil"/>
              <w:right w:val="single" w:sz="8" w:space="0" w:color="auto"/>
            </w:tcBorders>
          </w:tcPr>
          <w:p w14:paraId="1487B27C"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34D6F6CB"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35C6A8FB" w14:textId="77777777" w:rsidR="00EB23E1" w:rsidRPr="009F16C0" w:rsidRDefault="00EB23E1" w:rsidP="003A3379">
            <w:pPr>
              <w:pStyle w:val="TableText"/>
            </w:pPr>
            <w:r w:rsidRPr="009F16C0">
              <w:t>58.2 &amp; 58.3 &amp; 58.4</w:t>
            </w:r>
          </w:p>
        </w:tc>
        <w:tc>
          <w:tcPr>
            <w:tcW w:w="6144" w:type="dxa"/>
            <w:tcBorders>
              <w:top w:val="nil"/>
              <w:left w:val="single" w:sz="8" w:space="0" w:color="auto"/>
              <w:bottom w:val="nil"/>
              <w:right w:val="single" w:sz="12" w:space="0" w:color="auto"/>
            </w:tcBorders>
          </w:tcPr>
          <w:p w14:paraId="214D79DB" w14:textId="77777777" w:rsidR="00EB23E1" w:rsidRPr="009F16C0" w:rsidRDefault="00EB23E1" w:rsidP="003A3379">
            <w:pPr>
              <w:pStyle w:val="TableText"/>
            </w:pPr>
            <w:r w:rsidRPr="009F16C0">
              <w:t>Improving the RCS blackbird test cases</w:t>
            </w:r>
            <w:r w:rsidRPr="009F16C0">
              <w:br/>
              <w:t>New numbering</w:t>
            </w:r>
            <w:r w:rsidRPr="009F16C0">
              <w:br/>
              <w:t>DUT and Reference used in the description.</w:t>
            </w:r>
          </w:p>
        </w:tc>
      </w:tr>
      <w:tr w:rsidR="00EB23E1" w:rsidRPr="009F16C0" w14:paraId="7D1F852C" w14:textId="77777777" w:rsidTr="0074626D">
        <w:trPr>
          <w:cantSplit/>
        </w:trPr>
        <w:tc>
          <w:tcPr>
            <w:tcW w:w="879" w:type="dxa"/>
            <w:tcBorders>
              <w:top w:val="nil"/>
              <w:left w:val="single" w:sz="12" w:space="0" w:color="auto"/>
              <w:bottom w:val="nil"/>
              <w:right w:val="single" w:sz="8" w:space="0" w:color="auto"/>
            </w:tcBorders>
          </w:tcPr>
          <w:p w14:paraId="5CF42C21"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1E4DC8BB"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291A6023" w14:textId="77777777" w:rsidR="00EB23E1" w:rsidRPr="009F16C0" w:rsidRDefault="00EB23E1" w:rsidP="003A3379">
            <w:pPr>
              <w:pStyle w:val="TableText"/>
            </w:pPr>
            <w:r w:rsidRPr="009F16C0">
              <w:t>58.3</w:t>
            </w:r>
          </w:p>
        </w:tc>
        <w:tc>
          <w:tcPr>
            <w:tcW w:w="6144" w:type="dxa"/>
            <w:tcBorders>
              <w:top w:val="nil"/>
              <w:left w:val="single" w:sz="8" w:space="0" w:color="auto"/>
              <w:bottom w:val="nil"/>
              <w:right w:val="single" w:sz="12" w:space="0" w:color="auto"/>
            </w:tcBorders>
          </w:tcPr>
          <w:p w14:paraId="73E6ED03" w14:textId="77777777" w:rsidR="00EB23E1" w:rsidRPr="009F16C0" w:rsidRDefault="00EB23E1" w:rsidP="003A3379">
            <w:pPr>
              <w:pStyle w:val="TableText"/>
            </w:pPr>
            <w:r w:rsidRPr="009F16C0">
              <w:t>Enhancement of RCS test cases - Capability Exchange test cases.</w:t>
            </w:r>
          </w:p>
        </w:tc>
      </w:tr>
      <w:tr w:rsidR="00EB23E1" w:rsidRPr="009F16C0" w14:paraId="69EB6687" w14:textId="77777777" w:rsidTr="0074626D">
        <w:trPr>
          <w:cantSplit/>
        </w:trPr>
        <w:tc>
          <w:tcPr>
            <w:tcW w:w="879" w:type="dxa"/>
            <w:tcBorders>
              <w:top w:val="nil"/>
              <w:left w:val="single" w:sz="12" w:space="0" w:color="auto"/>
              <w:bottom w:val="nil"/>
              <w:right w:val="single" w:sz="8" w:space="0" w:color="auto"/>
            </w:tcBorders>
          </w:tcPr>
          <w:p w14:paraId="3D44D734"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1500C73A"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59E7ADAC" w14:textId="77777777" w:rsidR="00EB23E1" w:rsidRPr="009F16C0" w:rsidRDefault="00EB23E1" w:rsidP="003A3379">
            <w:pPr>
              <w:pStyle w:val="TableText"/>
            </w:pPr>
            <w:r w:rsidRPr="009F16C0">
              <w:t>58.4.3</w:t>
            </w:r>
          </w:p>
        </w:tc>
        <w:tc>
          <w:tcPr>
            <w:tcW w:w="6144" w:type="dxa"/>
            <w:tcBorders>
              <w:top w:val="nil"/>
              <w:left w:val="single" w:sz="8" w:space="0" w:color="auto"/>
              <w:bottom w:val="nil"/>
              <w:right w:val="single" w:sz="12" w:space="0" w:color="auto"/>
            </w:tcBorders>
          </w:tcPr>
          <w:p w14:paraId="27FE82C4" w14:textId="77777777" w:rsidR="00EB23E1" w:rsidRPr="009F16C0" w:rsidRDefault="00EB23E1" w:rsidP="003A3379">
            <w:pPr>
              <w:pStyle w:val="TableText"/>
            </w:pPr>
            <w:r w:rsidRPr="009F16C0">
              <w:t xml:space="preserve">Improving the RCS blackbird test </w:t>
            </w:r>
            <w:proofErr w:type="spellStart"/>
            <w:r w:rsidRPr="009F16C0">
              <w:t>casesFile</w:t>
            </w:r>
            <w:proofErr w:type="spellEnd"/>
            <w:r w:rsidRPr="009F16C0">
              <w:t xml:space="preserve"> Transfer – Compatibility.</w:t>
            </w:r>
          </w:p>
        </w:tc>
      </w:tr>
      <w:tr w:rsidR="00EB23E1" w:rsidRPr="009F16C0" w14:paraId="1698C4B0" w14:textId="77777777" w:rsidTr="0074626D">
        <w:trPr>
          <w:cantSplit/>
        </w:trPr>
        <w:tc>
          <w:tcPr>
            <w:tcW w:w="879" w:type="dxa"/>
            <w:tcBorders>
              <w:top w:val="nil"/>
              <w:left w:val="single" w:sz="12" w:space="0" w:color="auto"/>
              <w:bottom w:val="nil"/>
              <w:right w:val="single" w:sz="8" w:space="0" w:color="auto"/>
            </w:tcBorders>
          </w:tcPr>
          <w:p w14:paraId="06C93445"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6FE6EBC4"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08EFC0F5" w14:textId="77777777" w:rsidR="00EB23E1" w:rsidRPr="009F16C0" w:rsidRDefault="00EB23E1" w:rsidP="003A3379">
            <w:pPr>
              <w:pStyle w:val="TableText"/>
            </w:pPr>
            <w:r w:rsidRPr="009F16C0">
              <w:t>58.5 &amp; 58.6 &amp; 58.7</w:t>
            </w:r>
          </w:p>
        </w:tc>
        <w:tc>
          <w:tcPr>
            <w:tcW w:w="6144" w:type="dxa"/>
            <w:tcBorders>
              <w:top w:val="nil"/>
              <w:left w:val="single" w:sz="8" w:space="0" w:color="auto"/>
              <w:bottom w:val="nil"/>
              <w:right w:val="single" w:sz="12" w:space="0" w:color="auto"/>
            </w:tcBorders>
          </w:tcPr>
          <w:p w14:paraId="70CA2921" w14:textId="77777777" w:rsidR="00EB23E1" w:rsidRPr="009F16C0" w:rsidRDefault="00EB23E1" w:rsidP="003A3379">
            <w:pPr>
              <w:pStyle w:val="TableText"/>
            </w:pPr>
            <w:r w:rsidRPr="009F16C0">
              <w:t>Improving the RCS blackbird test cases - New numbering.</w:t>
            </w:r>
            <w:r w:rsidRPr="009F16C0">
              <w:br/>
              <w:t>DUT and Reference used in the description - Several test cases moved to the new category.</w:t>
            </w:r>
          </w:p>
        </w:tc>
      </w:tr>
      <w:tr w:rsidR="00EB23E1" w:rsidRPr="009F16C0" w14:paraId="3D136F42" w14:textId="77777777" w:rsidTr="0074626D">
        <w:trPr>
          <w:cantSplit/>
        </w:trPr>
        <w:tc>
          <w:tcPr>
            <w:tcW w:w="879" w:type="dxa"/>
            <w:tcBorders>
              <w:top w:val="nil"/>
              <w:left w:val="single" w:sz="12" w:space="0" w:color="auto"/>
              <w:bottom w:val="nil"/>
              <w:right w:val="single" w:sz="8" w:space="0" w:color="auto"/>
            </w:tcBorders>
          </w:tcPr>
          <w:p w14:paraId="7DBE446A"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0753845B"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2A0955A0" w14:textId="77777777" w:rsidR="00EB23E1" w:rsidRPr="009F16C0" w:rsidRDefault="00EB23E1" w:rsidP="003A3379">
            <w:pPr>
              <w:pStyle w:val="TableText"/>
            </w:pPr>
            <w:r w:rsidRPr="009F16C0">
              <w:t>58.5.1</w:t>
            </w:r>
          </w:p>
        </w:tc>
        <w:tc>
          <w:tcPr>
            <w:tcW w:w="6144" w:type="dxa"/>
            <w:tcBorders>
              <w:top w:val="nil"/>
              <w:left w:val="single" w:sz="8" w:space="0" w:color="auto"/>
              <w:bottom w:val="nil"/>
              <w:right w:val="single" w:sz="12" w:space="0" w:color="auto"/>
            </w:tcBorders>
          </w:tcPr>
          <w:p w14:paraId="4326A84D" w14:textId="77777777" w:rsidR="00EB23E1" w:rsidRPr="009F16C0" w:rsidRDefault="00EB23E1" w:rsidP="003A3379">
            <w:pPr>
              <w:pStyle w:val="TableText"/>
            </w:pPr>
            <w:r w:rsidRPr="009F16C0">
              <w:t>Adding 4 new TCs In Call Services / Capability Exchange.</w:t>
            </w:r>
          </w:p>
        </w:tc>
      </w:tr>
      <w:tr w:rsidR="00EB23E1" w:rsidRPr="009F16C0" w14:paraId="45494A01" w14:textId="77777777" w:rsidTr="0074626D">
        <w:trPr>
          <w:cantSplit/>
        </w:trPr>
        <w:tc>
          <w:tcPr>
            <w:tcW w:w="879" w:type="dxa"/>
            <w:tcBorders>
              <w:top w:val="nil"/>
              <w:left w:val="single" w:sz="12" w:space="0" w:color="auto"/>
              <w:bottom w:val="nil"/>
              <w:right w:val="single" w:sz="8" w:space="0" w:color="auto"/>
            </w:tcBorders>
          </w:tcPr>
          <w:p w14:paraId="2DA01649"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7183CA27"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67EF3FFD" w14:textId="77777777" w:rsidR="00EB23E1" w:rsidRPr="009F16C0" w:rsidRDefault="00EB23E1" w:rsidP="003A3379">
            <w:pPr>
              <w:pStyle w:val="TableText"/>
            </w:pPr>
            <w:r w:rsidRPr="009F16C0">
              <w:t>58.5.2</w:t>
            </w:r>
          </w:p>
        </w:tc>
        <w:tc>
          <w:tcPr>
            <w:tcW w:w="6144" w:type="dxa"/>
            <w:tcBorders>
              <w:top w:val="nil"/>
              <w:left w:val="single" w:sz="8" w:space="0" w:color="auto"/>
              <w:bottom w:val="nil"/>
              <w:right w:val="single" w:sz="12" w:space="0" w:color="auto"/>
            </w:tcBorders>
          </w:tcPr>
          <w:p w14:paraId="6076B6A2" w14:textId="77777777" w:rsidR="00EB23E1" w:rsidRPr="009F16C0" w:rsidRDefault="00EB23E1" w:rsidP="003A3379">
            <w:pPr>
              <w:pStyle w:val="TableText"/>
            </w:pPr>
            <w:r w:rsidRPr="009F16C0">
              <w:t>Adding 16 new TCs In Call services / Image Share.</w:t>
            </w:r>
          </w:p>
        </w:tc>
      </w:tr>
      <w:tr w:rsidR="00EB23E1" w:rsidRPr="009F16C0" w14:paraId="0DD471BE" w14:textId="77777777" w:rsidTr="0074626D">
        <w:trPr>
          <w:cantSplit/>
        </w:trPr>
        <w:tc>
          <w:tcPr>
            <w:tcW w:w="879" w:type="dxa"/>
            <w:tcBorders>
              <w:top w:val="nil"/>
              <w:left w:val="single" w:sz="12" w:space="0" w:color="auto"/>
              <w:bottom w:val="nil"/>
              <w:right w:val="single" w:sz="8" w:space="0" w:color="auto"/>
            </w:tcBorders>
          </w:tcPr>
          <w:p w14:paraId="27A8EA72"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1636E857"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537C0BAD" w14:textId="77777777" w:rsidR="00EB23E1" w:rsidRPr="009F16C0" w:rsidRDefault="00EB23E1" w:rsidP="003A3379">
            <w:pPr>
              <w:pStyle w:val="TableText"/>
            </w:pPr>
            <w:r w:rsidRPr="009F16C0">
              <w:t>58.5.3</w:t>
            </w:r>
          </w:p>
        </w:tc>
        <w:tc>
          <w:tcPr>
            <w:tcW w:w="6144" w:type="dxa"/>
            <w:tcBorders>
              <w:top w:val="nil"/>
              <w:left w:val="single" w:sz="8" w:space="0" w:color="auto"/>
              <w:bottom w:val="nil"/>
              <w:right w:val="single" w:sz="12" w:space="0" w:color="auto"/>
            </w:tcBorders>
          </w:tcPr>
          <w:p w14:paraId="58D8BCEB" w14:textId="77777777" w:rsidR="00EB23E1" w:rsidRPr="009F16C0" w:rsidRDefault="00EB23E1" w:rsidP="003A3379">
            <w:pPr>
              <w:pStyle w:val="TableText"/>
            </w:pPr>
            <w:r w:rsidRPr="009F16C0">
              <w:t>Adding 10 new TCs on Video Share in the section RCS In Call services and Adding 11 new TCs on Video Share in the section RCS In Call services.</w:t>
            </w:r>
          </w:p>
        </w:tc>
      </w:tr>
      <w:tr w:rsidR="00EB23E1" w:rsidRPr="009F16C0" w14:paraId="2D91845D" w14:textId="77777777" w:rsidTr="0074626D">
        <w:trPr>
          <w:cantSplit/>
        </w:trPr>
        <w:tc>
          <w:tcPr>
            <w:tcW w:w="879" w:type="dxa"/>
            <w:tcBorders>
              <w:top w:val="nil"/>
              <w:left w:val="single" w:sz="12" w:space="0" w:color="auto"/>
              <w:bottom w:val="nil"/>
              <w:right w:val="single" w:sz="8" w:space="0" w:color="auto"/>
            </w:tcBorders>
          </w:tcPr>
          <w:p w14:paraId="2A1C4EDB"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1B09F051"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67551536" w14:textId="77777777" w:rsidR="00EB23E1" w:rsidRPr="009F16C0" w:rsidRDefault="00EB23E1" w:rsidP="003A3379">
            <w:pPr>
              <w:pStyle w:val="TableText"/>
            </w:pPr>
            <w:r w:rsidRPr="009F16C0">
              <w:t>58.5.4</w:t>
            </w:r>
          </w:p>
        </w:tc>
        <w:tc>
          <w:tcPr>
            <w:tcW w:w="6144" w:type="dxa"/>
            <w:tcBorders>
              <w:top w:val="nil"/>
              <w:left w:val="single" w:sz="8" w:space="0" w:color="auto"/>
              <w:bottom w:val="nil"/>
              <w:right w:val="single" w:sz="12" w:space="0" w:color="auto"/>
            </w:tcBorders>
          </w:tcPr>
          <w:p w14:paraId="461BA4E3" w14:textId="77777777" w:rsidR="00EB23E1" w:rsidRPr="009F16C0" w:rsidRDefault="00EB23E1" w:rsidP="003A3379">
            <w:pPr>
              <w:pStyle w:val="TableText"/>
            </w:pPr>
            <w:r w:rsidRPr="009F16C0">
              <w:t>Adding 1 new TC on Stability in the section RCS In Call Services.</w:t>
            </w:r>
          </w:p>
        </w:tc>
      </w:tr>
      <w:tr w:rsidR="00EB23E1" w:rsidRPr="009F16C0" w14:paraId="043D0BAC" w14:textId="77777777" w:rsidTr="0074626D">
        <w:trPr>
          <w:cantSplit/>
        </w:trPr>
        <w:tc>
          <w:tcPr>
            <w:tcW w:w="879" w:type="dxa"/>
            <w:tcBorders>
              <w:top w:val="nil"/>
              <w:left w:val="single" w:sz="12" w:space="0" w:color="auto"/>
              <w:bottom w:val="nil"/>
              <w:right w:val="single" w:sz="8" w:space="0" w:color="auto"/>
            </w:tcBorders>
          </w:tcPr>
          <w:p w14:paraId="428FACD7"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1CE691C5"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5472E7FD" w14:textId="77777777" w:rsidR="00EB23E1" w:rsidRPr="009F16C0" w:rsidRDefault="00EB23E1" w:rsidP="003A3379">
            <w:pPr>
              <w:pStyle w:val="TableText"/>
            </w:pPr>
            <w:r w:rsidRPr="009F16C0">
              <w:t>58.6</w:t>
            </w:r>
          </w:p>
        </w:tc>
        <w:tc>
          <w:tcPr>
            <w:tcW w:w="6144" w:type="dxa"/>
            <w:tcBorders>
              <w:top w:val="nil"/>
              <w:left w:val="single" w:sz="8" w:space="0" w:color="auto"/>
              <w:bottom w:val="nil"/>
              <w:right w:val="single" w:sz="12" w:space="0" w:color="auto"/>
            </w:tcBorders>
          </w:tcPr>
          <w:p w14:paraId="573AC24E" w14:textId="77777777" w:rsidR="00EB23E1" w:rsidRPr="009F16C0" w:rsidRDefault="00EB23E1" w:rsidP="003A3379">
            <w:pPr>
              <w:pStyle w:val="TableText"/>
            </w:pPr>
            <w:r w:rsidRPr="009F16C0">
              <w:t>Improving the RCS blackbird test cases IM/Chat – Group Chat.</w:t>
            </w:r>
          </w:p>
        </w:tc>
      </w:tr>
      <w:tr w:rsidR="00EB23E1" w:rsidRPr="009F16C0" w14:paraId="24720163" w14:textId="77777777" w:rsidTr="0074626D">
        <w:trPr>
          <w:cantSplit/>
        </w:trPr>
        <w:tc>
          <w:tcPr>
            <w:tcW w:w="879" w:type="dxa"/>
            <w:tcBorders>
              <w:top w:val="nil"/>
              <w:left w:val="single" w:sz="12" w:space="0" w:color="auto"/>
              <w:bottom w:val="nil"/>
              <w:right w:val="single" w:sz="8" w:space="0" w:color="auto"/>
            </w:tcBorders>
          </w:tcPr>
          <w:p w14:paraId="34F57717"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47E66A46"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6D87CCC1" w14:textId="77777777" w:rsidR="00EB23E1" w:rsidRPr="009F16C0" w:rsidRDefault="00EB23E1" w:rsidP="003A3379">
            <w:pPr>
              <w:pStyle w:val="TableText"/>
            </w:pPr>
            <w:r w:rsidRPr="009F16C0">
              <w:t>58.6.1</w:t>
            </w:r>
          </w:p>
        </w:tc>
        <w:tc>
          <w:tcPr>
            <w:tcW w:w="6144" w:type="dxa"/>
            <w:tcBorders>
              <w:top w:val="nil"/>
              <w:left w:val="single" w:sz="8" w:space="0" w:color="auto"/>
              <w:bottom w:val="nil"/>
              <w:right w:val="single" w:sz="12" w:space="0" w:color="auto"/>
            </w:tcBorders>
          </w:tcPr>
          <w:p w14:paraId="0DC6F357" w14:textId="77777777" w:rsidR="00EB23E1" w:rsidRPr="009F16C0" w:rsidRDefault="00EB23E1" w:rsidP="003A3379">
            <w:pPr>
              <w:pStyle w:val="TableText"/>
            </w:pPr>
            <w:r w:rsidRPr="009F16C0">
              <w:t>Adding 14 new TCs on 1-to-1 Chat in the section RCS IM Chat.</w:t>
            </w:r>
          </w:p>
        </w:tc>
      </w:tr>
      <w:tr w:rsidR="00EB23E1" w:rsidRPr="009F16C0" w14:paraId="42CDBFD1" w14:textId="77777777" w:rsidTr="0074626D">
        <w:trPr>
          <w:cantSplit/>
        </w:trPr>
        <w:tc>
          <w:tcPr>
            <w:tcW w:w="879" w:type="dxa"/>
            <w:tcBorders>
              <w:top w:val="nil"/>
              <w:left w:val="single" w:sz="12" w:space="0" w:color="auto"/>
              <w:bottom w:val="nil"/>
              <w:right w:val="single" w:sz="8" w:space="0" w:color="auto"/>
            </w:tcBorders>
          </w:tcPr>
          <w:p w14:paraId="44ABEFF5"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13215E4D"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022B70B7" w14:textId="77777777" w:rsidR="00EB23E1" w:rsidRPr="009F16C0" w:rsidRDefault="00EB23E1" w:rsidP="003A3379">
            <w:pPr>
              <w:pStyle w:val="TableText"/>
            </w:pPr>
            <w:r w:rsidRPr="009F16C0">
              <w:t>58.6.2</w:t>
            </w:r>
          </w:p>
        </w:tc>
        <w:tc>
          <w:tcPr>
            <w:tcW w:w="6144" w:type="dxa"/>
            <w:tcBorders>
              <w:top w:val="nil"/>
              <w:left w:val="single" w:sz="8" w:space="0" w:color="auto"/>
              <w:bottom w:val="nil"/>
              <w:right w:val="single" w:sz="12" w:space="0" w:color="auto"/>
            </w:tcBorders>
          </w:tcPr>
          <w:p w14:paraId="578FCD8F" w14:textId="77777777" w:rsidR="00EB23E1" w:rsidRPr="009F16C0" w:rsidRDefault="00EB23E1" w:rsidP="003A3379">
            <w:pPr>
              <w:pStyle w:val="TableText"/>
            </w:pPr>
            <w:r w:rsidRPr="009F16C0">
              <w:t>Adding 7 new TCs on 1-to-1 Chat (Store and forward) in the section RCS IM/Chat.</w:t>
            </w:r>
          </w:p>
        </w:tc>
      </w:tr>
      <w:tr w:rsidR="00EB23E1" w:rsidRPr="009F16C0" w14:paraId="6868A882" w14:textId="77777777" w:rsidTr="0074626D">
        <w:trPr>
          <w:cantSplit/>
        </w:trPr>
        <w:tc>
          <w:tcPr>
            <w:tcW w:w="879" w:type="dxa"/>
            <w:tcBorders>
              <w:top w:val="nil"/>
              <w:left w:val="single" w:sz="12" w:space="0" w:color="auto"/>
              <w:bottom w:val="nil"/>
              <w:right w:val="single" w:sz="8" w:space="0" w:color="auto"/>
            </w:tcBorders>
          </w:tcPr>
          <w:p w14:paraId="6A448FBD"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634B2531"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54DEB958" w14:textId="77777777" w:rsidR="00EB23E1" w:rsidRPr="009F16C0" w:rsidRDefault="00EB23E1" w:rsidP="003A3379">
            <w:pPr>
              <w:pStyle w:val="TableText"/>
            </w:pPr>
            <w:r w:rsidRPr="009F16C0">
              <w:t>58.6.5</w:t>
            </w:r>
          </w:p>
        </w:tc>
        <w:tc>
          <w:tcPr>
            <w:tcW w:w="6144" w:type="dxa"/>
            <w:tcBorders>
              <w:top w:val="nil"/>
              <w:left w:val="single" w:sz="8" w:space="0" w:color="auto"/>
              <w:bottom w:val="nil"/>
              <w:right w:val="single" w:sz="12" w:space="0" w:color="auto"/>
            </w:tcBorders>
          </w:tcPr>
          <w:p w14:paraId="7F793810" w14:textId="77777777" w:rsidR="00EB23E1" w:rsidRPr="009F16C0" w:rsidRDefault="00EB23E1" w:rsidP="003A3379">
            <w:pPr>
              <w:pStyle w:val="TableText"/>
            </w:pPr>
            <w:r w:rsidRPr="009F16C0">
              <w:t>Adding 4 new TC on Converged messaging in the section RCS IM Chat.</w:t>
            </w:r>
          </w:p>
        </w:tc>
      </w:tr>
      <w:tr w:rsidR="00EB23E1" w:rsidRPr="009F16C0" w14:paraId="71F1CC8E" w14:textId="77777777" w:rsidTr="0074626D">
        <w:trPr>
          <w:cantSplit/>
        </w:trPr>
        <w:tc>
          <w:tcPr>
            <w:tcW w:w="879" w:type="dxa"/>
            <w:tcBorders>
              <w:top w:val="nil"/>
              <w:left w:val="single" w:sz="12" w:space="0" w:color="auto"/>
              <w:bottom w:val="nil"/>
              <w:right w:val="single" w:sz="8" w:space="0" w:color="auto"/>
            </w:tcBorders>
          </w:tcPr>
          <w:p w14:paraId="1215763F"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5C65FB65"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4F6A277C" w14:textId="77777777" w:rsidR="00EB23E1" w:rsidRPr="009F16C0" w:rsidRDefault="00EB23E1" w:rsidP="003A3379">
            <w:pPr>
              <w:pStyle w:val="TableText"/>
            </w:pPr>
            <w:r w:rsidRPr="009F16C0">
              <w:t>58.6.6</w:t>
            </w:r>
          </w:p>
        </w:tc>
        <w:tc>
          <w:tcPr>
            <w:tcW w:w="6144" w:type="dxa"/>
            <w:tcBorders>
              <w:top w:val="nil"/>
              <w:left w:val="single" w:sz="8" w:space="0" w:color="auto"/>
              <w:bottom w:val="nil"/>
              <w:right w:val="single" w:sz="12" w:space="0" w:color="auto"/>
            </w:tcBorders>
          </w:tcPr>
          <w:p w14:paraId="36799910" w14:textId="77777777" w:rsidR="00EB23E1" w:rsidRPr="009F16C0" w:rsidRDefault="00EB23E1" w:rsidP="003A3379">
            <w:pPr>
              <w:pStyle w:val="TableText"/>
            </w:pPr>
            <w:r w:rsidRPr="009F16C0">
              <w:t>Adding 1 new TC on Converged messaging in the section RCS IM Chat.</w:t>
            </w:r>
          </w:p>
        </w:tc>
      </w:tr>
      <w:tr w:rsidR="00EB23E1" w:rsidRPr="009F16C0" w14:paraId="5E5EDE1E" w14:textId="77777777" w:rsidTr="0074626D">
        <w:trPr>
          <w:cantSplit/>
        </w:trPr>
        <w:tc>
          <w:tcPr>
            <w:tcW w:w="879" w:type="dxa"/>
            <w:tcBorders>
              <w:top w:val="nil"/>
              <w:left w:val="single" w:sz="12" w:space="0" w:color="auto"/>
              <w:bottom w:val="nil"/>
              <w:right w:val="single" w:sz="8" w:space="0" w:color="auto"/>
            </w:tcBorders>
          </w:tcPr>
          <w:p w14:paraId="64416A4E"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3C9822F4"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3381C4B5" w14:textId="77777777" w:rsidR="00EB23E1" w:rsidRPr="009F16C0" w:rsidRDefault="00EB23E1" w:rsidP="003A3379">
            <w:pPr>
              <w:pStyle w:val="TableText"/>
            </w:pPr>
            <w:r w:rsidRPr="009F16C0">
              <w:t>58.8.3</w:t>
            </w:r>
          </w:p>
        </w:tc>
        <w:tc>
          <w:tcPr>
            <w:tcW w:w="6144" w:type="dxa"/>
            <w:tcBorders>
              <w:top w:val="nil"/>
              <w:left w:val="single" w:sz="8" w:space="0" w:color="auto"/>
              <w:bottom w:val="nil"/>
              <w:right w:val="single" w:sz="12" w:space="0" w:color="auto"/>
            </w:tcBorders>
          </w:tcPr>
          <w:p w14:paraId="146413F8" w14:textId="77777777" w:rsidR="00EB23E1" w:rsidRPr="009F16C0" w:rsidRDefault="00EB23E1" w:rsidP="003A3379">
            <w:pPr>
              <w:pStyle w:val="TableText"/>
            </w:pPr>
            <w:r w:rsidRPr="009F16C0">
              <w:t>Improving the RCS blackbird test cases multidevice - RCS In Call Services.</w:t>
            </w:r>
          </w:p>
        </w:tc>
      </w:tr>
      <w:tr w:rsidR="00EB23E1" w:rsidRPr="009F16C0" w14:paraId="4D731B32" w14:textId="77777777" w:rsidTr="0074626D">
        <w:trPr>
          <w:cantSplit/>
        </w:trPr>
        <w:tc>
          <w:tcPr>
            <w:tcW w:w="879" w:type="dxa"/>
            <w:tcBorders>
              <w:top w:val="nil"/>
              <w:left w:val="single" w:sz="12" w:space="0" w:color="auto"/>
              <w:bottom w:val="nil"/>
              <w:right w:val="single" w:sz="8" w:space="0" w:color="auto"/>
            </w:tcBorders>
          </w:tcPr>
          <w:p w14:paraId="787C1A9C"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4C15BA39"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7895F7BE" w14:textId="77777777" w:rsidR="00EB23E1" w:rsidRPr="009F16C0" w:rsidRDefault="00EB23E1" w:rsidP="003A3379">
            <w:pPr>
              <w:pStyle w:val="TableText"/>
            </w:pPr>
            <w:r w:rsidRPr="009F16C0">
              <w:t>58.8 &amp; 58.9 &amp; 58.10</w:t>
            </w:r>
          </w:p>
        </w:tc>
        <w:tc>
          <w:tcPr>
            <w:tcW w:w="6144" w:type="dxa"/>
            <w:tcBorders>
              <w:top w:val="nil"/>
              <w:left w:val="single" w:sz="8" w:space="0" w:color="auto"/>
              <w:bottom w:val="nil"/>
              <w:right w:val="single" w:sz="12" w:space="0" w:color="auto"/>
            </w:tcBorders>
          </w:tcPr>
          <w:p w14:paraId="2C4E2877" w14:textId="77777777" w:rsidR="00EB23E1" w:rsidRPr="009F16C0" w:rsidRDefault="00EB23E1" w:rsidP="003A3379">
            <w:pPr>
              <w:pStyle w:val="TableText"/>
            </w:pPr>
            <w:r w:rsidRPr="009F16C0">
              <w:t>Improving the RCS blackbird test cases - New numbering.</w:t>
            </w:r>
            <w:r w:rsidRPr="009F16C0">
              <w:br/>
              <w:t xml:space="preserve">DUT and Reference used in the description. - Several test cases moved to the new category. </w:t>
            </w:r>
          </w:p>
        </w:tc>
      </w:tr>
      <w:tr w:rsidR="00EB23E1" w:rsidRPr="009F16C0" w14:paraId="7919EF78" w14:textId="77777777" w:rsidTr="0074626D">
        <w:trPr>
          <w:cantSplit/>
        </w:trPr>
        <w:tc>
          <w:tcPr>
            <w:tcW w:w="879" w:type="dxa"/>
            <w:tcBorders>
              <w:top w:val="nil"/>
              <w:left w:val="single" w:sz="12" w:space="0" w:color="auto"/>
              <w:bottom w:val="nil"/>
              <w:right w:val="single" w:sz="8" w:space="0" w:color="auto"/>
            </w:tcBorders>
          </w:tcPr>
          <w:p w14:paraId="53E72F52"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670F34AE"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4D64D386" w14:textId="77777777" w:rsidR="00EB23E1" w:rsidRPr="009F16C0" w:rsidRDefault="00EB23E1" w:rsidP="003A3379">
            <w:pPr>
              <w:pStyle w:val="TableText"/>
            </w:pPr>
            <w:r w:rsidRPr="009F16C0">
              <w:t>58.9.1</w:t>
            </w:r>
          </w:p>
        </w:tc>
        <w:tc>
          <w:tcPr>
            <w:tcW w:w="6144" w:type="dxa"/>
            <w:tcBorders>
              <w:top w:val="nil"/>
              <w:left w:val="single" w:sz="8" w:space="0" w:color="auto"/>
              <w:bottom w:val="nil"/>
              <w:right w:val="single" w:sz="12" w:space="0" w:color="auto"/>
            </w:tcBorders>
          </w:tcPr>
          <w:p w14:paraId="30138D21" w14:textId="77777777" w:rsidR="00EB23E1" w:rsidRPr="009F16C0" w:rsidRDefault="00EB23E1" w:rsidP="003A3379">
            <w:pPr>
              <w:pStyle w:val="TableText"/>
            </w:pPr>
            <w:r w:rsidRPr="009F16C0">
              <w:t>Improving the RCS blackbird test cases in General – Protocol.</w:t>
            </w:r>
          </w:p>
        </w:tc>
      </w:tr>
      <w:tr w:rsidR="00EB23E1" w:rsidRPr="009F16C0" w14:paraId="09D05B08" w14:textId="77777777" w:rsidTr="0074626D">
        <w:trPr>
          <w:cantSplit/>
        </w:trPr>
        <w:tc>
          <w:tcPr>
            <w:tcW w:w="879" w:type="dxa"/>
            <w:tcBorders>
              <w:top w:val="nil"/>
              <w:left w:val="single" w:sz="12" w:space="0" w:color="auto"/>
              <w:bottom w:val="nil"/>
              <w:right w:val="single" w:sz="8" w:space="0" w:color="auto"/>
            </w:tcBorders>
          </w:tcPr>
          <w:p w14:paraId="7304CF8B"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1A9AF891"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463E89E6" w14:textId="77777777" w:rsidR="00EB23E1" w:rsidRPr="009F16C0" w:rsidRDefault="00EB23E1" w:rsidP="003A3379">
            <w:pPr>
              <w:pStyle w:val="TableText"/>
            </w:pPr>
            <w:r w:rsidRPr="009F16C0">
              <w:t>58.9.2</w:t>
            </w:r>
          </w:p>
        </w:tc>
        <w:tc>
          <w:tcPr>
            <w:tcW w:w="6144" w:type="dxa"/>
            <w:tcBorders>
              <w:top w:val="nil"/>
              <w:left w:val="single" w:sz="8" w:space="0" w:color="auto"/>
              <w:bottom w:val="nil"/>
              <w:right w:val="single" w:sz="12" w:space="0" w:color="auto"/>
            </w:tcBorders>
          </w:tcPr>
          <w:p w14:paraId="683D115F" w14:textId="77777777" w:rsidR="00EB23E1" w:rsidRPr="009F16C0" w:rsidRDefault="00EB23E1" w:rsidP="003A3379">
            <w:pPr>
              <w:pStyle w:val="TableText"/>
            </w:pPr>
            <w:r w:rsidRPr="009F16C0">
              <w:t>Improving the RCS blackbird test cases in General-Roaming.</w:t>
            </w:r>
          </w:p>
        </w:tc>
      </w:tr>
      <w:tr w:rsidR="00EB23E1" w:rsidRPr="009F16C0" w14:paraId="6406FDC2" w14:textId="77777777" w:rsidTr="0074626D">
        <w:trPr>
          <w:cantSplit/>
        </w:trPr>
        <w:tc>
          <w:tcPr>
            <w:tcW w:w="879" w:type="dxa"/>
            <w:tcBorders>
              <w:top w:val="nil"/>
              <w:left w:val="single" w:sz="12" w:space="0" w:color="auto"/>
              <w:bottom w:val="nil"/>
              <w:right w:val="single" w:sz="8" w:space="0" w:color="auto"/>
            </w:tcBorders>
          </w:tcPr>
          <w:p w14:paraId="1940FC81" w14:textId="77777777" w:rsidR="00EB23E1" w:rsidRPr="009F16C0" w:rsidRDefault="00EB23E1" w:rsidP="003A3379">
            <w:pPr>
              <w:pStyle w:val="TableText"/>
            </w:pPr>
            <w:r w:rsidRPr="009F16C0">
              <w:t>12.0</w:t>
            </w:r>
          </w:p>
        </w:tc>
        <w:tc>
          <w:tcPr>
            <w:tcW w:w="1162" w:type="dxa"/>
            <w:tcBorders>
              <w:top w:val="nil"/>
              <w:left w:val="single" w:sz="8" w:space="0" w:color="auto"/>
              <w:bottom w:val="nil"/>
              <w:right w:val="single" w:sz="8" w:space="0" w:color="auto"/>
            </w:tcBorders>
          </w:tcPr>
          <w:p w14:paraId="6D2395FC" w14:textId="77777777" w:rsidR="00EB23E1" w:rsidRPr="009F16C0" w:rsidRDefault="00EB23E1" w:rsidP="003A3379">
            <w:pPr>
              <w:pStyle w:val="TableText"/>
            </w:pPr>
            <w:r w:rsidRPr="009F16C0">
              <w:t>29.09.2014</w:t>
            </w:r>
          </w:p>
        </w:tc>
        <w:tc>
          <w:tcPr>
            <w:tcW w:w="1025" w:type="dxa"/>
            <w:tcBorders>
              <w:top w:val="nil"/>
              <w:left w:val="single" w:sz="8" w:space="0" w:color="auto"/>
              <w:bottom w:val="nil"/>
              <w:right w:val="single" w:sz="8" w:space="0" w:color="auto"/>
            </w:tcBorders>
          </w:tcPr>
          <w:p w14:paraId="093DDC70" w14:textId="77777777" w:rsidR="00EB23E1" w:rsidRPr="009F16C0" w:rsidRDefault="00EB23E1" w:rsidP="003A3379">
            <w:pPr>
              <w:pStyle w:val="TableText"/>
            </w:pPr>
            <w:r w:rsidRPr="009F16C0">
              <w:t>58.9.3</w:t>
            </w:r>
          </w:p>
        </w:tc>
        <w:tc>
          <w:tcPr>
            <w:tcW w:w="6144" w:type="dxa"/>
            <w:tcBorders>
              <w:top w:val="nil"/>
              <w:left w:val="single" w:sz="8" w:space="0" w:color="auto"/>
              <w:bottom w:val="nil"/>
              <w:right w:val="single" w:sz="12" w:space="0" w:color="auto"/>
            </w:tcBorders>
          </w:tcPr>
          <w:p w14:paraId="253E59C7" w14:textId="77777777" w:rsidR="00EB23E1" w:rsidRPr="009F16C0" w:rsidRDefault="00EB23E1" w:rsidP="003A3379">
            <w:pPr>
              <w:pStyle w:val="TableText"/>
            </w:pPr>
            <w:r w:rsidRPr="009F16C0">
              <w:t>Adding 2 new TCs on Video Share in the section General.</w:t>
            </w:r>
            <w:r w:rsidRPr="009F16C0">
              <w:br/>
              <w:t>Adding 2 new TCs to RCS 5.1 (Chapter 58.9.3: General / Phonebook)</w:t>
            </w:r>
          </w:p>
        </w:tc>
      </w:tr>
      <w:tr w:rsidR="00EB23E1" w:rsidRPr="009F16C0" w14:paraId="49CF36B1" w14:textId="77777777" w:rsidTr="0074626D">
        <w:trPr>
          <w:cantSplit/>
        </w:trPr>
        <w:tc>
          <w:tcPr>
            <w:tcW w:w="879" w:type="dxa"/>
            <w:tcBorders>
              <w:top w:val="nil"/>
              <w:left w:val="single" w:sz="12" w:space="0" w:color="auto"/>
              <w:bottom w:val="nil"/>
              <w:right w:val="single" w:sz="8" w:space="0" w:color="auto"/>
            </w:tcBorders>
          </w:tcPr>
          <w:p w14:paraId="7B41ECD7"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2B27ED7E"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35CEB824" w14:textId="77777777" w:rsidR="00EB23E1" w:rsidRPr="009F16C0" w:rsidRDefault="00EB23E1" w:rsidP="003A3379">
            <w:pPr>
              <w:pStyle w:val="TableText"/>
            </w:pPr>
            <w:r w:rsidRPr="009F16C0">
              <w:t>58.9.4</w:t>
            </w:r>
          </w:p>
        </w:tc>
        <w:tc>
          <w:tcPr>
            <w:tcW w:w="6144" w:type="dxa"/>
            <w:tcBorders>
              <w:top w:val="nil"/>
              <w:left w:val="single" w:sz="8" w:space="0" w:color="auto"/>
              <w:bottom w:val="nil"/>
              <w:right w:val="single" w:sz="12" w:space="0" w:color="auto"/>
            </w:tcBorders>
          </w:tcPr>
          <w:p w14:paraId="567B0DDA" w14:textId="77777777" w:rsidR="00EB23E1" w:rsidRPr="009F16C0" w:rsidRDefault="00EB23E1" w:rsidP="003A3379">
            <w:pPr>
              <w:pStyle w:val="TableText"/>
            </w:pPr>
            <w:r w:rsidRPr="009F16C0">
              <w:t>Improving the RCS blackbird test cases</w:t>
            </w:r>
            <w:r w:rsidR="00130CD6">
              <w:t xml:space="preserve"> </w:t>
            </w:r>
            <w:r w:rsidRPr="009F16C0">
              <w:t>(General-Social profile).</w:t>
            </w:r>
          </w:p>
        </w:tc>
      </w:tr>
      <w:tr w:rsidR="00EB23E1" w:rsidRPr="009F16C0" w14:paraId="1FBF6295" w14:textId="77777777" w:rsidTr="0074626D">
        <w:trPr>
          <w:cantSplit/>
        </w:trPr>
        <w:tc>
          <w:tcPr>
            <w:tcW w:w="879" w:type="dxa"/>
            <w:tcBorders>
              <w:top w:val="nil"/>
              <w:left w:val="single" w:sz="12" w:space="0" w:color="auto"/>
              <w:bottom w:val="nil"/>
              <w:right w:val="single" w:sz="8" w:space="0" w:color="auto"/>
            </w:tcBorders>
          </w:tcPr>
          <w:p w14:paraId="2D71FD9E"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091B5DA9"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79E4C5E7" w14:textId="77777777" w:rsidR="00EB23E1" w:rsidRPr="009F16C0" w:rsidRDefault="00EB23E1" w:rsidP="003A3379">
            <w:pPr>
              <w:pStyle w:val="TableText"/>
            </w:pPr>
            <w:r w:rsidRPr="009F16C0">
              <w:t>58.10</w:t>
            </w:r>
          </w:p>
        </w:tc>
        <w:tc>
          <w:tcPr>
            <w:tcW w:w="6144" w:type="dxa"/>
            <w:tcBorders>
              <w:top w:val="nil"/>
              <w:left w:val="single" w:sz="8" w:space="0" w:color="auto"/>
              <w:bottom w:val="nil"/>
              <w:right w:val="single" w:sz="12" w:space="0" w:color="auto"/>
            </w:tcBorders>
          </w:tcPr>
          <w:p w14:paraId="588920E2" w14:textId="77777777" w:rsidR="00EB23E1" w:rsidRPr="009F16C0" w:rsidRDefault="00EB23E1" w:rsidP="003A3379">
            <w:pPr>
              <w:pStyle w:val="TableText"/>
            </w:pPr>
            <w:r w:rsidRPr="009F16C0">
              <w:t>Improving the RCS blackbird test cases.</w:t>
            </w:r>
          </w:p>
        </w:tc>
      </w:tr>
      <w:tr w:rsidR="00EB23E1" w:rsidRPr="009F16C0" w14:paraId="659C77D5" w14:textId="77777777" w:rsidTr="0074626D">
        <w:trPr>
          <w:cantSplit/>
        </w:trPr>
        <w:tc>
          <w:tcPr>
            <w:tcW w:w="879" w:type="dxa"/>
            <w:tcBorders>
              <w:top w:val="nil"/>
              <w:left w:val="single" w:sz="12" w:space="0" w:color="auto"/>
              <w:bottom w:val="nil"/>
              <w:right w:val="single" w:sz="8" w:space="0" w:color="auto"/>
            </w:tcBorders>
          </w:tcPr>
          <w:p w14:paraId="0C35B7DD"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03DB4293"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0D95B81A" w14:textId="77777777" w:rsidR="00EB23E1" w:rsidRPr="009F16C0" w:rsidRDefault="00EB23E1" w:rsidP="003A3379">
            <w:pPr>
              <w:pStyle w:val="TableText"/>
            </w:pPr>
            <w:r w:rsidRPr="009F16C0">
              <w:t>58.10.2</w:t>
            </w:r>
          </w:p>
        </w:tc>
        <w:tc>
          <w:tcPr>
            <w:tcW w:w="6144" w:type="dxa"/>
            <w:tcBorders>
              <w:top w:val="nil"/>
              <w:left w:val="single" w:sz="8" w:space="0" w:color="auto"/>
              <w:bottom w:val="nil"/>
              <w:right w:val="single" w:sz="12" w:space="0" w:color="auto"/>
            </w:tcBorders>
          </w:tcPr>
          <w:p w14:paraId="43C487D9" w14:textId="77777777" w:rsidR="00EB23E1" w:rsidRPr="009F16C0" w:rsidRDefault="00EB23E1" w:rsidP="003A3379">
            <w:pPr>
              <w:pStyle w:val="TableText"/>
            </w:pPr>
            <w:r w:rsidRPr="009F16C0">
              <w:t>Improving the RCS blackbird test cases Joyn Hot Fixes network Compatibility-File Transfer.</w:t>
            </w:r>
          </w:p>
        </w:tc>
      </w:tr>
      <w:tr w:rsidR="00EB23E1" w:rsidRPr="009F16C0" w14:paraId="3F2B7E8F" w14:textId="77777777" w:rsidTr="0074626D">
        <w:trPr>
          <w:cantSplit/>
        </w:trPr>
        <w:tc>
          <w:tcPr>
            <w:tcW w:w="879" w:type="dxa"/>
            <w:tcBorders>
              <w:top w:val="nil"/>
              <w:left w:val="single" w:sz="12" w:space="0" w:color="auto"/>
              <w:bottom w:val="nil"/>
              <w:right w:val="single" w:sz="8" w:space="0" w:color="auto"/>
            </w:tcBorders>
          </w:tcPr>
          <w:p w14:paraId="3EAE04B7"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34F7AE42"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1CE4E249" w14:textId="77777777" w:rsidR="00EB23E1" w:rsidRPr="009F16C0" w:rsidRDefault="00EB23E1" w:rsidP="003A3379">
            <w:pPr>
              <w:pStyle w:val="TableText"/>
            </w:pPr>
            <w:r w:rsidRPr="009F16C0">
              <w:t>58.10.3</w:t>
            </w:r>
          </w:p>
        </w:tc>
        <w:tc>
          <w:tcPr>
            <w:tcW w:w="6144" w:type="dxa"/>
            <w:tcBorders>
              <w:top w:val="nil"/>
              <w:left w:val="single" w:sz="8" w:space="0" w:color="auto"/>
              <w:bottom w:val="nil"/>
              <w:right w:val="single" w:sz="12" w:space="0" w:color="auto"/>
            </w:tcBorders>
          </w:tcPr>
          <w:p w14:paraId="13C9C8DD" w14:textId="77777777" w:rsidR="00EB23E1" w:rsidRPr="009F16C0" w:rsidRDefault="00EB23E1" w:rsidP="003A3379">
            <w:pPr>
              <w:pStyle w:val="TableText"/>
            </w:pPr>
            <w:r w:rsidRPr="009F16C0">
              <w:t>Improving the RCS blackbird test cases in Joyn Hot Fixes network Compatibility - RCS In Call Services.</w:t>
            </w:r>
          </w:p>
        </w:tc>
      </w:tr>
      <w:tr w:rsidR="00EB23E1" w:rsidRPr="009F16C0" w14:paraId="289414D8" w14:textId="77777777" w:rsidTr="0074626D">
        <w:trPr>
          <w:cantSplit/>
        </w:trPr>
        <w:tc>
          <w:tcPr>
            <w:tcW w:w="879" w:type="dxa"/>
            <w:tcBorders>
              <w:top w:val="nil"/>
              <w:left w:val="single" w:sz="12" w:space="0" w:color="auto"/>
              <w:bottom w:val="single" w:sz="8" w:space="0" w:color="auto"/>
              <w:right w:val="single" w:sz="8" w:space="0" w:color="auto"/>
            </w:tcBorders>
          </w:tcPr>
          <w:p w14:paraId="02A2F73D" w14:textId="77777777" w:rsidR="00EB23E1" w:rsidRPr="009F16C0" w:rsidRDefault="00EB23E1" w:rsidP="003A3379">
            <w:pPr>
              <w:pStyle w:val="TableText"/>
            </w:pPr>
          </w:p>
        </w:tc>
        <w:tc>
          <w:tcPr>
            <w:tcW w:w="1162" w:type="dxa"/>
            <w:tcBorders>
              <w:top w:val="nil"/>
              <w:left w:val="single" w:sz="8" w:space="0" w:color="auto"/>
              <w:bottom w:val="single" w:sz="8" w:space="0" w:color="auto"/>
              <w:right w:val="single" w:sz="8" w:space="0" w:color="auto"/>
            </w:tcBorders>
          </w:tcPr>
          <w:p w14:paraId="40F396FB" w14:textId="77777777" w:rsidR="00EB23E1" w:rsidRPr="009F16C0" w:rsidRDefault="00EB23E1" w:rsidP="003A3379">
            <w:pPr>
              <w:pStyle w:val="TableText"/>
            </w:pPr>
          </w:p>
        </w:tc>
        <w:tc>
          <w:tcPr>
            <w:tcW w:w="1025" w:type="dxa"/>
            <w:tcBorders>
              <w:top w:val="nil"/>
              <w:left w:val="single" w:sz="8" w:space="0" w:color="auto"/>
              <w:bottom w:val="single" w:sz="8" w:space="0" w:color="auto"/>
              <w:right w:val="single" w:sz="8" w:space="0" w:color="auto"/>
            </w:tcBorders>
          </w:tcPr>
          <w:p w14:paraId="5BF40163" w14:textId="77777777" w:rsidR="00EB23E1" w:rsidRPr="009F16C0" w:rsidRDefault="00EB23E1" w:rsidP="003A3379">
            <w:pPr>
              <w:pStyle w:val="TableText"/>
            </w:pPr>
            <w:r w:rsidRPr="009F16C0">
              <w:t>58.10.4</w:t>
            </w:r>
          </w:p>
        </w:tc>
        <w:tc>
          <w:tcPr>
            <w:tcW w:w="6144" w:type="dxa"/>
            <w:tcBorders>
              <w:top w:val="nil"/>
              <w:left w:val="single" w:sz="8" w:space="0" w:color="auto"/>
              <w:bottom w:val="single" w:sz="8" w:space="0" w:color="auto"/>
              <w:right w:val="single" w:sz="12" w:space="0" w:color="auto"/>
            </w:tcBorders>
          </w:tcPr>
          <w:p w14:paraId="3AE61A84" w14:textId="77777777" w:rsidR="00EB23E1" w:rsidRPr="009F16C0" w:rsidRDefault="00EB23E1" w:rsidP="003A3379">
            <w:pPr>
              <w:pStyle w:val="TableText"/>
            </w:pPr>
            <w:r w:rsidRPr="009F16C0">
              <w:t>Improving the RCS blackbird test cases in Joyn Hot Fixes network Compatibility - IM/Chat.</w:t>
            </w:r>
          </w:p>
        </w:tc>
      </w:tr>
      <w:tr w:rsidR="00EB23E1" w:rsidRPr="009F16C0" w14:paraId="218D04A1" w14:textId="77777777" w:rsidTr="0074626D">
        <w:trPr>
          <w:cantSplit/>
        </w:trPr>
        <w:tc>
          <w:tcPr>
            <w:tcW w:w="879" w:type="dxa"/>
            <w:tcBorders>
              <w:top w:val="single" w:sz="8" w:space="0" w:color="auto"/>
              <w:left w:val="single" w:sz="12" w:space="0" w:color="auto"/>
              <w:bottom w:val="nil"/>
              <w:right w:val="single" w:sz="8" w:space="0" w:color="auto"/>
            </w:tcBorders>
          </w:tcPr>
          <w:p w14:paraId="53F0629B" w14:textId="77777777" w:rsidR="00EB23E1" w:rsidRPr="009F16C0" w:rsidRDefault="00EB23E1" w:rsidP="003A3379">
            <w:pPr>
              <w:pStyle w:val="TableText"/>
            </w:pPr>
            <w:r w:rsidRPr="009F16C0">
              <w:t>12.1</w:t>
            </w:r>
          </w:p>
        </w:tc>
        <w:tc>
          <w:tcPr>
            <w:tcW w:w="1162" w:type="dxa"/>
            <w:tcBorders>
              <w:top w:val="single" w:sz="8" w:space="0" w:color="auto"/>
              <w:left w:val="single" w:sz="8" w:space="0" w:color="auto"/>
              <w:bottom w:val="nil"/>
              <w:right w:val="single" w:sz="8" w:space="0" w:color="auto"/>
            </w:tcBorders>
          </w:tcPr>
          <w:p w14:paraId="4803C0BB" w14:textId="77777777" w:rsidR="00EB23E1" w:rsidRPr="009F16C0" w:rsidRDefault="00EB23E1" w:rsidP="003A3379">
            <w:pPr>
              <w:pStyle w:val="TableText"/>
            </w:pPr>
            <w:r w:rsidRPr="009F16C0">
              <w:t>01.12.2014</w:t>
            </w:r>
          </w:p>
        </w:tc>
        <w:tc>
          <w:tcPr>
            <w:tcW w:w="1025" w:type="dxa"/>
            <w:tcBorders>
              <w:top w:val="single" w:sz="8" w:space="0" w:color="auto"/>
              <w:left w:val="single" w:sz="8" w:space="0" w:color="auto"/>
              <w:bottom w:val="nil"/>
              <w:right w:val="single" w:sz="8" w:space="0" w:color="auto"/>
            </w:tcBorders>
          </w:tcPr>
          <w:p w14:paraId="53059967" w14:textId="77777777" w:rsidR="00EB23E1" w:rsidRPr="009F16C0" w:rsidRDefault="00EB23E1" w:rsidP="003A3379">
            <w:pPr>
              <w:pStyle w:val="TableText"/>
            </w:pPr>
            <w:r w:rsidRPr="009F16C0">
              <w:t>4.4.1</w:t>
            </w:r>
          </w:p>
        </w:tc>
        <w:tc>
          <w:tcPr>
            <w:tcW w:w="6144" w:type="dxa"/>
            <w:tcBorders>
              <w:top w:val="single" w:sz="8" w:space="0" w:color="auto"/>
              <w:left w:val="single" w:sz="8" w:space="0" w:color="auto"/>
              <w:bottom w:val="nil"/>
              <w:right w:val="single" w:sz="12" w:space="0" w:color="auto"/>
            </w:tcBorders>
          </w:tcPr>
          <w:p w14:paraId="18DAEB99" w14:textId="77777777" w:rsidR="00EB23E1" w:rsidRPr="009F16C0" w:rsidRDefault="00EB23E1" w:rsidP="003A3379">
            <w:pPr>
              <w:pStyle w:val="TableText"/>
            </w:pPr>
            <w:r w:rsidRPr="009F16C0">
              <w:t>Enhancement of PRAU test cases</w:t>
            </w:r>
          </w:p>
        </w:tc>
      </w:tr>
      <w:tr w:rsidR="00EB23E1" w:rsidRPr="009F16C0" w14:paraId="127FF830" w14:textId="77777777" w:rsidTr="0074626D">
        <w:trPr>
          <w:cantSplit/>
        </w:trPr>
        <w:tc>
          <w:tcPr>
            <w:tcW w:w="879" w:type="dxa"/>
            <w:tcBorders>
              <w:top w:val="nil"/>
              <w:left w:val="single" w:sz="12" w:space="0" w:color="auto"/>
              <w:bottom w:val="nil"/>
              <w:right w:val="single" w:sz="8" w:space="0" w:color="auto"/>
            </w:tcBorders>
          </w:tcPr>
          <w:p w14:paraId="39F7693C"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638CE6FB"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2F861043" w14:textId="77777777" w:rsidR="00EB23E1" w:rsidRPr="009F16C0" w:rsidRDefault="00EB23E1" w:rsidP="003A3379">
            <w:pPr>
              <w:pStyle w:val="TableText"/>
            </w:pPr>
            <w:r w:rsidRPr="009F16C0">
              <w:t>5.2</w:t>
            </w:r>
          </w:p>
        </w:tc>
        <w:tc>
          <w:tcPr>
            <w:tcW w:w="6144" w:type="dxa"/>
            <w:tcBorders>
              <w:top w:val="nil"/>
              <w:left w:val="single" w:sz="8" w:space="0" w:color="auto"/>
              <w:bottom w:val="nil"/>
              <w:right w:val="single" w:sz="12" w:space="0" w:color="auto"/>
            </w:tcBorders>
          </w:tcPr>
          <w:p w14:paraId="452AB574" w14:textId="77777777" w:rsidR="00EB23E1" w:rsidRPr="009F16C0" w:rsidRDefault="00EB23E1" w:rsidP="003A3379">
            <w:pPr>
              <w:pStyle w:val="TableText"/>
            </w:pPr>
            <w:r w:rsidRPr="009F16C0">
              <w:t>Enhancement of 2G PDP Context test cases</w:t>
            </w:r>
            <w:r w:rsidRPr="009F16C0">
              <w:br/>
              <w:t>Adding 2 new test cases (5.2.1.1 &amp; 5.2.1.2)</w:t>
            </w:r>
            <w:r w:rsidRPr="009F16C0">
              <w:br/>
            </w:r>
            <w:r w:rsidRPr="009F16C0">
              <w:sym w:font="Wingdings" w:char="F0E0"/>
            </w:r>
            <w:r w:rsidRPr="009F16C0">
              <w:t xml:space="preserve"> Test cases 5.2.4 &amp; 5.2.8 are removed and some other are changed (title or test case number or both).</w:t>
            </w:r>
          </w:p>
        </w:tc>
      </w:tr>
      <w:tr w:rsidR="00EB23E1" w:rsidRPr="009F16C0" w14:paraId="0FAAC35E" w14:textId="77777777" w:rsidTr="0074626D">
        <w:trPr>
          <w:cantSplit/>
        </w:trPr>
        <w:tc>
          <w:tcPr>
            <w:tcW w:w="879" w:type="dxa"/>
            <w:tcBorders>
              <w:top w:val="nil"/>
              <w:left w:val="single" w:sz="12" w:space="0" w:color="auto"/>
              <w:bottom w:val="nil"/>
              <w:right w:val="single" w:sz="8" w:space="0" w:color="auto"/>
            </w:tcBorders>
          </w:tcPr>
          <w:p w14:paraId="52610322"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6EC203F1"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241E3787" w14:textId="77777777" w:rsidR="00EB23E1" w:rsidRPr="009F16C0" w:rsidRDefault="00EB23E1" w:rsidP="003A3379">
            <w:pPr>
              <w:pStyle w:val="TableText"/>
            </w:pPr>
            <w:r w:rsidRPr="009F16C0">
              <w:t>5.5</w:t>
            </w:r>
          </w:p>
        </w:tc>
        <w:tc>
          <w:tcPr>
            <w:tcW w:w="6144" w:type="dxa"/>
            <w:tcBorders>
              <w:top w:val="nil"/>
              <w:left w:val="single" w:sz="8" w:space="0" w:color="auto"/>
              <w:bottom w:val="nil"/>
              <w:right w:val="single" w:sz="12" w:space="0" w:color="auto"/>
            </w:tcBorders>
          </w:tcPr>
          <w:p w14:paraId="3644FD00" w14:textId="77777777" w:rsidR="00EB23E1" w:rsidRPr="009F16C0" w:rsidRDefault="00EB23E1" w:rsidP="003A3379">
            <w:pPr>
              <w:pStyle w:val="TableText"/>
            </w:pPr>
            <w:r w:rsidRPr="009F16C0">
              <w:t>Enhancement of 2G throughput test cases (5.5.1, 5.5.2, 5.5.3, 5.5.4 test case are changed)</w:t>
            </w:r>
          </w:p>
        </w:tc>
      </w:tr>
      <w:tr w:rsidR="00EB23E1" w:rsidRPr="009F16C0" w14:paraId="45760E65" w14:textId="77777777" w:rsidTr="0074626D">
        <w:trPr>
          <w:cantSplit/>
        </w:trPr>
        <w:tc>
          <w:tcPr>
            <w:tcW w:w="879" w:type="dxa"/>
            <w:tcBorders>
              <w:top w:val="nil"/>
              <w:left w:val="single" w:sz="12" w:space="0" w:color="auto"/>
              <w:bottom w:val="nil"/>
              <w:right w:val="single" w:sz="8" w:space="0" w:color="auto"/>
            </w:tcBorders>
          </w:tcPr>
          <w:p w14:paraId="2515A2E0"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4A1627EB"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4F063338" w14:textId="77777777" w:rsidR="00EB23E1" w:rsidRPr="009F16C0" w:rsidRDefault="00EB23E1" w:rsidP="003A3379">
            <w:pPr>
              <w:pStyle w:val="TableText"/>
            </w:pPr>
            <w:r w:rsidRPr="009F16C0">
              <w:t>5.6</w:t>
            </w:r>
          </w:p>
        </w:tc>
        <w:tc>
          <w:tcPr>
            <w:tcW w:w="6144" w:type="dxa"/>
            <w:tcBorders>
              <w:top w:val="nil"/>
              <w:left w:val="single" w:sz="8" w:space="0" w:color="auto"/>
              <w:bottom w:val="nil"/>
              <w:right w:val="single" w:sz="12" w:space="0" w:color="auto"/>
            </w:tcBorders>
          </w:tcPr>
          <w:p w14:paraId="3BE7C4CF" w14:textId="77777777" w:rsidR="00EB23E1" w:rsidRPr="009F16C0" w:rsidRDefault="00EB23E1" w:rsidP="003A3379">
            <w:pPr>
              <w:pStyle w:val="TableText"/>
            </w:pPr>
            <w:r w:rsidRPr="009F16C0">
              <w:t>Enhancement of GPRS Ciphering Algorithm test case _ Adding 4 test cases (5.6.1, 5.6.2, 5.6.3, 5.6.4)</w:t>
            </w:r>
          </w:p>
        </w:tc>
      </w:tr>
      <w:tr w:rsidR="00EB23E1" w:rsidRPr="009F16C0" w14:paraId="53AEB910" w14:textId="77777777" w:rsidTr="0074626D">
        <w:trPr>
          <w:cantSplit/>
        </w:trPr>
        <w:tc>
          <w:tcPr>
            <w:tcW w:w="879" w:type="dxa"/>
            <w:tcBorders>
              <w:top w:val="nil"/>
              <w:left w:val="single" w:sz="12" w:space="0" w:color="auto"/>
              <w:bottom w:val="nil"/>
              <w:right w:val="single" w:sz="8" w:space="0" w:color="auto"/>
            </w:tcBorders>
          </w:tcPr>
          <w:p w14:paraId="5D130052"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3D003C81"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4D1DFE39" w14:textId="77777777" w:rsidR="00EB23E1" w:rsidRPr="009F16C0" w:rsidRDefault="00EB23E1" w:rsidP="003A3379">
            <w:pPr>
              <w:pStyle w:val="TableText"/>
            </w:pPr>
            <w:r w:rsidRPr="009F16C0">
              <w:t>18.4.1</w:t>
            </w:r>
          </w:p>
        </w:tc>
        <w:tc>
          <w:tcPr>
            <w:tcW w:w="6144" w:type="dxa"/>
            <w:tcBorders>
              <w:top w:val="nil"/>
              <w:left w:val="single" w:sz="8" w:space="0" w:color="auto"/>
              <w:bottom w:val="nil"/>
              <w:right w:val="single" w:sz="12" w:space="0" w:color="auto"/>
            </w:tcBorders>
          </w:tcPr>
          <w:p w14:paraId="12AEB6FD" w14:textId="77777777" w:rsidR="00EB23E1" w:rsidRPr="009F16C0" w:rsidRDefault="00EB23E1" w:rsidP="003A3379">
            <w:pPr>
              <w:pStyle w:val="TableText"/>
            </w:pPr>
            <w:r w:rsidRPr="009F16C0">
              <w:t xml:space="preserve">Enhancement of PRAU test cases </w:t>
            </w:r>
          </w:p>
        </w:tc>
      </w:tr>
      <w:tr w:rsidR="00EB23E1" w:rsidRPr="009F16C0" w14:paraId="4033BD36" w14:textId="77777777" w:rsidTr="0074626D">
        <w:trPr>
          <w:cantSplit/>
        </w:trPr>
        <w:tc>
          <w:tcPr>
            <w:tcW w:w="879" w:type="dxa"/>
            <w:tcBorders>
              <w:top w:val="nil"/>
              <w:left w:val="single" w:sz="12" w:space="0" w:color="auto"/>
              <w:bottom w:val="nil"/>
              <w:right w:val="single" w:sz="8" w:space="0" w:color="auto"/>
            </w:tcBorders>
          </w:tcPr>
          <w:p w14:paraId="70FE7AA5"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6DB3F1FE"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2B578666" w14:textId="77777777" w:rsidR="00EB23E1" w:rsidRPr="009F16C0" w:rsidRDefault="00EB23E1" w:rsidP="003A3379">
            <w:pPr>
              <w:pStyle w:val="TableText"/>
            </w:pPr>
            <w:r w:rsidRPr="009F16C0">
              <w:t>19</w:t>
            </w:r>
          </w:p>
        </w:tc>
        <w:tc>
          <w:tcPr>
            <w:tcW w:w="6144" w:type="dxa"/>
            <w:tcBorders>
              <w:top w:val="nil"/>
              <w:left w:val="single" w:sz="8" w:space="0" w:color="auto"/>
              <w:bottom w:val="nil"/>
              <w:right w:val="single" w:sz="12" w:space="0" w:color="auto"/>
            </w:tcBorders>
            <w:vAlign w:val="center"/>
          </w:tcPr>
          <w:p w14:paraId="57CBCAE6" w14:textId="77777777" w:rsidR="00EB23E1" w:rsidRPr="009F16C0" w:rsidRDefault="00EB23E1" w:rsidP="0074626D">
            <w:pPr>
              <w:pStyle w:val="CSFieldInfo"/>
              <w:framePr w:wrap="auto" w:vAnchor="margin" w:hAnchor="text" w:yAlign="inline"/>
              <w:spacing w:before="0" w:after="0"/>
            </w:pPr>
            <w:r w:rsidRPr="009F16C0">
              <w:t>Enhancement of PS Data test cases _ Adding NOTE</w:t>
            </w:r>
          </w:p>
        </w:tc>
      </w:tr>
      <w:tr w:rsidR="00EB23E1" w:rsidRPr="009F16C0" w14:paraId="64F17240" w14:textId="77777777" w:rsidTr="0074626D">
        <w:trPr>
          <w:cantSplit/>
        </w:trPr>
        <w:tc>
          <w:tcPr>
            <w:tcW w:w="879" w:type="dxa"/>
            <w:tcBorders>
              <w:top w:val="nil"/>
              <w:left w:val="single" w:sz="12" w:space="0" w:color="auto"/>
              <w:bottom w:val="nil"/>
              <w:right w:val="single" w:sz="8" w:space="0" w:color="auto"/>
            </w:tcBorders>
          </w:tcPr>
          <w:p w14:paraId="1BEE8A6D"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294127DA"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43A2AF23" w14:textId="77777777" w:rsidR="00EB23E1" w:rsidRPr="009F16C0" w:rsidRDefault="00EB23E1" w:rsidP="003A3379">
            <w:pPr>
              <w:pStyle w:val="TableText"/>
            </w:pPr>
            <w:r w:rsidRPr="009F16C0">
              <w:t>19.1</w:t>
            </w:r>
          </w:p>
        </w:tc>
        <w:tc>
          <w:tcPr>
            <w:tcW w:w="6144" w:type="dxa"/>
            <w:tcBorders>
              <w:top w:val="nil"/>
              <w:left w:val="single" w:sz="8" w:space="0" w:color="auto"/>
              <w:bottom w:val="nil"/>
              <w:right w:val="single" w:sz="12" w:space="0" w:color="auto"/>
            </w:tcBorders>
            <w:vAlign w:val="center"/>
          </w:tcPr>
          <w:p w14:paraId="53259C7E" w14:textId="77777777" w:rsidR="00EB23E1" w:rsidRPr="009F16C0" w:rsidRDefault="00EB23E1" w:rsidP="0074626D">
            <w:pPr>
              <w:pStyle w:val="CSFieldInfo"/>
              <w:framePr w:wrap="auto" w:vAnchor="margin" w:hAnchor="text" w:yAlign="inline"/>
              <w:spacing w:before="0" w:after="0"/>
            </w:pPr>
            <w:r w:rsidRPr="009F16C0">
              <w:t xml:space="preserve">Enhancement of 3G PDP Context test cases.(from 19.1.1 to 19.1.13 test case) </w:t>
            </w:r>
            <w:r w:rsidRPr="009F16C0">
              <w:br/>
              <w:t>Adding 2 new test cases (19.1.3.1 &amp; 19.1.3.2)</w:t>
            </w:r>
            <w:r w:rsidRPr="009F16C0">
              <w:br/>
            </w:r>
            <w:r w:rsidRPr="009F16C0">
              <w:sym w:font="Wingdings" w:char="F0E0"/>
            </w:r>
            <w:r w:rsidRPr="009F16C0">
              <w:t xml:space="preserve"> Test cases 19.12 &amp; 19.1.7 are removed and some other are changed (title or test case number or both). </w:t>
            </w:r>
          </w:p>
        </w:tc>
      </w:tr>
      <w:tr w:rsidR="00EB23E1" w:rsidRPr="009F16C0" w14:paraId="0B5F4A25" w14:textId="77777777" w:rsidTr="0074626D">
        <w:trPr>
          <w:cantSplit/>
        </w:trPr>
        <w:tc>
          <w:tcPr>
            <w:tcW w:w="879" w:type="dxa"/>
            <w:tcBorders>
              <w:top w:val="nil"/>
              <w:left w:val="single" w:sz="12" w:space="0" w:color="auto"/>
              <w:bottom w:val="nil"/>
              <w:right w:val="single" w:sz="8" w:space="0" w:color="auto"/>
            </w:tcBorders>
          </w:tcPr>
          <w:p w14:paraId="1DB8F158"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5B0F8C9E"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7E926675" w14:textId="77777777" w:rsidR="00EB23E1" w:rsidRPr="009F16C0" w:rsidRDefault="00EB23E1" w:rsidP="003A3379">
            <w:pPr>
              <w:pStyle w:val="TableText"/>
            </w:pPr>
          </w:p>
        </w:tc>
        <w:tc>
          <w:tcPr>
            <w:tcW w:w="6144" w:type="dxa"/>
            <w:tcBorders>
              <w:top w:val="nil"/>
              <w:left w:val="single" w:sz="8" w:space="0" w:color="auto"/>
              <w:bottom w:val="nil"/>
              <w:right w:val="single" w:sz="12" w:space="0" w:color="auto"/>
            </w:tcBorders>
            <w:vAlign w:val="center"/>
          </w:tcPr>
          <w:p w14:paraId="51718745" w14:textId="77777777" w:rsidR="00EB23E1" w:rsidRPr="009F16C0" w:rsidRDefault="00EB23E1" w:rsidP="0074626D">
            <w:pPr>
              <w:pStyle w:val="CSFieldInfo"/>
              <w:framePr w:wrap="auto" w:vAnchor="margin" w:hAnchor="text" w:yAlign="inline"/>
              <w:spacing w:before="0" w:after="0"/>
            </w:pPr>
          </w:p>
        </w:tc>
      </w:tr>
      <w:tr w:rsidR="00EB23E1" w:rsidRPr="009F16C0" w14:paraId="301A7303" w14:textId="77777777" w:rsidTr="0074626D">
        <w:trPr>
          <w:cantSplit/>
        </w:trPr>
        <w:tc>
          <w:tcPr>
            <w:tcW w:w="879" w:type="dxa"/>
            <w:tcBorders>
              <w:top w:val="nil"/>
              <w:left w:val="single" w:sz="12" w:space="0" w:color="auto"/>
              <w:bottom w:val="nil"/>
              <w:right w:val="single" w:sz="8" w:space="0" w:color="auto"/>
            </w:tcBorders>
          </w:tcPr>
          <w:p w14:paraId="61AC2C61"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252F7542"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28B22DA9" w14:textId="77777777" w:rsidR="00EB23E1" w:rsidRPr="009F16C0" w:rsidRDefault="00EB23E1" w:rsidP="003A3379">
            <w:pPr>
              <w:pStyle w:val="TableText"/>
            </w:pPr>
            <w:r w:rsidRPr="009F16C0">
              <w:t>19.4</w:t>
            </w:r>
          </w:p>
        </w:tc>
        <w:tc>
          <w:tcPr>
            <w:tcW w:w="6144" w:type="dxa"/>
            <w:tcBorders>
              <w:top w:val="nil"/>
              <w:left w:val="single" w:sz="8" w:space="0" w:color="auto"/>
              <w:bottom w:val="nil"/>
              <w:right w:val="single" w:sz="12" w:space="0" w:color="auto"/>
            </w:tcBorders>
            <w:vAlign w:val="center"/>
          </w:tcPr>
          <w:p w14:paraId="568E6736" w14:textId="77777777" w:rsidR="00EB23E1" w:rsidRPr="009F16C0" w:rsidRDefault="00EB23E1" w:rsidP="0074626D">
            <w:pPr>
              <w:pStyle w:val="CSFieldInfo"/>
              <w:framePr w:wrap="auto" w:vAnchor="margin" w:hAnchor="text" w:yAlign="inline"/>
              <w:spacing w:before="0" w:after="0"/>
            </w:pPr>
            <w:r w:rsidRPr="009F16C0">
              <w:t xml:space="preserve">Enhancement of 3G </w:t>
            </w:r>
            <w:proofErr w:type="spellStart"/>
            <w:r w:rsidRPr="009F16C0">
              <w:t>MultiRAB</w:t>
            </w:r>
            <w:proofErr w:type="spellEnd"/>
            <w:r w:rsidRPr="009F16C0">
              <w:t xml:space="preserve"> test cases _ Adding 4 New test cases (19.4.1, 19.4.2, 19.4.3, 19.4.4) and 1 test case number changed (19.4.3 to 19.4.5)</w:t>
            </w:r>
          </w:p>
        </w:tc>
      </w:tr>
      <w:tr w:rsidR="00EB23E1" w:rsidRPr="009F16C0" w14:paraId="71DE9C87" w14:textId="77777777" w:rsidTr="0074626D">
        <w:trPr>
          <w:cantSplit/>
        </w:trPr>
        <w:tc>
          <w:tcPr>
            <w:tcW w:w="879" w:type="dxa"/>
            <w:tcBorders>
              <w:top w:val="nil"/>
              <w:left w:val="single" w:sz="12" w:space="0" w:color="auto"/>
              <w:bottom w:val="nil"/>
              <w:right w:val="single" w:sz="8" w:space="0" w:color="auto"/>
            </w:tcBorders>
          </w:tcPr>
          <w:p w14:paraId="01BAFF41"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7DDF06D3"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7015BEEB" w14:textId="77777777" w:rsidR="00EB23E1" w:rsidRPr="009F16C0" w:rsidRDefault="00EB23E1" w:rsidP="003A3379">
            <w:pPr>
              <w:pStyle w:val="TableText"/>
            </w:pPr>
          </w:p>
        </w:tc>
        <w:tc>
          <w:tcPr>
            <w:tcW w:w="6144" w:type="dxa"/>
            <w:tcBorders>
              <w:top w:val="nil"/>
              <w:left w:val="single" w:sz="8" w:space="0" w:color="auto"/>
              <w:bottom w:val="nil"/>
              <w:right w:val="single" w:sz="12" w:space="0" w:color="auto"/>
            </w:tcBorders>
            <w:vAlign w:val="center"/>
          </w:tcPr>
          <w:p w14:paraId="0D4A2E4B" w14:textId="77777777" w:rsidR="00EB23E1" w:rsidRPr="009F16C0" w:rsidRDefault="00EB23E1" w:rsidP="0074626D">
            <w:pPr>
              <w:pStyle w:val="CSFieldInfo"/>
              <w:framePr w:wrap="auto" w:vAnchor="margin" w:hAnchor="text" w:yAlign="inline"/>
              <w:spacing w:before="0" w:after="0"/>
            </w:pPr>
          </w:p>
        </w:tc>
      </w:tr>
      <w:tr w:rsidR="00EB23E1" w:rsidRPr="009F16C0" w14:paraId="25EF3F68" w14:textId="77777777" w:rsidTr="0074626D">
        <w:trPr>
          <w:cantSplit/>
        </w:trPr>
        <w:tc>
          <w:tcPr>
            <w:tcW w:w="879" w:type="dxa"/>
            <w:tcBorders>
              <w:top w:val="nil"/>
              <w:left w:val="single" w:sz="12" w:space="0" w:color="auto"/>
              <w:bottom w:val="nil"/>
              <w:right w:val="single" w:sz="8" w:space="0" w:color="auto"/>
            </w:tcBorders>
          </w:tcPr>
          <w:p w14:paraId="0427EA79"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0A5AC827"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57BD2961" w14:textId="77777777" w:rsidR="00EB23E1" w:rsidRPr="009F16C0" w:rsidRDefault="00EB23E1" w:rsidP="003A3379">
            <w:pPr>
              <w:pStyle w:val="TableText"/>
            </w:pPr>
            <w:r w:rsidRPr="009F16C0">
              <w:t>19.6</w:t>
            </w:r>
          </w:p>
        </w:tc>
        <w:tc>
          <w:tcPr>
            <w:tcW w:w="6144" w:type="dxa"/>
            <w:tcBorders>
              <w:top w:val="nil"/>
              <w:left w:val="single" w:sz="8" w:space="0" w:color="auto"/>
              <w:bottom w:val="nil"/>
              <w:right w:val="single" w:sz="12" w:space="0" w:color="auto"/>
            </w:tcBorders>
            <w:vAlign w:val="center"/>
          </w:tcPr>
          <w:p w14:paraId="0EE94456" w14:textId="77777777" w:rsidR="00EB23E1" w:rsidRPr="009F16C0" w:rsidRDefault="00EB23E1" w:rsidP="0074626D">
            <w:pPr>
              <w:pStyle w:val="CSFieldInfo"/>
              <w:framePr w:wrap="auto" w:vAnchor="margin" w:hAnchor="text" w:yAlign="inline"/>
              <w:spacing w:before="0" w:after="0"/>
            </w:pPr>
            <w:r w:rsidRPr="009F16C0">
              <w:t>Enhancement of channel type switching test cases (19.6.1, 19.6.2, 19.6.3, 19.6.4, 19.6.5).</w:t>
            </w:r>
          </w:p>
        </w:tc>
      </w:tr>
      <w:tr w:rsidR="00EB23E1" w:rsidRPr="009F16C0" w14:paraId="0381CA7B" w14:textId="77777777" w:rsidTr="0074626D">
        <w:trPr>
          <w:cantSplit/>
        </w:trPr>
        <w:tc>
          <w:tcPr>
            <w:tcW w:w="879" w:type="dxa"/>
            <w:tcBorders>
              <w:top w:val="nil"/>
              <w:left w:val="single" w:sz="12" w:space="0" w:color="auto"/>
              <w:bottom w:val="nil"/>
              <w:right w:val="single" w:sz="8" w:space="0" w:color="auto"/>
            </w:tcBorders>
          </w:tcPr>
          <w:p w14:paraId="66603A0B"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149F99DB"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49DE2293" w14:textId="77777777" w:rsidR="00EB23E1" w:rsidRPr="009F16C0" w:rsidRDefault="00EB23E1" w:rsidP="003A3379">
            <w:pPr>
              <w:pStyle w:val="TableText"/>
            </w:pPr>
            <w:r w:rsidRPr="009F16C0">
              <w:t>19.7    19.8</w:t>
            </w:r>
          </w:p>
        </w:tc>
        <w:tc>
          <w:tcPr>
            <w:tcW w:w="6144" w:type="dxa"/>
            <w:tcBorders>
              <w:top w:val="nil"/>
              <w:left w:val="single" w:sz="8" w:space="0" w:color="auto"/>
              <w:bottom w:val="nil"/>
              <w:right w:val="single" w:sz="12" w:space="0" w:color="auto"/>
            </w:tcBorders>
            <w:vAlign w:val="center"/>
          </w:tcPr>
          <w:p w14:paraId="69E14E32" w14:textId="77777777" w:rsidR="00EB23E1" w:rsidRPr="009F16C0" w:rsidRDefault="00EB23E1" w:rsidP="0074626D">
            <w:pPr>
              <w:pStyle w:val="CSFieldInfo"/>
              <w:framePr w:wrap="auto" w:vAnchor="margin" w:hAnchor="text" w:yAlign="inline"/>
              <w:spacing w:before="0" w:after="0"/>
            </w:pPr>
            <w:r w:rsidRPr="009F16C0">
              <w:t>Enhancement of 3G throughput test cases</w:t>
            </w:r>
            <w:r w:rsidRPr="009F16C0">
              <w:br/>
            </w:r>
            <w:r w:rsidRPr="009F16C0">
              <w:sym w:font="Wingdings" w:char="F0E0"/>
            </w:r>
            <w:r w:rsidRPr="009F16C0">
              <w:t xml:space="preserve"> Minor change for test cases from 19.7.1 to 19.7.5</w:t>
            </w:r>
            <w:r w:rsidRPr="009F16C0">
              <w:br/>
              <w:t>Enhancement of 3G throughput test cases</w:t>
            </w:r>
            <w:r w:rsidRPr="009F16C0">
              <w:br/>
            </w:r>
            <w:r w:rsidRPr="009F16C0">
              <w:sym w:font="Wingdings" w:char="F0E0"/>
            </w:r>
            <w:r w:rsidRPr="009F16C0">
              <w:t xml:space="preserve"> Minor change for test cases from 19.8.1 to 19.8.4</w:t>
            </w:r>
            <w:r w:rsidRPr="009F16C0">
              <w:br/>
            </w:r>
          </w:p>
        </w:tc>
      </w:tr>
      <w:tr w:rsidR="00EB23E1" w:rsidRPr="009F16C0" w14:paraId="55AC1860" w14:textId="77777777" w:rsidTr="0074626D">
        <w:trPr>
          <w:cantSplit/>
        </w:trPr>
        <w:tc>
          <w:tcPr>
            <w:tcW w:w="879" w:type="dxa"/>
            <w:tcBorders>
              <w:top w:val="nil"/>
              <w:left w:val="single" w:sz="12" w:space="0" w:color="auto"/>
              <w:bottom w:val="nil"/>
              <w:right w:val="single" w:sz="8" w:space="0" w:color="auto"/>
            </w:tcBorders>
          </w:tcPr>
          <w:p w14:paraId="25417CE5"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5C61171C"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13C076AD" w14:textId="77777777" w:rsidR="00EB23E1" w:rsidRPr="009F16C0" w:rsidRDefault="00EB23E1" w:rsidP="003A3379">
            <w:pPr>
              <w:pStyle w:val="TableText"/>
            </w:pPr>
            <w:r w:rsidRPr="009F16C0">
              <w:t>30.1.2.6</w:t>
            </w:r>
          </w:p>
        </w:tc>
        <w:tc>
          <w:tcPr>
            <w:tcW w:w="6144" w:type="dxa"/>
            <w:tcBorders>
              <w:top w:val="nil"/>
              <w:left w:val="single" w:sz="8" w:space="0" w:color="auto"/>
              <w:bottom w:val="nil"/>
              <w:right w:val="single" w:sz="12" w:space="0" w:color="auto"/>
            </w:tcBorders>
          </w:tcPr>
          <w:p w14:paraId="599574BB" w14:textId="77777777" w:rsidR="00EB23E1" w:rsidRPr="009F16C0" w:rsidRDefault="00EB23E1" w:rsidP="003A3379">
            <w:pPr>
              <w:pStyle w:val="TableText"/>
            </w:pPr>
            <w:r w:rsidRPr="009F16C0">
              <w:t>Add new test case, important for the testing of embedded modules like Machine to Machine or mobile router devices</w:t>
            </w:r>
          </w:p>
        </w:tc>
      </w:tr>
      <w:tr w:rsidR="00EB23E1" w:rsidRPr="009F16C0" w14:paraId="1CCEBA95" w14:textId="77777777" w:rsidTr="0074626D">
        <w:trPr>
          <w:cantSplit/>
        </w:trPr>
        <w:tc>
          <w:tcPr>
            <w:tcW w:w="879" w:type="dxa"/>
            <w:tcBorders>
              <w:top w:val="nil"/>
              <w:left w:val="single" w:sz="12" w:space="0" w:color="auto"/>
              <w:bottom w:val="nil"/>
              <w:right w:val="single" w:sz="8" w:space="0" w:color="auto"/>
            </w:tcBorders>
          </w:tcPr>
          <w:p w14:paraId="46301109"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3D0A7145"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54A8263A" w14:textId="77777777" w:rsidR="00EB23E1" w:rsidRPr="009F16C0" w:rsidRDefault="00EB23E1" w:rsidP="003A3379">
            <w:pPr>
              <w:pStyle w:val="TableText"/>
            </w:pPr>
            <w:r w:rsidRPr="009F16C0">
              <w:t>32</w:t>
            </w:r>
          </w:p>
        </w:tc>
        <w:tc>
          <w:tcPr>
            <w:tcW w:w="6144" w:type="dxa"/>
            <w:tcBorders>
              <w:top w:val="nil"/>
              <w:left w:val="single" w:sz="8" w:space="0" w:color="auto"/>
              <w:bottom w:val="nil"/>
              <w:right w:val="single" w:sz="12" w:space="0" w:color="auto"/>
            </w:tcBorders>
          </w:tcPr>
          <w:p w14:paraId="51CF67D2" w14:textId="77777777" w:rsidR="00EB23E1" w:rsidRPr="009F16C0" w:rsidRDefault="00EB23E1" w:rsidP="003A3379">
            <w:pPr>
              <w:pStyle w:val="TableText"/>
            </w:pPr>
            <w:r w:rsidRPr="009F16C0">
              <w:t>Enhancement of PS Data test cases _ Adding NOTE</w:t>
            </w:r>
          </w:p>
        </w:tc>
      </w:tr>
      <w:tr w:rsidR="00EB23E1" w:rsidRPr="009F16C0" w14:paraId="2B7E65BD" w14:textId="77777777" w:rsidTr="0074626D">
        <w:trPr>
          <w:cantSplit/>
        </w:trPr>
        <w:tc>
          <w:tcPr>
            <w:tcW w:w="879" w:type="dxa"/>
            <w:tcBorders>
              <w:top w:val="nil"/>
              <w:left w:val="single" w:sz="12" w:space="0" w:color="auto"/>
              <w:bottom w:val="nil"/>
              <w:right w:val="single" w:sz="8" w:space="0" w:color="auto"/>
            </w:tcBorders>
          </w:tcPr>
          <w:p w14:paraId="41D8B10F"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310D5881"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68090E59" w14:textId="77777777" w:rsidR="00EB23E1" w:rsidRPr="009F16C0" w:rsidRDefault="00EB23E1" w:rsidP="003A3379">
            <w:pPr>
              <w:pStyle w:val="TableText"/>
            </w:pPr>
            <w:r w:rsidRPr="009F16C0">
              <w:t>32.3.1</w:t>
            </w:r>
          </w:p>
        </w:tc>
        <w:tc>
          <w:tcPr>
            <w:tcW w:w="6144" w:type="dxa"/>
            <w:tcBorders>
              <w:top w:val="nil"/>
              <w:left w:val="single" w:sz="8" w:space="0" w:color="auto"/>
              <w:bottom w:val="nil"/>
              <w:right w:val="single" w:sz="12" w:space="0" w:color="auto"/>
            </w:tcBorders>
          </w:tcPr>
          <w:p w14:paraId="3E786318" w14:textId="77777777" w:rsidR="00EB23E1" w:rsidRPr="009F16C0" w:rsidRDefault="00EB23E1" w:rsidP="003A3379">
            <w:pPr>
              <w:pStyle w:val="TableText"/>
            </w:pPr>
            <w:r w:rsidRPr="009F16C0">
              <w:t xml:space="preserve">Enhancement of 4G throughput test cases (32.3.1.1, 32.3.1.2, 32.3.1.3) _ minor change </w:t>
            </w:r>
          </w:p>
        </w:tc>
      </w:tr>
      <w:tr w:rsidR="00EB23E1" w:rsidRPr="009F16C0" w14:paraId="18BB5E2A" w14:textId="77777777" w:rsidTr="0074626D">
        <w:trPr>
          <w:cantSplit/>
        </w:trPr>
        <w:tc>
          <w:tcPr>
            <w:tcW w:w="879" w:type="dxa"/>
            <w:tcBorders>
              <w:top w:val="nil"/>
              <w:left w:val="single" w:sz="12" w:space="0" w:color="auto"/>
              <w:bottom w:val="nil"/>
              <w:right w:val="single" w:sz="8" w:space="0" w:color="auto"/>
            </w:tcBorders>
          </w:tcPr>
          <w:p w14:paraId="2B11CB38"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64ADE8BA"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7EC6090C" w14:textId="77777777" w:rsidR="00EB23E1" w:rsidRPr="009F16C0" w:rsidRDefault="00EB23E1" w:rsidP="003A3379">
            <w:pPr>
              <w:pStyle w:val="TableText"/>
            </w:pPr>
          </w:p>
        </w:tc>
        <w:tc>
          <w:tcPr>
            <w:tcW w:w="6144" w:type="dxa"/>
            <w:tcBorders>
              <w:top w:val="nil"/>
              <w:left w:val="single" w:sz="8" w:space="0" w:color="auto"/>
              <w:bottom w:val="nil"/>
              <w:right w:val="single" w:sz="12" w:space="0" w:color="auto"/>
            </w:tcBorders>
          </w:tcPr>
          <w:p w14:paraId="0E561DA1" w14:textId="77777777" w:rsidR="00EB23E1" w:rsidRPr="009F16C0" w:rsidRDefault="00EB23E1" w:rsidP="003A3379">
            <w:pPr>
              <w:pStyle w:val="TableText"/>
            </w:pPr>
          </w:p>
        </w:tc>
      </w:tr>
      <w:tr w:rsidR="00EB23E1" w:rsidRPr="009F16C0" w14:paraId="485C982D" w14:textId="77777777" w:rsidTr="0074626D">
        <w:trPr>
          <w:cantSplit/>
        </w:trPr>
        <w:tc>
          <w:tcPr>
            <w:tcW w:w="879" w:type="dxa"/>
            <w:tcBorders>
              <w:top w:val="nil"/>
              <w:left w:val="single" w:sz="12" w:space="0" w:color="auto"/>
              <w:bottom w:val="nil"/>
              <w:right w:val="single" w:sz="8" w:space="0" w:color="auto"/>
            </w:tcBorders>
          </w:tcPr>
          <w:p w14:paraId="67183F55"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2842840F"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1AD107AC" w14:textId="77777777" w:rsidR="00EB23E1" w:rsidRPr="009F16C0" w:rsidRDefault="00EB23E1" w:rsidP="003A3379">
            <w:pPr>
              <w:pStyle w:val="TableText"/>
            </w:pPr>
            <w:r w:rsidRPr="009F16C0">
              <w:t>40.1.1.5 45.1.10</w:t>
            </w:r>
          </w:p>
        </w:tc>
        <w:tc>
          <w:tcPr>
            <w:tcW w:w="6144" w:type="dxa"/>
            <w:tcBorders>
              <w:top w:val="nil"/>
              <w:left w:val="single" w:sz="8" w:space="0" w:color="auto"/>
              <w:bottom w:val="nil"/>
              <w:right w:val="single" w:sz="12" w:space="0" w:color="auto"/>
            </w:tcBorders>
          </w:tcPr>
          <w:p w14:paraId="60200B41" w14:textId="77777777" w:rsidR="00EB23E1" w:rsidRPr="009F16C0" w:rsidRDefault="00EB23E1" w:rsidP="003A3379">
            <w:pPr>
              <w:pStyle w:val="TableText"/>
            </w:pPr>
            <w:r w:rsidRPr="009F16C0">
              <w:t>Enhancement of MOC test cases _ Adding a new test</w:t>
            </w:r>
            <w:r w:rsidRPr="009F16C0">
              <w:br/>
              <w:t>Enhancement of MOC test cases _ Adding a new test</w:t>
            </w:r>
          </w:p>
        </w:tc>
      </w:tr>
      <w:tr w:rsidR="00EB23E1" w:rsidRPr="009F16C0" w14:paraId="119B511E" w14:textId="77777777" w:rsidTr="0074626D">
        <w:trPr>
          <w:cantSplit/>
        </w:trPr>
        <w:tc>
          <w:tcPr>
            <w:tcW w:w="879" w:type="dxa"/>
            <w:tcBorders>
              <w:top w:val="nil"/>
              <w:left w:val="single" w:sz="12" w:space="0" w:color="auto"/>
              <w:bottom w:val="nil"/>
              <w:right w:val="single" w:sz="8" w:space="0" w:color="auto"/>
            </w:tcBorders>
          </w:tcPr>
          <w:p w14:paraId="2346CED7"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6E79D56F"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52FE0087" w14:textId="77777777" w:rsidR="00EB23E1" w:rsidRPr="009F16C0" w:rsidRDefault="00EB23E1" w:rsidP="003A3379">
            <w:pPr>
              <w:pStyle w:val="TableText"/>
            </w:pPr>
            <w:r w:rsidRPr="009F16C0">
              <w:t>51.3</w:t>
            </w:r>
          </w:p>
        </w:tc>
        <w:tc>
          <w:tcPr>
            <w:tcW w:w="6144" w:type="dxa"/>
            <w:tcBorders>
              <w:top w:val="nil"/>
              <w:left w:val="single" w:sz="8" w:space="0" w:color="auto"/>
              <w:bottom w:val="nil"/>
              <w:right w:val="single" w:sz="12" w:space="0" w:color="auto"/>
            </w:tcBorders>
          </w:tcPr>
          <w:p w14:paraId="756728F6" w14:textId="77777777" w:rsidR="00EB23E1" w:rsidRPr="009F16C0" w:rsidRDefault="00EB23E1" w:rsidP="0074626D">
            <w:pPr>
              <w:pStyle w:val="CSFieldInfo"/>
              <w:framePr w:wrap="auto" w:vAnchor="margin" w:hAnchor="text" w:yAlign="inline"/>
              <w:rPr>
                <w:rFonts w:cs="Times New Roman"/>
                <w:bCs w:val="0"/>
                <w:color w:val="000000"/>
                <w:szCs w:val="20"/>
              </w:rPr>
            </w:pPr>
            <w:r w:rsidRPr="009F16C0">
              <w:t xml:space="preserve">Adding more detailed test procedure to 51.3.1 test case (MO-SMS over IMS) and to 51.3.2 test case (MT-SMS over IMS) </w:t>
            </w:r>
          </w:p>
        </w:tc>
      </w:tr>
      <w:tr w:rsidR="00EB23E1" w:rsidRPr="009F16C0" w14:paraId="3C436A65" w14:textId="77777777" w:rsidTr="0074626D">
        <w:trPr>
          <w:cantSplit/>
        </w:trPr>
        <w:tc>
          <w:tcPr>
            <w:tcW w:w="879" w:type="dxa"/>
            <w:tcBorders>
              <w:top w:val="nil"/>
              <w:left w:val="single" w:sz="12" w:space="0" w:color="auto"/>
              <w:bottom w:val="nil"/>
              <w:right w:val="single" w:sz="8" w:space="0" w:color="auto"/>
            </w:tcBorders>
          </w:tcPr>
          <w:p w14:paraId="0E83A72C"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6BB0EA18"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7D1193E0" w14:textId="77777777" w:rsidR="00EB23E1" w:rsidRPr="009F16C0" w:rsidRDefault="00EB23E1" w:rsidP="003A3379">
            <w:pPr>
              <w:pStyle w:val="TableText"/>
            </w:pPr>
            <w:r w:rsidRPr="009F16C0">
              <w:t>51.3.4</w:t>
            </w:r>
          </w:p>
        </w:tc>
        <w:tc>
          <w:tcPr>
            <w:tcW w:w="6144" w:type="dxa"/>
            <w:tcBorders>
              <w:top w:val="nil"/>
              <w:left w:val="single" w:sz="8" w:space="0" w:color="auto"/>
              <w:bottom w:val="nil"/>
              <w:right w:val="single" w:sz="12" w:space="0" w:color="auto"/>
            </w:tcBorders>
          </w:tcPr>
          <w:p w14:paraId="2662EDA4" w14:textId="77777777" w:rsidR="00EB23E1" w:rsidRPr="009F16C0" w:rsidRDefault="00EB23E1" w:rsidP="0074626D">
            <w:pPr>
              <w:pStyle w:val="CSFieldInfo"/>
              <w:framePr w:wrap="auto" w:vAnchor="margin" w:hAnchor="text" w:yAlign="inline"/>
              <w:rPr>
                <w:rFonts w:cs="Times New Roman"/>
                <w:bCs w:val="0"/>
                <w:color w:val="000000"/>
                <w:szCs w:val="20"/>
              </w:rPr>
            </w:pPr>
            <w:r w:rsidRPr="009F16C0">
              <w:rPr>
                <w:rFonts w:cs="Times New Roman"/>
                <w:bCs w:val="0"/>
                <w:color w:val="000000"/>
                <w:szCs w:val="20"/>
              </w:rPr>
              <w:t xml:space="preserve">Adding a New test case (51.3.4) </w:t>
            </w:r>
            <w:r w:rsidRPr="009F16C0">
              <w:t>An additional test case for VoLTE SMS over IP for WAP Push messages for Mobile Terminated MMS messages</w:t>
            </w:r>
          </w:p>
        </w:tc>
      </w:tr>
      <w:tr w:rsidR="00EB23E1" w:rsidRPr="009F16C0" w14:paraId="02A20746" w14:textId="77777777" w:rsidTr="0074626D">
        <w:trPr>
          <w:cantSplit/>
        </w:trPr>
        <w:tc>
          <w:tcPr>
            <w:tcW w:w="879" w:type="dxa"/>
            <w:tcBorders>
              <w:top w:val="nil"/>
              <w:left w:val="single" w:sz="12" w:space="0" w:color="auto"/>
              <w:bottom w:val="nil"/>
              <w:right w:val="single" w:sz="8" w:space="0" w:color="auto"/>
            </w:tcBorders>
          </w:tcPr>
          <w:p w14:paraId="015578EA"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470C62C7"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413647DB" w14:textId="77777777" w:rsidR="00EB23E1" w:rsidRPr="009F16C0" w:rsidRDefault="00EB23E1" w:rsidP="003A3379">
            <w:pPr>
              <w:pStyle w:val="TableText"/>
            </w:pPr>
            <w:r w:rsidRPr="009F16C0">
              <w:t>51.6</w:t>
            </w:r>
          </w:p>
        </w:tc>
        <w:tc>
          <w:tcPr>
            <w:tcW w:w="6144" w:type="dxa"/>
            <w:tcBorders>
              <w:top w:val="nil"/>
              <w:left w:val="single" w:sz="8" w:space="0" w:color="auto"/>
              <w:bottom w:val="nil"/>
              <w:right w:val="single" w:sz="12" w:space="0" w:color="auto"/>
            </w:tcBorders>
          </w:tcPr>
          <w:p w14:paraId="5A6F8083" w14:textId="77777777" w:rsidR="00EB23E1" w:rsidRPr="009F16C0" w:rsidRDefault="00EB23E1" w:rsidP="003A3379">
            <w:pPr>
              <w:pStyle w:val="TableText"/>
            </w:pPr>
            <w:r w:rsidRPr="009F16C0">
              <w:t>Adding 3 test cases (51.6.2, 51.6.4, 51.6.6) to verify that a VoLTE device is able to use PS Video over LTE against different clients and test case to verify the device is able to continue Video call as Voice-only after SRVCC to GERAN.</w:t>
            </w:r>
          </w:p>
        </w:tc>
      </w:tr>
      <w:tr w:rsidR="00EB23E1" w:rsidRPr="009F16C0" w14:paraId="0248C97F" w14:textId="77777777" w:rsidTr="0074626D">
        <w:trPr>
          <w:cantSplit/>
        </w:trPr>
        <w:tc>
          <w:tcPr>
            <w:tcW w:w="879" w:type="dxa"/>
            <w:tcBorders>
              <w:top w:val="nil"/>
              <w:left w:val="single" w:sz="12" w:space="0" w:color="auto"/>
              <w:bottom w:val="nil"/>
              <w:right w:val="single" w:sz="8" w:space="0" w:color="auto"/>
            </w:tcBorders>
          </w:tcPr>
          <w:p w14:paraId="1CFDA834"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4A2A86F8"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5C88ABCA" w14:textId="77777777" w:rsidR="00EB23E1" w:rsidRPr="009F16C0" w:rsidRDefault="00EB23E1" w:rsidP="003A3379">
            <w:pPr>
              <w:pStyle w:val="TableText"/>
            </w:pPr>
            <w:r w:rsidRPr="009F16C0">
              <w:t>51.7</w:t>
            </w:r>
          </w:p>
        </w:tc>
        <w:tc>
          <w:tcPr>
            <w:tcW w:w="6144" w:type="dxa"/>
            <w:tcBorders>
              <w:top w:val="nil"/>
              <w:left w:val="single" w:sz="8" w:space="0" w:color="auto"/>
              <w:bottom w:val="nil"/>
              <w:right w:val="single" w:sz="12" w:space="0" w:color="auto"/>
            </w:tcBorders>
          </w:tcPr>
          <w:p w14:paraId="02333A1B" w14:textId="77777777" w:rsidR="00EB23E1" w:rsidRPr="009F16C0" w:rsidRDefault="00EB23E1" w:rsidP="003A3379">
            <w:pPr>
              <w:pStyle w:val="TableText"/>
            </w:pPr>
            <w:r w:rsidRPr="009F16C0">
              <w:t>Adding 3 test cases (51.7.3, 517.4, 51.7.5)VoLTE Devices that are not VoLTE-Roaming capable must behave properly when used in visited networks</w:t>
            </w:r>
          </w:p>
        </w:tc>
      </w:tr>
      <w:tr w:rsidR="00EB23E1" w:rsidRPr="009F16C0" w14:paraId="4B2C58B3" w14:textId="77777777" w:rsidTr="0074626D">
        <w:trPr>
          <w:cantSplit/>
        </w:trPr>
        <w:tc>
          <w:tcPr>
            <w:tcW w:w="879" w:type="dxa"/>
            <w:tcBorders>
              <w:top w:val="nil"/>
              <w:left w:val="single" w:sz="12" w:space="0" w:color="auto"/>
              <w:bottom w:val="nil"/>
              <w:right w:val="single" w:sz="8" w:space="0" w:color="auto"/>
            </w:tcBorders>
          </w:tcPr>
          <w:p w14:paraId="3D66BCA5"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295FD690"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5CB70F3A" w14:textId="77777777" w:rsidR="00EB23E1" w:rsidRPr="009F16C0" w:rsidRDefault="00EB23E1" w:rsidP="003A3379">
            <w:pPr>
              <w:pStyle w:val="TableText"/>
            </w:pPr>
            <w:r w:rsidRPr="009F16C0">
              <w:t>51.8</w:t>
            </w:r>
          </w:p>
        </w:tc>
        <w:tc>
          <w:tcPr>
            <w:tcW w:w="6144" w:type="dxa"/>
            <w:tcBorders>
              <w:top w:val="nil"/>
              <w:left w:val="single" w:sz="8" w:space="0" w:color="auto"/>
              <w:bottom w:val="nil"/>
              <w:right w:val="single" w:sz="12" w:space="0" w:color="auto"/>
            </w:tcBorders>
          </w:tcPr>
          <w:p w14:paraId="75D017C2" w14:textId="77777777" w:rsidR="00EB23E1" w:rsidRPr="009F16C0" w:rsidRDefault="00EB23E1" w:rsidP="003A3379">
            <w:pPr>
              <w:pStyle w:val="TableText"/>
            </w:pPr>
            <w:r w:rsidRPr="009F16C0">
              <w:t>Adding 5 New Test Cases (51.8.1, 51.8.2, 51.8.3, 51.8.4, 51.8.5) for VoLTE Devices with non-VoLTE enabled SIM</w:t>
            </w:r>
          </w:p>
        </w:tc>
      </w:tr>
      <w:tr w:rsidR="00EB23E1" w:rsidRPr="009F16C0" w14:paraId="03A1C471" w14:textId="77777777" w:rsidTr="0074626D">
        <w:trPr>
          <w:cantSplit/>
        </w:trPr>
        <w:tc>
          <w:tcPr>
            <w:tcW w:w="879" w:type="dxa"/>
            <w:tcBorders>
              <w:top w:val="nil"/>
              <w:left w:val="single" w:sz="12" w:space="0" w:color="auto"/>
              <w:bottom w:val="nil"/>
              <w:right w:val="single" w:sz="8" w:space="0" w:color="auto"/>
            </w:tcBorders>
          </w:tcPr>
          <w:p w14:paraId="7F53A22A"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46812EFA"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64F40143" w14:textId="77777777" w:rsidR="00EB23E1" w:rsidRPr="009F16C0" w:rsidRDefault="00EB23E1" w:rsidP="003A3379">
            <w:pPr>
              <w:pStyle w:val="TableText"/>
            </w:pPr>
            <w:r w:rsidRPr="009F16C0">
              <w:t>51.9</w:t>
            </w:r>
          </w:p>
        </w:tc>
        <w:tc>
          <w:tcPr>
            <w:tcW w:w="6144" w:type="dxa"/>
            <w:tcBorders>
              <w:top w:val="nil"/>
              <w:left w:val="single" w:sz="8" w:space="0" w:color="auto"/>
              <w:bottom w:val="nil"/>
              <w:right w:val="single" w:sz="12" w:space="0" w:color="auto"/>
            </w:tcBorders>
          </w:tcPr>
          <w:p w14:paraId="7FE15C60" w14:textId="77777777" w:rsidR="00EB23E1" w:rsidRPr="009F16C0" w:rsidRDefault="00EB23E1" w:rsidP="003A3379">
            <w:pPr>
              <w:pStyle w:val="TableText"/>
            </w:pPr>
            <w:r w:rsidRPr="009F16C0">
              <w:t xml:space="preserve">Adding 1 New Test Case (51.9.1) for Simultaneous use of </w:t>
            </w:r>
            <w:r w:rsidR="00BF0A93" w:rsidRPr="009F16C0">
              <w:t>Wi-Fi</w:t>
            </w:r>
            <w:r w:rsidRPr="009F16C0">
              <w:t xml:space="preserve"> for Internet access and LTE for VoLTE </w:t>
            </w:r>
          </w:p>
        </w:tc>
      </w:tr>
      <w:tr w:rsidR="00EB23E1" w:rsidRPr="009F16C0" w14:paraId="3FBB152D" w14:textId="77777777" w:rsidTr="0074626D">
        <w:trPr>
          <w:cantSplit/>
        </w:trPr>
        <w:tc>
          <w:tcPr>
            <w:tcW w:w="879" w:type="dxa"/>
            <w:tcBorders>
              <w:top w:val="nil"/>
              <w:left w:val="single" w:sz="12" w:space="0" w:color="auto"/>
              <w:bottom w:val="nil"/>
              <w:right w:val="single" w:sz="8" w:space="0" w:color="auto"/>
            </w:tcBorders>
          </w:tcPr>
          <w:p w14:paraId="6FF9D660"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5EA20AF9"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098BD418" w14:textId="77777777" w:rsidR="00EB23E1" w:rsidRPr="009F16C0" w:rsidRDefault="00EB23E1" w:rsidP="003A3379">
            <w:pPr>
              <w:pStyle w:val="TableText"/>
            </w:pPr>
            <w:r w:rsidRPr="009F16C0">
              <w:t>51.10</w:t>
            </w:r>
          </w:p>
        </w:tc>
        <w:tc>
          <w:tcPr>
            <w:tcW w:w="6144" w:type="dxa"/>
            <w:tcBorders>
              <w:top w:val="nil"/>
              <w:left w:val="single" w:sz="8" w:space="0" w:color="auto"/>
              <w:bottom w:val="nil"/>
              <w:right w:val="single" w:sz="12" w:space="0" w:color="auto"/>
            </w:tcBorders>
          </w:tcPr>
          <w:p w14:paraId="545443D5" w14:textId="77777777" w:rsidR="00EB23E1" w:rsidRPr="009F16C0" w:rsidRDefault="00EB23E1" w:rsidP="003A3379">
            <w:pPr>
              <w:pStyle w:val="TableText"/>
            </w:pPr>
            <w:r w:rsidRPr="009F16C0">
              <w:t>Adding 3 New Test Cases (51.10.1, 51.10.2, 51.10.3) for VoLTE RAT Interworking Validation</w:t>
            </w:r>
          </w:p>
        </w:tc>
      </w:tr>
      <w:tr w:rsidR="00EB23E1" w:rsidRPr="009F16C0" w14:paraId="16D1A3B9" w14:textId="77777777" w:rsidTr="0074626D">
        <w:trPr>
          <w:cantSplit/>
        </w:trPr>
        <w:tc>
          <w:tcPr>
            <w:tcW w:w="879" w:type="dxa"/>
            <w:tcBorders>
              <w:top w:val="nil"/>
              <w:left w:val="single" w:sz="12" w:space="0" w:color="auto"/>
              <w:bottom w:val="nil"/>
              <w:right w:val="single" w:sz="8" w:space="0" w:color="auto"/>
            </w:tcBorders>
          </w:tcPr>
          <w:p w14:paraId="07282E2D"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2B802B1F"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6F0315A2" w14:textId="77777777" w:rsidR="00EB23E1" w:rsidRPr="009F16C0" w:rsidRDefault="00EB23E1" w:rsidP="003A3379">
            <w:pPr>
              <w:pStyle w:val="TableText"/>
            </w:pPr>
            <w:r w:rsidRPr="009F16C0">
              <w:t>51.11</w:t>
            </w:r>
          </w:p>
        </w:tc>
        <w:tc>
          <w:tcPr>
            <w:tcW w:w="6144" w:type="dxa"/>
            <w:tcBorders>
              <w:top w:val="nil"/>
              <w:left w:val="single" w:sz="8" w:space="0" w:color="auto"/>
              <w:bottom w:val="nil"/>
              <w:right w:val="single" w:sz="12" w:space="0" w:color="auto"/>
            </w:tcBorders>
          </w:tcPr>
          <w:p w14:paraId="6461CBBB" w14:textId="77777777" w:rsidR="00EB23E1" w:rsidRPr="009F16C0" w:rsidRDefault="00EB23E1" w:rsidP="0074626D">
            <w:pPr>
              <w:pStyle w:val="CSFieldInfo"/>
              <w:framePr w:wrap="auto" w:vAnchor="margin" w:hAnchor="text" w:yAlign="inline"/>
            </w:pPr>
            <w:r w:rsidRPr="009F16C0">
              <w:t>Adding 3 test cases (51.11.1 &amp; 51.11.3) that check if a VoLTE DUT can properly handle USSD codes, e.g. for checking prepaid balance.</w:t>
            </w:r>
          </w:p>
        </w:tc>
      </w:tr>
      <w:tr w:rsidR="00EB23E1" w:rsidRPr="009F16C0" w14:paraId="48F69A22" w14:textId="77777777" w:rsidTr="0074626D">
        <w:trPr>
          <w:cantSplit/>
        </w:trPr>
        <w:tc>
          <w:tcPr>
            <w:tcW w:w="879" w:type="dxa"/>
            <w:tcBorders>
              <w:top w:val="nil"/>
              <w:left w:val="single" w:sz="12" w:space="0" w:color="auto"/>
              <w:bottom w:val="nil"/>
              <w:right w:val="single" w:sz="8" w:space="0" w:color="auto"/>
            </w:tcBorders>
          </w:tcPr>
          <w:p w14:paraId="03829B12"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4483B11E"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0B2EB2DA" w14:textId="77777777" w:rsidR="00EB23E1" w:rsidRPr="009F16C0" w:rsidRDefault="00EB23E1" w:rsidP="003A3379">
            <w:pPr>
              <w:pStyle w:val="TableText"/>
            </w:pPr>
            <w:r w:rsidRPr="009F16C0">
              <w:t>51.12.1</w:t>
            </w:r>
          </w:p>
        </w:tc>
        <w:tc>
          <w:tcPr>
            <w:tcW w:w="6144" w:type="dxa"/>
            <w:tcBorders>
              <w:top w:val="nil"/>
              <w:left w:val="single" w:sz="8" w:space="0" w:color="auto"/>
              <w:bottom w:val="nil"/>
              <w:right w:val="single" w:sz="12" w:space="0" w:color="auto"/>
            </w:tcBorders>
          </w:tcPr>
          <w:p w14:paraId="19901EB4" w14:textId="77777777" w:rsidR="00EB23E1" w:rsidRPr="009F16C0" w:rsidRDefault="00EB23E1" w:rsidP="0074626D">
            <w:pPr>
              <w:pStyle w:val="CSFieldInfo"/>
              <w:framePr w:wrap="auto" w:vAnchor="margin" w:hAnchor="text" w:yAlign="inline"/>
            </w:pPr>
            <w:r w:rsidRPr="009F16C0">
              <w:t>Adds untested functionality ( new test 51.12.1)</w:t>
            </w:r>
          </w:p>
        </w:tc>
      </w:tr>
      <w:tr w:rsidR="00EB23E1" w:rsidRPr="009F16C0" w14:paraId="1D204E75" w14:textId="77777777" w:rsidTr="0074626D">
        <w:trPr>
          <w:cantSplit/>
        </w:trPr>
        <w:tc>
          <w:tcPr>
            <w:tcW w:w="879" w:type="dxa"/>
            <w:tcBorders>
              <w:top w:val="nil"/>
              <w:left w:val="single" w:sz="12" w:space="0" w:color="auto"/>
              <w:bottom w:val="nil"/>
              <w:right w:val="single" w:sz="8" w:space="0" w:color="auto"/>
            </w:tcBorders>
          </w:tcPr>
          <w:p w14:paraId="3783F3C7" w14:textId="77777777" w:rsidR="00EB23E1" w:rsidRPr="009F16C0" w:rsidRDefault="00EB23E1" w:rsidP="0074626D">
            <w:pPr>
              <w:pStyle w:val="CSFieldInfo"/>
              <w:framePr w:wrap="auto" w:vAnchor="margin" w:hAnchor="text" w:yAlign="inline"/>
            </w:pPr>
          </w:p>
        </w:tc>
        <w:tc>
          <w:tcPr>
            <w:tcW w:w="1162" w:type="dxa"/>
            <w:tcBorders>
              <w:top w:val="nil"/>
              <w:left w:val="single" w:sz="8" w:space="0" w:color="auto"/>
              <w:bottom w:val="nil"/>
              <w:right w:val="single" w:sz="8" w:space="0" w:color="auto"/>
            </w:tcBorders>
          </w:tcPr>
          <w:p w14:paraId="5C2BE292" w14:textId="77777777" w:rsidR="00EB23E1" w:rsidRPr="009F16C0" w:rsidRDefault="00EB23E1" w:rsidP="0074626D">
            <w:pPr>
              <w:pStyle w:val="CSFieldInfo"/>
              <w:framePr w:wrap="auto" w:vAnchor="margin" w:hAnchor="text" w:yAlign="inline"/>
            </w:pPr>
          </w:p>
        </w:tc>
        <w:tc>
          <w:tcPr>
            <w:tcW w:w="1025" w:type="dxa"/>
            <w:tcBorders>
              <w:top w:val="nil"/>
              <w:left w:val="single" w:sz="8" w:space="0" w:color="auto"/>
              <w:bottom w:val="nil"/>
              <w:right w:val="single" w:sz="8" w:space="0" w:color="auto"/>
            </w:tcBorders>
          </w:tcPr>
          <w:p w14:paraId="1A9FED9B" w14:textId="77777777" w:rsidR="00EB23E1" w:rsidRPr="009F16C0" w:rsidRDefault="00EB23E1" w:rsidP="0074626D">
            <w:pPr>
              <w:pStyle w:val="CSFieldInfo"/>
              <w:framePr w:wrap="auto" w:vAnchor="margin" w:hAnchor="text" w:yAlign="inline"/>
            </w:pPr>
            <w:r w:rsidRPr="009F16C0">
              <w:t>58.1</w:t>
            </w:r>
          </w:p>
        </w:tc>
        <w:tc>
          <w:tcPr>
            <w:tcW w:w="6144" w:type="dxa"/>
            <w:tcBorders>
              <w:top w:val="nil"/>
              <w:left w:val="single" w:sz="8" w:space="0" w:color="auto"/>
              <w:bottom w:val="nil"/>
              <w:right w:val="single" w:sz="12" w:space="0" w:color="auto"/>
            </w:tcBorders>
          </w:tcPr>
          <w:p w14:paraId="046B22BD" w14:textId="77777777" w:rsidR="00EB23E1" w:rsidRPr="009F16C0" w:rsidRDefault="00EB23E1" w:rsidP="0074626D">
            <w:pPr>
              <w:pStyle w:val="CSFieldInfo"/>
              <w:framePr w:wrap="auto" w:vAnchor="margin" w:hAnchor="text" w:yAlign="inline"/>
            </w:pPr>
            <w:r w:rsidRPr="009F16C0">
              <w:t>Updating test cases to improve test case quality (from 58.1.1.1 to 58.1.7.1 test case)</w:t>
            </w:r>
          </w:p>
        </w:tc>
      </w:tr>
      <w:tr w:rsidR="00EB23E1" w:rsidRPr="009F16C0" w14:paraId="05B96562" w14:textId="77777777" w:rsidTr="0074626D">
        <w:trPr>
          <w:cantSplit/>
        </w:trPr>
        <w:tc>
          <w:tcPr>
            <w:tcW w:w="879" w:type="dxa"/>
            <w:tcBorders>
              <w:top w:val="nil"/>
              <w:left w:val="single" w:sz="12" w:space="0" w:color="auto"/>
              <w:bottom w:val="nil"/>
              <w:right w:val="single" w:sz="8" w:space="0" w:color="auto"/>
            </w:tcBorders>
          </w:tcPr>
          <w:p w14:paraId="7B6E8EE7"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5B6D4128" w14:textId="77777777" w:rsidR="00EB23E1" w:rsidRPr="009F16C0" w:rsidRDefault="00EB23E1" w:rsidP="0074626D">
            <w:pPr>
              <w:pStyle w:val="CSFieldInfo"/>
              <w:framePr w:wrap="auto" w:vAnchor="margin" w:hAnchor="text" w:yAlign="inline"/>
            </w:pPr>
          </w:p>
        </w:tc>
        <w:tc>
          <w:tcPr>
            <w:tcW w:w="1025" w:type="dxa"/>
            <w:tcBorders>
              <w:top w:val="nil"/>
              <w:left w:val="single" w:sz="8" w:space="0" w:color="auto"/>
              <w:bottom w:val="nil"/>
              <w:right w:val="single" w:sz="8" w:space="0" w:color="auto"/>
            </w:tcBorders>
          </w:tcPr>
          <w:p w14:paraId="09698482" w14:textId="77777777" w:rsidR="00EB23E1" w:rsidRPr="009F16C0" w:rsidRDefault="00EB23E1" w:rsidP="0074626D">
            <w:pPr>
              <w:pStyle w:val="CSFieldInfo"/>
              <w:framePr w:wrap="auto" w:vAnchor="margin" w:hAnchor="text" w:yAlign="inline"/>
            </w:pPr>
            <w:r w:rsidRPr="009F16C0">
              <w:t>58.3</w:t>
            </w:r>
          </w:p>
        </w:tc>
        <w:tc>
          <w:tcPr>
            <w:tcW w:w="6144" w:type="dxa"/>
            <w:tcBorders>
              <w:top w:val="nil"/>
              <w:left w:val="single" w:sz="8" w:space="0" w:color="auto"/>
              <w:bottom w:val="nil"/>
              <w:right w:val="single" w:sz="12" w:space="0" w:color="auto"/>
            </w:tcBorders>
          </w:tcPr>
          <w:p w14:paraId="300D3510" w14:textId="77777777" w:rsidR="00EB23E1" w:rsidRPr="009F16C0" w:rsidRDefault="00EB23E1" w:rsidP="0074626D">
            <w:pPr>
              <w:pStyle w:val="CSFieldInfo"/>
              <w:framePr w:wrap="auto" w:vAnchor="margin" w:hAnchor="text" w:yAlign="inline"/>
            </w:pPr>
            <w:r w:rsidRPr="009F16C0">
              <w:t>Updating test cases to improve test case quality (58.3.1.1 to 58.3.2.2 test case))</w:t>
            </w:r>
          </w:p>
        </w:tc>
      </w:tr>
      <w:tr w:rsidR="00EB23E1" w:rsidRPr="009F16C0" w14:paraId="4BAD91AA" w14:textId="77777777" w:rsidTr="0074626D">
        <w:trPr>
          <w:cantSplit/>
        </w:trPr>
        <w:tc>
          <w:tcPr>
            <w:tcW w:w="879" w:type="dxa"/>
            <w:tcBorders>
              <w:top w:val="nil"/>
              <w:left w:val="single" w:sz="12" w:space="0" w:color="auto"/>
              <w:bottom w:val="nil"/>
              <w:right w:val="single" w:sz="8" w:space="0" w:color="auto"/>
            </w:tcBorders>
          </w:tcPr>
          <w:p w14:paraId="3473076A"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3BF04ACB"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0C722D0F" w14:textId="77777777" w:rsidR="00EB23E1" w:rsidRPr="009F16C0" w:rsidRDefault="00EB23E1" w:rsidP="003A3379">
            <w:pPr>
              <w:pStyle w:val="TableText"/>
            </w:pPr>
            <w:r w:rsidRPr="009F16C0">
              <w:t>58.4</w:t>
            </w:r>
          </w:p>
        </w:tc>
        <w:tc>
          <w:tcPr>
            <w:tcW w:w="6144" w:type="dxa"/>
            <w:tcBorders>
              <w:top w:val="nil"/>
              <w:left w:val="single" w:sz="8" w:space="0" w:color="auto"/>
              <w:bottom w:val="nil"/>
              <w:right w:val="single" w:sz="12" w:space="0" w:color="auto"/>
            </w:tcBorders>
          </w:tcPr>
          <w:p w14:paraId="13374DBA" w14:textId="77777777" w:rsidR="00EB23E1" w:rsidRPr="009F16C0" w:rsidRDefault="00EB23E1" w:rsidP="003A3379">
            <w:pPr>
              <w:pStyle w:val="TableText"/>
            </w:pPr>
            <w:r w:rsidRPr="009F16C0">
              <w:t>Updating test cases to improve test case quality (from 58.4.1.1 to 58.4.4.1 test case)</w:t>
            </w:r>
          </w:p>
        </w:tc>
      </w:tr>
      <w:tr w:rsidR="00EB23E1" w:rsidRPr="009F16C0" w14:paraId="51FD0619" w14:textId="77777777" w:rsidTr="0074626D">
        <w:trPr>
          <w:cantSplit/>
        </w:trPr>
        <w:tc>
          <w:tcPr>
            <w:tcW w:w="879" w:type="dxa"/>
            <w:tcBorders>
              <w:top w:val="nil"/>
              <w:left w:val="single" w:sz="12" w:space="0" w:color="auto"/>
              <w:bottom w:val="nil"/>
              <w:right w:val="single" w:sz="8" w:space="0" w:color="auto"/>
            </w:tcBorders>
          </w:tcPr>
          <w:p w14:paraId="5CBA1055"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69116418"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5B39D70A" w14:textId="77777777" w:rsidR="00EB23E1" w:rsidRPr="009F16C0" w:rsidRDefault="00EB23E1" w:rsidP="003A3379">
            <w:pPr>
              <w:pStyle w:val="TableText"/>
            </w:pPr>
            <w:r w:rsidRPr="009F16C0">
              <w:t>58.5.1</w:t>
            </w:r>
          </w:p>
        </w:tc>
        <w:tc>
          <w:tcPr>
            <w:tcW w:w="6144" w:type="dxa"/>
            <w:tcBorders>
              <w:top w:val="nil"/>
              <w:left w:val="single" w:sz="8" w:space="0" w:color="auto"/>
              <w:bottom w:val="nil"/>
              <w:right w:val="single" w:sz="12" w:space="0" w:color="auto"/>
            </w:tcBorders>
          </w:tcPr>
          <w:p w14:paraId="54FB912B" w14:textId="77777777" w:rsidR="00EB23E1" w:rsidRPr="009F16C0" w:rsidRDefault="00EB23E1" w:rsidP="003A3379">
            <w:pPr>
              <w:pStyle w:val="TableText"/>
            </w:pPr>
            <w:r w:rsidRPr="009F16C0">
              <w:t>Updating test cases to improve test case quality (from 58.5.1.1 to 58.5.1.4 test case)</w:t>
            </w:r>
          </w:p>
        </w:tc>
      </w:tr>
      <w:tr w:rsidR="00EB23E1" w:rsidRPr="009F16C0" w14:paraId="48329D1C" w14:textId="77777777" w:rsidTr="0074626D">
        <w:trPr>
          <w:cantSplit/>
        </w:trPr>
        <w:tc>
          <w:tcPr>
            <w:tcW w:w="879" w:type="dxa"/>
            <w:tcBorders>
              <w:top w:val="nil"/>
              <w:left w:val="single" w:sz="12" w:space="0" w:color="auto"/>
              <w:bottom w:val="nil"/>
              <w:right w:val="single" w:sz="8" w:space="0" w:color="auto"/>
            </w:tcBorders>
          </w:tcPr>
          <w:p w14:paraId="72DFC100"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0CFC07A0"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3BBD4AE2" w14:textId="77777777" w:rsidR="00EB23E1" w:rsidRPr="009F16C0" w:rsidRDefault="00EB23E1" w:rsidP="003A3379">
            <w:pPr>
              <w:pStyle w:val="TableText"/>
            </w:pPr>
            <w:r w:rsidRPr="009F16C0">
              <w:t>58.5.3</w:t>
            </w:r>
          </w:p>
        </w:tc>
        <w:tc>
          <w:tcPr>
            <w:tcW w:w="6144" w:type="dxa"/>
            <w:tcBorders>
              <w:top w:val="nil"/>
              <w:left w:val="single" w:sz="8" w:space="0" w:color="auto"/>
              <w:bottom w:val="nil"/>
              <w:right w:val="single" w:sz="12" w:space="0" w:color="auto"/>
            </w:tcBorders>
            <w:vAlign w:val="center"/>
          </w:tcPr>
          <w:p w14:paraId="67EE9E0F" w14:textId="77777777" w:rsidR="00EB23E1" w:rsidRPr="009F16C0" w:rsidRDefault="00EB23E1" w:rsidP="003A3379">
            <w:pPr>
              <w:pStyle w:val="TableText"/>
            </w:pPr>
            <w:r w:rsidRPr="009F16C0">
              <w:t>Updating test cases to improve test case quality (from 58.5.3.1 to 58.5.3.24 test case)</w:t>
            </w:r>
          </w:p>
        </w:tc>
      </w:tr>
      <w:tr w:rsidR="00EB23E1" w:rsidRPr="009F16C0" w14:paraId="26DE2947" w14:textId="77777777" w:rsidTr="0074626D">
        <w:trPr>
          <w:cantSplit/>
        </w:trPr>
        <w:tc>
          <w:tcPr>
            <w:tcW w:w="879" w:type="dxa"/>
            <w:tcBorders>
              <w:top w:val="nil"/>
              <w:left w:val="single" w:sz="12" w:space="0" w:color="auto"/>
              <w:bottom w:val="nil"/>
              <w:right w:val="single" w:sz="8" w:space="0" w:color="auto"/>
            </w:tcBorders>
          </w:tcPr>
          <w:p w14:paraId="58C21815"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2922C076"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353E38BF" w14:textId="77777777" w:rsidR="00EB23E1" w:rsidRPr="009F16C0" w:rsidRDefault="00EB23E1" w:rsidP="003A3379">
            <w:pPr>
              <w:pStyle w:val="TableText"/>
            </w:pPr>
            <w:r w:rsidRPr="009F16C0">
              <w:t>58.6.1</w:t>
            </w:r>
          </w:p>
        </w:tc>
        <w:tc>
          <w:tcPr>
            <w:tcW w:w="6144" w:type="dxa"/>
            <w:tcBorders>
              <w:top w:val="nil"/>
              <w:left w:val="single" w:sz="8" w:space="0" w:color="auto"/>
              <w:bottom w:val="nil"/>
              <w:right w:val="single" w:sz="12" w:space="0" w:color="auto"/>
            </w:tcBorders>
          </w:tcPr>
          <w:p w14:paraId="2F13D4F9" w14:textId="77777777" w:rsidR="00EB23E1" w:rsidRPr="009F16C0" w:rsidRDefault="00EB23E1" w:rsidP="003A3379">
            <w:pPr>
              <w:pStyle w:val="TableText"/>
            </w:pPr>
            <w:r w:rsidRPr="009F16C0">
              <w:t>Improve Test cases (from 58.6.1.1 to 58.6.1.14 test case)</w:t>
            </w:r>
          </w:p>
        </w:tc>
      </w:tr>
      <w:tr w:rsidR="00EB23E1" w:rsidRPr="009F16C0" w14:paraId="53F11EA2" w14:textId="77777777" w:rsidTr="0074626D">
        <w:trPr>
          <w:cantSplit/>
        </w:trPr>
        <w:tc>
          <w:tcPr>
            <w:tcW w:w="879" w:type="dxa"/>
            <w:tcBorders>
              <w:top w:val="nil"/>
              <w:left w:val="single" w:sz="12" w:space="0" w:color="auto"/>
              <w:bottom w:val="nil"/>
              <w:right w:val="single" w:sz="8" w:space="0" w:color="auto"/>
            </w:tcBorders>
          </w:tcPr>
          <w:p w14:paraId="33E253F2"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0CBB4BE0"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085A8581" w14:textId="77777777" w:rsidR="00EB23E1" w:rsidRPr="009F16C0" w:rsidRDefault="00EB23E1" w:rsidP="003A3379">
            <w:pPr>
              <w:pStyle w:val="TableText"/>
            </w:pPr>
            <w:r w:rsidRPr="009F16C0">
              <w:t>58.6.2</w:t>
            </w:r>
          </w:p>
        </w:tc>
        <w:tc>
          <w:tcPr>
            <w:tcW w:w="6144" w:type="dxa"/>
            <w:tcBorders>
              <w:top w:val="nil"/>
              <w:left w:val="single" w:sz="8" w:space="0" w:color="auto"/>
              <w:bottom w:val="nil"/>
              <w:right w:val="single" w:sz="12" w:space="0" w:color="auto"/>
            </w:tcBorders>
          </w:tcPr>
          <w:p w14:paraId="13C05106" w14:textId="77777777" w:rsidR="00EB23E1" w:rsidRPr="009F16C0" w:rsidRDefault="00EB23E1" w:rsidP="003A3379">
            <w:pPr>
              <w:pStyle w:val="TableText"/>
            </w:pPr>
            <w:r w:rsidRPr="009F16C0">
              <w:t>Improve Test cases(from 58.6.2.1 to 58.6.2.7 test case)</w:t>
            </w:r>
          </w:p>
        </w:tc>
      </w:tr>
      <w:tr w:rsidR="00EB23E1" w:rsidRPr="009F16C0" w14:paraId="42662099" w14:textId="77777777" w:rsidTr="0074626D">
        <w:trPr>
          <w:cantSplit/>
        </w:trPr>
        <w:tc>
          <w:tcPr>
            <w:tcW w:w="879" w:type="dxa"/>
            <w:tcBorders>
              <w:top w:val="nil"/>
              <w:left w:val="single" w:sz="12" w:space="0" w:color="auto"/>
              <w:bottom w:val="nil"/>
              <w:right w:val="single" w:sz="8" w:space="0" w:color="auto"/>
            </w:tcBorders>
          </w:tcPr>
          <w:p w14:paraId="64310351"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47592BCB"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42F1DDC4" w14:textId="77777777" w:rsidR="00EB23E1" w:rsidRPr="009F16C0" w:rsidRDefault="00EB23E1" w:rsidP="003A3379">
            <w:pPr>
              <w:pStyle w:val="TableText"/>
            </w:pPr>
            <w:r w:rsidRPr="009F16C0">
              <w:t>58.6.3</w:t>
            </w:r>
          </w:p>
        </w:tc>
        <w:tc>
          <w:tcPr>
            <w:tcW w:w="6144" w:type="dxa"/>
            <w:tcBorders>
              <w:top w:val="nil"/>
              <w:left w:val="single" w:sz="8" w:space="0" w:color="auto"/>
              <w:bottom w:val="nil"/>
              <w:right w:val="single" w:sz="12" w:space="0" w:color="auto"/>
            </w:tcBorders>
          </w:tcPr>
          <w:p w14:paraId="53D58BEF" w14:textId="77777777" w:rsidR="00EB23E1" w:rsidRPr="009F16C0" w:rsidRDefault="00EB23E1" w:rsidP="003A3379">
            <w:pPr>
              <w:pStyle w:val="TableText"/>
            </w:pPr>
            <w:r w:rsidRPr="009F16C0">
              <w:t>Improve Test cases(from 58.6.3.1 to 58.6.3.24 test case)</w:t>
            </w:r>
          </w:p>
        </w:tc>
      </w:tr>
      <w:tr w:rsidR="00EB23E1" w:rsidRPr="009F16C0" w14:paraId="1FBFBFB6" w14:textId="77777777" w:rsidTr="0074626D">
        <w:trPr>
          <w:cantSplit/>
        </w:trPr>
        <w:tc>
          <w:tcPr>
            <w:tcW w:w="879" w:type="dxa"/>
            <w:tcBorders>
              <w:top w:val="nil"/>
              <w:left w:val="single" w:sz="12" w:space="0" w:color="auto"/>
              <w:bottom w:val="nil"/>
              <w:right w:val="single" w:sz="8" w:space="0" w:color="auto"/>
            </w:tcBorders>
          </w:tcPr>
          <w:p w14:paraId="62FD6014"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2D5BB895"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32C4F363" w14:textId="77777777" w:rsidR="00EB23E1" w:rsidRPr="009F16C0" w:rsidRDefault="00EB23E1" w:rsidP="003A3379">
            <w:pPr>
              <w:pStyle w:val="TableText"/>
            </w:pPr>
            <w:r w:rsidRPr="009F16C0">
              <w:t>58.6.4 58.6.5 58.6.6</w:t>
            </w:r>
          </w:p>
        </w:tc>
        <w:tc>
          <w:tcPr>
            <w:tcW w:w="6144" w:type="dxa"/>
            <w:tcBorders>
              <w:top w:val="nil"/>
              <w:left w:val="single" w:sz="8" w:space="0" w:color="auto"/>
              <w:bottom w:val="nil"/>
              <w:right w:val="single" w:sz="12" w:space="0" w:color="auto"/>
            </w:tcBorders>
          </w:tcPr>
          <w:p w14:paraId="48B9ECD7" w14:textId="77777777" w:rsidR="00EB23E1" w:rsidRPr="009F16C0" w:rsidRDefault="00EB23E1" w:rsidP="003A3379">
            <w:pPr>
              <w:pStyle w:val="TableText"/>
            </w:pPr>
            <w:r w:rsidRPr="009F16C0">
              <w:t>Improve Test cases(from 58.6.4.1 to 58.6.4.4 test case)</w:t>
            </w:r>
            <w:r w:rsidRPr="009F16C0">
              <w:br/>
              <w:t>Improve Test cases(from 58.6.5.1 to 58.6.5.4 test case)</w:t>
            </w:r>
            <w:r w:rsidRPr="009F16C0">
              <w:br/>
              <w:t>Improve Test cases(from 58.6.6.6.1 test case)</w:t>
            </w:r>
          </w:p>
        </w:tc>
      </w:tr>
      <w:tr w:rsidR="00EB23E1" w:rsidRPr="009F16C0" w14:paraId="4DC1ADE5" w14:textId="77777777" w:rsidTr="0074626D">
        <w:trPr>
          <w:cantSplit/>
        </w:trPr>
        <w:tc>
          <w:tcPr>
            <w:tcW w:w="879" w:type="dxa"/>
            <w:tcBorders>
              <w:top w:val="nil"/>
              <w:left w:val="single" w:sz="12" w:space="0" w:color="auto"/>
              <w:bottom w:val="nil"/>
              <w:right w:val="single" w:sz="8" w:space="0" w:color="auto"/>
            </w:tcBorders>
          </w:tcPr>
          <w:p w14:paraId="1A2A6729" w14:textId="77777777" w:rsidR="00EB23E1" w:rsidRPr="009F16C0" w:rsidRDefault="00EB23E1" w:rsidP="003A3379">
            <w:pPr>
              <w:pStyle w:val="TableText"/>
            </w:pPr>
          </w:p>
        </w:tc>
        <w:tc>
          <w:tcPr>
            <w:tcW w:w="1162" w:type="dxa"/>
            <w:tcBorders>
              <w:top w:val="nil"/>
              <w:left w:val="single" w:sz="8" w:space="0" w:color="auto"/>
              <w:bottom w:val="nil"/>
              <w:right w:val="single" w:sz="8" w:space="0" w:color="auto"/>
            </w:tcBorders>
          </w:tcPr>
          <w:p w14:paraId="67C452A7" w14:textId="77777777" w:rsidR="00EB23E1" w:rsidRPr="009F16C0" w:rsidRDefault="00EB23E1" w:rsidP="003A3379">
            <w:pPr>
              <w:pStyle w:val="TableText"/>
            </w:pPr>
          </w:p>
        </w:tc>
        <w:tc>
          <w:tcPr>
            <w:tcW w:w="1025" w:type="dxa"/>
            <w:tcBorders>
              <w:top w:val="nil"/>
              <w:left w:val="single" w:sz="8" w:space="0" w:color="auto"/>
              <w:bottom w:val="nil"/>
              <w:right w:val="single" w:sz="8" w:space="0" w:color="auto"/>
            </w:tcBorders>
          </w:tcPr>
          <w:p w14:paraId="71A3CACC" w14:textId="77777777" w:rsidR="00EB23E1" w:rsidRPr="009F16C0" w:rsidRDefault="00EB23E1" w:rsidP="003A3379">
            <w:pPr>
              <w:pStyle w:val="TableText"/>
            </w:pPr>
            <w:r w:rsidRPr="009F16C0">
              <w:t>58.9</w:t>
            </w:r>
          </w:p>
        </w:tc>
        <w:tc>
          <w:tcPr>
            <w:tcW w:w="6144" w:type="dxa"/>
            <w:tcBorders>
              <w:top w:val="nil"/>
              <w:left w:val="single" w:sz="8" w:space="0" w:color="auto"/>
              <w:bottom w:val="nil"/>
              <w:right w:val="single" w:sz="12" w:space="0" w:color="auto"/>
            </w:tcBorders>
          </w:tcPr>
          <w:p w14:paraId="33A7F729" w14:textId="77777777" w:rsidR="00EB23E1" w:rsidRPr="009F16C0" w:rsidRDefault="00EB23E1" w:rsidP="003A3379">
            <w:pPr>
              <w:pStyle w:val="TableText"/>
            </w:pPr>
            <w:r w:rsidRPr="009F16C0">
              <w:t>Updating test cases to improve test case quality (from 58.9.1.1 to 58.9.4.4 test case)</w:t>
            </w:r>
          </w:p>
        </w:tc>
      </w:tr>
      <w:tr w:rsidR="00EB23E1" w:rsidRPr="009F16C0" w14:paraId="68C5ACD5" w14:textId="77777777" w:rsidTr="0074626D">
        <w:trPr>
          <w:cantSplit/>
          <w:trHeight w:val="914"/>
        </w:trPr>
        <w:tc>
          <w:tcPr>
            <w:tcW w:w="879" w:type="dxa"/>
            <w:tcBorders>
              <w:top w:val="nil"/>
              <w:left w:val="single" w:sz="12" w:space="0" w:color="auto"/>
              <w:bottom w:val="single" w:sz="8" w:space="0" w:color="auto"/>
              <w:right w:val="single" w:sz="8" w:space="0" w:color="auto"/>
            </w:tcBorders>
          </w:tcPr>
          <w:p w14:paraId="1A390768" w14:textId="77777777" w:rsidR="00EB23E1" w:rsidRPr="009F16C0" w:rsidRDefault="00EB23E1" w:rsidP="003A3379">
            <w:pPr>
              <w:pStyle w:val="TableText"/>
            </w:pPr>
          </w:p>
        </w:tc>
        <w:tc>
          <w:tcPr>
            <w:tcW w:w="1162" w:type="dxa"/>
            <w:tcBorders>
              <w:top w:val="nil"/>
              <w:left w:val="single" w:sz="8" w:space="0" w:color="auto"/>
              <w:bottom w:val="single" w:sz="8" w:space="0" w:color="auto"/>
              <w:right w:val="single" w:sz="8" w:space="0" w:color="auto"/>
            </w:tcBorders>
          </w:tcPr>
          <w:p w14:paraId="18DDD2C3" w14:textId="77777777" w:rsidR="00EB23E1" w:rsidRPr="009F16C0" w:rsidRDefault="00EB23E1" w:rsidP="003A3379">
            <w:pPr>
              <w:pStyle w:val="TableText"/>
            </w:pPr>
          </w:p>
        </w:tc>
        <w:tc>
          <w:tcPr>
            <w:tcW w:w="1025" w:type="dxa"/>
            <w:tcBorders>
              <w:top w:val="nil"/>
              <w:left w:val="single" w:sz="8" w:space="0" w:color="auto"/>
              <w:bottom w:val="single" w:sz="8" w:space="0" w:color="auto"/>
              <w:right w:val="single" w:sz="8" w:space="0" w:color="auto"/>
            </w:tcBorders>
          </w:tcPr>
          <w:p w14:paraId="10EB3C3D" w14:textId="77777777" w:rsidR="00EB23E1" w:rsidRPr="009F16C0" w:rsidRDefault="00EB23E1" w:rsidP="003A3379">
            <w:pPr>
              <w:pStyle w:val="TableText"/>
            </w:pPr>
            <w:r w:rsidRPr="009F16C0">
              <w:t>58.10</w:t>
            </w:r>
          </w:p>
        </w:tc>
        <w:tc>
          <w:tcPr>
            <w:tcW w:w="6144" w:type="dxa"/>
            <w:tcBorders>
              <w:top w:val="nil"/>
              <w:left w:val="single" w:sz="8" w:space="0" w:color="auto"/>
              <w:bottom w:val="single" w:sz="8" w:space="0" w:color="auto"/>
              <w:right w:val="single" w:sz="12" w:space="0" w:color="auto"/>
            </w:tcBorders>
          </w:tcPr>
          <w:p w14:paraId="2B72A8E2" w14:textId="77777777" w:rsidR="00EB23E1" w:rsidRPr="009F16C0" w:rsidRDefault="00EB23E1" w:rsidP="003A3379">
            <w:pPr>
              <w:pStyle w:val="TableText"/>
            </w:pPr>
            <w:r w:rsidRPr="009F16C0">
              <w:t>Updating test cases to improve test case quality (from 58.10.1.1 to 58.10.4.2 test case)</w:t>
            </w:r>
          </w:p>
        </w:tc>
      </w:tr>
      <w:tr w:rsidR="00EB23E1" w:rsidRPr="009F16C0" w14:paraId="21C77646" w14:textId="77777777" w:rsidTr="00B965D6">
        <w:trPr>
          <w:cantSplit/>
        </w:trPr>
        <w:tc>
          <w:tcPr>
            <w:tcW w:w="879" w:type="dxa"/>
            <w:tcBorders>
              <w:top w:val="single" w:sz="8" w:space="0" w:color="auto"/>
              <w:left w:val="single" w:sz="12" w:space="0" w:color="auto"/>
              <w:bottom w:val="nil"/>
              <w:right w:val="single" w:sz="8" w:space="0" w:color="auto"/>
            </w:tcBorders>
            <w:shd w:val="clear" w:color="auto" w:fill="92D050"/>
          </w:tcPr>
          <w:p w14:paraId="02845334" w14:textId="77777777" w:rsidR="00EB23E1" w:rsidRPr="009F16C0" w:rsidRDefault="00EB23E1" w:rsidP="003A3379">
            <w:pPr>
              <w:pStyle w:val="TableText"/>
            </w:pPr>
            <w:r w:rsidRPr="009F16C0">
              <w:t>12.2</w:t>
            </w:r>
          </w:p>
        </w:tc>
        <w:tc>
          <w:tcPr>
            <w:tcW w:w="1162" w:type="dxa"/>
            <w:tcBorders>
              <w:top w:val="single" w:sz="8" w:space="0" w:color="auto"/>
              <w:left w:val="single" w:sz="8" w:space="0" w:color="auto"/>
              <w:bottom w:val="nil"/>
              <w:right w:val="single" w:sz="8" w:space="0" w:color="auto"/>
            </w:tcBorders>
            <w:shd w:val="clear" w:color="auto" w:fill="92D050"/>
          </w:tcPr>
          <w:p w14:paraId="2978B3FB" w14:textId="77777777" w:rsidR="00EB23E1" w:rsidRPr="009F16C0" w:rsidRDefault="00EB23E1" w:rsidP="003A3379">
            <w:pPr>
              <w:pStyle w:val="TableText"/>
            </w:pPr>
            <w:r w:rsidRPr="009F16C0">
              <w:t>18.03.2015</w:t>
            </w:r>
          </w:p>
        </w:tc>
        <w:tc>
          <w:tcPr>
            <w:tcW w:w="1025" w:type="dxa"/>
            <w:tcBorders>
              <w:top w:val="single" w:sz="8" w:space="0" w:color="auto"/>
              <w:left w:val="single" w:sz="8" w:space="0" w:color="auto"/>
              <w:bottom w:val="nil"/>
              <w:right w:val="single" w:sz="8" w:space="0" w:color="auto"/>
            </w:tcBorders>
            <w:shd w:val="clear" w:color="auto" w:fill="92D050"/>
          </w:tcPr>
          <w:p w14:paraId="169D5F9B" w14:textId="77777777" w:rsidR="00EB23E1" w:rsidRPr="009F16C0" w:rsidRDefault="00EB23E1" w:rsidP="003A3379">
            <w:pPr>
              <w:pStyle w:val="TableText"/>
            </w:pPr>
            <w:r w:rsidRPr="009F16C0">
              <w:t>All doc</w:t>
            </w:r>
          </w:p>
        </w:tc>
        <w:tc>
          <w:tcPr>
            <w:tcW w:w="6144" w:type="dxa"/>
            <w:tcBorders>
              <w:top w:val="single" w:sz="8" w:space="0" w:color="auto"/>
              <w:left w:val="single" w:sz="8" w:space="0" w:color="auto"/>
              <w:bottom w:val="nil"/>
              <w:right w:val="single" w:sz="12" w:space="0" w:color="auto"/>
            </w:tcBorders>
            <w:shd w:val="clear" w:color="auto" w:fill="92D050"/>
          </w:tcPr>
          <w:p w14:paraId="2E69895D" w14:textId="77777777" w:rsidR="00EB23E1" w:rsidRPr="009F16C0" w:rsidRDefault="007C629A" w:rsidP="003A3379">
            <w:pPr>
              <w:pStyle w:val="TableText"/>
            </w:pPr>
            <w:r w:rsidRPr="009F16C0">
              <w:t xml:space="preserve">NEW STRUCTURE </w:t>
            </w:r>
          </w:p>
        </w:tc>
      </w:tr>
      <w:tr w:rsidR="007C629A" w:rsidRPr="009F16C0" w14:paraId="56C58E89" w14:textId="77777777" w:rsidTr="007C629A">
        <w:trPr>
          <w:cantSplit/>
        </w:trPr>
        <w:tc>
          <w:tcPr>
            <w:tcW w:w="879" w:type="dxa"/>
            <w:tcBorders>
              <w:top w:val="single" w:sz="8" w:space="0" w:color="auto"/>
              <w:left w:val="single" w:sz="12" w:space="0" w:color="auto"/>
              <w:bottom w:val="nil"/>
              <w:right w:val="single" w:sz="8" w:space="0" w:color="auto"/>
            </w:tcBorders>
          </w:tcPr>
          <w:p w14:paraId="7C112BD3" w14:textId="77777777" w:rsidR="007C629A" w:rsidRPr="009F16C0" w:rsidRDefault="007C629A" w:rsidP="003A3379">
            <w:pPr>
              <w:pStyle w:val="TableText"/>
            </w:pPr>
            <w:r w:rsidRPr="009F16C0">
              <w:t>12.2</w:t>
            </w:r>
          </w:p>
        </w:tc>
        <w:tc>
          <w:tcPr>
            <w:tcW w:w="1162" w:type="dxa"/>
            <w:tcBorders>
              <w:top w:val="single" w:sz="8" w:space="0" w:color="auto"/>
              <w:left w:val="single" w:sz="8" w:space="0" w:color="auto"/>
              <w:bottom w:val="nil"/>
              <w:right w:val="single" w:sz="8" w:space="0" w:color="auto"/>
            </w:tcBorders>
          </w:tcPr>
          <w:p w14:paraId="39CB3A09" w14:textId="77777777" w:rsidR="007C629A" w:rsidRPr="009F16C0" w:rsidRDefault="007C629A" w:rsidP="003A3379">
            <w:pPr>
              <w:pStyle w:val="TableText"/>
            </w:pPr>
            <w:r w:rsidRPr="009F16C0">
              <w:t>18.03.2015</w:t>
            </w:r>
          </w:p>
        </w:tc>
        <w:tc>
          <w:tcPr>
            <w:tcW w:w="1025" w:type="dxa"/>
            <w:tcBorders>
              <w:top w:val="single" w:sz="8" w:space="0" w:color="auto"/>
              <w:left w:val="single" w:sz="8" w:space="0" w:color="auto"/>
              <w:bottom w:val="nil"/>
              <w:right w:val="single" w:sz="8" w:space="0" w:color="auto"/>
            </w:tcBorders>
          </w:tcPr>
          <w:p w14:paraId="447E32D3" w14:textId="77777777" w:rsidR="007C629A" w:rsidRPr="009F16C0" w:rsidRDefault="007C629A" w:rsidP="003A3379">
            <w:pPr>
              <w:pStyle w:val="TableText"/>
            </w:pPr>
            <w:r w:rsidRPr="009F16C0">
              <w:t>All doc</w:t>
            </w:r>
          </w:p>
        </w:tc>
        <w:tc>
          <w:tcPr>
            <w:tcW w:w="6144" w:type="dxa"/>
            <w:tcBorders>
              <w:top w:val="single" w:sz="8" w:space="0" w:color="auto"/>
              <w:left w:val="single" w:sz="8" w:space="0" w:color="auto"/>
              <w:bottom w:val="nil"/>
              <w:right w:val="single" w:sz="12" w:space="0" w:color="auto"/>
            </w:tcBorders>
          </w:tcPr>
          <w:p w14:paraId="3870B466" w14:textId="77777777" w:rsidR="007C629A" w:rsidRPr="009F16C0" w:rsidRDefault="007C629A" w:rsidP="003A3379">
            <w:pPr>
              <w:pStyle w:val="TableText"/>
            </w:pPr>
            <w:r w:rsidRPr="009F16C0">
              <w:t>Change to new term ‘</w:t>
            </w:r>
            <w:r w:rsidR="00BF0A93" w:rsidRPr="009F16C0">
              <w:t>Wi-Fi</w:t>
            </w:r>
            <w:r w:rsidRPr="009F16C0">
              <w:t>’</w:t>
            </w:r>
          </w:p>
        </w:tc>
      </w:tr>
      <w:tr w:rsidR="007C629A" w:rsidRPr="009F16C0" w14:paraId="5CF5155B" w14:textId="77777777" w:rsidTr="007C629A">
        <w:trPr>
          <w:cantSplit/>
          <w:trHeight w:val="60"/>
        </w:trPr>
        <w:tc>
          <w:tcPr>
            <w:tcW w:w="879" w:type="dxa"/>
            <w:tcBorders>
              <w:top w:val="nil"/>
              <w:left w:val="single" w:sz="12" w:space="0" w:color="auto"/>
              <w:bottom w:val="nil"/>
              <w:right w:val="single" w:sz="8" w:space="0" w:color="auto"/>
            </w:tcBorders>
          </w:tcPr>
          <w:p w14:paraId="73FA03AB" w14:textId="77777777" w:rsidR="007C629A" w:rsidRPr="009F16C0" w:rsidRDefault="007C629A" w:rsidP="003A3379">
            <w:pPr>
              <w:pStyle w:val="TableText"/>
            </w:pPr>
            <w:r w:rsidRPr="009F16C0">
              <w:t>12.2</w:t>
            </w:r>
          </w:p>
        </w:tc>
        <w:tc>
          <w:tcPr>
            <w:tcW w:w="1162" w:type="dxa"/>
            <w:tcBorders>
              <w:top w:val="nil"/>
              <w:left w:val="single" w:sz="8" w:space="0" w:color="auto"/>
              <w:bottom w:val="nil"/>
              <w:right w:val="single" w:sz="8" w:space="0" w:color="auto"/>
            </w:tcBorders>
          </w:tcPr>
          <w:p w14:paraId="596BB885" w14:textId="77777777" w:rsidR="007C629A" w:rsidRPr="009F16C0" w:rsidRDefault="007C629A" w:rsidP="003A3379">
            <w:pPr>
              <w:pStyle w:val="TableText"/>
            </w:pPr>
            <w:r w:rsidRPr="009F16C0">
              <w:t>18.03.2015</w:t>
            </w:r>
          </w:p>
        </w:tc>
        <w:tc>
          <w:tcPr>
            <w:tcW w:w="1025" w:type="dxa"/>
            <w:tcBorders>
              <w:top w:val="nil"/>
              <w:left w:val="single" w:sz="8" w:space="0" w:color="auto"/>
              <w:bottom w:val="nil"/>
              <w:right w:val="single" w:sz="8" w:space="0" w:color="auto"/>
            </w:tcBorders>
          </w:tcPr>
          <w:p w14:paraId="1492BAD5" w14:textId="77777777" w:rsidR="007C629A" w:rsidRPr="009F16C0" w:rsidRDefault="007C629A" w:rsidP="003A3379">
            <w:pPr>
              <w:pStyle w:val="TableText"/>
            </w:pPr>
            <w:r w:rsidRPr="009F16C0">
              <w:t xml:space="preserve">Chapter II </w:t>
            </w:r>
          </w:p>
        </w:tc>
        <w:tc>
          <w:tcPr>
            <w:tcW w:w="6144" w:type="dxa"/>
            <w:tcBorders>
              <w:top w:val="nil"/>
              <w:left w:val="single" w:sz="8" w:space="0" w:color="auto"/>
              <w:bottom w:val="nil"/>
              <w:right w:val="single" w:sz="12" w:space="0" w:color="auto"/>
            </w:tcBorders>
          </w:tcPr>
          <w:p w14:paraId="5C164229" w14:textId="77777777" w:rsidR="007C629A" w:rsidRPr="009F16C0" w:rsidRDefault="007C629A" w:rsidP="003A3379">
            <w:pPr>
              <w:pStyle w:val="TableText"/>
            </w:pPr>
            <w:r w:rsidRPr="009F16C0">
              <w:t>Update content for Annex A and annex D</w:t>
            </w:r>
          </w:p>
        </w:tc>
      </w:tr>
      <w:tr w:rsidR="007C629A" w:rsidRPr="009F16C0" w14:paraId="2735E10E" w14:textId="77777777" w:rsidTr="0074626D">
        <w:trPr>
          <w:cantSplit/>
        </w:trPr>
        <w:tc>
          <w:tcPr>
            <w:tcW w:w="879" w:type="dxa"/>
            <w:tcBorders>
              <w:top w:val="nil"/>
              <w:left w:val="single" w:sz="12" w:space="0" w:color="auto"/>
              <w:bottom w:val="nil"/>
              <w:right w:val="single" w:sz="8" w:space="0" w:color="auto"/>
            </w:tcBorders>
          </w:tcPr>
          <w:p w14:paraId="41412491" w14:textId="77777777" w:rsidR="007C629A" w:rsidRPr="009F16C0" w:rsidRDefault="007C629A" w:rsidP="003A3379">
            <w:pPr>
              <w:pStyle w:val="TableText"/>
            </w:pPr>
          </w:p>
        </w:tc>
        <w:tc>
          <w:tcPr>
            <w:tcW w:w="1162" w:type="dxa"/>
            <w:tcBorders>
              <w:top w:val="nil"/>
              <w:left w:val="single" w:sz="8" w:space="0" w:color="auto"/>
              <w:bottom w:val="nil"/>
              <w:right w:val="single" w:sz="8" w:space="0" w:color="auto"/>
            </w:tcBorders>
          </w:tcPr>
          <w:p w14:paraId="7B24A6B7" w14:textId="77777777" w:rsidR="007C629A" w:rsidRPr="009F16C0" w:rsidRDefault="007C629A" w:rsidP="003A3379">
            <w:pPr>
              <w:pStyle w:val="TableText"/>
            </w:pPr>
          </w:p>
        </w:tc>
        <w:tc>
          <w:tcPr>
            <w:tcW w:w="1025" w:type="dxa"/>
            <w:tcBorders>
              <w:top w:val="nil"/>
              <w:left w:val="single" w:sz="8" w:space="0" w:color="auto"/>
              <w:bottom w:val="nil"/>
              <w:right w:val="single" w:sz="8" w:space="0" w:color="auto"/>
            </w:tcBorders>
          </w:tcPr>
          <w:p w14:paraId="481CA4BB" w14:textId="77777777" w:rsidR="007C629A" w:rsidRPr="009F16C0" w:rsidRDefault="007C629A" w:rsidP="003A3379">
            <w:pPr>
              <w:pStyle w:val="TableText"/>
            </w:pPr>
            <w:r w:rsidRPr="009F16C0">
              <w:t>Chapter V</w:t>
            </w:r>
          </w:p>
        </w:tc>
        <w:tc>
          <w:tcPr>
            <w:tcW w:w="6144" w:type="dxa"/>
            <w:tcBorders>
              <w:top w:val="nil"/>
              <w:left w:val="single" w:sz="8" w:space="0" w:color="auto"/>
              <w:bottom w:val="nil"/>
              <w:right w:val="single" w:sz="12" w:space="0" w:color="auto"/>
            </w:tcBorders>
          </w:tcPr>
          <w:p w14:paraId="0DE8634B" w14:textId="77777777" w:rsidR="007C629A" w:rsidRPr="009F16C0" w:rsidRDefault="007C629A" w:rsidP="003A3379">
            <w:pPr>
              <w:pStyle w:val="TableText"/>
            </w:pPr>
            <w:r w:rsidRPr="009F16C0">
              <w:t xml:space="preserve">Adding reference for </w:t>
            </w:r>
            <w:r w:rsidR="00BF0A93" w:rsidRPr="009F16C0">
              <w:t>Wi-Fi</w:t>
            </w:r>
            <w:r w:rsidRPr="009F16C0">
              <w:t xml:space="preserve"> </w:t>
            </w:r>
          </w:p>
        </w:tc>
      </w:tr>
      <w:tr w:rsidR="007C629A" w:rsidRPr="009F16C0" w14:paraId="0DA0149B" w14:textId="77777777" w:rsidTr="0074626D">
        <w:trPr>
          <w:cantSplit/>
        </w:trPr>
        <w:tc>
          <w:tcPr>
            <w:tcW w:w="879" w:type="dxa"/>
            <w:tcBorders>
              <w:top w:val="nil"/>
              <w:left w:val="single" w:sz="12" w:space="0" w:color="auto"/>
              <w:bottom w:val="nil"/>
              <w:right w:val="single" w:sz="8" w:space="0" w:color="auto"/>
            </w:tcBorders>
          </w:tcPr>
          <w:p w14:paraId="5907A163" w14:textId="77777777" w:rsidR="007C629A" w:rsidRPr="009F16C0" w:rsidRDefault="007C629A" w:rsidP="003A3379">
            <w:pPr>
              <w:pStyle w:val="TableText"/>
            </w:pPr>
          </w:p>
        </w:tc>
        <w:tc>
          <w:tcPr>
            <w:tcW w:w="1162" w:type="dxa"/>
            <w:tcBorders>
              <w:top w:val="nil"/>
              <w:left w:val="single" w:sz="8" w:space="0" w:color="auto"/>
              <w:bottom w:val="nil"/>
              <w:right w:val="single" w:sz="8" w:space="0" w:color="auto"/>
            </w:tcBorders>
          </w:tcPr>
          <w:p w14:paraId="14C741DD" w14:textId="77777777" w:rsidR="007C629A" w:rsidRPr="009F16C0" w:rsidRDefault="007C629A" w:rsidP="003A3379">
            <w:pPr>
              <w:pStyle w:val="TableText"/>
            </w:pPr>
          </w:p>
        </w:tc>
        <w:tc>
          <w:tcPr>
            <w:tcW w:w="1025" w:type="dxa"/>
            <w:tcBorders>
              <w:top w:val="nil"/>
              <w:left w:val="single" w:sz="8" w:space="0" w:color="auto"/>
              <w:bottom w:val="nil"/>
              <w:right w:val="single" w:sz="8" w:space="0" w:color="auto"/>
            </w:tcBorders>
          </w:tcPr>
          <w:p w14:paraId="3B36682B" w14:textId="77777777" w:rsidR="007C629A" w:rsidRPr="009F16C0" w:rsidRDefault="007C629A" w:rsidP="003A3379">
            <w:pPr>
              <w:pStyle w:val="TableText"/>
            </w:pPr>
            <w:r w:rsidRPr="009F16C0">
              <w:t>Annex A</w:t>
            </w:r>
          </w:p>
        </w:tc>
        <w:tc>
          <w:tcPr>
            <w:tcW w:w="6144" w:type="dxa"/>
            <w:tcBorders>
              <w:top w:val="nil"/>
              <w:left w:val="single" w:sz="8" w:space="0" w:color="auto"/>
              <w:bottom w:val="nil"/>
              <w:right w:val="single" w:sz="12" w:space="0" w:color="auto"/>
            </w:tcBorders>
          </w:tcPr>
          <w:p w14:paraId="31470BE5" w14:textId="77777777" w:rsidR="007C629A" w:rsidRPr="009F16C0" w:rsidRDefault="007C629A" w:rsidP="003A3379">
            <w:pPr>
              <w:pStyle w:val="TableText"/>
            </w:pPr>
            <w:r w:rsidRPr="009F16C0">
              <w:t>Adding new section (</w:t>
            </w:r>
            <w:r w:rsidRPr="009F16C0">
              <w:rPr>
                <w:bCs/>
                <w:iCs/>
              </w:rPr>
              <w:t>‘10</w:t>
            </w:r>
            <w:r w:rsidRPr="009F16C0">
              <w:t xml:space="preserve"> A5/4 Ciphering</w:t>
            </w:r>
            <w:r w:rsidRPr="009F16C0">
              <w:rPr>
                <w:bCs/>
                <w:iCs/>
              </w:rPr>
              <w:t>’)</w:t>
            </w:r>
          </w:p>
        </w:tc>
      </w:tr>
      <w:tr w:rsidR="007C629A" w:rsidRPr="009F16C0" w14:paraId="50B1FF2B" w14:textId="77777777" w:rsidTr="0074626D">
        <w:trPr>
          <w:cantSplit/>
        </w:trPr>
        <w:tc>
          <w:tcPr>
            <w:tcW w:w="879" w:type="dxa"/>
            <w:tcBorders>
              <w:top w:val="nil"/>
              <w:left w:val="single" w:sz="12" w:space="0" w:color="auto"/>
              <w:bottom w:val="nil"/>
              <w:right w:val="single" w:sz="8" w:space="0" w:color="auto"/>
            </w:tcBorders>
          </w:tcPr>
          <w:p w14:paraId="51432B91" w14:textId="77777777" w:rsidR="007C629A" w:rsidRPr="009F16C0" w:rsidRDefault="007C629A" w:rsidP="003A3379">
            <w:pPr>
              <w:pStyle w:val="TableText"/>
            </w:pPr>
            <w:r w:rsidRPr="009F16C0">
              <w:t>12.2</w:t>
            </w:r>
          </w:p>
        </w:tc>
        <w:tc>
          <w:tcPr>
            <w:tcW w:w="1162" w:type="dxa"/>
            <w:tcBorders>
              <w:top w:val="nil"/>
              <w:left w:val="single" w:sz="8" w:space="0" w:color="auto"/>
              <w:bottom w:val="nil"/>
              <w:right w:val="single" w:sz="8" w:space="0" w:color="auto"/>
            </w:tcBorders>
          </w:tcPr>
          <w:p w14:paraId="18EB286E" w14:textId="77777777" w:rsidR="007C629A" w:rsidRPr="009F16C0" w:rsidRDefault="007C629A" w:rsidP="003A3379">
            <w:pPr>
              <w:pStyle w:val="TableText"/>
            </w:pPr>
          </w:p>
        </w:tc>
        <w:tc>
          <w:tcPr>
            <w:tcW w:w="1025" w:type="dxa"/>
            <w:tcBorders>
              <w:top w:val="nil"/>
              <w:left w:val="single" w:sz="8" w:space="0" w:color="auto"/>
              <w:bottom w:val="nil"/>
              <w:right w:val="single" w:sz="8" w:space="0" w:color="auto"/>
            </w:tcBorders>
          </w:tcPr>
          <w:p w14:paraId="107AB3C5" w14:textId="77777777" w:rsidR="007C629A" w:rsidRPr="009F16C0" w:rsidRDefault="007C629A" w:rsidP="003A3379">
            <w:pPr>
              <w:pStyle w:val="TableText"/>
            </w:pPr>
            <w:r w:rsidRPr="009F16C0">
              <w:t>Annex H</w:t>
            </w:r>
          </w:p>
        </w:tc>
        <w:tc>
          <w:tcPr>
            <w:tcW w:w="6144" w:type="dxa"/>
            <w:tcBorders>
              <w:top w:val="nil"/>
              <w:left w:val="single" w:sz="8" w:space="0" w:color="auto"/>
              <w:bottom w:val="nil"/>
              <w:right w:val="single" w:sz="12" w:space="0" w:color="auto"/>
            </w:tcBorders>
          </w:tcPr>
          <w:p w14:paraId="4E4F3BB2" w14:textId="77777777" w:rsidR="007C629A" w:rsidRPr="009F16C0" w:rsidRDefault="007C629A" w:rsidP="003A3379">
            <w:pPr>
              <w:pStyle w:val="TableText"/>
            </w:pPr>
            <w:r w:rsidRPr="009F16C0">
              <w:t>Adding ‘</w:t>
            </w:r>
            <w:r w:rsidR="00BF0A93" w:rsidRPr="009F16C0">
              <w:t>Wi-Fi</w:t>
            </w:r>
            <w:r w:rsidRPr="009F16C0">
              <w:t>’ term in glossary</w:t>
            </w:r>
          </w:p>
        </w:tc>
      </w:tr>
      <w:tr w:rsidR="007C629A" w:rsidRPr="009F16C0" w14:paraId="5C9CB05C" w14:textId="77777777" w:rsidTr="0074626D">
        <w:trPr>
          <w:cantSplit/>
        </w:trPr>
        <w:tc>
          <w:tcPr>
            <w:tcW w:w="879" w:type="dxa"/>
            <w:tcBorders>
              <w:top w:val="nil"/>
              <w:left w:val="single" w:sz="12" w:space="0" w:color="auto"/>
              <w:bottom w:val="nil"/>
              <w:right w:val="single" w:sz="8" w:space="0" w:color="auto"/>
            </w:tcBorders>
          </w:tcPr>
          <w:p w14:paraId="5796F6DA" w14:textId="77777777" w:rsidR="007C629A" w:rsidRPr="009F16C0" w:rsidRDefault="007C629A" w:rsidP="003A3379">
            <w:pPr>
              <w:pStyle w:val="TableText"/>
            </w:pPr>
          </w:p>
        </w:tc>
        <w:tc>
          <w:tcPr>
            <w:tcW w:w="1162" w:type="dxa"/>
            <w:tcBorders>
              <w:top w:val="nil"/>
              <w:left w:val="single" w:sz="8" w:space="0" w:color="auto"/>
              <w:bottom w:val="nil"/>
              <w:right w:val="single" w:sz="8" w:space="0" w:color="auto"/>
            </w:tcBorders>
          </w:tcPr>
          <w:p w14:paraId="5588E80E" w14:textId="77777777" w:rsidR="007C629A" w:rsidRPr="009F16C0" w:rsidRDefault="007C629A" w:rsidP="003A3379">
            <w:pPr>
              <w:pStyle w:val="TableText"/>
            </w:pPr>
          </w:p>
        </w:tc>
        <w:tc>
          <w:tcPr>
            <w:tcW w:w="1025" w:type="dxa"/>
            <w:tcBorders>
              <w:top w:val="nil"/>
              <w:left w:val="single" w:sz="8" w:space="0" w:color="auto"/>
              <w:bottom w:val="nil"/>
              <w:right w:val="single" w:sz="8" w:space="0" w:color="auto"/>
            </w:tcBorders>
          </w:tcPr>
          <w:p w14:paraId="003B3948" w14:textId="77777777" w:rsidR="007C629A" w:rsidRPr="009F16C0" w:rsidRDefault="007C629A" w:rsidP="003A3379">
            <w:pPr>
              <w:pStyle w:val="TableText"/>
            </w:pPr>
            <w:r w:rsidRPr="009F16C0">
              <w:t>Annex I</w:t>
            </w:r>
          </w:p>
        </w:tc>
        <w:tc>
          <w:tcPr>
            <w:tcW w:w="6144" w:type="dxa"/>
            <w:tcBorders>
              <w:top w:val="nil"/>
              <w:left w:val="single" w:sz="8" w:space="0" w:color="auto"/>
              <w:bottom w:val="nil"/>
              <w:right w:val="single" w:sz="12" w:space="0" w:color="auto"/>
            </w:tcBorders>
          </w:tcPr>
          <w:p w14:paraId="7B112A9D" w14:textId="77777777" w:rsidR="007C629A" w:rsidRPr="009F16C0" w:rsidRDefault="007C629A" w:rsidP="003A3379">
            <w:pPr>
              <w:pStyle w:val="TableText"/>
            </w:pPr>
            <w:r w:rsidRPr="009F16C0">
              <w:t>Editing a new example of how to complete the CR template (</w:t>
            </w:r>
            <w:r w:rsidRPr="009F16C0">
              <w:rPr>
                <w:bCs/>
                <w:iCs/>
              </w:rPr>
              <w:t>Editorial change)</w:t>
            </w:r>
          </w:p>
        </w:tc>
      </w:tr>
      <w:tr w:rsidR="007C629A" w:rsidRPr="009F16C0" w14:paraId="20D7200E" w14:textId="77777777" w:rsidTr="0074626D">
        <w:trPr>
          <w:cantSplit/>
        </w:trPr>
        <w:tc>
          <w:tcPr>
            <w:tcW w:w="879" w:type="dxa"/>
            <w:tcBorders>
              <w:top w:val="nil"/>
              <w:left w:val="single" w:sz="12" w:space="0" w:color="auto"/>
              <w:bottom w:val="nil"/>
              <w:right w:val="single" w:sz="8" w:space="0" w:color="auto"/>
            </w:tcBorders>
          </w:tcPr>
          <w:p w14:paraId="0226B43C" w14:textId="77777777" w:rsidR="007C629A" w:rsidRPr="009F16C0" w:rsidRDefault="007C629A" w:rsidP="003A3379">
            <w:pPr>
              <w:pStyle w:val="TableText"/>
            </w:pPr>
          </w:p>
        </w:tc>
        <w:tc>
          <w:tcPr>
            <w:tcW w:w="1162" w:type="dxa"/>
            <w:tcBorders>
              <w:top w:val="nil"/>
              <w:left w:val="single" w:sz="8" w:space="0" w:color="auto"/>
              <w:bottom w:val="nil"/>
              <w:right w:val="single" w:sz="8" w:space="0" w:color="auto"/>
            </w:tcBorders>
          </w:tcPr>
          <w:p w14:paraId="21DD0A1C" w14:textId="77777777" w:rsidR="007C629A" w:rsidRPr="009F16C0" w:rsidRDefault="007C629A" w:rsidP="003A3379">
            <w:pPr>
              <w:pStyle w:val="TableText"/>
            </w:pPr>
          </w:p>
        </w:tc>
        <w:tc>
          <w:tcPr>
            <w:tcW w:w="1025" w:type="dxa"/>
            <w:tcBorders>
              <w:top w:val="nil"/>
              <w:left w:val="single" w:sz="8" w:space="0" w:color="auto"/>
              <w:bottom w:val="nil"/>
              <w:right w:val="single" w:sz="8" w:space="0" w:color="auto"/>
            </w:tcBorders>
          </w:tcPr>
          <w:p w14:paraId="37D9A360" w14:textId="77777777" w:rsidR="007C629A" w:rsidRPr="009F16C0" w:rsidRDefault="007C629A" w:rsidP="003A3379">
            <w:pPr>
              <w:pStyle w:val="TableText"/>
            </w:pPr>
            <w:r w:rsidRPr="009F16C0">
              <w:t>Annex D</w:t>
            </w:r>
          </w:p>
        </w:tc>
        <w:tc>
          <w:tcPr>
            <w:tcW w:w="6144" w:type="dxa"/>
            <w:tcBorders>
              <w:top w:val="nil"/>
              <w:left w:val="single" w:sz="8" w:space="0" w:color="auto"/>
              <w:bottom w:val="nil"/>
              <w:right w:val="single" w:sz="12" w:space="0" w:color="auto"/>
            </w:tcBorders>
          </w:tcPr>
          <w:p w14:paraId="335D6421" w14:textId="77777777" w:rsidR="007C629A" w:rsidRPr="009F16C0" w:rsidRDefault="007C629A" w:rsidP="003A3379">
            <w:pPr>
              <w:pStyle w:val="TableText"/>
            </w:pPr>
            <w:r w:rsidRPr="009F16C0">
              <w:t>Adding new section (‘59 IP Multimedia Subsystem (IMS)-</w:t>
            </w:r>
            <w:proofErr w:type="spellStart"/>
            <w:r w:rsidRPr="009F16C0">
              <w:t>Vx</w:t>
            </w:r>
            <w:r w:rsidR="00BF0A93" w:rsidRPr="009F16C0">
              <w:t>Wi</w:t>
            </w:r>
            <w:proofErr w:type="spellEnd"/>
            <w:r w:rsidR="00BF0A93" w:rsidRPr="009F16C0">
              <w:t>-Fi</w:t>
            </w:r>
            <w:r w:rsidRPr="009F16C0">
              <w:t>’)</w:t>
            </w:r>
          </w:p>
        </w:tc>
      </w:tr>
      <w:tr w:rsidR="007C629A" w:rsidRPr="009F16C0" w14:paraId="0F2EE4FE" w14:textId="77777777" w:rsidTr="0074626D">
        <w:trPr>
          <w:cantSplit/>
        </w:trPr>
        <w:tc>
          <w:tcPr>
            <w:tcW w:w="879" w:type="dxa"/>
            <w:tcBorders>
              <w:top w:val="nil"/>
              <w:left w:val="single" w:sz="12" w:space="0" w:color="auto"/>
              <w:bottom w:val="nil"/>
              <w:right w:val="single" w:sz="8" w:space="0" w:color="auto"/>
            </w:tcBorders>
          </w:tcPr>
          <w:p w14:paraId="77F5794C" w14:textId="77777777" w:rsidR="007C629A" w:rsidRPr="009F16C0" w:rsidRDefault="007C629A" w:rsidP="003A3379">
            <w:pPr>
              <w:pStyle w:val="TableText"/>
            </w:pPr>
          </w:p>
        </w:tc>
        <w:tc>
          <w:tcPr>
            <w:tcW w:w="1162" w:type="dxa"/>
            <w:tcBorders>
              <w:top w:val="nil"/>
              <w:left w:val="single" w:sz="8" w:space="0" w:color="auto"/>
              <w:bottom w:val="nil"/>
              <w:right w:val="single" w:sz="8" w:space="0" w:color="auto"/>
            </w:tcBorders>
          </w:tcPr>
          <w:p w14:paraId="1F3B4C00" w14:textId="77777777" w:rsidR="007C629A" w:rsidRPr="009F16C0" w:rsidRDefault="007C629A" w:rsidP="003A3379">
            <w:pPr>
              <w:pStyle w:val="TableText"/>
            </w:pPr>
          </w:p>
        </w:tc>
        <w:tc>
          <w:tcPr>
            <w:tcW w:w="1025" w:type="dxa"/>
            <w:tcBorders>
              <w:top w:val="nil"/>
              <w:left w:val="single" w:sz="8" w:space="0" w:color="auto"/>
              <w:bottom w:val="nil"/>
              <w:right w:val="single" w:sz="8" w:space="0" w:color="auto"/>
            </w:tcBorders>
          </w:tcPr>
          <w:p w14:paraId="40DF6B59" w14:textId="77777777" w:rsidR="007C629A" w:rsidRPr="009F16C0" w:rsidRDefault="007C629A" w:rsidP="003A3379">
            <w:pPr>
              <w:pStyle w:val="TableText"/>
            </w:pPr>
          </w:p>
        </w:tc>
        <w:tc>
          <w:tcPr>
            <w:tcW w:w="6144" w:type="dxa"/>
            <w:tcBorders>
              <w:top w:val="nil"/>
              <w:left w:val="single" w:sz="8" w:space="0" w:color="auto"/>
              <w:bottom w:val="nil"/>
              <w:right w:val="single" w:sz="12" w:space="0" w:color="auto"/>
            </w:tcBorders>
          </w:tcPr>
          <w:p w14:paraId="56261CE2" w14:textId="77777777" w:rsidR="007C629A" w:rsidRPr="009F16C0" w:rsidRDefault="007C629A" w:rsidP="003A3379">
            <w:pPr>
              <w:pStyle w:val="TableText"/>
            </w:pPr>
          </w:p>
        </w:tc>
      </w:tr>
      <w:tr w:rsidR="007C629A" w:rsidRPr="009F16C0" w14:paraId="6F8F9FCE" w14:textId="77777777" w:rsidTr="0074626D">
        <w:trPr>
          <w:cantSplit/>
        </w:trPr>
        <w:tc>
          <w:tcPr>
            <w:tcW w:w="879" w:type="dxa"/>
            <w:tcBorders>
              <w:top w:val="nil"/>
              <w:left w:val="single" w:sz="12" w:space="0" w:color="auto"/>
              <w:bottom w:val="nil"/>
              <w:right w:val="single" w:sz="8" w:space="0" w:color="auto"/>
            </w:tcBorders>
          </w:tcPr>
          <w:p w14:paraId="1513A46A" w14:textId="77777777" w:rsidR="007C629A" w:rsidRPr="009F16C0" w:rsidRDefault="007C629A" w:rsidP="003A3379">
            <w:pPr>
              <w:pStyle w:val="TableText"/>
            </w:pPr>
          </w:p>
        </w:tc>
        <w:tc>
          <w:tcPr>
            <w:tcW w:w="1162" w:type="dxa"/>
            <w:tcBorders>
              <w:top w:val="nil"/>
              <w:left w:val="single" w:sz="8" w:space="0" w:color="auto"/>
              <w:bottom w:val="nil"/>
              <w:right w:val="single" w:sz="8" w:space="0" w:color="auto"/>
            </w:tcBorders>
          </w:tcPr>
          <w:p w14:paraId="2D973C91" w14:textId="77777777" w:rsidR="007C629A" w:rsidRPr="009F16C0" w:rsidRDefault="007C629A" w:rsidP="003A3379">
            <w:pPr>
              <w:pStyle w:val="TableText"/>
            </w:pPr>
          </w:p>
        </w:tc>
        <w:tc>
          <w:tcPr>
            <w:tcW w:w="1025" w:type="dxa"/>
            <w:tcBorders>
              <w:top w:val="nil"/>
              <w:left w:val="single" w:sz="8" w:space="0" w:color="auto"/>
              <w:bottom w:val="nil"/>
              <w:right w:val="single" w:sz="8" w:space="0" w:color="auto"/>
            </w:tcBorders>
          </w:tcPr>
          <w:p w14:paraId="1DFB5A26" w14:textId="77777777" w:rsidR="007C629A" w:rsidRPr="009F16C0" w:rsidRDefault="007C629A" w:rsidP="003A3379">
            <w:pPr>
              <w:pStyle w:val="TableText"/>
            </w:pPr>
            <w:r w:rsidRPr="009F16C0">
              <w:t>2.1.-2-3</w:t>
            </w:r>
          </w:p>
        </w:tc>
        <w:tc>
          <w:tcPr>
            <w:tcW w:w="6144" w:type="dxa"/>
            <w:tcBorders>
              <w:top w:val="nil"/>
              <w:left w:val="single" w:sz="8" w:space="0" w:color="auto"/>
              <w:bottom w:val="nil"/>
              <w:right w:val="single" w:sz="12" w:space="0" w:color="auto"/>
            </w:tcBorders>
          </w:tcPr>
          <w:p w14:paraId="4EBE249E" w14:textId="77777777" w:rsidR="007C629A" w:rsidRPr="009F16C0" w:rsidRDefault="007C629A" w:rsidP="003A3379">
            <w:pPr>
              <w:pStyle w:val="TableText"/>
              <w:rPr>
                <w:sz w:val="16"/>
              </w:rPr>
            </w:pPr>
            <w:r w:rsidRPr="009F16C0">
              <w:t>Improvement of test case and streamline of the test procedure.(removing 2.3.4 test case and renumbering 2.3.5-6 to 2.3.4-5 test cases)</w:t>
            </w:r>
          </w:p>
        </w:tc>
      </w:tr>
      <w:tr w:rsidR="007C629A" w:rsidRPr="009F16C0" w14:paraId="4DB623DD" w14:textId="77777777" w:rsidTr="0074626D">
        <w:trPr>
          <w:cantSplit/>
        </w:trPr>
        <w:tc>
          <w:tcPr>
            <w:tcW w:w="879" w:type="dxa"/>
            <w:tcBorders>
              <w:top w:val="nil"/>
              <w:left w:val="single" w:sz="12" w:space="0" w:color="auto"/>
              <w:bottom w:val="nil"/>
              <w:right w:val="single" w:sz="8" w:space="0" w:color="auto"/>
            </w:tcBorders>
          </w:tcPr>
          <w:p w14:paraId="73F29CF1" w14:textId="77777777" w:rsidR="007C629A" w:rsidRPr="009F16C0" w:rsidRDefault="007C629A" w:rsidP="003A3379">
            <w:pPr>
              <w:pStyle w:val="TableText"/>
            </w:pPr>
          </w:p>
        </w:tc>
        <w:tc>
          <w:tcPr>
            <w:tcW w:w="1162" w:type="dxa"/>
            <w:tcBorders>
              <w:top w:val="nil"/>
              <w:left w:val="single" w:sz="8" w:space="0" w:color="auto"/>
              <w:bottom w:val="nil"/>
              <w:right w:val="single" w:sz="8" w:space="0" w:color="auto"/>
            </w:tcBorders>
          </w:tcPr>
          <w:p w14:paraId="3D7BB42D" w14:textId="77777777" w:rsidR="007C629A" w:rsidRPr="009F16C0" w:rsidRDefault="007C629A" w:rsidP="003A3379">
            <w:pPr>
              <w:pStyle w:val="TableText"/>
            </w:pPr>
          </w:p>
        </w:tc>
        <w:tc>
          <w:tcPr>
            <w:tcW w:w="1025" w:type="dxa"/>
            <w:tcBorders>
              <w:top w:val="nil"/>
              <w:left w:val="single" w:sz="8" w:space="0" w:color="auto"/>
              <w:bottom w:val="nil"/>
              <w:right w:val="single" w:sz="8" w:space="0" w:color="auto"/>
            </w:tcBorders>
          </w:tcPr>
          <w:p w14:paraId="4DBBE81B" w14:textId="77777777" w:rsidR="007C629A" w:rsidRPr="009F16C0" w:rsidRDefault="007C629A" w:rsidP="003A3379">
            <w:pPr>
              <w:pStyle w:val="TableText"/>
            </w:pPr>
            <w:r w:rsidRPr="009F16C0">
              <w:t>2.4</w:t>
            </w:r>
          </w:p>
        </w:tc>
        <w:tc>
          <w:tcPr>
            <w:tcW w:w="6144" w:type="dxa"/>
            <w:tcBorders>
              <w:top w:val="nil"/>
              <w:left w:val="single" w:sz="8" w:space="0" w:color="auto"/>
              <w:bottom w:val="nil"/>
              <w:right w:val="single" w:sz="12" w:space="0" w:color="auto"/>
            </w:tcBorders>
          </w:tcPr>
          <w:p w14:paraId="3CC431C5" w14:textId="77777777" w:rsidR="007C629A" w:rsidRPr="009F16C0" w:rsidRDefault="007C629A" w:rsidP="003A3379">
            <w:pPr>
              <w:pStyle w:val="TableText"/>
            </w:pPr>
            <w:r w:rsidRPr="009F16C0">
              <w:t xml:space="preserve">Improvement of manual network selection test cases </w:t>
            </w:r>
          </w:p>
        </w:tc>
      </w:tr>
      <w:tr w:rsidR="007C629A" w:rsidRPr="009F16C0" w14:paraId="70C5A5F3" w14:textId="77777777" w:rsidTr="0074626D">
        <w:trPr>
          <w:cantSplit/>
        </w:trPr>
        <w:tc>
          <w:tcPr>
            <w:tcW w:w="879" w:type="dxa"/>
            <w:tcBorders>
              <w:top w:val="nil"/>
              <w:left w:val="single" w:sz="12" w:space="0" w:color="auto"/>
              <w:bottom w:val="nil"/>
              <w:right w:val="single" w:sz="8" w:space="0" w:color="auto"/>
            </w:tcBorders>
          </w:tcPr>
          <w:p w14:paraId="5F8AB232" w14:textId="77777777" w:rsidR="007C629A" w:rsidRPr="009F16C0" w:rsidRDefault="007C629A" w:rsidP="003A3379">
            <w:pPr>
              <w:pStyle w:val="TableText"/>
            </w:pPr>
          </w:p>
        </w:tc>
        <w:tc>
          <w:tcPr>
            <w:tcW w:w="1162" w:type="dxa"/>
            <w:tcBorders>
              <w:top w:val="nil"/>
              <w:left w:val="single" w:sz="8" w:space="0" w:color="auto"/>
              <w:bottom w:val="nil"/>
              <w:right w:val="single" w:sz="8" w:space="0" w:color="auto"/>
            </w:tcBorders>
          </w:tcPr>
          <w:p w14:paraId="66E30AFE" w14:textId="77777777" w:rsidR="007C629A" w:rsidRPr="009F16C0" w:rsidRDefault="007C629A" w:rsidP="003A3379">
            <w:pPr>
              <w:pStyle w:val="TableText"/>
            </w:pPr>
          </w:p>
        </w:tc>
        <w:tc>
          <w:tcPr>
            <w:tcW w:w="1025" w:type="dxa"/>
            <w:tcBorders>
              <w:top w:val="nil"/>
              <w:left w:val="single" w:sz="8" w:space="0" w:color="auto"/>
              <w:bottom w:val="nil"/>
              <w:right w:val="single" w:sz="8" w:space="0" w:color="auto"/>
            </w:tcBorders>
          </w:tcPr>
          <w:p w14:paraId="2F29A284" w14:textId="77777777" w:rsidR="007C629A" w:rsidRPr="009F16C0" w:rsidRDefault="007C629A" w:rsidP="003A3379">
            <w:pPr>
              <w:pStyle w:val="TableText"/>
            </w:pPr>
            <w:r w:rsidRPr="009F16C0">
              <w:t>3.2.2</w:t>
            </w:r>
          </w:p>
        </w:tc>
        <w:tc>
          <w:tcPr>
            <w:tcW w:w="6144" w:type="dxa"/>
            <w:tcBorders>
              <w:top w:val="nil"/>
              <w:left w:val="single" w:sz="8" w:space="0" w:color="auto"/>
              <w:bottom w:val="nil"/>
              <w:right w:val="single" w:sz="12" w:space="0" w:color="auto"/>
            </w:tcBorders>
          </w:tcPr>
          <w:p w14:paraId="6B4C7F89" w14:textId="77777777" w:rsidR="007C629A" w:rsidRPr="009F16C0" w:rsidRDefault="007C629A" w:rsidP="003A3379">
            <w:pPr>
              <w:pStyle w:val="TableText"/>
            </w:pPr>
            <w:r w:rsidRPr="009F16C0">
              <w:t>Improvement of test case and streamline of the test procedure in 2G and 3G.</w:t>
            </w:r>
          </w:p>
        </w:tc>
      </w:tr>
      <w:tr w:rsidR="007C629A" w:rsidRPr="009F16C0" w14:paraId="6CB0E6FE" w14:textId="77777777" w:rsidTr="0074626D">
        <w:trPr>
          <w:cantSplit/>
        </w:trPr>
        <w:tc>
          <w:tcPr>
            <w:tcW w:w="879" w:type="dxa"/>
            <w:tcBorders>
              <w:top w:val="nil"/>
              <w:left w:val="single" w:sz="12" w:space="0" w:color="auto"/>
              <w:bottom w:val="nil"/>
              <w:right w:val="single" w:sz="8" w:space="0" w:color="auto"/>
            </w:tcBorders>
          </w:tcPr>
          <w:p w14:paraId="697C4CCB" w14:textId="77777777" w:rsidR="007C629A" w:rsidRPr="009F16C0" w:rsidRDefault="007C629A" w:rsidP="003A3379">
            <w:pPr>
              <w:pStyle w:val="TableText"/>
            </w:pPr>
          </w:p>
        </w:tc>
        <w:tc>
          <w:tcPr>
            <w:tcW w:w="1162" w:type="dxa"/>
            <w:tcBorders>
              <w:top w:val="nil"/>
              <w:left w:val="single" w:sz="8" w:space="0" w:color="auto"/>
              <w:bottom w:val="nil"/>
              <w:right w:val="single" w:sz="8" w:space="0" w:color="auto"/>
            </w:tcBorders>
          </w:tcPr>
          <w:p w14:paraId="609AE8C7" w14:textId="77777777" w:rsidR="007C629A" w:rsidRPr="009F16C0" w:rsidRDefault="007C629A" w:rsidP="003A3379">
            <w:pPr>
              <w:pStyle w:val="TableText"/>
            </w:pPr>
          </w:p>
        </w:tc>
        <w:tc>
          <w:tcPr>
            <w:tcW w:w="1025" w:type="dxa"/>
            <w:tcBorders>
              <w:top w:val="nil"/>
              <w:left w:val="single" w:sz="8" w:space="0" w:color="auto"/>
              <w:bottom w:val="nil"/>
              <w:right w:val="single" w:sz="8" w:space="0" w:color="auto"/>
            </w:tcBorders>
          </w:tcPr>
          <w:p w14:paraId="31E0FCC0" w14:textId="77777777" w:rsidR="007C629A" w:rsidRPr="009F16C0" w:rsidRDefault="007C629A" w:rsidP="003A3379">
            <w:pPr>
              <w:pStyle w:val="TableText"/>
            </w:pPr>
            <w:r w:rsidRPr="009F16C0">
              <w:t>5.6.3 &amp; 6.2</w:t>
            </w:r>
          </w:p>
        </w:tc>
        <w:tc>
          <w:tcPr>
            <w:tcW w:w="6144" w:type="dxa"/>
            <w:tcBorders>
              <w:top w:val="nil"/>
              <w:left w:val="single" w:sz="8" w:space="0" w:color="auto"/>
              <w:bottom w:val="nil"/>
              <w:right w:val="single" w:sz="12" w:space="0" w:color="auto"/>
            </w:tcBorders>
          </w:tcPr>
          <w:p w14:paraId="1F4D1F27" w14:textId="77777777" w:rsidR="007C629A" w:rsidRPr="009F16C0" w:rsidRDefault="007C629A" w:rsidP="003A3379">
            <w:pPr>
              <w:pStyle w:val="TableText"/>
            </w:pPr>
            <w:r w:rsidRPr="009F16C0">
              <w:t>Addition GEA4 to test case 5.6.3 and adding A5/3 to 6.2 Handover</w:t>
            </w:r>
          </w:p>
        </w:tc>
      </w:tr>
      <w:tr w:rsidR="007C629A" w:rsidRPr="009F16C0" w14:paraId="1B11B08F" w14:textId="77777777" w:rsidTr="0074626D">
        <w:trPr>
          <w:cantSplit/>
        </w:trPr>
        <w:tc>
          <w:tcPr>
            <w:tcW w:w="879" w:type="dxa"/>
            <w:tcBorders>
              <w:top w:val="nil"/>
              <w:left w:val="single" w:sz="12" w:space="0" w:color="auto"/>
              <w:bottom w:val="nil"/>
              <w:right w:val="single" w:sz="8" w:space="0" w:color="auto"/>
            </w:tcBorders>
          </w:tcPr>
          <w:p w14:paraId="599A9795" w14:textId="77777777" w:rsidR="007C629A" w:rsidRPr="009F16C0" w:rsidRDefault="007C629A" w:rsidP="003A3379">
            <w:pPr>
              <w:pStyle w:val="TableText"/>
            </w:pPr>
          </w:p>
        </w:tc>
        <w:tc>
          <w:tcPr>
            <w:tcW w:w="1162" w:type="dxa"/>
            <w:tcBorders>
              <w:top w:val="nil"/>
              <w:left w:val="single" w:sz="8" w:space="0" w:color="auto"/>
              <w:bottom w:val="nil"/>
              <w:right w:val="single" w:sz="8" w:space="0" w:color="auto"/>
            </w:tcBorders>
          </w:tcPr>
          <w:p w14:paraId="1AB60BF8" w14:textId="77777777" w:rsidR="007C629A" w:rsidRPr="009F16C0" w:rsidRDefault="007C629A" w:rsidP="003A3379">
            <w:pPr>
              <w:pStyle w:val="TableText"/>
            </w:pPr>
          </w:p>
        </w:tc>
        <w:tc>
          <w:tcPr>
            <w:tcW w:w="1025" w:type="dxa"/>
            <w:tcBorders>
              <w:top w:val="nil"/>
              <w:left w:val="single" w:sz="8" w:space="0" w:color="auto"/>
              <w:bottom w:val="nil"/>
              <w:right w:val="single" w:sz="8" w:space="0" w:color="auto"/>
            </w:tcBorders>
          </w:tcPr>
          <w:p w14:paraId="54F5DE97" w14:textId="77777777" w:rsidR="007C629A" w:rsidRPr="009F16C0" w:rsidRDefault="007C629A" w:rsidP="003A3379">
            <w:pPr>
              <w:pStyle w:val="TableText"/>
            </w:pPr>
            <w:r w:rsidRPr="009F16C0">
              <w:t>7.1-2</w:t>
            </w:r>
          </w:p>
        </w:tc>
        <w:tc>
          <w:tcPr>
            <w:tcW w:w="6144" w:type="dxa"/>
            <w:tcBorders>
              <w:top w:val="nil"/>
              <w:left w:val="single" w:sz="8" w:space="0" w:color="auto"/>
              <w:bottom w:val="nil"/>
              <w:right w:val="single" w:sz="12" w:space="0" w:color="auto"/>
            </w:tcBorders>
          </w:tcPr>
          <w:p w14:paraId="77693B37" w14:textId="77777777" w:rsidR="007C629A" w:rsidRPr="009F16C0" w:rsidRDefault="007C629A" w:rsidP="003A3379">
            <w:pPr>
              <w:pStyle w:val="TableText"/>
            </w:pPr>
            <w:r w:rsidRPr="009F16C0">
              <w:t>Enhancement of A5/3 Ciphering test cases</w:t>
            </w:r>
          </w:p>
        </w:tc>
      </w:tr>
      <w:tr w:rsidR="007C629A" w:rsidRPr="009F16C0" w14:paraId="46D3904E" w14:textId="77777777" w:rsidTr="0074626D">
        <w:trPr>
          <w:cantSplit/>
        </w:trPr>
        <w:tc>
          <w:tcPr>
            <w:tcW w:w="879" w:type="dxa"/>
            <w:tcBorders>
              <w:top w:val="nil"/>
              <w:left w:val="single" w:sz="12" w:space="0" w:color="auto"/>
              <w:bottom w:val="nil"/>
              <w:right w:val="single" w:sz="8" w:space="0" w:color="auto"/>
            </w:tcBorders>
          </w:tcPr>
          <w:p w14:paraId="10AF0FEE" w14:textId="77777777" w:rsidR="007C629A" w:rsidRPr="009F16C0" w:rsidRDefault="007C629A" w:rsidP="003A3379">
            <w:pPr>
              <w:pStyle w:val="TableText"/>
            </w:pPr>
          </w:p>
        </w:tc>
        <w:tc>
          <w:tcPr>
            <w:tcW w:w="1162" w:type="dxa"/>
            <w:tcBorders>
              <w:top w:val="nil"/>
              <w:left w:val="single" w:sz="8" w:space="0" w:color="auto"/>
              <w:bottom w:val="nil"/>
              <w:right w:val="single" w:sz="8" w:space="0" w:color="auto"/>
            </w:tcBorders>
          </w:tcPr>
          <w:p w14:paraId="2702D6DC" w14:textId="77777777" w:rsidR="007C629A" w:rsidRPr="009F16C0" w:rsidRDefault="007C629A" w:rsidP="003A3379">
            <w:pPr>
              <w:pStyle w:val="TableText"/>
            </w:pPr>
          </w:p>
        </w:tc>
        <w:tc>
          <w:tcPr>
            <w:tcW w:w="1025" w:type="dxa"/>
            <w:tcBorders>
              <w:top w:val="nil"/>
              <w:left w:val="single" w:sz="8" w:space="0" w:color="auto"/>
              <w:bottom w:val="nil"/>
              <w:right w:val="single" w:sz="8" w:space="0" w:color="auto"/>
            </w:tcBorders>
          </w:tcPr>
          <w:p w14:paraId="32F96EA5" w14:textId="77777777" w:rsidR="007C629A" w:rsidRPr="009F16C0" w:rsidRDefault="007C629A" w:rsidP="003A3379">
            <w:pPr>
              <w:pStyle w:val="TableText"/>
            </w:pPr>
            <w:r w:rsidRPr="009F16C0">
              <w:t>16.1-2-3</w:t>
            </w:r>
          </w:p>
        </w:tc>
        <w:tc>
          <w:tcPr>
            <w:tcW w:w="6144" w:type="dxa"/>
            <w:tcBorders>
              <w:top w:val="nil"/>
              <w:left w:val="single" w:sz="8" w:space="0" w:color="auto"/>
              <w:bottom w:val="nil"/>
              <w:right w:val="single" w:sz="12" w:space="0" w:color="auto"/>
            </w:tcBorders>
          </w:tcPr>
          <w:p w14:paraId="261676AD" w14:textId="77777777" w:rsidR="007C629A" w:rsidRPr="009F16C0" w:rsidRDefault="007C629A" w:rsidP="003A3379">
            <w:pPr>
              <w:pStyle w:val="TableText"/>
            </w:pPr>
            <w:r w:rsidRPr="009F16C0">
              <w:t xml:space="preserve">Improvement of network selection/reselection (Improvement of test case </w:t>
            </w:r>
            <w:r w:rsidRPr="009F16C0">
              <w:rPr>
                <w:i/>
              </w:rPr>
              <w:t>(from 16.1.1 until 16.3.3 included -removing 16.3.4 test case and renumbering 16.3.5-6  to 16.3.4-5)</w:t>
            </w:r>
            <w:r w:rsidRPr="009F16C0">
              <w:t xml:space="preserve"> and streamline of the test procedure </w:t>
            </w:r>
          </w:p>
        </w:tc>
      </w:tr>
      <w:tr w:rsidR="007C629A" w:rsidRPr="009F16C0" w14:paraId="0F359565" w14:textId="77777777" w:rsidTr="0074626D">
        <w:trPr>
          <w:cantSplit/>
        </w:trPr>
        <w:tc>
          <w:tcPr>
            <w:tcW w:w="879" w:type="dxa"/>
            <w:tcBorders>
              <w:top w:val="nil"/>
              <w:left w:val="single" w:sz="12" w:space="0" w:color="auto"/>
              <w:bottom w:val="nil"/>
              <w:right w:val="single" w:sz="8" w:space="0" w:color="auto"/>
            </w:tcBorders>
          </w:tcPr>
          <w:p w14:paraId="3D53E8C9" w14:textId="77777777" w:rsidR="007C629A" w:rsidRPr="009F16C0" w:rsidRDefault="007C629A" w:rsidP="003A3379">
            <w:pPr>
              <w:pStyle w:val="TableText"/>
            </w:pPr>
          </w:p>
        </w:tc>
        <w:tc>
          <w:tcPr>
            <w:tcW w:w="1162" w:type="dxa"/>
            <w:tcBorders>
              <w:top w:val="nil"/>
              <w:left w:val="single" w:sz="8" w:space="0" w:color="auto"/>
              <w:bottom w:val="nil"/>
              <w:right w:val="single" w:sz="8" w:space="0" w:color="auto"/>
            </w:tcBorders>
          </w:tcPr>
          <w:p w14:paraId="571648CD" w14:textId="77777777" w:rsidR="007C629A" w:rsidRPr="009F16C0" w:rsidRDefault="007C629A" w:rsidP="003A3379">
            <w:pPr>
              <w:pStyle w:val="TableText"/>
            </w:pPr>
          </w:p>
        </w:tc>
        <w:tc>
          <w:tcPr>
            <w:tcW w:w="1025" w:type="dxa"/>
            <w:tcBorders>
              <w:top w:val="nil"/>
              <w:left w:val="single" w:sz="8" w:space="0" w:color="auto"/>
              <w:bottom w:val="nil"/>
              <w:right w:val="single" w:sz="8" w:space="0" w:color="auto"/>
            </w:tcBorders>
          </w:tcPr>
          <w:p w14:paraId="0CF3BBE3" w14:textId="77777777" w:rsidR="007C629A" w:rsidRPr="009F16C0" w:rsidRDefault="007C629A" w:rsidP="003A3379">
            <w:pPr>
              <w:pStyle w:val="TableText"/>
            </w:pPr>
            <w:r w:rsidRPr="009F16C0">
              <w:t>17.2.2</w:t>
            </w:r>
          </w:p>
        </w:tc>
        <w:tc>
          <w:tcPr>
            <w:tcW w:w="6144" w:type="dxa"/>
            <w:tcBorders>
              <w:top w:val="nil"/>
              <w:left w:val="single" w:sz="8" w:space="0" w:color="auto"/>
              <w:bottom w:val="nil"/>
              <w:right w:val="single" w:sz="12" w:space="0" w:color="auto"/>
            </w:tcBorders>
          </w:tcPr>
          <w:p w14:paraId="7D7BBE04" w14:textId="77777777" w:rsidR="007C629A" w:rsidRPr="009F16C0" w:rsidRDefault="007C629A" w:rsidP="003A3379">
            <w:pPr>
              <w:pStyle w:val="TableText"/>
            </w:pPr>
            <w:r w:rsidRPr="009F16C0">
              <w:t>Improvement of test case and streamline of the test procedure in 2G and 3G.</w:t>
            </w:r>
          </w:p>
        </w:tc>
      </w:tr>
      <w:tr w:rsidR="007C629A" w:rsidRPr="009F16C0" w14:paraId="4DF80417" w14:textId="77777777" w:rsidTr="0074626D">
        <w:trPr>
          <w:cantSplit/>
        </w:trPr>
        <w:tc>
          <w:tcPr>
            <w:tcW w:w="879" w:type="dxa"/>
            <w:tcBorders>
              <w:top w:val="nil"/>
              <w:left w:val="single" w:sz="12" w:space="0" w:color="auto"/>
              <w:bottom w:val="nil"/>
              <w:right w:val="single" w:sz="8" w:space="0" w:color="auto"/>
            </w:tcBorders>
          </w:tcPr>
          <w:p w14:paraId="15B0F393" w14:textId="77777777" w:rsidR="007C629A" w:rsidRPr="009F16C0" w:rsidRDefault="007C629A" w:rsidP="003A3379">
            <w:pPr>
              <w:pStyle w:val="TableText"/>
            </w:pPr>
          </w:p>
        </w:tc>
        <w:tc>
          <w:tcPr>
            <w:tcW w:w="1162" w:type="dxa"/>
            <w:tcBorders>
              <w:top w:val="nil"/>
              <w:left w:val="single" w:sz="8" w:space="0" w:color="auto"/>
              <w:bottom w:val="nil"/>
              <w:right w:val="single" w:sz="8" w:space="0" w:color="auto"/>
            </w:tcBorders>
          </w:tcPr>
          <w:p w14:paraId="407D0480" w14:textId="77777777" w:rsidR="007C629A" w:rsidRPr="009F16C0" w:rsidRDefault="007C629A" w:rsidP="003A3379">
            <w:pPr>
              <w:pStyle w:val="TableText"/>
            </w:pPr>
          </w:p>
        </w:tc>
        <w:tc>
          <w:tcPr>
            <w:tcW w:w="1025" w:type="dxa"/>
            <w:tcBorders>
              <w:top w:val="nil"/>
              <w:left w:val="single" w:sz="8" w:space="0" w:color="auto"/>
              <w:bottom w:val="nil"/>
              <w:right w:val="single" w:sz="8" w:space="0" w:color="auto"/>
            </w:tcBorders>
          </w:tcPr>
          <w:p w14:paraId="172281E3" w14:textId="77777777" w:rsidR="007C629A" w:rsidRPr="009F16C0" w:rsidRDefault="007C629A" w:rsidP="003A3379">
            <w:pPr>
              <w:pStyle w:val="TableText"/>
            </w:pPr>
            <w:r w:rsidRPr="009F16C0">
              <w:t>10.1-2-3</w:t>
            </w:r>
          </w:p>
        </w:tc>
        <w:tc>
          <w:tcPr>
            <w:tcW w:w="6144" w:type="dxa"/>
            <w:tcBorders>
              <w:top w:val="nil"/>
              <w:left w:val="single" w:sz="8" w:space="0" w:color="auto"/>
              <w:bottom w:val="nil"/>
              <w:right w:val="single" w:sz="12" w:space="0" w:color="auto"/>
            </w:tcBorders>
          </w:tcPr>
          <w:p w14:paraId="21DD9DB6" w14:textId="77777777" w:rsidR="007C629A" w:rsidRPr="009F16C0" w:rsidRDefault="007C629A" w:rsidP="003A3379">
            <w:pPr>
              <w:pStyle w:val="TableText"/>
            </w:pPr>
            <w:r w:rsidRPr="009F16C0">
              <w:t>Update structure with A5/3 test cases</w:t>
            </w:r>
          </w:p>
        </w:tc>
      </w:tr>
      <w:tr w:rsidR="007C629A" w:rsidRPr="009F16C0" w14:paraId="312B35DA" w14:textId="77777777" w:rsidTr="0074626D">
        <w:trPr>
          <w:cantSplit/>
        </w:trPr>
        <w:tc>
          <w:tcPr>
            <w:tcW w:w="879" w:type="dxa"/>
            <w:tcBorders>
              <w:top w:val="nil"/>
              <w:left w:val="single" w:sz="12" w:space="0" w:color="auto"/>
              <w:bottom w:val="nil"/>
              <w:right w:val="single" w:sz="8" w:space="0" w:color="auto"/>
            </w:tcBorders>
          </w:tcPr>
          <w:p w14:paraId="3EC1D04E" w14:textId="77777777" w:rsidR="007C629A" w:rsidRPr="009F16C0" w:rsidRDefault="007C629A" w:rsidP="003A3379">
            <w:pPr>
              <w:pStyle w:val="TableText"/>
            </w:pPr>
          </w:p>
        </w:tc>
        <w:tc>
          <w:tcPr>
            <w:tcW w:w="1162" w:type="dxa"/>
            <w:tcBorders>
              <w:top w:val="nil"/>
              <w:left w:val="single" w:sz="8" w:space="0" w:color="auto"/>
              <w:bottom w:val="nil"/>
              <w:right w:val="single" w:sz="8" w:space="0" w:color="auto"/>
            </w:tcBorders>
          </w:tcPr>
          <w:p w14:paraId="2C611408" w14:textId="77777777" w:rsidR="007C629A" w:rsidRPr="009F16C0" w:rsidRDefault="007C629A" w:rsidP="003A3379">
            <w:pPr>
              <w:pStyle w:val="TableText"/>
            </w:pPr>
          </w:p>
        </w:tc>
        <w:tc>
          <w:tcPr>
            <w:tcW w:w="1025" w:type="dxa"/>
            <w:tcBorders>
              <w:top w:val="nil"/>
              <w:left w:val="single" w:sz="8" w:space="0" w:color="auto"/>
              <w:bottom w:val="nil"/>
              <w:right w:val="single" w:sz="8" w:space="0" w:color="auto"/>
            </w:tcBorders>
          </w:tcPr>
          <w:p w14:paraId="234A4CA0" w14:textId="77777777" w:rsidR="007C629A" w:rsidRPr="009F16C0" w:rsidRDefault="007C629A" w:rsidP="003A3379">
            <w:pPr>
              <w:pStyle w:val="TableText"/>
            </w:pPr>
            <w:r w:rsidRPr="009F16C0">
              <w:t>20.1.4</w:t>
            </w:r>
          </w:p>
        </w:tc>
        <w:tc>
          <w:tcPr>
            <w:tcW w:w="6144" w:type="dxa"/>
            <w:tcBorders>
              <w:top w:val="nil"/>
              <w:left w:val="single" w:sz="8" w:space="0" w:color="auto"/>
              <w:bottom w:val="nil"/>
              <w:right w:val="single" w:sz="12" w:space="0" w:color="auto"/>
            </w:tcBorders>
          </w:tcPr>
          <w:p w14:paraId="746A682B" w14:textId="77777777" w:rsidR="007C629A" w:rsidRPr="009F16C0" w:rsidRDefault="007C629A" w:rsidP="003A3379">
            <w:pPr>
              <w:pStyle w:val="TableText"/>
            </w:pPr>
            <w:r w:rsidRPr="009F16C0">
              <w:t>Update of test procedure and expected result for test case 20.1.4</w:t>
            </w:r>
            <w:r w:rsidRPr="009F16C0">
              <w:rPr>
                <w:iCs/>
              </w:rPr>
              <w:t xml:space="preserve"> </w:t>
            </w:r>
            <w:r w:rsidRPr="009F16C0">
              <w:rPr>
                <w:i/>
                <w:iCs/>
              </w:rPr>
              <w:t>(</w:t>
            </w:r>
            <w:r w:rsidRPr="009F16C0">
              <w:rPr>
                <w:bCs/>
                <w:i/>
                <w:iCs/>
              </w:rPr>
              <w:t>Adding step for ending tethering connection before paging</w:t>
            </w:r>
            <w:r w:rsidRPr="009F16C0">
              <w:rPr>
                <w:i/>
                <w:iCs/>
              </w:rPr>
              <w:t>)</w:t>
            </w:r>
          </w:p>
        </w:tc>
      </w:tr>
      <w:tr w:rsidR="007C629A" w:rsidRPr="009F16C0" w14:paraId="1157460B" w14:textId="77777777" w:rsidTr="0074626D">
        <w:trPr>
          <w:cantSplit/>
        </w:trPr>
        <w:tc>
          <w:tcPr>
            <w:tcW w:w="879" w:type="dxa"/>
            <w:tcBorders>
              <w:top w:val="nil"/>
              <w:left w:val="single" w:sz="12" w:space="0" w:color="auto"/>
              <w:bottom w:val="nil"/>
              <w:right w:val="single" w:sz="8" w:space="0" w:color="auto"/>
            </w:tcBorders>
          </w:tcPr>
          <w:p w14:paraId="61BDCC54" w14:textId="77777777" w:rsidR="007C629A" w:rsidRPr="009F16C0" w:rsidRDefault="007C629A" w:rsidP="003A3379">
            <w:pPr>
              <w:pStyle w:val="TableText"/>
            </w:pPr>
          </w:p>
        </w:tc>
        <w:tc>
          <w:tcPr>
            <w:tcW w:w="1162" w:type="dxa"/>
            <w:tcBorders>
              <w:top w:val="nil"/>
              <w:left w:val="single" w:sz="8" w:space="0" w:color="auto"/>
              <w:bottom w:val="nil"/>
              <w:right w:val="single" w:sz="8" w:space="0" w:color="auto"/>
            </w:tcBorders>
          </w:tcPr>
          <w:p w14:paraId="49548E14" w14:textId="77777777" w:rsidR="007C629A" w:rsidRPr="009F16C0" w:rsidRDefault="007C629A" w:rsidP="003A3379">
            <w:pPr>
              <w:pStyle w:val="TableText"/>
            </w:pPr>
          </w:p>
        </w:tc>
        <w:tc>
          <w:tcPr>
            <w:tcW w:w="1025" w:type="dxa"/>
            <w:tcBorders>
              <w:top w:val="nil"/>
              <w:left w:val="single" w:sz="8" w:space="0" w:color="auto"/>
              <w:bottom w:val="nil"/>
              <w:right w:val="single" w:sz="8" w:space="0" w:color="auto"/>
            </w:tcBorders>
          </w:tcPr>
          <w:p w14:paraId="4BDB6DC1" w14:textId="77777777" w:rsidR="007C629A" w:rsidRPr="009F16C0" w:rsidRDefault="007C629A" w:rsidP="003A3379">
            <w:pPr>
              <w:pStyle w:val="TableText"/>
            </w:pPr>
            <w:r w:rsidRPr="009F16C0">
              <w:t>30.1.1.7</w:t>
            </w:r>
          </w:p>
        </w:tc>
        <w:tc>
          <w:tcPr>
            <w:tcW w:w="6144" w:type="dxa"/>
            <w:tcBorders>
              <w:top w:val="nil"/>
              <w:left w:val="single" w:sz="8" w:space="0" w:color="auto"/>
              <w:bottom w:val="nil"/>
              <w:right w:val="single" w:sz="12" w:space="0" w:color="auto"/>
            </w:tcBorders>
          </w:tcPr>
          <w:p w14:paraId="3C0E72CF" w14:textId="77777777" w:rsidR="007C629A" w:rsidRPr="009F16C0" w:rsidRDefault="007C629A" w:rsidP="003A3379">
            <w:pPr>
              <w:pStyle w:val="TableText"/>
            </w:pPr>
            <w:r w:rsidRPr="009F16C0">
              <w:t>Update of initial configuration for test case 30.1.1.7.2</w:t>
            </w:r>
            <w:r w:rsidRPr="009F16C0">
              <w:rPr>
                <w:iCs/>
              </w:rPr>
              <w:t xml:space="preserve"> </w:t>
            </w:r>
            <w:r w:rsidRPr="009F16C0">
              <w:rPr>
                <w:i/>
                <w:iCs/>
              </w:rPr>
              <w:t>(</w:t>
            </w:r>
            <w:r w:rsidRPr="009F16C0">
              <w:rPr>
                <w:bCs/>
                <w:i/>
                <w:iCs/>
              </w:rPr>
              <w:t>to adapt to most common SIM configurations available</w:t>
            </w:r>
            <w:r w:rsidRPr="009F16C0">
              <w:rPr>
                <w:i/>
                <w:iCs/>
              </w:rPr>
              <w:t>)</w:t>
            </w:r>
          </w:p>
        </w:tc>
      </w:tr>
      <w:tr w:rsidR="007C629A" w:rsidRPr="009F16C0" w14:paraId="639F7701" w14:textId="77777777" w:rsidTr="0074626D">
        <w:trPr>
          <w:cantSplit/>
        </w:trPr>
        <w:tc>
          <w:tcPr>
            <w:tcW w:w="879" w:type="dxa"/>
            <w:tcBorders>
              <w:top w:val="nil"/>
              <w:left w:val="single" w:sz="12" w:space="0" w:color="auto"/>
              <w:bottom w:val="nil"/>
              <w:right w:val="single" w:sz="8" w:space="0" w:color="auto"/>
            </w:tcBorders>
          </w:tcPr>
          <w:p w14:paraId="5C26DB7A" w14:textId="77777777" w:rsidR="007C629A" w:rsidRPr="009F16C0" w:rsidRDefault="007C629A" w:rsidP="003A3379">
            <w:pPr>
              <w:pStyle w:val="TableText"/>
            </w:pPr>
          </w:p>
        </w:tc>
        <w:tc>
          <w:tcPr>
            <w:tcW w:w="1162" w:type="dxa"/>
            <w:tcBorders>
              <w:top w:val="nil"/>
              <w:left w:val="single" w:sz="8" w:space="0" w:color="auto"/>
              <w:bottom w:val="nil"/>
              <w:right w:val="single" w:sz="8" w:space="0" w:color="auto"/>
            </w:tcBorders>
          </w:tcPr>
          <w:p w14:paraId="59BEBC19" w14:textId="77777777" w:rsidR="007C629A" w:rsidRPr="009F16C0" w:rsidRDefault="007C629A" w:rsidP="003A3379">
            <w:pPr>
              <w:pStyle w:val="TableText"/>
            </w:pPr>
          </w:p>
        </w:tc>
        <w:tc>
          <w:tcPr>
            <w:tcW w:w="1025" w:type="dxa"/>
            <w:tcBorders>
              <w:top w:val="nil"/>
              <w:left w:val="single" w:sz="8" w:space="0" w:color="auto"/>
              <w:bottom w:val="nil"/>
              <w:right w:val="single" w:sz="8" w:space="0" w:color="auto"/>
            </w:tcBorders>
          </w:tcPr>
          <w:p w14:paraId="0542F0B0" w14:textId="77777777" w:rsidR="007C629A" w:rsidRPr="009F16C0" w:rsidRDefault="007C629A" w:rsidP="003A3379">
            <w:pPr>
              <w:pStyle w:val="TableText"/>
            </w:pPr>
            <w:r w:rsidRPr="009F16C0">
              <w:t>30.3.1-2</w:t>
            </w:r>
          </w:p>
        </w:tc>
        <w:tc>
          <w:tcPr>
            <w:tcW w:w="6144" w:type="dxa"/>
            <w:tcBorders>
              <w:top w:val="nil"/>
              <w:left w:val="single" w:sz="8" w:space="0" w:color="auto"/>
              <w:bottom w:val="nil"/>
              <w:right w:val="single" w:sz="12" w:space="0" w:color="auto"/>
            </w:tcBorders>
          </w:tcPr>
          <w:p w14:paraId="74184F19" w14:textId="77777777" w:rsidR="007C629A" w:rsidRPr="009F16C0" w:rsidRDefault="007C629A" w:rsidP="003A3379">
            <w:pPr>
              <w:pStyle w:val="TableText"/>
            </w:pPr>
            <w:r w:rsidRPr="009F16C0">
              <w:t>Improvement of test case and streamline of the test procedure.</w:t>
            </w:r>
          </w:p>
        </w:tc>
      </w:tr>
      <w:tr w:rsidR="007C629A" w:rsidRPr="009F16C0" w14:paraId="217D5837" w14:textId="77777777" w:rsidTr="0074626D">
        <w:trPr>
          <w:cantSplit/>
        </w:trPr>
        <w:tc>
          <w:tcPr>
            <w:tcW w:w="879" w:type="dxa"/>
            <w:tcBorders>
              <w:top w:val="nil"/>
              <w:left w:val="single" w:sz="12" w:space="0" w:color="auto"/>
              <w:bottom w:val="nil"/>
              <w:right w:val="single" w:sz="8" w:space="0" w:color="auto"/>
            </w:tcBorders>
          </w:tcPr>
          <w:p w14:paraId="77A54431" w14:textId="77777777" w:rsidR="007C629A" w:rsidRPr="009F16C0" w:rsidRDefault="007C629A" w:rsidP="003A3379">
            <w:pPr>
              <w:pStyle w:val="TableText"/>
            </w:pPr>
          </w:p>
        </w:tc>
        <w:tc>
          <w:tcPr>
            <w:tcW w:w="1162" w:type="dxa"/>
            <w:tcBorders>
              <w:top w:val="nil"/>
              <w:left w:val="single" w:sz="8" w:space="0" w:color="auto"/>
              <w:bottom w:val="nil"/>
              <w:right w:val="single" w:sz="8" w:space="0" w:color="auto"/>
            </w:tcBorders>
          </w:tcPr>
          <w:p w14:paraId="1A35FC0C" w14:textId="77777777" w:rsidR="007C629A" w:rsidRPr="009F16C0" w:rsidRDefault="007C629A" w:rsidP="003A3379">
            <w:pPr>
              <w:pStyle w:val="TableText"/>
            </w:pPr>
          </w:p>
        </w:tc>
        <w:tc>
          <w:tcPr>
            <w:tcW w:w="1025" w:type="dxa"/>
            <w:tcBorders>
              <w:top w:val="nil"/>
              <w:left w:val="single" w:sz="8" w:space="0" w:color="auto"/>
              <w:bottom w:val="nil"/>
              <w:right w:val="single" w:sz="8" w:space="0" w:color="auto"/>
            </w:tcBorders>
          </w:tcPr>
          <w:p w14:paraId="24130FBC" w14:textId="77777777" w:rsidR="007C629A" w:rsidRPr="009F16C0" w:rsidRDefault="007C629A" w:rsidP="003A3379">
            <w:pPr>
              <w:pStyle w:val="TableText"/>
            </w:pPr>
            <w:r w:rsidRPr="009F16C0">
              <w:t>31.1.2.1-2</w:t>
            </w:r>
          </w:p>
        </w:tc>
        <w:tc>
          <w:tcPr>
            <w:tcW w:w="6144" w:type="dxa"/>
            <w:tcBorders>
              <w:top w:val="nil"/>
              <w:left w:val="single" w:sz="8" w:space="0" w:color="auto"/>
              <w:bottom w:val="nil"/>
              <w:right w:val="single" w:sz="12" w:space="0" w:color="auto"/>
            </w:tcBorders>
          </w:tcPr>
          <w:p w14:paraId="0A4F5BB1" w14:textId="77777777" w:rsidR="007C629A" w:rsidRPr="009F16C0" w:rsidRDefault="007C629A" w:rsidP="003A3379">
            <w:pPr>
              <w:pStyle w:val="TableText"/>
            </w:pPr>
            <w:r w:rsidRPr="009F16C0">
              <w:t>Update of test procedure for test cases 31.1.2.1.2 and 31.1.2.2.2</w:t>
            </w:r>
          </w:p>
        </w:tc>
      </w:tr>
      <w:tr w:rsidR="007C629A" w:rsidRPr="009F16C0" w14:paraId="20564FF7" w14:textId="77777777" w:rsidTr="0074626D">
        <w:trPr>
          <w:cantSplit/>
        </w:trPr>
        <w:tc>
          <w:tcPr>
            <w:tcW w:w="879" w:type="dxa"/>
            <w:tcBorders>
              <w:top w:val="nil"/>
              <w:left w:val="single" w:sz="12" w:space="0" w:color="auto"/>
              <w:bottom w:val="nil"/>
              <w:right w:val="single" w:sz="8" w:space="0" w:color="auto"/>
            </w:tcBorders>
          </w:tcPr>
          <w:p w14:paraId="60ADF152" w14:textId="77777777" w:rsidR="007C629A" w:rsidRPr="009F16C0" w:rsidRDefault="007C629A" w:rsidP="003A3379">
            <w:pPr>
              <w:pStyle w:val="TableText"/>
            </w:pPr>
          </w:p>
        </w:tc>
        <w:tc>
          <w:tcPr>
            <w:tcW w:w="1162" w:type="dxa"/>
            <w:tcBorders>
              <w:top w:val="nil"/>
              <w:left w:val="single" w:sz="8" w:space="0" w:color="auto"/>
              <w:bottom w:val="nil"/>
              <w:right w:val="single" w:sz="8" w:space="0" w:color="auto"/>
            </w:tcBorders>
          </w:tcPr>
          <w:p w14:paraId="0C0FD19A" w14:textId="77777777" w:rsidR="007C629A" w:rsidRPr="009F16C0" w:rsidRDefault="007C629A" w:rsidP="003A3379">
            <w:pPr>
              <w:pStyle w:val="TableText"/>
            </w:pPr>
          </w:p>
        </w:tc>
        <w:tc>
          <w:tcPr>
            <w:tcW w:w="1025" w:type="dxa"/>
            <w:tcBorders>
              <w:top w:val="nil"/>
              <w:left w:val="single" w:sz="8" w:space="0" w:color="auto"/>
              <w:bottom w:val="nil"/>
              <w:right w:val="single" w:sz="8" w:space="0" w:color="auto"/>
            </w:tcBorders>
          </w:tcPr>
          <w:p w14:paraId="55E8A941" w14:textId="77777777" w:rsidR="007C629A" w:rsidRPr="009F16C0" w:rsidRDefault="007C629A" w:rsidP="003A3379">
            <w:pPr>
              <w:pStyle w:val="TableText"/>
            </w:pPr>
            <w:r w:rsidRPr="009F16C0">
              <w:t>42.6.5-6</w:t>
            </w:r>
          </w:p>
        </w:tc>
        <w:tc>
          <w:tcPr>
            <w:tcW w:w="6144" w:type="dxa"/>
            <w:tcBorders>
              <w:top w:val="nil"/>
              <w:left w:val="single" w:sz="8" w:space="0" w:color="auto"/>
              <w:bottom w:val="nil"/>
              <w:right w:val="single" w:sz="12" w:space="0" w:color="auto"/>
            </w:tcBorders>
          </w:tcPr>
          <w:p w14:paraId="59B2182D" w14:textId="77777777" w:rsidR="007C629A" w:rsidRPr="009F16C0" w:rsidRDefault="007C629A" w:rsidP="003A3379">
            <w:pPr>
              <w:pStyle w:val="TableText"/>
            </w:pPr>
            <w:r w:rsidRPr="009F16C0">
              <w:t>Improvement of USSD test which was not very useful for testing in a live network.</w:t>
            </w:r>
          </w:p>
        </w:tc>
      </w:tr>
      <w:tr w:rsidR="007C629A" w:rsidRPr="009F16C0" w14:paraId="07978899" w14:textId="77777777" w:rsidTr="0074626D">
        <w:trPr>
          <w:cantSplit/>
        </w:trPr>
        <w:tc>
          <w:tcPr>
            <w:tcW w:w="879" w:type="dxa"/>
            <w:tcBorders>
              <w:top w:val="nil"/>
              <w:left w:val="single" w:sz="12" w:space="0" w:color="auto"/>
              <w:bottom w:val="nil"/>
              <w:right w:val="single" w:sz="8" w:space="0" w:color="auto"/>
            </w:tcBorders>
          </w:tcPr>
          <w:p w14:paraId="2A467380" w14:textId="77777777" w:rsidR="007C629A" w:rsidRPr="009F16C0" w:rsidRDefault="007C629A" w:rsidP="003A3379">
            <w:pPr>
              <w:pStyle w:val="TableText"/>
            </w:pPr>
          </w:p>
        </w:tc>
        <w:tc>
          <w:tcPr>
            <w:tcW w:w="1162" w:type="dxa"/>
            <w:tcBorders>
              <w:top w:val="nil"/>
              <w:left w:val="single" w:sz="8" w:space="0" w:color="auto"/>
              <w:bottom w:val="nil"/>
              <w:right w:val="single" w:sz="8" w:space="0" w:color="auto"/>
            </w:tcBorders>
          </w:tcPr>
          <w:p w14:paraId="6BC9B4E3" w14:textId="77777777" w:rsidR="007C629A" w:rsidRPr="009F16C0" w:rsidRDefault="007C629A" w:rsidP="003A3379">
            <w:pPr>
              <w:pStyle w:val="TableText"/>
            </w:pPr>
          </w:p>
        </w:tc>
        <w:tc>
          <w:tcPr>
            <w:tcW w:w="1025" w:type="dxa"/>
            <w:tcBorders>
              <w:top w:val="nil"/>
              <w:left w:val="single" w:sz="8" w:space="0" w:color="auto"/>
              <w:bottom w:val="nil"/>
              <w:right w:val="single" w:sz="8" w:space="0" w:color="auto"/>
            </w:tcBorders>
          </w:tcPr>
          <w:p w14:paraId="342D5BEE" w14:textId="77777777" w:rsidR="007C629A" w:rsidRPr="009F16C0" w:rsidRDefault="007C629A" w:rsidP="003A3379">
            <w:pPr>
              <w:pStyle w:val="TableText"/>
            </w:pPr>
            <w:r w:rsidRPr="009F16C0">
              <w:t>51.1.1.3</w:t>
            </w:r>
          </w:p>
        </w:tc>
        <w:tc>
          <w:tcPr>
            <w:tcW w:w="6144" w:type="dxa"/>
            <w:tcBorders>
              <w:top w:val="nil"/>
              <w:left w:val="single" w:sz="8" w:space="0" w:color="auto"/>
              <w:bottom w:val="nil"/>
              <w:right w:val="single" w:sz="12" w:space="0" w:color="auto"/>
            </w:tcBorders>
          </w:tcPr>
          <w:p w14:paraId="4B2C8FDA" w14:textId="77777777" w:rsidR="007C629A" w:rsidRPr="009F16C0" w:rsidRDefault="007C629A" w:rsidP="003A3379">
            <w:pPr>
              <w:pStyle w:val="TableText"/>
            </w:pPr>
            <w:r w:rsidRPr="009F16C0">
              <w:t>Adding new test Case for VoLTE-Deregistration before Power off/Airplane mode</w:t>
            </w:r>
          </w:p>
        </w:tc>
      </w:tr>
      <w:tr w:rsidR="007C629A" w:rsidRPr="009F16C0" w14:paraId="002273AA" w14:textId="77777777" w:rsidTr="0074626D">
        <w:trPr>
          <w:cantSplit/>
        </w:trPr>
        <w:tc>
          <w:tcPr>
            <w:tcW w:w="879" w:type="dxa"/>
            <w:tcBorders>
              <w:top w:val="nil"/>
              <w:left w:val="single" w:sz="12" w:space="0" w:color="auto"/>
              <w:bottom w:val="nil"/>
              <w:right w:val="single" w:sz="8" w:space="0" w:color="auto"/>
            </w:tcBorders>
          </w:tcPr>
          <w:p w14:paraId="5B60065C" w14:textId="77777777" w:rsidR="007C629A" w:rsidRPr="009F16C0" w:rsidRDefault="007C629A" w:rsidP="003A3379">
            <w:pPr>
              <w:pStyle w:val="TableText"/>
            </w:pPr>
          </w:p>
        </w:tc>
        <w:tc>
          <w:tcPr>
            <w:tcW w:w="1162" w:type="dxa"/>
            <w:tcBorders>
              <w:top w:val="nil"/>
              <w:left w:val="single" w:sz="8" w:space="0" w:color="auto"/>
              <w:bottom w:val="nil"/>
              <w:right w:val="single" w:sz="8" w:space="0" w:color="auto"/>
            </w:tcBorders>
          </w:tcPr>
          <w:p w14:paraId="0DE0DAC8" w14:textId="77777777" w:rsidR="007C629A" w:rsidRPr="009F16C0" w:rsidRDefault="007C629A" w:rsidP="003A3379">
            <w:pPr>
              <w:pStyle w:val="TableText"/>
            </w:pPr>
          </w:p>
        </w:tc>
        <w:tc>
          <w:tcPr>
            <w:tcW w:w="1025" w:type="dxa"/>
            <w:tcBorders>
              <w:top w:val="nil"/>
              <w:left w:val="single" w:sz="8" w:space="0" w:color="auto"/>
              <w:bottom w:val="nil"/>
              <w:right w:val="single" w:sz="8" w:space="0" w:color="auto"/>
            </w:tcBorders>
          </w:tcPr>
          <w:p w14:paraId="0635D897" w14:textId="77777777" w:rsidR="007C629A" w:rsidRPr="009F16C0" w:rsidRDefault="007C629A" w:rsidP="003A3379">
            <w:pPr>
              <w:pStyle w:val="TableText"/>
            </w:pPr>
            <w:r w:rsidRPr="009F16C0">
              <w:t>51.1.2.1-2-3-4</w:t>
            </w:r>
          </w:p>
        </w:tc>
        <w:tc>
          <w:tcPr>
            <w:tcW w:w="6144" w:type="dxa"/>
            <w:tcBorders>
              <w:top w:val="nil"/>
              <w:left w:val="single" w:sz="8" w:space="0" w:color="auto"/>
              <w:bottom w:val="nil"/>
              <w:right w:val="single" w:sz="12" w:space="0" w:color="auto"/>
            </w:tcBorders>
          </w:tcPr>
          <w:p w14:paraId="5AC2D998" w14:textId="77777777" w:rsidR="007C629A" w:rsidRPr="009F16C0" w:rsidRDefault="00255FE9" w:rsidP="00255FE9">
            <w:pPr>
              <w:pStyle w:val="TableText"/>
            </w:pPr>
            <w:r w:rsidRPr="009F16C0">
              <w:t>Addin</w:t>
            </w:r>
            <w:r>
              <w:t>g</w:t>
            </w:r>
            <w:r w:rsidRPr="009F16C0">
              <w:t xml:space="preserve"> </w:t>
            </w:r>
            <w:r w:rsidR="007C629A" w:rsidRPr="009F16C0">
              <w:t>tests for functionality that currently is not included in TS.11.</w:t>
            </w:r>
          </w:p>
        </w:tc>
      </w:tr>
      <w:tr w:rsidR="007C629A" w:rsidRPr="009F16C0" w14:paraId="012F52E6" w14:textId="77777777" w:rsidTr="0074626D">
        <w:trPr>
          <w:cantSplit/>
        </w:trPr>
        <w:tc>
          <w:tcPr>
            <w:tcW w:w="879" w:type="dxa"/>
            <w:tcBorders>
              <w:top w:val="nil"/>
              <w:left w:val="single" w:sz="12" w:space="0" w:color="auto"/>
              <w:bottom w:val="nil"/>
              <w:right w:val="single" w:sz="8" w:space="0" w:color="auto"/>
            </w:tcBorders>
          </w:tcPr>
          <w:p w14:paraId="44BBF342" w14:textId="77777777" w:rsidR="007C629A" w:rsidRPr="009F16C0" w:rsidRDefault="007C629A" w:rsidP="003A3379">
            <w:pPr>
              <w:pStyle w:val="TableText"/>
            </w:pPr>
          </w:p>
        </w:tc>
        <w:tc>
          <w:tcPr>
            <w:tcW w:w="1162" w:type="dxa"/>
            <w:tcBorders>
              <w:top w:val="nil"/>
              <w:left w:val="single" w:sz="8" w:space="0" w:color="auto"/>
              <w:bottom w:val="nil"/>
              <w:right w:val="single" w:sz="8" w:space="0" w:color="auto"/>
            </w:tcBorders>
          </w:tcPr>
          <w:p w14:paraId="79701526" w14:textId="77777777" w:rsidR="007C629A" w:rsidRPr="009F16C0" w:rsidRDefault="007C629A" w:rsidP="003A3379">
            <w:pPr>
              <w:pStyle w:val="TableText"/>
            </w:pPr>
          </w:p>
        </w:tc>
        <w:tc>
          <w:tcPr>
            <w:tcW w:w="1025" w:type="dxa"/>
            <w:tcBorders>
              <w:top w:val="nil"/>
              <w:left w:val="single" w:sz="8" w:space="0" w:color="auto"/>
              <w:bottom w:val="nil"/>
              <w:right w:val="single" w:sz="8" w:space="0" w:color="auto"/>
            </w:tcBorders>
          </w:tcPr>
          <w:p w14:paraId="5BE849CA" w14:textId="77777777" w:rsidR="007C629A" w:rsidRPr="009F16C0" w:rsidRDefault="007C629A" w:rsidP="003A3379">
            <w:pPr>
              <w:pStyle w:val="TableText"/>
            </w:pPr>
            <w:r w:rsidRPr="009F16C0">
              <w:t>51.1.2.12</w:t>
            </w:r>
          </w:p>
        </w:tc>
        <w:tc>
          <w:tcPr>
            <w:tcW w:w="6144" w:type="dxa"/>
            <w:tcBorders>
              <w:top w:val="nil"/>
              <w:left w:val="single" w:sz="8" w:space="0" w:color="auto"/>
              <w:bottom w:val="nil"/>
              <w:right w:val="single" w:sz="12" w:space="0" w:color="auto"/>
            </w:tcBorders>
          </w:tcPr>
          <w:p w14:paraId="7963B54D" w14:textId="77777777" w:rsidR="007C629A" w:rsidRPr="009F16C0" w:rsidRDefault="007C629A" w:rsidP="003A3379">
            <w:pPr>
              <w:pStyle w:val="TableText"/>
            </w:pPr>
            <w:r w:rsidRPr="009F16C0">
              <w:t>Adding new test case to verify that a precondition enabled VoLTE device (MO) can setup call with a precondition disabled VoLTE device.</w:t>
            </w:r>
          </w:p>
        </w:tc>
      </w:tr>
      <w:tr w:rsidR="007C629A" w:rsidRPr="009F16C0" w14:paraId="048EB1FD" w14:textId="77777777" w:rsidTr="0074626D">
        <w:trPr>
          <w:cantSplit/>
        </w:trPr>
        <w:tc>
          <w:tcPr>
            <w:tcW w:w="879" w:type="dxa"/>
            <w:tcBorders>
              <w:top w:val="nil"/>
              <w:left w:val="single" w:sz="12" w:space="0" w:color="auto"/>
              <w:bottom w:val="nil"/>
              <w:right w:val="single" w:sz="8" w:space="0" w:color="auto"/>
            </w:tcBorders>
          </w:tcPr>
          <w:p w14:paraId="0F8BE1DA" w14:textId="77777777" w:rsidR="007C629A" w:rsidRPr="009F16C0" w:rsidRDefault="007C629A" w:rsidP="003A3379">
            <w:pPr>
              <w:pStyle w:val="TableText"/>
            </w:pPr>
          </w:p>
        </w:tc>
        <w:tc>
          <w:tcPr>
            <w:tcW w:w="1162" w:type="dxa"/>
            <w:tcBorders>
              <w:top w:val="nil"/>
              <w:left w:val="single" w:sz="8" w:space="0" w:color="auto"/>
              <w:bottom w:val="nil"/>
              <w:right w:val="single" w:sz="8" w:space="0" w:color="auto"/>
            </w:tcBorders>
          </w:tcPr>
          <w:p w14:paraId="046426B1" w14:textId="77777777" w:rsidR="007C629A" w:rsidRPr="009F16C0" w:rsidRDefault="007C629A" w:rsidP="003A3379">
            <w:pPr>
              <w:pStyle w:val="TableText"/>
            </w:pPr>
          </w:p>
        </w:tc>
        <w:tc>
          <w:tcPr>
            <w:tcW w:w="1025" w:type="dxa"/>
            <w:tcBorders>
              <w:top w:val="nil"/>
              <w:left w:val="single" w:sz="8" w:space="0" w:color="auto"/>
              <w:bottom w:val="nil"/>
              <w:right w:val="single" w:sz="8" w:space="0" w:color="auto"/>
            </w:tcBorders>
          </w:tcPr>
          <w:p w14:paraId="112CFFA6" w14:textId="77777777" w:rsidR="007C629A" w:rsidRPr="009F16C0" w:rsidRDefault="007C629A" w:rsidP="003A3379">
            <w:pPr>
              <w:pStyle w:val="TableText"/>
            </w:pPr>
            <w:r w:rsidRPr="009F16C0">
              <w:t>51.1.2.13</w:t>
            </w:r>
          </w:p>
        </w:tc>
        <w:tc>
          <w:tcPr>
            <w:tcW w:w="6144" w:type="dxa"/>
            <w:tcBorders>
              <w:top w:val="nil"/>
              <w:left w:val="single" w:sz="8" w:space="0" w:color="auto"/>
              <w:bottom w:val="nil"/>
              <w:right w:val="single" w:sz="12" w:space="0" w:color="auto"/>
            </w:tcBorders>
          </w:tcPr>
          <w:p w14:paraId="06584D00" w14:textId="77777777" w:rsidR="007C629A" w:rsidRPr="009F16C0" w:rsidRDefault="007C629A" w:rsidP="003A3379">
            <w:pPr>
              <w:pStyle w:val="TableText"/>
            </w:pPr>
            <w:r w:rsidRPr="009F16C0">
              <w:t>Adding new test case to verify that a precondition enabled VoLTE device (MT) can setup call with a precondition disabled VoLTE device.</w:t>
            </w:r>
          </w:p>
        </w:tc>
      </w:tr>
      <w:tr w:rsidR="007C629A" w:rsidRPr="009F16C0" w14:paraId="7FCFEE5A" w14:textId="77777777" w:rsidTr="0074626D">
        <w:trPr>
          <w:cantSplit/>
        </w:trPr>
        <w:tc>
          <w:tcPr>
            <w:tcW w:w="879" w:type="dxa"/>
            <w:tcBorders>
              <w:top w:val="nil"/>
              <w:left w:val="single" w:sz="12" w:space="0" w:color="auto"/>
              <w:bottom w:val="nil"/>
              <w:right w:val="single" w:sz="8" w:space="0" w:color="auto"/>
            </w:tcBorders>
          </w:tcPr>
          <w:p w14:paraId="714EDC7C" w14:textId="77777777" w:rsidR="007C629A" w:rsidRPr="009F16C0" w:rsidRDefault="007C629A" w:rsidP="003A3379">
            <w:pPr>
              <w:pStyle w:val="TableText"/>
            </w:pPr>
          </w:p>
        </w:tc>
        <w:tc>
          <w:tcPr>
            <w:tcW w:w="1162" w:type="dxa"/>
            <w:tcBorders>
              <w:top w:val="nil"/>
              <w:left w:val="single" w:sz="8" w:space="0" w:color="auto"/>
              <w:bottom w:val="nil"/>
              <w:right w:val="single" w:sz="8" w:space="0" w:color="auto"/>
            </w:tcBorders>
          </w:tcPr>
          <w:p w14:paraId="796D71A0" w14:textId="77777777" w:rsidR="007C629A" w:rsidRPr="009F16C0" w:rsidRDefault="007C629A" w:rsidP="003A3379">
            <w:pPr>
              <w:pStyle w:val="TableText"/>
            </w:pPr>
          </w:p>
        </w:tc>
        <w:tc>
          <w:tcPr>
            <w:tcW w:w="1025" w:type="dxa"/>
            <w:tcBorders>
              <w:top w:val="nil"/>
              <w:left w:val="single" w:sz="8" w:space="0" w:color="auto"/>
              <w:bottom w:val="nil"/>
              <w:right w:val="single" w:sz="8" w:space="0" w:color="auto"/>
            </w:tcBorders>
          </w:tcPr>
          <w:p w14:paraId="76ACF0FF" w14:textId="77777777" w:rsidR="007C629A" w:rsidRPr="009F16C0" w:rsidRDefault="007C629A" w:rsidP="003A3379">
            <w:pPr>
              <w:pStyle w:val="TableText"/>
            </w:pPr>
            <w:r w:rsidRPr="009F16C0">
              <w:t>51.1.2.14</w:t>
            </w:r>
          </w:p>
        </w:tc>
        <w:tc>
          <w:tcPr>
            <w:tcW w:w="6144" w:type="dxa"/>
            <w:tcBorders>
              <w:top w:val="nil"/>
              <w:left w:val="single" w:sz="8" w:space="0" w:color="auto"/>
              <w:bottom w:val="nil"/>
              <w:right w:val="single" w:sz="12" w:space="0" w:color="auto"/>
            </w:tcBorders>
          </w:tcPr>
          <w:p w14:paraId="63A659CD" w14:textId="77777777" w:rsidR="007C629A" w:rsidRPr="009F16C0" w:rsidRDefault="007C629A" w:rsidP="003A3379">
            <w:pPr>
              <w:pStyle w:val="TableText"/>
            </w:pPr>
            <w:r w:rsidRPr="009F16C0">
              <w:t>Adding new test Cases-MO VoLTE to VoLTE Voice Call-Cancel</w:t>
            </w:r>
          </w:p>
        </w:tc>
      </w:tr>
      <w:tr w:rsidR="007C629A" w:rsidRPr="009F16C0" w14:paraId="7CA06B45" w14:textId="77777777" w:rsidTr="0074626D">
        <w:trPr>
          <w:cantSplit/>
        </w:trPr>
        <w:tc>
          <w:tcPr>
            <w:tcW w:w="879" w:type="dxa"/>
            <w:tcBorders>
              <w:top w:val="nil"/>
              <w:left w:val="single" w:sz="12" w:space="0" w:color="auto"/>
              <w:bottom w:val="nil"/>
              <w:right w:val="single" w:sz="8" w:space="0" w:color="auto"/>
            </w:tcBorders>
          </w:tcPr>
          <w:p w14:paraId="66F7ED93" w14:textId="77777777" w:rsidR="007C629A" w:rsidRPr="009F16C0" w:rsidRDefault="007C629A" w:rsidP="003A3379">
            <w:pPr>
              <w:pStyle w:val="TableText"/>
            </w:pPr>
          </w:p>
        </w:tc>
        <w:tc>
          <w:tcPr>
            <w:tcW w:w="1162" w:type="dxa"/>
            <w:tcBorders>
              <w:top w:val="nil"/>
              <w:left w:val="single" w:sz="8" w:space="0" w:color="auto"/>
              <w:bottom w:val="nil"/>
              <w:right w:val="single" w:sz="8" w:space="0" w:color="auto"/>
            </w:tcBorders>
          </w:tcPr>
          <w:p w14:paraId="50621C68" w14:textId="77777777" w:rsidR="007C629A" w:rsidRPr="009F16C0" w:rsidRDefault="007C629A" w:rsidP="003A3379">
            <w:pPr>
              <w:pStyle w:val="TableText"/>
            </w:pPr>
          </w:p>
        </w:tc>
        <w:tc>
          <w:tcPr>
            <w:tcW w:w="1025" w:type="dxa"/>
            <w:tcBorders>
              <w:top w:val="nil"/>
              <w:left w:val="single" w:sz="8" w:space="0" w:color="auto"/>
              <w:bottom w:val="nil"/>
              <w:right w:val="single" w:sz="8" w:space="0" w:color="auto"/>
            </w:tcBorders>
          </w:tcPr>
          <w:p w14:paraId="5EE8B339" w14:textId="77777777" w:rsidR="007C629A" w:rsidRPr="009F16C0" w:rsidRDefault="007C629A" w:rsidP="003A3379">
            <w:pPr>
              <w:pStyle w:val="TableText"/>
            </w:pPr>
            <w:r w:rsidRPr="009F16C0">
              <w:t>51.1.4.1</w:t>
            </w:r>
          </w:p>
        </w:tc>
        <w:tc>
          <w:tcPr>
            <w:tcW w:w="6144" w:type="dxa"/>
            <w:tcBorders>
              <w:top w:val="nil"/>
              <w:left w:val="single" w:sz="8" w:space="0" w:color="auto"/>
              <w:bottom w:val="nil"/>
              <w:right w:val="single" w:sz="12" w:space="0" w:color="auto"/>
            </w:tcBorders>
          </w:tcPr>
          <w:p w14:paraId="20306BB3" w14:textId="77777777" w:rsidR="007C629A" w:rsidRPr="009F16C0" w:rsidRDefault="007C629A" w:rsidP="003A3379">
            <w:pPr>
              <w:pStyle w:val="TableText"/>
            </w:pPr>
            <w:r w:rsidRPr="009F16C0">
              <w:t>Moving test cases (51.1.4.1.1-2) in new section (51.1.4.6.1-2) created in order to ensure a consistency with the VoLTE work plan.</w:t>
            </w:r>
            <w:r w:rsidRPr="009F16C0">
              <w:br/>
              <w:t>Renumbering test cases 51.1.4.1.3a-b-c to 51.1.4.1.1a-b-c and renumbering test cases 51.1.4.1.4-5 to 51.1.4.1.2-3</w:t>
            </w:r>
          </w:p>
        </w:tc>
      </w:tr>
      <w:tr w:rsidR="007C629A" w:rsidRPr="009F16C0" w14:paraId="1121196F" w14:textId="77777777" w:rsidTr="0074626D">
        <w:trPr>
          <w:cantSplit/>
        </w:trPr>
        <w:tc>
          <w:tcPr>
            <w:tcW w:w="879" w:type="dxa"/>
            <w:tcBorders>
              <w:top w:val="nil"/>
              <w:left w:val="single" w:sz="12" w:space="0" w:color="auto"/>
              <w:bottom w:val="nil"/>
              <w:right w:val="single" w:sz="8" w:space="0" w:color="auto"/>
            </w:tcBorders>
          </w:tcPr>
          <w:p w14:paraId="31402D94" w14:textId="77777777" w:rsidR="007C629A" w:rsidRPr="009F16C0" w:rsidRDefault="007C629A" w:rsidP="003A3379">
            <w:pPr>
              <w:pStyle w:val="TableText"/>
            </w:pPr>
          </w:p>
        </w:tc>
        <w:tc>
          <w:tcPr>
            <w:tcW w:w="1162" w:type="dxa"/>
            <w:tcBorders>
              <w:top w:val="nil"/>
              <w:left w:val="single" w:sz="8" w:space="0" w:color="auto"/>
              <w:bottom w:val="nil"/>
              <w:right w:val="single" w:sz="8" w:space="0" w:color="auto"/>
            </w:tcBorders>
          </w:tcPr>
          <w:p w14:paraId="062155D2" w14:textId="77777777" w:rsidR="007C629A" w:rsidRPr="009F16C0" w:rsidRDefault="007C629A" w:rsidP="003A3379">
            <w:pPr>
              <w:pStyle w:val="TableText"/>
            </w:pPr>
          </w:p>
        </w:tc>
        <w:tc>
          <w:tcPr>
            <w:tcW w:w="1025" w:type="dxa"/>
            <w:tcBorders>
              <w:top w:val="nil"/>
              <w:left w:val="single" w:sz="8" w:space="0" w:color="auto"/>
              <w:bottom w:val="nil"/>
              <w:right w:val="single" w:sz="8" w:space="0" w:color="auto"/>
            </w:tcBorders>
          </w:tcPr>
          <w:p w14:paraId="47E5FE9A" w14:textId="77777777" w:rsidR="007C629A" w:rsidRPr="009F16C0" w:rsidRDefault="007C629A" w:rsidP="003A3379">
            <w:pPr>
              <w:pStyle w:val="TableText"/>
            </w:pPr>
            <w:r w:rsidRPr="009F16C0">
              <w:t>51.1.4.1-2</w:t>
            </w:r>
          </w:p>
        </w:tc>
        <w:tc>
          <w:tcPr>
            <w:tcW w:w="6144" w:type="dxa"/>
            <w:tcBorders>
              <w:top w:val="nil"/>
              <w:left w:val="single" w:sz="8" w:space="0" w:color="auto"/>
              <w:bottom w:val="nil"/>
              <w:right w:val="single" w:sz="12" w:space="0" w:color="auto"/>
            </w:tcBorders>
          </w:tcPr>
          <w:p w14:paraId="5D654551" w14:textId="77777777" w:rsidR="007C629A" w:rsidRPr="009F16C0" w:rsidRDefault="007C629A" w:rsidP="003A3379">
            <w:pPr>
              <w:pStyle w:val="TableText"/>
            </w:pPr>
            <w:r w:rsidRPr="009F16C0">
              <w:t>Addition of new test cases to enhance VoLTE test coverage on supplementary services (51.1.4.1.2 &amp; 51.1.4.13)</w:t>
            </w:r>
          </w:p>
        </w:tc>
      </w:tr>
      <w:tr w:rsidR="007C629A" w:rsidRPr="009F16C0" w14:paraId="192D0B05" w14:textId="77777777" w:rsidTr="0074626D">
        <w:trPr>
          <w:cantSplit/>
        </w:trPr>
        <w:tc>
          <w:tcPr>
            <w:tcW w:w="879" w:type="dxa"/>
            <w:tcBorders>
              <w:top w:val="nil"/>
              <w:left w:val="single" w:sz="12" w:space="0" w:color="auto"/>
              <w:bottom w:val="nil"/>
              <w:right w:val="single" w:sz="8" w:space="0" w:color="auto"/>
            </w:tcBorders>
          </w:tcPr>
          <w:p w14:paraId="3DD9651B" w14:textId="77777777" w:rsidR="007C629A" w:rsidRPr="009F16C0" w:rsidRDefault="007C629A" w:rsidP="003A3379">
            <w:pPr>
              <w:pStyle w:val="TableText"/>
            </w:pPr>
          </w:p>
        </w:tc>
        <w:tc>
          <w:tcPr>
            <w:tcW w:w="1162" w:type="dxa"/>
            <w:tcBorders>
              <w:top w:val="nil"/>
              <w:left w:val="single" w:sz="8" w:space="0" w:color="auto"/>
              <w:bottom w:val="nil"/>
              <w:right w:val="single" w:sz="8" w:space="0" w:color="auto"/>
            </w:tcBorders>
          </w:tcPr>
          <w:p w14:paraId="580895F9" w14:textId="77777777" w:rsidR="007C629A" w:rsidRPr="009F16C0" w:rsidRDefault="007C629A" w:rsidP="003A3379">
            <w:pPr>
              <w:pStyle w:val="TableText"/>
            </w:pPr>
          </w:p>
        </w:tc>
        <w:tc>
          <w:tcPr>
            <w:tcW w:w="1025" w:type="dxa"/>
            <w:tcBorders>
              <w:top w:val="nil"/>
              <w:left w:val="single" w:sz="8" w:space="0" w:color="auto"/>
              <w:bottom w:val="nil"/>
              <w:right w:val="single" w:sz="8" w:space="0" w:color="auto"/>
            </w:tcBorders>
          </w:tcPr>
          <w:p w14:paraId="5C6E5124" w14:textId="77777777" w:rsidR="007C629A" w:rsidRPr="009F16C0" w:rsidRDefault="007C629A" w:rsidP="003A3379">
            <w:pPr>
              <w:pStyle w:val="TableText"/>
            </w:pPr>
            <w:r w:rsidRPr="009F16C0">
              <w:t>51.1.4.2.</w:t>
            </w:r>
          </w:p>
        </w:tc>
        <w:tc>
          <w:tcPr>
            <w:tcW w:w="6144" w:type="dxa"/>
            <w:tcBorders>
              <w:top w:val="nil"/>
              <w:left w:val="single" w:sz="8" w:space="0" w:color="auto"/>
              <w:bottom w:val="nil"/>
              <w:right w:val="single" w:sz="12" w:space="0" w:color="auto"/>
            </w:tcBorders>
          </w:tcPr>
          <w:p w14:paraId="0F2BAA32" w14:textId="77777777" w:rsidR="007C629A" w:rsidRPr="009F16C0" w:rsidRDefault="007C629A" w:rsidP="003A3379">
            <w:pPr>
              <w:pStyle w:val="TableText"/>
            </w:pPr>
            <w:r w:rsidRPr="009F16C0">
              <w:t>Adding new test case (51.1.4.2.5) - Supplementary Services according GSMA IR.92 / IR.94</w:t>
            </w:r>
          </w:p>
        </w:tc>
      </w:tr>
      <w:tr w:rsidR="007C629A" w:rsidRPr="009F16C0" w14:paraId="1745E889" w14:textId="77777777" w:rsidTr="0074626D">
        <w:trPr>
          <w:cantSplit/>
        </w:trPr>
        <w:tc>
          <w:tcPr>
            <w:tcW w:w="879" w:type="dxa"/>
            <w:tcBorders>
              <w:top w:val="nil"/>
              <w:left w:val="single" w:sz="12" w:space="0" w:color="auto"/>
              <w:bottom w:val="nil"/>
              <w:right w:val="single" w:sz="8" w:space="0" w:color="auto"/>
            </w:tcBorders>
          </w:tcPr>
          <w:p w14:paraId="700C83E6" w14:textId="77777777" w:rsidR="007C629A" w:rsidRPr="009F16C0" w:rsidRDefault="007C629A" w:rsidP="003A3379">
            <w:pPr>
              <w:pStyle w:val="TableText"/>
            </w:pPr>
          </w:p>
        </w:tc>
        <w:tc>
          <w:tcPr>
            <w:tcW w:w="1162" w:type="dxa"/>
            <w:tcBorders>
              <w:top w:val="nil"/>
              <w:left w:val="single" w:sz="8" w:space="0" w:color="auto"/>
              <w:bottom w:val="nil"/>
              <w:right w:val="single" w:sz="8" w:space="0" w:color="auto"/>
            </w:tcBorders>
          </w:tcPr>
          <w:p w14:paraId="2B2CFA87" w14:textId="77777777" w:rsidR="007C629A" w:rsidRPr="009F16C0" w:rsidRDefault="007C629A" w:rsidP="003A3379">
            <w:pPr>
              <w:pStyle w:val="TableText"/>
            </w:pPr>
          </w:p>
        </w:tc>
        <w:tc>
          <w:tcPr>
            <w:tcW w:w="1025" w:type="dxa"/>
            <w:tcBorders>
              <w:top w:val="nil"/>
              <w:left w:val="single" w:sz="8" w:space="0" w:color="auto"/>
              <w:bottom w:val="nil"/>
              <w:right w:val="single" w:sz="8" w:space="0" w:color="auto"/>
            </w:tcBorders>
          </w:tcPr>
          <w:p w14:paraId="7793DD23" w14:textId="77777777" w:rsidR="007C629A" w:rsidRPr="009F16C0" w:rsidRDefault="007C629A" w:rsidP="003A3379">
            <w:pPr>
              <w:pStyle w:val="TableText"/>
            </w:pPr>
            <w:r w:rsidRPr="009F16C0">
              <w:t>51.1.4.3.</w:t>
            </w:r>
          </w:p>
        </w:tc>
        <w:tc>
          <w:tcPr>
            <w:tcW w:w="6144" w:type="dxa"/>
            <w:tcBorders>
              <w:top w:val="nil"/>
              <w:left w:val="single" w:sz="8" w:space="0" w:color="auto"/>
              <w:bottom w:val="nil"/>
              <w:right w:val="single" w:sz="12" w:space="0" w:color="auto"/>
            </w:tcBorders>
          </w:tcPr>
          <w:p w14:paraId="7E978E95" w14:textId="77777777" w:rsidR="007C629A" w:rsidRPr="009F16C0" w:rsidRDefault="007C629A" w:rsidP="003A3379">
            <w:pPr>
              <w:pStyle w:val="TableText"/>
            </w:pPr>
            <w:r w:rsidRPr="009F16C0">
              <w:t>Adding new test case (51.1.4.3.7) - Supplementary Services according GSMA IR.92 / IR.94</w:t>
            </w:r>
          </w:p>
        </w:tc>
      </w:tr>
      <w:tr w:rsidR="007C629A" w:rsidRPr="009F16C0" w14:paraId="3589B718" w14:textId="77777777" w:rsidTr="0074626D">
        <w:trPr>
          <w:cantSplit/>
        </w:trPr>
        <w:tc>
          <w:tcPr>
            <w:tcW w:w="879" w:type="dxa"/>
            <w:tcBorders>
              <w:top w:val="nil"/>
              <w:left w:val="single" w:sz="12" w:space="0" w:color="auto"/>
              <w:bottom w:val="nil"/>
              <w:right w:val="single" w:sz="8" w:space="0" w:color="auto"/>
            </w:tcBorders>
          </w:tcPr>
          <w:p w14:paraId="6FF693BA" w14:textId="77777777" w:rsidR="007C629A" w:rsidRPr="009F16C0" w:rsidRDefault="007C629A" w:rsidP="003A3379">
            <w:pPr>
              <w:pStyle w:val="TableText"/>
            </w:pPr>
          </w:p>
        </w:tc>
        <w:tc>
          <w:tcPr>
            <w:tcW w:w="1162" w:type="dxa"/>
            <w:tcBorders>
              <w:top w:val="nil"/>
              <w:left w:val="single" w:sz="8" w:space="0" w:color="auto"/>
              <w:bottom w:val="nil"/>
              <w:right w:val="single" w:sz="8" w:space="0" w:color="auto"/>
            </w:tcBorders>
          </w:tcPr>
          <w:p w14:paraId="618E3D1B" w14:textId="77777777" w:rsidR="007C629A" w:rsidRPr="009F16C0" w:rsidRDefault="007C629A" w:rsidP="003A3379">
            <w:pPr>
              <w:pStyle w:val="TableText"/>
            </w:pPr>
          </w:p>
        </w:tc>
        <w:tc>
          <w:tcPr>
            <w:tcW w:w="1025" w:type="dxa"/>
            <w:tcBorders>
              <w:top w:val="nil"/>
              <w:left w:val="single" w:sz="8" w:space="0" w:color="auto"/>
              <w:bottom w:val="nil"/>
              <w:right w:val="single" w:sz="8" w:space="0" w:color="auto"/>
            </w:tcBorders>
          </w:tcPr>
          <w:p w14:paraId="28CB1C70" w14:textId="77777777" w:rsidR="007C629A" w:rsidRPr="009F16C0" w:rsidRDefault="007C629A" w:rsidP="003A3379">
            <w:pPr>
              <w:pStyle w:val="TableText"/>
            </w:pPr>
            <w:r w:rsidRPr="009F16C0">
              <w:t>51.1.4.5-6</w:t>
            </w:r>
          </w:p>
        </w:tc>
        <w:tc>
          <w:tcPr>
            <w:tcW w:w="6144" w:type="dxa"/>
            <w:tcBorders>
              <w:top w:val="nil"/>
              <w:left w:val="single" w:sz="8" w:space="0" w:color="auto"/>
              <w:bottom w:val="nil"/>
              <w:right w:val="single" w:sz="12" w:space="0" w:color="auto"/>
            </w:tcBorders>
          </w:tcPr>
          <w:p w14:paraId="130EB02F" w14:textId="77777777" w:rsidR="007C629A" w:rsidRPr="009F16C0" w:rsidRDefault="007C629A" w:rsidP="003A3379">
            <w:pPr>
              <w:pStyle w:val="TableText"/>
            </w:pPr>
            <w:r w:rsidRPr="009F16C0">
              <w:t>Re-establishment of sections 51.1.4.5 and 51.1.4.6</w:t>
            </w:r>
          </w:p>
        </w:tc>
      </w:tr>
      <w:tr w:rsidR="007C629A" w:rsidRPr="009F16C0" w14:paraId="26A84EC4" w14:textId="77777777" w:rsidTr="0074626D">
        <w:trPr>
          <w:cantSplit/>
        </w:trPr>
        <w:tc>
          <w:tcPr>
            <w:tcW w:w="879" w:type="dxa"/>
            <w:tcBorders>
              <w:top w:val="nil"/>
              <w:left w:val="single" w:sz="12" w:space="0" w:color="auto"/>
              <w:bottom w:val="nil"/>
              <w:right w:val="single" w:sz="8" w:space="0" w:color="auto"/>
            </w:tcBorders>
          </w:tcPr>
          <w:p w14:paraId="7F41DA26" w14:textId="77777777" w:rsidR="007C629A" w:rsidRPr="009F16C0" w:rsidRDefault="007C629A" w:rsidP="003A3379">
            <w:pPr>
              <w:pStyle w:val="TableText"/>
            </w:pPr>
          </w:p>
        </w:tc>
        <w:tc>
          <w:tcPr>
            <w:tcW w:w="1162" w:type="dxa"/>
            <w:tcBorders>
              <w:top w:val="nil"/>
              <w:left w:val="single" w:sz="8" w:space="0" w:color="auto"/>
              <w:bottom w:val="nil"/>
              <w:right w:val="single" w:sz="8" w:space="0" w:color="auto"/>
            </w:tcBorders>
          </w:tcPr>
          <w:p w14:paraId="1C5ADA1E" w14:textId="77777777" w:rsidR="007C629A" w:rsidRPr="009F16C0" w:rsidRDefault="007C629A" w:rsidP="003A3379">
            <w:pPr>
              <w:pStyle w:val="TableText"/>
            </w:pPr>
          </w:p>
        </w:tc>
        <w:tc>
          <w:tcPr>
            <w:tcW w:w="1025" w:type="dxa"/>
            <w:tcBorders>
              <w:top w:val="nil"/>
              <w:left w:val="single" w:sz="8" w:space="0" w:color="auto"/>
              <w:bottom w:val="nil"/>
              <w:right w:val="single" w:sz="8" w:space="0" w:color="auto"/>
            </w:tcBorders>
          </w:tcPr>
          <w:p w14:paraId="646E838B" w14:textId="77777777" w:rsidR="007C629A" w:rsidRPr="009F16C0" w:rsidRDefault="007C629A" w:rsidP="003A3379">
            <w:pPr>
              <w:pStyle w:val="TableText"/>
            </w:pPr>
            <w:r w:rsidRPr="009F16C0">
              <w:t>51.1.4.7</w:t>
            </w:r>
          </w:p>
        </w:tc>
        <w:tc>
          <w:tcPr>
            <w:tcW w:w="6144" w:type="dxa"/>
            <w:tcBorders>
              <w:top w:val="nil"/>
              <w:left w:val="single" w:sz="8" w:space="0" w:color="auto"/>
              <w:bottom w:val="nil"/>
              <w:right w:val="single" w:sz="12" w:space="0" w:color="auto"/>
            </w:tcBorders>
          </w:tcPr>
          <w:p w14:paraId="7EB952BE" w14:textId="77777777" w:rsidR="007C629A" w:rsidRPr="009F16C0" w:rsidRDefault="007C629A" w:rsidP="003A3379">
            <w:pPr>
              <w:pStyle w:val="TableText"/>
            </w:pPr>
            <w:r w:rsidRPr="009F16C0">
              <w:t>Creating new section 51.1.4.7 and adding test cases (51.1.4.7.1, 51.1.4.7.2) -Supplementary Services according GSMA IR.92 / IR.94</w:t>
            </w:r>
          </w:p>
        </w:tc>
      </w:tr>
      <w:tr w:rsidR="007C629A" w:rsidRPr="009F16C0" w14:paraId="3811E0A9" w14:textId="77777777" w:rsidTr="0074626D">
        <w:trPr>
          <w:cantSplit/>
        </w:trPr>
        <w:tc>
          <w:tcPr>
            <w:tcW w:w="879" w:type="dxa"/>
            <w:tcBorders>
              <w:top w:val="nil"/>
              <w:left w:val="single" w:sz="12" w:space="0" w:color="auto"/>
              <w:bottom w:val="nil"/>
              <w:right w:val="single" w:sz="8" w:space="0" w:color="auto"/>
            </w:tcBorders>
          </w:tcPr>
          <w:p w14:paraId="21E285E7" w14:textId="77777777" w:rsidR="007C629A" w:rsidRPr="009F16C0" w:rsidRDefault="007C629A" w:rsidP="003A3379">
            <w:pPr>
              <w:pStyle w:val="TableText"/>
            </w:pPr>
          </w:p>
        </w:tc>
        <w:tc>
          <w:tcPr>
            <w:tcW w:w="1162" w:type="dxa"/>
            <w:tcBorders>
              <w:top w:val="nil"/>
              <w:left w:val="single" w:sz="8" w:space="0" w:color="auto"/>
              <w:bottom w:val="nil"/>
              <w:right w:val="single" w:sz="8" w:space="0" w:color="auto"/>
            </w:tcBorders>
          </w:tcPr>
          <w:p w14:paraId="0A37BA73" w14:textId="77777777" w:rsidR="007C629A" w:rsidRPr="009F16C0" w:rsidRDefault="007C629A" w:rsidP="003A3379">
            <w:pPr>
              <w:pStyle w:val="TableText"/>
            </w:pPr>
          </w:p>
        </w:tc>
        <w:tc>
          <w:tcPr>
            <w:tcW w:w="1025" w:type="dxa"/>
            <w:tcBorders>
              <w:top w:val="nil"/>
              <w:left w:val="single" w:sz="8" w:space="0" w:color="auto"/>
              <w:bottom w:val="nil"/>
              <w:right w:val="single" w:sz="8" w:space="0" w:color="auto"/>
            </w:tcBorders>
          </w:tcPr>
          <w:p w14:paraId="16F884DA" w14:textId="77777777" w:rsidR="007C629A" w:rsidRPr="009F16C0" w:rsidRDefault="007C629A" w:rsidP="003A3379">
            <w:pPr>
              <w:pStyle w:val="TableText"/>
            </w:pPr>
            <w:r w:rsidRPr="009F16C0">
              <w:t>51.1.4.8</w:t>
            </w:r>
          </w:p>
        </w:tc>
        <w:tc>
          <w:tcPr>
            <w:tcW w:w="6144" w:type="dxa"/>
            <w:tcBorders>
              <w:top w:val="nil"/>
              <w:left w:val="single" w:sz="8" w:space="0" w:color="auto"/>
              <w:bottom w:val="nil"/>
              <w:right w:val="single" w:sz="12" w:space="0" w:color="auto"/>
            </w:tcBorders>
          </w:tcPr>
          <w:p w14:paraId="570D6614" w14:textId="77777777" w:rsidR="007C629A" w:rsidRPr="009F16C0" w:rsidRDefault="007C629A" w:rsidP="003A3379">
            <w:pPr>
              <w:pStyle w:val="TableText"/>
            </w:pPr>
            <w:r w:rsidRPr="009F16C0">
              <w:t>Addition of new test cases (51.1.4.8.1, 51.1.4.8.2, 51.1.4.8.3, 51.1.4.8.4) to enhance VoLTE test coverage on supplementary services</w:t>
            </w:r>
          </w:p>
        </w:tc>
      </w:tr>
      <w:tr w:rsidR="007C629A" w:rsidRPr="009F16C0" w14:paraId="08AC02CB" w14:textId="77777777" w:rsidTr="0074626D">
        <w:trPr>
          <w:cantSplit/>
        </w:trPr>
        <w:tc>
          <w:tcPr>
            <w:tcW w:w="879" w:type="dxa"/>
            <w:tcBorders>
              <w:top w:val="nil"/>
              <w:left w:val="single" w:sz="12" w:space="0" w:color="auto"/>
              <w:bottom w:val="nil"/>
              <w:right w:val="single" w:sz="8" w:space="0" w:color="auto"/>
            </w:tcBorders>
          </w:tcPr>
          <w:p w14:paraId="20E4939B" w14:textId="77777777" w:rsidR="007C629A" w:rsidRPr="009F16C0" w:rsidRDefault="007C629A" w:rsidP="003A3379">
            <w:pPr>
              <w:pStyle w:val="TableText"/>
            </w:pPr>
          </w:p>
        </w:tc>
        <w:tc>
          <w:tcPr>
            <w:tcW w:w="1162" w:type="dxa"/>
            <w:tcBorders>
              <w:top w:val="nil"/>
              <w:left w:val="single" w:sz="8" w:space="0" w:color="auto"/>
              <w:bottom w:val="nil"/>
              <w:right w:val="single" w:sz="8" w:space="0" w:color="auto"/>
            </w:tcBorders>
          </w:tcPr>
          <w:p w14:paraId="7BFF5D79" w14:textId="77777777" w:rsidR="007C629A" w:rsidRPr="009F16C0" w:rsidRDefault="007C629A" w:rsidP="003A3379">
            <w:pPr>
              <w:pStyle w:val="TableText"/>
            </w:pPr>
          </w:p>
        </w:tc>
        <w:tc>
          <w:tcPr>
            <w:tcW w:w="1025" w:type="dxa"/>
            <w:tcBorders>
              <w:top w:val="nil"/>
              <w:left w:val="single" w:sz="8" w:space="0" w:color="auto"/>
              <w:bottom w:val="nil"/>
              <w:right w:val="single" w:sz="8" w:space="0" w:color="auto"/>
            </w:tcBorders>
          </w:tcPr>
          <w:p w14:paraId="0EB1E5B1" w14:textId="77777777" w:rsidR="007C629A" w:rsidRPr="009F16C0" w:rsidRDefault="007C629A" w:rsidP="003A3379">
            <w:pPr>
              <w:pStyle w:val="TableText"/>
            </w:pPr>
            <w:r w:rsidRPr="009F16C0">
              <w:t>51.5</w:t>
            </w:r>
          </w:p>
        </w:tc>
        <w:tc>
          <w:tcPr>
            <w:tcW w:w="6144" w:type="dxa"/>
            <w:tcBorders>
              <w:top w:val="nil"/>
              <w:left w:val="single" w:sz="8" w:space="0" w:color="auto"/>
              <w:bottom w:val="nil"/>
              <w:right w:val="single" w:sz="12" w:space="0" w:color="auto"/>
            </w:tcBorders>
          </w:tcPr>
          <w:p w14:paraId="59C57F28" w14:textId="77777777" w:rsidR="007C629A" w:rsidRPr="009F16C0" w:rsidRDefault="007C629A" w:rsidP="003A3379">
            <w:pPr>
              <w:pStyle w:val="TableText"/>
            </w:pPr>
            <w:r w:rsidRPr="009F16C0">
              <w:t>Correction of test case description in 51.5.1</w:t>
            </w:r>
          </w:p>
        </w:tc>
      </w:tr>
      <w:tr w:rsidR="007C629A" w:rsidRPr="009F16C0" w14:paraId="2A4B4FB1" w14:textId="77777777" w:rsidTr="0074626D">
        <w:trPr>
          <w:cantSplit/>
        </w:trPr>
        <w:tc>
          <w:tcPr>
            <w:tcW w:w="879" w:type="dxa"/>
            <w:tcBorders>
              <w:top w:val="nil"/>
              <w:left w:val="single" w:sz="12" w:space="0" w:color="auto"/>
              <w:bottom w:val="nil"/>
              <w:right w:val="single" w:sz="8" w:space="0" w:color="auto"/>
            </w:tcBorders>
          </w:tcPr>
          <w:p w14:paraId="49F3D061" w14:textId="77777777" w:rsidR="007C629A" w:rsidRPr="009F16C0" w:rsidRDefault="007C629A" w:rsidP="003A3379">
            <w:pPr>
              <w:pStyle w:val="TableText"/>
            </w:pPr>
          </w:p>
        </w:tc>
        <w:tc>
          <w:tcPr>
            <w:tcW w:w="1162" w:type="dxa"/>
            <w:tcBorders>
              <w:top w:val="nil"/>
              <w:left w:val="single" w:sz="8" w:space="0" w:color="auto"/>
              <w:bottom w:val="nil"/>
              <w:right w:val="single" w:sz="8" w:space="0" w:color="auto"/>
            </w:tcBorders>
          </w:tcPr>
          <w:p w14:paraId="298E00A4" w14:textId="77777777" w:rsidR="007C629A" w:rsidRPr="009F16C0" w:rsidRDefault="007C629A" w:rsidP="003A3379">
            <w:pPr>
              <w:pStyle w:val="TableText"/>
            </w:pPr>
          </w:p>
        </w:tc>
        <w:tc>
          <w:tcPr>
            <w:tcW w:w="1025" w:type="dxa"/>
            <w:tcBorders>
              <w:top w:val="nil"/>
              <w:left w:val="single" w:sz="8" w:space="0" w:color="auto"/>
              <w:bottom w:val="nil"/>
              <w:right w:val="single" w:sz="8" w:space="0" w:color="auto"/>
            </w:tcBorders>
          </w:tcPr>
          <w:p w14:paraId="47BB6088" w14:textId="77777777" w:rsidR="007C629A" w:rsidRPr="009F16C0" w:rsidRDefault="007C629A" w:rsidP="003A3379">
            <w:pPr>
              <w:pStyle w:val="TableText"/>
            </w:pPr>
            <w:r w:rsidRPr="009F16C0">
              <w:t>51.1.7</w:t>
            </w:r>
          </w:p>
        </w:tc>
        <w:tc>
          <w:tcPr>
            <w:tcW w:w="6144" w:type="dxa"/>
            <w:tcBorders>
              <w:top w:val="nil"/>
              <w:left w:val="single" w:sz="8" w:space="0" w:color="auto"/>
              <w:bottom w:val="nil"/>
              <w:right w:val="single" w:sz="12" w:space="0" w:color="auto"/>
            </w:tcBorders>
          </w:tcPr>
          <w:p w14:paraId="7A7309C9" w14:textId="77777777" w:rsidR="007C629A" w:rsidRPr="009F16C0" w:rsidRDefault="007C629A" w:rsidP="003A3379">
            <w:pPr>
              <w:pStyle w:val="TableText"/>
            </w:pPr>
            <w:r w:rsidRPr="009F16C0">
              <w:t xml:space="preserve">Adding news test cases to verify that a </w:t>
            </w:r>
            <w:proofErr w:type="spellStart"/>
            <w:r w:rsidRPr="009F16C0">
              <w:t>VxLTE</w:t>
            </w:r>
            <w:proofErr w:type="spellEnd"/>
            <w:r w:rsidRPr="009F16C0">
              <w:t xml:space="preserve"> device can handle simultaneous video and PS services.(51.1.7.1-2-3-4) to replace test cases 51.1.7.1-2 already existing and renumbering of test cases 51.1.7.3-4-5 to 51.1.7.5-6-7</w:t>
            </w:r>
          </w:p>
        </w:tc>
      </w:tr>
      <w:tr w:rsidR="007C629A" w:rsidRPr="009F16C0" w14:paraId="03ACD4C8" w14:textId="77777777" w:rsidTr="0074626D">
        <w:trPr>
          <w:cantSplit/>
        </w:trPr>
        <w:tc>
          <w:tcPr>
            <w:tcW w:w="879" w:type="dxa"/>
            <w:tcBorders>
              <w:top w:val="nil"/>
              <w:left w:val="single" w:sz="12" w:space="0" w:color="auto"/>
              <w:bottom w:val="nil"/>
              <w:right w:val="single" w:sz="8" w:space="0" w:color="auto"/>
            </w:tcBorders>
          </w:tcPr>
          <w:p w14:paraId="263D13E4" w14:textId="77777777" w:rsidR="007C629A" w:rsidRPr="009F16C0" w:rsidRDefault="007C629A" w:rsidP="003A3379">
            <w:pPr>
              <w:pStyle w:val="TableText"/>
            </w:pPr>
            <w:r w:rsidRPr="009F16C0">
              <w:lastRenderedPageBreak/>
              <w:t>12.2</w:t>
            </w:r>
          </w:p>
        </w:tc>
        <w:tc>
          <w:tcPr>
            <w:tcW w:w="1162" w:type="dxa"/>
            <w:tcBorders>
              <w:top w:val="nil"/>
              <w:left w:val="single" w:sz="8" w:space="0" w:color="auto"/>
              <w:bottom w:val="nil"/>
              <w:right w:val="single" w:sz="8" w:space="0" w:color="auto"/>
            </w:tcBorders>
          </w:tcPr>
          <w:p w14:paraId="1030DC76" w14:textId="77777777" w:rsidR="007C629A" w:rsidRPr="009F16C0" w:rsidRDefault="007C629A" w:rsidP="003A3379">
            <w:pPr>
              <w:pStyle w:val="TableText"/>
            </w:pPr>
          </w:p>
        </w:tc>
        <w:tc>
          <w:tcPr>
            <w:tcW w:w="1025" w:type="dxa"/>
            <w:tcBorders>
              <w:top w:val="nil"/>
              <w:left w:val="single" w:sz="8" w:space="0" w:color="auto"/>
              <w:bottom w:val="nil"/>
              <w:right w:val="single" w:sz="8" w:space="0" w:color="auto"/>
            </w:tcBorders>
          </w:tcPr>
          <w:p w14:paraId="3D864B0C" w14:textId="77777777" w:rsidR="007C629A" w:rsidRPr="009F16C0" w:rsidRDefault="007C629A" w:rsidP="003A3379">
            <w:pPr>
              <w:pStyle w:val="TableText"/>
            </w:pPr>
            <w:r w:rsidRPr="009F16C0">
              <w:t>51.1.7.8</w:t>
            </w:r>
          </w:p>
        </w:tc>
        <w:tc>
          <w:tcPr>
            <w:tcW w:w="6144" w:type="dxa"/>
            <w:tcBorders>
              <w:top w:val="nil"/>
              <w:left w:val="single" w:sz="8" w:space="0" w:color="auto"/>
              <w:bottom w:val="nil"/>
              <w:right w:val="single" w:sz="12" w:space="0" w:color="auto"/>
            </w:tcBorders>
          </w:tcPr>
          <w:p w14:paraId="63F9DD54" w14:textId="77777777" w:rsidR="007C629A" w:rsidRPr="009F16C0" w:rsidRDefault="007C629A" w:rsidP="003A3379">
            <w:pPr>
              <w:pStyle w:val="TableText"/>
            </w:pPr>
            <w:r w:rsidRPr="009F16C0">
              <w:t xml:space="preserve">Adding new test case to verify that </w:t>
            </w:r>
            <w:r w:rsidRPr="009F16C0">
              <w:rPr>
                <w:lang w:eastAsia="zh-CN"/>
              </w:rPr>
              <w:t>a VoLTE device can provide video reject, voice accept function to users.</w:t>
            </w:r>
          </w:p>
        </w:tc>
      </w:tr>
      <w:tr w:rsidR="007C629A" w:rsidRPr="009F16C0" w14:paraId="3575C9C0" w14:textId="77777777" w:rsidTr="0074626D">
        <w:trPr>
          <w:cantSplit/>
        </w:trPr>
        <w:tc>
          <w:tcPr>
            <w:tcW w:w="879" w:type="dxa"/>
            <w:tcBorders>
              <w:top w:val="nil"/>
              <w:left w:val="single" w:sz="12" w:space="0" w:color="auto"/>
              <w:bottom w:val="nil"/>
              <w:right w:val="single" w:sz="8" w:space="0" w:color="auto"/>
            </w:tcBorders>
          </w:tcPr>
          <w:p w14:paraId="186BBA66" w14:textId="77777777" w:rsidR="007C629A" w:rsidRPr="009F16C0" w:rsidRDefault="007C629A" w:rsidP="003A3379">
            <w:pPr>
              <w:pStyle w:val="TableText"/>
            </w:pPr>
          </w:p>
        </w:tc>
        <w:tc>
          <w:tcPr>
            <w:tcW w:w="1162" w:type="dxa"/>
            <w:tcBorders>
              <w:top w:val="nil"/>
              <w:left w:val="single" w:sz="8" w:space="0" w:color="auto"/>
              <w:bottom w:val="nil"/>
              <w:right w:val="single" w:sz="8" w:space="0" w:color="auto"/>
            </w:tcBorders>
          </w:tcPr>
          <w:p w14:paraId="77DAA84D" w14:textId="77777777" w:rsidR="007C629A" w:rsidRPr="009F16C0" w:rsidRDefault="007C629A" w:rsidP="003A3379">
            <w:pPr>
              <w:pStyle w:val="TableText"/>
            </w:pPr>
          </w:p>
        </w:tc>
        <w:tc>
          <w:tcPr>
            <w:tcW w:w="1025" w:type="dxa"/>
            <w:tcBorders>
              <w:top w:val="nil"/>
              <w:left w:val="single" w:sz="8" w:space="0" w:color="auto"/>
              <w:bottom w:val="nil"/>
              <w:right w:val="single" w:sz="8" w:space="0" w:color="auto"/>
            </w:tcBorders>
          </w:tcPr>
          <w:p w14:paraId="1A779C98" w14:textId="77777777" w:rsidR="007C629A" w:rsidRPr="009F16C0" w:rsidRDefault="007C629A" w:rsidP="003A3379">
            <w:pPr>
              <w:pStyle w:val="TableText"/>
            </w:pPr>
            <w:r w:rsidRPr="009F16C0">
              <w:t>51.7</w:t>
            </w:r>
          </w:p>
        </w:tc>
        <w:tc>
          <w:tcPr>
            <w:tcW w:w="6144" w:type="dxa"/>
            <w:tcBorders>
              <w:top w:val="nil"/>
              <w:left w:val="single" w:sz="8" w:space="0" w:color="auto"/>
              <w:bottom w:val="nil"/>
              <w:right w:val="single" w:sz="12" w:space="0" w:color="auto"/>
            </w:tcBorders>
          </w:tcPr>
          <w:p w14:paraId="79BF2831" w14:textId="77777777" w:rsidR="007C629A" w:rsidRPr="009F16C0" w:rsidRDefault="007C629A" w:rsidP="003A3379">
            <w:pPr>
              <w:pStyle w:val="TableText"/>
              <w:rPr>
                <w:bCs/>
                <w:iCs/>
              </w:rPr>
            </w:pPr>
            <w:r w:rsidRPr="009F16C0">
              <w:t>Renaming 3 VoLTE Roaming test cases for better readability (51.7.1-2-3)</w:t>
            </w:r>
          </w:p>
        </w:tc>
      </w:tr>
      <w:tr w:rsidR="007C629A" w:rsidRPr="009F16C0" w14:paraId="7FBB3DC6" w14:textId="77777777" w:rsidTr="0074626D">
        <w:trPr>
          <w:cantSplit/>
        </w:trPr>
        <w:tc>
          <w:tcPr>
            <w:tcW w:w="879" w:type="dxa"/>
            <w:tcBorders>
              <w:top w:val="nil"/>
              <w:left w:val="single" w:sz="12" w:space="0" w:color="auto"/>
              <w:bottom w:val="nil"/>
              <w:right w:val="single" w:sz="8" w:space="0" w:color="auto"/>
            </w:tcBorders>
          </w:tcPr>
          <w:p w14:paraId="02C99E99" w14:textId="77777777" w:rsidR="007C629A" w:rsidRPr="009F16C0" w:rsidRDefault="007C629A" w:rsidP="003A3379">
            <w:pPr>
              <w:pStyle w:val="TableText"/>
            </w:pPr>
          </w:p>
        </w:tc>
        <w:tc>
          <w:tcPr>
            <w:tcW w:w="1162" w:type="dxa"/>
            <w:tcBorders>
              <w:top w:val="nil"/>
              <w:left w:val="single" w:sz="8" w:space="0" w:color="auto"/>
              <w:bottom w:val="nil"/>
              <w:right w:val="single" w:sz="8" w:space="0" w:color="auto"/>
            </w:tcBorders>
          </w:tcPr>
          <w:p w14:paraId="0BD610E0" w14:textId="77777777" w:rsidR="007C629A" w:rsidRPr="009F16C0" w:rsidRDefault="007C629A" w:rsidP="003A3379">
            <w:pPr>
              <w:pStyle w:val="TableText"/>
            </w:pPr>
          </w:p>
        </w:tc>
        <w:tc>
          <w:tcPr>
            <w:tcW w:w="1025" w:type="dxa"/>
            <w:tcBorders>
              <w:top w:val="nil"/>
              <w:left w:val="single" w:sz="8" w:space="0" w:color="auto"/>
              <w:bottom w:val="nil"/>
              <w:right w:val="single" w:sz="8" w:space="0" w:color="auto"/>
            </w:tcBorders>
          </w:tcPr>
          <w:p w14:paraId="2E522B2F" w14:textId="77777777" w:rsidR="007C629A" w:rsidRPr="009F16C0" w:rsidRDefault="007C629A" w:rsidP="003A3379">
            <w:pPr>
              <w:pStyle w:val="TableText"/>
            </w:pPr>
            <w:r w:rsidRPr="009F16C0">
              <w:t>52.1.2</w:t>
            </w:r>
          </w:p>
        </w:tc>
        <w:tc>
          <w:tcPr>
            <w:tcW w:w="6144" w:type="dxa"/>
            <w:tcBorders>
              <w:top w:val="nil"/>
              <w:left w:val="single" w:sz="8" w:space="0" w:color="auto"/>
              <w:bottom w:val="nil"/>
              <w:right w:val="single" w:sz="12" w:space="0" w:color="auto"/>
            </w:tcBorders>
          </w:tcPr>
          <w:p w14:paraId="214F7153" w14:textId="77777777" w:rsidR="007C629A" w:rsidRPr="009F16C0" w:rsidRDefault="007C629A" w:rsidP="003A3379">
            <w:pPr>
              <w:pStyle w:val="TableText"/>
            </w:pPr>
            <w:r w:rsidRPr="009F16C0">
              <w:t>Adding new test 52.1.3 (Introduction of PDP context in roaming test. This test streamlines with the testcase in the 3G section)</w:t>
            </w:r>
          </w:p>
        </w:tc>
      </w:tr>
      <w:tr w:rsidR="007C629A" w:rsidRPr="009F16C0" w14:paraId="678D3C3C" w14:textId="77777777" w:rsidTr="0074626D">
        <w:trPr>
          <w:cantSplit/>
        </w:trPr>
        <w:tc>
          <w:tcPr>
            <w:tcW w:w="879" w:type="dxa"/>
            <w:tcBorders>
              <w:top w:val="nil"/>
              <w:left w:val="single" w:sz="12" w:space="0" w:color="auto"/>
              <w:bottom w:val="nil"/>
              <w:right w:val="single" w:sz="8" w:space="0" w:color="auto"/>
            </w:tcBorders>
          </w:tcPr>
          <w:p w14:paraId="4D3DDB77" w14:textId="77777777" w:rsidR="007C629A" w:rsidRPr="009F16C0" w:rsidRDefault="007C629A" w:rsidP="003A3379">
            <w:pPr>
              <w:pStyle w:val="TableText"/>
            </w:pPr>
          </w:p>
        </w:tc>
        <w:tc>
          <w:tcPr>
            <w:tcW w:w="1162" w:type="dxa"/>
            <w:tcBorders>
              <w:top w:val="nil"/>
              <w:left w:val="single" w:sz="8" w:space="0" w:color="auto"/>
              <w:bottom w:val="nil"/>
              <w:right w:val="single" w:sz="8" w:space="0" w:color="auto"/>
            </w:tcBorders>
          </w:tcPr>
          <w:p w14:paraId="59193022" w14:textId="77777777" w:rsidR="007C629A" w:rsidRPr="009F16C0" w:rsidRDefault="007C629A" w:rsidP="003A3379">
            <w:pPr>
              <w:pStyle w:val="TableText"/>
              <w:rPr>
                <w:highlight w:val="yellow"/>
              </w:rPr>
            </w:pPr>
          </w:p>
        </w:tc>
        <w:tc>
          <w:tcPr>
            <w:tcW w:w="1025" w:type="dxa"/>
            <w:tcBorders>
              <w:top w:val="nil"/>
              <w:left w:val="single" w:sz="8" w:space="0" w:color="auto"/>
              <w:bottom w:val="nil"/>
              <w:right w:val="single" w:sz="8" w:space="0" w:color="auto"/>
            </w:tcBorders>
          </w:tcPr>
          <w:p w14:paraId="36586244" w14:textId="77777777" w:rsidR="007C629A" w:rsidRPr="009F16C0" w:rsidRDefault="007C629A" w:rsidP="003A3379">
            <w:pPr>
              <w:pStyle w:val="TableText"/>
            </w:pPr>
            <w:r w:rsidRPr="009F16C0">
              <w:t>53.1</w:t>
            </w:r>
          </w:p>
        </w:tc>
        <w:tc>
          <w:tcPr>
            <w:tcW w:w="6144" w:type="dxa"/>
            <w:tcBorders>
              <w:top w:val="nil"/>
              <w:left w:val="single" w:sz="8" w:space="0" w:color="auto"/>
              <w:bottom w:val="nil"/>
              <w:right w:val="single" w:sz="12" w:space="0" w:color="auto"/>
            </w:tcBorders>
          </w:tcPr>
          <w:p w14:paraId="77BEA357" w14:textId="77777777" w:rsidR="007C629A" w:rsidRPr="009F16C0" w:rsidRDefault="007C629A" w:rsidP="0074626D">
            <w:pPr>
              <w:pStyle w:val="CSFieldInfo"/>
              <w:framePr w:wrap="auto" w:vAnchor="margin" w:hAnchor="text" w:yAlign="inline"/>
              <w:spacing w:before="0" w:after="0"/>
            </w:pPr>
            <w:r w:rsidRPr="009F16C0">
              <w:t>Improvement of network names test. The test was not updated since se.13 changed names to ts.25</w:t>
            </w:r>
          </w:p>
        </w:tc>
      </w:tr>
      <w:tr w:rsidR="007C629A" w:rsidRPr="009F16C0" w14:paraId="5F4EB616" w14:textId="77777777" w:rsidTr="0074626D">
        <w:trPr>
          <w:cantSplit/>
        </w:trPr>
        <w:tc>
          <w:tcPr>
            <w:tcW w:w="879" w:type="dxa"/>
            <w:tcBorders>
              <w:top w:val="nil"/>
              <w:left w:val="single" w:sz="12" w:space="0" w:color="auto"/>
              <w:bottom w:val="nil"/>
              <w:right w:val="single" w:sz="8" w:space="0" w:color="auto"/>
            </w:tcBorders>
          </w:tcPr>
          <w:p w14:paraId="304CBEE9" w14:textId="77777777" w:rsidR="007C629A" w:rsidRPr="009F16C0" w:rsidRDefault="007C629A" w:rsidP="003A3379">
            <w:pPr>
              <w:pStyle w:val="TableText"/>
            </w:pPr>
          </w:p>
        </w:tc>
        <w:tc>
          <w:tcPr>
            <w:tcW w:w="1162" w:type="dxa"/>
            <w:tcBorders>
              <w:top w:val="nil"/>
              <w:left w:val="single" w:sz="8" w:space="0" w:color="auto"/>
              <w:bottom w:val="nil"/>
              <w:right w:val="single" w:sz="8" w:space="0" w:color="auto"/>
            </w:tcBorders>
          </w:tcPr>
          <w:p w14:paraId="0B44C6D1" w14:textId="77777777" w:rsidR="007C629A" w:rsidRPr="009F16C0" w:rsidRDefault="007C629A" w:rsidP="003A3379">
            <w:pPr>
              <w:pStyle w:val="TableText"/>
            </w:pPr>
          </w:p>
        </w:tc>
        <w:tc>
          <w:tcPr>
            <w:tcW w:w="1025" w:type="dxa"/>
            <w:tcBorders>
              <w:top w:val="nil"/>
              <w:left w:val="single" w:sz="8" w:space="0" w:color="auto"/>
              <w:bottom w:val="nil"/>
              <w:right w:val="single" w:sz="8" w:space="0" w:color="auto"/>
            </w:tcBorders>
          </w:tcPr>
          <w:p w14:paraId="688BEF0E" w14:textId="77777777" w:rsidR="007C629A" w:rsidRPr="009F16C0" w:rsidRDefault="007C629A" w:rsidP="003A3379">
            <w:pPr>
              <w:pStyle w:val="TableText"/>
            </w:pPr>
            <w:r w:rsidRPr="009F16C0">
              <w:t>57.1</w:t>
            </w:r>
          </w:p>
        </w:tc>
        <w:tc>
          <w:tcPr>
            <w:tcW w:w="6144" w:type="dxa"/>
            <w:tcBorders>
              <w:top w:val="nil"/>
              <w:left w:val="single" w:sz="8" w:space="0" w:color="auto"/>
              <w:bottom w:val="nil"/>
              <w:right w:val="single" w:sz="12" w:space="0" w:color="auto"/>
            </w:tcBorders>
          </w:tcPr>
          <w:p w14:paraId="5B5ECF97" w14:textId="77777777" w:rsidR="007C629A" w:rsidRPr="009F16C0" w:rsidRDefault="007C629A" w:rsidP="003A3379">
            <w:pPr>
              <w:pStyle w:val="TableText"/>
            </w:pPr>
            <w:r w:rsidRPr="009F16C0">
              <w:t>Correction of test procedure for test case 57.1.6.1 (Adding missing ‘#’ to several steps in test procedure)</w:t>
            </w:r>
          </w:p>
        </w:tc>
      </w:tr>
      <w:tr w:rsidR="007C629A" w:rsidRPr="009F16C0" w14:paraId="4E7AC051" w14:textId="77777777" w:rsidTr="0074626D">
        <w:trPr>
          <w:cantSplit/>
        </w:trPr>
        <w:tc>
          <w:tcPr>
            <w:tcW w:w="879" w:type="dxa"/>
            <w:tcBorders>
              <w:top w:val="nil"/>
              <w:left w:val="single" w:sz="12" w:space="0" w:color="auto"/>
              <w:bottom w:val="nil"/>
              <w:right w:val="single" w:sz="8" w:space="0" w:color="auto"/>
            </w:tcBorders>
          </w:tcPr>
          <w:p w14:paraId="69AC48D9" w14:textId="77777777" w:rsidR="007C629A" w:rsidRPr="009F16C0" w:rsidRDefault="007C629A" w:rsidP="003A3379">
            <w:pPr>
              <w:pStyle w:val="TableText"/>
            </w:pPr>
          </w:p>
        </w:tc>
        <w:tc>
          <w:tcPr>
            <w:tcW w:w="1162" w:type="dxa"/>
            <w:tcBorders>
              <w:top w:val="nil"/>
              <w:left w:val="single" w:sz="8" w:space="0" w:color="auto"/>
              <w:bottom w:val="nil"/>
              <w:right w:val="single" w:sz="8" w:space="0" w:color="auto"/>
            </w:tcBorders>
          </w:tcPr>
          <w:p w14:paraId="1173AB64" w14:textId="77777777" w:rsidR="007C629A" w:rsidRPr="009F16C0" w:rsidRDefault="007C629A" w:rsidP="003A3379">
            <w:pPr>
              <w:pStyle w:val="TableText"/>
            </w:pPr>
          </w:p>
        </w:tc>
        <w:tc>
          <w:tcPr>
            <w:tcW w:w="1025" w:type="dxa"/>
            <w:tcBorders>
              <w:top w:val="nil"/>
              <w:left w:val="single" w:sz="8" w:space="0" w:color="auto"/>
              <w:bottom w:val="nil"/>
              <w:right w:val="single" w:sz="8" w:space="0" w:color="auto"/>
            </w:tcBorders>
          </w:tcPr>
          <w:p w14:paraId="1D82C6CA" w14:textId="77777777" w:rsidR="007C629A" w:rsidRPr="009F16C0" w:rsidRDefault="007C629A" w:rsidP="003A3379">
            <w:pPr>
              <w:pStyle w:val="TableText"/>
            </w:pPr>
            <w:r w:rsidRPr="009F16C0">
              <w:t>57.3.19</w:t>
            </w:r>
          </w:p>
        </w:tc>
        <w:tc>
          <w:tcPr>
            <w:tcW w:w="6144" w:type="dxa"/>
            <w:tcBorders>
              <w:top w:val="nil"/>
              <w:left w:val="single" w:sz="8" w:space="0" w:color="auto"/>
              <w:bottom w:val="nil"/>
              <w:right w:val="single" w:sz="12" w:space="0" w:color="auto"/>
            </w:tcBorders>
          </w:tcPr>
          <w:p w14:paraId="3D10F459" w14:textId="77777777" w:rsidR="007C629A" w:rsidRPr="009F16C0" w:rsidRDefault="007C629A" w:rsidP="003A3379">
            <w:pPr>
              <w:pStyle w:val="TableText"/>
            </w:pPr>
            <w:r w:rsidRPr="009F16C0">
              <w:t>Change to term ‘WLAN Access Point’ instead of ‘AP’ or ‘ access point’</w:t>
            </w:r>
          </w:p>
        </w:tc>
      </w:tr>
      <w:tr w:rsidR="007C629A" w:rsidRPr="009F16C0" w14:paraId="28EF6F89" w14:textId="77777777" w:rsidTr="0074626D">
        <w:trPr>
          <w:cantSplit/>
        </w:trPr>
        <w:tc>
          <w:tcPr>
            <w:tcW w:w="879" w:type="dxa"/>
            <w:tcBorders>
              <w:top w:val="nil"/>
              <w:left w:val="single" w:sz="12" w:space="0" w:color="auto"/>
              <w:bottom w:val="nil"/>
              <w:right w:val="single" w:sz="8" w:space="0" w:color="auto"/>
            </w:tcBorders>
          </w:tcPr>
          <w:p w14:paraId="5630AFED" w14:textId="77777777" w:rsidR="007C629A" w:rsidRPr="009F16C0" w:rsidRDefault="007C629A" w:rsidP="003A3379">
            <w:pPr>
              <w:pStyle w:val="TableText"/>
            </w:pPr>
          </w:p>
        </w:tc>
        <w:tc>
          <w:tcPr>
            <w:tcW w:w="1162" w:type="dxa"/>
            <w:tcBorders>
              <w:top w:val="nil"/>
              <w:left w:val="single" w:sz="8" w:space="0" w:color="auto"/>
              <w:bottom w:val="nil"/>
              <w:right w:val="single" w:sz="8" w:space="0" w:color="auto"/>
            </w:tcBorders>
          </w:tcPr>
          <w:p w14:paraId="24DA0266" w14:textId="77777777" w:rsidR="007C629A" w:rsidRPr="009F16C0" w:rsidRDefault="007C629A" w:rsidP="003A3379">
            <w:pPr>
              <w:pStyle w:val="TableText"/>
            </w:pPr>
          </w:p>
        </w:tc>
        <w:tc>
          <w:tcPr>
            <w:tcW w:w="1025" w:type="dxa"/>
            <w:tcBorders>
              <w:top w:val="nil"/>
              <w:left w:val="single" w:sz="8" w:space="0" w:color="auto"/>
              <w:bottom w:val="nil"/>
              <w:right w:val="single" w:sz="8" w:space="0" w:color="auto"/>
            </w:tcBorders>
          </w:tcPr>
          <w:p w14:paraId="5A9ABABA" w14:textId="77777777" w:rsidR="007C629A" w:rsidRPr="009F16C0" w:rsidRDefault="007C629A" w:rsidP="003A3379">
            <w:pPr>
              <w:pStyle w:val="TableText"/>
            </w:pPr>
            <w:r w:rsidRPr="009F16C0">
              <w:t>58.3.1</w:t>
            </w:r>
          </w:p>
        </w:tc>
        <w:tc>
          <w:tcPr>
            <w:tcW w:w="6144" w:type="dxa"/>
            <w:tcBorders>
              <w:top w:val="nil"/>
              <w:left w:val="single" w:sz="8" w:space="0" w:color="auto"/>
              <w:bottom w:val="nil"/>
              <w:right w:val="single" w:sz="12" w:space="0" w:color="auto"/>
            </w:tcBorders>
          </w:tcPr>
          <w:p w14:paraId="7CFA49D5" w14:textId="77777777" w:rsidR="007C629A" w:rsidRPr="009F16C0" w:rsidRDefault="007C629A" w:rsidP="003A3379">
            <w:pPr>
              <w:pStyle w:val="TableText"/>
            </w:pPr>
            <w:r w:rsidRPr="009F16C0">
              <w:t>Adaptation of expected result of test cases in section 58.3.</w:t>
            </w:r>
          </w:p>
        </w:tc>
      </w:tr>
      <w:tr w:rsidR="007C629A" w:rsidRPr="009F16C0" w14:paraId="0503C9A1" w14:textId="77777777" w:rsidTr="0074626D">
        <w:trPr>
          <w:cantSplit/>
        </w:trPr>
        <w:tc>
          <w:tcPr>
            <w:tcW w:w="879" w:type="dxa"/>
            <w:tcBorders>
              <w:top w:val="nil"/>
              <w:left w:val="single" w:sz="12" w:space="0" w:color="auto"/>
              <w:bottom w:val="nil"/>
              <w:right w:val="single" w:sz="8" w:space="0" w:color="auto"/>
            </w:tcBorders>
          </w:tcPr>
          <w:p w14:paraId="049697B1" w14:textId="77777777" w:rsidR="007C629A" w:rsidRPr="009F16C0" w:rsidRDefault="007C629A" w:rsidP="003A3379">
            <w:pPr>
              <w:pStyle w:val="TableText"/>
            </w:pPr>
          </w:p>
        </w:tc>
        <w:tc>
          <w:tcPr>
            <w:tcW w:w="1162" w:type="dxa"/>
            <w:tcBorders>
              <w:top w:val="nil"/>
              <w:left w:val="single" w:sz="8" w:space="0" w:color="auto"/>
              <w:bottom w:val="nil"/>
              <w:right w:val="single" w:sz="8" w:space="0" w:color="auto"/>
            </w:tcBorders>
          </w:tcPr>
          <w:p w14:paraId="20460844" w14:textId="77777777" w:rsidR="007C629A" w:rsidRPr="009F16C0" w:rsidRDefault="007C629A" w:rsidP="003A3379">
            <w:pPr>
              <w:pStyle w:val="TableText"/>
            </w:pPr>
          </w:p>
        </w:tc>
        <w:tc>
          <w:tcPr>
            <w:tcW w:w="1025" w:type="dxa"/>
            <w:tcBorders>
              <w:top w:val="nil"/>
              <w:left w:val="single" w:sz="8" w:space="0" w:color="auto"/>
              <w:bottom w:val="nil"/>
              <w:right w:val="single" w:sz="8" w:space="0" w:color="auto"/>
            </w:tcBorders>
          </w:tcPr>
          <w:p w14:paraId="39B7DD90" w14:textId="77777777" w:rsidR="007C629A" w:rsidRPr="009F16C0" w:rsidRDefault="007C629A" w:rsidP="003A3379">
            <w:pPr>
              <w:pStyle w:val="TableText"/>
            </w:pPr>
            <w:r w:rsidRPr="009F16C0">
              <w:t>58.4.1-2-3</w:t>
            </w:r>
          </w:p>
        </w:tc>
        <w:tc>
          <w:tcPr>
            <w:tcW w:w="6144" w:type="dxa"/>
            <w:tcBorders>
              <w:top w:val="nil"/>
              <w:left w:val="single" w:sz="8" w:space="0" w:color="auto"/>
              <w:bottom w:val="nil"/>
              <w:right w:val="single" w:sz="12" w:space="0" w:color="auto"/>
            </w:tcBorders>
          </w:tcPr>
          <w:p w14:paraId="5DBBB461" w14:textId="77777777" w:rsidR="007C629A" w:rsidRPr="009F16C0" w:rsidRDefault="007C629A" w:rsidP="003A3379">
            <w:pPr>
              <w:pStyle w:val="TableText"/>
            </w:pPr>
            <w:r w:rsidRPr="009F16C0">
              <w:t xml:space="preserve">Adaptation of expected results of test cases 58.4.1, 58.4.2 &amp; 58.4.3(until 58.4.3.3 test case) </w:t>
            </w:r>
          </w:p>
        </w:tc>
      </w:tr>
      <w:tr w:rsidR="007C629A" w:rsidRPr="009F16C0" w14:paraId="37813F3B" w14:textId="77777777" w:rsidTr="0074626D">
        <w:trPr>
          <w:cantSplit/>
        </w:trPr>
        <w:tc>
          <w:tcPr>
            <w:tcW w:w="879" w:type="dxa"/>
            <w:tcBorders>
              <w:top w:val="nil"/>
              <w:left w:val="single" w:sz="12" w:space="0" w:color="auto"/>
              <w:bottom w:val="nil"/>
              <w:right w:val="single" w:sz="8" w:space="0" w:color="auto"/>
            </w:tcBorders>
          </w:tcPr>
          <w:p w14:paraId="7D5AD789" w14:textId="77777777" w:rsidR="007C629A" w:rsidRPr="009F16C0" w:rsidRDefault="007C629A" w:rsidP="003A3379">
            <w:pPr>
              <w:pStyle w:val="TableText"/>
            </w:pPr>
          </w:p>
        </w:tc>
        <w:tc>
          <w:tcPr>
            <w:tcW w:w="1162" w:type="dxa"/>
            <w:tcBorders>
              <w:top w:val="nil"/>
              <w:left w:val="single" w:sz="8" w:space="0" w:color="auto"/>
              <w:bottom w:val="nil"/>
              <w:right w:val="single" w:sz="8" w:space="0" w:color="auto"/>
            </w:tcBorders>
          </w:tcPr>
          <w:p w14:paraId="210BAFDD" w14:textId="77777777" w:rsidR="007C629A" w:rsidRPr="009F16C0" w:rsidRDefault="007C629A" w:rsidP="003A3379">
            <w:pPr>
              <w:pStyle w:val="TableText"/>
            </w:pPr>
          </w:p>
        </w:tc>
        <w:tc>
          <w:tcPr>
            <w:tcW w:w="1025" w:type="dxa"/>
            <w:tcBorders>
              <w:top w:val="nil"/>
              <w:left w:val="single" w:sz="8" w:space="0" w:color="auto"/>
              <w:bottom w:val="nil"/>
              <w:right w:val="single" w:sz="8" w:space="0" w:color="auto"/>
            </w:tcBorders>
          </w:tcPr>
          <w:p w14:paraId="586665F5" w14:textId="77777777" w:rsidR="007C629A" w:rsidRPr="009F16C0" w:rsidRDefault="007C629A" w:rsidP="003A3379">
            <w:pPr>
              <w:pStyle w:val="TableText"/>
            </w:pPr>
            <w:r w:rsidRPr="009F16C0">
              <w:t>58.5.2</w:t>
            </w:r>
          </w:p>
        </w:tc>
        <w:tc>
          <w:tcPr>
            <w:tcW w:w="6144" w:type="dxa"/>
            <w:tcBorders>
              <w:top w:val="nil"/>
              <w:left w:val="single" w:sz="8" w:space="0" w:color="auto"/>
              <w:bottom w:val="nil"/>
              <w:right w:val="single" w:sz="12" w:space="0" w:color="auto"/>
            </w:tcBorders>
          </w:tcPr>
          <w:p w14:paraId="6B625C71" w14:textId="77777777" w:rsidR="007C629A" w:rsidRPr="009F16C0" w:rsidRDefault="007C629A" w:rsidP="003A3379">
            <w:pPr>
              <w:pStyle w:val="TableText"/>
            </w:pPr>
            <w:r w:rsidRPr="009F16C0">
              <w:t>Updating test cases to improve test case quality by adding a new Description.</w:t>
            </w:r>
          </w:p>
        </w:tc>
      </w:tr>
      <w:tr w:rsidR="007C629A" w:rsidRPr="009F16C0" w14:paraId="078A448B" w14:textId="77777777" w:rsidTr="0074626D">
        <w:trPr>
          <w:cantSplit/>
        </w:trPr>
        <w:tc>
          <w:tcPr>
            <w:tcW w:w="879" w:type="dxa"/>
            <w:tcBorders>
              <w:top w:val="nil"/>
              <w:left w:val="single" w:sz="12" w:space="0" w:color="auto"/>
              <w:bottom w:val="nil"/>
              <w:right w:val="single" w:sz="8" w:space="0" w:color="auto"/>
            </w:tcBorders>
          </w:tcPr>
          <w:p w14:paraId="74638EBA" w14:textId="77777777" w:rsidR="007C629A" w:rsidRPr="009F16C0" w:rsidRDefault="007C629A" w:rsidP="003A3379">
            <w:pPr>
              <w:pStyle w:val="TableText"/>
            </w:pPr>
          </w:p>
        </w:tc>
        <w:tc>
          <w:tcPr>
            <w:tcW w:w="1162" w:type="dxa"/>
            <w:tcBorders>
              <w:top w:val="nil"/>
              <w:left w:val="single" w:sz="8" w:space="0" w:color="auto"/>
              <w:bottom w:val="nil"/>
              <w:right w:val="single" w:sz="8" w:space="0" w:color="auto"/>
            </w:tcBorders>
          </w:tcPr>
          <w:p w14:paraId="2A675CAC" w14:textId="77777777" w:rsidR="007C629A" w:rsidRPr="009F16C0" w:rsidRDefault="007C629A" w:rsidP="003A3379">
            <w:pPr>
              <w:pStyle w:val="TableText"/>
            </w:pPr>
          </w:p>
        </w:tc>
        <w:tc>
          <w:tcPr>
            <w:tcW w:w="1025" w:type="dxa"/>
            <w:tcBorders>
              <w:top w:val="nil"/>
              <w:left w:val="single" w:sz="8" w:space="0" w:color="auto"/>
              <w:bottom w:val="nil"/>
              <w:right w:val="single" w:sz="8" w:space="0" w:color="auto"/>
            </w:tcBorders>
          </w:tcPr>
          <w:p w14:paraId="5A5B09ED" w14:textId="77777777" w:rsidR="007C629A" w:rsidRPr="009F16C0" w:rsidRDefault="007C629A" w:rsidP="003A3379">
            <w:pPr>
              <w:pStyle w:val="TableText"/>
            </w:pPr>
            <w:r w:rsidRPr="009F16C0">
              <w:t>58.5.3</w:t>
            </w:r>
          </w:p>
        </w:tc>
        <w:tc>
          <w:tcPr>
            <w:tcW w:w="6144" w:type="dxa"/>
            <w:tcBorders>
              <w:top w:val="nil"/>
              <w:left w:val="single" w:sz="8" w:space="0" w:color="auto"/>
              <w:bottom w:val="nil"/>
              <w:right w:val="single" w:sz="12" w:space="0" w:color="auto"/>
            </w:tcBorders>
          </w:tcPr>
          <w:p w14:paraId="7198A1F6" w14:textId="77777777" w:rsidR="007C629A" w:rsidRPr="009F16C0" w:rsidRDefault="007C629A" w:rsidP="003A3379">
            <w:pPr>
              <w:pStyle w:val="TableText"/>
            </w:pPr>
            <w:r w:rsidRPr="009F16C0">
              <w:t>Updating test cases to improve test case quality by adding a new Description.</w:t>
            </w:r>
          </w:p>
        </w:tc>
      </w:tr>
      <w:tr w:rsidR="007C629A" w:rsidRPr="009F16C0" w14:paraId="7561070B" w14:textId="77777777" w:rsidTr="0074626D">
        <w:trPr>
          <w:cantSplit/>
        </w:trPr>
        <w:tc>
          <w:tcPr>
            <w:tcW w:w="879" w:type="dxa"/>
            <w:tcBorders>
              <w:top w:val="nil"/>
              <w:left w:val="single" w:sz="12" w:space="0" w:color="auto"/>
              <w:bottom w:val="nil"/>
              <w:right w:val="single" w:sz="8" w:space="0" w:color="auto"/>
            </w:tcBorders>
          </w:tcPr>
          <w:p w14:paraId="5E744ACE" w14:textId="77777777" w:rsidR="007C629A" w:rsidRPr="009F16C0" w:rsidRDefault="007C629A" w:rsidP="003A3379">
            <w:pPr>
              <w:pStyle w:val="TableText"/>
            </w:pPr>
          </w:p>
        </w:tc>
        <w:tc>
          <w:tcPr>
            <w:tcW w:w="1162" w:type="dxa"/>
            <w:tcBorders>
              <w:top w:val="nil"/>
              <w:left w:val="single" w:sz="8" w:space="0" w:color="auto"/>
              <w:bottom w:val="nil"/>
              <w:right w:val="single" w:sz="8" w:space="0" w:color="auto"/>
            </w:tcBorders>
          </w:tcPr>
          <w:p w14:paraId="2E66B786" w14:textId="77777777" w:rsidR="007C629A" w:rsidRPr="009F16C0" w:rsidRDefault="007C629A" w:rsidP="003A3379">
            <w:pPr>
              <w:pStyle w:val="TableText"/>
            </w:pPr>
          </w:p>
        </w:tc>
        <w:tc>
          <w:tcPr>
            <w:tcW w:w="1025" w:type="dxa"/>
            <w:tcBorders>
              <w:top w:val="nil"/>
              <w:left w:val="single" w:sz="8" w:space="0" w:color="auto"/>
              <w:bottom w:val="nil"/>
              <w:right w:val="single" w:sz="8" w:space="0" w:color="auto"/>
            </w:tcBorders>
          </w:tcPr>
          <w:p w14:paraId="359B5EBB" w14:textId="77777777" w:rsidR="007C629A" w:rsidRPr="009F16C0" w:rsidRDefault="007C629A" w:rsidP="003A3379">
            <w:pPr>
              <w:pStyle w:val="TableText"/>
            </w:pPr>
            <w:r w:rsidRPr="009F16C0">
              <w:t>58.5.1</w:t>
            </w:r>
          </w:p>
        </w:tc>
        <w:tc>
          <w:tcPr>
            <w:tcW w:w="6144" w:type="dxa"/>
            <w:tcBorders>
              <w:top w:val="nil"/>
              <w:left w:val="single" w:sz="8" w:space="0" w:color="auto"/>
              <w:bottom w:val="nil"/>
              <w:right w:val="single" w:sz="12" w:space="0" w:color="auto"/>
            </w:tcBorders>
          </w:tcPr>
          <w:p w14:paraId="248DF79D" w14:textId="77777777" w:rsidR="007C629A" w:rsidRPr="009F16C0" w:rsidRDefault="007C629A" w:rsidP="003A3379">
            <w:pPr>
              <w:pStyle w:val="TableText"/>
            </w:pPr>
            <w:r w:rsidRPr="009F16C0">
              <w:rPr>
                <w:bCs/>
                <w:iCs/>
              </w:rPr>
              <w:t>Improvement of test case quality</w:t>
            </w:r>
            <w:r w:rsidRPr="009F16C0">
              <w:t xml:space="preserve"> (correction of expected behaviour for scenario B on 58.5.1.3 test case)</w:t>
            </w:r>
          </w:p>
        </w:tc>
      </w:tr>
      <w:tr w:rsidR="007C629A" w:rsidRPr="009F16C0" w14:paraId="0BEE9B65" w14:textId="77777777" w:rsidTr="0074626D">
        <w:trPr>
          <w:cantSplit/>
        </w:trPr>
        <w:tc>
          <w:tcPr>
            <w:tcW w:w="879" w:type="dxa"/>
            <w:tcBorders>
              <w:top w:val="nil"/>
              <w:left w:val="single" w:sz="12" w:space="0" w:color="auto"/>
              <w:bottom w:val="nil"/>
              <w:right w:val="single" w:sz="8" w:space="0" w:color="auto"/>
            </w:tcBorders>
          </w:tcPr>
          <w:p w14:paraId="26581600" w14:textId="77777777" w:rsidR="007C629A" w:rsidRPr="009F16C0" w:rsidRDefault="007C629A" w:rsidP="003A3379">
            <w:pPr>
              <w:pStyle w:val="TableText"/>
            </w:pPr>
          </w:p>
        </w:tc>
        <w:tc>
          <w:tcPr>
            <w:tcW w:w="1162" w:type="dxa"/>
            <w:tcBorders>
              <w:top w:val="nil"/>
              <w:left w:val="single" w:sz="8" w:space="0" w:color="auto"/>
              <w:bottom w:val="nil"/>
              <w:right w:val="single" w:sz="8" w:space="0" w:color="auto"/>
            </w:tcBorders>
          </w:tcPr>
          <w:p w14:paraId="1C50D226" w14:textId="77777777" w:rsidR="007C629A" w:rsidRPr="009F16C0" w:rsidRDefault="007C629A" w:rsidP="003A3379">
            <w:pPr>
              <w:pStyle w:val="TableText"/>
            </w:pPr>
          </w:p>
        </w:tc>
        <w:tc>
          <w:tcPr>
            <w:tcW w:w="1025" w:type="dxa"/>
            <w:tcBorders>
              <w:top w:val="nil"/>
              <w:left w:val="single" w:sz="8" w:space="0" w:color="auto"/>
              <w:bottom w:val="nil"/>
              <w:right w:val="single" w:sz="8" w:space="0" w:color="auto"/>
            </w:tcBorders>
          </w:tcPr>
          <w:p w14:paraId="639AAE9B" w14:textId="77777777" w:rsidR="007C629A" w:rsidRPr="009F16C0" w:rsidRDefault="007C629A" w:rsidP="003A3379">
            <w:pPr>
              <w:pStyle w:val="TableText"/>
            </w:pPr>
            <w:r w:rsidRPr="009F16C0">
              <w:t>58.5.2.5</w:t>
            </w:r>
          </w:p>
        </w:tc>
        <w:tc>
          <w:tcPr>
            <w:tcW w:w="6144" w:type="dxa"/>
            <w:tcBorders>
              <w:top w:val="nil"/>
              <w:left w:val="single" w:sz="8" w:space="0" w:color="auto"/>
              <w:bottom w:val="nil"/>
              <w:right w:val="single" w:sz="12" w:space="0" w:color="auto"/>
            </w:tcBorders>
          </w:tcPr>
          <w:p w14:paraId="40294FFE" w14:textId="77777777" w:rsidR="007C629A" w:rsidRPr="009F16C0" w:rsidRDefault="007C629A" w:rsidP="003A3379">
            <w:pPr>
              <w:pStyle w:val="TableText"/>
            </w:pPr>
            <w:r w:rsidRPr="009F16C0">
              <w:t>Improvement of test case quality (Adding scenario B to 58.5.2.5 test case)</w:t>
            </w:r>
          </w:p>
        </w:tc>
      </w:tr>
      <w:tr w:rsidR="007C629A" w:rsidRPr="009F16C0" w14:paraId="4A2AB201" w14:textId="77777777" w:rsidTr="0074626D">
        <w:trPr>
          <w:cantSplit/>
        </w:trPr>
        <w:tc>
          <w:tcPr>
            <w:tcW w:w="879" w:type="dxa"/>
            <w:tcBorders>
              <w:top w:val="nil"/>
              <w:left w:val="single" w:sz="12" w:space="0" w:color="auto"/>
              <w:bottom w:val="nil"/>
              <w:right w:val="single" w:sz="8" w:space="0" w:color="auto"/>
            </w:tcBorders>
          </w:tcPr>
          <w:p w14:paraId="5BCC162E" w14:textId="77777777" w:rsidR="007C629A" w:rsidRPr="009F16C0" w:rsidRDefault="007C629A" w:rsidP="003A3379">
            <w:pPr>
              <w:pStyle w:val="TableText"/>
            </w:pPr>
          </w:p>
        </w:tc>
        <w:tc>
          <w:tcPr>
            <w:tcW w:w="1162" w:type="dxa"/>
            <w:tcBorders>
              <w:top w:val="nil"/>
              <w:left w:val="single" w:sz="8" w:space="0" w:color="auto"/>
              <w:bottom w:val="nil"/>
              <w:right w:val="single" w:sz="8" w:space="0" w:color="auto"/>
            </w:tcBorders>
          </w:tcPr>
          <w:p w14:paraId="3F7BCE29" w14:textId="77777777" w:rsidR="007C629A" w:rsidRPr="009F16C0" w:rsidRDefault="007C629A" w:rsidP="003A3379">
            <w:pPr>
              <w:pStyle w:val="TableText"/>
            </w:pPr>
          </w:p>
        </w:tc>
        <w:tc>
          <w:tcPr>
            <w:tcW w:w="1025" w:type="dxa"/>
            <w:tcBorders>
              <w:top w:val="nil"/>
              <w:left w:val="single" w:sz="8" w:space="0" w:color="auto"/>
              <w:bottom w:val="nil"/>
              <w:right w:val="single" w:sz="8" w:space="0" w:color="auto"/>
            </w:tcBorders>
          </w:tcPr>
          <w:p w14:paraId="0BA0C082" w14:textId="77777777" w:rsidR="007C629A" w:rsidRPr="009F16C0" w:rsidRDefault="007C629A" w:rsidP="003A3379">
            <w:pPr>
              <w:pStyle w:val="TableText"/>
            </w:pPr>
            <w:r w:rsidRPr="009F16C0">
              <w:t>58.5.2.15-16</w:t>
            </w:r>
          </w:p>
        </w:tc>
        <w:tc>
          <w:tcPr>
            <w:tcW w:w="6144" w:type="dxa"/>
            <w:tcBorders>
              <w:top w:val="nil"/>
              <w:left w:val="single" w:sz="8" w:space="0" w:color="auto"/>
              <w:bottom w:val="nil"/>
              <w:right w:val="single" w:sz="12" w:space="0" w:color="auto"/>
            </w:tcBorders>
          </w:tcPr>
          <w:p w14:paraId="3105E4E3" w14:textId="77777777" w:rsidR="007C629A" w:rsidRPr="009F16C0" w:rsidRDefault="007C629A" w:rsidP="003A3379">
            <w:pPr>
              <w:pStyle w:val="TableText"/>
            </w:pPr>
            <w:r w:rsidRPr="009F16C0">
              <w:t>Improvement of test case quality (Corrections in initial configuration on 58.5.2.15 &amp; 58.5.2.16 test cases)</w:t>
            </w:r>
          </w:p>
        </w:tc>
      </w:tr>
      <w:tr w:rsidR="007C629A" w:rsidRPr="009F16C0" w14:paraId="3F3F4397" w14:textId="77777777" w:rsidTr="0074626D">
        <w:trPr>
          <w:cantSplit/>
        </w:trPr>
        <w:tc>
          <w:tcPr>
            <w:tcW w:w="879" w:type="dxa"/>
            <w:tcBorders>
              <w:top w:val="nil"/>
              <w:left w:val="single" w:sz="12" w:space="0" w:color="auto"/>
              <w:bottom w:val="nil"/>
              <w:right w:val="single" w:sz="8" w:space="0" w:color="auto"/>
            </w:tcBorders>
          </w:tcPr>
          <w:p w14:paraId="62FBAC86" w14:textId="77777777" w:rsidR="007C629A" w:rsidRPr="009F16C0" w:rsidRDefault="007C629A" w:rsidP="003A3379">
            <w:pPr>
              <w:pStyle w:val="TableText"/>
            </w:pPr>
          </w:p>
        </w:tc>
        <w:tc>
          <w:tcPr>
            <w:tcW w:w="1162" w:type="dxa"/>
            <w:tcBorders>
              <w:top w:val="nil"/>
              <w:left w:val="single" w:sz="8" w:space="0" w:color="auto"/>
              <w:bottom w:val="nil"/>
              <w:right w:val="single" w:sz="8" w:space="0" w:color="auto"/>
            </w:tcBorders>
          </w:tcPr>
          <w:p w14:paraId="6C167A8D" w14:textId="77777777" w:rsidR="007C629A" w:rsidRPr="009F16C0" w:rsidRDefault="007C629A" w:rsidP="003A3379">
            <w:pPr>
              <w:pStyle w:val="TableText"/>
            </w:pPr>
          </w:p>
        </w:tc>
        <w:tc>
          <w:tcPr>
            <w:tcW w:w="1025" w:type="dxa"/>
            <w:tcBorders>
              <w:top w:val="nil"/>
              <w:left w:val="single" w:sz="8" w:space="0" w:color="auto"/>
              <w:bottom w:val="nil"/>
              <w:right w:val="single" w:sz="8" w:space="0" w:color="auto"/>
            </w:tcBorders>
          </w:tcPr>
          <w:p w14:paraId="35686650" w14:textId="77777777" w:rsidR="007C629A" w:rsidRPr="009F16C0" w:rsidRDefault="007C629A" w:rsidP="003A3379">
            <w:pPr>
              <w:pStyle w:val="TableText"/>
            </w:pPr>
            <w:r w:rsidRPr="009F16C0">
              <w:t>58.5.3.14</w:t>
            </w:r>
          </w:p>
        </w:tc>
        <w:tc>
          <w:tcPr>
            <w:tcW w:w="6144" w:type="dxa"/>
            <w:tcBorders>
              <w:top w:val="nil"/>
              <w:left w:val="single" w:sz="8" w:space="0" w:color="auto"/>
              <w:bottom w:val="nil"/>
              <w:right w:val="single" w:sz="12" w:space="0" w:color="auto"/>
            </w:tcBorders>
          </w:tcPr>
          <w:p w14:paraId="0129E4E8" w14:textId="77777777" w:rsidR="007C629A" w:rsidRPr="009F16C0" w:rsidRDefault="007C629A" w:rsidP="003A3379">
            <w:pPr>
              <w:pStyle w:val="TableText"/>
            </w:pPr>
            <w:r w:rsidRPr="009F16C0">
              <w:t xml:space="preserve">RCS 5.1 </w:t>
            </w:r>
            <w:proofErr w:type="spellStart"/>
            <w:r w:rsidRPr="009F16C0">
              <w:t>BlackbirdUpdate</w:t>
            </w:r>
            <w:proofErr w:type="spellEnd"/>
            <w:r w:rsidRPr="009F16C0">
              <w:t xml:space="preserve"> (</w:t>
            </w:r>
            <w:r w:rsidRPr="009F16C0">
              <w:rPr>
                <w:bCs/>
                <w:iCs/>
              </w:rPr>
              <w:t>References updated</w:t>
            </w:r>
            <w:r w:rsidRPr="009F16C0">
              <w:t xml:space="preserve"> on 58.5.3.14 test case)</w:t>
            </w:r>
          </w:p>
        </w:tc>
      </w:tr>
      <w:tr w:rsidR="007C629A" w:rsidRPr="009F16C0" w14:paraId="39CB6BB8" w14:textId="77777777" w:rsidTr="0074626D">
        <w:trPr>
          <w:cantSplit/>
        </w:trPr>
        <w:tc>
          <w:tcPr>
            <w:tcW w:w="879" w:type="dxa"/>
            <w:tcBorders>
              <w:top w:val="nil"/>
              <w:left w:val="single" w:sz="12" w:space="0" w:color="auto"/>
              <w:bottom w:val="nil"/>
              <w:right w:val="single" w:sz="8" w:space="0" w:color="auto"/>
            </w:tcBorders>
          </w:tcPr>
          <w:p w14:paraId="7910D13E" w14:textId="77777777" w:rsidR="007C629A" w:rsidRPr="009F16C0" w:rsidRDefault="007C629A" w:rsidP="003A3379">
            <w:pPr>
              <w:pStyle w:val="TableText"/>
            </w:pPr>
          </w:p>
        </w:tc>
        <w:tc>
          <w:tcPr>
            <w:tcW w:w="1162" w:type="dxa"/>
            <w:tcBorders>
              <w:top w:val="nil"/>
              <w:left w:val="single" w:sz="8" w:space="0" w:color="auto"/>
              <w:bottom w:val="nil"/>
              <w:right w:val="single" w:sz="8" w:space="0" w:color="auto"/>
            </w:tcBorders>
          </w:tcPr>
          <w:p w14:paraId="15383794" w14:textId="77777777" w:rsidR="007C629A" w:rsidRPr="009F16C0" w:rsidRDefault="007C629A" w:rsidP="003A3379">
            <w:pPr>
              <w:pStyle w:val="TableText"/>
            </w:pPr>
          </w:p>
        </w:tc>
        <w:tc>
          <w:tcPr>
            <w:tcW w:w="1025" w:type="dxa"/>
            <w:tcBorders>
              <w:top w:val="nil"/>
              <w:left w:val="single" w:sz="8" w:space="0" w:color="auto"/>
              <w:bottom w:val="nil"/>
              <w:right w:val="single" w:sz="8" w:space="0" w:color="auto"/>
            </w:tcBorders>
          </w:tcPr>
          <w:p w14:paraId="28B8EC94" w14:textId="77777777" w:rsidR="007C629A" w:rsidRPr="009F16C0" w:rsidRDefault="007C629A" w:rsidP="003A3379">
            <w:pPr>
              <w:pStyle w:val="TableText"/>
            </w:pPr>
            <w:r w:rsidRPr="009F16C0">
              <w:t>58.5.3</w:t>
            </w:r>
          </w:p>
        </w:tc>
        <w:tc>
          <w:tcPr>
            <w:tcW w:w="6144" w:type="dxa"/>
            <w:tcBorders>
              <w:top w:val="nil"/>
              <w:left w:val="single" w:sz="8" w:space="0" w:color="auto"/>
              <w:bottom w:val="nil"/>
              <w:right w:val="single" w:sz="12" w:space="0" w:color="auto"/>
            </w:tcBorders>
          </w:tcPr>
          <w:p w14:paraId="5958AC00" w14:textId="77777777" w:rsidR="007C629A" w:rsidRPr="009F16C0" w:rsidRDefault="007C629A" w:rsidP="003A3379">
            <w:pPr>
              <w:pStyle w:val="TableText"/>
            </w:pPr>
            <w:r w:rsidRPr="009F16C0">
              <w:t>Improvement of test case quality (Corrections in initial configuration on 58.5.3.20-21-22-23 test cases)</w:t>
            </w:r>
          </w:p>
        </w:tc>
      </w:tr>
      <w:tr w:rsidR="007C629A" w:rsidRPr="009F16C0" w14:paraId="356AA1BB" w14:textId="77777777" w:rsidTr="0074626D">
        <w:trPr>
          <w:cantSplit/>
        </w:trPr>
        <w:tc>
          <w:tcPr>
            <w:tcW w:w="879" w:type="dxa"/>
            <w:tcBorders>
              <w:top w:val="nil"/>
              <w:left w:val="single" w:sz="12" w:space="0" w:color="auto"/>
              <w:bottom w:val="nil"/>
              <w:right w:val="single" w:sz="8" w:space="0" w:color="auto"/>
            </w:tcBorders>
          </w:tcPr>
          <w:p w14:paraId="4BF04504" w14:textId="77777777" w:rsidR="007C629A" w:rsidRPr="009F16C0" w:rsidRDefault="007C629A" w:rsidP="003A3379">
            <w:pPr>
              <w:pStyle w:val="TableText"/>
            </w:pPr>
          </w:p>
        </w:tc>
        <w:tc>
          <w:tcPr>
            <w:tcW w:w="1162" w:type="dxa"/>
            <w:tcBorders>
              <w:top w:val="nil"/>
              <w:left w:val="single" w:sz="8" w:space="0" w:color="auto"/>
              <w:bottom w:val="nil"/>
              <w:right w:val="single" w:sz="8" w:space="0" w:color="auto"/>
            </w:tcBorders>
          </w:tcPr>
          <w:p w14:paraId="5B9475C1" w14:textId="77777777" w:rsidR="007C629A" w:rsidRPr="009F16C0" w:rsidRDefault="007C629A" w:rsidP="003A3379">
            <w:pPr>
              <w:pStyle w:val="TableText"/>
            </w:pPr>
          </w:p>
        </w:tc>
        <w:tc>
          <w:tcPr>
            <w:tcW w:w="1025" w:type="dxa"/>
            <w:tcBorders>
              <w:top w:val="nil"/>
              <w:left w:val="single" w:sz="8" w:space="0" w:color="auto"/>
              <w:bottom w:val="nil"/>
              <w:right w:val="single" w:sz="8" w:space="0" w:color="auto"/>
            </w:tcBorders>
          </w:tcPr>
          <w:p w14:paraId="69765C01" w14:textId="77777777" w:rsidR="007C629A" w:rsidRPr="009F16C0" w:rsidRDefault="007C629A" w:rsidP="003A3379">
            <w:pPr>
              <w:pStyle w:val="TableText"/>
            </w:pPr>
            <w:r w:rsidRPr="009F16C0">
              <w:t>58.5.4</w:t>
            </w:r>
          </w:p>
        </w:tc>
        <w:tc>
          <w:tcPr>
            <w:tcW w:w="6144" w:type="dxa"/>
            <w:tcBorders>
              <w:top w:val="nil"/>
              <w:left w:val="single" w:sz="8" w:space="0" w:color="auto"/>
              <w:bottom w:val="nil"/>
              <w:right w:val="single" w:sz="12" w:space="0" w:color="auto"/>
            </w:tcBorders>
          </w:tcPr>
          <w:p w14:paraId="7CB48BF8" w14:textId="77777777" w:rsidR="007C629A" w:rsidRPr="009F16C0" w:rsidRDefault="007C629A" w:rsidP="003A3379">
            <w:pPr>
              <w:pStyle w:val="TableText"/>
            </w:pPr>
            <w:r w:rsidRPr="009F16C0">
              <w:t>Updating test cases to improve test case quality by adding a new Description.</w:t>
            </w:r>
          </w:p>
        </w:tc>
      </w:tr>
      <w:tr w:rsidR="007C629A" w:rsidRPr="009F16C0" w14:paraId="7FFFC98C" w14:textId="77777777" w:rsidTr="0074626D">
        <w:trPr>
          <w:cantSplit/>
        </w:trPr>
        <w:tc>
          <w:tcPr>
            <w:tcW w:w="879" w:type="dxa"/>
            <w:tcBorders>
              <w:top w:val="nil"/>
              <w:left w:val="single" w:sz="12" w:space="0" w:color="auto"/>
              <w:bottom w:val="nil"/>
              <w:right w:val="single" w:sz="8" w:space="0" w:color="auto"/>
            </w:tcBorders>
          </w:tcPr>
          <w:p w14:paraId="56CB477E" w14:textId="77777777" w:rsidR="007C629A" w:rsidRPr="009F16C0" w:rsidRDefault="007C629A" w:rsidP="003A3379">
            <w:pPr>
              <w:pStyle w:val="TableText"/>
            </w:pPr>
          </w:p>
        </w:tc>
        <w:tc>
          <w:tcPr>
            <w:tcW w:w="1162" w:type="dxa"/>
            <w:tcBorders>
              <w:top w:val="nil"/>
              <w:left w:val="single" w:sz="8" w:space="0" w:color="auto"/>
              <w:bottom w:val="nil"/>
              <w:right w:val="single" w:sz="8" w:space="0" w:color="auto"/>
            </w:tcBorders>
          </w:tcPr>
          <w:p w14:paraId="4F828E54" w14:textId="77777777" w:rsidR="007C629A" w:rsidRPr="009F16C0" w:rsidRDefault="007C629A" w:rsidP="003A3379">
            <w:pPr>
              <w:pStyle w:val="TableText"/>
            </w:pPr>
          </w:p>
        </w:tc>
        <w:tc>
          <w:tcPr>
            <w:tcW w:w="1025" w:type="dxa"/>
            <w:tcBorders>
              <w:top w:val="nil"/>
              <w:left w:val="single" w:sz="8" w:space="0" w:color="auto"/>
              <w:bottom w:val="nil"/>
              <w:right w:val="single" w:sz="8" w:space="0" w:color="auto"/>
            </w:tcBorders>
          </w:tcPr>
          <w:p w14:paraId="5E9B1963" w14:textId="77777777" w:rsidR="007C629A" w:rsidRPr="009F16C0" w:rsidRDefault="007C629A" w:rsidP="003A3379">
            <w:pPr>
              <w:pStyle w:val="TableText"/>
            </w:pPr>
            <w:r w:rsidRPr="009F16C0">
              <w:t>58.6.1-2</w:t>
            </w:r>
          </w:p>
        </w:tc>
        <w:tc>
          <w:tcPr>
            <w:tcW w:w="6144" w:type="dxa"/>
            <w:tcBorders>
              <w:top w:val="nil"/>
              <w:left w:val="single" w:sz="8" w:space="0" w:color="auto"/>
              <w:bottom w:val="nil"/>
              <w:right w:val="single" w:sz="12" w:space="0" w:color="auto"/>
            </w:tcBorders>
          </w:tcPr>
          <w:p w14:paraId="7F29C1E1" w14:textId="77777777" w:rsidR="007C629A" w:rsidRPr="009F16C0" w:rsidRDefault="007C629A" w:rsidP="003A3379">
            <w:pPr>
              <w:pStyle w:val="TableText"/>
            </w:pPr>
            <w:r w:rsidRPr="009F16C0">
              <w:t>Adaption of expected results of test cases in section 58.6.1 &amp; 58.6.2</w:t>
            </w:r>
          </w:p>
        </w:tc>
      </w:tr>
      <w:tr w:rsidR="007C629A" w:rsidRPr="009F16C0" w14:paraId="379881FD" w14:textId="77777777" w:rsidTr="0074626D">
        <w:trPr>
          <w:cantSplit/>
        </w:trPr>
        <w:tc>
          <w:tcPr>
            <w:tcW w:w="879" w:type="dxa"/>
            <w:tcBorders>
              <w:top w:val="nil"/>
              <w:left w:val="single" w:sz="12" w:space="0" w:color="auto"/>
              <w:bottom w:val="nil"/>
              <w:right w:val="single" w:sz="8" w:space="0" w:color="auto"/>
            </w:tcBorders>
          </w:tcPr>
          <w:p w14:paraId="12E406F5" w14:textId="77777777" w:rsidR="007C629A" w:rsidRPr="009F16C0" w:rsidRDefault="007C629A" w:rsidP="003A3379">
            <w:pPr>
              <w:pStyle w:val="TableText"/>
            </w:pPr>
          </w:p>
        </w:tc>
        <w:tc>
          <w:tcPr>
            <w:tcW w:w="1162" w:type="dxa"/>
            <w:tcBorders>
              <w:top w:val="nil"/>
              <w:left w:val="single" w:sz="8" w:space="0" w:color="auto"/>
              <w:bottom w:val="nil"/>
              <w:right w:val="single" w:sz="8" w:space="0" w:color="auto"/>
            </w:tcBorders>
          </w:tcPr>
          <w:p w14:paraId="50EBABA9" w14:textId="77777777" w:rsidR="007C629A" w:rsidRPr="009F16C0" w:rsidRDefault="007C629A" w:rsidP="003A3379">
            <w:pPr>
              <w:pStyle w:val="TableText"/>
            </w:pPr>
          </w:p>
        </w:tc>
        <w:tc>
          <w:tcPr>
            <w:tcW w:w="1025" w:type="dxa"/>
            <w:tcBorders>
              <w:top w:val="nil"/>
              <w:left w:val="single" w:sz="8" w:space="0" w:color="auto"/>
              <w:bottom w:val="nil"/>
              <w:right w:val="single" w:sz="8" w:space="0" w:color="auto"/>
            </w:tcBorders>
          </w:tcPr>
          <w:p w14:paraId="7C25573F" w14:textId="77777777" w:rsidR="007C629A" w:rsidRPr="009F16C0" w:rsidRDefault="007C629A" w:rsidP="003A3379">
            <w:pPr>
              <w:pStyle w:val="TableText"/>
            </w:pPr>
            <w:r w:rsidRPr="009F16C0">
              <w:t>58.6.3-4</w:t>
            </w:r>
          </w:p>
        </w:tc>
        <w:tc>
          <w:tcPr>
            <w:tcW w:w="6144" w:type="dxa"/>
            <w:tcBorders>
              <w:top w:val="nil"/>
              <w:left w:val="single" w:sz="8" w:space="0" w:color="auto"/>
              <w:bottom w:val="nil"/>
              <w:right w:val="single" w:sz="12" w:space="0" w:color="auto"/>
            </w:tcBorders>
          </w:tcPr>
          <w:p w14:paraId="3F90F875" w14:textId="77777777" w:rsidR="007C629A" w:rsidRPr="009F16C0" w:rsidRDefault="007C629A" w:rsidP="003A3379">
            <w:pPr>
              <w:pStyle w:val="TableText"/>
            </w:pPr>
            <w:r w:rsidRPr="009F16C0">
              <w:t xml:space="preserve">Adaption of expected results of test cases in section 58.6.3 &amp; 58.6.4 </w:t>
            </w:r>
          </w:p>
        </w:tc>
      </w:tr>
      <w:tr w:rsidR="007C629A" w:rsidRPr="009F16C0" w14:paraId="1635CAB2" w14:textId="77777777" w:rsidTr="0074626D">
        <w:trPr>
          <w:cantSplit/>
        </w:trPr>
        <w:tc>
          <w:tcPr>
            <w:tcW w:w="879" w:type="dxa"/>
            <w:tcBorders>
              <w:top w:val="nil"/>
              <w:left w:val="single" w:sz="12" w:space="0" w:color="auto"/>
              <w:bottom w:val="nil"/>
              <w:right w:val="single" w:sz="8" w:space="0" w:color="auto"/>
            </w:tcBorders>
          </w:tcPr>
          <w:p w14:paraId="70BF8672" w14:textId="77777777" w:rsidR="007C629A" w:rsidRPr="009F16C0" w:rsidRDefault="007C629A" w:rsidP="003A3379">
            <w:pPr>
              <w:pStyle w:val="TableText"/>
            </w:pPr>
          </w:p>
        </w:tc>
        <w:tc>
          <w:tcPr>
            <w:tcW w:w="1162" w:type="dxa"/>
            <w:tcBorders>
              <w:top w:val="nil"/>
              <w:left w:val="single" w:sz="8" w:space="0" w:color="auto"/>
              <w:bottom w:val="nil"/>
              <w:right w:val="single" w:sz="8" w:space="0" w:color="auto"/>
            </w:tcBorders>
          </w:tcPr>
          <w:p w14:paraId="7E95C4D0" w14:textId="77777777" w:rsidR="007C629A" w:rsidRPr="009F16C0" w:rsidRDefault="007C629A" w:rsidP="003A3379">
            <w:pPr>
              <w:pStyle w:val="TableText"/>
            </w:pPr>
          </w:p>
        </w:tc>
        <w:tc>
          <w:tcPr>
            <w:tcW w:w="1025" w:type="dxa"/>
            <w:tcBorders>
              <w:top w:val="nil"/>
              <w:left w:val="single" w:sz="8" w:space="0" w:color="auto"/>
              <w:bottom w:val="nil"/>
              <w:right w:val="single" w:sz="8" w:space="0" w:color="auto"/>
            </w:tcBorders>
          </w:tcPr>
          <w:p w14:paraId="52AC5413" w14:textId="77777777" w:rsidR="007C629A" w:rsidRPr="009F16C0" w:rsidRDefault="007C629A" w:rsidP="003A3379">
            <w:pPr>
              <w:pStyle w:val="TableText"/>
            </w:pPr>
            <w:r w:rsidRPr="009F16C0">
              <w:t>58.6.5</w:t>
            </w:r>
          </w:p>
        </w:tc>
        <w:tc>
          <w:tcPr>
            <w:tcW w:w="6144" w:type="dxa"/>
            <w:tcBorders>
              <w:top w:val="nil"/>
              <w:left w:val="single" w:sz="8" w:space="0" w:color="auto"/>
              <w:bottom w:val="nil"/>
              <w:right w:val="single" w:sz="12" w:space="0" w:color="auto"/>
            </w:tcBorders>
          </w:tcPr>
          <w:p w14:paraId="38224820" w14:textId="77777777" w:rsidR="007C629A" w:rsidRPr="009F16C0" w:rsidRDefault="007C629A" w:rsidP="003A3379">
            <w:pPr>
              <w:pStyle w:val="TableText"/>
            </w:pPr>
            <w:r w:rsidRPr="009F16C0">
              <w:t xml:space="preserve">Editorial changes on test cases in section (58.6.5.2, 58.6.5.3, 58.6.5.4) </w:t>
            </w:r>
          </w:p>
        </w:tc>
      </w:tr>
      <w:tr w:rsidR="007C629A" w:rsidRPr="009F16C0" w14:paraId="5728E4A2" w14:textId="77777777" w:rsidTr="00B965D6">
        <w:trPr>
          <w:cantSplit/>
        </w:trPr>
        <w:tc>
          <w:tcPr>
            <w:tcW w:w="879" w:type="dxa"/>
            <w:tcBorders>
              <w:top w:val="nil"/>
              <w:left w:val="single" w:sz="12" w:space="0" w:color="auto"/>
              <w:bottom w:val="nil"/>
              <w:right w:val="single" w:sz="8" w:space="0" w:color="auto"/>
            </w:tcBorders>
          </w:tcPr>
          <w:p w14:paraId="28ADC4B0" w14:textId="77777777" w:rsidR="007C629A" w:rsidRPr="009F16C0" w:rsidRDefault="007C629A" w:rsidP="003A3379">
            <w:pPr>
              <w:pStyle w:val="TableText"/>
            </w:pPr>
          </w:p>
        </w:tc>
        <w:tc>
          <w:tcPr>
            <w:tcW w:w="1162" w:type="dxa"/>
            <w:tcBorders>
              <w:top w:val="nil"/>
              <w:left w:val="single" w:sz="8" w:space="0" w:color="auto"/>
              <w:bottom w:val="nil"/>
              <w:right w:val="single" w:sz="8" w:space="0" w:color="auto"/>
            </w:tcBorders>
          </w:tcPr>
          <w:p w14:paraId="2D5F6C5B" w14:textId="77777777" w:rsidR="007C629A" w:rsidRPr="009F16C0" w:rsidRDefault="007C629A" w:rsidP="003A3379">
            <w:pPr>
              <w:pStyle w:val="TableText"/>
            </w:pPr>
          </w:p>
        </w:tc>
        <w:tc>
          <w:tcPr>
            <w:tcW w:w="1025" w:type="dxa"/>
            <w:tcBorders>
              <w:top w:val="nil"/>
              <w:left w:val="single" w:sz="8" w:space="0" w:color="auto"/>
              <w:bottom w:val="nil"/>
              <w:right w:val="single" w:sz="8" w:space="0" w:color="auto"/>
            </w:tcBorders>
          </w:tcPr>
          <w:p w14:paraId="40CC9F6C" w14:textId="77777777" w:rsidR="007C629A" w:rsidRPr="009F16C0" w:rsidRDefault="007C629A" w:rsidP="003A3379">
            <w:pPr>
              <w:pStyle w:val="TableText"/>
            </w:pPr>
            <w:r w:rsidRPr="009F16C0">
              <w:t>59.1</w:t>
            </w:r>
          </w:p>
        </w:tc>
        <w:tc>
          <w:tcPr>
            <w:tcW w:w="6144" w:type="dxa"/>
            <w:tcBorders>
              <w:top w:val="nil"/>
              <w:left w:val="single" w:sz="8" w:space="0" w:color="auto"/>
              <w:bottom w:val="nil"/>
              <w:right w:val="single" w:sz="12" w:space="0" w:color="auto"/>
            </w:tcBorders>
          </w:tcPr>
          <w:p w14:paraId="050CCD34" w14:textId="77777777" w:rsidR="007C629A" w:rsidRPr="009F16C0" w:rsidRDefault="007C629A" w:rsidP="003A3379">
            <w:pPr>
              <w:pStyle w:val="TableText"/>
            </w:pPr>
            <w:r w:rsidRPr="009F16C0">
              <w:t>Introduce the new IMS feature Vo</w:t>
            </w:r>
            <w:r w:rsidR="00BF0A93" w:rsidRPr="009F16C0">
              <w:t>Wi-Fi</w:t>
            </w:r>
            <w:r w:rsidRPr="009F16C0">
              <w:t xml:space="preserve"> in PRD TS 11 for adding new IMS feature test cases</w:t>
            </w:r>
          </w:p>
        </w:tc>
      </w:tr>
      <w:tr w:rsidR="007C629A" w:rsidRPr="009F16C0" w14:paraId="6FF8A86A" w14:textId="77777777" w:rsidTr="00B965D6">
        <w:trPr>
          <w:cantSplit/>
        </w:trPr>
        <w:tc>
          <w:tcPr>
            <w:tcW w:w="879" w:type="dxa"/>
            <w:tcBorders>
              <w:top w:val="nil"/>
              <w:left w:val="single" w:sz="12" w:space="0" w:color="auto"/>
              <w:bottom w:val="single" w:sz="12" w:space="0" w:color="auto"/>
              <w:right w:val="single" w:sz="8" w:space="0" w:color="auto"/>
            </w:tcBorders>
          </w:tcPr>
          <w:p w14:paraId="56D80327" w14:textId="77777777" w:rsidR="007C629A" w:rsidRPr="009F16C0" w:rsidRDefault="007C629A" w:rsidP="003A3379">
            <w:pPr>
              <w:pStyle w:val="TableText"/>
            </w:pPr>
          </w:p>
        </w:tc>
        <w:tc>
          <w:tcPr>
            <w:tcW w:w="1162" w:type="dxa"/>
            <w:tcBorders>
              <w:top w:val="nil"/>
              <w:left w:val="single" w:sz="8" w:space="0" w:color="auto"/>
              <w:bottom w:val="single" w:sz="12" w:space="0" w:color="auto"/>
              <w:right w:val="single" w:sz="8" w:space="0" w:color="auto"/>
            </w:tcBorders>
          </w:tcPr>
          <w:p w14:paraId="37FDC303" w14:textId="77777777" w:rsidR="007C629A" w:rsidRPr="009F16C0" w:rsidRDefault="007C629A" w:rsidP="003A3379">
            <w:pPr>
              <w:pStyle w:val="TableText"/>
            </w:pPr>
          </w:p>
        </w:tc>
        <w:tc>
          <w:tcPr>
            <w:tcW w:w="1025" w:type="dxa"/>
            <w:tcBorders>
              <w:top w:val="nil"/>
              <w:left w:val="single" w:sz="8" w:space="0" w:color="auto"/>
              <w:bottom w:val="single" w:sz="12" w:space="0" w:color="auto"/>
              <w:right w:val="single" w:sz="8" w:space="0" w:color="auto"/>
            </w:tcBorders>
          </w:tcPr>
          <w:p w14:paraId="1D2F2DBF" w14:textId="77777777" w:rsidR="007C629A" w:rsidRPr="009F16C0" w:rsidRDefault="007C629A" w:rsidP="003A3379">
            <w:pPr>
              <w:pStyle w:val="TableText"/>
            </w:pPr>
          </w:p>
        </w:tc>
        <w:tc>
          <w:tcPr>
            <w:tcW w:w="6144" w:type="dxa"/>
            <w:tcBorders>
              <w:top w:val="nil"/>
              <w:left w:val="single" w:sz="8" w:space="0" w:color="auto"/>
              <w:bottom w:val="single" w:sz="12" w:space="0" w:color="auto"/>
              <w:right w:val="single" w:sz="12" w:space="0" w:color="auto"/>
            </w:tcBorders>
          </w:tcPr>
          <w:p w14:paraId="35FAC231" w14:textId="77777777" w:rsidR="007C629A" w:rsidRPr="009F16C0" w:rsidRDefault="007C629A" w:rsidP="003A3379">
            <w:pPr>
              <w:pStyle w:val="TableText"/>
            </w:pPr>
          </w:p>
        </w:tc>
      </w:tr>
    </w:tbl>
    <w:p w14:paraId="3161E9D0" w14:textId="77777777" w:rsidR="00FD3B95" w:rsidRPr="009F16C0" w:rsidRDefault="00FD3B95">
      <w:r w:rsidRPr="009F16C0">
        <w:br w:type="page"/>
      </w:r>
    </w:p>
    <w:tbl>
      <w:tblPr>
        <w:tblW w:w="9210" w:type="dxa"/>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CellMar>
          <w:left w:w="56" w:type="dxa"/>
          <w:right w:w="56" w:type="dxa"/>
        </w:tblCellMar>
        <w:tblLook w:val="04A0" w:firstRow="1" w:lastRow="0" w:firstColumn="1" w:lastColumn="0" w:noHBand="0" w:noVBand="1"/>
      </w:tblPr>
      <w:tblGrid>
        <w:gridCol w:w="879"/>
        <w:gridCol w:w="1162"/>
        <w:gridCol w:w="1025"/>
        <w:gridCol w:w="6144"/>
      </w:tblGrid>
      <w:tr w:rsidR="00CE7432" w:rsidRPr="009F16C0" w14:paraId="15BF3D6A" w14:textId="77777777" w:rsidTr="00CE7432">
        <w:trPr>
          <w:cantSplit/>
        </w:trPr>
        <w:tc>
          <w:tcPr>
            <w:tcW w:w="879" w:type="dxa"/>
            <w:tcBorders>
              <w:top w:val="single" w:sz="8" w:space="0" w:color="auto"/>
              <w:left w:val="single" w:sz="12" w:space="0" w:color="auto"/>
              <w:bottom w:val="nil"/>
              <w:right w:val="single" w:sz="8" w:space="0" w:color="auto"/>
            </w:tcBorders>
            <w:hideMark/>
          </w:tcPr>
          <w:p w14:paraId="14539B6B" w14:textId="77777777" w:rsidR="00CE7432" w:rsidRPr="009F16C0" w:rsidRDefault="00AD1334" w:rsidP="003A3379">
            <w:pPr>
              <w:pStyle w:val="TableText"/>
            </w:pPr>
            <w:r w:rsidRPr="009F16C0">
              <w:lastRenderedPageBreak/>
              <w:t>13</w:t>
            </w:r>
            <w:r w:rsidR="001C7419" w:rsidRPr="009F16C0">
              <w:t>.0</w:t>
            </w:r>
          </w:p>
        </w:tc>
        <w:tc>
          <w:tcPr>
            <w:tcW w:w="1162" w:type="dxa"/>
            <w:tcBorders>
              <w:top w:val="single" w:sz="8" w:space="0" w:color="auto"/>
              <w:left w:val="single" w:sz="8" w:space="0" w:color="auto"/>
              <w:bottom w:val="nil"/>
              <w:right w:val="single" w:sz="8" w:space="0" w:color="auto"/>
            </w:tcBorders>
            <w:hideMark/>
          </w:tcPr>
          <w:p w14:paraId="667E1CF4" w14:textId="77777777" w:rsidR="00CE7432" w:rsidRPr="009F16C0" w:rsidRDefault="00CE7432" w:rsidP="003A3379">
            <w:pPr>
              <w:pStyle w:val="TableText"/>
            </w:pPr>
            <w:r w:rsidRPr="009F16C0">
              <w:t>0</w:t>
            </w:r>
            <w:r w:rsidR="00551A69" w:rsidRPr="009F16C0">
              <w:t>2</w:t>
            </w:r>
            <w:r w:rsidRPr="009F16C0">
              <w:t>.06.2015</w:t>
            </w:r>
          </w:p>
        </w:tc>
        <w:tc>
          <w:tcPr>
            <w:tcW w:w="1025" w:type="dxa"/>
            <w:tcBorders>
              <w:top w:val="single" w:sz="8" w:space="0" w:color="auto"/>
              <w:left w:val="single" w:sz="8" w:space="0" w:color="auto"/>
              <w:bottom w:val="nil"/>
              <w:right w:val="single" w:sz="8" w:space="0" w:color="auto"/>
            </w:tcBorders>
            <w:hideMark/>
          </w:tcPr>
          <w:p w14:paraId="0F29A89E" w14:textId="77777777" w:rsidR="00CE7432" w:rsidRPr="009F16C0" w:rsidRDefault="00CE7432" w:rsidP="003A3379">
            <w:pPr>
              <w:pStyle w:val="TableText"/>
            </w:pPr>
            <w:r w:rsidRPr="009F16C0">
              <w:t>Annex B</w:t>
            </w:r>
          </w:p>
          <w:p w14:paraId="4C365F0F" w14:textId="77777777" w:rsidR="00CE7432" w:rsidRPr="009F16C0" w:rsidRDefault="00CE7432" w:rsidP="003A3379">
            <w:pPr>
              <w:pStyle w:val="TableText"/>
            </w:pPr>
            <w:r w:rsidRPr="009F16C0">
              <w:t>19.7-8</w:t>
            </w:r>
          </w:p>
        </w:tc>
        <w:tc>
          <w:tcPr>
            <w:tcW w:w="6144" w:type="dxa"/>
            <w:tcBorders>
              <w:top w:val="single" w:sz="8" w:space="0" w:color="auto"/>
              <w:left w:val="single" w:sz="8" w:space="0" w:color="auto"/>
              <w:bottom w:val="nil"/>
              <w:right w:val="single" w:sz="12" w:space="0" w:color="auto"/>
            </w:tcBorders>
          </w:tcPr>
          <w:p w14:paraId="5CE99BFD" w14:textId="77777777" w:rsidR="00CE7432" w:rsidRPr="009F16C0" w:rsidRDefault="00CE7432" w:rsidP="003A3379">
            <w:pPr>
              <w:pStyle w:val="TableText"/>
            </w:pPr>
          </w:p>
          <w:p w14:paraId="09121513" w14:textId="77777777" w:rsidR="00CE7432" w:rsidRPr="009F16C0" w:rsidRDefault="00CE7432" w:rsidP="003A3379">
            <w:pPr>
              <w:pStyle w:val="TableText"/>
            </w:pPr>
            <w:r w:rsidRPr="009F16C0">
              <w:t xml:space="preserve">Improvement of test cases 19.7.1-3-5 and 19.8.1-3-5 making </w:t>
            </w:r>
            <w:r w:rsidR="00130CD6" w:rsidRPr="009F16C0">
              <w:t>logical</w:t>
            </w:r>
            <w:r w:rsidRPr="009F16C0">
              <w:t xml:space="preserve"> and realistic to test in a live network environment therefore improving quality (a reference device(s) shall be used in the live network.)</w:t>
            </w:r>
          </w:p>
        </w:tc>
      </w:tr>
      <w:tr w:rsidR="00CE7432" w:rsidRPr="009F16C0" w14:paraId="631BE186" w14:textId="77777777" w:rsidTr="00CE7432">
        <w:trPr>
          <w:cantSplit/>
        </w:trPr>
        <w:tc>
          <w:tcPr>
            <w:tcW w:w="879" w:type="dxa"/>
            <w:tcBorders>
              <w:top w:val="nil"/>
              <w:left w:val="single" w:sz="12" w:space="0" w:color="auto"/>
              <w:bottom w:val="nil"/>
              <w:right w:val="single" w:sz="8" w:space="0" w:color="auto"/>
            </w:tcBorders>
          </w:tcPr>
          <w:p w14:paraId="64A3D83C" w14:textId="77777777" w:rsidR="00CE7432" w:rsidRPr="009F16C0" w:rsidRDefault="00CE7432" w:rsidP="003A3379">
            <w:pPr>
              <w:pStyle w:val="TableText"/>
            </w:pPr>
          </w:p>
        </w:tc>
        <w:tc>
          <w:tcPr>
            <w:tcW w:w="1162" w:type="dxa"/>
            <w:tcBorders>
              <w:top w:val="nil"/>
              <w:left w:val="single" w:sz="8" w:space="0" w:color="auto"/>
              <w:bottom w:val="nil"/>
              <w:right w:val="single" w:sz="8" w:space="0" w:color="auto"/>
            </w:tcBorders>
          </w:tcPr>
          <w:p w14:paraId="7CAB4FA2" w14:textId="77777777" w:rsidR="00CE7432" w:rsidRPr="009F16C0" w:rsidRDefault="00CE7432" w:rsidP="003A3379">
            <w:pPr>
              <w:pStyle w:val="TableText"/>
            </w:pPr>
          </w:p>
        </w:tc>
        <w:tc>
          <w:tcPr>
            <w:tcW w:w="1025" w:type="dxa"/>
            <w:tcBorders>
              <w:top w:val="nil"/>
              <w:left w:val="single" w:sz="8" w:space="0" w:color="auto"/>
              <w:bottom w:val="nil"/>
              <w:right w:val="single" w:sz="8" w:space="0" w:color="auto"/>
            </w:tcBorders>
            <w:hideMark/>
          </w:tcPr>
          <w:p w14:paraId="531AF1E3" w14:textId="77777777" w:rsidR="00CE7432" w:rsidRPr="009F16C0" w:rsidRDefault="00CE7432" w:rsidP="003A3379">
            <w:pPr>
              <w:pStyle w:val="TableText"/>
              <w:rPr>
                <w:highlight w:val="yellow"/>
              </w:rPr>
            </w:pPr>
            <w:r w:rsidRPr="009F16C0">
              <w:t>20.-2</w:t>
            </w:r>
          </w:p>
        </w:tc>
        <w:tc>
          <w:tcPr>
            <w:tcW w:w="6144" w:type="dxa"/>
            <w:tcBorders>
              <w:top w:val="nil"/>
              <w:left w:val="single" w:sz="8" w:space="0" w:color="auto"/>
              <w:bottom w:val="nil"/>
              <w:right w:val="single" w:sz="12" w:space="0" w:color="auto"/>
            </w:tcBorders>
            <w:hideMark/>
          </w:tcPr>
          <w:p w14:paraId="4BBE6B01" w14:textId="77777777" w:rsidR="00CE7432" w:rsidRPr="009F16C0" w:rsidRDefault="00CE7432" w:rsidP="003A3379">
            <w:pPr>
              <w:pStyle w:val="TableText"/>
            </w:pPr>
            <w:r w:rsidRPr="009F16C0">
              <w:rPr>
                <w:bCs/>
                <w:iCs/>
              </w:rPr>
              <w:t>Scenarios improved</w:t>
            </w:r>
            <w:r w:rsidRPr="009F16C0">
              <w:t xml:space="preserve"> _Streamlining of UTRAN mobility tests.(scenario K,L &amp; M </w:t>
            </w:r>
            <w:r w:rsidR="00130CD6" w:rsidRPr="009F16C0">
              <w:t>deleted</w:t>
            </w:r>
            <w:r w:rsidRPr="009F16C0">
              <w:t xml:space="preserve"> for A5/3 Ciphering )</w:t>
            </w:r>
          </w:p>
        </w:tc>
      </w:tr>
      <w:tr w:rsidR="00CE7432" w:rsidRPr="009F16C0" w14:paraId="1A035929" w14:textId="77777777" w:rsidTr="00CE7432">
        <w:trPr>
          <w:cantSplit/>
        </w:trPr>
        <w:tc>
          <w:tcPr>
            <w:tcW w:w="879" w:type="dxa"/>
            <w:tcBorders>
              <w:top w:val="nil"/>
              <w:left w:val="single" w:sz="12" w:space="0" w:color="auto"/>
              <w:bottom w:val="nil"/>
              <w:right w:val="single" w:sz="8" w:space="0" w:color="auto"/>
            </w:tcBorders>
            <w:hideMark/>
          </w:tcPr>
          <w:p w14:paraId="3FA7BB8E" w14:textId="77777777" w:rsidR="00CE7432" w:rsidRPr="009F16C0" w:rsidRDefault="00AD1334" w:rsidP="003A3379">
            <w:pPr>
              <w:pStyle w:val="TableText"/>
            </w:pPr>
            <w:r w:rsidRPr="009F16C0">
              <w:t>13</w:t>
            </w:r>
            <w:r w:rsidR="001C7419" w:rsidRPr="009F16C0">
              <w:t>.0</w:t>
            </w:r>
          </w:p>
        </w:tc>
        <w:tc>
          <w:tcPr>
            <w:tcW w:w="1162" w:type="dxa"/>
            <w:tcBorders>
              <w:top w:val="nil"/>
              <w:left w:val="single" w:sz="8" w:space="0" w:color="auto"/>
              <w:bottom w:val="nil"/>
              <w:right w:val="single" w:sz="8" w:space="0" w:color="auto"/>
            </w:tcBorders>
            <w:hideMark/>
          </w:tcPr>
          <w:p w14:paraId="20D30351" w14:textId="77777777" w:rsidR="00CE7432" w:rsidRPr="009F16C0" w:rsidRDefault="00CE7432" w:rsidP="003A3379">
            <w:pPr>
              <w:pStyle w:val="TableText"/>
            </w:pPr>
            <w:r w:rsidRPr="009F16C0">
              <w:t>0</w:t>
            </w:r>
            <w:r w:rsidR="00551A69" w:rsidRPr="009F16C0">
              <w:t>2</w:t>
            </w:r>
            <w:r w:rsidRPr="009F16C0">
              <w:t>.06.2015</w:t>
            </w:r>
          </w:p>
        </w:tc>
        <w:tc>
          <w:tcPr>
            <w:tcW w:w="1025" w:type="dxa"/>
            <w:tcBorders>
              <w:top w:val="nil"/>
              <w:left w:val="single" w:sz="8" w:space="0" w:color="auto"/>
              <w:bottom w:val="nil"/>
              <w:right w:val="single" w:sz="8" w:space="0" w:color="auto"/>
            </w:tcBorders>
            <w:hideMark/>
          </w:tcPr>
          <w:p w14:paraId="5A32EDE6" w14:textId="77777777" w:rsidR="00CE7432" w:rsidRPr="009F16C0" w:rsidRDefault="00CE7432" w:rsidP="003A3379">
            <w:pPr>
              <w:pStyle w:val="TableText"/>
            </w:pPr>
            <w:r w:rsidRPr="009F16C0">
              <w:t>Annex C</w:t>
            </w:r>
          </w:p>
          <w:p w14:paraId="6EDD8896" w14:textId="77777777" w:rsidR="00CE7432" w:rsidRPr="009F16C0" w:rsidRDefault="00CE7432" w:rsidP="003A3379">
            <w:pPr>
              <w:pStyle w:val="TableText"/>
            </w:pPr>
            <w:r w:rsidRPr="009F16C0">
              <w:t>31.1-2</w:t>
            </w:r>
          </w:p>
        </w:tc>
        <w:tc>
          <w:tcPr>
            <w:tcW w:w="6144" w:type="dxa"/>
            <w:tcBorders>
              <w:top w:val="nil"/>
              <w:left w:val="single" w:sz="8" w:space="0" w:color="auto"/>
              <w:bottom w:val="nil"/>
              <w:right w:val="single" w:sz="12" w:space="0" w:color="auto"/>
            </w:tcBorders>
          </w:tcPr>
          <w:p w14:paraId="43CDE23F" w14:textId="77777777" w:rsidR="00CE7432" w:rsidRPr="009F16C0" w:rsidRDefault="00CE7432" w:rsidP="003A3379">
            <w:pPr>
              <w:pStyle w:val="TableText"/>
            </w:pPr>
          </w:p>
          <w:p w14:paraId="4C6D5930" w14:textId="77777777" w:rsidR="00CE7432" w:rsidRPr="009F16C0" w:rsidRDefault="00CE7432" w:rsidP="003A3379">
            <w:pPr>
              <w:pStyle w:val="TableText"/>
            </w:pPr>
            <w:r w:rsidRPr="009F16C0">
              <w:t>Improvement of test cases 31.1.1.1-2 &amp; 31.2.1-2 (Streamlining of LTE mobility tests in line with GERAN and UTRAN sections.)</w:t>
            </w:r>
          </w:p>
        </w:tc>
      </w:tr>
      <w:tr w:rsidR="00CE7432" w:rsidRPr="009F16C0" w14:paraId="067F66A1" w14:textId="77777777" w:rsidTr="00CE7432">
        <w:trPr>
          <w:cantSplit/>
        </w:trPr>
        <w:tc>
          <w:tcPr>
            <w:tcW w:w="879" w:type="dxa"/>
            <w:tcBorders>
              <w:top w:val="nil"/>
              <w:left w:val="single" w:sz="12" w:space="0" w:color="auto"/>
              <w:bottom w:val="nil"/>
              <w:right w:val="single" w:sz="8" w:space="0" w:color="auto"/>
            </w:tcBorders>
          </w:tcPr>
          <w:p w14:paraId="0D8041C1" w14:textId="77777777" w:rsidR="00CE7432" w:rsidRPr="009F16C0" w:rsidRDefault="00CE7432" w:rsidP="003A3379">
            <w:pPr>
              <w:pStyle w:val="TableText"/>
            </w:pPr>
          </w:p>
        </w:tc>
        <w:tc>
          <w:tcPr>
            <w:tcW w:w="1162" w:type="dxa"/>
            <w:tcBorders>
              <w:top w:val="nil"/>
              <w:left w:val="single" w:sz="8" w:space="0" w:color="auto"/>
              <w:bottom w:val="nil"/>
              <w:right w:val="single" w:sz="8" w:space="0" w:color="auto"/>
            </w:tcBorders>
          </w:tcPr>
          <w:p w14:paraId="0C674403" w14:textId="77777777" w:rsidR="00CE7432" w:rsidRPr="009F16C0" w:rsidRDefault="00CE7432" w:rsidP="003A3379">
            <w:pPr>
              <w:pStyle w:val="TableText"/>
            </w:pPr>
          </w:p>
        </w:tc>
        <w:tc>
          <w:tcPr>
            <w:tcW w:w="1025" w:type="dxa"/>
            <w:tcBorders>
              <w:top w:val="nil"/>
              <w:left w:val="single" w:sz="8" w:space="0" w:color="auto"/>
              <w:bottom w:val="nil"/>
              <w:right w:val="single" w:sz="8" w:space="0" w:color="auto"/>
            </w:tcBorders>
            <w:hideMark/>
          </w:tcPr>
          <w:p w14:paraId="70A8D1B9" w14:textId="77777777" w:rsidR="00CE7432" w:rsidRPr="009F16C0" w:rsidRDefault="00CE7432" w:rsidP="003A3379">
            <w:pPr>
              <w:pStyle w:val="TableText"/>
            </w:pPr>
            <w:r w:rsidRPr="009F16C0">
              <w:t>31.3</w:t>
            </w:r>
          </w:p>
        </w:tc>
        <w:tc>
          <w:tcPr>
            <w:tcW w:w="6144" w:type="dxa"/>
            <w:tcBorders>
              <w:top w:val="nil"/>
              <w:left w:val="single" w:sz="8" w:space="0" w:color="auto"/>
              <w:bottom w:val="nil"/>
              <w:right w:val="single" w:sz="12" w:space="0" w:color="auto"/>
            </w:tcBorders>
            <w:hideMark/>
          </w:tcPr>
          <w:p w14:paraId="17828D9C" w14:textId="77777777" w:rsidR="00CE7432" w:rsidRPr="009F16C0" w:rsidRDefault="00CE7432" w:rsidP="003A3379">
            <w:pPr>
              <w:pStyle w:val="TableText"/>
            </w:pPr>
            <w:r w:rsidRPr="009F16C0">
              <w:t>Removing section:</w:t>
            </w:r>
          </w:p>
        </w:tc>
      </w:tr>
      <w:tr w:rsidR="00CE7432" w:rsidRPr="009F16C0" w14:paraId="1B832560" w14:textId="77777777" w:rsidTr="00CE7432">
        <w:trPr>
          <w:cantSplit/>
        </w:trPr>
        <w:tc>
          <w:tcPr>
            <w:tcW w:w="879" w:type="dxa"/>
            <w:tcBorders>
              <w:top w:val="nil"/>
              <w:left w:val="single" w:sz="12" w:space="0" w:color="auto"/>
              <w:bottom w:val="nil"/>
              <w:right w:val="single" w:sz="8" w:space="0" w:color="auto"/>
            </w:tcBorders>
          </w:tcPr>
          <w:p w14:paraId="6090D081" w14:textId="77777777" w:rsidR="00CE7432" w:rsidRPr="009F16C0" w:rsidRDefault="00CE7432" w:rsidP="003A3379">
            <w:pPr>
              <w:pStyle w:val="TableText"/>
            </w:pPr>
          </w:p>
        </w:tc>
        <w:tc>
          <w:tcPr>
            <w:tcW w:w="1162" w:type="dxa"/>
            <w:tcBorders>
              <w:top w:val="nil"/>
              <w:left w:val="single" w:sz="8" w:space="0" w:color="auto"/>
              <w:bottom w:val="nil"/>
              <w:right w:val="single" w:sz="8" w:space="0" w:color="auto"/>
            </w:tcBorders>
          </w:tcPr>
          <w:p w14:paraId="2E9BD089" w14:textId="77777777" w:rsidR="00CE7432" w:rsidRPr="009F16C0" w:rsidRDefault="00CE7432" w:rsidP="003A3379">
            <w:pPr>
              <w:pStyle w:val="TableText"/>
            </w:pPr>
          </w:p>
        </w:tc>
        <w:tc>
          <w:tcPr>
            <w:tcW w:w="1025" w:type="dxa"/>
            <w:tcBorders>
              <w:top w:val="nil"/>
              <w:left w:val="single" w:sz="8" w:space="0" w:color="auto"/>
              <w:bottom w:val="nil"/>
              <w:right w:val="single" w:sz="8" w:space="0" w:color="auto"/>
            </w:tcBorders>
            <w:hideMark/>
          </w:tcPr>
          <w:p w14:paraId="2A9BF249" w14:textId="77777777" w:rsidR="00CE7432" w:rsidRPr="009F16C0" w:rsidRDefault="00CE7432" w:rsidP="003A3379">
            <w:pPr>
              <w:pStyle w:val="TableText"/>
            </w:pPr>
            <w:r w:rsidRPr="009F16C0">
              <w:t>32.3.1</w:t>
            </w:r>
          </w:p>
        </w:tc>
        <w:tc>
          <w:tcPr>
            <w:tcW w:w="6144" w:type="dxa"/>
            <w:tcBorders>
              <w:top w:val="nil"/>
              <w:left w:val="single" w:sz="8" w:space="0" w:color="auto"/>
              <w:bottom w:val="nil"/>
              <w:right w:val="single" w:sz="12" w:space="0" w:color="auto"/>
            </w:tcBorders>
            <w:hideMark/>
          </w:tcPr>
          <w:p w14:paraId="3BAA9E2E" w14:textId="77777777" w:rsidR="00CE7432" w:rsidRPr="009F16C0" w:rsidRDefault="00CE7432" w:rsidP="003A3379">
            <w:pPr>
              <w:pStyle w:val="TableText"/>
            </w:pPr>
            <w:r w:rsidRPr="009F16C0">
              <w:t xml:space="preserve">Improvement of test cases 32.3.1.1-2-3 to making </w:t>
            </w:r>
            <w:r w:rsidR="00130CD6" w:rsidRPr="009F16C0">
              <w:t>logical</w:t>
            </w:r>
            <w:r w:rsidRPr="009F16C0">
              <w:t xml:space="preserve"> and realistic to test in a live network environment therefore improving quality (a reference device(s) shall be used in the live network.)</w:t>
            </w:r>
          </w:p>
        </w:tc>
      </w:tr>
      <w:tr w:rsidR="00CE7432" w:rsidRPr="009F16C0" w14:paraId="65D73782" w14:textId="77777777" w:rsidTr="00CE7432">
        <w:trPr>
          <w:cantSplit/>
        </w:trPr>
        <w:tc>
          <w:tcPr>
            <w:tcW w:w="879" w:type="dxa"/>
            <w:tcBorders>
              <w:top w:val="nil"/>
              <w:left w:val="single" w:sz="12" w:space="0" w:color="auto"/>
              <w:bottom w:val="nil"/>
              <w:right w:val="single" w:sz="8" w:space="0" w:color="auto"/>
            </w:tcBorders>
          </w:tcPr>
          <w:p w14:paraId="113DA57A" w14:textId="77777777" w:rsidR="00CE7432" w:rsidRPr="009F16C0" w:rsidRDefault="00CE7432" w:rsidP="003A3379">
            <w:pPr>
              <w:pStyle w:val="TableText"/>
            </w:pPr>
          </w:p>
        </w:tc>
        <w:tc>
          <w:tcPr>
            <w:tcW w:w="1162" w:type="dxa"/>
            <w:tcBorders>
              <w:top w:val="nil"/>
              <w:left w:val="single" w:sz="8" w:space="0" w:color="auto"/>
              <w:bottom w:val="nil"/>
              <w:right w:val="single" w:sz="8" w:space="0" w:color="auto"/>
            </w:tcBorders>
          </w:tcPr>
          <w:p w14:paraId="0501E562" w14:textId="77777777" w:rsidR="00CE7432" w:rsidRPr="009F16C0" w:rsidRDefault="00CE7432" w:rsidP="003A3379">
            <w:pPr>
              <w:pStyle w:val="TableText"/>
            </w:pPr>
          </w:p>
        </w:tc>
        <w:tc>
          <w:tcPr>
            <w:tcW w:w="1025" w:type="dxa"/>
            <w:tcBorders>
              <w:top w:val="nil"/>
              <w:left w:val="single" w:sz="8" w:space="0" w:color="auto"/>
              <w:bottom w:val="nil"/>
              <w:right w:val="single" w:sz="8" w:space="0" w:color="auto"/>
            </w:tcBorders>
          </w:tcPr>
          <w:p w14:paraId="34C98C96" w14:textId="77777777" w:rsidR="00CE7432" w:rsidRPr="009F16C0" w:rsidRDefault="00CE7432" w:rsidP="003A3379">
            <w:pPr>
              <w:pStyle w:val="TableText"/>
            </w:pPr>
          </w:p>
        </w:tc>
        <w:tc>
          <w:tcPr>
            <w:tcW w:w="6144" w:type="dxa"/>
            <w:tcBorders>
              <w:top w:val="nil"/>
              <w:left w:val="single" w:sz="8" w:space="0" w:color="auto"/>
              <w:bottom w:val="nil"/>
              <w:right w:val="single" w:sz="12" w:space="0" w:color="auto"/>
            </w:tcBorders>
          </w:tcPr>
          <w:p w14:paraId="332321DF" w14:textId="77777777" w:rsidR="00CE7432" w:rsidRPr="009F16C0" w:rsidRDefault="00CE7432" w:rsidP="003A3379">
            <w:pPr>
              <w:pStyle w:val="TableText"/>
            </w:pPr>
          </w:p>
        </w:tc>
      </w:tr>
      <w:tr w:rsidR="00CE7432" w:rsidRPr="009F16C0" w14:paraId="0277A2E8" w14:textId="77777777" w:rsidTr="00CE7432">
        <w:trPr>
          <w:cantSplit/>
        </w:trPr>
        <w:tc>
          <w:tcPr>
            <w:tcW w:w="879" w:type="dxa"/>
            <w:tcBorders>
              <w:top w:val="nil"/>
              <w:left w:val="single" w:sz="12" w:space="0" w:color="auto"/>
              <w:bottom w:val="nil"/>
              <w:right w:val="single" w:sz="8" w:space="0" w:color="auto"/>
            </w:tcBorders>
            <w:hideMark/>
          </w:tcPr>
          <w:p w14:paraId="0C796BB8" w14:textId="77777777" w:rsidR="00CE7432" w:rsidRPr="009F16C0" w:rsidRDefault="00AD1334" w:rsidP="003A3379">
            <w:pPr>
              <w:pStyle w:val="TableText"/>
            </w:pPr>
            <w:r w:rsidRPr="009F16C0">
              <w:t>13</w:t>
            </w:r>
            <w:r w:rsidR="001C7419" w:rsidRPr="009F16C0">
              <w:t>.0</w:t>
            </w:r>
          </w:p>
        </w:tc>
        <w:tc>
          <w:tcPr>
            <w:tcW w:w="1162" w:type="dxa"/>
            <w:tcBorders>
              <w:top w:val="nil"/>
              <w:left w:val="single" w:sz="8" w:space="0" w:color="auto"/>
              <w:bottom w:val="nil"/>
              <w:right w:val="single" w:sz="8" w:space="0" w:color="auto"/>
            </w:tcBorders>
            <w:hideMark/>
          </w:tcPr>
          <w:p w14:paraId="29261E21" w14:textId="77777777" w:rsidR="00CE7432" w:rsidRPr="009F16C0" w:rsidRDefault="00CE7432" w:rsidP="003A3379">
            <w:pPr>
              <w:pStyle w:val="TableText"/>
            </w:pPr>
            <w:r w:rsidRPr="009F16C0">
              <w:t>0</w:t>
            </w:r>
            <w:r w:rsidR="00551A69" w:rsidRPr="009F16C0">
              <w:t>2</w:t>
            </w:r>
            <w:r w:rsidRPr="009F16C0">
              <w:t>.06.2015</w:t>
            </w:r>
          </w:p>
        </w:tc>
        <w:tc>
          <w:tcPr>
            <w:tcW w:w="1025" w:type="dxa"/>
            <w:tcBorders>
              <w:top w:val="nil"/>
              <w:left w:val="single" w:sz="8" w:space="0" w:color="auto"/>
              <w:bottom w:val="nil"/>
              <w:right w:val="single" w:sz="8" w:space="0" w:color="auto"/>
            </w:tcBorders>
            <w:hideMark/>
          </w:tcPr>
          <w:p w14:paraId="365E98E1" w14:textId="77777777" w:rsidR="00CE7432" w:rsidRPr="009F16C0" w:rsidRDefault="00CE7432" w:rsidP="003A3379">
            <w:pPr>
              <w:pStyle w:val="TableText"/>
            </w:pPr>
            <w:r w:rsidRPr="009F16C0">
              <w:t>Annex D</w:t>
            </w:r>
          </w:p>
          <w:p w14:paraId="661BAEC0" w14:textId="77777777" w:rsidR="00CE7432" w:rsidRPr="009F16C0" w:rsidRDefault="00CE7432" w:rsidP="003A3379">
            <w:pPr>
              <w:pStyle w:val="TableText"/>
            </w:pPr>
            <w:r w:rsidRPr="009F16C0">
              <w:t>42.3.5</w:t>
            </w:r>
          </w:p>
        </w:tc>
        <w:tc>
          <w:tcPr>
            <w:tcW w:w="6144" w:type="dxa"/>
            <w:tcBorders>
              <w:top w:val="nil"/>
              <w:left w:val="single" w:sz="8" w:space="0" w:color="auto"/>
              <w:bottom w:val="nil"/>
              <w:right w:val="single" w:sz="12" w:space="0" w:color="auto"/>
            </w:tcBorders>
          </w:tcPr>
          <w:p w14:paraId="4F0BF2BC" w14:textId="77777777" w:rsidR="00CE7432" w:rsidRPr="009F16C0" w:rsidRDefault="00CE7432" w:rsidP="003A3379">
            <w:pPr>
              <w:pStyle w:val="TableText"/>
            </w:pPr>
          </w:p>
          <w:p w14:paraId="186C0139" w14:textId="77777777" w:rsidR="00CE7432" w:rsidRPr="009F16C0" w:rsidRDefault="00CE7432" w:rsidP="003A3379">
            <w:pPr>
              <w:pStyle w:val="TableText"/>
            </w:pPr>
            <w:r w:rsidRPr="009F16C0">
              <w:t>Improvement of test case by includes merge and private call t</w:t>
            </w:r>
            <w:r w:rsidRPr="009F16C0">
              <w:rPr>
                <w:bCs/>
                <w:iCs/>
              </w:rPr>
              <w:t>o cover all aspects within call waiting scope.</w:t>
            </w:r>
          </w:p>
        </w:tc>
      </w:tr>
      <w:tr w:rsidR="00CE7432" w:rsidRPr="009F16C0" w14:paraId="44950B50" w14:textId="77777777" w:rsidTr="00CE7432">
        <w:trPr>
          <w:cantSplit/>
        </w:trPr>
        <w:tc>
          <w:tcPr>
            <w:tcW w:w="879" w:type="dxa"/>
            <w:tcBorders>
              <w:top w:val="nil"/>
              <w:left w:val="single" w:sz="12" w:space="0" w:color="auto"/>
              <w:bottom w:val="nil"/>
              <w:right w:val="single" w:sz="8" w:space="0" w:color="auto"/>
            </w:tcBorders>
          </w:tcPr>
          <w:p w14:paraId="42B13E6D" w14:textId="77777777" w:rsidR="00CE7432" w:rsidRPr="009F16C0" w:rsidRDefault="00CE7432" w:rsidP="003A3379">
            <w:pPr>
              <w:pStyle w:val="TableText"/>
            </w:pPr>
          </w:p>
        </w:tc>
        <w:tc>
          <w:tcPr>
            <w:tcW w:w="1162" w:type="dxa"/>
            <w:tcBorders>
              <w:top w:val="nil"/>
              <w:left w:val="single" w:sz="8" w:space="0" w:color="auto"/>
              <w:bottom w:val="nil"/>
              <w:right w:val="single" w:sz="8" w:space="0" w:color="auto"/>
            </w:tcBorders>
          </w:tcPr>
          <w:p w14:paraId="24B4B285" w14:textId="77777777" w:rsidR="00CE7432" w:rsidRPr="009F16C0" w:rsidRDefault="00CE7432" w:rsidP="003A3379">
            <w:pPr>
              <w:pStyle w:val="TableText"/>
            </w:pPr>
          </w:p>
        </w:tc>
        <w:tc>
          <w:tcPr>
            <w:tcW w:w="1025" w:type="dxa"/>
            <w:tcBorders>
              <w:top w:val="nil"/>
              <w:left w:val="single" w:sz="8" w:space="0" w:color="auto"/>
              <w:bottom w:val="nil"/>
              <w:right w:val="single" w:sz="8" w:space="0" w:color="auto"/>
            </w:tcBorders>
            <w:hideMark/>
          </w:tcPr>
          <w:p w14:paraId="43315768" w14:textId="77777777" w:rsidR="00CE7432" w:rsidRPr="009F16C0" w:rsidRDefault="00CE7432" w:rsidP="003A3379">
            <w:pPr>
              <w:pStyle w:val="TableText"/>
            </w:pPr>
            <w:r w:rsidRPr="009F16C0">
              <w:t>51.1.4.9</w:t>
            </w:r>
          </w:p>
        </w:tc>
        <w:tc>
          <w:tcPr>
            <w:tcW w:w="6144" w:type="dxa"/>
            <w:tcBorders>
              <w:top w:val="nil"/>
              <w:left w:val="single" w:sz="8" w:space="0" w:color="auto"/>
              <w:bottom w:val="nil"/>
              <w:right w:val="single" w:sz="12" w:space="0" w:color="auto"/>
            </w:tcBorders>
            <w:hideMark/>
          </w:tcPr>
          <w:p w14:paraId="56F3085F" w14:textId="77777777" w:rsidR="00CE7432" w:rsidRPr="009F16C0" w:rsidRDefault="00CE7432" w:rsidP="003A3379">
            <w:pPr>
              <w:pStyle w:val="TableText"/>
            </w:pPr>
            <w:r w:rsidRPr="009F16C0">
              <w:t>Addition of new test cases to enhance VoLTE test coverage on supplementary services.</w:t>
            </w:r>
          </w:p>
        </w:tc>
      </w:tr>
      <w:tr w:rsidR="00CE7432" w:rsidRPr="009F16C0" w14:paraId="6E5CBD23" w14:textId="77777777" w:rsidTr="00CE7432">
        <w:trPr>
          <w:cantSplit/>
        </w:trPr>
        <w:tc>
          <w:tcPr>
            <w:tcW w:w="879" w:type="dxa"/>
            <w:tcBorders>
              <w:top w:val="nil"/>
              <w:left w:val="single" w:sz="12" w:space="0" w:color="auto"/>
              <w:bottom w:val="nil"/>
              <w:right w:val="single" w:sz="8" w:space="0" w:color="auto"/>
            </w:tcBorders>
          </w:tcPr>
          <w:p w14:paraId="24DFDDFF" w14:textId="77777777" w:rsidR="00CE7432" w:rsidRPr="009F16C0" w:rsidRDefault="00CE7432" w:rsidP="003A3379">
            <w:pPr>
              <w:pStyle w:val="TableText"/>
            </w:pPr>
          </w:p>
        </w:tc>
        <w:tc>
          <w:tcPr>
            <w:tcW w:w="1162" w:type="dxa"/>
            <w:tcBorders>
              <w:top w:val="nil"/>
              <w:left w:val="single" w:sz="8" w:space="0" w:color="auto"/>
              <w:bottom w:val="nil"/>
              <w:right w:val="single" w:sz="8" w:space="0" w:color="auto"/>
            </w:tcBorders>
          </w:tcPr>
          <w:p w14:paraId="3B5442A0" w14:textId="77777777" w:rsidR="00CE7432" w:rsidRPr="009F16C0" w:rsidRDefault="00CE7432" w:rsidP="003A3379">
            <w:pPr>
              <w:pStyle w:val="TableText"/>
            </w:pPr>
          </w:p>
        </w:tc>
        <w:tc>
          <w:tcPr>
            <w:tcW w:w="1025" w:type="dxa"/>
            <w:tcBorders>
              <w:top w:val="nil"/>
              <w:left w:val="single" w:sz="8" w:space="0" w:color="auto"/>
              <w:bottom w:val="nil"/>
              <w:right w:val="single" w:sz="8" w:space="0" w:color="auto"/>
            </w:tcBorders>
            <w:hideMark/>
          </w:tcPr>
          <w:p w14:paraId="2A8CB670" w14:textId="77777777" w:rsidR="00CE7432" w:rsidRPr="009F16C0" w:rsidRDefault="00CE7432" w:rsidP="003A3379">
            <w:pPr>
              <w:pStyle w:val="TableText"/>
            </w:pPr>
            <w:r w:rsidRPr="009F16C0">
              <w:t>58.1.1</w:t>
            </w:r>
          </w:p>
        </w:tc>
        <w:tc>
          <w:tcPr>
            <w:tcW w:w="6144" w:type="dxa"/>
            <w:tcBorders>
              <w:top w:val="nil"/>
              <w:left w:val="single" w:sz="8" w:space="0" w:color="auto"/>
              <w:bottom w:val="nil"/>
              <w:right w:val="single" w:sz="12" w:space="0" w:color="auto"/>
            </w:tcBorders>
            <w:hideMark/>
          </w:tcPr>
          <w:p w14:paraId="733FB702" w14:textId="77777777" w:rsidR="00CE7432" w:rsidRPr="009F16C0" w:rsidRDefault="00CE7432" w:rsidP="003A3379">
            <w:pPr>
              <w:pStyle w:val="TableText"/>
            </w:pPr>
            <w:r w:rsidRPr="009F16C0">
              <w:t>Improvement of test case quality (58.1.1.3, 58.1.1.4) corrections and changes to existing BB test cases)</w:t>
            </w:r>
          </w:p>
        </w:tc>
      </w:tr>
      <w:tr w:rsidR="00CE7432" w:rsidRPr="009F16C0" w14:paraId="3C85C36D" w14:textId="77777777" w:rsidTr="00CE7432">
        <w:trPr>
          <w:cantSplit/>
        </w:trPr>
        <w:tc>
          <w:tcPr>
            <w:tcW w:w="879" w:type="dxa"/>
            <w:tcBorders>
              <w:top w:val="nil"/>
              <w:left w:val="single" w:sz="12" w:space="0" w:color="auto"/>
              <w:bottom w:val="nil"/>
              <w:right w:val="single" w:sz="8" w:space="0" w:color="auto"/>
            </w:tcBorders>
          </w:tcPr>
          <w:p w14:paraId="76D0D9D4" w14:textId="77777777" w:rsidR="00CE7432" w:rsidRPr="009F16C0" w:rsidRDefault="00CE7432" w:rsidP="003A3379">
            <w:pPr>
              <w:pStyle w:val="TableText"/>
            </w:pPr>
          </w:p>
        </w:tc>
        <w:tc>
          <w:tcPr>
            <w:tcW w:w="1162" w:type="dxa"/>
            <w:tcBorders>
              <w:top w:val="nil"/>
              <w:left w:val="single" w:sz="8" w:space="0" w:color="auto"/>
              <w:bottom w:val="nil"/>
              <w:right w:val="single" w:sz="8" w:space="0" w:color="auto"/>
            </w:tcBorders>
          </w:tcPr>
          <w:p w14:paraId="45418C6E" w14:textId="77777777" w:rsidR="00CE7432" w:rsidRPr="009F16C0" w:rsidRDefault="00CE7432" w:rsidP="003A3379">
            <w:pPr>
              <w:pStyle w:val="TableText"/>
            </w:pPr>
          </w:p>
        </w:tc>
        <w:tc>
          <w:tcPr>
            <w:tcW w:w="1025" w:type="dxa"/>
            <w:tcBorders>
              <w:top w:val="nil"/>
              <w:left w:val="single" w:sz="8" w:space="0" w:color="auto"/>
              <w:bottom w:val="nil"/>
              <w:right w:val="single" w:sz="8" w:space="0" w:color="auto"/>
            </w:tcBorders>
            <w:hideMark/>
          </w:tcPr>
          <w:p w14:paraId="7EB53FE2" w14:textId="77777777" w:rsidR="00CE7432" w:rsidRPr="009F16C0" w:rsidRDefault="00CE7432" w:rsidP="003A3379">
            <w:pPr>
              <w:pStyle w:val="TableText"/>
            </w:pPr>
            <w:r w:rsidRPr="009F16C0">
              <w:t>58.1.8</w:t>
            </w:r>
          </w:p>
        </w:tc>
        <w:tc>
          <w:tcPr>
            <w:tcW w:w="6144" w:type="dxa"/>
            <w:tcBorders>
              <w:top w:val="nil"/>
              <w:left w:val="single" w:sz="8" w:space="0" w:color="auto"/>
              <w:bottom w:val="nil"/>
              <w:right w:val="single" w:sz="12" w:space="0" w:color="auto"/>
            </w:tcBorders>
            <w:hideMark/>
          </w:tcPr>
          <w:p w14:paraId="0A60BED6" w14:textId="77777777" w:rsidR="00CE7432" w:rsidRPr="009F16C0" w:rsidRDefault="00CE7432" w:rsidP="003A3379">
            <w:pPr>
              <w:pStyle w:val="TableText"/>
            </w:pPr>
            <w:r w:rsidRPr="009F16C0">
              <w:t>Improvement of test case quality (58.1.8.1-2) corrections and changes to existing BB test cases</w:t>
            </w:r>
            <w:r w:rsidRPr="009F16C0">
              <w:rPr>
                <w:bCs/>
                <w:iCs/>
              </w:rPr>
              <w:t>.(test case 58.1.8.1 contains optional functionality)</w:t>
            </w:r>
          </w:p>
        </w:tc>
      </w:tr>
      <w:tr w:rsidR="00CE7432" w:rsidRPr="009F16C0" w14:paraId="03417379" w14:textId="77777777" w:rsidTr="00CE7432">
        <w:trPr>
          <w:cantSplit/>
        </w:trPr>
        <w:tc>
          <w:tcPr>
            <w:tcW w:w="879" w:type="dxa"/>
            <w:tcBorders>
              <w:top w:val="nil"/>
              <w:left w:val="single" w:sz="12" w:space="0" w:color="auto"/>
              <w:bottom w:val="nil"/>
              <w:right w:val="single" w:sz="8" w:space="0" w:color="auto"/>
            </w:tcBorders>
          </w:tcPr>
          <w:p w14:paraId="72A70276" w14:textId="77777777" w:rsidR="00CE7432" w:rsidRPr="009F16C0" w:rsidRDefault="00CE7432" w:rsidP="003A3379">
            <w:pPr>
              <w:pStyle w:val="TableText"/>
            </w:pPr>
          </w:p>
        </w:tc>
        <w:tc>
          <w:tcPr>
            <w:tcW w:w="1162" w:type="dxa"/>
            <w:tcBorders>
              <w:top w:val="nil"/>
              <w:left w:val="single" w:sz="8" w:space="0" w:color="auto"/>
              <w:bottom w:val="nil"/>
              <w:right w:val="single" w:sz="8" w:space="0" w:color="auto"/>
            </w:tcBorders>
          </w:tcPr>
          <w:p w14:paraId="0C166F38" w14:textId="77777777" w:rsidR="00CE7432" w:rsidRPr="009F16C0" w:rsidRDefault="00CE7432" w:rsidP="003A3379">
            <w:pPr>
              <w:pStyle w:val="TableText"/>
            </w:pPr>
          </w:p>
        </w:tc>
        <w:tc>
          <w:tcPr>
            <w:tcW w:w="1025" w:type="dxa"/>
            <w:tcBorders>
              <w:top w:val="nil"/>
              <w:left w:val="single" w:sz="8" w:space="0" w:color="auto"/>
              <w:bottom w:val="nil"/>
              <w:right w:val="single" w:sz="8" w:space="0" w:color="auto"/>
            </w:tcBorders>
            <w:hideMark/>
          </w:tcPr>
          <w:p w14:paraId="53B55EAE" w14:textId="77777777" w:rsidR="00CE7432" w:rsidRPr="009F16C0" w:rsidRDefault="00CE7432" w:rsidP="003A3379">
            <w:pPr>
              <w:pStyle w:val="TableText"/>
            </w:pPr>
            <w:r w:rsidRPr="009F16C0">
              <w:t>58.3.1</w:t>
            </w:r>
          </w:p>
        </w:tc>
        <w:tc>
          <w:tcPr>
            <w:tcW w:w="6144" w:type="dxa"/>
            <w:tcBorders>
              <w:top w:val="nil"/>
              <w:left w:val="single" w:sz="8" w:space="0" w:color="auto"/>
              <w:bottom w:val="nil"/>
              <w:right w:val="single" w:sz="12" w:space="0" w:color="auto"/>
            </w:tcBorders>
            <w:hideMark/>
          </w:tcPr>
          <w:p w14:paraId="6FFE20E9" w14:textId="77777777" w:rsidR="00CE7432" w:rsidRPr="009F16C0" w:rsidRDefault="00CE7432" w:rsidP="003A3379">
            <w:pPr>
              <w:pStyle w:val="TableText"/>
              <w:rPr>
                <w:bCs/>
                <w:iCs/>
              </w:rPr>
            </w:pPr>
            <w:r w:rsidRPr="009F16C0">
              <w:rPr>
                <w:bCs/>
                <w:iCs/>
              </w:rPr>
              <w:t>Updating test cases (</w:t>
            </w:r>
            <w:r w:rsidRPr="009F16C0">
              <w:t xml:space="preserve">58.3.1.1-2-3-4-5-6) </w:t>
            </w:r>
            <w:r w:rsidRPr="009F16C0">
              <w:rPr>
                <w:bCs/>
                <w:iCs/>
              </w:rPr>
              <w:t>to improve test case quality by a</w:t>
            </w:r>
            <w:r w:rsidRPr="009F16C0">
              <w:t>dding reference to PDD to the test cases for better understanding</w:t>
            </w:r>
            <w:r w:rsidRPr="009F16C0">
              <w:rPr>
                <w:bCs/>
                <w:iCs/>
              </w:rPr>
              <w:t xml:space="preserve"> </w:t>
            </w:r>
            <w:r w:rsidRPr="009F16C0">
              <w:t>(Reference RCS 5.1 Specifications and PDD)</w:t>
            </w:r>
          </w:p>
        </w:tc>
      </w:tr>
      <w:tr w:rsidR="00CE7432" w:rsidRPr="009F16C0" w14:paraId="7B526815" w14:textId="77777777" w:rsidTr="00CE7432">
        <w:trPr>
          <w:cantSplit/>
        </w:trPr>
        <w:tc>
          <w:tcPr>
            <w:tcW w:w="879" w:type="dxa"/>
            <w:tcBorders>
              <w:top w:val="nil"/>
              <w:left w:val="single" w:sz="12" w:space="0" w:color="auto"/>
              <w:bottom w:val="nil"/>
              <w:right w:val="single" w:sz="8" w:space="0" w:color="auto"/>
            </w:tcBorders>
          </w:tcPr>
          <w:p w14:paraId="00F7A0EF" w14:textId="77777777" w:rsidR="00CE7432" w:rsidRPr="009F16C0" w:rsidRDefault="00CE7432" w:rsidP="003A3379">
            <w:pPr>
              <w:pStyle w:val="TableText"/>
            </w:pPr>
          </w:p>
        </w:tc>
        <w:tc>
          <w:tcPr>
            <w:tcW w:w="1162" w:type="dxa"/>
            <w:tcBorders>
              <w:top w:val="nil"/>
              <w:left w:val="single" w:sz="8" w:space="0" w:color="auto"/>
              <w:bottom w:val="nil"/>
              <w:right w:val="single" w:sz="8" w:space="0" w:color="auto"/>
            </w:tcBorders>
          </w:tcPr>
          <w:p w14:paraId="36E5983D" w14:textId="77777777" w:rsidR="00CE7432" w:rsidRPr="009F16C0" w:rsidRDefault="00CE7432" w:rsidP="003A3379">
            <w:pPr>
              <w:pStyle w:val="TableText"/>
            </w:pPr>
          </w:p>
        </w:tc>
        <w:tc>
          <w:tcPr>
            <w:tcW w:w="1025" w:type="dxa"/>
            <w:tcBorders>
              <w:top w:val="nil"/>
              <w:left w:val="single" w:sz="8" w:space="0" w:color="auto"/>
              <w:bottom w:val="nil"/>
              <w:right w:val="single" w:sz="8" w:space="0" w:color="auto"/>
            </w:tcBorders>
            <w:hideMark/>
          </w:tcPr>
          <w:p w14:paraId="210E3B77" w14:textId="77777777" w:rsidR="00CE7432" w:rsidRPr="009F16C0" w:rsidRDefault="00CE7432" w:rsidP="003A3379">
            <w:pPr>
              <w:pStyle w:val="TableText"/>
            </w:pPr>
            <w:r w:rsidRPr="009F16C0">
              <w:t>58.3.1</w:t>
            </w:r>
          </w:p>
        </w:tc>
        <w:tc>
          <w:tcPr>
            <w:tcW w:w="6144" w:type="dxa"/>
            <w:tcBorders>
              <w:top w:val="nil"/>
              <w:left w:val="single" w:sz="8" w:space="0" w:color="auto"/>
              <w:bottom w:val="nil"/>
              <w:right w:val="single" w:sz="12" w:space="0" w:color="auto"/>
            </w:tcBorders>
            <w:hideMark/>
          </w:tcPr>
          <w:p w14:paraId="3A0C0CC3" w14:textId="77777777" w:rsidR="00CE7432" w:rsidRPr="009F16C0" w:rsidRDefault="00CE7432" w:rsidP="003A3379">
            <w:pPr>
              <w:pStyle w:val="TableText"/>
            </w:pPr>
            <w:r w:rsidRPr="009F16C0">
              <w:t>Improvement of test case quality (58.3.1.1-4) corrections and changes to existing BB test cases.(RCS capabilities are not shown in the address book in case of fully integrated client)</w:t>
            </w:r>
          </w:p>
        </w:tc>
      </w:tr>
      <w:tr w:rsidR="00CE7432" w:rsidRPr="009F16C0" w14:paraId="1DA9D4BB" w14:textId="77777777" w:rsidTr="00CE7432">
        <w:trPr>
          <w:cantSplit/>
        </w:trPr>
        <w:tc>
          <w:tcPr>
            <w:tcW w:w="879" w:type="dxa"/>
            <w:tcBorders>
              <w:top w:val="nil"/>
              <w:left w:val="single" w:sz="12" w:space="0" w:color="auto"/>
              <w:bottom w:val="nil"/>
              <w:right w:val="single" w:sz="8" w:space="0" w:color="auto"/>
            </w:tcBorders>
          </w:tcPr>
          <w:p w14:paraId="236FE644" w14:textId="77777777" w:rsidR="00CE7432" w:rsidRPr="009F16C0" w:rsidRDefault="00CE7432" w:rsidP="003A3379">
            <w:pPr>
              <w:pStyle w:val="TableText"/>
            </w:pPr>
          </w:p>
        </w:tc>
        <w:tc>
          <w:tcPr>
            <w:tcW w:w="1162" w:type="dxa"/>
            <w:tcBorders>
              <w:top w:val="nil"/>
              <w:left w:val="single" w:sz="8" w:space="0" w:color="auto"/>
              <w:bottom w:val="nil"/>
              <w:right w:val="single" w:sz="8" w:space="0" w:color="auto"/>
            </w:tcBorders>
          </w:tcPr>
          <w:p w14:paraId="16E18344" w14:textId="77777777" w:rsidR="00CE7432" w:rsidRPr="009F16C0" w:rsidRDefault="00CE7432" w:rsidP="003A3379">
            <w:pPr>
              <w:pStyle w:val="TableText"/>
            </w:pPr>
          </w:p>
        </w:tc>
        <w:tc>
          <w:tcPr>
            <w:tcW w:w="1025" w:type="dxa"/>
            <w:tcBorders>
              <w:top w:val="nil"/>
              <w:left w:val="single" w:sz="8" w:space="0" w:color="auto"/>
              <w:bottom w:val="nil"/>
              <w:right w:val="single" w:sz="8" w:space="0" w:color="auto"/>
            </w:tcBorders>
            <w:hideMark/>
          </w:tcPr>
          <w:p w14:paraId="647582E5" w14:textId="77777777" w:rsidR="00CE7432" w:rsidRPr="009F16C0" w:rsidRDefault="00CE7432" w:rsidP="003A3379">
            <w:pPr>
              <w:pStyle w:val="TableText"/>
            </w:pPr>
            <w:r w:rsidRPr="009F16C0">
              <w:t>58.5.1</w:t>
            </w:r>
          </w:p>
        </w:tc>
        <w:tc>
          <w:tcPr>
            <w:tcW w:w="6144" w:type="dxa"/>
            <w:tcBorders>
              <w:top w:val="nil"/>
              <w:left w:val="single" w:sz="8" w:space="0" w:color="auto"/>
              <w:bottom w:val="nil"/>
              <w:right w:val="single" w:sz="12" w:space="0" w:color="auto"/>
            </w:tcBorders>
            <w:hideMark/>
          </w:tcPr>
          <w:p w14:paraId="0B2B7811" w14:textId="77777777" w:rsidR="00CE7432" w:rsidRPr="009F16C0" w:rsidRDefault="00CE7432" w:rsidP="003A3379">
            <w:pPr>
              <w:pStyle w:val="TableText"/>
              <w:rPr>
                <w:bCs/>
                <w:iCs/>
              </w:rPr>
            </w:pPr>
            <w:r w:rsidRPr="009F16C0">
              <w:rPr>
                <w:bCs/>
                <w:iCs/>
              </w:rPr>
              <w:t>Updating test cases (</w:t>
            </w:r>
            <w:r w:rsidRPr="009F16C0">
              <w:t xml:space="preserve">58.5.1.1-2-3-4) </w:t>
            </w:r>
            <w:r w:rsidRPr="009F16C0">
              <w:rPr>
                <w:bCs/>
                <w:iCs/>
              </w:rPr>
              <w:t>to improve test case quality by a</w:t>
            </w:r>
            <w:r w:rsidRPr="009F16C0">
              <w:t>dding reference to PDD to the test cases for better understanding</w:t>
            </w:r>
            <w:r w:rsidRPr="009F16C0">
              <w:rPr>
                <w:bCs/>
                <w:iCs/>
              </w:rPr>
              <w:t xml:space="preserve"> </w:t>
            </w:r>
            <w:r w:rsidRPr="009F16C0">
              <w:t>(Reference RCS 5.1 Specifications and PDD)</w:t>
            </w:r>
          </w:p>
        </w:tc>
      </w:tr>
      <w:tr w:rsidR="00CE7432" w:rsidRPr="009F16C0" w14:paraId="00E50D43" w14:textId="77777777" w:rsidTr="00CE7432">
        <w:trPr>
          <w:cantSplit/>
        </w:trPr>
        <w:tc>
          <w:tcPr>
            <w:tcW w:w="879" w:type="dxa"/>
            <w:tcBorders>
              <w:top w:val="nil"/>
              <w:left w:val="single" w:sz="12" w:space="0" w:color="auto"/>
              <w:bottom w:val="nil"/>
              <w:right w:val="single" w:sz="8" w:space="0" w:color="auto"/>
            </w:tcBorders>
          </w:tcPr>
          <w:p w14:paraId="1752D863" w14:textId="77777777" w:rsidR="00CE7432" w:rsidRPr="009F16C0" w:rsidRDefault="00CE7432" w:rsidP="003A3379">
            <w:pPr>
              <w:pStyle w:val="TableText"/>
            </w:pPr>
          </w:p>
        </w:tc>
        <w:tc>
          <w:tcPr>
            <w:tcW w:w="1162" w:type="dxa"/>
            <w:tcBorders>
              <w:top w:val="nil"/>
              <w:left w:val="single" w:sz="8" w:space="0" w:color="auto"/>
              <w:bottom w:val="nil"/>
              <w:right w:val="single" w:sz="8" w:space="0" w:color="auto"/>
            </w:tcBorders>
          </w:tcPr>
          <w:p w14:paraId="60440842" w14:textId="77777777" w:rsidR="00CE7432" w:rsidRPr="009F16C0" w:rsidRDefault="00CE7432" w:rsidP="003A3379">
            <w:pPr>
              <w:pStyle w:val="TableText"/>
            </w:pPr>
          </w:p>
        </w:tc>
        <w:tc>
          <w:tcPr>
            <w:tcW w:w="1025" w:type="dxa"/>
            <w:tcBorders>
              <w:top w:val="nil"/>
              <w:left w:val="single" w:sz="8" w:space="0" w:color="auto"/>
              <w:bottom w:val="nil"/>
              <w:right w:val="single" w:sz="8" w:space="0" w:color="auto"/>
            </w:tcBorders>
            <w:hideMark/>
          </w:tcPr>
          <w:p w14:paraId="2CFDB1F5" w14:textId="77777777" w:rsidR="00CE7432" w:rsidRPr="009F16C0" w:rsidRDefault="00CE7432" w:rsidP="003A3379">
            <w:pPr>
              <w:pStyle w:val="TableText"/>
            </w:pPr>
            <w:r w:rsidRPr="009F16C0">
              <w:t>58.5.2</w:t>
            </w:r>
          </w:p>
        </w:tc>
        <w:tc>
          <w:tcPr>
            <w:tcW w:w="6144" w:type="dxa"/>
            <w:tcBorders>
              <w:top w:val="nil"/>
              <w:left w:val="single" w:sz="8" w:space="0" w:color="auto"/>
              <w:bottom w:val="nil"/>
              <w:right w:val="single" w:sz="12" w:space="0" w:color="auto"/>
            </w:tcBorders>
            <w:hideMark/>
          </w:tcPr>
          <w:p w14:paraId="1BA0BFA6" w14:textId="77777777" w:rsidR="00CE7432" w:rsidRPr="009F16C0" w:rsidRDefault="00CE7432" w:rsidP="003A3379">
            <w:pPr>
              <w:pStyle w:val="TableText"/>
              <w:rPr>
                <w:bCs/>
                <w:iCs/>
              </w:rPr>
            </w:pPr>
            <w:r w:rsidRPr="009F16C0">
              <w:rPr>
                <w:bCs/>
                <w:iCs/>
              </w:rPr>
              <w:t>Updating test cases (</w:t>
            </w:r>
            <w:r w:rsidRPr="009F16C0">
              <w:t xml:space="preserve">58.5.2.1-2-3-4-5-6-7-8-9-10-11-12-13-14-15-16) </w:t>
            </w:r>
            <w:r w:rsidRPr="009F16C0">
              <w:rPr>
                <w:bCs/>
                <w:iCs/>
              </w:rPr>
              <w:t>to improve test case quality by a</w:t>
            </w:r>
            <w:r w:rsidRPr="009F16C0">
              <w:t>dding reference to PDD to the test cases for better understanding</w:t>
            </w:r>
            <w:r w:rsidRPr="009F16C0">
              <w:rPr>
                <w:bCs/>
                <w:iCs/>
              </w:rPr>
              <w:t xml:space="preserve"> </w:t>
            </w:r>
            <w:r w:rsidRPr="009F16C0">
              <w:t>(Reference RCS 5.1 Specifications and PDD)</w:t>
            </w:r>
          </w:p>
        </w:tc>
      </w:tr>
      <w:tr w:rsidR="00CE7432" w:rsidRPr="009F16C0" w14:paraId="76F7D125" w14:textId="77777777" w:rsidTr="00CE7432">
        <w:trPr>
          <w:cantSplit/>
        </w:trPr>
        <w:tc>
          <w:tcPr>
            <w:tcW w:w="879" w:type="dxa"/>
            <w:tcBorders>
              <w:top w:val="nil"/>
              <w:left w:val="single" w:sz="12" w:space="0" w:color="auto"/>
              <w:bottom w:val="nil"/>
              <w:right w:val="single" w:sz="8" w:space="0" w:color="auto"/>
            </w:tcBorders>
          </w:tcPr>
          <w:p w14:paraId="6E3A8187" w14:textId="77777777" w:rsidR="00CE7432" w:rsidRPr="009F16C0" w:rsidRDefault="00CE7432" w:rsidP="003A3379">
            <w:pPr>
              <w:pStyle w:val="TableText"/>
            </w:pPr>
          </w:p>
        </w:tc>
        <w:tc>
          <w:tcPr>
            <w:tcW w:w="1162" w:type="dxa"/>
            <w:tcBorders>
              <w:top w:val="nil"/>
              <w:left w:val="single" w:sz="8" w:space="0" w:color="auto"/>
              <w:bottom w:val="nil"/>
              <w:right w:val="single" w:sz="8" w:space="0" w:color="auto"/>
            </w:tcBorders>
          </w:tcPr>
          <w:p w14:paraId="55880F1B" w14:textId="77777777" w:rsidR="00CE7432" w:rsidRPr="009F16C0" w:rsidRDefault="00CE7432" w:rsidP="003A3379">
            <w:pPr>
              <w:pStyle w:val="TableText"/>
            </w:pPr>
          </w:p>
        </w:tc>
        <w:tc>
          <w:tcPr>
            <w:tcW w:w="1025" w:type="dxa"/>
            <w:tcBorders>
              <w:top w:val="nil"/>
              <w:left w:val="single" w:sz="8" w:space="0" w:color="auto"/>
              <w:bottom w:val="nil"/>
              <w:right w:val="single" w:sz="8" w:space="0" w:color="auto"/>
            </w:tcBorders>
            <w:hideMark/>
          </w:tcPr>
          <w:p w14:paraId="5FB855F3" w14:textId="77777777" w:rsidR="00CE7432" w:rsidRPr="009F16C0" w:rsidRDefault="00CE7432" w:rsidP="003A3379">
            <w:pPr>
              <w:pStyle w:val="TableText"/>
            </w:pPr>
            <w:r w:rsidRPr="009F16C0">
              <w:t>58.5.3</w:t>
            </w:r>
          </w:p>
        </w:tc>
        <w:tc>
          <w:tcPr>
            <w:tcW w:w="6144" w:type="dxa"/>
            <w:tcBorders>
              <w:top w:val="nil"/>
              <w:left w:val="single" w:sz="8" w:space="0" w:color="auto"/>
              <w:bottom w:val="nil"/>
              <w:right w:val="single" w:sz="12" w:space="0" w:color="auto"/>
            </w:tcBorders>
            <w:hideMark/>
          </w:tcPr>
          <w:p w14:paraId="3DC62EA2" w14:textId="77777777" w:rsidR="00CE7432" w:rsidRPr="009F16C0" w:rsidRDefault="00CE7432" w:rsidP="003A3379">
            <w:pPr>
              <w:pStyle w:val="TableText"/>
            </w:pPr>
            <w:r w:rsidRPr="009F16C0">
              <w:rPr>
                <w:bCs/>
                <w:iCs/>
              </w:rPr>
              <w:t>Updating test cases (</w:t>
            </w:r>
            <w:r w:rsidRPr="009F16C0">
              <w:t xml:space="preserve">58.5.3.1-2-3-4-5-6-7-8-9-10-11-12-13-14-15-16-17-18-19-20-21-22-23-24) </w:t>
            </w:r>
            <w:r w:rsidRPr="009F16C0">
              <w:rPr>
                <w:bCs/>
                <w:iCs/>
              </w:rPr>
              <w:t xml:space="preserve">to improve test case quality </w:t>
            </w:r>
            <w:r w:rsidRPr="009F16C0">
              <w:t>Adding reference to PDD to the test cases for better understanding</w:t>
            </w:r>
          </w:p>
        </w:tc>
      </w:tr>
      <w:tr w:rsidR="00CE7432" w:rsidRPr="009F16C0" w14:paraId="723C1B88" w14:textId="77777777" w:rsidTr="00CE7432">
        <w:trPr>
          <w:cantSplit/>
        </w:trPr>
        <w:tc>
          <w:tcPr>
            <w:tcW w:w="879" w:type="dxa"/>
            <w:tcBorders>
              <w:top w:val="nil"/>
              <w:left w:val="single" w:sz="12" w:space="0" w:color="auto"/>
              <w:bottom w:val="nil"/>
              <w:right w:val="single" w:sz="8" w:space="0" w:color="auto"/>
            </w:tcBorders>
          </w:tcPr>
          <w:p w14:paraId="1C1F5F8C" w14:textId="77777777" w:rsidR="00CE7432" w:rsidRPr="009F16C0" w:rsidRDefault="00CE7432" w:rsidP="003A3379">
            <w:pPr>
              <w:pStyle w:val="TableText"/>
            </w:pPr>
          </w:p>
        </w:tc>
        <w:tc>
          <w:tcPr>
            <w:tcW w:w="1162" w:type="dxa"/>
            <w:tcBorders>
              <w:top w:val="nil"/>
              <w:left w:val="single" w:sz="8" w:space="0" w:color="auto"/>
              <w:bottom w:val="nil"/>
              <w:right w:val="single" w:sz="8" w:space="0" w:color="auto"/>
            </w:tcBorders>
          </w:tcPr>
          <w:p w14:paraId="7AA12EEF" w14:textId="77777777" w:rsidR="00CE7432" w:rsidRPr="009F16C0" w:rsidRDefault="00CE7432" w:rsidP="003A3379">
            <w:pPr>
              <w:pStyle w:val="TableText"/>
            </w:pPr>
          </w:p>
        </w:tc>
        <w:tc>
          <w:tcPr>
            <w:tcW w:w="1025" w:type="dxa"/>
            <w:tcBorders>
              <w:top w:val="nil"/>
              <w:left w:val="single" w:sz="8" w:space="0" w:color="auto"/>
              <w:bottom w:val="nil"/>
              <w:right w:val="single" w:sz="8" w:space="0" w:color="auto"/>
            </w:tcBorders>
            <w:hideMark/>
          </w:tcPr>
          <w:p w14:paraId="1492860E" w14:textId="77777777" w:rsidR="00CE7432" w:rsidRPr="009F16C0" w:rsidRDefault="00CE7432" w:rsidP="003A3379">
            <w:pPr>
              <w:pStyle w:val="TableText"/>
            </w:pPr>
            <w:r w:rsidRPr="009F16C0">
              <w:t>58.5.4</w:t>
            </w:r>
          </w:p>
        </w:tc>
        <w:tc>
          <w:tcPr>
            <w:tcW w:w="6144" w:type="dxa"/>
            <w:tcBorders>
              <w:top w:val="nil"/>
              <w:left w:val="single" w:sz="8" w:space="0" w:color="auto"/>
              <w:bottom w:val="nil"/>
              <w:right w:val="single" w:sz="12" w:space="0" w:color="auto"/>
            </w:tcBorders>
            <w:hideMark/>
          </w:tcPr>
          <w:p w14:paraId="542D8B0C" w14:textId="77777777" w:rsidR="00CE7432" w:rsidRPr="009F16C0" w:rsidRDefault="00CE7432" w:rsidP="003A3379">
            <w:pPr>
              <w:pStyle w:val="TableText"/>
            </w:pPr>
            <w:r w:rsidRPr="009F16C0">
              <w:rPr>
                <w:bCs/>
                <w:iCs/>
              </w:rPr>
              <w:t>Updating test case (</w:t>
            </w:r>
            <w:r w:rsidRPr="009F16C0">
              <w:t xml:space="preserve">58.5.4.1) </w:t>
            </w:r>
            <w:r w:rsidRPr="009F16C0">
              <w:rPr>
                <w:bCs/>
                <w:iCs/>
              </w:rPr>
              <w:t xml:space="preserve">to improve test case quality </w:t>
            </w:r>
            <w:r w:rsidRPr="009F16C0">
              <w:t>Adding reference to PDD to the test cases for better understanding.</w:t>
            </w:r>
          </w:p>
        </w:tc>
      </w:tr>
      <w:tr w:rsidR="00CE7432" w:rsidRPr="009F16C0" w14:paraId="0DCA7292" w14:textId="77777777" w:rsidTr="00CE7432">
        <w:trPr>
          <w:cantSplit/>
        </w:trPr>
        <w:tc>
          <w:tcPr>
            <w:tcW w:w="879" w:type="dxa"/>
            <w:tcBorders>
              <w:top w:val="nil"/>
              <w:left w:val="single" w:sz="12" w:space="0" w:color="auto"/>
              <w:bottom w:val="nil"/>
              <w:right w:val="single" w:sz="8" w:space="0" w:color="auto"/>
            </w:tcBorders>
          </w:tcPr>
          <w:p w14:paraId="06F917E3" w14:textId="77777777" w:rsidR="00CE7432" w:rsidRPr="009F16C0" w:rsidRDefault="00CE7432" w:rsidP="003A3379">
            <w:pPr>
              <w:pStyle w:val="TableText"/>
            </w:pPr>
          </w:p>
        </w:tc>
        <w:tc>
          <w:tcPr>
            <w:tcW w:w="1162" w:type="dxa"/>
            <w:tcBorders>
              <w:top w:val="nil"/>
              <w:left w:val="single" w:sz="8" w:space="0" w:color="auto"/>
              <w:bottom w:val="nil"/>
              <w:right w:val="single" w:sz="8" w:space="0" w:color="auto"/>
            </w:tcBorders>
          </w:tcPr>
          <w:p w14:paraId="1D160D19" w14:textId="77777777" w:rsidR="00CE7432" w:rsidRPr="009F16C0" w:rsidRDefault="00CE7432" w:rsidP="003A3379">
            <w:pPr>
              <w:pStyle w:val="TableText"/>
            </w:pPr>
          </w:p>
        </w:tc>
        <w:tc>
          <w:tcPr>
            <w:tcW w:w="1025" w:type="dxa"/>
            <w:tcBorders>
              <w:top w:val="nil"/>
              <w:left w:val="single" w:sz="8" w:space="0" w:color="auto"/>
              <w:bottom w:val="nil"/>
              <w:right w:val="single" w:sz="8" w:space="0" w:color="auto"/>
            </w:tcBorders>
            <w:hideMark/>
          </w:tcPr>
          <w:p w14:paraId="7201434F" w14:textId="77777777" w:rsidR="00CE7432" w:rsidRPr="009F16C0" w:rsidRDefault="00CE7432" w:rsidP="003A3379">
            <w:pPr>
              <w:pStyle w:val="TableText"/>
            </w:pPr>
            <w:r w:rsidRPr="009F16C0">
              <w:t>58.6.1-2</w:t>
            </w:r>
          </w:p>
        </w:tc>
        <w:tc>
          <w:tcPr>
            <w:tcW w:w="6144" w:type="dxa"/>
            <w:tcBorders>
              <w:top w:val="nil"/>
              <w:left w:val="single" w:sz="8" w:space="0" w:color="auto"/>
              <w:bottom w:val="nil"/>
              <w:right w:val="single" w:sz="12" w:space="0" w:color="auto"/>
            </w:tcBorders>
            <w:hideMark/>
          </w:tcPr>
          <w:p w14:paraId="358015A0" w14:textId="77777777" w:rsidR="00CE7432" w:rsidRPr="009F16C0" w:rsidRDefault="00CE7432" w:rsidP="003A3379">
            <w:pPr>
              <w:pStyle w:val="TableText"/>
            </w:pPr>
            <w:r w:rsidRPr="009F16C0">
              <w:t>Improvement of test case quality(correction of Reference RCS 5.1 PDD on 58.6.1.3 , 58.6.2.4 test cases, correction of test procedure and adding comment on expected behaviour only on 58.6.2.4 test case).</w:t>
            </w:r>
          </w:p>
        </w:tc>
      </w:tr>
      <w:tr w:rsidR="00CE7432" w:rsidRPr="009F16C0" w14:paraId="79C944AA" w14:textId="77777777" w:rsidTr="00CE7432">
        <w:trPr>
          <w:cantSplit/>
        </w:trPr>
        <w:tc>
          <w:tcPr>
            <w:tcW w:w="879" w:type="dxa"/>
            <w:tcBorders>
              <w:top w:val="nil"/>
              <w:left w:val="single" w:sz="12" w:space="0" w:color="auto"/>
              <w:bottom w:val="nil"/>
              <w:right w:val="single" w:sz="8" w:space="0" w:color="auto"/>
            </w:tcBorders>
          </w:tcPr>
          <w:p w14:paraId="2A99FD8B" w14:textId="77777777" w:rsidR="00CE7432" w:rsidRPr="009F16C0" w:rsidRDefault="00CE7432" w:rsidP="003A3379">
            <w:pPr>
              <w:pStyle w:val="TableText"/>
            </w:pPr>
          </w:p>
        </w:tc>
        <w:tc>
          <w:tcPr>
            <w:tcW w:w="1162" w:type="dxa"/>
            <w:tcBorders>
              <w:top w:val="nil"/>
              <w:left w:val="single" w:sz="8" w:space="0" w:color="auto"/>
              <w:bottom w:val="nil"/>
              <w:right w:val="single" w:sz="8" w:space="0" w:color="auto"/>
            </w:tcBorders>
          </w:tcPr>
          <w:p w14:paraId="70A0814E" w14:textId="77777777" w:rsidR="00CE7432" w:rsidRPr="009F16C0" w:rsidRDefault="00CE7432" w:rsidP="003A3379">
            <w:pPr>
              <w:pStyle w:val="TableText"/>
            </w:pPr>
          </w:p>
        </w:tc>
        <w:tc>
          <w:tcPr>
            <w:tcW w:w="1025" w:type="dxa"/>
            <w:tcBorders>
              <w:top w:val="nil"/>
              <w:left w:val="single" w:sz="8" w:space="0" w:color="auto"/>
              <w:bottom w:val="nil"/>
              <w:right w:val="single" w:sz="8" w:space="0" w:color="auto"/>
            </w:tcBorders>
            <w:hideMark/>
          </w:tcPr>
          <w:p w14:paraId="588D75EF" w14:textId="77777777" w:rsidR="00CE7432" w:rsidRPr="009F16C0" w:rsidRDefault="00CE7432" w:rsidP="003A3379">
            <w:pPr>
              <w:pStyle w:val="TableText"/>
            </w:pPr>
            <w:r w:rsidRPr="009F16C0">
              <w:t>58.6.3</w:t>
            </w:r>
          </w:p>
        </w:tc>
        <w:tc>
          <w:tcPr>
            <w:tcW w:w="6144" w:type="dxa"/>
            <w:tcBorders>
              <w:top w:val="nil"/>
              <w:left w:val="single" w:sz="8" w:space="0" w:color="auto"/>
              <w:bottom w:val="nil"/>
              <w:right w:val="single" w:sz="12" w:space="0" w:color="auto"/>
            </w:tcBorders>
            <w:hideMark/>
          </w:tcPr>
          <w:p w14:paraId="45F2418B" w14:textId="77777777" w:rsidR="00CE7432" w:rsidRPr="009F16C0" w:rsidRDefault="00CE7432" w:rsidP="003A3379">
            <w:pPr>
              <w:pStyle w:val="TableText"/>
            </w:pPr>
            <w:r w:rsidRPr="009F16C0">
              <w:t>Test cases 58.6.3.7 and 58.6.3.23 should be removed</w:t>
            </w:r>
            <w:r w:rsidR="00130CD6">
              <w:t xml:space="preserve"> </w:t>
            </w:r>
            <w:r w:rsidRPr="009F16C0">
              <w:t>and should be set to VOID (not yet validated)</w:t>
            </w:r>
          </w:p>
        </w:tc>
      </w:tr>
      <w:tr w:rsidR="00CE7432" w:rsidRPr="009F16C0" w14:paraId="523CE93A" w14:textId="77777777" w:rsidTr="00CE7432">
        <w:trPr>
          <w:cantSplit/>
        </w:trPr>
        <w:tc>
          <w:tcPr>
            <w:tcW w:w="879" w:type="dxa"/>
            <w:tcBorders>
              <w:top w:val="nil"/>
              <w:left w:val="single" w:sz="12" w:space="0" w:color="auto"/>
              <w:bottom w:val="nil"/>
              <w:right w:val="single" w:sz="8" w:space="0" w:color="auto"/>
            </w:tcBorders>
            <w:hideMark/>
          </w:tcPr>
          <w:p w14:paraId="395C1F6D" w14:textId="77777777" w:rsidR="00CE7432" w:rsidRPr="009F16C0" w:rsidRDefault="00AD1334" w:rsidP="003A3379">
            <w:pPr>
              <w:pStyle w:val="TableText"/>
            </w:pPr>
            <w:r w:rsidRPr="009F16C0">
              <w:t>13</w:t>
            </w:r>
            <w:r w:rsidR="001C7419" w:rsidRPr="009F16C0">
              <w:t>.0</w:t>
            </w:r>
          </w:p>
        </w:tc>
        <w:tc>
          <w:tcPr>
            <w:tcW w:w="1162" w:type="dxa"/>
            <w:tcBorders>
              <w:top w:val="nil"/>
              <w:left w:val="single" w:sz="8" w:space="0" w:color="auto"/>
              <w:bottom w:val="nil"/>
              <w:right w:val="single" w:sz="8" w:space="0" w:color="auto"/>
            </w:tcBorders>
            <w:hideMark/>
          </w:tcPr>
          <w:p w14:paraId="1E2E6135" w14:textId="77777777" w:rsidR="00CE7432" w:rsidRPr="009F16C0" w:rsidRDefault="00CE7432" w:rsidP="003A3379">
            <w:pPr>
              <w:pStyle w:val="TableText"/>
            </w:pPr>
            <w:r w:rsidRPr="009F16C0">
              <w:t>0</w:t>
            </w:r>
            <w:r w:rsidR="00551A69" w:rsidRPr="009F16C0">
              <w:t>2</w:t>
            </w:r>
            <w:r w:rsidRPr="009F16C0">
              <w:t>.06.2015</w:t>
            </w:r>
          </w:p>
        </w:tc>
        <w:tc>
          <w:tcPr>
            <w:tcW w:w="1025" w:type="dxa"/>
            <w:tcBorders>
              <w:top w:val="nil"/>
              <w:left w:val="single" w:sz="8" w:space="0" w:color="auto"/>
              <w:bottom w:val="nil"/>
              <w:right w:val="single" w:sz="8" w:space="0" w:color="auto"/>
            </w:tcBorders>
            <w:hideMark/>
          </w:tcPr>
          <w:p w14:paraId="7453E21A" w14:textId="77777777" w:rsidR="00CE7432" w:rsidRPr="009F16C0" w:rsidRDefault="00CE7432" w:rsidP="003A3379">
            <w:pPr>
              <w:pStyle w:val="TableText"/>
            </w:pPr>
            <w:r w:rsidRPr="009F16C0">
              <w:t>59.1.1</w:t>
            </w:r>
          </w:p>
        </w:tc>
        <w:tc>
          <w:tcPr>
            <w:tcW w:w="6144" w:type="dxa"/>
            <w:tcBorders>
              <w:top w:val="nil"/>
              <w:left w:val="single" w:sz="8" w:space="0" w:color="auto"/>
              <w:bottom w:val="nil"/>
              <w:right w:val="single" w:sz="12" w:space="0" w:color="auto"/>
            </w:tcBorders>
            <w:hideMark/>
          </w:tcPr>
          <w:p w14:paraId="5115F3F5" w14:textId="77777777" w:rsidR="00CE7432" w:rsidRPr="009F16C0" w:rsidRDefault="00CE7432" w:rsidP="003A3379">
            <w:pPr>
              <w:pStyle w:val="TableText"/>
            </w:pPr>
            <w:r w:rsidRPr="009F16C0">
              <w:t xml:space="preserve">Addition of test cases to enable Voice over </w:t>
            </w:r>
            <w:r w:rsidR="00BF0A93" w:rsidRPr="009F16C0">
              <w:t>Wi-Fi</w:t>
            </w:r>
            <w:r w:rsidRPr="009F16C0">
              <w:t xml:space="preserve"> test coverage on registration</w:t>
            </w:r>
          </w:p>
        </w:tc>
      </w:tr>
      <w:tr w:rsidR="00CE7432" w:rsidRPr="009F16C0" w14:paraId="57AF0A57" w14:textId="77777777" w:rsidTr="001F55C2">
        <w:trPr>
          <w:cantSplit/>
        </w:trPr>
        <w:tc>
          <w:tcPr>
            <w:tcW w:w="879" w:type="dxa"/>
            <w:tcBorders>
              <w:top w:val="nil"/>
              <w:left w:val="single" w:sz="12" w:space="0" w:color="auto"/>
              <w:bottom w:val="nil"/>
              <w:right w:val="single" w:sz="8" w:space="0" w:color="auto"/>
            </w:tcBorders>
          </w:tcPr>
          <w:p w14:paraId="05CC2D24" w14:textId="77777777" w:rsidR="00CE7432" w:rsidRPr="009F16C0" w:rsidRDefault="00CE7432" w:rsidP="003A3379">
            <w:pPr>
              <w:pStyle w:val="TableText"/>
            </w:pPr>
          </w:p>
        </w:tc>
        <w:tc>
          <w:tcPr>
            <w:tcW w:w="1162" w:type="dxa"/>
            <w:tcBorders>
              <w:top w:val="nil"/>
              <w:left w:val="single" w:sz="8" w:space="0" w:color="auto"/>
              <w:bottom w:val="nil"/>
              <w:right w:val="single" w:sz="8" w:space="0" w:color="auto"/>
            </w:tcBorders>
          </w:tcPr>
          <w:p w14:paraId="04EC741B" w14:textId="77777777" w:rsidR="00CE7432" w:rsidRPr="009F16C0" w:rsidRDefault="00CE7432" w:rsidP="003A3379">
            <w:pPr>
              <w:pStyle w:val="TableText"/>
            </w:pPr>
          </w:p>
        </w:tc>
        <w:tc>
          <w:tcPr>
            <w:tcW w:w="1025" w:type="dxa"/>
            <w:tcBorders>
              <w:top w:val="nil"/>
              <w:left w:val="single" w:sz="8" w:space="0" w:color="auto"/>
              <w:bottom w:val="nil"/>
              <w:right w:val="single" w:sz="8" w:space="0" w:color="auto"/>
            </w:tcBorders>
            <w:hideMark/>
          </w:tcPr>
          <w:p w14:paraId="7E2EE1DB" w14:textId="77777777" w:rsidR="00CE7432" w:rsidRPr="009F16C0" w:rsidRDefault="00CE7432" w:rsidP="003A3379">
            <w:pPr>
              <w:pStyle w:val="TableText"/>
            </w:pPr>
            <w:r w:rsidRPr="009F16C0">
              <w:t>59.1.3</w:t>
            </w:r>
          </w:p>
        </w:tc>
        <w:tc>
          <w:tcPr>
            <w:tcW w:w="6144" w:type="dxa"/>
            <w:tcBorders>
              <w:top w:val="nil"/>
              <w:left w:val="single" w:sz="8" w:space="0" w:color="auto"/>
              <w:bottom w:val="nil"/>
              <w:right w:val="single" w:sz="12" w:space="0" w:color="auto"/>
            </w:tcBorders>
            <w:hideMark/>
          </w:tcPr>
          <w:p w14:paraId="679B9BA5" w14:textId="77777777" w:rsidR="00CE7432" w:rsidRPr="009F16C0" w:rsidRDefault="00CE7432" w:rsidP="003A3379">
            <w:pPr>
              <w:pStyle w:val="TableText"/>
            </w:pPr>
            <w:r w:rsidRPr="009F16C0">
              <w:t xml:space="preserve">Addition of test cases to enable Voice over </w:t>
            </w:r>
            <w:r w:rsidR="00BF0A93" w:rsidRPr="009F16C0">
              <w:t>Wi-Fi</w:t>
            </w:r>
            <w:r w:rsidRPr="009F16C0">
              <w:t xml:space="preserve"> test coverage on basic voice call handling.</w:t>
            </w:r>
          </w:p>
        </w:tc>
      </w:tr>
      <w:tr w:rsidR="00CE7432" w:rsidRPr="009F16C0" w14:paraId="25EF30A7" w14:textId="77777777" w:rsidTr="001F55C2">
        <w:trPr>
          <w:cantSplit/>
        </w:trPr>
        <w:tc>
          <w:tcPr>
            <w:tcW w:w="879" w:type="dxa"/>
            <w:tcBorders>
              <w:top w:val="nil"/>
              <w:left w:val="single" w:sz="12" w:space="0" w:color="auto"/>
              <w:bottom w:val="single" w:sz="12" w:space="0" w:color="auto"/>
              <w:right w:val="single" w:sz="8" w:space="0" w:color="auto"/>
            </w:tcBorders>
          </w:tcPr>
          <w:p w14:paraId="712CA00B" w14:textId="77777777" w:rsidR="00CE7432" w:rsidRPr="009F16C0" w:rsidRDefault="00CE7432" w:rsidP="003A3379">
            <w:pPr>
              <w:pStyle w:val="TableText"/>
            </w:pPr>
          </w:p>
        </w:tc>
        <w:tc>
          <w:tcPr>
            <w:tcW w:w="1162" w:type="dxa"/>
            <w:tcBorders>
              <w:top w:val="nil"/>
              <w:left w:val="single" w:sz="8" w:space="0" w:color="auto"/>
              <w:bottom w:val="single" w:sz="12" w:space="0" w:color="auto"/>
              <w:right w:val="single" w:sz="8" w:space="0" w:color="auto"/>
            </w:tcBorders>
          </w:tcPr>
          <w:p w14:paraId="5804AA2D" w14:textId="77777777" w:rsidR="00CE7432" w:rsidRPr="009F16C0" w:rsidRDefault="00CE7432" w:rsidP="003A3379">
            <w:pPr>
              <w:pStyle w:val="TableText"/>
            </w:pPr>
          </w:p>
        </w:tc>
        <w:tc>
          <w:tcPr>
            <w:tcW w:w="1025" w:type="dxa"/>
            <w:tcBorders>
              <w:top w:val="nil"/>
              <w:left w:val="single" w:sz="8" w:space="0" w:color="auto"/>
              <w:bottom w:val="single" w:sz="12" w:space="0" w:color="auto"/>
              <w:right w:val="single" w:sz="8" w:space="0" w:color="auto"/>
            </w:tcBorders>
            <w:hideMark/>
          </w:tcPr>
          <w:p w14:paraId="460154A4" w14:textId="77777777" w:rsidR="00CE7432" w:rsidRPr="009F16C0" w:rsidRDefault="00CE7432" w:rsidP="003A3379">
            <w:pPr>
              <w:pStyle w:val="TableText"/>
            </w:pPr>
            <w:r w:rsidRPr="009F16C0">
              <w:t>59.1.4</w:t>
            </w:r>
          </w:p>
        </w:tc>
        <w:tc>
          <w:tcPr>
            <w:tcW w:w="6144" w:type="dxa"/>
            <w:tcBorders>
              <w:top w:val="nil"/>
              <w:left w:val="single" w:sz="8" w:space="0" w:color="auto"/>
              <w:bottom w:val="single" w:sz="12" w:space="0" w:color="auto"/>
              <w:right w:val="single" w:sz="12" w:space="0" w:color="auto"/>
            </w:tcBorders>
            <w:hideMark/>
          </w:tcPr>
          <w:p w14:paraId="3C18FEAE" w14:textId="77777777" w:rsidR="00CE7432" w:rsidRPr="009F16C0" w:rsidRDefault="00CE7432" w:rsidP="003A3379">
            <w:pPr>
              <w:pStyle w:val="TableText"/>
            </w:pPr>
            <w:r w:rsidRPr="009F16C0">
              <w:t xml:space="preserve">Addition of test cases to enable Voice over </w:t>
            </w:r>
            <w:r w:rsidR="00BF0A93" w:rsidRPr="009F16C0">
              <w:t>Wi-Fi</w:t>
            </w:r>
            <w:r w:rsidRPr="009F16C0">
              <w:t xml:space="preserve"> test coverage on basic voice call handling</w:t>
            </w:r>
          </w:p>
        </w:tc>
      </w:tr>
    </w:tbl>
    <w:p w14:paraId="642A4F88" w14:textId="77777777" w:rsidR="00E705EE" w:rsidRPr="009F16C0" w:rsidRDefault="00E705EE">
      <w:r w:rsidRPr="009F16C0">
        <w:br w:type="page"/>
      </w:r>
    </w:p>
    <w:tbl>
      <w:tblPr>
        <w:tblStyle w:val="TableGrid"/>
        <w:tblW w:w="9280" w:type="dxa"/>
        <w:tblLayout w:type="fixed"/>
        <w:tblLook w:val="04A0" w:firstRow="1" w:lastRow="0" w:firstColumn="1" w:lastColumn="0" w:noHBand="0" w:noVBand="1"/>
      </w:tblPr>
      <w:tblGrid>
        <w:gridCol w:w="622"/>
        <w:gridCol w:w="1133"/>
        <w:gridCol w:w="1276"/>
        <w:gridCol w:w="6249"/>
      </w:tblGrid>
      <w:tr w:rsidR="00706F1A" w:rsidRPr="009F16C0" w14:paraId="38D28F93" w14:textId="77777777" w:rsidTr="00493B77">
        <w:tc>
          <w:tcPr>
            <w:tcW w:w="622" w:type="dxa"/>
          </w:tcPr>
          <w:p w14:paraId="4639FE94" w14:textId="77777777" w:rsidR="00706F1A" w:rsidRPr="009F16C0" w:rsidRDefault="00A41497" w:rsidP="003A3379">
            <w:pPr>
              <w:pStyle w:val="TableText"/>
            </w:pPr>
            <w:r w:rsidRPr="009F16C0">
              <w:lastRenderedPageBreak/>
              <w:t>14</w:t>
            </w:r>
            <w:r w:rsidR="001C7419" w:rsidRPr="009F16C0">
              <w:t>.0</w:t>
            </w:r>
          </w:p>
        </w:tc>
        <w:tc>
          <w:tcPr>
            <w:tcW w:w="1133" w:type="dxa"/>
          </w:tcPr>
          <w:p w14:paraId="39E85C5E" w14:textId="77777777" w:rsidR="00706F1A" w:rsidRPr="009F16C0" w:rsidRDefault="00706F1A" w:rsidP="003A3379">
            <w:pPr>
              <w:pStyle w:val="TableText"/>
            </w:pPr>
            <w:r w:rsidRPr="009F16C0">
              <w:t>16.09.2015</w:t>
            </w:r>
          </w:p>
        </w:tc>
        <w:tc>
          <w:tcPr>
            <w:tcW w:w="1276" w:type="dxa"/>
          </w:tcPr>
          <w:p w14:paraId="222C4B81" w14:textId="77777777" w:rsidR="00706F1A" w:rsidRPr="009F16C0" w:rsidRDefault="00706F1A" w:rsidP="003A3379">
            <w:pPr>
              <w:pStyle w:val="TableText"/>
            </w:pPr>
            <w:r w:rsidRPr="009F16C0">
              <w:t xml:space="preserve">All Annex </w:t>
            </w:r>
          </w:p>
        </w:tc>
        <w:tc>
          <w:tcPr>
            <w:tcW w:w="6249" w:type="dxa"/>
          </w:tcPr>
          <w:p w14:paraId="18596709" w14:textId="77777777" w:rsidR="00706F1A" w:rsidRPr="009F16C0" w:rsidRDefault="00706F1A" w:rsidP="003A3379">
            <w:pPr>
              <w:pStyle w:val="TableText"/>
            </w:pPr>
            <w:r w:rsidRPr="009F16C0">
              <w:t xml:space="preserve">Change </w:t>
            </w:r>
            <w:r w:rsidR="00BF0A93" w:rsidRPr="009F16C0">
              <w:t>Wi-Fi</w:t>
            </w:r>
            <w:r w:rsidRPr="009F16C0">
              <w:t xml:space="preserve"> in TS.11 to </w:t>
            </w:r>
            <w:r w:rsidR="00BF0A93" w:rsidRPr="009F16C0">
              <w:t>Wi-Fi</w:t>
            </w:r>
          </w:p>
        </w:tc>
      </w:tr>
      <w:tr w:rsidR="00706F1A" w:rsidRPr="009F16C0" w14:paraId="5BB5FD4A" w14:textId="77777777" w:rsidTr="00493B77">
        <w:tc>
          <w:tcPr>
            <w:tcW w:w="622" w:type="dxa"/>
          </w:tcPr>
          <w:p w14:paraId="00DAC2F0" w14:textId="77777777" w:rsidR="00706F1A" w:rsidRPr="009F16C0" w:rsidRDefault="00706F1A" w:rsidP="003A3379">
            <w:pPr>
              <w:pStyle w:val="TableText"/>
            </w:pPr>
          </w:p>
        </w:tc>
        <w:tc>
          <w:tcPr>
            <w:tcW w:w="1133" w:type="dxa"/>
          </w:tcPr>
          <w:p w14:paraId="63751E11" w14:textId="77777777" w:rsidR="00706F1A" w:rsidRPr="009F16C0" w:rsidRDefault="00706F1A" w:rsidP="003A3379">
            <w:pPr>
              <w:pStyle w:val="TableText"/>
            </w:pPr>
          </w:p>
        </w:tc>
        <w:tc>
          <w:tcPr>
            <w:tcW w:w="1276" w:type="dxa"/>
          </w:tcPr>
          <w:p w14:paraId="1F0F6AD0" w14:textId="77777777" w:rsidR="00706F1A" w:rsidRPr="009F16C0" w:rsidRDefault="00706F1A" w:rsidP="003A3379">
            <w:pPr>
              <w:pStyle w:val="TableText"/>
            </w:pPr>
          </w:p>
        </w:tc>
        <w:tc>
          <w:tcPr>
            <w:tcW w:w="6249" w:type="dxa"/>
          </w:tcPr>
          <w:p w14:paraId="2D817D70" w14:textId="77777777" w:rsidR="00706F1A" w:rsidRPr="009F16C0" w:rsidRDefault="00706F1A" w:rsidP="003A3379">
            <w:pPr>
              <w:pStyle w:val="TableText"/>
            </w:pPr>
          </w:p>
        </w:tc>
      </w:tr>
      <w:tr w:rsidR="00425927" w:rsidRPr="009F16C0" w14:paraId="447E86A7" w14:textId="77777777" w:rsidTr="00493B77">
        <w:tc>
          <w:tcPr>
            <w:tcW w:w="622" w:type="dxa"/>
          </w:tcPr>
          <w:p w14:paraId="6FC2E449" w14:textId="77777777" w:rsidR="00425927" w:rsidRPr="009F16C0" w:rsidRDefault="00A41497" w:rsidP="003A3379">
            <w:pPr>
              <w:pStyle w:val="TableText"/>
            </w:pPr>
            <w:r w:rsidRPr="009F16C0">
              <w:t>14</w:t>
            </w:r>
            <w:r w:rsidR="001C7419" w:rsidRPr="009F16C0">
              <w:t>.0</w:t>
            </w:r>
          </w:p>
        </w:tc>
        <w:tc>
          <w:tcPr>
            <w:tcW w:w="1133" w:type="dxa"/>
          </w:tcPr>
          <w:p w14:paraId="22BCADA5" w14:textId="77777777" w:rsidR="00425927" w:rsidRPr="009F16C0" w:rsidRDefault="00425927" w:rsidP="003A3379">
            <w:pPr>
              <w:pStyle w:val="TableText"/>
            </w:pPr>
            <w:r w:rsidRPr="009F16C0">
              <w:t>16.09.2015</w:t>
            </w:r>
          </w:p>
        </w:tc>
        <w:tc>
          <w:tcPr>
            <w:tcW w:w="1276" w:type="dxa"/>
          </w:tcPr>
          <w:p w14:paraId="3B5E66C9" w14:textId="77777777" w:rsidR="00425927" w:rsidRPr="009F16C0" w:rsidRDefault="00425927" w:rsidP="003A3379">
            <w:pPr>
              <w:pStyle w:val="TableText"/>
            </w:pPr>
            <w:r w:rsidRPr="009F16C0">
              <w:t>Annex A</w:t>
            </w:r>
          </w:p>
        </w:tc>
        <w:tc>
          <w:tcPr>
            <w:tcW w:w="6249" w:type="dxa"/>
          </w:tcPr>
          <w:p w14:paraId="2F9A10AD" w14:textId="77777777" w:rsidR="00425927" w:rsidRPr="009F16C0" w:rsidRDefault="00425927" w:rsidP="003A3379">
            <w:pPr>
              <w:pStyle w:val="TableText"/>
            </w:pPr>
          </w:p>
        </w:tc>
      </w:tr>
      <w:tr w:rsidR="00425927" w:rsidRPr="009F16C0" w14:paraId="535AC7F7" w14:textId="77777777" w:rsidTr="00493B77">
        <w:tc>
          <w:tcPr>
            <w:tcW w:w="622" w:type="dxa"/>
          </w:tcPr>
          <w:p w14:paraId="45008B49" w14:textId="77777777" w:rsidR="00425927" w:rsidRPr="009F16C0" w:rsidRDefault="00425927" w:rsidP="003A3379">
            <w:pPr>
              <w:pStyle w:val="TableText"/>
            </w:pPr>
          </w:p>
        </w:tc>
        <w:tc>
          <w:tcPr>
            <w:tcW w:w="1133" w:type="dxa"/>
          </w:tcPr>
          <w:p w14:paraId="40EC4876" w14:textId="77777777" w:rsidR="00425927" w:rsidRPr="009F16C0" w:rsidRDefault="00425927" w:rsidP="003A3379">
            <w:pPr>
              <w:pStyle w:val="TableText"/>
            </w:pPr>
          </w:p>
        </w:tc>
        <w:tc>
          <w:tcPr>
            <w:tcW w:w="1276" w:type="dxa"/>
          </w:tcPr>
          <w:p w14:paraId="43A4A1A5" w14:textId="77777777" w:rsidR="00425927" w:rsidRPr="009F16C0" w:rsidRDefault="00425927" w:rsidP="003A3379">
            <w:pPr>
              <w:pStyle w:val="TableText"/>
            </w:pPr>
            <w:r w:rsidRPr="009F16C0">
              <w:t>2.1.3-4</w:t>
            </w:r>
          </w:p>
        </w:tc>
        <w:tc>
          <w:tcPr>
            <w:tcW w:w="6249" w:type="dxa"/>
          </w:tcPr>
          <w:p w14:paraId="1DDA1B6C" w14:textId="77777777" w:rsidR="00425927" w:rsidRPr="009F16C0" w:rsidRDefault="00425927" w:rsidP="003A3379">
            <w:pPr>
              <w:pStyle w:val="TableText"/>
            </w:pPr>
            <w:r w:rsidRPr="009F16C0">
              <w:t>Fixed procedure</w:t>
            </w:r>
          </w:p>
        </w:tc>
      </w:tr>
      <w:tr w:rsidR="001B062D" w:rsidRPr="009F16C0" w14:paraId="212BC1B6" w14:textId="77777777" w:rsidTr="00493B77">
        <w:tc>
          <w:tcPr>
            <w:tcW w:w="622" w:type="dxa"/>
          </w:tcPr>
          <w:p w14:paraId="5CB61E61" w14:textId="77777777" w:rsidR="001B062D" w:rsidRPr="009F16C0" w:rsidRDefault="00A41497" w:rsidP="003A3379">
            <w:pPr>
              <w:pStyle w:val="TableText"/>
            </w:pPr>
            <w:r w:rsidRPr="009F16C0">
              <w:t>14</w:t>
            </w:r>
            <w:r w:rsidR="001C7419" w:rsidRPr="009F16C0">
              <w:t>.0</w:t>
            </w:r>
          </w:p>
        </w:tc>
        <w:tc>
          <w:tcPr>
            <w:tcW w:w="1133" w:type="dxa"/>
          </w:tcPr>
          <w:p w14:paraId="51B84C4C" w14:textId="77777777" w:rsidR="001B062D" w:rsidRPr="009F16C0" w:rsidRDefault="001B062D" w:rsidP="003A3379">
            <w:pPr>
              <w:pStyle w:val="TableText"/>
            </w:pPr>
            <w:r w:rsidRPr="009F16C0">
              <w:t>16.09.2015</w:t>
            </w:r>
          </w:p>
        </w:tc>
        <w:tc>
          <w:tcPr>
            <w:tcW w:w="1276" w:type="dxa"/>
          </w:tcPr>
          <w:p w14:paraId="2653F061" w14:textId="77777777" w:rsidR="001B062D" w:rsidRPr="009F16C0" w:rsidRDefault="001B062D" w:rsidP="003A3379">
            <w:pPr>
              <w:pStyle w:val="TableText"/>
            </w:pPr>
            <w:r w:rsidRPr="009F16C0">
              <w:t>Annex B</w:t>
            </w:r>
          </w:p>
        </w:tc>
        <w:tc>
          <w:tcPr>
            <w:tcW w:w="6249" w:type="dxa"/>
          </w:tcPr>
          <w:p w14:paraId="7D397ADF" w14:textId="77777777" w:rsidR="001B062D" w:rsidRPr="009F16C0" w:rsidRDefault="001B062D" w:rsidP="003A3379">
            <w:pPr>
              <w:pStyle w:val="TableText"/>
            </w:pPr>
          </w:p>
        </w:tc>
      </w:tr>
      <w:tr w:rsidR="00425927" w:rsidRPr="009F16C0" w14:paraId="42C90AAE" w14:textId="77777777" w:rsidTr="00493B77">
        <w:tc>
          <w:tcPr>
            <w:tcW w:w="622" w:type="dxa"/>
          </w:tcPr>
          <w:p w14:paraId="26B330F8" w14:textId="77777777" w:rsidR="00425927" w:rsidRPr="009F16C0" w:rsidRDefault="00425927" w:rsidP="003A3379">
            <w:pPr>
              <w:pStyle w:val="TableText"/>
            </w:pPr>
          </w:p>
        </w:tc>
        <w:tc>
          <w:tcPr>
            <w:tcW w:w="1133" w:type="dxa"/>
          </w:tcPr>
          <w:p w14:paraId="436A695E" w14:textId="77777777" w:rsidR="00425927" w:rsidRPr="009F16C0" w:rsidRDefault="00425927" w:rsidP="003A3379">
            <w:pPr>
              <w:pStyle w:val="TableText"/>
            </w:pPr>
          </w:p>
        </w:tc>
        <w:tc>
          <w:tcPr>
            <w:tcW w:w="1276" w:type="dxa"/>
          </w:tcPr>
          <w:p w14:paraId="64591BBB" w14:textId="77777777" w:rsidR="00425927" w:rsidRPr="009F16C0" w:rsidRDefault="00425927" w:rsidP="003A3379">
            <w:pPr>
              <w:pStyle w:val="TableText"/>
            </w:pPr>
            <w:r w:rsidRPr="009F16C0">
              <w:t>16.1.3-4-5-6</w:t>
            </w:r>
          </w:p>
        </w:tc>
        <w:tc>
          <w:tcPr>
            <w:tcW w:w="6249" w:type="dxa"/>
          </w:tcPr>
          <w:p w14:paraId="4989B3F1" w14:textId="77777777" w:rsidR="00425927" w:rsidRPr="009F16C0" w:rsidRDefault="00425927" w:rsidP="003A3379">
            <w:pPr>
              <w:pStyle w:val="TableText"/>
            </w:pPr>
            <w:r w:rsidRPr="009F16C0">
              <w:t>Fixed procedure</w:t>
            </w:r>
          </w:p>
        </w:tc>
      </w:tr>
      <w:tr w:rsidR="00091CCA" w:rsidRPr="009F16C0" w14:paraId="79BBC43C" w14:textId="77777777" w:rsidTr="00493B77">
        <w:tc>
          <w:tcPr>
            <w:tcW w:w="622" w:type="dxa"/>
          </w:tcPr>
          <w:p w14:paraId="35AB7ECB" w14:textId="77777777" w:rsidR="00091CCA" w:rsidRPr="009F16C0" w:rsidRDefault="00091CCA" w:rsidP="003A3379">
            <w:pPr>
              <w:pStyle w:val="TableText"/>
            </w:pPr>
          </w:p>
        </w:tc>
        <w:tc>
          <w:tcPr>
            <w:tcW w:w="1133" w:type="dxa"/>
          </w:tcPr>
          <w:p w14:paraId="0F2BF376" w14:textId="77777777" w:rsidR="00091CCA" w:rsidRPr="009F16C0" w:rsidRDefault="00091CCA" w:rsidP="003A3379">
            <w:pPr>
              <w:pStyle w:val="TableText"/>
            </w:pPr>
          </w:p>
        </w:tc>
        <w:tc>
          <w:tcPr>
            <w:tcW w:w="1276" w:type="dxa"/>
          </w:tcPr>
          <w:p w14:paraId="2427B4CF" w14:textId="77777777" w:rsidR="00091CCA" w:rsidRPr="009F16C0" w:rsidRDefault="00091CCA" w:rsidP="003A3379">
            <w:pPr>
              <w:pStyle w:val="TableText"/>
            </w:pPr>
            <w:r w:rsidRPr="009F16C0">
              <w:t>17.2.5</w:t>
            </w:r>
          </w:p>
        </w:tc>
        <w:tc>
          <w:tcPr>
            <w:tcW w:w="6249" w:type="dxa"/>
          </w:tcPr>
          <w:p w14:paraId="225032DB" w14:textId="77777777" w:rsidR="00091CCA" w:rsidRPr="009F16C0" w:rsidRDefault="00091CCA" w:rsidP="003A3379">
            <w:pPr>
              <w:pStyle w:val="TableText"/>
            </w:pPr>
            <w:r w:rsidRPr="009F16C0">
              <w:t xml:space="preserve">Adding test case for System Access &amp; Registration </w:t>
            </w:r>
          </w:p>
        </w:tc>
      </w:tr>
      <w:tr w:rsidR="001B062D" w:rsidRPr="009F16C0" w14:paraId="321DE310" w14:textId="77777777" w:rsidTr="00493B77">
        <w:tc>
          <w:tcPr>
            <w:tcW w:w="622" w:type="dxa"/>
          </w:tcPr>
          <w:p w14:paraId="33643958" w14:textId="77777777" w:rsidR="001B062D" w:rsidRPr="009F16C0" w:rsidRDefault="001B062D" w:rsidP="003A3379">
            <w:pPr>
              <w:pStyle w:val="TableText"/>
            </w:pPr>
          </w:p>
        </w:tc>
        <w:tc>
          <w:tcPr>
            <w:tcW w:w="1133" w:type="dxa"/>
          </w:tcPr>
          <w:p w14:paraId="26F8AF13" w14:textId="77777777" w:rsidR="001B062D" w:rsidRPr="009F16C0" w:rsidRDefault="001B062D" w:rsidP="003A3379">
            <w:pPr>
              <w:pStyle w:val="TableText"/>
            </w:pPr>
          </w:p>
        </w:tc>
        <w:tc>
          <w:tcPr>
            <w:tcW w:w="1276" w:type="dxa"/>
          </w:tcPr>
          <w:p w14:paraId="2D613808" w14:textId="77777777" w:rsidR="001B062D" w:rsidRPr="009F16C0" w:rsidRDefault="00320874" w:rsidP="003A3379">
            <w:pPr>
              <w:pStyle w:val="TableText"/>
            </w:pPr>
            <w:r w:rsidRPr="009F16C0">
              <w:t>19.2.2</w:t>
            </w:r>
          </w:p>
        </w:tc>
        <w:tc>
          <w:tcPr>
            <w:tcW w:w="6249" w:type="dxa"/>
          </w:tcPr>
          <w:p w14:paraId="05AF535E" w14:textId="77777777" w:rsidR="001B062D" w:rsidRPr="009F16C0" w:rsidRDefault="00320874" w:rsidP="003A3379">
            <w:pPr>
              <w:pStyle w:val="TableText"/>
            </w:pPr>
            <w:r w:rsidRPr="009F16C0">
              <w:t>Improvement of test procedure – (Streamline of embedded browser capability in UTRAN and E-UTRA)</w:t>
            </w:r>
          </w:p>
        </w:tc>
      </w:tr>
      <w:tr w:rsidR="002B4E8C" w:rsidRPr="009F16C0" w14:paraId="3C3ECAEF" w14:textId="77777777" w:rsidTr="00493B77">
        <w:tc>
          <w:tcPr>
            <w:tcW w:w="622" w:type="dxa"/>
          </w:tcPr>
          <w:p w14:paraId="3F9CB335" w14:textId="77777777" w:rsidR="002B4E8C" w:rsidRPr="009F16C0" w:rsidRDefault="00A41497" w:rsidP="003A3379">
            <w:pPr>
              <w:pStyle w:val="TableText"/>
            </w:pPr>
            <w:r w:rsidRPr="009F16C0">
              <w:t>14</w:t>
            </w:r>
            <w:r w:rsidR="001C7419" w:rsidRPr="009F16C0">
              <w:t>.0</w:t>
            </w:r>
          </w:p>
        </w:tc>
        <w:tc>
          <w:tcPr>
            <w:tcW w:w="1133" w:type="dxa"/>
          </w:tcPr>
          <w:p w14:paraId="7993BC49" w14:textId="77777777" w:rsidR="002B4E8C" w:rsidRPr="009F16C0" w:rsidRDefault="002B4E8C" w:rsidP="003A3379">
            <w:pPr>
              <w:pStyle w:val="TableText"/>
            </w:pPr>
            <w:r w:rsidRPr="009F16C0">
              <w:t>16.09.2015</w:t>
            </w:r>
          </w:p>
        </w:tc>
        <w:tc>
          <w:tcPr>
            <w:tcW w:w="1276" w:type="dxa"/>
          </w:tcPr>
          <w:p w14:paraId="33AB3A07" w14:textId="77777777" w:rsidR="002B4E8C" w:rsidRPr="009F16C0" w:rsidRDefault="002B4E8C" w:rsidP="003A3379">
            <w:pPr>
              <w:pStyle w:val="TableText"/>
            </w:pPr>
            <w:r w:rsidRPr="009F16C0">
              <w:t>Annex C</w:t>
            </w:r>
          </w:p>
        </w:tc>
        <w:tc>
          <w:tcPr>
            <w:tcW w:w="6249" w:type="dxa"/>
          </w:tcPr>
          <w:p w14:paraId="4ADDDB9C" w14:textId="77777777" w:rsidR="002B4E8C" w:rsidRPr="009F16C0" w:rsidRDefault="002B4E8C" w:rsidP="003A3379">
            <w:pPr>
              <w:pStyle w:val="TableText"/>
            </w:pPr>
          </w:p>
        </w:tc>
      </w:tr>
      <w:tr w:rsidR="00425927" w:rsidRPr="009F16C0" w14:paraId="5919AE81" w14:textId="77777777" w:rsidTr="00493B77">
        <w:tc>
          <w:tcPr>
            <w:tcW w:w="622" w:type="dxa"/>
          </w:tcPr>
          <w:p w14:paraId="4FFC15CE" w14:textId="77777777" w:rsidR="00425927" w:rsidRPr="009F16C0" w:rsidRDefault="00425927" w:rsidP="003A3379">
            <w:pPr>
              <w:pStyle w:val="TableText"/>
            </w:pPr>
          </w:p>
        </w:tc>
        <w:tc>
          <w:tcPr>
            <w:tcW w:w="1133" w:type="dxa"/>
          </w:tcPr>
          <w:p w14:paraId="14DD57A8" w14:textId="77777777" w:rsidR="00425927" w:rsidRPr="009F16C0" w:rsidRDefault="00425927" w:rsidP="003A3379">
            <w:pPr>
              <w:pStyle w:val="TableText"/>
            </w:pPr>
          </w:p>
        </w:tc>
        <w:tc>
          <w:tcPr>
            <w:tcW w:w="1276" w:type="dxa"/>
          </w:tcPr>
          <w:p w14:paraId="0A787704" w14:textId="77777777" w:rsidR="00425927" w:rsidRPr="009F16C0" w:rsidRDefault="00425927" w:rsidP="003A3379">
            <w:pPr>
              <w:pStyle w:val="TableText"/>
            </w:pPr>
            <w:r w:rsidRPr="009F16C0">
              <w:t>30.3.1.1-2-6</w:t>
            </w:r>
            <w:r w:rsidR="00054CAE" w:rsidRPr="009F16C0">
              <w:t>-7</w:t>
            </w:r>
          </w:p>
        </w:tc>
        <w:tc>
          <w:tcPr>
            <w:tcW w:w="6249" w:type="dxa"/>
          </w:tcPr>
          <w:p w14:paraId="4A7A83A8" w14:textId="77777777" w:rsidR="00425927" w:rsidRPr="009F16C0" w:rsidRDefault="00425927" w:rsidP="003A3379">
            <w:pPr>
              <w:pStyle w:val="TableText"/>
            </w:pPr>
            <w:r w:rsidRPr="009F16C0">
              <w:t>Fixed procedure</w:t>
            </w:r>
          </w:p>
        </w:tc>
      </w:tr>
      <w:tr w:rsidR="00091CCA" w:rsidRPr="009F16C0" w14:paraId="5F48A56C" w14:textId="77777777" w:rsidTr="00493B77">
        <w:tc>
          <w:tcPr>
            <w:tcW w:w="622" w:type="dxa"/>
          </w:tcPr>
          <w:p w14:paraId="494868F9" w14:textId="77777777" w:rsidR="00091CCA" w:rsidRPr="009F16C0" w:rsidRDefault="00091CCA" w:rsidP="003A3379">
            <w:pPr>
              <w:pStyle w:val="TableText"/>
            </w:pPr>
          </w:p>
        </w:tc>
        <w:tc>
          <w:tcPr>
            <w:tcW w:w="1133" w:type="dxa"/>
          </w:tcPr>
          <w:p w14:paraId="79EFF7B0" w14:textId="77777777" w:rsidR="00091CCA" w:rsidRPr="009F16C0" w:rsidRDefault="00091CCA" w:rsidP="003A3379">
            <w:pPr>
              <w:pStyle w:val="TableText"/>
            </w:pPr>
          </w:p>
        </w:tc>
        <w:tc>
          <w:tcPr>
            <w:tcW w:w="1276" w:type="dxa"/>
          </w:tcPr>
          <w:p w14:paraId="05FE15F9" w14:textId="77777777" w:rsidR="00091CCA" w:rsidRPr="009F16C0" w:rsidRDefault="00091CCA" w:rsidP="003A3379">
            <w:pPr>
              <w:pStyle w:val="TableText"/>
            </w:pPr>
            <w:r w:rsidRPr="009F16C0">
              <w:t>30.1-2</w:t>
            </w:r>
          </w:p>
        </w:tc>
        <w:tc>
          <w:tcPr>
            <w:tcW w:w="6249" w:type="dxa"/>
          </w:tcPr>
          <w:p w14:paraId="7F9DAED2" w14:textId="77777777" w:rsidR="00091CCA" w:rsidRPr="009F16C0" w:rsidRDefault="00091CCA" w:rsidP="003A3379">
            <w:pPr>
              <w:pStyle w:val="TableText"/>
            </w:pPr>
            <w:r w:rsidRPr="009F16C0">
              <w:t>Adding test cases for System Access &amp; Registration (30.1.1.9 &amp;</w:t>
            </w:r>
            <w:r w:rsidR="009243E2" w:rsidRPr="009F16C0">
              <w:t xml:space="preserve"> 30.2.1.5)</w:t>
            </w:r>
          </w:p>
        </w:tc>
      </w:tr>
      <w:tr w:rsidR="00320874" w:rsidRPr="009F16C0" w14:paraId="6211E2ED" w14:textId="77777777" w:rsidTr="00493B77">
        <w:tc>
          <w:tcPr>
            <w:tcW w:w="622" w:type="dxa"/>
          </w:tcPr>
          <w:p w14:paraId="00FF193F" w14:textId="77777777" w:rsidR="00320874" w:rsidRPr="009F16C0" w:rsidRDefault="00320874" w:rsidP="003A3379">
            <w:pPr>
              <w:pStyle w:val="TableText"/>
            </w:pPr>
          </w:p>
        </w:tc>
        <w:tc>
          <w:tcPr>
            <w:tcW w:w="1133" w:type="dxa"/>
          </w:tcPr>
          <w:p w14:paraId="557846C6" w14:textId="77777777" w:rsidR="00320874" w:rsidRPr="009F16C0" w:rsidRDefault="00320874" w:rsidP="003A3379">
            <w:pPr>
              <w:pStyle w:val="TableText"/>
            </w:pPr>
          </w:p>
        </w:tc>
        <w:tc>
          <w:tcPr>
            <w:tcW w:w="1276" w:type="dxa"/>
          </w:tcPr>
          <w:p w14:paraId="023FFF50" w14:textId="77777777" w:rsidR="00320874" w:rsidRPr="009F16C0" w:rsidRDefault="00320874" w:rsidP="003A3379">
            <w:pPr>
              <w:pStyle w:val="TableText"/>
            </w:pPr>
            <w:r w:rsidRPr="009F16C0">
              <w:t>32.2.2</w:t>
            </w:r>
          </w:p>
        </w:tc>
        <w:tc>
          <w:tcPr>
            <w:tcW w:w="6249" w:type="dxa"/>
          </w:tcPr>
          <w:p w14:paraId="6C3255C9" w14:textId="77777777" w:rsidR="00320874" w:rsidRPr="009F16C0" w:rsidRDefault="00320874" w:rsidP="003A3379">
            <w:pPr>
              <w:pStyle w:val="TableText"/>
            </w:pPr>
            <w:r w:rsidRPr="009F16C0">
              <w:t>Improvement of test procedure - (Streamline of embedded browser capability in UTRAN and E-UTRA)</w:t>
            </w:r>
            <w:r w:rsidR="00B94528" w:rsidRPr="009F16C0">
              <w:t xml:space="preserve"> title of testcase changed</w:t>
            </w:r>
          </w:p>
        </w:tc>
      </w:tr>
      <w:tr w:rsidR="00320874" w:rsidRPr="009F16C0" w14:paraId="6543D2E0" w14:textId="77777777" w:rsidTr="00493B77">
        <w:tc>
          <w:tcPr>
            <w:tcW w:w="622" w:type="dxa"/>
          </w:tcPr>
          <w:p w14:paraId="633B8605" w14:textId="77777777" w:rsidR="00320874" w:rsidRPr="009F16C0" w:rsidRDefault="00320874" w:rsidP="003A3379">
            <w:pPr>
              <w:pStyle w:val="TableText"/>
            </w:pPr>
          </w:p>
        </w:tc>
        <w:tc>
          <w:tcPr>
            <w:tcW w:w="1133" w:type="dxa"/>
          </w:tcPr>
          <w:p w14:paraId="7D916B8B" w14:textId="77777777" w:rsidR="00320874" w:rsidRPr="009F16C0" w:rsidRDefault="00320874" w:rsidP="003A3379">
            <w:pPr>
              <w:pStyle w:val="TableText"/>
            </w:pPr>
          </w:p>
        </w:tc>
        <w:tc>
          <w:tcPr>
            <w:tcW w:w="1276" w:type="dxa"/>
          </w:tcPr>
          <w:p w14:paraId="4ED7ABC1" w14:textId="77777777" w:rsidR="00320874" w:rsidRPr="009F16C0" w:rsidRDefault="00320874" w:rsidP="003A3379">
            <w:pPr>
              <w:pStyle w:val="TableText"/>
            </w:pPr>
            <w:r w:rsidRPr="009F16C0">
              <w:t>32.2.6</w:t>
            </w:r>
          </w:p>
        </w:tc>
        <w:tc>
          <w:tcPr>
            <w:tcW w:w="6249" w:type="dxa"/>
          </w:tcPr>
          <w:p w14:paraId="42E4F97C" w14:textId="77777777" w:rsidR="00320874" w:rsidRPr="009F16C0" w:rsidRDefault="00320874" w:rsidP="003A3379">
            <w:pPr>
              <w:pStyle w:val="TableText"/>
            </w:pPr>
            <w:r w:rsidRPr="009F16C0">
              <w:t>Adding new test case- (for checking CONNECTED state to IDLE state in E-UTRA)</w:t>
            </w:r>
          </w:p>
        </w:tc>
      </w:tr>
      <w:tr w:rsidR="0079222B" w:rsidRPr="009F16C0" w14:paraId="29BA222E" w14:textId="77777777" w:rsidTr="00493B77">
        <w:tc>
          <w:tcPr>
            <w:tcW w:w="622" w:type="dxa"/>
          </w:tcPr>
          <w:p w14:paraId="75FDCA7E" w14:textId="77777777" w:rsidR="0079222B" w:rsidRPr="009F16C0" w:rsidRDefault="0079222B" w:rsidP="003A3379">
            <w:pPr>
              <w:pStyle w:val="TableText"/>
            </w:pPr>
          </w:p>
        </w:tc>
        <w:tc>
          <w:tcPr>
            <w:tcW w:w="1133" w:type="dxa"/>
          </w:tcPr>
          <w:p w14:paraId="244E2BED" w14:textId="77777777" w:rsidR="0079222B" w:rsidRPr="009F16C0" w:rsidRDefault="0079222B" w:rsidP="003A3379">
            <w:pPr>
              <w:pStyle w:val="TableText"/>
            </w:pPr>
          </w:p>
        </w:tc>
        <w:tc>
          <w:tcPr>
            <w:tcW w:w="1276" w:type="dxa"/>
          </w:tcPr>
          <w:p w14:paraId="65F7E927" w14:textId="77777777" w:rsidR="0079222B" w:rsidRPr="009F16C0" w:rsidRDefault="0079222B" w:rsidP="003A3379">
            <w:pPr>
              <w:pStyle w:val="TableText"/>
            </w:pPr>
            <w:r w:rsidRPr="009F16C0">
              <w:t>34.1-2-3</w:t>
            </w:r>
          </w:p>
        </w:tc>
        <w:tc>
          <w:tcPr>
            <w:tcW w:w="6249" w:type="dxa"/>
          </w:tcPr>
          <w:p w14:paraId="72B87700" w14:textId="77777777" w:rsidR="0079222B" w:rsidRPr="009F16C0" w:rsidRDefault="0079222B" w:rsidP="003A3379">
            <w:pPr>
              <w:pStyle w:val="TableText"/>
              <w:rPr>
                <w:bCs/>
              </w:rPr>
            </w:pPr>
            <w:r w:rsidRPr="009F16C0">
              <w:t>Improvement of test procedure - Split of some test cases into CS fallback to UTRAN and CS fallback to GERAN.</w:t>
            </w:r>
            <w:r w:rsidR="00130CD6">
              <w:t xml:space="preserve"> </w:t>
            </w:r>
            <w:r w:rsidRPr="009F16C0">
              <w:t>Correction of wording “UE” to “DUT”</w:t>
            </w:r>
          </w:p>
        </w:tc>
      </w:tr>
      <w:tr w:rsidR="00F1347D" w:rsidRPr="009F16C0" w14:paraId="44CC80C4" w14:textId="77777777" w:rsidTr="00493B77">
        <w:tc>
          <w:tcPr>
            <w:tcW w:w="622" w:type="dxa"/>
          </w:tcPr>
          <w:p w14:paraId="64BDF6D5" w14:textId="77777777" w:rsidR="00F1347D" w:rsidRPr="009F16C0" w:rsidRDefault="00F1347D" w:rsidP="003A3379">
            <w:pPr>
              <w:pStyle w:val="TableText"/>
            </w:pPr>
          </w:p>
        </w:tc>
        <w:tc>
          <w:tcPr>
            <w:tcW w:w="1133" w:type="dxa"/>
          </w:tcPr>
          <w:p w14:paraId="66B32517" w14:textId="77777777" w:rsidR="00F1347D" w:rsidRPr="009F16C0" w:rsidRDefault="00F1347D" w:rsidP="003A3379">
            <w:pPr>
              <w:pStyle w:val="TableText"/>
            </w:pPr>
          </w:p>
        </w:tc>
        <w:tc>
          <w:tcPr>
            <w:tcW w:w="1276" w:type="dxa"/>
          </w:tcPr>
          <w:p w14:paraId="01A2C9C9" w14:textId="77777777" w:rsidR="00F1347D" w:rsidRPr="009F16C0" w:rsidRDefault="00F1347D" w:rsidP="003A3379">
            <w:pPr>
              <w:pStyle w:val="TableText"/>
            </w:pPr>
            <w:r w:rsidRPr="009F16C0">
              <w:t>34.1.6.1-2</w:t>
            </w:r>
          </w:p>
        </w:tc>
        <w:tc>
          <w:tcPr>
            <w:tcW w:w="6249" w:type="dxa"/>
          </w:tcPr>
          <w:p w14:paraId="5D23E31C" w14:textId="77777777" w:rsidR="00F1347D" w:rsidRPr="009F16C0" w:rsidRDefault="00F1347D" w:rsidP="003A3379">
            <w:pPr>
              <w:pStyle w:val="TableText"/>
            </w:pPr>
            <w:r w:rsidRPr="009F16C0">
              <w:t xml:space="preserve">Removing test cases (34.1.6.1-2) </w:t>
            </w:r>
          </w:p>
        </w:tc>
      </w:tr>
      <w:tr w:rsidR="00F1347D" w:rsidRPr="009F16C0" w14:paraId="0816530D" w14:textId="77777777" w:rsidTr="00493B77">
        <w:tc>
          <w:tcPr>
            <w:tcW w:w="622" w:type="dxa"/>
          </w:tcPr>
          <w:p w14:paraId="7474AB1A" w14:textId="77777777" w:rsidR="00F1347D" w:rsidRPr="009F16C0" w:rsidRDefault="00F1347D" w:rsidP="003A3379">
            <w:pPr>
              <w:pStyle w:val="TableText"/>
            </w:pPr>
          </w:p>
        </w:tc>
        <w:tc>
          <w:tcPr>
            <w:tcW w:w="1133" w:type="dxa"/>
          </w:tcPr>
          <w:p w14:paraId="3AD504B9" w14:textId="77777777" w:rsidR="00F1347D" w:rsidRPr="009F16C0" w:rsidRDefault="00F1347D" w:rsidP="003A3379">
            <w:pPr>
              <w:pStyle w:val="TableText"/>
            </w:pPr>
          </w:p>
        </w:tc>
        <w:tc>
          <w:tcPr>
            <w:tcW w:w="1276" w:type="dxa"/>
          </w:tcPr>
          <w:p w14:paraId="192305DA" w14:textId="77777777" w:rsidR="00F1347D" w:rsidRPr="009F16C0" w:rsidRDefault="00F1347D" w:rsidP="003A3379">
            <w:pPr>
              <w:pStyle w:val="TableText"/>
            </w:pPr>
            <w:r w:rsidRPr="009F16C0">
              <w:t>34.1.8-9</w:t>
            </w:r>
          </w:p>
        </w:tc>
        <w:tc>
          <w:tcPr>
            <w:tcW w:w="6249" w:type="dxa"/>
          </w:tcPr>
          <w:p w14:paraId="6FA42B19" w14:textId="77777777" w:rsidR="00F1347D" w:rsidRPr="009F16C0" w:rsidRDefault="00F1347D" w:rsidP="003A3379">
            <w:pPr>
              <w:pStyle w:val="TableText"/>
            </w:pPr>
            <w:r w:rsidRPr="009F16C0">
              <w:t>Adding new test cases (34.1.8-9)</w:t>
            </w:r>
          </w:p>
        </w:tc>
      </w:tr>
      <w:tr w:rsidR="00F1347D" w:rsidRPr="009F16C0" w14:paraId="00A27DFE" w14:textId="77777777" w:rsidTr="00493B77">
        <w:tc>
          <w:tcPr>
            <w:tcW w:w="622" w:type="dxa"/>
          </w:tcPr>
          <w:p w14:paraId="5B7CBBAA" w14:textId="77777777" w:rsidR="00F1347D" w:rsidRPr="009F16C0" w:rsidRDefault="00F1347D" w:rsidP="003A3379">
            <w:pPr>
              <w:pStyle w:val="TableText"/>
            </w:pPr>
          </w:p>
        </w:tc>
        <w:tc>
          <w:tcPr>
            <w:tcW w:w="1133" w:type="dxa"/>
          </w:tcPr>
          <w:p w14:paraId="5B384D76" w14:textId="77777777" w:rsidR="00F1347D" w:rsidRPr="009F16C0" w:rsidRDefault="00F1347D" w:rsidP="003A3379">
            <w:pPr>
              <w:pStyle w:val="TableText"/>
            </w:pPr>
          </w:p>
        </w:tc>
        <w:tc>
          <w:tcPr>
            <w:tcW w:w="1276" w:type="dxa"/>
          </w:tcPr>
          <w:p w14:paraId="1A008681" w14:textId="77777777" w:rsidR="00F1347D" w:rsidRPr="009F16C0" w:rsidRDefault="00F1347D" w:rsidP="003A3379">
            <w:pPr>
              <w:pStyle w:val="TableText"/>
            </w:pPr>
            <w:r w:rsidRPr="009F16C0">
              <w:t>34.2-3</w:t>
            </w:r>
          </w:p>
        </w:tc>
        <w:tc>
          <w:tcPr>
            <w:tcW w:w="6249" w:type="dxa"/>
          </w:tcPr>
          <w:p w14:paraId="2134C627" w14:textId="77777777" w:rsidR="00F1347D" w:rsidRPr="009F16C0" w:rsidRDefault="00F1347D" w:rsidP="003A3379">
            <w:pPr>
              <w:pStyle w:val="TableText"/>
            </w:pPr>
            <w:r w:rsidRPr="009F16C0">
              <w:t xml:space="preserve">Adding new test cases (34.2.1-2 </w:t>
            </w:r>
            <w:r w:rsidR="006638F7" w:rsidRPr="009F16C0">
              <w:t>&amp;</w:t>
            </w:r>
            <w:r w:rsidRPr="009F16C0">
              <w:t xml:space="preserve"> 34.3.1)</w:t>
            </w:r>
          </w:p>
        </w:tc>
      </w:tr>
      <w:tr w:rsidR="00E77E66" w:rsidRPr="009F16C0" w14:paraId="040F0464" w14:textId="77777777" w:rsidTr="00493B77">
        <w:tc>
          <w:tcPr>
            <w:tcW w:w="622" w:type="dxa"/>
          </w:tcPr>
          <w:p w14:paraId="74C8391C" w14:textId="77777777" w:rsidR="00E77E66" w:rsidRPr="009F16C0" w:rsidRDefault="00E77E66" w:rsidP="003A3379">
            <w:pPr>
              <w:pStyle w:val="TableText"/>
            </w:pPr>
          </w:p>
        </w:tc>
        <w:tc>
          <w:tcPr>
            <w:tcW w:w="1133" w:type="dxa"/>
          </w:tcPr>
          <w:p w14:paraId="4043DE16" w14:textId="77777777" w:rsidR="00E77E66" w:rsidRPr="009F16C0" w:rsidRDefault="00E77E66" w:rsidP="003A3379">
            <w:pPr>
              <w:pStyle w:val="TableText"/>
            </w:pPr>
          </w:p>
        </w:tc>
        <w:tc>
          <w:tcPr>
            <w:tcW w:w="1276" w:type="dxa"/>
          </w:tcPr>
          <w:p w14:paraId="06ABBB33" w14:textId="77777777" w:rsidR="00E77E66" w:rsidRPr="009F16C0" w:rsidRDefault="00E77E66" w:rsidP="003A3379">
            <w:pPr>
              <w:pStyle w:val="TableText"/>
            </w:pPr>
            <w:r w:rsidRPr="009F16C0">
              <w:t>35.1</w:t>
            </w:r>
          </w:p>
        </w:tc>
        <w:tc>
          <w:tcPr>
            <w:tcW w:w="6249" w:type="dxa"/>
          </w:tcPr>
          <w:p w14:paraId="053958C4" w14:textId="77777777" w:rsidR="00E77E66" w:rsidRPr="009F16C0" w:rsidRDefault="00E77E66" w:rsidP="003A3379">
            <w:pPr>
              <w:pStyle w:val="TableText"/>
            </w:pPr>
            <w:r w:rsidRPr="009F16C0">
              <w:t>Improvement of test procedure - Re-work of test cases to add extra bulk.</w:t>
            </w:r>
            <w:r w:rsidRPr="009F16C0">
              <w:br/>
              <w:t>Re-order so that MO comes before MT like in other sections of the TS11.</w:t>
            </w:r>
          </w:p>
        </w:tc>
      </w:tr>
      <w:tr w:rsidR="002B4E8C" w:rsidRPr="009F16C0" w14:paraId="59D6ABF3" w14:textId="77777777" w:rsidTr="00493B77">
        <w:tc>
          <w:tcPr>
            <w:tcW w:w="622" w:type="dxa"/>
          </w:tcPr>
          <w:p w14:paraId="4F2811BF" w14:textId="77777777" w:rsidR="002B4E8C" w:rsidRPr="009F16C0" w:rsidRDefault="002B4E8C" w:rsidP="003A3379">
            <w:pPr>
              <w:pStyle w:val="TableText"/>
            </w:pPr>
          </w:p>
        </w:tc>
        <w:tc>
          <w:tcPr>
            <w:tcW w:w="1133" w:type="dxa"/>
          </w:tcPr>
          <w:p w14:paraId="4F3DA6AD" w14:textId="77777777" w:rsidR="002B4E8C" w:rsidRPr="009F16C0" w:rsidRDefault="002B4E8C" w:rsidP="003A3379">
            <w:pPr>
              <w:pStyle w:val="TableText"/>
            </w:pPr>
          </w:p>
        </w:tc>
        <w:tc>
          <w:tcPr>
            <w:tcW w:w="1276" w:type="dxa"/>
          </w:tcPr>
          <w:p w14:paraId="0B300FF8" w14:textId="77777777" w:rsidR="002B4E8C" w:rsidRPr="009F16C0" w:rsidRDefault="002B4E8C" w:rsidP="003A3379">
            <w:pPr>
              <w:pStyle w:val="TableText"/>
            </w:pPr>
            <w:r w:rsidRPr="009F16C0">
              <w:t>37.</w:t>
            </w:r>
            <w:r w:rsidR="00E3678F" w:rsidRPr="009F16C0">
              <w:t>1</w:t>
            </w:r>
            <w:r w:rsidRPr="009F16C0">
              <w:t>.1</w:t>
            </w:r>
            <w:r w:rsidR="00CD4B90" w:rsidRPr="009F16C0">
              <w:t>-2</w:t>
            </w:r>
          </w:p>
        </w:tc>
        <w:tc>
          <w:tcPr>
            <w:tcW w:w="6249" w:type="dxa"/>
          </w:tcPr>
          <w:p w14:paraId="4DE15DC2" w14:textId="77777777" w:rsidR="002B4E8C" w:rsidRPr="009F16C0" w:rsidRDefault="002B4E8C" w:rsidP="003A3379">
            <w:pPr>
              <w:pStyle w:val="TableText"/>
            </w:pPr>
            <w:r w:rsidRPr="009F16C0">
              <w:t xml:space="preserve">Addition </w:t>
            </w:r>
            <w:r w:rsidR="006B7486" w:rsidRPr="009F16C0">
              <w:t>new</w:t>
            </w:r>
            <w:r w:rsidRPr="009F16C0">
              <w:t xml:space="preserve"> test cases - Carrier Aggregation </w:t>
            </w:r>
            <w:r w:rsidR="00CD4B90" w:rsidRPr="009F16C0">
              <w:t>Basic calls.</w:t>
            </w:r>
          </w:p>
        </w:tc>
      </w:tr>
      <w:tr w:rsidR="002B4E8C" w:rsidRPr="009F16C0" w14:paraId="2A68A1D7" w14:textId="77777777" w:rsidTr="00493B77">
        <w:tc>
          <w:tcPr>
            <w:tcW w:w="622" w:type="dxa"/>
          </w:tcPr>
          <w:p w14:paraId="1B8F6644" w14:textId="77777777" w:rsidR="002B4E8C" w:rsidRPr="009F16C0" w:rsidRDefault="002B4E8C" w:rsidP="003A3379">
            <w:pPr>
              <w:pStyle w:val="TableText"/>
            </w:pPr>
          </w:p>
        </w:tc>
        <w:tc>
          <w:tcPr>
            <w:tcW w:w="1133" w:type="dxa"/>
          </w:tcPr>
          <w:p w14:paraId="67530223" w14:textId="77777777" w:rsidR="002B4E8C" w:rsidRPr="009F16C0" w:rsidRDefault="002B4E8C" w:rsidP="003A3379">
            <w:pPr>
              <w:pStyle w:val="TableText"/>
            </w:pPr>
          </w:p>
        </w:tc>
        <w:tc>
          <w:tcPr>
            <w:tcW w:w="1276" w:type="dxa"/>
          </w:tcPr>
          <w:p w14:paraId="7685E4D5" w14:textId="77777777" w:rsidR="002B4E8C" w:rsidRPr="009F16C0" w:rsidRDefault="006B7486" w:rsidP="003A3379">
            <w:pPr>
              <w:pStyle w:val="TableText"/>
            </w:pPr>
            <w:r w:rsidRPr="009F16C0">
              <w:t>37.</w:t>
            </w:r>
            <w:r w:rsidR="00E3678F" w:rsidRPr="009F16C0">
              <w:t>2.</w:t>
            </w:r>
            <w:r w:rsidRPr="009F16C0">
              <w:t>1</w:t>
            </w:r>
            <w:r w:rsidR="00E3678F" w:rsidRPr="009F16C0">
              <w:t>-2</w:t>
            </w:r>
          </w:p>
        </w:tc>
        <w:tc>
          <w:tcPr>
            <w:tcW w:w="6249" w:type="dxa"/>
          </w:tcPr>
          <w:p w14:paraId="09A8C3B5" w14:textId="77777777" w:rsidR="002B4E8C" w:rsidRPr="009F16C0" w:rsidRDefault="006B7486" w:rsidP="003A3379">
            <w:pPr>
              <w:pStyle w:val="TableText"/>
            </w:pPr>
            <w:r w:rsidRPr="009F16C0">
              <w:t>Addition new test cases - Carr</w:t>
            </w:r>
            <w:r w:rsidR="00CD4B90" w:rsidRPr="009F16C0">
              <w:t>ier Aggregation</w:t>
            </w:r>
            <w:r w:rsidRPr="009F16C0">
              <w:t xml:space="preserve"> Handover </w:t>
            </w:r>
            <w:r w:rsidR="00130CD6" w:rsidRPr="009F16C0">
              <w:t>Tests</w:t>
            </w:r>
          </w:p>
        </w:tc>
      </w:tr>
      <w:tr w:rsidR="002B4E8C" w:rsidRPr="009F16C0" w14:paraId="7FA19C1A" w14:textId="77777777" w:rsidTr="00493B77">
        <w:tc>
          <w:tcPr>
            <w:tcW w:w="622" w:type="dxa"/>
          </w:tcPr>
          <w:p w14:paraId="0B157998" w14:textId="77777777" w:rsidR="002B4E8C" w:rsidRPr="009F16C0" w:rsidRDefault="002B4E8C" w:rsidP="003A3379">
            <w:pPr>
              <w:pStyle w:val="TableText"/>
            </w:pPr>
          </w:p>
        </w:tc>
        <w:tc>
          <w:tcPr>
            <w:tcW w:w="1133" w:type="dxa"/>
          </w:tcPr>
          <w:p w14:paraId="51E67071" w14:textId="77777777" w:rsidR="002B4E8C" w:rsidRPr="009F16C0" w:rsidRDefault="002B4E8C" w:rsidP="003A3379">
            <w:pPr>
              <w:pStyle w:val="TableText"/>
            </w:pPr>
          </w:p>
        </w:tc>
        <w:tc>
          <w:tcPr>
            <w:tcW w:w="1276" w:type="dxa"/>
          </w:tcPr>
          <w:p w14:paraId="1074900C" w14:textId="77777777" w:rsidR="002B4E8C" w:rsidRPr="009F16C0" w:rsidRDefault="00E348D8" w:rsidP="003A3379">
            <w:pPr>
              <w:pStyle w:val="TableText"/>
            </w:pPr>
            <w:r w:rsidRPr="009F16C0">
              <w:t>37.</w:t>
            </w:r>
            <w:r w:rsidR="00E3678F" w:rsidRPr="009F16C0">
              <w:t>3</w:t>
            </w:r>
            <w:r w:rsidR="00CD4B90" w:rsidRPr="009F16C0">
              <w:t>.1</w:t>
            </w:r>
          </w:p>
        </w:tc>
        <w:tc>
          <w:tcPr>
            <w:tcW w:w="6249" w:type="dxa"/>
          </w:tcPr>
          <w:p w14:paraId="62C6CC89" w14:textId="77777777" w:rsidR="002B4E8C" w:rsidRPr="009F16C0" w:rsidRDefault="00E348D8" w:rsidP="003A3379">
            <w:pPr>
              <w:pStyle w:val="TableText"/>
            </w:pPr>
            <w:r w:rsidRPr="009F16C0">
              <w:t xml:space="preserve">Addition new test case - Carrier Aggregation </w:t>
            </w:r>
            <w:r w:rsidR="00CD4B90" w:rsidRPr="009F16C0">
              <w:t>State Change.</w:t>
            </w:r>
          </w:p>
        </w:tc>
      </w:tr>
      <w:tr w:rsidR="00CD4B90" w:rsidRPr="009F16C0" w14:paraId="264AE771" w14:textId="77777777" w:rsidTr="00493B77">
        <w:tc>
          <w:tcPr>
            <w:tcW w:w="622" w:type="dxa"/>
          </w:tcPr>
          <w:p w14:paraId="75EE86B5" w14:textId="77777777" w:rsidR="00CD4B90" w:rsidRPr="009F16C0" w:rsidRDefault="00CD4B90" w:rsidP="003A3379">
            <w:pPr>
              <w:pStyle w:val="TableText"/>
            </w:pPr>
          </w:p>
        </w:tc>
        <w:tc>
          <w:tcPr>
            <w:tcW w:w="1133" w:type="dxa"/>
          </w:tcPr>
          <w:p w14:paraId="5AB2B1EF" w14:textId="77777777" w:rsidR="00CD4B90" w:rsidRPr="009F16C0" w:rsidRDefault="00CD4B90" w:rsidP="003A3379">
            <w:pPr>
              <w:pStyle w:val="TableText"/>
            </w:pPr>
          </w:p>
        </w:tc>
        <w:tc>
          <w:tcPr>
            <w:tcW w:w="1276" w:type="dxa"/>
          </w:tcPr>
          <w:p w14:paraId="1460F21F" w14:textId="77777777" w:rsidR="00CD4B90" w:rsidRPr="009F16C0" w:rsidRDefault="00CD4B90" w:rsidP="003A3379">
            <w:pPr>
              <w:pStyle w:val="TableText"/>
            </w:pPr>
            <w:r w:rsidRPr="009F16C0">
              <w:t>37.1.10.1-2</w:t>
            </w:r>
          </w:p>
        </w:tc>
        <w:tc>
          <w:tcPr>
            <w:tcW w:w="6249" w:type="dxa"/>
          </w:tcPr>
          <w:p w14:paraId="66354FFF" w14:textId="77777777" w:rsidR="00CD4B90" w:rsidRPr="009F16C0" w:rsidRDefault="00CD4B90" w:rsidP="003A3379">
            <w:pPr>
              <w:pStyle w:val="TableText"/>
            </w:pPr>
            <w:r w:rsidRPr="009F16C0">
              <w:t>Addition new test cases – Data Performance</w:t>
            </w:r>
          </w:p>
        </w:tc>
      </w:tr>
      <w:tr w:rsidR="007C629A" w:rsidRPr="009F16C0" w14:paraId="4EC9F80B" w14:textId="77777777" w:rsidTr="00493B77">
        <w:tc>
          <w:tcPr>
            <w:tcW w:w="622" w:type="dxa"/>
          </w:tcPr>
          <w:p w14:paraId="229DB2EB" w14:textId="77777777" w:rsidR="007C629A" w:rsidRPr="009F16C0" w:rsidRDefault="00A41497" w:rsidP="003A3379">
            <w:pPr>
              <w:pStyle w:val="TableText"/>
            </w:pPr>
            <w:r w:rsidRPr="009F16C0">
              <w:t>14</w:t>
            </w:r>
            <w:r w:rsidR="001C7419" w:rsidRPr="009F16C0">
              <w:t>.0</w:t>
            </w:r>
          </w:p>
        </w:tc>
        <w:tc>
          <w:tcPr>
            <w:tcW w:w="1133" w:type="dxa"/>
          </w:tcPr>
          <w:p w14:paraId="16E5A52F" w14:textId="77777777" w:rsidR="007C629A" w:rsidRPr="009F16C0" w:rsidRDefault="00282853" w:rsidP="003A3379">
            <w:pPr>
              <w:pStyle w:val="TableText"/>
            </w:pPr>
            <w:r w:rsidRPr="009F16C0">
              <w:t>16.09.2015</w:t>
            </w:r>
          </w:p>
        </w:tc>
        <w:tc>
          <w:tcPr>
            <w:tcW w:w="1276" w:type="dxa"/>
          </w:tcPr>
          <w:p w14:paraId="02FEBE51" w14:textId="77777777" w:rsidR="007C629A" w:rsidRPr="009F16C0" w:rsidRDefault="00B030D4" w:rsidP="003A3379">
            <w:pPr>
              <w:pStyle w:val="TableText"/>
            </w:pPr>
            <w:r w:rsidRPr="009F16C0">
              <w:t>Annex D</w:t>
            </w:r>
          </w:p>
        </w:tc>
        <w:tc>
          <w:tcPr>
            <w:tcW w:w="6249" w:type="dxa"/>
          </w:tcPr>
          <w:p w14:paraId="01D7CC6C" w14:textId="77777777" w:rsidR="007C629A" w:rsidRPr="009F16C0" w:rsidRDefault="007C629A" w:rsidP="003A3379">
            <w:pPr>
              <w:pStyle w:val="TableText"/>
            </w:pPr>
          </w:p>
        </w:tc>
      </w:tr>
      <w:tr w:rsidR="003922A6" w:rsidRPr="009F16C0" w14:paraId="596B129B" w14:textId="77777777" w:rsidTr="00493B77">
        <w:tc>
          <w:tcPr>
            <w:tcW w:w="622" w:type="dxa"/>
          </w:tcPr>
          <w:p w14:paraId="353DA04C" w14:textId="77777777" w:rsidR="003922A6" w:rsidRPr="009F16C0" w:rsidRDefault="003922A6" w:rsidP="003A3379">
            <w:pPr>
              <w:pStyle w:val="TableText"/>
            </w:pPr>
          </w:p>
        </w:tc>
        <w:tc>
          <w:tcPr>
            <w:tcW w:w="1133" w:type="dxa"/>
          </w:tcPr>
          <w:p w14:paraId="183B61CC" w14:textId="77777777" w:rsidR="003922A6" w:rsidRPr="009F16C0" w:rsidRDefault="003922A6" w:rsidP="003A3379">
            <w:pPr>
              <w:pStyle w:val="TableText"/>
            </w:pPr>
          </w:p>
        </w:tc>
        <w:tc>
          <w:tcPr>
            <w:tcW w:w="1276" w:type="dxa"/>
          </w:tcPr>
          <w:p w14:paraId="39238EF3" w14:textId="77777777" w:rsidR="003922A6" w:rsidRPr="009F16C0" w:rsidRDefault="003922A6" w:rsidP="003A3379">
            <w:pPr>
              <w:pStyle w:val="TableText"/>
            </w:pPr>
            <w:r w:rsidRPr="009F16C0">
              <w:t>41.2.7.9</w:t>
            </w:r>
          </w:p>
        </w:tc>
        <w:tc>
          <w:tcPr>
            <w:tcW w:w="6249" w:type="dxa"/>
          </w:tcPr>
          <w:p w14:paraId="242FD0D4" w14:textId="77777777" w:rsidR="003922A6" w:rsidRPr="009F16C0" w:rsidRDefault="00F2687D" w:rsidP="003A3379">
            <w:pPr>
              <w:pStyle w:val="TableText"/>
            </w:pPr>
            <w:r w:rsidRPr="009F16C0">
              <w:t>Update of test cases id to avoid duplication</w:t>
            </w:r>
          </w:p>
        </w:tc>
      </w:tr>
      <w:tr w:rsidR="00371377" w:rsidRPr="009F16C0" w14:paraId="3140B907" w14:textId="77777777" w:rsidTr="00493B77">
        <w:tc>
          <w:tcPr>
            <w:tcW w:w="622" w:type="dxa"/>
          </w:tcPr>
          <w:p w14:paraId="7BB5A9FC" w14:textId="77777777" w:rsidR="00371377" w:rsidRPr="009F16C0" w:rsidRDefault="00371377" w:rsidP="003A3379">
            <w:pPr>
              <w:pStyle w:val="TableText"/>
            </w:pPr>
          </w:p>
        </w:tc>
        <w:tc>
          <w:tcPr>
            <w:tcW w:w="1133" w:type="dxa"/>
          </w:tcPr>
          <w:p w14:paraId="0347150C" w14:textId="77777777" w:rsidR="00371377" w:rsidRPr="009F16C0" w:rsidRDefault="00371377" w:rsidP="003A3379">
            <w:pPr>
              <w:pStyle w:val="TableText"/>
            </w:pPr>
          </w:p>
        </w:tc>
        <w:tc>
          <w:tcPr>
            <w:tcW w:w="1276" w:type="dxa"/>
          </w:tcPr>
          <w:p w14:paraId="58FF216F" w14:textId="77777777" w:rsidR="00371377" w:rsidRPr="009F16C0" w:rsidRDefault="00371377" w:rsidP="003A3379">
            <w:pPr>
              <w:pStyle w:val="TableText"/>
            </w:pPr>
            <w:r w:rsidRPr="009F16C0">
              <w:t>45</w:t>
            </w:r>
            <w:r w:rsidR="00F2687D" w:rsidRPr="009F16C0">
              <w:t>.1-2-3</w:t>
            </w:r>
          </w:p>
        </w:tc>
        <w:tc>
          <w:tcPr>
            <w:tcW w:w="6249" w:type="dxa"/>
          </w:tcPr>
          <w:p w14:paraId="4EB28262" w14:textId="77777777" w:rsidR="00371377" w:rsidRPr="009F16C0" w:rsidRDefault="00371377" w:rsidP="003A3379">
            <w:pPr>
              <w:pStyle w:val="TableText"/>
            </w:pPr>
            <w:r w:rsidRPr="009F16C0">
              <w:t>Adding new Test cases (45.1.11</w:t>
            </w:r>
            <w:r w:rsidR="003922A6" w:rsidRPr="009F16C0">
              <w:t xml:space="preserve"> </w:t>
            </w:r>
            <w:r w:rsidR="006638F7" w:rsidRPr="009F16C0">
              <w:t>&amp;</w:t>
            </w:r>
            <w:r w:rsidR="003922A6" w:rsidRPr="009F16C0">
              <w:t xml:space="preserve"> 45.2.5-6</w:t>
            </w:r>
            <w:r w:rsidRPr="009F16C0">
              <w:t>) - Improving 45.3.1 with 2 more scenarios</w:t>
            </w:r>
          </w:p>
        </w:tc>
      </w:tr>
      <w:tr w:rsidR="00EA1936" w:rsidRPr="009F16C0" w14:paraId="3E226C92" w14:textId="77777777" w:rsidTr="00493B77">
        <w:tc>
          <w:tcPr>
            <w:tcW w:w="622" w:type="dxa"/>
          </w:tcPr>
          <w:p w14:paraId="1B0709B4" w14:textId="77777777" w:rsidR="00EA1936" w:rsidRPr="009F16C0" w:rsidRDefault="00EA1936" w:rsidP="003A3379">
            <w:pPr>
              <w:pStyle w:val="TableText"/>
            </w:pPr>
          </w:p>
        </w:tc>
        <w:tc>
          <w:tcPr>
            <w:tcW w:w="1133" w:type="dxa"/>
          </w:tcPr>
          <w:p w14:paraId="780BEECB" w14:textId="77777777" w:rsidR="00EA1936" w:rsidRPr="009F16C0" w:rsidRDefault="00EA1936" w:rsidP="003A3379">
            <w:pPr>
              <w:pStyle w:val="TableText"/>
            </w:pPr>
          </w:p>
        </w:tc>
        <w:tc>
          <w:tcPr>
            <w:tcW w:w="1276" w:type="dxa"/>
          </w:tcPr>
          <w:p w14:paraId="7CD4C89F" w14:textId="77777777" w:rsidR="00EA1936" w:rsidRPr="009F16C0" w:rsidRDefault="00EA1936" w:rsidP="003A3379">
            <w:pPr>
              <w:pStyle w:val="TableText"/>
            </w:pPr>
            <w:r w:rsidRPr="009F16C0">
              <w:t>51.1.4.3.8</w:t>
            </w:r>
          </w:p>
        </w:tc>
        <w:tc>
          <w:tcPr>
            <w:tcW w:w="6249" w:type="dxa"/>
          </w:tcPr>
          <w:p w14:paraId="0A2164BD" w14:textId="77777777" w:rsidR="00EA1936" w:rsidRPr="009F16C0" w:rsidRDefault="00CB145F" w:rsidP="003A3379">
            <w:pPr>
              <w:pStyle w:val="TableText"/>
            </w:pPr>
            <w:r w:rsidRPr="009F16C0">
              <w:t>Adding</w:t>
            </w:r>
            <w:r w:rsidR="00EA1936" w:rsidRPr="009F16C0">
              <w:t xml:space="preserve"> new test case (scenario</w:t>
            </w:r>
            <w:r w:rsidR="00EA1936" w:rsidRPr="009F16C0">
              <w:rPr>
                <w:lang w:eastAsia="zh-CN"/>
              </w:rPr>
              <w:t xml:space="preserve"> that users creating voice conference with non - VoLTE clients.)</w:t>
            </w:r>
          </w:p>
        </w:tc>
      </w:tr>
      <w:tr w:rsidR="00DB70F1" w:rsidRPr="009F16C0" w14:paraId="56696677" w14:textId="77777777" w:rsidTr="00493B77">
        <w:tc>
          <w:tcPr>
            <w:tcW w:w="622" w:type="dxa"/>
          </w:tcPr>
          <w:p w14:paraId="49ABE292" w14:textId="77777777" w:rsidR="00DB70F1" w:rsidRPr="009F16C0" w:rsidRDefault="00DB70F1" w:rsidP="003A3379">
            <w:pPr>
              <w:pStyle w:val="TableText"/>
            </w:pPr>
          </w:p>
        </w:tc>
        <w:tc>
          <w:tcPr>
            <w:tcW w:w="1133" w:type="dxa"/>
          </w:tcPr>
          <w:p w14:paraId="621FEA75" w14:textId="77777777" w:rsidR="00DB70F1" w:rsidRPr="009F16C0" w:rsidRDefault="00DB70F1" w:rsidP="003A3379">
            <w:pPr>
              <w:pStyle w:val="TableText"/>
            </w:pPr>
          </w:p>
        </w:tc>
        <w:tc>
          <w:tcPr>
            <w:tcW w:w="1276" w:type="dxa"/>
          </w:tcPr>
          <w:p w14:paraId="7D726829" w14:textId="77777777" w:rsidR="00DB70F1" w:rsidRPr="009F16C0" w:rsidRDefault="00DB70F1" w:rsidP="003A3379">
            <w:pPr>
              <w:pStyle w:val="TableText"/>
            </w:pPr>
            <w:r w:rsidRPr="009F16C0">
              <w:t>52.1-2-3-4-5</w:t>
            </w:r>
          </w:p>
        </w:tc>
        <w:tc>
          <w:tcPr>
            <w:tcW w:w="6249" w:type="dxa"/>
          </w:tcPr>
          <w:p w14:paraId="2912EF0C" w14:textId="77777777" w:rsidR="00DB70F1" w:rsidRPr="009F16C0" w:rsidRDefault="00DB70F1" w:rsidP="003A3379">
            <w:pPr>
              <w:pStyle w:val="TableText"/>
            </w:pPr>
            <w:r w:rsidRPr="009F16C0">
              <w:t xml:space="preserve">Improvement of test procedure </w:t>
            </w:r>
          </w:p>
        </w:tc>
      </w:tr>
      <w:tr w:rsidR="007132B8" w:rsidRPr="009F16C0" w14:paraId="71CF46AE" w14:textId="77777777" w:rsidTr="00493B77">
        <w:tc>
          <w:tcPr>
            <w:tcW w:w="622" w:type="dxa"/>
          </w:tcPr>
          <w:p w14:paraId="248CCB88" w14:textId="77777777" w:rsidR="007132B8" w:rsidRPr="009F16C0" w:rsidRDefault="007132B8" w:rsidP="003A3379">
            <w:pPr>
              <w:pStyle w:val="TableText"/>
            </w:pPr>
          </w:p>
        </w:tc>
        <w:tc>
          <w:tcPr>
            <w:tcW w:w="1133" w:type="dxa"/>
          </w:tcPr>
          <w:p w14:paraId="4868F440" w14:textId="77777777" w:rsidR="007132B8" w:rsidRPr="009F16C0" w:rsidRDefault="007132B8" w:rsidP="003A3379">
            <w:pPr>
              <w:pStyle w:val="TableText"/>
            </w:pPr>
          </w:p>
        </w:tc>
        <w:tc>
          <w:tcPr>
            <w:tcW w:w="1276" w:type="dxa"/>
          </w:tcPr>
          <w:p w14:paraId="7D6F1EE7" w14:textId="77777777" w:rsidR="007132B8" w:rsidRPr="009F16C0" w:rsidRDefault="007132B8" w:rsidP="003A3379">
            <w:pPr>
              <w:pStyle w:val="TableText"/>
            </w:pPr>
            <w:r w:rsidRPr="009F16C0">
              <w:t>52.3</w:t>
            </w:r>
          </w:p>
        </w:tc>
        <w:tc>
          <w:tcPr>
            <w:tcW w:w="6249" w:type="dxa"/>
          </w:tcPr>
          <w:p w14:paraId="2B017416" w14:textId="77777777" w:rsidR="007132B8" w:rsidRPr="009F16C0" w:rsidRDefault="007132B8" w:rsidP="003A3379">
            <w:pPr>
              <w:pStyle w:val="TableText"/>
            </w:pPr>
            <w:r w:rsidRPr="009F16C0">
              <w:t>Improving test case quality - Updating of test cases id to avoid duplication</w:t>
            </w:r>
            <w:r w:rsidR="00F76A57" w:rsidRPr="009F16C0">
              <w:t xml:space="preserve"> 52.3.1 and 52.3.2</w:t>
            </w:r>
          </w:p>
        </w:tc>
      </w:tr>
      <w:tr w:rsidR="00CB145F" w:rsidRPr="009F16C0" w14:paraId="577AC120" w14:textId="77777777" w:rsidTr="00493B77">
        <w:tc>
          <w:tcPr>
            <w:tcW w:w="622" w:type="dxa"/>
          </w:tcPr>
          <w:p w14:paraId="37D7877C" w14:textId="77777777" w:rsidR="00CB145F" w:rsidRPr="009F16C0" w:rsidRDefault="00CB145F" w:rsidP="003A3379">
            <w:pPr>
              <w:pStyle w:val="TableText"/>
            </w:pPr>
          </w:p>
        </w:tc>
        <w:tc>
          <w:tcPr>
            <w:tcW w:w="1133" w:type="dxa"/>
          </w:tcPr>
          <w:p w14:paraId="627566B4" w14:textId="77777777" w:rsidR="00CB145F" w:rsidRPr="009F16C0" w:rsidRDefault="00CB145F" w:rsidP="003A3379">
            <w:pPr>
              <w:pStyle w:val="TableText"/>
            </w:pPr>
          </w:p>
        </w:tc>
        <w:tc>
          <w:tcPr>
            <w:tcW w:w="1276" w:type="dxa"/>
          </w:tcPr>
          <w:p w14:paraId="4CF1EC3E" w14:textId="77777777" w:rsidR="00CB145F" w:rsidRPr="009F16C0" w:rsidRDefault="00CB145F" w:rsidP="003A3379">
            <w:pPr>
              <w:pStyle w:val="TableText"/>
            </w:pPr>
            <w:r w:rsidRPr="009F16C0">
              <w:t>51.6.3</w:t>
            </w:r>
          </w:p>
        </w:tc>
        <w:tc>
          <w:tcPr>
            <w:tcW w:w="6249" w:type="dxa"/>
          </w:tcPr>
          <w:p w14:paraId="7800F317" w14:textId="77777777" w:rsidR="00CB145F" w:rsidRPr="009F16C0" w:rsidRDefault="00CB145F" w:rsidP="003A3379">
            <w:pPr>
              <w:pStyle w:val="TableText"/>
            </w:pPr>
            <w:r w:rsidRPr="009F16C0">
              <w:t xml:space="preserve">Adding new test case for </w:t>
            </w:r>
            <w:r w:rsidRPr="009F16C0">
              <w:rPr>
                <w:lang w:eastAsia="zh-CN"/>
              </w:rPr>
              <w:t>voice call waiting while ongoing video call.</w:t>
            </w:r>
          </w:p>
        </w:tc>
      </w:tr>
      <w:tr w:rsidR="00BC3951" w:rsidRPr="009F16C0" w14:paraId="78C927F0" w14:textId="77777777" w:rsidTr="00493B77">
        <w:tc>
          <w:tcPr>
            <w:tcW w:w="622" w:type="dxa"/>
          </w:tcPr>
          <w:p w14:paraId="1B4FC790" w14:textId="77777777" w:rsidR="00BC3951" w:rsidRPr="009F16C0" w:rsidRDefault="00BC3951" w:rsidP="003A3379">
            <w:pPr>
              <w:pStyle w:val="TableText"/>
            </w:pPr>
          </w:p>
        </w:tc>
        <w:tc>
          <w:tcPr>
            <w:tcW w:w="1133" w:type="dxa"/>
          </w:tcPr>
          <w:p w14:paraId="5EA7981B" w14:textId="77777777" w:rsidR="00BC3951" w:rsidRPr="009F16C0" w:rsidRDefault="00BC3951" w:rsidP="003A3379">
            <w:pPr>
              <w:pStyle w:val="TableText"/>
            </w:pPr>
          </w:p>
        </w:tc>
        <w:tc>
          <w:tcPr>
            <w:tcW w:w="1276" w:type="dxa"/>
          </w:tcPr>
          <w:p w14:paraId="5E8337DF" w14:textId="77777777" w:rsidR="00BC3951" w:rsidRPr="009F16C0" w:rsidRDefault="00BC3951" w:rsidP="003A3379">
            <w:pPr>
              <w:pStyle w:val="TableText"/>
            </w:pPr>
            <w:r w:rsidRPr="009F16C0">
              <w:t>56.1.1</w:t>
            </w:r>
          </w:p>
        </w:tc>
        <w:tc>
          <w:tcPr>
            <w:tcW w:w="6249" w:type="dxa"/>
          </w:tcPr>
          <w:p w14:paraId="6B034DB6" w14:textId="77777777" w:rsidR="00BC3951" w:rsidRPr="009F16C0" w:rsidRDefault="00BC3951" w:rsidP="003A3379">
            <w:pPr>
              <w:pStyle w:val="TableText"/>
            </w:pPr>
            <w:r w:rsidRPr="009F16C0">
              <w:t>Improving test case quality - Update of RAU request from test procedure since not compliant for all scenarios</w:t>
            </w:r>
          </w:p>
        </w:tc>
      </w:tr>
      <w:tr w:rsidR="008113A1" w:rsidRPr="009F16C0" w14:paraId="233368AF" w14:textId="77777777" w:rsidTr="00493B77">
        <w:tc>
          <w:tcPr>
            <w:tcW w:w="622" w:type="dxa"/>
          </w:tcPr>
          <w:p w14:paraId="580E26E2" w14:textId="77777777" w:rsidR="008113A1" w:rsidRPr="009F16C0" w:rsidRDefault="008113A1" w:rsidP="003A3379">
            <w:pPr>
              <w:pStyle w:val="TableText"/>
            </w:pPr>
          </w:p>
        </w:tc>
        <w:tc>
          <w:tcPr>
            <w:tcW w:w="1133" w:type="dxa"/>
          </w:tcPr>
          <w:p w14:paraId="31F6A051" w14:textId="77777777" w:rsidR="008113A1" w:rsidRPr="009F16C0" w:rsidRDefault="008113A1" w:rsidP="003A3379">
            <w:pPr>
              <w:pStyle w:val="TableText"/>
            </w:pPr>
          </w:p>
        </w:tc>
        <w:tc>
          <w:tcPr>
            <w:tcW w:w="1276" w:type="dxa"/>
          </w:tcPr>
          <w:p w14:paraId="5D7112B3" w14:textId="77777777" w:rsidR="008113A1" w:rsidRPr="009F16C0" w:rsidRDefault="008113A1" w:rsidP="003A3379">
            <w:pPr>
              <w:pStyle w:val="TableText"/>
            </w:pPr>
            <w:r w:rsidRPr="009F16C0">
              <w:t>57.1.6.1</w:t>
            </w:r>
          </w:p>
        </w:tc>
        <w:tc>
          <w:tcPr>
            <w:tcW w:w="6249" w:type="dxa"/>
          </w:tcPr>
          <w:p w14:paraId="55E73D9C" w14:textId="77777777" w:rsidR="008113A1" w:rsidRPr="009F16C0" w:rsidRDefault="008113A1" w:rsidP="003A3379">
            <w:pPr>
              <w:pStyle w:val="TableText"/>
            </w:pPr>
            <w:r w:rsidRPr="009F16C0">
              <w:t>Correcting step number in test procedure for test case 57.1.6.1</w:t>
            </w:r>
          </w:p>
        </w:tc>
      </w:tr>
      <w:tr w:rsidR="00143109" w:rsidRPr="009F16C0" w14:paraId="1AA031B3" w14:textId="77777777" w:rsidTr="00493B77">
        <w:tc>
          <w:tcPr>
            <w:tcW w:w="622" w:type="dxa"/>
          </w:tcPr>
          <w:p w14:paraId="0643C158" w14:textId="77777777" w:rsidR="00143109" w:rsidRPr="009F16C0" w:rsidRDefault="00143109" w:rsidP="003A3379">
            <w:pPr>
              <w:pStyle w:val="TableText"/>
            </w:pPr>
          </w:p>
        </w:tc>
        <w:tc>
          <w:tcPr>
            <w:tcW w:w="1133" w:type="dxa"/>
          </w:tcPr>
          <w:p w14:paraId="705CF02F" w14:textId="77777777" w:rsidR="00143109" w:rsidRPr="009F16C0" w:rsidRDefault="00143109" w:rsidP="003A3379">
            <w:pPr>
              <w:pStyle w:val="TableText"/>
            </w:pPr>
          </w:p>
        </w:tc>
        <w:tc>
          <w:tcPr>
            <w:tcW w:w="1276" w:type="dxa"/>
          </w:tcPr>
          <w:p w14:paraId="38772327" w14:textId="77777777" w:rsidR="00143109" w:rsidRPr="009F16C0" w:rsidRDefault="00143109" w:rsidP="003A3379">
            <w:pPr>
              <w:pStyle w:val="TableText"/>
            </w:pPr>
            <w:r w:rsidRPr="009F16C0">
              <w:t>58.1</w:t>
            </w:r>
          </w:p>
        </w:tc>
        <w:tc>
          <w:tcPr>
            <w:tcW w:w="6249" w:type="dxa"/>
          </w:tcPr>
          <w:p w14:paraId="4D8C4E2F" w14:textId="77777777" w:rsidR="00143109" w:rsidRPr="009F16C0" w:rsidRDefault="00143109" w:rsidP="003A3379">
            <w:pPr>
              <w:pStyle w:val="TableText"/>
            </w:pPr>
            <w:r w:rsidRPr="009F16C0">
              <w:t>Improvement of test coverage - Reference Note updated in Section 58 Headers improvement on Section 58.1</w:t>
            </w:r>
          </w:p>
        </w:tc>
      </w:tr>
      <w:tr w:rsidR="00AF5908" w:rsidRPr="009F16C0" w14:paraId="5AE03225" w14:textId="77777777" w:rsidTr="00493B77">
        <w:tc>
          <w:tcPr>
            <w:tcW w:w="622" w:type="dxa"/>
          </w:tcPr>
          <w:p w14:paraId="0E9F6497" w14:textId="77777777" w:rsidR="00AF5908" w:rsidRPr="009F16C0" w:rsidRDefault="00AF5908" w:rsidP="003A3379">
            <w:pPr>
              <w:pStyle w:val="TableText"/>
            </w:pPr>
          </w:p>
        </w:tc>
        <w:tc>
          <w:tcPr>
            <w:tcW w:w="1133" w:type="dxa"/>
          </w:tcPr>
          <w:p w14:paraId="13E2B00D" w14:textId="77777777" w:rsidR="00AF5908" w:rsidRPr="009F16C0" w:rsidRDefault="00AF5908" w:rsidP="003A3379">
            <w:pPr>
              <w:pStyle w:val="TableText"/>
            </w:pPr>
          </w:p>
        </w:tc>
        <w:tc>
          <w:tcPr>
            <w:tcW w:w="1276" w:type="dxa"/>
          </w:tcPr>
          <w:p w14:paraId="7A88A93A" w14:textId="77777777" w:rsidR="00AF5908" w:rsidRPr="009F16C0" w:rsidRDefault="00AF5908" w:rsidP="003A3379">
            <w:pPr>
              <w:pStyle w:val="TableText"/>
            </w:pPr>
            <w:r w:rsidRPr="009F16C0">
              <w:t>58.1.1</w:t>
            </w:r>
          </w:p>
        </w:tc>
        <w:tc>
          <w:tcPr>
            <w:tcW w:w="6249" w:type="dxa"/>
          </w:tcPr>
          <w:p w14:paraId="67D11359" w14:textId="77777777" w:rsidR="00AF5908" w:rsidRPr="009F16C0" w:rsidRDefault="00AF5908" w:rsidP="003A3379">
            <w:pPr>
              <w:pStyle w:val="TableText"/>
            </w:pPr>
            <w:r w:rsidRPr="009F16C0">
              <w:t>Remov</w:t>
            </w:r>
            <w:r w:rsidR="00330CC7" w:rsidRPr="009F16C0">
              <w:t xml:space="preserve">ing </w:t>
            </w:r>
            <w:r w:rsidRPr="009F16C0">
              <w:t>Presence configuration Test Case</w:t>
            </w:r>
            <w:r w:rsidR="00D47D18" w:rsidRPr="009F16C0">
              <w:t>s</w:t>
            </w:r>
            <w:r w:rsidRPr="009F16C0">
              <w:t xml:space="preserve"> 58.1.1.3</w:t>
            </w:r>
            <w:r w:rsidR="00983EAE" w:rsidRPr="009F16C0">
              <w:t>-4</w:t>
            </w:r>
            <w:r w:rsidRPr="009F16C0">
              <w:t xml:space="preserve"> </w:t>
            </w:r>
          </w:p>
        </w:tc>
      </w:tr>
      <w:tr w:rsidR="00AF5908" w:rsidRPr="009F16C0" w14:paraId="4B8BCF22" w14:textId="77777777" w:rsidTr="00493B77">
        <w:tc>
          <w:tcPr>
            <w:tcW w:w="622" w:type="dxa"/>
          </w:tcPr>
          <w:p w14:paraId="65F09619" w14:textId="77777777" w:rsidR="00AF5908" w:rsidRPr="009F16C0" w:rsidRDefault="00AF5908" w:rsidP="003A3379">
            <w:pPr>
              <w:pStyle w:val="TableText"/>
            </w:pPr>
          </w:p>
        </w:tc>
        <w:tc>
          <w:tcPr>
            <w:tcW w:w="1133" w:type="dxa"/>
          </w:tcPr>
          <w:p w14:paraId="59BB230F" w14:textId="77777777" w:rsidR="00AF5908" w:rsidRPr="009F16C0" w:rsidRDefault="00AF5908" w:rsidP="003A3379">
            <w:pPr>
              <w:pStyle w:val="TableText"/>
            </w:pPr>
          </w:p>
        </w:tc>
        <w:tc>
          <w:tcPr>
            <w:tcW w:w="1276" w:type="dxa"/>
          </w:tcPr>
          <w:p w14:paraId="7B3CD874" w14:textId="77777777" w:rsidR="00AF5908" w:rsidRPr="009F16C0" w:rsidRDefault="00AF5908" w:rsidP="003A3379">
            <w:pPr>
              <w:pStyle w:val="TableText"/>
            </w:pPr>
            <w:r w:rsidRPr="009F16C0">
              <w:t>58.1.6.1</w:t>
            </w:r>
          </w:p>
        </w:tc>
        <w:tc>
          <w:tcPr>
            <w:tcW w:w="6249" w:type="dxa"/>
          </w:tcPr>
          <w:p w14:paraId="6848CA75" w14:textId="77777777" w:rsidR="00AF5908" w:rsidRPr="009F16C0" w:rsidRDefault="00AF5908" w:rsidP="003A3379">
            <w:pPr>
              <w:pStyle w:val="TableText"/>
            </w:pPr>
            <w:r w:rsidRPr="009F16C0">
              <w:t>Improvement of test coverage - Merge Conflict between multiple RCS Applications Test Cases.(58.1.6.2 removed)</w:t>
            </w:r>
          </w:p>
        </w:tc>
      </w:tr>
      <w:tr w:rsidR="001D0F2A" w:rsidRPr="009F16C0" w14:paraId="7746FCFF" w14:textId="77777777" w:rsidTr="00493B77">
        <w:tc>
          <w:tcPr>
            <w:tcW w:w="622" w:type="dxa"/>
          </w:tcPr>
          <w:p w14:paraId="4D962304" w14:textId="77777777" w:rsidR="001D0F2A" w:rsidRPr="009F16C0" w:rsidRDefault="001D0F2A" w:rsidP="003A3379">
            <w:pPr>
              <w:pStyle w:val="TableText"/>
            </w:pPr>
          </w:p>
        </w:tc>
        <w:tc>
          <w:tcPr>
            <w:tcW w:w="1133" w:type="dxa"/>
          </w:tcPr>
          <w:p w14:paraId="13CA3E3A" w14:textId="77777777" w:rsidR="001D0F2A" w:rsidRPr="009F16C0" w:rsidRDefault="001D0F2A" w:rsidP="003A3379">
            <w:pPr>
              <w:pStyle w:val="TableText"/>
            </w:pPr>
          </w:p>
        </w:tc>
        <w:tc>
          <w:tcPr>
            <w:tcW w:w="1276" w:type="dxa"/>
          </w:tcPr>
          <w:p w14:paraId="50C1EE84" w14:textId="77777777" w:rsidR="001D0F2A" w:rsidRPr="009F16C0" w:rsidRDefault="00281618" w:rsidP="003A3379">
            <w:pPr>
              <w:pStyle w:val="TableText"/>
            </w:pPr>
            <w:r w:rsidRPr="009F16C0">
              <w:t>58.3</w:t>
            </w:r>
            <w:r w:rsidR="00CA1B0C" w:rsidRPr="009F16C0">
              <w:t>.1</w:t>
            </w:r>
          </w:p>
        </w:tc>
        <w:tc>
          <w:tcPr>
            <w:tcW w:w="6249" w:type="dxa"/>
          </w:tcPr>
          <w:p w14:paraId="3AE827AD" w14:textId="77777777" w:rsidR="001D0F2A" w:rsidRPr="009F16C0" w:rsidRDefault="00382756" w:rsidP="003A3379">
            <w:pPr>
              <w:pStyle w:val="TableText"/>
            </w:pPr>
            <w:r w:rsidRPr="009F16C0">
              <w:t>I</w:t>
            </w:r>
            <w:r w:rsidR="002B01D5" w:rsidRPr="009F16C0">
              <w:t>mprovement of test coverage</w:t>
            </w:r>
            <w:r w:rsidR="00CA1B0C" w:rsidRPr="009F16C0">
              <w:t xml:space="preserve"> - Renaming of test case titles </w:t>
            </w:r>
            <w:r w:rsidR="00F80C20" w:rsidRPr="009F16C0">
              <w:t>(58.3.1</w:t>
            </w:r>
            <w:r w:rsidR="00CA1B0C" w:rsidRPr="009F16C0">
              <w:t xml:space="preserve"> only</w:t>
            </w:r>
            <w:r w:rsidR="00F80C20" w:rsidRPr="009F16C0">
              <w:t>)</w:t>
            </w:r>
            <w:r w:rsidR="001D0F2A" w:rsidRPr="009F16C0">
              <w:t xml:space="preserve"> </w:t>
            </w:r>
          </w:p>
        </w:tc>
      </w:tr>
      <w:tr w:rsidR="00AF5908" w:rsidRPr="009F16C0" w14:paraId="7F0B25E8" w14:textId="77777777" w:rsidTr="00493B77">
        <w:tc>
          <w:tcPr>
            <w:tcW w:w="622" w:type="dxa"/>
          </w:tcPr>
          <w:p w14:paraId="7964CB14" w14:textId="77777777" w:rsidR="00AF5908" w:rsidRPr="009F16C0" w:rsidRDefault="00AF5908" w:rsidP="003A3379">
            <w:pPr>
              <w:pStyle w:val="TableText"/>
            </w:pPr>
          </w:p>
        </w:tc>
        <w:tc>
          <w:tcPr>
            <w:tcW w:w="1133" w:type="dxa"/>
          </w:tcPr>
          <w:p w14:paraId="2ACFB5A1" w14:textId="77777777" w:rsidR="00AF5908" w:rsidRPr="009F16C0" w:rsidRDefault="00AF5908" w:rsidP="003A3379">
            <w:pPr>
              <w:pStyle w:val="TableText"/>
            </w:pPr>
          </w:p>
        </w:tc>
        <w:tc>
          <w:tcPr>
            <w:tcW w:w="1276" w:type="dxa"/>
          </w:tcPr>
          <w:p w14:paraId="7D77A299" w14:textId="77777777" w:rsidR="00AF5908" w:rsidRPr="009F16C0" w:rsidRDefault="00AF5908" w:rsidP="003A3379">
            <w:pPr>
              <w:pStyle w:val="TableText"/>
            </w:pPr>
            <w:r w:rsidRPr="009F16C0">
              <w:t>58.3.2</w:t>
            </w:r>
          </w:p>
        </w:tc>
        <w:tc>
          <w:tcPr>
            <w:tcW w:w="6249" w:type="dxa"/>
          </w:tcPr>
          <w:p w14:paraId="71A5C1DD" w14:textId="77777777" w:rsidR="00AF5908" w:rsidRPr="009F16C0" w:rsidRDefault="00AF5908" w:rsidP="003A3379">
            <w:pPr>
              <w:pStyle w:val="TableText"/>
            </w:pPr>
            <w:r w:rsidRPr="009F16C0">
              <w:t>Remov</w:t>
            </w:r>
            <w:r w:rsidR="00330CC7" w:rsidRPr="009F16C0">
              <w:t>ing</w:t>
            </w:r>
            <w:r w:rsidRPr="009F16C0">
              <w:t xml:space="preserve"> Presence configuration Test Cases</w:t>
            </w:r>
            <w:r w:rsidR="00983EAE" w:rsidRPr="009F16C0">
              <w:t xml:space="preserve"> </w:t>
            </w:r>
            <w:r w:rsidRPr="009F16C0">
              <w:t>58.3.2</w:t>
            </w:r>
            <w:r w:rsidR="00983EAE" w:rsidRPr="009F16C0">
              <w:t>.1</w:t>
            </w:r>
            <w:r w:rsidR="001710A3" w:rsidRPr="009F16C0">
              <w:t>-</w:t>
            </w:r>
            <w:r w:rsidR="00983EAE" w:rsidRPr="009F16C0">
              <w:t>2</w:t>
            </w:r>
          </w:p>
        </w:tc>
      </w:tr>
      <w:tr w:rsidR="00F80C20" w:rsidRPr="009F16C0" w14:paraId="7D49B63E" w14:textId="77777777" w:rsidTr="00493B77">
        <w:tc>
          <w:tcPr>
            <w:tcW w:w="622" w:type="dxa"/>
          </w:tcPr>
          <w:p w14:paraId="69BA2167" w14:textId="77777777" w:rsidR="00F80C20" w:rsidRPr="009F16C0" w:rsidRDefault="00F80C20" w:rsidP="003A3379">
            <w:pPr>
              <w:pStyle w:val="TableText"/>
            </w:pPr>
          </w:p>
        </w:tc>
        <w:tc>
          <w:tcPr>
            <w:tcW w:w="1133" w:type="dxa"/>
          </w:tcPr>
          <w:p w14:paraId="24A04A74" w14:textId="77777777" w:rsidR="00F80C20" w:rsidRPr="009F16C0" w:rsidRDefault="00F80C20" w:rsidP="003A3379">
            <w:pPr>
              <w:pStyle w:val="TableText"/>
            </w:pPr>
          </w:p>
        </w:tc>
        <w:tc>
          <w:tcPr>
            <w:tcW w:w="1276" w:type="dxa"/>
          </w:tcPr>
          <w:p w14:paraId="34551C68" w14:textId="77777777" w:rsidR="00F80C20" w:rsidRPr="009F16C0" w:rsidRDefault="00F80C20" w:rsidP="003A3379">
            <w:pPr>
              <w:pStyle w:val="TableText"/>
            </w:pPr>
            <w:r w:rsidRPr="009F16C0">
              <w:t>58.4</w:t>
            </w:r>
          </w:p>
        </w:tc>
        <w:tc>
          <w:tcPr>
            <w:tcW w:w="6249" w:type="dxa"/>
          </w:tcPr>
          <w:p w14:paraId="402F9A92" w14:textId="77777777" w:rsidR="00F80C20" w:rsidRPr="009F16C0" w:rsidRDefault="00F80C20" w:rsidP="003A3379">
            <w:pPr>
              <w:pStyle w:val="TableText"/>
            </w:pPr>
            <w:r w:rsidRPr="009F16C0">
              <w:t>Improvement of test coverage</w:t>
            </w:r>
            <w:r w:rsidR="00CA1B0C" w:rsidRPr="009F16C0">
              <w:t xml:space="preserve"> - Renaming of test case titles (58.4.1-2-3-4)</w:t>
            </w:r>
          </w:p>
        </w:tc>
      </w:tr>
      <w:tr w:rsidR="006B64EA" w:rsidRPr="009F16C0" w14:paraId="74AF38E3" w14:textId="77777777" w:rsidTr="00493B77">
        <w:tc>
          <w:tcPr>
            <w:tcW w:w="622" w:type="dxa"/>
          </w:tcPr>
          <w:p w14:paraId="0FE1553F" w14:textId="77777777" w:rsidR="006B64EA" w:rsidRPr="009F16C0" w:rsidRDefault="006B64EA" w:rsidP="003A3379">
            <w:pPr>
              <w:pStyle w:val="TableText"/>
            </w:pPr>
          </w:p>
        </w:tc>
        <w:tc>
          <w:tcPr>
            <w:tcW w:w="1133" w:type="dxa"/>
          </w:tcPr>
          <w:p w14:paraId="52901AF1" w14:textId="77777777" w:rsidR="006B64EA" w:rsidRPr="009F16C0" w:rsidRDefault="006B64EA" w:rsidP="003A3379">
            <w:pPr>
              <w:pStyle w:val="TableText"/>
            </w:pPr>
          </w:p>
        </w:tc>
        <w:tc>
          <w:tcPr>
            <w:tcW w:w="1276" w:type="dxa"/>
          </w:tcPr>
          <w:p w14:paraId="7D666D35" w14:textId="77777777" w:rsidR="006B64EA" w:rsidRPr="009F16C0" w:rsidRDefault="006B64EA" w:rsidP="003A3379">
            <w:pPr>
              <w:pStyle w:val="TableText"/>
            </w:pPr>
            <w:r w:rsidRPr="009F16C0">
              <w:t>58.4.3</w:t>
            </w:r>
          </w:p>
        </w:tc>
        <w:tc>
          <w:tcPr>
            <w:tcW w:w="6249" w:type="dxa"/>
          </w:tcPr>
          <w:p w14:paraId="5D788C67" w14:textId="77777777" w:rsidR="006B64EA" w:rsidRPr="009F16C0" w:rsidRDefault="006B64EA" w:rsidP="003A3379">
            <w:pPr>
              <w:pStyle w:val="TableText"/>
            </w:pPr>
            <w:r w:rsidRPr="009F16C0">
              <w:t>Better understanding of the test case - Reference PDD (58.4.3.4-5-6-7-8)</w:t>
            </w:r>
          </w:p>
        </w:tc>
      </w:tr>
      <w:tr w:rsidR="006B64EA" w:rsidRPr="009F16C0" w14:paraId="321BA0BE" w14:textId="77777777" w:rsidTr="00493B77">
        <w:tc>
          <w:tcPr>
            <w:tcW w:w="622" w:type="dxa"/>
          </w:tcPr>
          <w:p w14:paraId="012644C5" w14:textId="77777777" w:rsidR="006B64EA" w:rsidRPr="009F16C0" w:rsidRDefault="006B64EA" w:rsidP="003A3379">
            <w:pPr>
              <w:pStyle w:val="TableText"/>
            </w:pPr>
          </w:p>
        </w:tc>
        <w:tc>
          <w:tcPr>
            <w:tcW w:w="1133" w:type="dxa"/>
          </w:tcPr>
          <w:p w14:paraId="3428E70D" w14:textId="77777777" w:rsidR="006B64EA" w:rsidRPr="009F16C0" w:rsidRDefault="006B64EA" w:rsidP="003A3379">
            <w:pPr>
              <w:pStyle w:val="TableText"/>
            </w:pPr>
          </w:p>
        </w:tc>
        <w:tc>
          <w:tcPr>
            <w:tcW w:w="1276" w:type="dxa"/>
          </w:tcPr>
          <w:p w14:paraId="20349B04" w14:textId="77777777" w:rsidR="006B64EA" w:rsidRPr="009F16C0" w:rsidRDefault="006B64EA" w:rsidP="003A3379">
            <w:pPr>
              <w:pStyle w:val="TableText"/>
            </w:pPr>
            <w:r w:rsidRPr="009F16C0">
              <w:t>58.4.4.</w:t>
            </w:r>
          </w:p>
        </w:tc>
        <w:tc>
          <w:tcPr>
            <w:tcW w:w="6249" w:type="dxa"/>
          </w:tcPr>
          <w:p w14:paraId="1D2BBDC3" w14:textId="77777777" w:rsidR="006B64EA" w:rsidRPr="009F16C0" w:rsidRDefault="006B64EA" w:rsidP="003A3379">
            <w:pPr>
              <w:pStyle w:val="TableText"/>
            </w:pPr>
            <w:r w:rsidRPr="009F16C0">
              <w:t>Better understanding of the test case - Reference PDD (58.4.4.1)</w:t>
            </w:r>
          </w:p>
        </w:tc>
      </w:tr>
      <w:tr w:rsidR="00CA1B0C" w:rsidRPr="009F16C0" w14:paraId="7A62535A" w14:textId="77777777" w:rsidTr="00493B77">
        <w:tc>
          <w:tcPr>
            <w:tcW w:w="622" w:type="dxa"/>
          </w:tcPr>
          <w:p w14:paraId="68F27260" w14:textId="77777777" w:rsidR="00CA1B0C" w:rsidRPr="009F16C0" w:rsidRDefault="00CA1B0C" w:rsidP="003A3379">
            <w:pPr>
              <w:pStyle w:val="TableText"/>
            </w:pPr>
          </w:p>
        </w:tc>
        <w:tc>
          <w:tcPr>
            <w:tcW w:w="1133" w:type="dxa"/>
          </w:tcPr>
          <w:p w14:paraId="381AAACC" w14:textId="77777777" w:rsidR="00CA1B0C" w:rsidRPr="009F16C0" w:rsidRDefault="00CA1B0C" w:rsidP="003A3379">
            <w:pPr>
              <w:pStyle w:val="TableText"/>
            </w:pPr>
          </w:p>
        </w:tc>
        <w:tc>
          <w:tcPr>
            <w:tcW w:w="1276" w:type="dxa"/>
          </w:tcPr>
          <w:p w14:paraId="72173510" w14:textId="77777777" w:rsidR="00CA1B0C" w:rsidRPr="009F16C0" w:rsidRDefault="00CA1B0C" w:rsidP="003A3379">
            <w:pPr>
              <w:pStyle w:val="TableText"/>
            </w:pPr>
            <w:r w:rsidRPr="009F16C0">
              <w:t>58.5</w:t>
            </w:r>
          </w:p>
        </w:tc>
        <w:tc>
          <w:tcPr>
            <w:tcW w:w="6249" w:type="dxa"/>
          </w:tcPr>
          <w:p w14:paraId="7F5BA8A9" w14:textId="77777777" w:rsidR="00CA1B0C" w:rsidRPr="009F16C0" w:rsidRDefault="00CA1B0C" w:rsidP="003A3379">
            <w:pPr>
              <w:pStyle w:val="TableText"/>
            </w:pPr>
            <w:r w:rsidRPr="009F16C0">
              <w:t>Improvement of test coverage - Renaming of test case titles (58.5.1-2-3-4-5)</w:t>
            </w:r>
          </w:p>
        </w:tc>
      </w:tr>
      <w:tr w:rsidR="00B030D4" w:rsidRPr="009F16C0" w14:paraId="6EA98583" w14:textId="77777777" w:rsidTr="00493B77">
        <w:tc>
          <w:tcPr>
            <w:tcW w:w="622" w:type="dxa"/>
          </w:tcPr>
          <w:p w14:paraId="29249C8E" w14:textId="77777777" w:rsidR="00B030D4" w:rsidRPr="009F16C0" w:rsidRDefault="00B030D4" w:rsidP="003A3379">
            <w:pPr>
              <w:pStyle w:val="TableText"/>
            </w:pPr>
          </w:p>
        </w:tc>
        <w:tc>
          <w:tcPr>
            <w:tcW w:w="1133" w:type="dxa"/>
          </w:tcPr>
          <w:p w14:paraId="7C96CCF9" w14:textId="77777777" w:rsidR="00B030D4" w:rsidRPr="009F16C0" w:rsidRDefault="00B030D4" w:rsidP="003A3379">
            <w:pPr>
              <w:pStyle w:val="TableText"/>
            </w:pPr>
          </w:p>
        </w:tc>
        <w:tc>
          <w:tcPr>
            <w:tcW w:w="1276" w:type="dxa"/>
          </w:tcPr>
          <w:p w14:paraId="4042610C" w14:textId="77777777" w:rsidR="00B030D4" w:rsidRPr="009F16C0" w:rsidRDefault="00B030D4" w:rsidP="003A3379">
            <w:pPr>
              <w:pStyle w:val="TableText"/>
            </w:pPr>
            <w:r w:rsidRPr="009F16C0">
              <w:t>58.5.1</w:t>
            </w:r>
            <w:r w:rsidR="001544E5" w:rsidRPr="009F16C0">
              <w:t>.3</w:t>
            </w:r>
          </w:p>
        </w:tc>
        <w:tc>
          <w:tcPr>
            <w:tcW w:w="6249" w:type="dxa"/>
          </w:tcPr>
          <w:p w14:paraId="4D91D51D" w14:textId="77777777" w:rsidR="00B030D4" w:rsidRPr="009F16C0" w:rsidRDefault="00B030D4" w:rsidP="003A3379">
            <w:pPr>
              <w:pStyle w:val="TableText"/>
            </w:pPr>
            <w:r w:rsidRPr="009F16C0">
              <w:t>Improving test case quality - Correcting initial configuration</w:t>
            </w:r>
          </w:p>
        </w:tc>
      </w:tr>
      <w:tr w:rsidR="001544E5" w:rsidRPr="009F16C0" w14:paraId="03804549" w14:textId="77777777" w:rsidTr="00493B77">
        <w:tc>
          <w:tcPr>
            <w:tcW w:w="622" w:type="dxa"/>
          </w:tcPr>
          <w:p w14:paraId="7873D378" w14:textId="77777777" w:rsidR="001544E5" w:rsidRPr="009F16C0" w:rsidRDefault="001544E5" w:rsidP="003A3379">
            <w:pPr>
              <w:pStyle w:val="TableText"/>
            </w:pPr>
          </w:p>
        </w:tc>
        <w:tc>
          <w:tcPr>
            <w:tcW w:w="1133" w:type="dxa"/>
          </w:tcPr>
          <w:p w14:paraId="0E849D8E" w14:textId="77777777" w:rsidR="001544E5" w:rsidRPr="009F16C0" w:rsidRDefault="001544E5" w:rsidP="003A3379">
            <w:pPr>
              <w:pStyle w:val="TableText"/>
            </w:pPr>
          </w:p>
        </w:tc>
        <w:tc>
          <w:tcPr>
            <w:tcW w:w="1276" w:type="dxa"/>
          </w:tcPr>
          <w:p w14:paraId="109D06EA" w14:textId="77777777" w:rsidR="001544E5" w:rsidRPr="009F16C0" w:rsidRDefault="001544E5" w:rsidP="003A3379">
            <w:pPr>
              <w:pStyle w:val="TableText"/>
            </w:pPr>
            <w:r w:rsidRPr="009F16C0">
              <w:t>58.5.2</w:t>
            </w:r>
          </w:p>
        </w:tc>
        <w:tc>
          <w:tcPr>
            <w:tcW w:w="6249" w:type="dxa"/>
          </w:tcPr>
          <w:p w14:paraId="731EE691" w14:textId="77777777" w:rsidR="001544E5" w:rsidRPr="009F16C0" w:rsidRDefault="001544E5" w:rsidP="003A3379">
            <w:pPr>
              <w:pStyle w:val="TableText"/>
            </w:pPr>
            <w:r w:rsidRPr="009F16C0">
              <w:t xml:space="preserve">Improving test case quality -Update of initial configuration due to updated spec for enriched calling </w:t>
            </w:r>
          </w:p>
        </w:tc>
      </w:tr>
      <w:tr w:rsidR="004E24BE" w:rsidRPr="009F16C0" w14:paraId="4A93C8F2" w14:textId="77777777" w:rsidTr="00493B77">
        <w:tc>
          <w:tcPr>
            <w:tcW w:w="622" w:type="dxa"/>
          </w:tcPr>
          <w:p w14:paraId="6AEEB7B1" w14:textId="77777777" w:rsidR="004E24BE" w:rsidRPr="009F16C0" w:rsidRDefault="00A41497" w:rsidP="003A3379">
            <w:pPr>
              <w:pStyle w:val="TableText"/>
            </w:pPr>
            <w:r w:rsidRPr="009F16C0">
              <w:t>14</w:t>
            </w:r>
            <w:r w:rsidR="001C7419" w:rsidRPr="009F16C0">
              <w:t>.0</w:t>
            </w:r>
          </w:p>
        </w:tc>
        <w:tc>
          <w:tcPr>
            <w:tcW w:w="1133" w:type="dxa"/>
          </w:tcPr>
          <w:p w14:paraId="6309E7A7" w14:textId="77777777" w:rsidR="004E24BE" w:rsidRPr="009F16C0" w:rsidRDefault="004E24BE" w:rsidP="003A3379">
            <w:pPr>
              <w:pStyle w:val="TableText"/>
            </w:pPr>
            <w:r w:rsidRPr="009F16C0">
              <w:t>16.09.2015</w:t>
            </w:r>
          </w:p>
        </w:tc>
        <w:tc>
          <w:tcPr>
            <w:tcW w:w="1276" w:type="dxa"/>
          </w:tcPr>
          <w:p w14:paraId="0E08D04E" w14:textId="77777777" w:rsidR="004E24BE" w:rsidRPr="009F16C0" w:rsidRDefault="004E24BE" w:rsidP="003A3379">
            <w:pPr>
              <w:pStyle w:val="TableText"/>
            </w:pPr>
            <w:r w:rsidRPr="009F16C0">
              <w:t>Annex D</w:t>
            </w:r>
          </w:p>
        </w:tc>
        <w:tc>
          <w:tcPr>
            <w:tcW w:w="6249" w:type="dxa"/>
          </w:tcPr>
          <w:p w14:paraId="032C03A0" w14:textId="77777777" w:rsidR="004E24BE" w:rsidRPr="009F16C0" w:rsidRDefault="004E24BE" w:rsidP="003A3379">
            <w:pPr>
              <w:pStyle w:val="TableText"/>
            </w:pPr>
          </w:p>
        </w:tc>
      </w:tr>
      <w:tr w:rsidR="00401DB3" w:rsidRPr="009F16C0" w14:paraId="02E56667" w14:textId="77777777" w:rsidTr="00493B77">
        <w:tc>
          <w:tcPr>
            <w:tcW w:w="622" w:type="dxa"/>
          </w:tcPr>
          <w:p w14:paraId="2290D21F" w14:textId="77777777" w:rsidR="00401DB3" w:rsidRPr="009F16C0" w:rsidRDefault="00401DB3" w:rsidP="003A3379">
            <w:pPr>
              <w:pStyle w:val="TableText"/>
            </w:pPr>
          </w:p>
        </w:tc>
        <w:tc>
          <w:tcPr>
            <w:tcW w:w="1133" w:type="dxa"/>
          </w:tcPr>
          <w:p w14:paraId="28D9B073" w14:textId="77777777" w:rsidR="00401DB3" w:rsidRPr="009F16C0" w:rsidRDefault="00401DB3" w:rsidP="003A3379">
            <w:pPr>
              <w:pStyle w:val="TableText"/>
            </w:pPr>
          </w:p>
        </w:tc>
        <w:tc>
          <w:tcPr>
            <w:tcW w:w="1276" w:type="dxa"/>
          </w:tcPr>
          <w:p w14:paraId="425306AA" w14:textId="77777777" w:rsidR="00401DB3" w:rsidRPr="009F16C0" w:rsidRDefault="00401DB3" w:rsidP="003A3379">
            <w:pPr>
              <w:pStyle w:val="TableText"/>
            </w:pPr>
            <w:r w:rsidRPr="009F16C0">
              <w:t>58.5.3</w:t>
            </w:r>
          </w:p>
        </w:tc>
        <w:tc>
          <w:tcPr>
            <w:tcW w:w="6249" w:type="dxa"/>
          </w:tcPr>
          <w:p w14:paraId="06338E43" w14:textId="77777777" w:rsidR="00401DB3" w:rsidRPr="009F16C0" w:rsidRDefault="00401DB3" w:rsidP="003A3379">
            <w:pPr>
              <w:pStyle w:val="TableText"/>
            </w:pPr>
            <w:r w:rsidRPr="009F16C0">
              <w:t>Improving test case quality</w:t>
            </w:r>
            <w:r w:rsidR="00130CD6">
              <w:t xml:space="preserve"> </w:t>
            </w:r>
            <w:r w:rsidRPr="009F16C0">
              <w:t>(58.5.3.1-2-3-4-5-6-7-8-9-10-11-12-13-14-15-16-17-18-19-20) - Update of initial configuration and test procedure for video sharing.</w:t>
            </w:r>
          </w:p>
        </w:tc>
      </w:tr>
      <w:tr w:rsidR="00B030D4" w:rsidRPr="009F16C0" w14:paraId="5FC7D6B9" w14:textId="77777777" w:rsidTr="00493B77">
        <w:tc>
          <w:tcPr>
            <w:tcW w:w="622" w:type="dxa"/>
          </w:tcPr>
          <w:p w14:paraId="35962A87" w14:textId="77777777" w:rsidR="00B030D4" w:rsidRPr="009F16C0" w:rsidRDefault="00B030D4" w:rsidP="003A3379">
            <w:pPr>
              <w:pStyle w:val="TableText"/>
            </w:pPr>
          </w:p>
        </w:tc>
        <w:tc>
          <w:tcPr>
            <w:tcW w:w="1133" w:type="dxa"/>
          </w:tcPr>
          <w:p w14:paraId="5CEA3DDB" w14:textId="77777777" w:rsidR="00B030D4" w:rsidRPr="009F16C0" w:rsidRDefault="00B030D4" w:rsidP="003A3379">
            <w:pPr>
              <w:pStyle w:val="TableText"/>
            </w:pPr>
          </w:p>
        </w:tc>
        <w:tc>
          <w:tcPr>
            <w:tcW w:w="1276" w:type="dxa"/>
          </w:tcPr>
          <w:p w14:paraId="2153EFF9" w14:textId="77777777" w:rsidR="00B030D4" w:rsidRPr="009F16C0" w:rsidRDefault="00B030D4" w:rsidP="003A3379">
            <w:pPr>
              <w:pStyle w:val="TableText"/>
            </w:pPr>
            <w:r w:rsidRPr="009F16C0">
              <w:t>58.5.3.11</w:t>
            </w:r>
          </w:p>
        </w:tc>
        <w:tc>
          <w:tcPr>
            <w:tcW w:w="6249" w:type="dxa"/>
          </w:tcPr>
          <w:p w14:paraId="2C29EF23" w14:textId="77777777" w:rsidR="00B030D4" w:rsidRPr="009F16C0" w:rsidRDefault="00B030D4" w:rsidP="003A3379">
            <w:pPr>
              <w:pStyle w:val="TableText"/>
            </w:pPr>
            <w:r w:rsidRPr="009F16C0">
              <w:t xml:space="preserve">Improving test case quality - Correction of expected result </w:t>
            </w:r>
          </w:p>
        </w:tc>
      </w:tr>
      <w:tr w:rsidR="00B030D4" w:rsidRPr="009F16C0" w14:paraId="63E4A779" w14:textId="77777777" w:rsidTr="00493B77">
        <w:tc>
          <w:tcPr>
            <w:tcW w:w="622" w:type="dxa"/>
          </w:tcPr>
          <w:p w14:paraId="10855C37" w14:textId="77777777" w:rsidR="00B030D4" w:rsidRPr="009F16C0" w:rsidRDefault="00B030D4" w:rsidP="003A3379">
            <w:pPr>
              <w:pStyle w:val="TableText"/>
            </w:pPr>
          </w:p>
        </w:tc>
        <w:tc>
          <w:tcPr>
            <w:tcW w:w="1133" w:type="dxa"/>
          </w:tcPr>
          <w:p w14:paraId="672F57C2" w14:textId="77777777" w:rsidR="00B030D4" w:rsidRPr="009F16C0" w:rsidRDefault="00B030D4" w:rsidP="003A3379">
            <w:pPr>
              <w:pStyle w:val="TableText"/>
            </w:pPr>
          </w:p>
        </w:tc>
        <w:tc>
          <w:tcPr>
            <w:tcW w:w="1276" w:type="dxa"/>
          </w:tcPr>
          <w:p w14:paraId="1E46AD02" w14:textId="77777777" w:rsidR="00B030D4" w:rsidRPr="009F16C0" w:rsidRDefault="00DE4ECD" w:rsidP="003A3379">
            <w:pPr>
              <w:pStyle w:val="TableText"/>
            </w:pPr>
            <w:r w:rsidRPr="009F16C0">
              <w:t>58.5.4.1</w:t>
            </w:r>
          </w:p>
        </w:tc>
        <w:tc>
          <w:tcPr>
            <w:tcW w:w="6249" w:type="dxa"/>
          </w:tcPr>
          <w:p w14:paraId="1867DF0D" w14:textId="77777777" w:rsidR="00B030D4" w:rsidRPr="009F16C0" w:rsidRDefault="00DE4ECD" w:rsidP="003A3379">
            <w:pPr>
              <w:pStyle w:val="TableText"/>
            </w:pPr>
            <w:r w:rsidRPr="009F16C0">
              <w:t>Improving test case quality - Update of initial configuration due to updated spec for enriched calling</w:t>
            </w:r>
          </w:p>
        </w:tc>
      </w:tr>
      <w:tr w:rsidR="00D8154B" w:rsidRPr="009F16C0" w14:paraId="36C80A5F" w14:textId="77777777" w:rsidTr="00493B77">
        <w:tc>
          <w:tcPr>
            <w:tcW w:w="622" w:type="dxa"/>
          </w:tcPr>
          <w:p w14:paraId="55F9BE2C" w14:textId="77777777" w:rsidR="00D8154B" w:rsidRPr="009F16C0" w:rsidRDefault="00D8154B" w:rsidP="003A3379">
            <w:pPr>
              <w:pStyle w:val="TableText"/>
            </w:pPr>
          </w:p>
        </w:tc>
        <w:tc>
          <w:tcPr>
            <w:tcW w:w="1133" w:type="dxa"/>
          </w:tcPr>
          <w:p w14:paraId="6901896E" w14:textId="77777777" w:rsidR="00D8154B" w:rsidRPr="009F16C0" w:rsidRDefault="00D8154B" w:rsidP="003A3379">
            <w:pPr>
              <w:pStyle w:val="TableText"/>
            </w:pPr>
          </w:p>
        </w:tc>
        <w:tc>
          <w:tcPr>
            <w:tcW w:w="1276" w:type="dxa"/>
          </w:tcPr>
          <w:p w14:paraId="7B022CEE" w14:textId="77777777" w:rsidR="00D8154B" w:rsidRPr="009F16C0" w:rsidRDefault="00D8154B" w:rsidP="003A3379">
            <w:pPr>
              <w:pStyle w:val="TableText"/>
            </w:pPr>
            <w:r w:rsidRPr="009F16C0">
              <w:t>58.6.3</w:t>
            </w:r>
          </w:p>
        </w:tc>
        <w:tc>
          <w:tcPr>
            <w:tcW w:w="6249" w:type="dxa"/>
          </w:tcPr>
          <w:p w14:paraId="1D829CDA" w14:textId="77777777" w:rsidR="00D8154B" w:rsidRPr="009F16C0" w:rsidRDefault="00D8154B" w:rsidP="003A3379">
            <w:pPr>
              <w:pStyle w:val="TableText"/>
            </w:pPr>
            <w:r w:rsidRPr="009F16C0">
              <w:t>Improving test case quality</w:t>
            </w:r>
            <w:r w:rsidR="00E148E8" w:rsidRPr="009F16C0">
              <w:t xml:space="preserve"> (58.6.3.3-4-5)</w:t>
            </w:r>
            <w:r w:rsidRPr="009F16C0">
              <w:t xml:space="preserve"> - Test procedure and expected result updated with missing, corrected or clarifying steps</w:t>
            </w:r>
          </w:p>
        </w:tc>
      </w:tr>
      <w:tr w:rsidR="009659CB" w:rsidRPr="009F16C0" w14:paraId="47B31AB0" w14:textId="77777777" w:rsidTr="00493B77">
        <w:tc>
          <w:tcPr>
            <w:tcW w:w="622" w:type="dxa"/>
          </w:tcPr>
          <w:p w14:paraId="3342BAAD" w14:textId="77777777" w:rsidR="009659CB" w:rsidRPr="009F16C0" w:rsidRDefault="009659CB" w:rsidP="003A3379">
            <w:pPr>
              <w:pStyle w:val="TableText"/>
            </w:pPr>
          </w:p>
        </w:tc>
        <w:tc>
          <w:tcPr>
            <w:tcW w:w="1133" w:type="dxa"/>
          </w:tcPr>
          <w:p w14:paraId="2200425C" w14:textId="77777777" w:rsidR="009659CB" w:rsidRPr="009F16C0" w:rsidRDefault="009659CB" w:rsidP="003A3379">
            <w:pPr>
              <w:pStyle w:val="TableText"/>
            </w:pPr>
          </w:p>
        </w:tc>
        <w:tc>
          <w:tcPr>
            <w:tcW w:w="1276" w:type="dxa"/>
          </w:tcPr>
          <w:p w14:paraId="7EFE9025" w14:textId="77777777" w:rsidR="009659CB" w:rsidRPr="009F16C0" w:rsidRDefault="009659CB" w:rsidP="003A3379">
            <w:pPr>
              <w:pStyle w:val="TableText"/>
            </w:pPr>
            <w:r w:rsidRPr="009F16C0">
              <w:t>58.6</w:t>
            </w:r>
          </w:p>
        </w:tc>
        <w:tc>
          <w:tcPr>
            <w:tcW w:w="6249" w:type="dxa"/>
          </w:tcPr>
          <w:p w14:paraId="06ECDBA6" w14:textId="77777777" w:rsidR="009659CB" w:rsidRPr="009F16C0" w:rsidRDefault="009659CB" w:rsidP="003A3379">
            <w:pPr>
              <w:pStyle w:val="TableText"/>
            </w:pPr>
            <w:r w:rsidRPr="009F16C0">
              <w:t>Headers improvement on Section 58.6 - Renaming of test case titles and correct one format error in 58.6.1.1</w:t>
            </w:r>
          </w:p>
        </w:tc>
      </w:tr>
      <w:tr w:rsidR="001710A3" w:rsidRPr="009F16C0" w14:paraId="2C89CE44" w14:textId="77777777" w:rsidTr="00493B77">
        <w:tc>
          <w:tcPr>
            <w:tcW w:w="622" w:type="dxa"/>
          </w:tcPr>
          <w:p w14:paraId="3D13B24C" w14:textId="77777777" w:rsidR="001710A3" w:rsidRPr="009F16C0" w:rsidRDefault="001710A3" w:rsidP="003A3379">
            <w:pPr>
              <w:pStyle w:val="TableText"/>
            </w:pPr>
          </w:p>
        </w:tc>
        <w:tc>
          <w:tcPr>
            <w:tcW w:w="1133" w:type="dxa"/>
          </w:tcPr>
          <w:p w14:paraId="37ABD7B7" w14:textId="77777777" w:rsidR="001710A3" w:rsidRPr="009F16C0" w:rsidRDefault="001710A3" w:rsidP="003A3379">
            <w:pPr>
              <w:pStyle w:val="TableText"/>
            </w:pPr>
          </w:p>
        </w:tc>
        <w:tc>
          <w:tcPr>
            <w:tcW w:w="1276" w:type="dxa"/>
          </w:tcPr>
          <w:p w14:paraId="567F539B" w14:textId="77777777" w:rsidR="001710A3" w:rsidRPr="009F16C0" w:rsidRDefault="001710A3" w:rsidP="003A3379">
            <w:pPr>
              <w:pStyle w:val="TableText"/>
            </w:pPr>
            <w:r w:rsidRPr="009F16C0">
              <w:t>58.6.1.5</w:t>
            </w:r>
          </w:p>
        </w:tc>
        <w:tc>
          <w:tcPr>
            <w:tcW w:w="6249" w:type="dxa"/>
          </w:tcPr>
          <w:p w14:paraId="6DB75020" w14:textId="77777777" w:rsidR="001710A3" w:rsidRPr="009F16C0" w:rsidRDefault="001710A3" w:rsidP="003A3379">
            <w:pPr>
              <w:pStyle w:val="TableText"/>
            </w:pPr>
            <w:r w:rsidRPr="009F16C0">
              <w:t>Better understanding of the test case - Reference PDD</w:t>
            </w:r>
          </w:p>
        </w:tc>
      </w:tr>
      <w:tr w:rsidR="00B030D4" w:rsidRPr="009F16C0" w14:paraId="717888F1" w14:textId="77777777" w:rsidTr="00493B77">
        <w:tc>
          <w:tcPr>
            <w:tcW w:w="622" w:type="dxa"/>
          </w:tcPr>
          <w:p w14:paraId="3DBADD3F" w14:textId="77777777" w:rsidR="00B030D4" w:rsidRPr="009F16C0" w:rsidRDefault="00B030D4" w:rsidP="003A3379">
            <w:pPr>
              <w:pStyle w:val="TableText"/>
            </w:pPr>
          </w:p>
        </w:tc>
        <w:tc>
          <w:tcPr>
            <w:tcW w:w="1133" w:type="dxa"/>
          </w:tcPr>
          <w:p w14:paraId="44C68BDC" w14:textId="77777777" w:rsidR="00B030D4" w:rsidRPr="009F16C0" w:rsidRDefault="00B030D4" w:rsidP="003A3379">
            <w:pPr>
              <w:pStyle w:val="TableText"/>
            </w:pPr>
          </w:p>
        </w:tc>
        <w:tc>
          <w:tcPr>
            <w:tcW w:w="1276" w:type="dxa"/>
          </w:tcPr>
          <w:p w14:paraId="0FF045D3" w14:textId="77777777" w:rsidR="00B030D4" w:rsidRPr="009F16C0" w:rsidRDefault="002126B0" w:rsidP="003A3379">
            <w:pPr>
              <w:pStyle w:val="TableText"/>
            </w:pPr>
            <w:r w:rsidRPr="009F16C0">
              <w:t>58.6.5</w:t>
            </w:r>
          </w:p>
        </w:tc>
        <w:tc>
          <w:tcPr>
            <w:tcW w:w="6249" w:type="dxa"/>
          </w:tcPr>
          <w:p w14:paraId="0FB36D66" w14:textId="77777777" w:rsidR="00B030D4" w:rsidRPr="009F16C0" w:rsidRDefault="002126B0" w:rsidP="003A3379">
            <w:pPr>
              <w:pStyle w:val="TableText"/>
            </w:pPr>
            <w:r w:rsidRPr="009F16C0">
              <w:t>Improving test case quality - Update of initial configuration</w:t>
            </w:r>
          </w:p>
        </w:tc>
      </w:tr>
      <w:tr w:rsidR="001710A3" w:rsidRPr="009F16C0" w14:paraId="25BAFC09" w14:textId="77777777" w:rsidTr="00493B77">
        <w:tc>
          <w:tcPr>
            <w:tcW w:w="622" w:type="dxa"/>
          </w:tcPr>
          <w:p w14:paraId="382A69CE" w14:textId="77777777" w:rsidR="001710A3" w:rsidRPr="009F16C0" w:rsidRDefault="001710A3" w:rsidP="003A3379">
            <w:pPr>
              <w:pStyle w:val="TableText"/>
            </w:pPr>
          </w:p>
        </w:tc>
        <w:tc>
          <w:tcPr>
            <w:tcW w:w="1133" w:type="dxa"/>
          </w:tcPr>
          <w:p w14:paraId="4E29DF2C" w14:textId="77777777" w:rsidR="001710A3" w:rsidRPr="009F16C0" w:rsidRDefault="001710A3" w:rsidP="003A3379">
            <w:pPr>
              <w:pStyle w:val="TableText"/>
            </w:pPr>
          </w:p>
        </w:tc>
        <w:tc>
          <w:tcPr>
            <w:tcW w:w="1276" w:type="dxa"/>
          </w:tcPr>
          <w:p w14:paraId="376384EF" w14:textId="77777777" w:rsidR="001710A3" w:rsidRPr="009F16C0" w:rsidRDefault="001710A3" w:rsidP="003A3379">
            <w:pPr>
              <w:pStyle w:val="TableText"/>
            </w:pPr>
            <w:r w:rsidRPr="009F16C0">
              <w:t>58.6.5.1-2-3-4-5</w:t>
            </w:r>
          </w:p>
        </w:tc>
        <w:tc>
          <w:tcPr>
            <w:tcW w:w="6249" w:type="dxa"/>
          </w:tcPr>
          <w:p w14:paraId="7FEF9884" w14:textId="77777777" w:rsidR="001710A3" w:rsidRPr="009F16C0" w:rsidRDefault="005F0F34" w:rsidP="003A3379">
            <w:pPr>
              <w:pStyle w:val="TableText"/>
            </w:pPr>
            <w:r w:rsidRPr="009F16C0">
              <w:t>Better understanding of the test case - Reference PDD</w:t>
            </w:r>
          </w:p>
        </w:tc>
      </w:tr>
      <w:tr w:rsidR="001710A3" w:rsidRPr="009F16C0" w14:paraId="54D01A2E" w14:textId="77777777" w:rsidTr="00493B77">
        <w:tc>
          <w:tcPr>
            <w:tcW w:w="622" w:type="dxa"/>
          </w:tcPr>
          <w:p w14:paraId="1163B752" w14:textId="77777777" w:rsidR="001710A3" w:rsidRPr="009F16C0" w:rsidRDefault="001710A3" w:rsidP="003A3379">
            <w:pPr>
              <w:pStyle w:val="TableText"/>
            </w:pPr>
          </w:p>
        </w:tc>
        <w:tc>
          <w:tcPr>
            <w:tcW w:w="1133" w:type="dxa"/>
          </w:tcPr>
          <w:p w14:paraId="397C744B" w14:textId="77777777" w:rsidR="001710A3" w:rsidRPr="009F16C0" w:rsidRDefault="001710A3" w:rsidP="003A3379">
            <w:pPr>
              <w:pStyle w:val="TableText"/>
            </w:pPr>
          </w:p>
        </w:tc>
        <w:tc>
          <w:tcPr>
            <w:tcW w:w="1276" w:type="dxa"/>
          </w:tcPr>
          <w:p w14:paraId="7686413A" w14:textId="77777777" w:rsidR="001710A3" w:rsidRPr="009F16C0" w:rsidRDefault="001710A3" w:rsidP="003A3379">
            <w:pPr>
              <w:pStyle w:val="TableText"/>
            </w:pPr>
            <w:r w:rsidRPr="009F16C0">
              <w:t>58.6.6.1</w:t>
            </w:r>
          </w:p>
        </w:tc>
        <w:tc>
          <w:tcPr>
            <w:tcW w:w="6249" w:type="dxa"/>
          </w:tcPr>
          <w:p w14:paraId="17814210" w14:textId="77777777" w:rsidR="001710A3" w:rsidRPr="009F16C0" w:rsidRDefault="001710A3" w:rsidP="003A3379">
            <w:pPr>
              <w:pStyle w:val="TableText"/>
            </w:pPr>
            <w:r w:rsidRPr="009F16C0">
              <w:t>Better understanding of the test case - Reference PDD</w:t>
            </w:r>
          </w:p>
        </w:tc>
      </w:tr>
      <w:tr w:rsidR="00B030D4" w:rsidRPr="009F16C0" w14:paraId="1B344AE9" w14:textId="77777777" w:rsidTr="00493B77">
        <w:tc>
          <w:tcPr>
            <w:tcW w:w="622" w:type="dxa"/>
          </w:tcPr>
          <w:p w14:paraId="4E8943A8" w14:textId="77777777" w:rsidR="00B030D4" w:rsidRPr="009F16C0" w:rsidRDefault="00B030D4" w:rsidP="003A3379">
            <w:pPr>
              <w:pStyle w:val="TableText"/>
            </w:pPr>
          </w:p>
        </w:tc>
        <w:tc>
          <w:tcPr>
            <w:tcW w:w="1133" w:type="dxa"/>
          </w:tcPr>
          <w:p w14:paraId="02F561EC" w14:textId="77777777" w:rsidR="00B030D4" w:rsidRPr="009F16C0" w:rsidRDefault="00B030D4" w:rsidP="003A3379">
            <w:pPr>
              <w:pStyle w:val="TableText"/>
            </w:pPr>
          </w:p>
        </w:tc>
        <w:tc>
          <w:tcPr>
            <w:tcW w:w="1276" w:type="dxa"/>
          </w:tcPr>
          <w:p w14:paraId="1ABA3EB4" w14:textId="77777777" w:rsidR="00B030D4" w:rsidRPr="009F16C0" w:rsidRDefault="007C1E56" w:rsidP="003A3379">
            <w:pPr>
              <w:pStyle w:val="TableText"/>
            </w:pPr>
            <w:r w:rsidRPr="009F16C0">
              <w:t>58.9</w:t>
            </w:r>
          </w:p>
        </w:tc>
        <w:tc>
          <w:tcPr>
            <w:tcW w:w="6249" w:type="dxa"/>
          </w:tcPr>
          <w:p w14:paraId="76043A0F" w14:textId="77777777" w:rsidR="00B030D4" w:rsidRPr="009F16C0" w:rsidRDefault="007C1E56" w:rsidP="003A3379">
            <w:pPr>
              <w:pStyle w:val="TableText"/>
            </w:pPr>
            <w:r w:rsidRPr="009F16C0">
              <w:t>Improvement of test coverage - Renaming of test case titles</w:t>
            </w:r>
            <w:r w:rsidR="00EA1936" w:rsidRPr="009F16C0">
              <w:t xml:space="preserve"> (58.9.1-2-3)</w:t>
            </w:r>
            <w:r w:rsidRPr="009F16C0">
              <w:t>.</w:t>
            </w:r>
          </w:p>
        </w:tc>
      </w:tr>
      <w:tr w:rsidR="00682493" w:rsidRPr="009F16C0" w14:paraId="71F18266" w14:textId="77777777" w:rsidTr="00493B77">
        <w:tc>
          <w:tcPr>
            <w:tcW w:w="622" w:type="dxa"/>
          </w:tcPr>
          <w:p w14:paraId="402A910E" w14:textId="77777777" w:rsidR="00682493" w:rsidRPr="009F16C0" w:rsidRDefault="00682493" w:rsidP="003A3379">
            <w:pPr>
              <w:pStyle w:val="TableText"/>
            </w:pPr>
          </w:p>
        </w:tc>
        <w:tc>
          <w:tcPr>
            <w:tcW w:w="1133" w:type="dxa"/>
          </w:tcPr>
          <w:p w14:paraId="3C0B99B5" w14:textId="77777777" w:rsidR="00682493" w:rsidRPr="009F16C0" w:rsidRDefault="00682493" w:rsidP="003A3379">
            <w:pPr>
              <w:pStyle w:val="TableText"/>
            </w:pPr>
          </w:p>
        </w:tc>
        <w:tc>
          <w:tcPr>
            <w:tcW w:w="1276" w:type="dxa"/>
          </w:tcPr>
          <w:p w14:paraId="24148381" w14:textId="77777777" w:rsidR="00682493" w:rsidRPr="009F16C0" w:rsidRDefault="00682493" w:rsidP="003A3379">
            <w:pPr>
              <w:pStyle w:val="TableText"/>
            </w:pPr>
            <w:r w:rsidRPr="009F16C0">
              <w:t>59.1.2</w:t>
            </w:r>
          </w:p>
        </w:tc>
        <w:tc>
          <w:tcPr>
            <w:tcW w:w="6249" w:type="dxa"/>
          </w:tcPr>
          <w:p w14:paraId="4205C208" w14:textId="77777777" w:rsidR="00682493" w:rsidRPr="009F16C0" w:rsidRDefault="00682493" w:rsidP="003A3379">
            <w:pPr>
              <w:pStyle w:val="TableText"/>
            </w:pPr>
            <w:r w:rsidRPr="009F16C0">
              <w:t xml:space="preserve">Addition of new test cases to enable Voice over </w:t>
            </w:r>
            <w:r w:rsidR="00BF0A93" w:rsidRPr="009F16C0">
              <w:t>Wi-Fi</w:t>
            </w:r>
            <w:r w:rsidRPr="009F16C0">
              <w:t xml:space="preserve"> test coverage on Connection Management</w:t>
            </w:r>
            <w:r w:rsidR="00DD2611" w:rsidRPr="009F16C0">
              <w:t xml:space="preserve"> (59.1.2.1-2-</w:t>
            </w:r>
            <w:r w:rsidR="00DD2611" w:rsidRPr="009F16C0">
              <w:rPr>
                <w:strike/>
              </w:rPr>
              <w:t>3</w:t>
            </w:r>
            <w:r w:rsidR="00DD2611" w:rsidRPr="009F16C0">
              <w:t>-4-5-6)</w:t>
            </w:r>
            <w:r w:rsidR="007F7D23" w:rsidRPr="009F16C0">
              <w:t xml:space="preserve"> </w:t>
            </w:r>
          </w:p>
        </w:tc>
      </w:tr>
      <w:tr w:rsidR="00B030D4" w:rsidRPr="009F16C0" w14:paraId="6690CF41" w14:textId="77777777" w:rsidTr="00493B77">
        <w:tc>
          <w:tcPr>
            <w:tcW w:w="622" w:type="dxa"/>
          </w:tcPr>
          <w:p w14:paraId="5924668F" w14:textId="77777777" w:rsidR="00B030D4" w:rsidRPr="009F16C0" w:rsidRDefault="00B030D4" w:rsidP="003A3379">
            <w:pPr>
              <w:pStyle w:val="TableText"/>
            </w:pPr>
          </w:p>
        </w:tc>
        <w:tc>
          <w:tcPr>
            <w:tcW w:w="1133" w:type="dxa"/>
          </w:tcPr>
          <w:p w14:paraId="647F5E2E" w14:textId="77777777" w:rsidR="00B030D4" w:rsidRPr="009F16C0" w:rsidRDefault="00B030D4" w:rsidP="003A3379">
            <w:pPr>
              <w:pStyle w:val="TableText"/>
            </w:pPr>
          </w:p>
        </w:tc>
        <w:tc>
          <w:tcPr>
            <w:tcW w:w="1276" w:type="dxa"/>
          </w:tcPr>
          <w:p w14:paraId="054CE993" w14:textId="77777777" w:rsidR="00B030D4" w:rsidRPr="009F16C0" w:rsidRDefault="00CB145F" w:rsidP="003A3379">
            <w:pPr>
              <w:pStyle w:val="TableText"/>
            </w:pPr>
            <w:r w:rsidRPr="009F16C0">
              <w:t>59.1.3</w:t>
            </w:r>
          </w:p>
        </w:tc>
        <w:tc>
          <w:tcPr>
            <w:tcW w:w="6249" w:type="dxa"/>
          </w:tcPr>
          <w:p w14:paraId="72A95E3A" w14:textId="77777777" w:rsidR="00B030D4" w:rsidRPr="009F16C0" w:rsidRDefault="00CB145F" w:rsidP="003A3379">
            <w:pPr>
              <w:pStyle w:val="TableText"/>
            </w:pPr>
            <w:r w:rsidRPr="009F16C0">
              <w:t xml:space="preserve">Addition of new test cases to enable Voice over </w:t>
            </w:r>
            <w:r w:rsidR="00BF0A93" w:rsidRPr="009F16C0">
              <w:t>Wi-Fi</w:t>
            </w:r>
            <w:r w:rsidRPr="009F16C0">
              <w:t xml:space="preserve"> test coverage on Vo</w:t>
            </w:r>
            <w:r w:rsidR="00BF0A93" w:rsidRPr="009F16C0">
              <w:t>Wi-Fi</w:t>
            </w:r>
            <w:r w:rsidRPr="009F16C0">
              <w:t xml:space="preserve"> Basic Voice Call Handling (59.1.3.4-5)</w:t>
            </w:r>
          </w:p>
        </w:tc>
      </w:tr>
      <w:tr w:rsidR="00765CDE" w:rsidRPr="009F16C0" w14:paraId="0460B1D3" w14:textId="77777777" w:rsidTr="00493B77">
        <w:tc>
          <w:tcPr>
            <w:tcW w:w="622" w:type="dxa"/>
          </w:tcPr>
          <w:p w14:paraId="5C6BD7F0" w14:textId="77777777" w:rsidR="00765CDE" w:rsidRPr="009F16C0" w:rsidRDefault="00765CDE" w:rsidP="003A3379">
            <w:pPr>
              <w:pStyle w:val="TableText"/>
            </w:pPr>
          </w:p>
        </w:tc>
        <w:tc>
          <w:tcPr>
            <w:tcW w:w="1133" w:type="dxa"/>
          </w:tcPr>
          <w:p w14:paraId="3047FE89" w14:textId="77777777" w:rsidR="00765CDE" w:rsidRPr="009F16C0" w:rsidRDefault="00765CDE" w:rsidP="003A3379">
            <w:pPr>
              <w:pStyle w:val="TableText"/>
            </w:pPr>
          </w:p>
        </w:tc>
        <w:tc>
          <w:tcPr>
            <w:tcW w:w="1276" w:type="dxa"/>
          </w:tcPr>
          <w:p w14:paraId="54FC9A45" w14:textId="77777777" w:rsidR="00765CDE" w:rsidRPr="009F16C0" w:rsidRDefault="00765CDE" w:rsidP="003A3379">
            <w:pPr>
              <w:pStyle w:val="TableText"/>
            </w:pPr>
            <w:r w:rsidRPr="009F16C0">
              <w:t>59.1.4</w:t>
            </w:r>
          </w:p>
        </w:tc>
        <w:tc>
          <w:tcPr>
            <w:tcW w:w="6249" w:type="dxa"/>
          </w:tcPr>
          <w:p w14:paraId="79B7345C" w14:textId="77777777" w:rsidR="00765CDE" w:rsidRPr="009F16C0" w:rsidRDefault="00765CDE" w:rsidP="003A3379">
            <w:pPr>
              <w:pStyle w:val="TableText"/>
            </w:pPr>
            <w:r w:rsidRPr="009F16C0">
              <w:t>Editorial changes (wrong numbering) (59.1.4.1-2-3-4-5-6)</w:t>
            </w:r>
          </w:p>
        </w:tc>
      </w:tr>
      <w:tr w:rsidR="00DB6447" w:rsidRPr="009F16C0" w14:paraId="6A208C21" w14:textId="77777777" w:rsidTr="00493B77">
        <w:tc>
          <w:tcPr>
            <w:tcW w:w="622" w:type="dxa"/>
          </w:tcPr>
          <w:p w14:paraId="0C929DA2" w14:textId="77777777" w:rsidR="00DB6447" w:rsidRPr="009F16C0" w:rsidRDefault="00DB6447" w:rsidP="003A3379">
            <w:pPr>
              <w:pStyle w:val="TableText"/>
            </w:pPr>
          </w:p>
        </w:tc>
        <w:tc>
          <w:tcPr>
            <w:tcW w:w="1133" w:type="dxa"/>
          </w:tcPr>
          <w:p w14:paraId="6FB6093E" w14:textId="77777777" w:rsidR="00DB6447" w:rsidRPr="009F16C0" w:rsidRDefault="00DB6447" w:rsidP="003A3379">
            <w:pPr>
              <w:pStyle w:val="TableText"/>
            </w:pPr>
          </w:p>
        </w:tc>
        <w:tc>
          <w:tcPr>
            <w:tcW w:w="1276" w:type="dxa"/>
          </w:tcPr>
          <w:p w14:paraId="358D94F9" w14:textId="77777777" w:rsidR="00DB6447" w:rsidRPr="009F16C0" w:rsidRDefault="00DB6447" w:rsidP="003A3379">
            <w:pPr>
              <w:pStyle w:val="TableText"/>
            </w:pPr>
            <w:r w:rsidRPr="009F16C0">
              <w:t>59.1.7</w:t>
            </w:r>
          </w:p>
        </w:tc>
        <w:tc>
          <w:tcPr>
            <w:tcW w:w="6249" w:type="dxa"/>
          </w:tcPr>
          <w:p w14:paraId="1398DB44" w14:textId="77777777" w:rsidR="00DB6447" w:rsidRPr="009F16C0" w:rsidRDefault="00DB6447" w:rsidP="003A3379">
            <w:pPr>
              <w:pStyle w:val="TableText"/>
            </w:pPr>
            <w:r w:rsidRPr="009F16C0">
              <w:t>Adding new test Cases on Vo</w:t>
            </w:r>
            <w:r w:rsidR="00BF0A93" w:rsidRPr="009F16C0">
              <w:t>Wi-Fi</w:t>
            </w:r>
            <w:r w:rsidRPr="009F16C0">
              <w:t xml:space="preserve"> Emergency Calls (59.1.7.1-2)</w:t>
            </w:r>
          </w:p>
        </w:tc>
      </w:tr>
      <w:tr w:rsidR="00B030D4" w:rsidRPr="009F16C0" w14:paraId="72D23A37" w14:textId="77777777" w:rsidTr="00493B77">
        <w:tc>
          <w:tcPr>
            <w:tcW w:w="622" w:type="dxa"/>
          </w:tcPr>
          <w:p w14:paraId="7DACB250" w14:textId="77777777" w:rsidR="00B030D4" w:rsidRPr="009F16C0" w:rsidRDefault="00B030D4" w:rsidP="003A3379">
            <w:pPr>
              <w:pStyle w:val="TableText"/>
            </w:pPr>
          </w:p>
        </w:tc>
        <w:tc>
          <w:tcPr>
            <w:tcW w:w="1133" w:type="dxa"/>
          </w:tcPr>
          <w:p w14:paraId="6541AF94" w14:textId="77777777" w:rsidR="00B030D4" w:rsidRPr="009F16C0" w:rsidRDefault="00B030D4" w:rsidP="003A3379">
            <w:pPr>
              <w:pStyle w:val="TableText"/>
            </w:pPr>
          </w:p>
        </w:tc>
        <w:tc>
          <w:tcPr>
            <w:tcW w:w="1276" w:type="dxa"/>
          </w:tcPr>
          <w:p w14:paraId="23F9BF2C" w14:textId="77777777" w:rsidR="00B030D4" w:rsidRPr="009F16C0" w:rsidRDefault="002052FE" w:rsidP="003A3379">
            <w:pPr>
              <w:pStyle w:val="TableText"/>
            </w:pPr>
            <w:r w:rsidRPr="009F16C0">
              <w:t>59.1.10</w:t>
            </w:r>
            <w:r w:rsidR="00330CC7" w:rsidRPr="009F16C0">
              <w:t>.1-2</w:t>
            </w:r>
          </w:p>
        </w:tc>
        <w:tc>
          <w:tcPr>
            <w:tcW w:w="6249" w:type="dxa"/>
          </w:tcPr>
          <w:p w14:paraId="3F27BEDF" w14:textId="77777777" w:rsidR="00B030D4" w:rsidRPr="009F16C0" w:rsidRDefault="002052FE" w:rsidP="003A3379">
            <w:pPr>
              <w:pStyle w:val="TableText"/>
            </w:pPr>
            <w:r w:rsidRPr="009F16C0">
              <w:t xml:space="preserve">Addition of new test cases to enable Voice over </w:t>
            </w:r>
            <w:r w:rsidR="00BF0A93" w:rsidRPr="009F16C0">
              <w:t>Wi-Fi</w:t>
            </w:r>
            <w:r w:rsidRPr="009F16C0">
              <w:t xml:space="preserve"> test coverage on Vo</w:t>
            </w:r>
            <w:r w:rsidR="00BF0A93" w:rsidRPr="009F16C0">
              <w:t>Wi-Fi</w:t>
            </w:r>
            <w:r w:rsidRPr="009F16C0">
              <w:t xml:space="preserve"> Call Performances</w:t>
            </w:r>
            <w:r w:rsidR="00330CC7" w:rsidRPr="009F16C0">
              <w:t>.( 59.1.10.1.2-3-4 and 59.1.10.2.1-2-3)</w:t>
            </w:r>
          </w:p>
        </w:tc>
      </w:tr>
      <w:tr w:rsidR="00686C2D" w:rsidRPr="009F16C0" w14:paraId="0A8153AC" w14:textId="77777777" w:rsidTr="00493B77">
        <w:tc>
          <w:tcPr>
            <w:tcW w:w="622" w:type="dxa"/>
          </w:tcPr>
          <w:p w14:paraId="06103B95" w14:textId="77777777" w:rsidR="00686C2D" w:rsidRPr="009F16C0" w:rsidRDefault="00686C2D" w:rsidP="003A3379">
            <w:pPr>
              <w:pStyle w:val="TableText"/>
            </w:pPr>
            <w:r w:rsidRPr="009F16C0">
              <w:t>14</w:t>
            </w:r>
            <w:r w:rsidR="001C7419" w:rsidRPr="009F16C0">
              <w:t>.0</w:t>
            </w:r>
          </w:p>
        </w:tc>
        <w:tc>
          <w:tcPr>
            <w:tcW w:w="1133" w:type="dxa"/>
          </w:tcPr>
          <w:p w14:paraId="37CA7050" w14:textId="77777777" w:rsidR="00686C2D" w:rsidRPr="009F16C0" w:rsidRDefault="00686C2D" w:rsidP="003A3379">
            <w:pPr>
              <w:pStyle w:val="TableText"/>
            </w:pPr>
            <w:r w:rsidRPr="009F16C0">
              <w:t>16.09.2015</w:t>
            </w:r>
          </w:p>
        </w:tc>
        <w:tc>
          <w:tcPr>
            <w:tcW w:w="1276" w:type="dxa"/>
          </w:tcPr>
          <w:p w14:paraId="6C4374D7" w14:textId="77777777" w:rsidR="00686C2D" w:rsidRPr="009F16C0" w:rsidRDefault="00686C2D" w:rsidP="003A3379">
            <w:pPr>
              <w:pStyle w:val="TableText"/>
            </w:pPr>
            <w:r w:rsidRPr="009F16C0">
              <w:t>Annex K</w:t>
            </w:r>
          </w:p>
        </w:tc>
        <w:tc>
          <w:tcPr>
            <w:tcW w:w="6249" w:type="dxa"/>
          </w:tcPr>
          <w:p w14:paraId="72E65CC1" w14:textId="77777777" w:rsidR="00686C2D" w:rsidRPr="009F16C0" w:rsidRDefault="00686C2D" w:rsidP="003A3379">
            <w:pPr>
              <w:pStyle w:val="TableText"/>
            </w:pPr>
          </w:p>
        </w:tc>
      </w:tr>
      <w:tr w:rsidR="00FA4CD1" w:rsidRPr="009F16C0" w14:paraId="29E0D72A" w14:textId="77777777" w:rsidTr="00493B77">
        <w:tc>
          <w:tcPr>
            <w:tcW w:w="622" w:type="dxa"/>
          </w:tcPr>
          <w:p w14:paraId="1E73B531" w14:textId="77777777" w:rsidR="00FA4CD1" w:rsidRPr="009F16C0" w:rsidRDefault="00FA4CD1" w:rsidP="003A3379">
            <w:pPr>
              <w:pStyle w:val="TableText"/>
            </w:pPr>
          </w:p>
        </w:tc>
        <w:tc>
          <w:tcPr>
            <w:tcW w:w="1133" w:type="dxa"/>
          </w:tcPr>
          <w:p w14:paraId="57FAEC1F" w14:textId="77777777" w:rsidR="00FA4CD1" w:rsidRPr="009F16C0" w:rsidRDefault="00FA4CD1" w:rsidP="003A3379">
            <w:pPr>
              <w:pStyle w:val="TableText"/>
            </w:pPr>
          </w:p>
        </w:tc>
        <w:tc>
          <w:tcPr>
            <w:tcW w:w="1276" w:type="dxa"/>
          </w:tcPr>
          <w:p w14:paraId="50413A80" w14:textId="77777777" w:rsidR="00FA4CD1" w:rsidRPr="009F16C0" w:rsidRDefault="00FA4CD1" w:rsidP="003A3379">
            <w:pPr>
              <w:pStyle w:val="TableText"/>
            </w:pPr>
          </w:p>
        </w:tc>
        <w:tc>
          <w:tcPr>
            <w:tcW w:w="6249" w:type="dxa"/>
          </w:tcPr>
          <w:p w14:paraId="716E2726" w14:textId="77777777" w:rsidR="00FA4CD1" w:rsidRPr="009F16C0" w:rsidRDefault="00FA4CD1" w:rsidP="003A3379">
            <w:pPr>
              <w:pStyle w:val="TableText"/>
            </w:pPr>
            <w:r w:rsidRPr="009F16C0">
              <w:rPr>
                <w:color w:val="000000" w:themeColor="text1"/>
              </w:rPr>
              <w:t xml:space="preserve">Adding </w:t>
            </w:r>
            <w:r w:rsidRPr="009F16C0">
              <w:t>Annex K (new Annex) section 70 and 71</w:t>
            </w:r>
            <w:r w:rsidRPr="009F16C0">
              <w:rPr>
                <w:color w:val="000000" w:themeColor="text1"/>
              </w:rPr>
              <w:t>and test cases for CDMA2000</w:t>
            </w:r>
          </w:p>
        </w:tc>
      </w:tr>
      <w:tr w:rsidR="00B030D4" w:rsidRPr="009F16C0" w14:paraId="75AA7C86" w14:textId="77777777" w:rsidTr="00493B77">
        <w:tc>
          <w:tcPr>
            <w:tcW w:w="622" w:type="dxa"/>
          </w:tcPr>
          <w:p w14:paraId="31AB3190" w14:textId="77777777" w:rsidR="00B030D4" w:rsidRPr="009F16C0" w:rsidRDefault="00B030D4" w:rsidP="003A3379">
            <w:pPr>
              <w:pStyle w:val="TableText"/>
            </w:pPr>
          </w:p>
        </w:tc>
        <w:tc>
          <w:tcPr>
            <w:tcW w:w="1133" w:type="dxa"/>
          </w:tcPr>
          <w:p w14:paraId="0F9929D9" w14:textId="77777777" w:rsidR="00B030D4" w:rsidRPr="009F16C0" w:rsidRDefault="00B030D4" w:rsidP="003A3379">
            <w:pPr>
              <w:pStyle w:val="TableText"/>
            </w:pPr>
          </w:p>
        </w:tc>
        <w:tc>
          <w:tcPr>
            <w:tcW w:w="1276" w:type="dxa"/>
          </w:tcPr>
          <w:p w14:paraId="01E716B8" w14:textId="77777777" w:rsidR="00B030D4" w:rsidRPr="009F16C0" w:rsidRDefault="00FA4CD1" w:rsidP="003A3379">
            <w:pPr>
              <w:pStyle w:val="TableText"/>
            </w:pPr>
            <w:r w:rsidRPr="009F16C0">
              <w:t>70</w:t>
            </w:r>
          </w:p>
        </w:tc>
        <w:tc>
          <w:tcPr>
            <w:tcW w:w="6249" w:type="dxa"/>
          </w:tcPr>
          <w:p w14:paraId="195F3CC1" w14:textId="77777777" w:rsidR="00B030D4" w:rsidRPr="009F16C0" w:rsidRDefault="00FA4CD1" w:rsidP="003A3379">
            <w:pPr>
              <w:pStyle w:val="TableText"/>
            </w:pPr>
            <w:r w:rsidRPr="009F16C0">
              <w:t>Adding new section and test cases for voice call</w:t>
            </w:r>
          </w:p>
        </w:tc>
      </w:tr>
      <w:tr w:rsidR="00B030D4" w:rsidRPr="009F16C0" w14:paraId="4B3C1B23" w14:textId="77777777" w:rsidTr="00493B77">
        <w:tc>
          <w:tcPr>
            <w:tcW w:w="622" w:type="dxa"/>
          </w:tcPr>
          <w:p w14:paraId="28780B4E" w14:textId="77777777" w:rsidR="00B030D4" w:rsidRPr="009F16C0" w:rsidRDefault="00B030D4" w:rsidP="003A3379">
            <w:pPr>
              <w:pStyle w:val="TableText"/>
            </w:pPr>
          </w:p>
        </w:tc>
        <w:tc>
          <w:tcPr>
            <w:tcW w:w="1133" w:type="dxa"/>
          </w:tcPr>
          <w:p w14:paraId="20567519" w14:textId="77777777" w:rsidR="00B030D4" w:rsidRPr="009F16C0" w:rsidRDefault="00B030D4" w:rsidP="003A3379">
            <w:pPr>
              <w:pStyle w:val="TableText"/>
            </w:pPr>
          </w:p>
        </w:tc>
        <w:tc>
          <w:tcPr>
            <w:tcW w:w="1276" w:type="dxa"/>
          </w:tcPr>
          <w:p w14:paraId="2FD6F7AE" w14:textId="77777777" w:rsidR="00B030D4" w:rsidRPr="009F16C0" w:rsidRDefault="00FA4CD1" w:rsidP="003A3379">
            <w:pPr>
              <w:pStyle w:val="TableText"/>
            </w:pPr>
            <w:r w:rsidRPr="009F16C0">
              <w:t>71</w:t>
            </w:r>
          </w:p>
        </w:tc>
        <w:tc>
          <w:tcPr>
            <w:tcW w:w="6249" w:type="dxa"/>
          </w:tcPr>
          <w:p w14:paraId="64E89F82" w14:textId="77777777" w:rsidR="00B030D4" w:rsidRPr="009F16C0" w:rsidRDefault="00FA4CD1" w:rsidP="003A3379">
            <w:pPr>
              <w:pStyle w:val="TableText"/>
            </w:pPr>
            <w:r w:rsidRPr="009F16C0">
              <w:t>Adding new section and test cases for Mobility</w:t>
            </w:r>
          </w:p>
        </w:tc>
      </w:tr>
      <w:tr w:rsidR="00B030D4" w:rsidRPr="009F16C0" w14:paraId="6A996FE8" w14:textId="77777777" w:rsidTr="00493B77">
        <w:tc>
          <w:tcPr>
            <w:tcW w:w="622" w:type="dxa"/>
          </w:tcPr>
          <w:p w14:paraId="5BE9F08B" w14:textId="77777777" w:rsidR="00B030D4" w:rsidRPr="009F16C0" w:rsidRDefault="00AF34BB" w:rsidP="003A3379">
            <w:pPr>
              <w:pStyle w:val="TableText"/>
            </w:pPr>
            <w:r w:rsidRPr="009F16C0">
              <w:t>14.1</w:t>
            </w:r>
          </w:p>
        </w:tc>
        <w:tc>
          <w:tcPr>
            <w:tcW w:w="1133" w:type="dxa"/>
          </w:tcPr>
          <w:p w14:paraId="38BDF4BD" w14:textId="77777777" w:rsidR="00B030D4" w:rsidRPr="009F16C0" w:rsidRDefault="008D4DC8" w:rsidP="003A3379">
            <w:pPr>
              <w:pStyle w:val="TableText"/>
            </w:pPr>
            <w:r w:rsidRPr="009F16C0">
              <w:t>09</w:t>
            </w:r>
            <w:r w:rsidR="00AF34BB" w:rsidRPr="009F16C0">
              <w:t>.12.2015</w:t>
            </w:r>
          </w:p>
        </w:tc>
        <w:tc>
          <w:tcPr>
            <w:tcW w:w="1276" w:type="dxa"/>
          </w:tcPr>
          <w:p w14:paraId="6A62D43E" w14:textId="77777777" w:rsidR="00B030D4" w:rsidRPr="009F16C0" w:rsidRDefault="00B030D4" w:rsidP="003A3379">
            <w:pPr>
              <w:pStyle w:val="TableText"/>
            </w:pPr>
          </w:p>
        </w:tc>
        <w:tc>
          <w:tcPr>
            <w:tcW w:w="6249" w:type="dxa"/>
          </w:tcPr>
          <w:p w14:paraId="6C7549B4" w14:textId="77777777" w:rsidR="00B030D4" w:rsidRPr="009F16C0" w:rsidRDefault="00B030D4" w:rsidP="003A3379">
            <w:pPr>
              <w:pStyle w:val="TableText"/>
            </w:pPr>
          </w:p>
        </w:tc>
      </w:tr>
      <w:tr w:rsidR="00AD21AC" w:rsidRPr="009F16C0" w14:paraId="0213656F" w14:textId="77777777" w:rsidTr="00493B77">
        <w:tc>
          <w:tcPr>
            <w:tcW w:w="622" w:type="dxa"/>
          </w:tcPr>
          <w:p w14:paraId="1B66F851" w14:textId="77777777" w:rsidR="00AD21AC" w:rsidRPr="009F16C0" w:rsidRDefault="00AD21AC" w:rsidP="003A3379">
            <w:pPr>
              <w:pStyle w:val="TableText"/>
            </w:pPr>
          </w:p>
        </w:tc>
        <w:tc>
          <w:tcPr>
            <w:tcW w:w="1133" w:type="dxa"/>
          </w:tcPr>
          <w:p w14:paraId="5850F784" w14:textId="77777777" w:rsidR="00AD21AC" w:rsidRPr="009F16C0" w:rsidRDefault="00AD21AC" w:rsidP="003A3379">
            <w:pPr>
              <w:pStyle w:val="TableText"/>
            </w:pPr>
          </w:p>
        </w:tc>
        <w:tc>
          <w:tcPr>
            <w:tcW w:w="1276" w:type="dxa"/>
          </w:tcPr>
          <w:p w14:paraId="353476B8" w14:textId="77777777" w:rsidR="00AD21AC" w:rsidRPr="009F16C0" w:rsidRDefault="00AD21AC" w:rsidP="003A3379">
            <w:pPr>
              <w:pStyle w:val="TableText"/>
              <w:rPr>
                <w:highlight w:val="cyan"/>
              </w:rPr>
            </w:pPr>
            <w:r w:rsidRPr="009F16C0">
              <w:t>All Annex</w:t>
            </w:r>
          </w:p>
        </w:tc>
        <w:tc>
          <w:tcPr>
            <w:tcW w:w="6249" w:type="dxa"/>
          </w:tcPr>
          <w:p w14:paraId="38BB3CAC" w14:textId="77777777" w:rsidR="00AD21AC" w:rsidRPr="009F16C0" w:rsidRDefault="00AD21AC" w:rsidP="003A3379">
            <w:pPr>
              <w:pStyle w:val="TableText"/>
            </w:pPr>
            <w:r w:rsidRPr="009F16C0">
              <w:t>Change Wi-Fi to Wi-Fi</w:t>
            </w:r>
          </w:p>
        </w:tc>
      </w:tr>
      <w:tr w:rsidR="00AD21AC" w:rsidRPr="009F16C0" w14:paraId="79FF22E2" w14:textId="77777777" w:rsidTr="00493B77">
        <w:tc>
          <w:tcPr>
            <w:tcW w:w="622" w:type="dxa"/>
          </w:tcPr>
          <w:p w14:paraId="3D2709B9" w14:textId="77777777" w:rsidR="00AD21AC" w:rsidRPr="009F16C0" w:rsidRDefault="00AD21AC" w:rsidP="003A3379">
            <w:pPr>
              <w:pStyle w:val="TableText"/>
            </w:pPr>
          </w:p>
        </w:tc>
        <w:tc>
          <w:tcPr>
            <w:tcW w:w="1133" w:type="dxa"/>
          </w:tcPr>
          <w:p w14:paraId="1DACD31B" w14:textId="77777777" w:rsidR="00AD21AC" w:rsidRPr="009F16C0" w:rsidRDefault="00AD21AC" w:rsidP="003A3379">
            <w:pPr>
              <w:pStyle w:val="TableText"/>
            </w:pPr>
          </w:p>
        </w:tc>
        <w:tc>
          <w:tcPr>
            <w:tcW w:w="1276" w:type="dxa"/>
          </w:tcPr>
          <w:p w14:paraId="0A2B7593" w14:textId="77777777" w:rsidR="00AD21AC" w:rsidRPr="009F16C0" w:rsidRDefault="00AD21AC" w:rsidP="003A3379">
            <w:pPr>
              <w:pStyle w:val="TableText"/>
              <w:rPr>
                <w:highlight w:val="cyan"/>
              </w:rPr>
            </w:pPr>
          </w:p>
        </w:tc>
        <w:tc>
          <w:tcPr>
            <w:tcW w:w="6249" w:type="dxa"/>
          </w:tcPr>
          <w:p w14:paraId="404A35CF" w14:textId="77777777" w:rsidR="00AD21AC" w:rsidRPr="009F16C0" w:rsidRDefault="00AD21AC" w:rsidP="003A3379">
            <w:pPr>
              <w:pStyle w:val="TableText"/>
            </w:pPr>
          </w:p>
        </w:tc>
      </w:tr>
      <w:tr w:rsidR="004005F2" w:rsidRPr="009F16C0" w14:paraId="3A13A473" w14:textId="77777777" w:rsidTr="00493B77">
        <w:tc>
          <w:tcPr>
            <w:tcW w:w="622" w:type="dxa"/>
          </w:tcPr>
          <w:p w14:paraId="4BEA2C64" w14:textId="77777777" w:rsidR="004005F2" w:rsidRPr="009F16C0" w:rsidRDefault="004005F2" w:rsidP="003A3379">
            <w:pPr>
              <w:pStyle w:val="TableText"/>
            </w:pPr>
          </w:p>
        </w:tc>
        <w:tc>
          <w:tcPr>
            <w:tcW w:w="1133" w:type="dxa"/>
          </w:tcPr>
          <w:p w14:paraId="71B5CE91" w14:textId="77777777" w:rsidR="004005F2" w:rsidRPr="009F16C0" w:rsidRDefault="004005F2" w:rsidP="003A3379">
            <w:pPr>
              <w:pStyle w:val="TableText"/>
            </w:pPr>
          </w:p>
        </w:tc>
        <w:tc>
          <w:tcPr>
            <w:tcW w:w="1276" w:type="dxa"/>
          </w:tcPr>
          <w:p w14:paraId="66C29380" w14:textId="77777777" w:rsidR="004005F2" w:rsidRPr="009F16C0" w:rsidRDefault="004005F2" w:rsidP="003A3379">
            <w:pPr>
              <w:pStyle w:val="TableText"/>
            </w:pPr>
            <w:r w:rsidRPr="009F16C0">
              <w:t>Annexe A</w:t>
            </w:r>
          </w:p>
        </w:tc>
        <w:tc>
          <w:tcPr>
            <w:tcW w:w="6249" w:type="dxa"/>
          </w:tcPr>
          <w:p w14:paraId="51A17508" w14:textId="77777777" w:rsidR="004005F2" w:rsidRPr="009F16C0" w:rsidRDefault="004005F2" w:rsidP="003A3379">
            <w:pPr>
              <w:pStyle w:val="TableText"/>
            </w:pPr>
          </w:p>
        </w:tc>
      </w:tr>
      <w:tr w:rsidR="004005F2" w:rsidRPr="009F16C0" w14:paraId="0569A3A2" w14:textId="77777777" w:rsidTr="00493B77">
        <w:tc>
          <w:tcPr>
            <w:tcW w:w="622" w:type="dxa"/>
          </w:tcPr>
          <w:p w14:paraId="1E98A2E0" w14:textId="77777777" w:rsidR="004005F2" w:rsidRPr="009F16C0" w:rsidRDefault="004005F2" w:rsidP="003A3379">
            <w:pPr>
              <w:pStyle w:val="TableText"/>
            </w:pPr>
          </w:p>
        </w:tc>
        <w:tc>
          <w:tcPr>
            <w:tcW w:w="1133" w:type="dxa"/>
          </w:tcPr>
          <w:p w14:paraId="60AD2FB5" w14:textId="77777777" w:rsidR="004005F2" w:rsidRPr="009F16C0" w:rsidRDefault="004005F2" w:rsidP="003A3379">
            <w:pPr>
              <w:pStyle w:val="TableText"/>
            </w:pPr>
          </w:p>
        </w:tc>
        <w:tc>
          <w:tcPr>
            <w:tcW w:w="1276" w:type="dxa"/>
          </w:tcPr>
          <w:p w14:paraId="6F0C25C4" w14:textId="77777777" w:rsidR="004005F2" w:rsidRPr="009F16C0" w:rsidRDefault="004005F2" w:rsidP="003A3379">
            <w:pPr>
              <w:pStyle w:val="TableText"/>
            </w:pPr>
            <w:r w:rsidRPr="009F16C0">
              <w:t>2.1.1</w:t>
            </w:r>
          </w:p>
        </w:tc>
        <w:tc>
          <w:tcPr>
            <w:tcW w:w="6249" w:type="dxa"/>
          </w:tcPr>
          <w:p w14:paraId="4011C970" w14:textId="77777777" w:rsidR="004005F2" w:rsidRPr="009F16C0" w:rsidRDefault="004005F2" w:rsidP="003A3379">
            <w:pPr>
              <w:pStyle w:val="TableText"/>
            </w:pPr>
            <w:r w:rsidRPr="009F16C0">
              <w:t>Correction Network (selection GERAN)</w:t>
            </w:r>
            <w:r w:rsidRPr="009F16C0">
              <w:rPr>
                <w:i/>
                <w:color w:val="00B050"/>
                <w:sz w:val="16"/>
                <w:szCs w:val="16"/>
              </w:rPr>
              <w:t xml:space="preserve"> FT Doc 52_016r1</w:t>
            </w:r>
          </w:p>
        </w:tc>
      </w:tr>
      <w:tr w:rsidR="004005F2" w:rsidRPr="009F16C0" w14:paraId="672F99D9" w14:textId="77777777" w:rsidTr="00493B77">
        <w:tc>
          <w:tcPr>
            <w:tcW w:w="622" w:type="dxa"/>
          </w:tcPr>
          <w:p w14:paraId="40B73E71" w14:textId="77777777" w:rsidR="004005F2" w:rsidRPr="009F16C0" w:rsidRDefault="004005F2" w:rsidP="003A3379">
            <w:pPr>
              <w:pStyle w:val="TableText"/>
            </w:pPr>
          </w:p>
        </w:tc>
        <w:tc>
          <w:tcPr>
            <w:tcW w:w="1133" w:type="dxa"/>
          </w:tcPr>
          <w:p w14:paraId="50E33E8E" w14:textId="77777777" w:rsidR="004005F2" w:rsidRPr="009F16C0" w:rsidRDefault="004005F2" w:rsidP="003A3379">
            <w:pPr>
              <w:pStyle w:val="TableText"/>
            </w:pPr>
          </w:p>
        </w:tc>
        <w:tc>
          <w:tcPr>
            <w:tcW w:w="1276" w:type="dxa"/>
          </w:tcPr>
          <w:p w14:paraId="38E3AEB2" w14:textId="77777777" w:rsidR="004005F2" w:rsidRPr="009F16C0" w:rsidRDefault="004005F2" w:rsidP="003A3379">
            <w:pPr>
              <w:pStyle w:val="TableText"/>
            </w:pPr>
          </w:p>
        </w:tc>
        <w:tc>
          <w:tcPr>
            <w:tcW w:w="6249" w:type="dxa"/>
          </w:tcPr>
          <w:p w14:paraId="11B1A5BA" w14:textId="77777777" w:rsidR="004005F2" w:rsidRPr="009F16C0" w:rsidRDefault="004005F2" w:rsidP="003A3379">
            <w:pPr>
              <w:pStyle w:val="TableText"/>
            </w:pPr>
          </w:p>
        </w:tc>
      </w:tr>
      <w:tr w:rsidR="00384344" w:rsidRPr="009F16C0" w14:paraId="61B811E3" w14:textId="77777777" w:rsidTr="00493B77">
        <w:tc>
          <w:tcPr>
            <w:tcW w:w="622" w:type="dxa"/>
          </w:tcPr>
          <w:p w14:paraId="282E0C66" w14:textId="77777777" w:rsidR="00384344" w:rsidRPr="009F16C0" w:rsidRDefault="00384344" w:rsidP="003A3379">
            <w:pPr>
              <w:pStyle w:val="TableText"/>
            </w:pPr>
          </w:p>
        </w:tc>
        <w:tc>
          <w:tcPr>
            <w:tcW w:w="1133" w:type="dxa"/>
          </w:tcPr>
          <w:p w14:paraId="099E747B" w14:textId="77777777" w:rsidR="00384344" w:rsidRPr="009F16C0" w:rsidRDefault="00384344" w:rsidP="003A3379">
            <w:pPr>
              <w:pStyle w:val="TableText"/>
            </w:pPr>
          </w:p>
        </w:tc>
        <w:tc>
          <w:tcPr>
            <w:tcW w:w="1276" w:type="dxa"/>
          </w:tcPr>
          <w:p w14:paraId="1EE75AD8" w14:textId="77777777" w:rsidR="00384344" w:rsidRPr="009F16C0" w:rsidRDefault="00384344" w:rsidP="003A3379">
            <w:pPr>
              <w:pStyle w:val="TableText"/>
            </w:pPr>
            <w:r w:rsidRPr="009F16C0">
              <w:t>Annex B</w:t>
            </w:r>
          </w:p>
        </w:tc>
        <w:tc>
          <w:tcPr>
            <w:tcW w:w="6249" w:type="dxa"/>
          </w:tcPr>
          <w:p w14:paraId="2C94C0E0" w14:textId="77777777" w:rsidR="00384344" w:rsidRPr="009F16C0" w:rsidRDefault="00384344" w:rsidP="003A3379">
            <w:pPr>
              <w:pStyle w:val="TableText"/>
            </w:pPr>
          </w:p>
        </w:tc>
      </w:tr>
      <w:tr w:rsidR="00384344" w:rsidRPr="009F16C0" w14:paraId="423C6E96" w14:textId="77777777" w:rsidTr="00493B77">
        <w:tc>
          <w:tcPr>
            <w:tcW w:w="622" w:type="dxa"/>
          </w:tcPr>
          <w:p w14:paraId="6D931A5D" w14:textId="77777777" w:rsidR="00384344" w:rsidRPr="009F16C0" w:rsidRDefault="00384344" w:rsidP="003A3379">
            <w:pPr>
              <w:pStyle w:val="TableText"/>
            </w:pPr>
          </w:p>
        </w:tc>
        <w:tc>
          <w:tcPr>
            <w:tcW w:w="1133" w:type="dxa"/>
          </w:tcPr>
          <w:p w14:paraId="3F674703" w14:textId="77777777" w:rsidR="00384344" w:rsidRPr="009F16C0" w:rsidRDefault="00384344" w:rsidP="003A3379">
            <w:pPr>
              <w:pStyle w:val="TableText"/>
            </w:pPr>
          </w:p>
        </w:tc>
        <w:tc>
          <w:tcPr>
            <w:tcW w:w="1276" w:type="dxa"/>
          </w:tcPr>
          <w:p w14:paraId="781C2736" w14:textId="77777777" w:rsidR="00384344" w:rsidRPr="009F16C0" w:rsidRDefault="00384344" w:rsidP="003A3379">
            <w:pPr>
              <w:pStyle w:val="TableText"/>
            </w:pPr>
            <w:r w:rsidRPr="009F16C0">
              <w:t>16.1-2-3</w:t>
            </w:r>
          </w:p>
        </w:tc>
        <w:tc>
          <w:tcPr>
            <w:tcW w:w="6249" w:type="dxa"/>
          </w:tcPr>
          <w:p w14:paraId="6B193CBF" w14:textId="77777777" w:rsidR="00384344" w:rsidRPr="009F16C0" w:rsidRDefault="00384344" w:rsidP="003A3379">
            <w:pPr>
              <w:pStyle w:val="TableText"/>
            </w:pPr>
            <w:r w:rsidRPr="009F16C0">
              <w:t xml:space="preserve">Correction and removing some </w:t>
            </w:r>
            <w:proofErr w:type="spellStart"/>
            <w:r w:rsidRPr="009F16C0">
              <w:t>EF</w:t>
            </w:r>
            <w:r w:rsidRPr="009F16C0">
              <w:rPr>
                <w:vertAlign w:val="subscript"/>
              </w:rPr>
              <w:t>PLMNsel</w:t>
            </w:r>
            <w:proofErr w:type="spellEnd"/>
            <w:r w:rsidRPr="009F16C0">
              <w:rPr>
                <w:vertAlign w:val="subscript"/>
              </w:rPr>
              <w:t xml:space="preserve"> </w:t>
            </w:r>
            <w:r w:rsidRPr="009F16C0">
              <w:t xml:space="preserve">references </w:t>
            </w:r>
            <w:r w:rsidRPr="009F16C0">
              <w:rPr>
                <w:i/>
                <w:color w:val="00B050"/>
                <w:sz w:val="16"/>
                <w:szCs w:val="16"/>
              </w:rPr>
              <w:t>FT Doc 52_017</w:t>
            </w:r>
          </w:p>
        </w:tc>
      </w:tr>
      <w:tr w:rsidR="00384344" w:rsidRPr="009F16C0" w14:paraId="5C8BBF6C" w14:textId="77777777" w:rsidTr="00493B77">
        <w:tc>
          <w:tcPr>
            <w:tcW w:w="622" w:type="dxa"/>
          </w:tcPr>
          <w:p w14:paraId="236B4C6E" w14:textId="77777777" w:rsidR="00384344" w:rsidRPr="009F16C0" w:rsidRDefault="00384344" w:rsidP="003A3379">
            <w:pPr>
              <w:pStyle w:val="TableText"/>
            </w:pPr>
          </w:p>
        </w:tc>
        <w:tc>
          <w:tcPr>
            <w:tcW w:w="1133" w:type="dxa"/>
          </w:tcPr>
          <w:p w14:paraId="665FECED" w14:textId="77777777" w:rsidR="00384344" w:rsidRPr="009F16C0" w:rsidRDefault="00384344" w:rsidP="003A3379">
            <w:pPr>
              <w:pStyle w:val="TableText"/>
            </w:pPr>
          </w:p>
        </w:tc>
        <w:tc>
          <w:tcPr>
            <w:tcW w:w="1276" w:type="dxa"/>
          </w:tcPr>
          <w:p w14:paraId="09113F8E" w14:textId="77777777" w:rsidR="00384344" w:rsidRPr="009F16C0" w:rsidRDefault="00384344" w:rsidP="003A3379">
            <w:pPr>
              <w:pStyle w:val="TableText"/>
            </w:pPr>
          </w:p>
        </w:tc>
        <w:tc>
          <w:tcPr>
            <w:tcW w:w="6249" w:type="dxa"/>
          </w:tcPr>
          <w:p w14:paraId="75BFDCEF" w14:textId="77777777" w:rsidR="00384344" w:rsidRPr="009F16C0" w:rsidRDefault="00384344" w:rsidP="003A3379">
            <w:pPr>
              <w:pStyle w:val="TableText"/>
            </w:pPr>
          </w:p>
        </w:tc>
      </w:tr>
      <w:tr w:rsidR="00207395" w:rsidRPr="009F16C0" w14:paraId="5B4320A4" w14:textId="77777777" w:rsidTr="00493B77">
        <w:tc>
          <w:tcPr>
            <w:tcW w:w="622" w:type="dxa"/>
          </w:tcPr>
          <w:p w14:paraId="783B8326" w14:textId="77777777" w:rsidR="00207395" w:rsidRPr="009F16C0" w:rsidRDefault="00207395" w:rsidP="003A3379">
            <w:pPr>
              <w:pStyle w:val="TableText"/>
            </w:pPr>
          </w:p>
        </w:tc>
        <w:tc>
          <w:tcPr>
            <w:tcW w:w="1133" w:type="dxa"/>
          </w:tcPr>
          <w:p w14:paraId="1E233EBF" w14:textId="77777777" w:rsidR="00207395" w:rsidRPr="009F16C0" w:rsidRDefault="00207395" w:rsidP="003A3379">
            <w:pPr>
              <w:pStyle w:val="TableText"/>
            </w:pPr>
          </w:p>
        </w:tc>
        <w:tc>
          <w:tcPr>
            <w:tcW w:w="1276" w:type="dxa"/>
          </w:tcPr>
          <w:p w14:paraId="492AD544" w14:textId="77777777" w:rsidR="00207395" w:rsidRPr="009F16C0" w:rsidRDefault="00207395" w:rsidP="003A3379">
            <w:pPr>
              <w:pStyle w:val="TableText"/>
            </w:pPr>
            <w:r w:rsidRPr="009F16C0">
              <w:t>Annex C</w:t>
            </w:r>
          </w:p>
        </w:tc>
        <w:tc>
          <w:tcPr>
            <w:tcW w:w="6249" w:type="dxa"/>
          </w:tcPr>
          <w:p w14:paraId="0B446E2B" w14:textId="77777777" w:rsidR="00207395" w:rsidRPr="009F16C0" w:rsidRDefault="00207395" w:rsidP="003A3379">
            <w:pPr>
              <w:pStyle w:val="TableText"/>
            </w:pPr>
          </w:p>
        </w:tc>
      </w:tr>
      <w:tr w:rsidR="00207395" w:rsidRPr="009F16C0" w14:paraId="53EFBE3A" w14:textId="77777777" w:rsidTr="00493B77">
        <w:tc>
          <w:tcPr>
            <w:tcW w:w="622" w:type="dxa"/>
          </w:tcPr>
          <w:p w14:paraId="3948162F" w14:textId="77777777" w:rsidR="00207395" w:rsidRPr="009F16C0" w:rsidRDefault="00207395" w:rsidP="003A3379">
            <w:pPr>
              <w:pStyle w:val="TableText"/>
            </w:pPr>
          </w:p>
        </w:tc>
        <w:tc>
          <w:tcPr>
            <w:tcW w:w="1133" w:type="dxa"/>
          </w:tcPr>
          <w:p w14:paraId="1D87E46A" w14:textId="77777777" w:rsidR="00207395" w:rsidRPr="009F16C0" w:rsidRDefault="00207395" w:rsidP="003A3379">
            <w:pPr>
              <w:pStyle w:val="TableText"/>
            </w:pPr>
          </w:p>
        </w:tc>
        <w:tc>
          <w:tcPr>
            <w:tcW w:w="1276" w:type="dxa"/>
          </w:tcPr>
          <w:p w14:paraId="01527A19" w14:textId="77777777" w:rsidR="00207395" w:rsidRPr="009F16C0" w:rsidRDefault="00207395" w:rsidP="003A3379">
            <w:pPr>
              <w:pStyle w:val="TableText"/>
            </w:pPr>
            <w:r w:rsidRPr="009F16C0">
              <w:t>30.3.1.</w:t>
            </w:r>
          </w:p>
        </w:tc>
        <w:tc>
          <w:tcPr>
            <w:tcW w:w="6249" w:type="dxa"/>
          </w:tcPr>
          <w:p w14:paraId="5422BE6A" w14:textId="77777777" w:rsidR="00207395" w:rsidRPr="009F16C0" w:rsidRDefault="00207395" w:rsidP="003A3379">
            <w:pPr>
              <w:pStyle w:val="TableText"/>
            </w:pPr>
            <w:r w:rsidRPr="009F16C0">
              <w:t xml:space="preserve">Correction test cases (30.3.1.2-3-4-5-6-7)  (Network selection EUTRA)  </w:t>
            </w:r>
            <w:r w:rsidRPr="009F16C0">
              <w:rPr>
                <w:i/>
                <w:color w:val="00B050"/>
                <w:sz w:val="16"/>
                <w:szCs w:val="16"/>
              </w:rPr>
              <w:t>FT Doc 52_018</w:t>
            </w:r>
          </w:p>
        </w:tc>
      </w:tr>
      <w:tr w:rsidR="00207395" w:rsidRPr="009F16C0" w14:paraId="3EB29500" w14:textId="77777777" w:rsidTr="00493B77">
        <w:tc>
          <w:tcPr>
            <w:tcW w:w="622" w:type="dxa"/>
          </w:tcPr>
          <w:p w14:paraId="2F619495" w14:textId="77777777" w:rsidR="00207395" w:rsidRPr="009F16C0" w:rsidRDefault="00207395" w:rsidP="003A3379">
            <w:pPr>
              <w:pStyle w:val="TableText"/>
            </w:pPr>
          </w:p>
        </w:tc>
        <w:tc>
          <w:tcPr>
            <w:tcW w:w="1133" w:type="dxa"/>
          </w:tcPr>
          <w:p w14:paraId="4D8DE5FB" w14:textId="77777777" w:rsidR="00207395" w:rsidRPr="009F16C0" w:rsidRDefault="00207395" w:rsidP="003A3379">
            <w:pPr>
              <w:pStyle w:val="TableText"/>
            </w:pPr>
          </w:p>
        </w:tc>
        <w:tc>
          <w:tcPr>
            <w:tcW w:w="1276" w:type="dxa"/>
          </w:tcPr>
          <w:p w14:paraId="57BC9D75" w14:textId="77777777" w:rsidR="00207395" w:rsidRPr="009F16C0" w:rsidRDefault="00207395" w:rsidP="003A3379">
            <w:pPr>
              <w:pStyle w:val="TableText"/>
            </w:pPr>
          </w:p>
        </w:tc>
        <w:tc>
          <w:tcPr>
            <w:tcW w:w="6249" w:type="dxa"/>
          </w:tcPr>
          <w:p w14:paraId="79F17215" w14:textId="77777777" w:rsidR="00207395" w:rsidRPr="009F16C0" w:rsidRDefault="00207395" w:rsidP="003A3379">
            <w:pPr>
              <w:pStyle w:val="TableText"/>
            </w:pPr>
          </w:p>
        </w:tc>
      </w:tr>
      <w:tr w:rsidR="00412441" w:rsidRPr="009F16C0" w14:paraId="65A191BD" w14:textId="77777777" w:rsidTr="00493B77">
        <w:tc>
          <w:tcPr>
            <w:tcW w:w="622" w:type="dxa"/>
          </w:tcPr>
          <w:p w14:paraId="640B0720" w14:textId="77777777" w:rsidR="00412441" w:rsidRPr="009F16C0" w:rsidRDefault="00412441" w:rsidP="003A3379">
            <w:pPr>
              <w:pStyle w:val="TableText"/>
            </w:pPr>
          </w:p>
        </w:tc>
        <w:tc>
          <w:tcPr>
            <w:tcW w:w="1133" w:type="dxa"/>
          </w:tcPr>
          <w:p w14:paraId="161D4692" w14:textId="77777777" w:rsidR="00412441" w:rsidRPr="009F16C0" w:rsidRDefault="00412441" w:rsidP="003A3379">
            <w:pPr>
              <w:pStyle w:val="TableText"/>
            </w:pPr>
          </w:p>
        </w:tc>
        <w:tc>
          <w:tcPr>
            <w:tcW w:w="1276" w:type="dxa"/>
          </w:tcPr>
          <w:p w14:paraId="7C2910BF" w14:textId="77777777" w:rsidR="00412441" w:rsidRPr="009F16C0" w:rsidRDefault="00412441" w:rsidP="003A3379">
            <w:pPr>
              <w:pStyle w:val="TableText"/>
            </w:pPr>
            <w:r w:rsidRPr="009F16C0">
              <w:t>Annex H</w:t>
            </w:r>
          </w:p>
        </w:tc>
        <w:tc>
          <w:tcPr>
            <w:tcW w:w="6249" w:type="dxa"/>
          </w:tcPr>
          <w:p w14:paraId="4E747B0D" w14:textId="77777777" w:rsidR="00412441" w:rsidRPr="009F16C0" w:rsidRDefault="00412441" w:rsidP="003A3379">
            <w:pPr>
              <w:pStyle w:val="TableText"/>
            </w:pPr>
          </w:p>
        </w:tc>
      </w:tr>
      <w:tr w:rsidR="00412441" w:rsidRPr="009F16C0" w14:paraId="5028EDEB" w14:textId="77777777" w:rsidTr="00493B77">
        <w:tc>
          <w:tcPr>
            <w:tcW w:w="622" w:type="dxa"/>
          </w:tcPr>
          <w:p w14:paraId="0260EEB5" w14:textId="77777777" w:rsidR="00412441" w:rsidRPr="009F16C0" w:rsidRDefault="00412441" w:rsidP="003A3379">
            <w:pPr>
              <w:pStyle w:val="TableText"/>
            </w:pPr>
          </w:p>
        </w:tc>
        <w:tc>
          <w:tcPr>
            <w:tcW w:w="1133" w:type="dxa"/>
          </w:tcPr>
          <w:p w14:paraId="5BB25092" w14:textId="77777777" w:rsidR="00412441" w:rsidRPr="009F16C0" w:rsidRDefault="00412441" w:rsidP="003A3379">
            <w:pPr>
              <w:pStyle w:val="TableText"/>
            </w:pPr>
          </w:p>
        </w:tc>
        <w:tc>
          <w:tcPr>
            <w:tcW w:w="1276" w:type="dxa"/>
          </w:tcPr>
          <w:p w14:paraId="62C9E16F" w14:textId="77777777" w:rsidR="00412441" w:rsidRPr="009F16C0" w:rsidRDefault="00412441" w:rsidP="003A3379">
            <w:pPr>
              <w:pStyle w:val="TableText"/>
            </w:pPr>
            <w:r w:rsidRPr="009F16C0">
              <w:t>Glossary</w:t>
            </w:r>
          </w:p>
        </w:tc>
        <w:tc>
          <w:tcPr>
            <w:tcW w:w="6249" w:type="dxa"/>
          </w:tcPr>
          <w:p w14:paraId="75DA3B7C" w14:textId="77777777" w:rsidR="00412441" w:rsidRPr="009F16C0" w:rsidRDefault="00412441" w:rsidP="003A3379">
            <w:pPr>
              <w:pStyle w:val="TableText"/>
            </w:pPr>
            <w:r w:rsidRPr="009F16C0">
              <w:t>To update glossary following addition of Carrier Aggregation to section 37 in Annex C.</w:t>
            </w:r>
            <w:r w:rsidR="004005F2" w:rsidRPr="009F16C0">
              <w:rPr>
                <w:i/>
                <w:color w:val="00B050"/>
                <w:sz w:val="16"/>
                <w:szCs w:val="16"/>
              </w:rPr>
              <w:t xml:space="preserve"> FT Doc 52_012r1</w:t>
            </w:r>
          </w:p>
        </w:tc>
      </w:tr>
      <w:tr w:rsidR="00F54D2F" w:rsidRPr="009F16C0" w14:paraId="158AD982" w14:textId="77777777" w:rsidTr="00493B77">
        <w:tc>
          <w:tcPr>
            <w:tcW w:w="622" w:type="dxa"/>
          </w:tcPr>
          <w:p w14:paraId="4D3C4389" w14:textId="77777777" w:rsidR="00F54D2F" w:rsidRPr="009F16C0" w:rsidRDefault="00F54D2F" w:rsidP="003A3379">
            <w:pPr>
              <w:pStyle w:val="TableText"/>
            </w:pPr>
          </w:p>
        </w:tc>
        <w:tc>
          <w:tcPr>
            <w:tcW w:w="1133" w:type="dxa"/>
          </w:tcPr>
          <w:p w14:paraId="1BF7BF94" w14:textId="77777777" w:rsidR="00F54D2F" w:rsidRPr="009F16C0" w:rsidRDefault="00F54D2F" w:rsidP="003A3379">
            <w:pPr>
              <w:pStyle w:val="TableText"/>
            </w:pPr>
          </w:p>
        </w:tc>
        <w:tc>
          <w:tcPr>
            <w:tcW w:w="1276" w:type="dxa"/>
          </w:tcPr>
          <w:p w14:paraId="0A7D5E52" w14:textId="77777777" w:rsidR="00F54D2F" w:rsidRPr="009F16C0" w:rsidRDefault="00F54D2F" w:rsidP="003A3379">
            <w:pPr>
              <w:pStyle w:val="TableText"/>
            </w:pPr>
          </w:p>
        </w:tc>
        <w:tc>
          <w:tcPr>
            <w:tcW w:w="6249" w:type="dxa"/>
          </w:tcPr>
          <w:p w14:paraId="06982332" w14:textId="77777777" w:rsidR="00F54D2F" w:rsidRPr="009F16C0" w:rsidRDefault="00F54D2F" w:rsidP="003A3379">
            <w:pPr>
              <w:pStyle w:val="TableText"/>
            </w:pPr>
          </w:p>
        </w:tc>
      </w:tr>
      <w:tr w:rsidR="00AF34BB" w:rsidRPr="009F16C0" w14:paraId="7494F9BB" w14:textId="77777777" w:rsidTr="00493B77">
        <w:tc>
          <w:tcPr>
            <w:tcW w:w="622" w:type="dxa"/>
          </w:tcPr>
          <w:p w14:paraId="0AC70761" w14:textId="77777777" w:rsidR="00AF34BB" w:rsidRPr="009F16C0" w:rsidRDefault="00AF34BB" w:rsidP="003A3379">
            <w:pPr>
              <w:pStyle w:val="TableText"/>
            </w:pPr>
          </w:p>
        </w:tc>
        <w:tc>
          <w:tcPr>
            <w:tcW w:w="1133" w:type="dxa"/>
          </w:tcPr>
          <w:p w14:paraId="1072BBBB" w14:textId="77777777" w:rsidR="00AF34BB" w:rsidRPr="009F16C0" w:rsidRDefault="00AF34BB" w:rsidP="003A3379">
            <w:pPr>
              <w:pStyle w:val="TableText"/>
            </w:pPr>
          </w:p>
        </w:tc>
        <w:tc>
          <w:tcPr>
            <w:tcW w:w="1276" w:type="dxa"/>
          </w:tcPr>
          <w:p w14:paraId="1C989DD9" w14:textId="77777777" w:rsidR="00AF34BB" w:rsidRPr="009F16C0" w:rsidRDefault="00A13887" w:rsidP="003A3379">
            <w:pPr>
              <w:pStyle w:val="TableText"/>
            </w:pPr>
            <w:r w:rsidRPr="009F16C0">
              <w:t>Annex D</w:t>
            </w:r>
          </w:p>
        </w:tc>
        <w:tc>
          <w:tcPr>
            <w:tcW w:w="6249" w:type="dxa"/>
          </w:tcPr>
          <w:p w14:paraId="25EC480E" w14:textId="77777777" w:rsidR="00AF34BB" w:rsidRPr="009F16C0" w:rsidRDefault="00AF34BB" w:rsidP="003A3379">
            <w:pPr>
              <w:pStyle w:val="TableText"/>
            </w:pPr>
          </w:p>
        </w:tc>
      </w:tr>
      <w:tr w:rsidR="007B1D9F" w:rsidRPr="009F16C0" w14:paraId="7F987710" w14:textId="77777777" w:rsidTr="00493B77">
        <w:tc>
          <w:tcPr>
            <w:tcW w:w="622" w:type="dxa"/>
          </w:tcPr>
          <w:p w14:paraId="123D6110" w14:textId="77777777" w:rsidR="007B1D9F" w:rsidRPr="009F16C0" w:rsidRDefault="007B1D9F" w:rsidP="003A3379">
            <w:pPr>
              <w:pStyle w:val="TableText"/>
            </w:pPr>
          </w:p>
        </w:tc>
        <w:tc>
          <w:tcPr>
            <w:tcW w:w="1133" w:type="dxa"/>
          </w:tcPr>
          <w:p w14:paraId="57C16C77" w14:textId="77777777" w:rsidR="007B1D9F" w:rsidRPr="009F16C0" w:rsidRDefault="007B1D9F" w:rsidP="003A3379">
            <w:pPr>
              <w:pStyle w:val="TableText"/>
            </w:pPr>
          </w:p>
        </w:tc>
        <w:tc>
          <w:tcPr>
            <w:tcW w:w="1276" w:type="dxa"/>
          </w:tcPr>
          <w:p w14:paraId="326B0046" w14:textId="77777777" w:rsidR="007B1D9F" w:rsidRPr="009F16C0" w:rsidRDefault="007B1D9F" w:rsidP="003A3379">
            <w:pPr>
              <w:pStyle w:val="TableText"/>
            </w:pPr>
            <w:r w:rsidRPr="009F16C0">
              <w:t>51.1.3</w:t>
            </w:r>
          </w:p>
        </w:tc>
        <w:tc>
          <w:tcPr>
            <w:tcW w:w="6249" w:type="dxa"/>
          </w:tcPr>
          <w:p w14:paraId="4DF65E9C" w14:textId="77777777" w:rsidR="007B1D9F" w:rsidRPr="009F16C0" w:rsidRDefault="007B1D9F" w:rsidP="003A3379">
            <w:pPr>
              <w:pStyle w:val="TableText"/>
            </w:pPr>
            <w:r w:rsidRPr="009F16C0">
              <w:t xml:space="preserve">Adding note to improve test cases   </w:t>
            </w:r>
            <w:r w:rsidRPr="009F16C0">
              <w:rPr>
                <w:i/>
                <w:color w:val="00B050"/>
                <w:sz w:val="16"/>
                <w:szCs w:val="16"/>
              </w:rPr>
              <w:t>FT Doc 52_019r1</w:t>
            </w:r>
          </w:p>
        </w:tc>
      </w:tr>
      <w:tr w:rsidR="007B1D9F" w:rsidRPr="009F16C0" w14:paraId="63E07D65" w14:textId="77777777" w:rsidTr="00493B77">
        <w:tc>
          <w:tcPr>
            <w:tcW w:w="622" w:type="dxa"/>
          </w:tcPr>
          <w:p w14:paraId="171C8C56" w14:textId="77777777" w:rsidR="007B1D9F" w:rsidRPr="009F16C0" w:rsidRDefault="007B1D9F" w:rsidP="003A3379">
            <w:pPr>
              <w:pStyle w:val="TableText"/>
            </w:pPr>
          </w:p>
        </w:tc>
        <w:tc>
          <w:tcPr>
            <w:tcW w:w="1133" w:type="dxa"/>
          </w:tcPr>
          <w:p w14:paraId="3D408BE5" w14:textId="77777777" w:rsidR="007B1D9F" w:rsidRPr="009F16C0" w:rsidRDefault="007B1D9F" w:rsidP="003A3379">
            <w:pPr>
              <w:pStyle w:val="TableText"/>
            </w:pPr>
          </w:p>
        </w:tc>
        <w:tc>
          <w:tcPr>
            <w:tcW w:w="1276" w:type="dxa"/>
          </w:tcPr>
          <w:p w14:paraId="7043A30F" w14:textId="77777777" w:rsidR="007B1D9F" w:rsidRPr="009F16C0" w:rsidRDefault="007B1D9F" w:rsidP="003A3379">
            <w:pPr>
              <w:pStyle w:val="TableText"/>
            </w:pPr>
            <w:r w:rsidRPr="009F16C0">
              <w:t>51.1.3.8</w:t>
            </w:r>
          </w:p>
        </w:tc>
        <w:tc>
          <w:tcPr>
            <w:tcW w:w="6249" w:type="dxa"/>
          </w:tcPr>
          <w:p w14:paraId="6DD3729A" w14:textId="77777777" w:rsidR="007B1D9F" w:rsidRPr="009F16C0" w:rsidRDefault="007B1D9F" w:rsidP="003A3379">
            <w:pPr>
              <w:pStyle w:val="TableText"/>
              <w:rPr>
                <w:highlight w:val="yellow"/>
              </w:rPr>
            </w:pPr>
            <w:r w:rsidRPr="009F16C0">
              <w:t xml:space="preserve">Removing test case (51.1.3.8 Emergency Call – SRVCC to GSM) and addition new test case </w:t>
            </w:r>
            <w:r w:rsidR="000C492A" w:rsidRPr="009F16C0">
              <w:t>(51.1.3.8 Emergency Call in Limited Service)</w:t>
            </w:r>
            <w:r w:rsidRPr="009F16C0">
              <w:t xml:space="preserve">  </w:t>
            </w:r>
            <w:r w:rsidRPr="009F16C0">
              <w:rPr>
                <w:i/>
                <w:color w:val="00B050"/>
                <w:sz w:val="16"/>
                <w:szCs w:val="16"/>
              </w:rPr>
              <w:t>FT Doc 52_019r1</w:t>
            </w:r>
          </w:p>
        </w:tc>
      </w:tr>
      <w:tr w:rsidR="007B1D9F" w:rsidRPr="009F16C0" w14:paraId="474AE07D" w14:textId="77777777" w:rsidTr="00493B77">
        <w:tc>
          <w:tcPr>
            <w:tcW w:w="622" w:type="dxa"/>
          </w:tcPr>
          <w:p w14:paraId="36378AD8" w14:textId="77777777" w:rsidR="007B1D9F" w:rsidRPr="009F16C0" w:rsidRDefault="007B1D9F" w:rsidP="003A3379">
            <w:pPr>
              <w:pStyle w:val="TableText"/>
            </w:pPr>
          </w:p>
        </w:tc>
        <w:tc>
          <w:tcPr>
            <w:tcW w:w="1133" w:type="dxa"/>
          </w:tcPr>
          <w:p w14:paraId="0BD663AD" w14:textId="77777777" w:rsidR="007B1D9F" w:rsidRPr="009F16C0" w:rsidRDefault="007B1D9F" w:rsidP="003A3379">
            <w:pPr>
              <w:pStyle w:val="TableText"/>
            </w:pPr>
          </w:p>
        </w:tc>
        <w:tc>
          <w:tcPr>
            <w:tcW w:w="1276" w:type="dxa"/>
          </w:tcPr>
          <w:p w14:paraId="3ABAAA35" w14:textId="77777777" w:rsidR="007B1D9F" w:rsidRPr="009F16C0" w:rsidRDefault="007B1D9F" w:rsidP="003A3379">
            <w:pPr>
              <w:pStyle w:val="TableText"/>
            </w:pPr>
            <w:r w:rsidRPr="009F16C0">
              <w:t>51.1.4.1.1</w:t>
            </w:r>
          </w:p>
        </w:tc>
        <w:tc>
          <w:tcPr>
            <w:tcW w:w="6249" w:type="dxa"/>
          </w:tcPr>
          <w:p w14:paraId="26207C3C" w14:textId="77777777" w:rsidR="007B1D9F" w:rsidRPr="009F16C0" w:rsidRDefault="007B1D9F" w:rsidP="003A3379">
            <w:pPr>
              <w:pStyle w:val="TableText"/>
            </w:pPr>
            <w:r w:rsidRPr="009F16C0">
              <w:t xml:space="preserve">Editorial changes  </w:t>
            </w:r>
            <w:r w:rsidRPr="009F16C0">
              <w:rPr>
                <w:i/>
                <w:color w:val="00B050"/>
                <w:sz w:val="16"/>
                <w:szCs w:val="16"/>
              </w:rPr>
              <w:t>FT Doc 52_019r1</w:t>
            </w:r>
          </w:p>
        </w:tc>
      </w:tr>
      <w:tr w:rsidR="00AF34BB" w:rsidRPr="009F16C0" w14:paraId="17DF6CEA" w14:textId="77777777" w:rsidTr="00493B77">
        <w:tc>
          <w:tcPr>
            <w:tcW w:w="622" w:type="dxa"/>
          </w:tcPr>
          <w:p w14:paraId="1E92FB52" w14:textId="77777777" w:rsidR="00AF34BB" w:rsidRPr="009F16C0" w:rsidRDefault="00AF34BB" w:rsidP="003A3379">
            <w:pPr>
              <w:pStyle w:val="TableText"/>
            </w:pPr>
          </w:p>
        </w:tc>
        <w:tc>
          <w:tcPr>
            <w:tcW w:w="1133" w:type="dxa"/>
          </w:tcPr>
          <w:p w14:paraId="07C03F73" w14:textId="77777777" w:rsidR="00AF34BB" w:rsidRPr="009F16C0" w:rsidRDefault="00AF34BB" w:rsidP="003A3379">
            <w:pPr>
              <w:pStyle w:val="TableText"/>
            </w:pPr>
          </w:p>
        </w:tc>
        <w:tc>
          <w:tcPr>
            <w:tcW w:w="1276" w:type="dxa"/>
          </w:tcPr>
          <w:p w14:paraId="754EDD44" w14:textId="77777777" w:rsidR="00AF34BB" w:rsidRPr="009F16C0" w:rsidRDefault="00A13887" w:rsidP="003A3379">
            <w:pPr>
              <w:pStyle w:val="TableText"/>
            </w:pPr>
            <w:r w:rsidRPr="009F16C0">
              <w:t>58.1.1-2</w:t>
            </w:r>
          </w:p>
        </w:tc>
        <w:tc>
          <w:tcPr>
            <w:tcW w:w="6249" w:type="dxa"/>
          </w:tcPr>
          <w:p w14:paraId="6D8B6646" w14:textId="77777777" w:rsidR="00AF34BB" w:rsidRPr="009F16C0" w:rsidRDefault="00A13887" w:rsidP="003A3379">
            <w:pPr>
              <w:pStyle w:val="TableText"/>
            </w:pPr>
            <w:r w:rsidRPr="009F16C0">
              <w:t>Correction of RCS 5.1 test cases (58.1.1.</w:t>
            </w:r>
            <w:r w:rsidR="006B17A0" w:rsidRPr="009F16C0">
              <w:t>1-</w:t>
            </w:r>
            <w:r w:rsidRPr="009F16C0">
              <w:t xml:space="preserve">2, 58.1.2.1-2) </w:t>
            </w:r>
            <w:r w:rsidR="0092186A" w:rsidRPr="009F16C0">
              <w:t xml:space="preserve"> </w:t>
            </w:r>
            <w:r w:rsidR="0092186A" w:rsidRPr="009F16C0">
              <w:rPr>
                <w:i/>
                <w:color w:val="00B050"/>
                <w:sz w:val="16"/>
                <w:szCs w:val="16"/>
              </w:rPr>
              <w:t>FT Doc 52_015r1</w:t>
            </w:r>
          </w:p>
        </w:tc>
      </w:tr>
      <w:tr w:rsidR="008D4DC8" w:rsidRPr="009F16C0" w14:paraId="3ED0E1B6" w14:textId="77777777" w:rsidTr="00493B77">
        <w:tc>
          <w:tcPr>
            <w:tcW w:w="622" w:type="dxa"/>
          </w:tcPr>
          <w:p w14:paraId="71620C9F" w14:textId="77777777" w:rsidR="008D4DC8" w:rsidRPr="009F16C0" w:rsidRDefault="008D4DC8" w:rsidP="003A3379">
            <w:pPr>
              <w:pStyle w:val="TableText"/>
            </w:pPr>
            <w:r w:rsidRPr="009F16C0">
              <w:t>14.1</w:t>
            </w:r>
          </w:p>
        </w:tc>
        <w:tc>
          <w:tcPr>
            <w:tcW w:w="1133" w:type="dxa"/>
          </w:tcPr>
          <w:p w14:paraId="598B11C4" w14:textId="77777777" w:rsidR="008D4DC8" w:rsidRPr="009F16C0" w:rsidRDefault="008D4DC8" w:rsidP="003A3379">
            <w:pPr>
              <w:pStyle w:val="TableText"/>
            </w:pPr>
            <w:r w:rsidRPr="009F16C0">
              <w:t>09.12.2015</w:t>
            </w:r>
          </w:p>
        </w:tc>
        <w:tc>
          <w:tcPr>
            <w:tcW w:w="1276" w:type="dxa"/>
          </w:tcPr>
          <w:p w14:paraId="47357C85" w14:textId="77777777" w:rsidR="008D4DC8" w:rsidRPr="009F16C0" w:rsidRDefault="008D4DC8" w:rsidP="003A3379">
            <w:pPr>
              <w:pStyle w:val="TableText"/>
            </w:pPr>
            <w:r w:rsidRPr="009F16C0">
              <w:t>58.5.3</w:t>
            </w:r>
          </w:p>
        </w:tc>
        <w:tc>
          <w:tcPr>
            <w:tcW w:w="6249" w:type="dxa"/>
          </w:tcPr>
          <w:p w14:paraId="69F6DEDE" w14:textId="77777777" w:rsidR="008D4DC8" w:rsidRPr="009F16C0" w:rsidRDefault="008D4DC8" w:rsidP="003A3379">
            <w:pPr>
              <w:pStyle w:val="TableText"/>
            </w:pPr>
            <w:r w:rsidRPr="009F16C0">
              <w:t xml:space="preserve">Correction of RCS 5.1 test cases (58.5.3.3)  </w:t>
            </w:r>
            <w:r w:rsidRPr="009F16C0">
              <w:rPr>
                <w:i/>
                <w:color w:val="00B050"/>
                <w:sz w:val="16"/>
                <w:szCs w:val="16"/>
              </w:rPr>
              <w:t>FT Doc 52_015r1</w:t>
            </w:r>
          </w:p>
        </w:tc>
      </w:tr>
      <w:tr w:rsidR="008D4DC8" w:rsidRPr="009F16C0" w14:paraId="58F40047" w14:textId="77777777" w:rsidTr="00493B77">
        <w:tc>
          <w:tcPr>
            <w:tcW w:w="622" w:type="dxa"/>
          </w:tcPr>
          <w:p w14:paraId="6E6FCEA4" w14:textId="77777777" w:rsidR="008D4DC8" w:rsidRPr="009F16C0" w:rsidRDefault="008D4DC8" w:rsidP="003A3379">
            <w:pPr>
              <w:pStyle w:val="TableText"/>
            </w:pPr>
          </w:p>
        </w:tc>
        <w:tc>
          <w:tcPr>
            <w:tcW w:w="1133" w:type="dxa"/>
          </w:tcPr>
          <w:p w14:paraId="52576D60" w14:textId="77777777" w:rsidR="008D4DC8" w:rsidRPr="009F16C0" w:rsidRDefault="008D4DC8" w:rsidP="003A3379">
            <w:pPr>
              <w:pStyle w:val="TableText"/>
            </w:pPr>
          </w:p>
        </w:tc>
        <w:tc>
          <w:tcPr>
            <w:tcW w:w="1276" w:type="dxa"/>
          </w:tcPr>
          <w:p w14:paraId="7F0BE931" w14:textId="77777777" w:rsidR="008D4DC8" w:rsidRPr="009F16C0" w:rsidRDefault="008D4DC8" w:rsidP="003A3379">
            <w:pPr>
              <w:pStyle w:val="TableText"/>
            </w:pPr>
            <w:r w:rsidRPr="009F16C0">
              <w:t>58.6.1</w:t>
            </w:r>
          </w:p>
        </w:tc>
        <w:tc>
          <w:tcPr>
            <w:tcW w:w="6249" w:type="dxa"/>
          </w:tcPr>
          <w:p w14:paraId="06FDFD88" w14:textId="77777777" w:rsidR="008D4DC8" w:rsidRPr="009F16C0" w:rsidRDefault="008D4DC8" w:rsidP="003A3379">
            <w:pPr>
              <w:pStyle w:val="TableText"/>
              <w:rPr>
                <w:highlight w:val="yellow"/>
              </w:rPr>
            </w:pPr>
            <w:r w:rsidRPr="009F16C0">
              <w:t>Correction of RCS 5.1 test cases Title (58.6.1.3)</w:t>
            </w:r>
            <w:r w:rsidRPr="009F16C0">
              <w:rPr>
                <w:i/>
                <w:color w:val="00B050"/>
              </w:rPr>
              <w:t xml:space="preserve">  </w:t>
            </w:r>
            <w:r w:rsidRPr="009F16C0">
              <w:rPr>
                <w:i/>
                <w:color w:val="00B050"/>
                <w:sz w:val="16"/>
                <w:szCs w:val="16"/>
              </w:rPr>
              <w:t>FT Doc 52_015r1</w:t>
            </w:r>
          </w:p>
        </w:tc>
      </w:tr>
      <w:tr w:rsidR="008D4DC8" w:rsidRPr="009F16C0" w14:paraId="6414544F" w14:textId="77777777" w:rsidTr="00493B77">
        <w:tc>
          <w:tcPr>
            <w:tcW w:w="622" w:type="dxa"/>
          </w:tcPr>
          <w:p w14:paraId="23BB94A3" w14:textId="77777777" w:rsidR="008D4DC8" w:rsidRPr="009F16C0" w:rsidRDefault="008D4DC8" w:rsidP="003A3379">
            <w:pPr>
              <w:pStyle w:val="TableText"/>
            </w:pPr>
          </w:p>
        </w:tc>
        <w:tc>
          <w:tcPr>
            <w:tcW w:w="1133" w:type="dxa"/>
          </w:tcPr>
          <w:p w14:paraId="6E41F9D1" w14:textId="77777777" w:rsidR="008D4DC8" w:rsidRPr="009F16C0" w:rsidRDefault="008D4DC8" w:rsidP="003A3379">
            <w:pPr>
              <w:pStyle w:val="TableText"/>
            </w:pPr>
          </w:p>
        </w:tc>
        <w:tc>
          <w:tcPr>
            <w:tcW w:w="1276" w:type="dxa"/>
          </w:tcPr>
          <w:p w14:paraId="7419C780" w14:textId="77777777" w:rsidR="008D4DC8" w:rsidRPr="009F16C0" w:rsidRDefault="008D4DC8" w:rsidP="003A3379">
            <w:pPr>
              <w:pStyle w:val="TableText"/>
            </w:pPr>
            <w:r w:rsidRPr="009F16C0">
              <w:t>58.6.5</w:t>
            </w:r>
          </w:p>
        </w:tc>
        <w:tc>
          <w:tcPr>
            <w:tcW w:w="6249" w:type="dxa"/>
          </w:tcPr>
          <w:p w14:paraId="1C076E04" w14:textId="77777777" w:rsidR="008D4DC8" w:rsidRPr="009F16C0" w:rsidRDefault="008D4DC8" w:rsidP="003A3379">
            <w:pPr>
              <w:pStyle w:val="TableText"/>
            </w:pPr>
            <w:r w:rsidRPr="009F16C0">
              <w:t>Correction of RCS 5.1 test cases (58.6.5.2)</w:t>
            </w:r>
            <w:r w:rsidRPr="009F16C0">
              <w:rPr>
                <w:i/>
                <w:color w:val="00B050"/>
              </w:rPr>
              <w:t xml:space="preserve">  </w:t>
            </w:r>
            <w:r w:rsidRPr="009F16C0">
              <w:rPr>
                <w:i/>
                <w:color w:val="00B050"/>
                <w:sz w:val="16"/>
                <w:szCs w:val="16"/>
              </w:rPr>
              <w:t>FT Doc 52_015r1</w:t>
            </w:r>
          </w:p>
        </w:tc>
      </w:tr>
      <w:tr w:rsidR="008D4DC8" w:rsidRPr="009F16C0" w14:paraId="5BFBBF86" w14:textId="77777777" w:rsidTr="00493B77">
        <w:tc>
          <w:tcPr>
            <w:tcW w:w="622" w:type="dxa"/>
          </w:tcPr>
          <w:p w14:paraId="7AF35820" w14:textId="77777777" w:rsidR="008D4DC8" w:rsidRPr="009F16C0" w:rsidRDefault="008D4DC8" w:rsidP="003A3379">
            <w:pPr>
              <w:pStyle w:val="TableText"/>
            </w:pPr>
          </w:p>
        </w:tc>
        <w:tc>
          <w:tcPr>
            <w:tcW w:w="1133" w:type="dxa"/>
          </w:tcPr>
          <w:p w14:paraId="6488C65F" w14:textId="77777777" w:rsidR="008D4DC8" w:rsidRPr="009F16C0" w:rsidRDefault="008D4DC8" w:rsidP="003A3379">
            <w:pPr>
              <w:pStyle w:val="TableText"/>
            </w:pPr>
          </w:p>
        </w:tc>
        <w:tc>
          <w:tcPr>
            <w:tcW w:w="1276" w:type="dxa"/>
          </w:tcPr>
          <w:p w14:paraId="6E2F295D" w14:textId="77777777" w:rsidR="008D4DC8" w:rsidRPr="009F16C0" w:rsidRDefault="008D4DC8" w:rsidP="003A3379">
            <w:pPr>
              <w:pStyle w:val="TableText"/>
            </w:pPr>
            <w:r w:rsidRPr="009F16C0">
              <w:t>59.1.6</w:t>
            </w:r>
          </w:p>
        </w:tc>
        <w:tc>
          <w:tcPr>
            <w:tcW w:w="6249" w:type="dxa"/>
          </w:tcPr>
          <w:p w14:paraId="2252C27B" w14:textId="77777777" w:rsidR="008D4DC8" w:rsidRPr="009F16C0" w:rsidRDefault="008D4DC8" w:rsidP="003A3379">
            <w:pPr>
              <w:pStyle w:val="TableText"/>
            </w:pPr>
            <w:r w:rsidRPr="009F16C0">
              <w:t xml:space="preserve">Addition of test cases to enable Voice over Wi-Fi test coverage on Supplementary Services  </w:t>
            </w:r>
            <w:r w:rsidRPr="009F16C0">
              <w:rPr>
                <w:i/>
                <w:color w:val="00B050"/>
                <w:sz w:val="16"/>
                <w:szCs w:val="16"/>
              </w:rPr>
              <w:t>FT Doc 52_022r1</w:t>
            </w:r>
          </w:p>
        </w:tc>
      </w:tr>
      <w:tr w:rsidR="008D4DC8" w:rsidRPr="009F16C0" w14:paraId="5562FECD" w14:textId="77777777" w:rsidTr="00493B77">
        <w:tc>
          <w:tcPr>
            <w:tcW w:w="622" w:type="dxa"/>
          </w:tcPr>
          <w:p w14:paraId="63EF6586" w14:textId="77777777" w:rsidR="008D4DC8" w:rsidRPr="009F16C0" w:rsidRDefault="008D4DC8" w:rsidP="003A3379">
            <w:pPr>
              <w:pStyle w:val="TableText"/>
            </w:pPr>
          </w:p>
        </w:tc>
        <w:tc>
          <w:tcPr>
            <w:tcW w:w="1133" w:type="dxa"/>
          </w:tcPr>
          <w:p w14:paraId="7216AA75" w14:textId="77777777" w:rsidR="008D4DC8" w:rsidRPr="009F16C0" w:rsidRDefault="008D4DC8" w:rsidP="003A3379">
            <w:pPr>
              <w:pStyle w:val="TableText"/>
            </w:pPr>
          </w:p>
        </w:tc>
        <w:tc>
          <w:tcPr>
            <w:tcW w:w="1276" w:type="dxa"/>
          </w:tcPr>
          <w:p w14:paraId="6A96301B" w14:textId="77777777" w:rsidR="008D4DC8" w:rsidRPr="009F16C0" w:rsidRDefault="008D4DC8" w:rsidP="003A3379">
            <w:pPr>
              <w:pStyle w:val="TableText"/>
            </w:pPr>
            <w:r w:rsidRPr="009F16C0">
              <w:t>59.1.6.2</w:t>
            </w:r>
          </w:p>
        </w:tc>
        <w:tc>
          <w:tcPr>
            <w:tcW w:w="6249" w:type="dxa"/>
          </w:tcPr>
          <w:p w14:paraId="1EC06157" w14:textId="77777777" w:rsidR="008D4DC8" w:rsidRPr="009F16C0" w:rsidRDefault="008D4DC8" w:rsidP="003A3379">
            <w:pPr>
              <w:pStyle w:val="TableText"/>
            </w:pPr>
            <w:r w:rsidRPr="009F16C0">
              <w:t>Adding Vo</w:t>
            </w:r>
            <w:r w:rsidR="00BF0A93" w:rsidRPr="009F16C0">
              <w:t>Wi-Fi</w:t>
            </w:r>
            <w:r w:rsidRPr="009F16C0">
              <w:t xml:space="preserve"> test cases to TS.11 as per Vo</w:t>
            </w:r>
            <w:r w:rsidR="00BF0A93" w:rsidRPr="009F16C0">
              <w:t>Wi-Fi</w:t>
            </w:r>
            <w:r w:rsidRPr="009F16C0">
              <w:t xml:space="preserve"> work plan  </w:t>
            </w:r>
            <w:r w:rsidRPr="009F16C0">
              <w:rPr>
                <w:i/>
                <w:color w:val="00B050"/>
                <w:sz w:val="16"/>
                <w:szCs w:val="16"/>
              </w:rPr>
              <w:t>FT Doc 52_024r2</w:t>
            </w:r>
          </w:p>
        </w:tc>
      </w:tr>
      <w:tr w:rsidR="008D4DC8" w:rsidRPr="009F16C0" w14:paraId="3A155D8D" w14:textId="77777777" w:rsidTr="00493B77">
        <w:tc>
          <w:tcPr>
            <w:tcW w:w="622" w:type="dxa"/>
          </w:tcPr>
          <w:p w14:paraId="51D5E127" w14:textId="77777777" w:rsidR="008D4DC8" w:rsidRPr="009F16C0" w:rsidRDefault="008D4DC8" w:rsidP="003A3379">
            <w:pPr>
              <w:pStyle w:val="TableText"/>
            </w:pPr>
          </w:p>
        </w:tc>
        <w:tc>
          <w:tcPr>
            <w:tcW w:w="1133" w:type="dxa"/>
          </w:tcPr>
          <w:p w14:paraId="152B777A" w14:textId="77777777" w:rsidR="008D4DC8" w:rsidRPr="009F16C0" w:rsidRDefault="008D4DC8" w:rsidP="003A3379">
            <w:pPr>
              <w:pStyle w:val="TableText"/>
            </w:pPr>
          </w:p>
        </w:tc>
        <w:tc>
          <w:tcPr>
            <w:tcW w:w="1276" w:type="dxa"/>
          </w:tcPr>
          <w:p w14:paraId="3F9342C9" w14:textId="77777777" w:rsidR="008D4DC8" w:rsidRPr="009F16C0" w:rsidRDefault="008D4DC8" w:rsidP="003A3379">
            <w:pPr>
              <w:pStyle w:val="TableText"/>
            </w:pPr>
            <w:r w:rsidRPr="009F16C0">
              <w:t>59.1.8</w:t>
            </w:r>
          </w:p>
        </w:tc>
        <w:tc>
          <w:tcPr>
            <w:tcW w:w="6249" w:type="dxa"/>
          </w:tcPr>
          <w:p w14:paraId="0F75ED18" w14:textId="77777777" w:rsidR="008D4DC8" w:rsidRPr="009F16C0" w:rsidRDefault="008D4DC8" w:rsidP="003A3379">
            <w:pPr>
              <w:pStyle w:val="TableText"/>
            </w:pPr>
            <w:r w:rsidRPr="009F16C0">
              <w:t>Addition of test cases to enable Voice over Wi-Fi test coverage on Vo</w:t>
            </w:r>
            <w:r w:rsidR="00BF0A93" w:rsidRPr="009F16C0">
              <w:t>Wi-Fi</w:t>
            </w:r>
            <w:r w:rsidRPr="009F16C0">
              <w:t xml:space="preserve"> Handover  </w:t>
            </w:r>
            <w:r w:rsidRPr="009F16C0">
              <w:rPr>
                <w:i/>
                <w:color w:val="00B050"/>
                <w:sz w:val="16"/>
                <w:szCs w:val="16"/>
              </w:rPr>
              <w:t>FT Doc 52_021r2</w:t>
            </w:r>
          </w:p>
        </w:tc>
      </w:tr>
      <w:tr w:rsidR="008D4DC8" w:rsidRPr="009F16C0" w14:paraId="7AB8B3D5" w14:textId="77777777" w:rsidTr="00493B77">
        <w:tc>
          <w:tcPr>
            <w:tcW w:w="622" w:type="dxa"/>
          </w:tcPr>
          <w:p w14:paraId="60B2CE07" w14:textId="77777777" w:rsidR="008D4DC8" w:rsidRPr="009F16C0" w:rsidRDefault="008D4DC8" w:rsidP="003A3379">
            <w:pPr>
              <w:pStyle w:val="TableText"/>
            </w:pPr>
          </w:p>
        </w:tc>
        <w:tc>
          <w:tcPr>
            <w:tcW w:w="1133" w:type="dxa"/>
          </w:tcPr>
          <w:p w14:paraId="4696BA49" w14:textId="77777777" w:rsidR="008D4DC8" w:rsidRPr="009F16C0" w:rsidRDefault="008D4DC8" w:rsidP="003A3379">
            <w:pPr>
              <w:pStyle w:val="TableText"/>
            </w:pPr>
          </w:p>
        </w:tc>
        <w:tc>
          <w:tcPr>
            <w:tcW w:w="1276" w:type="dxa"/>
          </w:tcPr>
          <w:p w14:paraId="1F7550E6" w14:textId="77777777" w:rsidR="008D4DC8" w:rsidRPr="009F16C0" w:rsidRDefault="008D4DC8" w:rsidP="003A3379">
            <w:pPr>
              <w:pStyle w:val="TableText"/>
            </w:pPr>
            <w:r w:rsidRPr="009F16C0">
              <w:t>59.1.8.4</w:t>
            </w:r>
          </w:p>
        </w:tc>
        <w:tc>
          <w:tcPr>
            <w:tcW w:w="6249" w:type="dxa"/>
          </w:tcPr>
          <w:p w14:paraId="72AD3AE1" w14:textId="77777777" w:rsidR="008D4DC8" w:rsidRPr="009F16C0" w:rsidRDefault="008D4DC8" w:rsidP="003A3379">
            <w:pPr>
              <w:pStyle w:val="TableText"/>
            </w:pPr>
            <w:r w:rsidRPr="009F16C0">
              <w:t>Adding Vo</w:t>
            </w:r>
            <w:r w:rsidR="00BF0A93" w:rsidRPr="009F16C0">
              <w:t>Wi-Fi</w:t>
            </w:r>
            <w:r w:rsidRPr="009F16C0">
              <w:t xml:space="preserve"> test cases to TS.11 as per Vo</w:t>
            </w:r>
            <w:r w:rsidR="00BF0A93" w:rsidRPr="009F16C0">
              <w:t>Wi-Fi</w:t>
            </w:r>
            <w:r w:rsidRPr="009F16C0">
              <w:t xml:space="preserve"> work plan  </w:t>
            </w:r>
            <w:r w:rsidRPr="009F16C0">
              <w:rPr>
                <w:i/>
                <w:color w:val="00B050"/>
                <w:sz w:val="16"/>
                <w:szCs w:val="16"/>
              </w:rPr>
              <w:t>FT Doc 52_024r2</w:t>
            </w:r>
          </w:p>
        </w:tc>
      </w:tr>
      <w:tr w:rsidR="008D4DC8" w:rsidRPr="009F16C0" w14:paraId="36FF1BEC" w14:textId="77777777" w:rsidTr="00493B77">
        <w:tc>
          <w:tcPr>
            <w:tcW w:w="622" w:type="dxa"/>
          </w:tcPr>
          <w:p w14:paraId="1AD7FA60" w14:textId="77777777" w:rsidR="008D4DC8" w:rsidRPr="009F16C0" w:rsidRDefault="008D4DC8" w:rsidP="003A3379">
            <w:pPr>
              <w:pStyle w:val="TableText"/>
            </w:pPr>
          </w:p>
        </w:tc>
        <w:tc>
          <w:tcPr>
            <w:tcW w:w="1133" w:type="dxa"/>
          </w:tcPr>
          <w:p w14:paraId="6AAD026C" w14:textId="77777777" w:rsidR="008D4DC8" w:rsidRPr="009F16C0" w:rsidRDefault="008D4DC8" w:rsidP="003A3379">
            <w:pPr>
              <w:pStyle w:val="TableText"/>
            </w:pPr>
          </w:p>
        </w:tc>
        <w:tc>
          <w:tcPr>
            <w:tcW w:w="1276" w:type="dxa"/>
          </w:tcPr>
          <w:p w14:paraId="0A42E95E" w14:textId="77777777" w:rsidR="008D4DC8" w:rsidRPr="009F16C0" w:rsidRDefault="008D4DC8" w:rsidP="003A3379">
            <w:pPr>
              <w:pStyle w:val="TableText"/>
            </w:pPr>
            <w:r w:rsidRPr="009F16C0">
              <w:t>59.1.9</w:t>
            </w:r>
          </w:p>
        </w:tc>
        <w:tc>
          <w:tcPr>
            <w:tcW w:w="6249" w:type="dxa"/>
          </w:tcPr>
          <w:p w14:paraId="43FF5F7D" w14:textId="77777777" w:rsidR="008D4DC8" w:rsidRPr="009F16C0" w:rsidRDefault="008D4DC8" w:rsidP="003A3379">
            <w:pPr>
              <w:pStyle w:val="TableText"/>
            </w:pPr>
            <w:r w:rsidRPr="009F16C0">
              <w:t>Adding Vo</w:t>
            </w:r>
            <w:r w:rsidR="00BF0A93" w:rsidRPr="009F16C0">
              <w:t>Wi-Fi</w:t>
            </w:r>
            <w:r w:rsidRPr="009F16C0">
              <w:t xml:space="preserve"> test cases to TS.11 as per Vo</w:t>
            </w:r>
            <w:r w:rsidR="00BF0A93" w:rsidRPr="009F16C0">
              <w:t>Wi-Fi</w:t>
            </w:r>
            <w:r w:rsidRPr="009F16C0">
              <w:t xml:space="preserve"> work plan  </w:t>
            </w:r>
            <w:r w:rsidRPr="009F16C0">
              <w:rPr>
                <w:i/>
                <w:color w:val="00B050"/>
                <w:sz w:val="16"/>
                <w:szCs w:val="16"/>
              </w:rPr>
              <w:t>FT Doc 52_024r2</w:t>
            </w:r>
          </w:p>
        </w:tc>
      </w:tr>
      <w:tr w:rsidR="00F117E2" w:rsidRPr="009F16C0" w14:paraId="10F40A74" w14:textId="77777777" w:rsidTr="00493B77">
        <w:tc>
          <w:tcPr>
            <w:tcW w:w="622" w:type="dxa"/>
          </w:tcPr>
          <w:p w14:paraId="73DEFA95" w14:textId="77777777" w:rsidR="00F117E2" w:rsidRPr="009F16C0" w:rsidRDefault="00F117E2" w:rsidP="003A3379">
            <w:pPr>
              <w:pStyle w:val="TableText"/>
            </w:pPr>
            <w:r w:rsidRPr="009F16C0">
              <w:t>15</w:t>
            </w:r>
          </w:p>
        </w:tc>
        <w:tc>
          <w:tcPr>
            <w:tcW w:w="1133" w:type="dxa"/>
          </w:tcPr>
          <w:p w14:paraId="4C401BC4" w14:textId="77777777" w:rsidR="00F117E2" w:rsidRPr="009F16C0" w:rsidRDefault="00F117E2" w:rsidP="003A3379">
            <w:pPr>
              <w:pStyle w:val="TableText"/>
            </w:pPr>
            <w:r w:rsidRPr="009F16C0">
              <w:t>16.03.2016</w:t>
            </w:r>
          </w:p>
        </w:tc>
        <w:tc>
          <w:tcPr>
            <w:tcW w:w="1276" w:type="dxa"/>
          </w:tcPr>
          <w:p w14:paraId="52760EEF" w14:textId="77777777" w:rsidR="00F117E2" w:rsidRPr="009F16C0" w:rsidRDefault="00F117E2" w:rsidP="003A3379">
            <w:pPr>
              <w:pStyle w:val="TableText"/>
              <w:rPr>
                <w:highlight w:val="yellow"/>
              </w:rPr>
            </w:pPr>
            <w:r w:rsidRPr="009F16C0">
              <w:rPr>
                <w:highlight w:val="yellow"/>
              </w:rPr>
              <w:t>Annex A</w:t>
            </w:r>
          </w:p>
        </w:tc>
        <w:tc>
          <w:tcPr>
            <w:tcW w:w="6249" w:type="dxa"/>
          </w:tcPr>
          <w:p w14:paraId="1627D3C6" w14:textId="77777777" w:rsidR="00F117E2" w:rsidRPr="009F16C0" w:rsidRDefault="00F117E2" w:rsidP="003A3379">
            <w:pPr>
              <w:pStyle w:val="TableText"/>
            </w:pPr>
          </w:p>
        </w:tc>
      </w:tr>
      <w:tr w:rsidR="00F117E2" w:rsidRPr="009F16C0" w14:paraId="3A82CA20" w14:textId="77777777" w:rsidTr="00493B77">
        <w:tc>
          <w:tcPr>
            <w:tcW w:w="622" w:type="dxa"/>
          </w:tcPr>
          <w:p w14:paraId="7D41CE77" w14:textId="77777777" w:rsidR="00F117E2" w:rsidRPr="009F16C0" w:rsidRDefault="00F117E2" w:rsidP="003A3379">
            <w:pPr>
              <w:pStyle w:val="TableText"/>
            </w:pPr>
          </w:p>
        </w:tc>
        <w:tc>
          <w:tcPr>
            <w:tcW w:w="1133" w:type="dxa"/>
          </w:tcPr>
          <w:p w14:paraId="609AB2A0" w14:textId="77777777" w:rsidR="00F117E2" w:rsidRPr="009F16C0" w:rsidRDefault="00F117E2" w:rsidP="003A3379">
            <w:pPr>
              <w:pStyle w:val="TableText"/>
            </w:pPr>
          </w:p>
        </w:tc>
        <w:tc>
          <w:tcPr>
            <w:tcW w:w="1276" w:type="dxa"/>
          </w:tcPr>
          <w:p w14:paraId="29C386A8" w14:textId="77777777" w:rsidR="00F117E2" w:rsidRPr="009F16C0" w:rsidRDefault="00DA6E0C" w:rsidP="003A3379">
            <w:pPr>
              <w:pStyle w:val="TableText"/>
            </w:pPr>
            <w:r w:rsidRPr="009F16C0">
              <w:t>8</w:t>
            </w:r>
          </w:p>
        </w:tc>
        <w:tc>
          <w:tcPr>
            <w:tcW w:w="6249" w:type="dxa"/>
          </w:tcPr>
          <w:p w14:paraId="4D11AF66" w14:textId="77777777" w:rsidR="00F117E2" w:rsidRPr="009F16C0" w:rsidRDefault="00DA6E0C" w:rsidP="003A3379">
            <w:pPr>
              <w:pStyle w:val="TableText"/>
            </w:pPr>
            <w:r w:rsidRPr="009F16C0">
              <w:t>Removal of section (Fax Call) due to legacy test cases</w:t>
            </w:r>
            <w:r w:rsidR="00D40A0E" w:rsidRPr="009F16C0">
              <w:rPr>
                <w:i/>
                <w:color w:val="00B050"/>
                <w:sz w:val="16"/>
                <w:szCs w:val="16"/>
              </w:rPr>
              <w:t xml:space="preserve"> FT Doc 53_029</w:t>
            </w:r>
          </w:p>
        </w:tc>
      </w:tr>
      <w:tr w:rsidR="00D40A0E" w:rsidRPr="009F16C0" w14:paraId="287316C0" w14:textId="77777777" w:rsidTr="00493B77">
        <w:tc>
          <w:tcPr>
            <w:tcW w:w="622" w:type="dxa"/>
          </w:tcPr>
          <w:p w14:paraId="469100F2" w14:textId="77777777" w:rsidR="00D40A0E" w:rsidRPr="009F16C0" w:rsidRDefault="00D40A0E" w:rsidP="003A3379">
            <w:pPr>
              <w:pStyle w:val="TableText"/>
            </w:pPr>
          </w:p>
        </w:tc>
        <w:tc>
          <w:tcPr>
            <w:tcW w:w="1133" w:type="dxa"/>
          </w:tcPr>
          <w:p w14:paraId="43DE1D27" w14:textId="77777777" w:rsidR="00D40A0E" w:rsidRPr="009F16C0" w:rsidRDefault="00D40A0E" w:rsidP="003A3379">
            <w:pPr>
              <w:pStyle w:val="TableText"/>
            </w:pPr>
          </w:p>
        </w:tc>
        <w:tc>
          <w:tcPr>
            <w:tcW w:w="1276" w:type="dxa"/>
          </w:tcPr>
          <w:p w14:paraId="3B1147D2" w14:textId="77777777" w:rsidR="00D40A0E" w:rsidRPr="009F16C0" w:rsidRDefault="00D40A0E" w:rsidP="003A3379">
            <w:pPr>
              <w:pStyle w:val="TableText"/>
            </w:pPr>
            <w:r w:rsidRPr="009F16C0">
              <w:t>9</w:t>
            </w:r>
          </w:p>
        </w:tc>
        <w:tc>
          <w:tcPr>
            <w:tcW w:w="6249" w:type="dxa"/>
          </w:tcPr>
          <w:p w14:paraId="20FD1749" w14:textId="77777777" w:rsidR="00D40A0E" w:rsidRPr="009F16C0" w:rsidRDefault="00D40A0E" w:rsidP="003A3379">
            <w:pPr>
              <w:pStyle w:val="TableText"/>
            </w:pPr>
            <w:r w:rsidRPr="009F16C0">
              <w:t>Removal of section (Fax Call) due to legacy test cases</w:t>
            </w:r>
            <w:r w:rsidRPr="009F16C0">
              <w:rPr>
                <w:i/>
                <w:color w:val="00B050"/>
                <w:sz w:val="16"/>
                <w:szCs w:val="16"/>
              </w:rPr>
              <w:t xml:space="preserve"> FT Doc 53_030</w:t>
            </w:r>
          </w:p>
        </w:tc>
      </w:tr>
      <w:tr w:rsidR="00F117E2" w:rsidRPr="009F16C0" w14:paraId="7A08246B" w14:textId="77777777" w:rsidTr="00493B77">
        <w:tc>
          <w:tcPr>
            <w:tcW w:w="622" w:type="dxa"/>
          </w:tcPr>
          <w:p w14:paraId="623C854F" w14:textId="77777777" w:rsidR="00F117E2" w:rsidRPr="009F16C0" w:rsidRDefault="00F117E2" w:rsidP="003A3379">
            <w:pPr>
              <w:pStyle w:val="TableText"/>
            </w:pPr>
            <w:r w:rsidRPr="009F16C0">
              <w:t>15</w:t>
            </w:r>
          </w:p>
        </w:tc>
        <w:tc>
          <w:tcPr>
            <w:tcW w:w="1133" w:type="dxa"/>
          </w:tcPr>
          <w:p w14:paraId="46D3256E" w14:textId="77777777" w:rsidR="00F117E2" w:rsidRPr="009F16C0" w:rsidRDefault="00F117E2" w:rsidP="003A3379">
            <w:pPr>
              <w:pStyle w:val="TableText"/>
            </w:pPr>
            <w:r w:rsidRPr="009F16C0">
              <w:t>16.03.2016</w:t>
            </w:r>
          </w:p>
        </w:tc>
        <w:tc>
          <w:tcPr>
            <w:tcW w:w="1276" w:type="dxa"/>
          </w:tcPr>
          <w:p w14:paraId="2D4FBEDC" w14:textId="77777777" w:rsidR="00F117E2" w:rsidRPr="009F16C0" w:rsidRDefault="00F117E2" w:rsidP="003A3379">
            <w:pPr>
              <w:pStyle w:val="TableText"/>
              <w:rPr>
                <w:highlight w:val="yellow"/>
              </w:rPr>
            </w:pPr>
            <w:r w:rsidRPr="009F16C0">
              <w:rPr>
                <w:highlight w:val="yellow"/>
              </w:rPr>
              <w:t>Annex B</w:t>
            </w:r>
          </w:p>
        </w:tc>
        <w:tc>
          <w:tcPr>
            <w:tcW w:w="6249" w:type="dxa"/>
          </w:tcPr>
          <w:p w14:paraId="6759C5DA" w14:textId="77777777" w:rsidR="00F117E2" w:rsidRPr="009F16C0" w:rsidRDefault="00F117E2" w:rsidP="003A3379">
            <w:pPr>
              <w:pStyle w:val="TableText"/>
            </w:pPr>
          </w:p>
        </w:tc>
      </w:tr>
      <w:tr w:rsidR="00F117E2" w:rsidRPr="009F16C0" w14:paraId="5D758585" w14:textId="77777777" w:rsidTr="00493B77">
        <w:tc>
          <w:tcPr>
            <w:tcW w:w="622" w:type="dxa"/>
          </w:tcPr>
          <w:p w14:paraId="256A101D" w14:textId="77777777" w:rsidR="00F117E2" w:rsidRPr="009F16C0" w:rsidRDefault="00F117E2" w:rsidP="003A3379">
            <w:pPr>
              <w:pStyle w:val="TableText"/>
            </w:pPr>
          </w:p>
        </w:tc>
        <w:tc>
          <w:tcPr>
            <w:tcW w:w="1133" w:type="dxa"/>
          </w:tcPr>
          <w:p w14:paraId="70F8EA18" w14:textId="77777777" w:rsidR="00F117E2" w:rsidRPr="009F16C0" w:rsidRDefault="00F117E2" w:rsidP="003A3379">
            <w:pPr>
              <w:pStyle w:val="TableText"/>
            </w:pPr>
          </w:p>
        </w:tc>
        <w:tc>
          <w:tcPr>
            <w:tcW w:w="1276" w:type="dxa"/>
          </w:tcPr>
          <w:p w14:paraId="18399874" w14:textId="77777777" w:rsidR="00F117E2" w:rsidRPr="009F16C0" w:rsidRDefault="00F117E2" w:rsidP="003A3379">
            <w:pPr>
              <w:pStyle w:val="TableText"/>
            </w:pPr>
            <w:r w:rsidRPr="009F16C0">
              <w:t>16.1</w:t>
            </w:r>
          </w:p>
        </w:tc>
        <w:tc>
          <w:tcPr>
            <w:tcW w:w="6249" w:type="dxa"/>
          </w:tcPr>
          <w:p w14:paraId="749A45D2" w14:textId="77777777" w:rsidR="00F117E2" w:rsidRPr="009F16C0" w:rsidRDefault="00F117E2" w:rsidP="003A3379">
            <w:pPr>
              <w:pStyle w:val="TableText"/>
            </w:pPr>
            <w:r w:rsidRPr="009F16C0">
              <w:t xml:space="preserve">Correction of test case 16.1 Introduction </w:t>
            </w:r>
            <w:r w:rsidR="001539AE" w:rsidRPr="009F16C0">
              <w:t xml:space="preserve"> </w:t>
            </w:r>
            <w:r w:rsidR="001539AE" w:rsidRPr="009F16C0">
              <w:rPr>
                <w:i/>
                <w:color w:val="00B050"/>
                <w:sz w:val="16"/>
                <w:szCs w:val="16"/>
              </w:rPr>
              <w:t>FT Doc 53_035</w:t>
            </w:r>
          </w:p>
        </w:tc>
      </w:tr>
      <w:tr w:rsidR="00F117E2" w:rsidRPr="009F16C0" w14:paraId="3797D776" w14:textId="77777777" w:rsidTr="00493B77">
        <w:tc>
          <w:tcPr>
            <w:tcW w:w="622" w:type="dxa"/>
          </w:tcPr>
          <w:p w14:paraId="00901F74" w14:textId="77777777" w:rsidR="00F117E2" w:rsidRPr="009F16C0" w:rsidRDefault="00F117E2" w:rsidP="003A3379">
            <w:pPr>
              <w:pStyle w:val="TableText"/>
            </w:pPr>
            <w:r w:rsidRPr="009F16C0">
              <w:t>15</w:t>
            </w:r>
          </w:p>
        </w:tc>
        <w:tc>
          <w:tcPr>
            <w:tcW w:w="1133" w:type="dxa"/>
          </w:tcPr>
          <w:p w14:paraId="34135A57" w14:textId="77777777" w:rsidR="00F117E2" w:rsidRPr="009F16C0" w:rsidRDefault="00F117E2" w:rsidP="003A3379">
            <w:pPr>
              <w:pStyle w:val="TableText"/>
            </w:pPr>
            <w:r w:rsidRPr="009F16C0">
              <w:t>16.03.2016</w:t>
            </w:r>
          </w:p>
        </w:tc>
        <w:tc>
          <w:tcPr>
            <w:tcW w:w="1276" w:type="dxa"/>
          </w:tcPr>
          <w:p w14:paraId="657D9418" w14:textId="77777777" w:rsidR="00F117E2" w:rsidRPr="009F16C0" w:rsidRDefault="00F117E2" w:rsidP="003A3379">
            <w:pPr>
              <w:pStyle w:val="TableText"/>
              <w:rPr>
                <w:highlight w:val="yellow"/>
              </w:rPr>
            </w:pPr>
            <w:r w:rsidRPr="009F16C0">
              <w:rPr>
                <w:highlight w:val="yellow"/>
              </w:rPr>
              <w:t>Annex C</w:t>
            </w:r>
          </w:p>
        </w:tc>
        <w:tc>
          <w:tcPr>
            <w:tcW w:w="6249" w:type="dxa"/>
          </w:tcPr>
          <w:p w14:paraId="1DA755EB" w14:textId="77777777" w:rsidR="00F117E2" w:rsidRPr="009F16C0" w:rsidRDefault="00F117E2" w:rsidP="003A3379">
            <w:pPr>
              <w:pStyle w:val="TableText"/>
            </w:pPr>
          </w:p>
        </w:tc>
      </w:tr>
      <w:tr w:rsidR="00A11236" w:rsidRPr="009F16C0" w14:paraId="4AFF8B66" w14:textId="77777777" w:rsidTr="00493B77">
        <w:tc>
          <w:tcPr>
            <w:tcW w:w="622" w:type="dxa"/>
          </w:tcPr>
          <w:p w14:paraId="5731A175" w14:textId="77777777" w:rsidR="00A11236" w:rsidRPr="009F16C0" w:rsidRDefault="00A11236" w:rsidP="003A3379">
            <w:pPr>
              <w:pStyle w:val="TableText"/>
            </w:pPr>
          </w:p>
        </w:tc>
        <w:tc>
          <w:tcPr>
            <w:tcW w:w="1133" w:type="dxa"/>
          </w:tcPr>
          <w:p w14:paraId="260BEC4F" w14:textId="77777777" w:rsidR="00A11236" w:rsidRPr="009F16C0" w:rsidRDefault="00A11236" w:rsidP="003A3379">
            <w:pPr>
              <w:pStyle w:val="TableText"/>
            </w:pPr>
          </w:p>
        </w:tc>
        <w:tc>
          <w:tcPr>
            <w:tcW w:w="1276" w:type="dxa"/>
          </w:tcPr>
          <w:p w14:paraId="32754E45" w14:textId="77777777" w:rsidR="00A11236" w:rsidRPr="009F16C0" w:rsidRDefault="00A11236" w:rsidP="003A3379">
            <w:pPr>
              <w:pStyle w:val="TableText"/>
            </w:pPr>
            <w:r w:rsidRPr="009F16C0">
              <w:t>31.3.1</w:t>
            </w:r>
          </w:p>
        </w:tc>
        <w:tc>
          <w:tcPr>
            <w:tcW w:w="6249" w:type="dxa"/>
          </w:tcPr>
          <w:p w14:paraId="5948700D" w14:textId="77777777" w:rsidR="00A11236" w:rsidRPr="009F16C0" w:rsidRDefault="00A11236" w:rsidP="003A3379">
            <w:pPr>
              <w:pStyle w:val="TableText"/>
            </w:pPr>
            <w:r w:rsidRPr="009F16C0">
              <w:t>Moving of mobility tests to the correct section</w:t>
            </w:r>
            <w:r w:rsidRPr="009F16C0">
              <w:rPr>
                <w:i/>
                <w:color w:val="00B050"/>
                <w:sz w:val="16"/>
                <w:szCs w:val="16"/>
              </w:rPr>
              <w:t xml:space="preserve"> FT Doc 53_028</w:t>
            </w:r>
          </w:p>
        </w:tc>
      </w:tr>
      <w:tr w:rsidR="005F40AF" w:rsidRPr="009F16C0" w14:paraId="2453C5CB" w14:textId="77777777" w:rsidTr="00493B77">
        <w:tc>
          <w:tcPr>
            <w:tcW w:w="622" w:type="dxa"/>
          </w:tcPr>
          <w:p w14:paraId="48939861" w14:textId="77777777" w:rsidR="005F40AF" w:rsidRPr="009F16C0" w:rsidRDefault="005F40AF" w:rsidP="003A3379">
            <w:pPr>
              <w:pStyle w:val="TableText"/>
            </w:pPr>
          </w:p>
        </w:tc>
        <w:tc>
          <w:tcPr>
            <w:tcW w:w="1133" w:type="dxa"/>
          </w:tcPr>
          <w:p w14:paraId="61499049" w14:textId="77777777" w:rsidR="005F40AF" w:rsidRPr="009F16C0" w:rsidRDefault="005F40AF" w:rsidP="003A3379">
            <w:pPr>
              <w:pStyle w:val="TableText"/>
            </w:pPr>
          </w:p>
        </w:tc>
        <w:tc>
          <w:tcPr>
            <w:tcW w:w="1276" w:type="dxa"/>
          </w:tcPr>
          <w:p w14:paraId="5E31328F" w14:textId="77777777" w:rsidR="005F40AF" w:rsidRPr="009F16C0" w:rsidRDefault="005F40AF" w:rsidP="0049281E">
            <w:pPr>
              <w:pStyle w:val="TableText"/>
            </w:pPr>
            <w:r w:rsidRPr="009F16C0">
              <w:t>31.4.</w:t>
            </w:r>
          </w:p>
        </w:tc>
        <w:tc>
          <w:tcPr>
            <w:tcW w:w="6249" w:type="dxa"/>
          </w:tcPr>
          <w:p w14:paraId="206D8353" w14:textId="77777777" w:rsidR="005F40AF" w:rsidRPr="009F16C0" w:rsidRDefault="000A2B99" w:rsidP="0074287E">
            <w:pPr>
              <w:pStyle w:val="TableText"/>
            </w:pPr>
            <w:r w:rsidRPr="009F16C0">
              <w:t xml:space="preserve">Adding new </w:t>
            </w:r>
            <w:r w:rsidR="0074287E" w:rsidRPr="009F16C0">
              <w:t>chapter</w:t>
            </w:r>
            <w:r w:rsidRPr="009F16C0">
              <w:t xml:space="preserve"> </w:t>
            </w:r>
            <w:r w:rsidR="0049281E" w:rsidRPr="009F16C0">
              <w:rPr>
                <w:b/>
              </w:rPr>
              <w:t xml:space="preserve">Handover with 3 Component Carrier Aggregation  </w:t>
            </w:r>
            <w:r w:rsidR="00295702" w:rsidRPr="009F16C0">
              <w:rPr>
                <w:i/>
                <w:color w:val="FF0000"/>
              </w:rPr>
              <w:t xml:space="preserve">(issue </w:t>
            </w:r>
            <w:r w:rsidR="00295702" w:rsidRPr="009F16C0">
              <w:rPr>
                <w:i/>
                <w:color w:val="FF0000"/>
                <w:sz w:val="16"/>
                <w:szCs w:val="16"/>
              </w:rPr>
              <w:t>FT Doc 53_028)</w:t>
            </w:r>
          </w:p>
        </w:tc>
      </w:tr>
      <w:tr w:rsidR="0049281E" w:rsidRPr="009F16C0" w14:paraId="59E0E91D" w14:textId="77777777" w:rsidTr="00493B77">
        <w:tc>
          <w:tcPr>
            <w:tcW w:w="622" w:type="dxa"/>
          </w:tcPr>
          <w:p w14:paraId="3CD7D0E4" w14:textId="77777777" w:rsidR="0049281E" w:rsidRPr="009F16C0" w:rsidRDefault="0049281E" w:rsidP="00A3622C">
            <w:pPr>
              <w:pStyle w:val="TableText"/>
            </w:pPr>
          </w:p>
        </w:tc>
        <w:tc>
          <w:tcPr>
            <w:tcW w:w="1133" w:type="dxa"/>
          </w:tcPr>
          <w:p w14:paraId="3E7593FE" w14:textId="77777777" w:rsidR="0049281E" w:rsidRPr="009F16C0" w:rsidRDefault="0049281E" w:rsidP="00A3622C">
            <w:pPr>
              <w:pStyle w:val="TableText"/>
            </w:pPr>
          </w:p>
        </w:tc>
        <w:tc>
          <w:tcPr>
            <w:tcW w:w="1276" w:type="dxa"/>
          </w:tcPr>
          <w:p w14:paraId="3FBB56F5" w14:textId="77777777" w:rsidR="0049281E" w:rsidRPr="009F16C0" w:rsidRDefault="0049281E" w:rsidP="00A3622C">
            <w:pPr>
              <w:pStyle w:val="TableText"/>
            </w:pPr>
            <w:r w:rsidRPr="009F16C0">
              <w:t>31.4.1-2-3</w:t>
            </w:r>
          </w:p>
        </w:tc>
        <w:tc>
          <w:tcPr>
            <w:tcW w:w="6249" w:type="dxa"/>
          </w:tcPr>
          <w:p w14:paraId="1103CD1F" w14:textId="77777777" w:rsidR="0049281E" w:rsidRPr="009F16C0" w:rsidRDefault="0049281E" w:rsidP="0074287E">
            <w:pPr>
              <w:pStyle w:val="TableText"/>
            </w:pPr>
            <w:r w:rsidRPr="009F16C0">
              <w:t xml:space="preserve">Moving test cases from 37.2 </w:t>
            </w:r>
            <w:r w:rsidR="0074287E" w:rsidRPr="009F16C0">
              <w:rPr>
                <w:b/>
              </w:rPr>
              <w:t>Handover</w:t>
            </w:r>
            <w:r w:rsidR="0074287E" w:rsidRPr="009F16C0">
              <w:t xml:space="preserve"> chapter</w:t>
            </w:r>
            <w:r w:rsidRPr="009F16C0">
              <w:rPr>
                <w:b/>
              </w:rPr>
              <w:t xml:space="preserve"> </w:t>
            </w:r>
            <w:r w:rsidR="00295702" w:rsidRPr="009F16C0">
              <w:rPr>
                <w:i/>
                <w:color w:val="FF0000"/>
              </w:rPr>
              <w:t xml:space="preserve">(issue </w:t>
            </w:r>
            <w:r w:rsidR="00295702" w:rsidRPr="009F16C0">
              <w:rPr>
                <w:i/>
                <w:color w:val="FF0000"/>
                <w:sz w:val="16"/>
                <w:szCs w:val="16"/>
              </w:rPr>
              <w:t>FT Doc 53_028)</w:t>
            </w:r>
          </w:p>
        </w:tc>
      </w:tr>
      <w:tr w:rsidR="00360769" w:rsidRPr="009F16C0" w14:paraId="749C77DC" w14:textId="77777777" w:rsidTr="00493B77">
        <w:tc>
          <w:tcPr>
            <w:tcW w:w="622" w:type="dxa"/>
          </w:tcPr>
          <w:p w14:paraId="245BE8FC" w14:textId="77777777" w:rsidR="00360769" w:rsidRPr="009F16C0" w:rsidRDefault="00360769" w:rsidP="003A3379">
            <w:pPr>
              <w:pStyle w:val="TableText"/>
            </w:pPr>
          </w:p>
        </w:tc>
        <w:tc>
          <w:tcPr>
            <w:tcW w:w="1133" w:type="dxa"/>
          </w:tcPr>
          <w:p w14:paraId="7505D127" w14:textId="77777777" w:rsidR="00360769" w:rsidRPr="009F16C0" w:rsidRDefault="00360769" w:rsidP="003A3379">
            <w:pPr>
              <w:pStyle w:val="TableText"/>
            </w:pPr>
          </w:p>
        </w:tc>
        <w:tc>
          <w:tcPr>
            <w:tcW w:w="1276" w:type="dxa"/>
          </w:tcPr>
          <w:p w14:paraId="7B35BB8D" w14:textId="77777777" w:rsidR="00360769" w:rsidRPr="009F16C0" w:rsidRDefault="00360769" w:rsidP="003A3379">
            <w:pPr>
              <w:pStyle w:val="TableText"/>
            </w:pPr>
            <w:r w:rsidRPr="009F16C0">
              <w:t xml:space="preserve">37 </w:t>
            </w:r>
          </w:p>
        </w:tc>
        <w:tc>
          <w:tcPr>
            <w:tcW w:w="6249" w:type="dxa"/>
          </w:tcPr>
          <w:p w14:paraId="57691020" w14:textId="77777777" w:rsidR="00360769" w:rsidRPr="009F16C0" w:rsidRDefault="00360769" w:rsidP="003A3379">
            <w:pPr>
              <w:pStyle w:val="TableText"/>
            </w:pPr>
            <w:r w:rsidRPr="009F16C0">
              <w:t xml:space="preserve">Adding notification to reduce </w:t>
            </w:r>
            <w:r w:rsidR="00130CD6" w:rsidRPr="009F16C0">
              <w:t>unnecessary</w:t>
            </w:r>
            <w:r w:rsidRPr="009F16C0">
              <w:t xml:space="preserve"> testing of Carrier Aggregation but maintain quality of functionality in Mobile Network</w:t>
            </w:r>
            <w:r w:rsidRPr="009F16C0">
              <w:rPr>
                <w:i/>
                <w:color w:val="00B050"/>
                <w:sz w:val="16"/>
                <w:szCs w:val="16"/>
              </w:rPr>
              <w:t xml:space="preserve"> FT Doc 53_019</w:t>
            </w:r>
          </w:p>
        </w:tc>
      </w:tr>
      <w:tr w:rsidR="00A11236" w:rsidRPr="009F16C0" w14:paraId="59BB1595" w14:textId="77777777" w:rsidTr="00493B77">
        <w:tc>
          <w:tcPr>
            <w:tcW w:w="622" w:type="dxa"/>
          </w:tcPr>
          <w:p w14:paraId="31AF23C4" w14:textId="77777777" w:rsidR="00A11236" w:rsidRPr="009F16C0" w:rsidRDefault="00A11236" w:rsidP="003A3379">
            <w:pPr>
              <w:pStyle w:val="TableText"/>
            </w:pPr>
          </w:p>
        </w:tc>
        <w:tc>
          <w:tcPr>
            <w:tcW w:w="1133" w:type="dxa"/>
          </w:tcPr>
          <w:p w14:paraId="26FBDEF6" w14:textId="77777777" w:rsidR="00A11236" w:rsidRPr="009F16C0" w:rsidRDefault="00A11236" w:rsidP="003A3379">
            <w:pPr>
              <w:pStyle w:val="TableText"/>
            </w:pPr>
          </w:p>
        </w:tc>
        <w:tc>
          <w:tcPr>
            <w:tcW w:w="1276" w:type="dxa"/>
          </w:tcPr>
          <w:p w14:paraId="27A54528" w14:textId="77777777" w:rsidR="00A11236" w:rsidRPr="009F16C0" w:rsidRDefault="00A11236" w:rsidP="003A3379">
            <w:pPr>
              <w:pStyle w:val="TableText"/>
            </w:pPr>
            <w:r w:rsidRPr="009F16C0">
              <w:t>37.1.1-2</w:t>
            </w:r>
          </w:p>
        </w:tc>
        <w:tc>
          <w:tcPr>
            <w:tcW w:w="6249" w:type="dxa"/>
          </w:tcPr>
          <w:p w14:paraId="0A5AD571" w14:textId="77777777" w:rsidR="00A11236" w:rsidRPr="009F16C0" w:rsidRDefault="00A11236" w:rsidP="003A3379">
            <w:pPr>
              <w:pStyle w:val="TableText"/>
            </w:pPr>
            <w:r w:rsidRPr="009F16C0">
              <w:t xml:space="preserve">Streamlining test cases </w:t>
            </w:r>
            <w:r w:rsidRPr="009F16C0">
              <w:rPr>
                <w:i/>
                <w:color w:val="00B050"/>
                <w:sz w:val="16"/>
                <w:szCs w:val="16"/>
              </w:rPr>
              <w:t>FT Doc 53_028</w:t>
            </w:r>
          </w:p>
        </w:tc>
      </w:tr>
      <w:tr w:rsidR="007E399E" w:rsidRPr="009F16C0" w14:paraId="77AC0D16" w14:textId="77777777" w:rsidTr="00493B77">
        <w:tc>
          <w:tcPr>
            <w:tcW w:w="622" w:type="dxa"/>
          </w:tcPr>
          <w:p w14:paraId="7937E48B" w14:textId="77777777" w:rsidR="007E399E" w:rsidRPr="009F16C0" w:rsidRDefault="007E399E" w:rsidP="003A3379">
            <w:pPr>
              <w:pStyle w:val="TableText"/>
            </w:pPr>
          </w:p>
        </w:tc>
        <w:tc>
          <w:tcPr>
            <w:tcW w:w="1133" w:type="dxa"/>
          </w:tcPr>
          <w:p w14:paraId="7047AC84" w14:textId="77777777" w:rsidR="007E399E" w:rsidRPr="009F16C0" w:rsidRDefault="007E399E" w:rsidP="003A3379">
            <w:pPr>
              <w:pStyle w:val="TableText"/>
            </w:pPr>
          </w:p>
        </w:tc>
        <w:tc>
          <w:tcPr>
            <w:tcW w:w="1276" w:type="dxa"/>
          </w:tcPr>
          <w:p w14:paraId="08B24642" w14:textId="77777777" w:rsidR="007E399E" w:rsidRPr="009F16C0" w:rsidRDefault="007E399E" w:rsidP="003A3379">
            <w:pPr>
              <w:pStyle w:val="TableText"/>
            </w:pPr>
            <w:r w:rsidRPr="009F16C0">
              <w:t>37.1.1-2</w:t>
            </w:r>
          </w:p>
        </w:tc>
        <w:tc>
          <w:tcPr>
            <w:tcW w:w="6249" w:type="dxa"/>
          </w:tcPr>
          <w:p w14:paraId="3A3E00A8" w14:textId="77777777" w:rsidR="007E399E" w:rsidRPr="009F16C0" w:rsidRDefault="007E399E" w:rsidP="003A3379">
            <w:pPr>
              <w:pStyle w:val="TableText"/>
            </w:pPr>
            <w:r w:rsidRPr="009F16C0">
              <w:t>Change test case</w:t>
            </w:r>
            <w:r w:rsidRPr="009F16C0">
              <w:rPr>
                <w:i/>
                <w:color w:val="00B050"/>
                <w:sz w:val="16"/>
                <w:szCs w:val="16"/>
              </w:rPr>
              <w:t xml:space="preserve"> FT Doc 53_053r1</w:t>
            </w:r>
          </w:p>
        </w:tc>
      </w:tr>
      <w:tr w:rsidR="00A63CFC" w:rsidRPr="009F16C0" w14:paraId="43B016E4" w14:textId="77777777" w:rsidTr="00493B77">
        <w:tc>
          <w:tcPr>
            <w:tcW w:w="622" w:type="dxa"/>
          </w:tcPr>
          <w:p w14:paraId="1E7EFFF4" w14:textId="77777777" w:rsidR="00A63CFC" w:rsidRPr="009F16C0" w:rsidRDefault="00A63CFC" w:rsidP="003A3379">
            <w:pPr>
              <w:pStyle w:val="TableText"/>
            </w:pPr>
          </w:p>
        </w:tc>
        <w:tc>
          <w:tcPr>
            <w:tcW w:w="1133" w:type="dxa"/>
          </w:tcPr>
          <w:p w14:paraId="092DE9F8" w14:textId="77777777" w:rsidR="00A63CFC" w:rsidRPr="009F16C0" w:rsidRDefault="00A63CFC" w:rsidP="003A3379">
            <w:pPr>
              <w:pStyle w:val="TableText"/>
            </w:pPr>
          </w:p>
        </w:tc>
        <w:tc>
          <w:tcPr>
            <w:tcW w:w="1276" w:type="dxa"/>
          </w:tcPr>
          <w:p w14:paraId="417576A8" w14:textId="77777777" w:rsidR="00A63CFC" w:rsidRPr="009F16C0" w:rsidRDefault="00A63CFC" w:rsidP="003A3379">
            <w:pPr>
              <w:pStyle w:val="TableText"/>
            </w:pPr>
            <w:r w:rsidRPr="009F16C0">
              <w:t>37.1.</w:t>
            </w:r>
            <w:r w:rsidR="00CE4DDC" w:rsidRPr="009F16C0">
              <w:t>3</w:t>
            </w:r>
          </w:p>
        </w:tc>
        <w:tc>
          <w:tcPr>
            <w:tcW w:w="6249" w:type="dxa"/>
          </w:tcPr>
          <w:p w14:paraId="5255E146" w14:textId="77777777" w:rsidR="00A63CFC" w:rsidRPr="009F16C0" w:rsidRDefault="00A63CFC" w:rsidP="003A3379">
            <w:pPr>
              <w:pStyle w:val="TableText"/>
            </w:pPr>
            <w:r w:rsidRPr="009F16C0">
              <w:t xml:space="preserve">Adding new test case </w:t>
            </w:r>
            <w:r w:rsidR="00CE4DDC" w:rsidRPr="009F16C0">
              <w:rPr>
                <w:b/>
              </w:rPr>
              <w:t>CA Basic Voice Call 3 DL 1UL</w:t>
            </w:r>
            <w:r w:rsidR="00CE4DDC" w:rsidRPr="009F16C0">
              <w:t xml:space="preserve"> </w:t>
            </w:r>
            <w:r w:rsidRPr="009F16C0">
              <w:rPr>
                <w:b/>
              </w:rPr>
              <w:t xml:space="preserve"> (</w:t>
            </w:r>
            <w:r w:rsidRPr="009F16C0">
              <w:t>New functionality in Mobile Networks that is currently untested)</w:t>
            </w:r>
            <w:r w:rsidRPr="009F16C0">
              <w:rPr>
                <w:b/>
              </w:rPr>
              <w:t xml:space="preserve"> </w:t>
            </w:r>
            <w:r w:rsidRPr="009F16C0">
              <w:rPr>
                <w:i/>
                <w:color w:val="00B050"/>
                <w:sz w:val="16"/>
                <w:szCs w:val="16"/>
              </w:rPr>
              <w:t>FT Doc 53_04</w:t>
            </w:r>
            <w:r w:rsidR="00CE4DDC" w:rsidRPr="009F16C0">
              <w:rPr>
                <w:i/>
                <w:color w:val="00B050"/>
                <w:sz w:val="16"/>
                <w:szCs w:val="16"/>
              </w:rPr>
              <w:t>4</w:t>
            </w:r>
            <w:r w:rsidRPr="009F16C0">
              <w:rPr>
                <w:i/>
                <w:color w:val="00B050"/>
                <w:sz w:val="16"/>
                <w:szCs w:val="16"/>
              </w:rPr>
              <w:t>r2</w:t>
            </w:r>
          </w:p>
        </w:tc>
      </w:tr>
      <w:tr w:rsidR="0055049C" w:rsidRPr="009F16C0" w14:paraId="08228A9D" w14:textId="77777777" w:rsidTr="00493B77">
        <w:tc>
          <w:tcPr>
            <w:tcW w:w="622" w:type="dxa"/>
          </w:tcPr>
          <w:p w14:paraId="556B0836" w14:textId="77777777" w:rsidR="0055049C" w:rsidRPr="009F16C0" w:rsidRDefault="0055049C" w:rsidP="003A3379">
            <w:pPr>
              <w:pStyle w:val="TableText"/>
            </w:pPr>
          </w:p>
        </w:tc>
        <w:tc>
          <w:tcPr>
            <w:tcW w:w="1133" w:type="dxa"/>
          </w:tcPr>
          <w:p w14:paraId="0626E23A" w14:textId="77777777" w:rsidR="0055049C" w:rsidRPr="009F16C0" w:rsidRDefault="0055049C" w:rsidP="003A3379">
            <w:pPr>
              <w:pStyle w:val="TableText"/>
            </w:pPr>
          </w:p>
        </w:tc>
        <w:tc>
          <w:tcPr>
            <w:tcW w:w="1276" w:type="dxa"/>
          </w:tcPr>
          <w:p w14:paraId="1CC1800C" w14:textId="77777777" w:rsidR="0055049C" w:rsidRPr="009F16C0" w:rsidRDefault="0055049C" w:rsidP="003A3379">
            <w:pPr>
              <w:pStyle w:val="TableText"/>
            </w:pPr>
            <w:r w:rsidRPr="009F16C0">
              <w:t>37.1.4</w:t>
            </w:r>
          </w:p>
        </w:tc>
        <w:tc>
          <w:tcPr>
            <w:tcW w:w="6249" w:type="dxa"/>
          </w:tcPr>
          <w:p w14:paraId="465A0FF2" w14:textId="77777777" w:rsidR="0055049C" w:rsidRPr="009F16C0" w:rsidRDefault="0055049C" w:rsidP="003A3379">
            <w:pPr>
              <w:pStyle w:val="TableText"/>
            </w:pPr>
            <w:r w:rsidRPr="009F16C0">
              <w:t xml:space="preserve">Adding new test case </w:t>
            </w:r>
            <w:r w:rsidRPr="009F16C0">
              <w:rPr>
                <w:b/>
              </w:rPr>
              <w:t>CA Basic Video Call 3DL 1UL (</w:t>
            </w:r>
            <w:r w:rsidRPr="009F16C0">
              <w:t>New functionality in Mobile Networks that is currently untested)</w:t>
            </w:r>
            <w:r w:rsidRPr="009F16C0">
              <w:rPr>
                <w:b/>
              </w:rPr>
              <w:t xml:space="preserve"> </w:t>
            </w:r>
            <w:r w:rsidRPr="009F16C0">
              <w:rPr>
                <w:i/>
                <w:color w:val="00B050"/>
                <w:sz w:val="16"/>
                <w:szCs w:val="16"/>
              </w:rPr>
              <w:t>FT Doc 53_045r2</w:t>
            </w:r>
          </w:p>
        </w:tc>
      </w:tr>
      <w:tr w:rsidR="007E399E" w:rsidRPr="009F16C0" w14:paraId="7B164559" w14:textId="77777777" w:rsidTr="00493B77">
        <w:tc>
          <w:tcPr>
            <w:tcW w:w="622" w:type="dxa"/>
          </w:tcPr>
          <w:p w14:paraId="302C5864" w14:textId="77777777" w:rsidR="007E399E" w:rsidRPr="009F16C0" w:rsidRDefault="007E399E" w:rsidP="003A3379">
            <w:pPr>
              <w:pStyle w:val="TableText"/>
            </w:pPr>
          </w:p>
        </w:tc>
        <w:tc>
          <w:tcPr>
            <w:tcW w:w="1133" w:type="dxa"/>
          </w:tcPr>
          <w:p w14:paraId="3047C660" w14:textId="77777777" w:rsidR="007E399E" w:rsidRPr="009F16C0" w:rsidRDefault="007E399E" w:rsidP="003A3379">
            <w:pPr>
              <w:pStyle w:val="TableText"/>
            </w:pPr>
          </w:p>
        </w:tc>
        <w:tc>
          <w:tcPr>
            <w:tcW w:w="1276" w:type="dxa"/>
          </w:tcPr>
          <w:p w14:paraId="4C9226BE" w14:textId="77777777" w:rsidR="007E399E" w:rsidRPr="009F16C0" w:rsidRDefault="007E399E" w:rsidP="003A3379">
            <w:pPr>
              <w:pStyle w:val="TableText"/>
            </w:pPr>
            <w:r w:rsidRPr="009F16C0">
              <w:t>37.2.1-2</w:t>
            </w:r>
          </w:p>
        </w:tc>
        <w:tc>
          <w:tcPr>
            <w:tcW w:w="6249" w:type="dxa"/>
          </w:tcPr>
          <w:p w14:paraId="1DE52702" w14:textId="77777777" w:rsidR="007E399E" w:rsidRPr="009F16C0" w:rsidRDefault="007E399E" w:rsidP="003A3379">
            <w:pPr>
              <w:pStyle w:val="TableText"/>
            </w:pPr>
            <w:r w:rsidRPr="009F16C0">
              <w:t>Change</w:t>
            </w:r>
            <w:r w:rsidR="00A52430" w:rsidRPr="009F16C0">
              <w:t xml:space="preserve"> Title</w:t>
            </w:r>
            <w:r w:rsidRPr="009F16C0">
              <w:t xml:space="preserve"> test case</w:t>
            </w:r>
            <w:r w:rsidR="00A52430" w:rsidRPr="009F16C0">
              <w:t>s</w:t>
            </w:r>
            <w:r w:rsidRPr="009F16C0">
              <w:rPr>
                <w:i/>
                <w:color w:val="00B050"/>
                <w:sz w:val="16"/>
                <w:szCs w:val="16"/>
              </w:rPr>
              <w:t xml:space="preserve"> FT Doc 53_053r1</w:t>
            </w:r>
          </w:p>
        </w:tc>
      </w:tr>
      <w:tr w:rsidR="00A52430" w:rsidRPr="009F16C0" w14:paraId="60AF6A6F" w14:textId="77777777" w:rsidTr="00493B77">
        <w:tc>
          <w:tcPr>
            <w:tcW w:w="622" w:type="dxa"/>
          </w:tcPr>
          <w:p w14:paraId="206F6E6E" w14:textId="77777777" w:rsidR="00A52430" w:rsidRPr="009F16C0" w:rsidRDefault="00A52430" w:rsidP="003A3379">
            <w:pPr>
              <w:pStyle w:val="TableText"/>
            </w:pPr>
          </w:p>
        </w:tc>
        <w:tc>
          <w:tcPr>
            <w:tcW w:w="1133" w:type="dxa"/>
          </w:tcPr>
          <w:p w14:paraId="6DEC389E" w14:textId="77777777" w:rsidR="00A52430" w:rsidRPr="009F16C0" w:rsidRDefault="00A52430" w:rsidP="003A3379">
            <w:pPr>
              <w:pStyle w:val="TableText"/>
            </w:pPr>
          </w:p>
        </w:tc>
        <w:tc>
          <w:tcPr>
            <w:tcW w:w="1276" w:type="dxa"/>
          </w:tcPr>
          <w:p w14:paraId="1A44EA41" w14:textId="77777777" w:rsidR="00A52430" w:rsidRPr="009F16C0" w:rsidRDefault="00A52430" w:rsidP="003A3379">
            <w:pPr>
              <w:pStyle w:val="TableText"/>
              <w:rPr>
                <w:highlight w:val="yellow"/>
              </w:rPr>
            </w:pPr>
            <w:r w:rsidRPr="009F16C0">
              <w:t>37.</w:t>
            </w:r>
            <w:r w:rsidR="00D371AE" w:rsidRPr="009F16C0">
              <w:t>2</w:t>
            </w:r>
          </w:p>
        </w:tc>
        <w:tc>
          <w:tcPr>
            <w:tcW w:w="6249" w:type="dxa"/>
          </w:tcPr>
          <w:p w14:paraId="60DB85F8" w14:textId="77777777" w:rsidR="00A52430" w:rsidRPr="009F16C0" w:rsidRDefault="00A52430" w:rsidP="0074287E">
            <w:pPr>
              <w:pStyle w:val="TableText"/>
              <w:rPr>
                <w:highlight w:val="yellow"/>
              </w:rPr>
            </w:pPr>
            <w:r w:rsidRPr="009F16C0">
              <w:t xml:space="preserve">Removing </w:t>
            </w:r>
            <w:r w:rsidRPr="009F16C0">
              <w:rPr>
                <w:b/>
              </w:rPr>
              <w:t>3</w:t>
            </w:r>
            <w:r w:rsidR="0067308B" w:rsidRPr="009F16C0">
              <w:rPr>
                <w:b/>
              </w:rPr>
              <w:t>7</w:t>
            </w:r>
            <w:r w:rsidRPr="009F16C0">
              <w:rPr>
                <w:b/>
              </w:rPr>
              <w:t>.2 Handover</w:t>
            </w:r>
            <w:r w:rsidR="0074287E" w:rsidRPr="009F16C0">
              <w:rPr>
                <w:b/>
              </w:rPr>
              <w:t xml:space="preserve"> </w:t>
            </w:r>
            <w:r w:rsidR="0074287E" w:rsidRPr="009F16C0">
              <w:t>chapter</w:t>
            </w:r>
            <w:r w:rsidRPr="009F16C0">
              <w:t xml:space="preserve"> to reallocate for Data performance test</w:t>
            </w:r>
            <w:r w:rsidR="0049281E" w:rsidRPr="009F16C0">
              <w:t xml:space="preserve"> cases </w:t>
            </w:r>
            <w:r w:rsidRPr="009F16C0">
              <w:rPr>
                <w:i/>
                <w:color w:val="00B050"/>
                <w:sz w:val="16"/>
                <w:szCs w:val="16"/>
              </w:rPr>
              <w:t>FT Doc 53_028</w:t>
            </w:r>
          </w:p>
        </w:tc>
      </w:tr>
      <w:tr w:rsidR="00A52430" w:rsidRPr="009F16C0" w14:paraId="36241C6A" w14:textId="77777777" w:rsidTr="00493B77">
        <w:tc>
          <w:tcPr>
            <w:tcW w:w="622" w:type="dxa"/>
          </w:tcPr>
          <w:p w14:paraId="44932161" w14:textId="77777777" w:rsidR="00A52430" w:rsidRPr="009F16C0" w:rsidRDefault="00A52430" w:rsidP="003A3379">
            <w:pPr>
              <w:pStyle w:val="TableText"/>
            </w:pPr>
          </w:p>
        </w:tc>
        <w:tc>
          <w:tcPr>
            <w:tcW w:w="1133" w:type="dxa"/>
          </w:tcPr>
          <w:p w14:paraId="5B746625" w14:textId="77777777" w:rsidR="00A52430" w:rsidRPr="009F16C0" w:rsidRDefault="00A52430" w:rsidP="003A3379">
            <w:pPr>
              <w:pStyle w:val="TableText"/>
            </w:pPr>
          </w:p>
        </w:tc>
        <w:tc>
          <w:tcPr>
            <w:tcW w:w="1276" w:type="dxa"/>
          </w:tcPr>
          <w:p w14:paraId="1B7F8677" w14:textId="77777777" w:rsidR="00A52430" w:rsidRPr="009F16C0" w:rsidRDefault="00A52430" w:rsidP="003A3379">
            <w:pPr>
              <w:pStyle w:val="TableText"/>
            </w:pPr>
            <w:r w:rsidRPr="009F16C0">
              <w:t>37.2.3</w:t>
            </w:r>
          </w:p>
        </w:tc>
        <w:tc>
          <w:tcPr>
            <w:tcW w:w="6249" w:type="dxa"/>
          </w:tcPr>
          <w:p w14:paraId="065641B9" w14:textId="77777777" w:rsidR="00A52430" w:rsidRPr="009F16C0" w:rsidRDefault="00A52430" w:rsidP="003A3379">
            <w:pPr>
              <w:pStyle w:val="TableText"/>
            </w:pPr>
            <w:r w:rsidRPr="009F16C0">
              <w:t xml:space="preserve">Adding new test case to inter and intra handover carrier aggregation 3 Downlink is supported.  </w:t>
            </w:r>
            <w:r w:rsidRPr="009F16C0">
              <w:rPr>
                <w:i/>
                <w:color w:val="00B050"/>
                <w:sz w:val="16"/>
                <w:szCs w:val="16"/>
              </w:rPr>
              <w:t>FT Doc 53_016r2</w:t>
            </w:r>
          </w:p>
        </w:tc>
      </w:tr>
      <w:tr w:rsidR="00A52430" w:rsidRPr="009F16C0" w14:paraId="2BA4C6B4" w14:textId="77777777" w:rsidTr="00493B77">
        <w:tc>
          <w:tcPr>
            <w:tcW w:w="622" w:type="dxa"/>
          </w:tcPr>
          <w:p w14:paraId="2262EFEB" w14:textId="77777777" w:rsidR="00A52430" w:rsidRPr="009F16C0" w:rsidRDefault="00A52430" w:rsidP="003A3379">
            <w:pPr>
              <w:pStyle w:val="TableText"/>
            </w:pPr>
          </w:p>
        </w:tc>
        <w:tc>
          <w:tcPr>
            <w:tcW w:w="1133" w:type="dxa"/>
          </w:tcPr>
          <w:p w14:paraId="489AC2F1" w14:textId="77777777" w:rsidR="00A52430" w:rsidRPr="009F16C0" w:rsidRDefault="00A52430" w:rsidP="003A3379">
            <w:pPr>
              <w:pStyle w:val="TableText"/>
            </w:pPr>
          </w:p>
        </w:tc>
        <w:tc>
          <w:tcPr>
            <w:tcW w:w="1276" w:type="dxa"/>
          </w:tcPr>
          <w:p w14:paraId="743576B5" w14:textId="77777777" w:rsidR="00A52430" w:rsidRPr="009F16C0" w:rsidRDefault="00A52430" w:rsidP="003A3379">
            <w:pPr>
              <w:pStyle w:val="TableText"/>
            </w:pPr>
            <w:r w:rsidRPr="009F16C0">
              <w:t>37.2.4</w:t>
            </w:r>
          </w:p>
        </w:tc>
        <w:tc>
          <w:tcPr>
            <w:tcW w:w="6249" w:type="dxa"/>
          </w:tcPr>
          <w:p w14:paraId="4217F1D1" w14:textId="77777777" w:rsidR="00A52430" w:rsidRPr="009F16C0" w:rsidRDefault="00A52430" w:rsidP="003A3379">
            <w:pPr>
              <w:pStyle w:val="TableText"/>
            </w:pPr>
            <w:r w:rsidRPr="009F16C0">
              <w:t xml:space="preserve">Adding new test case to inter and intra handover carrier aggregation 3 Downlink is supported.  </w:t>
            </w:r>
            <w:r w:rsidRPr="009F16C0">
              <w:rPr>
                <w:i/>
                <w:color w:val="00B050"/>
                <w:sz w:val="16"/>
                <w:szCs w:val="16"/>
              </w:rPr>
              <w:t>FT Doc 53_017r2</w:t>
            </w:r>
          </w:p>
        </w:tc>
      </w:tr>
      <w:tr w:rsidR="001C50A8" w:rsidRPr="009F16C0" w14:paraId="1E55F8F3" w14:textId="77777777" w:rsidTr="00493B77">
        <w:tc>
          <w:tcPr>
            <w:tcW w:w="622" w:type="dxa"/>
          </w:tcPr>
          <w:p w14:paraId="6B67B0D1" w14:textId="77777777" w:rsidR="001C50A8" w:rsidRPr="009F16C0" w:rsidRDefault="001C50A8" w:rsidP="003A3379">
            <w:pPr>
              <w:pStyle w:val="TableText"/>
            </w:pPr>
          </w:p>
        </w:tc>
        <w:tc>
          <w:tcPr>
            <w:tcW w:w="1133" w:type="dxa"/>
          </w:tcPr>
          <w:p w14:paraId="03F7426F" w14:textId="77777777" w:rsidR="001C50A8" w:rsidRPr="009F16C0" w:rsidRDefault="001C50A8" w:rsidP="003A3379">
            <w:pPr>
              <w:pStyle w:val="TableText"/>
            </w:pPr>
          </w:p>
        </w:tc>
        <w:tc>
          <w:tcPr>
            <w:tcW w:w="1276" w:type="dxa"/>
          </w:tcPr>
          <w:p w14:paraId="3FBC3D38" w14:textId="77777777" w:rsidR="001C50A8" w:rsidRPr="009F16C0" w:rsidRDefault="001C50A8" w:rsidP="003A3379">
            <w:pPr>
              <w:pStyle w:val="TableText"/>
            </w:pPr>
            <w:r w:rsidRPr="009F16C0">
              <w:t>37.3</w:t>
            </w:r>
          </w:p>
        </w:tc>
        <w:tc>
          <w:tcPr>
            <w:tcW w:w="6249" w:type="dxa"/>
          </w:tcPr>
          <w:p w14:paraId="33855D38" w14:textId="77777777" w:rsidR="001C50A8" w:rsidRPr="009F16C0" w:rsidRDefault="001C50A8" w:rsidP="003A3379">
            <w:pPr>
              <w:pStyle w:val="TableText"/>
            </w:pPr>
            <w:r w:rsidRPr="009F16C0">
              <w:t xml:space="preserve">Removing </w:t>
            </w:r>
            <w:r w:rsidRPr="009F16C0">
              <w:rPr>
                <w:b/>
              </w:rPr>
              <w:t>37.3. State change</w:t>
            </w:r>
            <w:r w:rsidRPr="009F16C0">
              <w:t xml:space="preserve"> chapter</w:t>
            </w:r>
            <w:r w:rsidRPr="009F16C0">
              <w:rPr>
                <w:color w:val="FF0000"/>
              </w:rPr>
              <w:t xml:space="preserve"> </w:t>
            </w:r>
            <w:r w:rsidRPr="009F16C0">
              <w:rPr>
                <w:i/>
                <w:color w:val="00B050"/>
                <w:sz w:val="16"/>
                <w:szCs w:val="16"/>
              </w:rPr>
              <w:t>FT Doc 53_028</w:t>
            </w:r>
          </w:p>
        </w:tc>
      </w:tr>
      <w:tr w:rsidR="00A52430" w:rsidRPr="009F16C0" w14:paraId="3553774B" w14:textId="77777777" w:rsidTr="00493B77">
        <w:tc>
          <w:tcPr>
            <w:tcW w:w="622" w:type="dxa"/>
          </w:tcPr>
          <w:p w14:paraId="633C4051" w14:textId="77777777" w:rsidR="00A52430" w:rsidRPr="009F16C0" w:rsidRDefault="00A52430" w:rsidP="003A3379">
            <w:pPr>
              <w:pStyle w:val="TableText"/>
            </w:pPr>
          </w:p>
        </w:tc>
        <w:tc>
          <w:tcPr>
            <w:tcW w:w="1133" w:type="dxa"/>
          </w:tcPr>
          <w:p w14:paraId="197C4C8E" w14:textId="77777777" w:rsidR="00A52430" w:rsidRPr="009F16C0" w:rsidRDefault="00A52430" w:rsidP="003A3379">
            <w:pPr>
              <w:pStyle w:val="TableText"/>
            </w:pPr>
          </w:p>
        </w:tc>
        <w:tc>
          <w:tcPr>
            <w:tcW w:w="1276" w:type="dxa"/>
          </w:tcPr>
          <w:p w14:paraId="509190FE" w14:textId="77777777" w:rsidR="00A52430" w:rsidRPr="009F16C0" w:rsidRDefault="00A52430" w:rsidP="003A3379">
            <w:pPr>
              <w:pStyle w:val="TableText"/>
            </w:pPr>
            <w:r w:rsidRPr="009F16C0">
              <w:t>37.10.1-2</w:t>
            </w:r>
          </w:p>
        </w:tc>
        <w:tc>
          <w:tcPr>
            <w:tcW w:w="6249" w:type="dxa"/>
          </w:tcPr>
          <w:p w14:paraId="7B743CF5" w14:textId="77777777" w:rsidR="00A52430" w:rsidRPr="009F16C0" w:rsidRDefault="00A52430" w:rsidP="003A3379">
            <w:pPr>
              <w:pStyle w:val="TableText"/>
            </w:pPr>
            <w:r w:rsidRPr="009F16C0">
              <w:t>Change test case</w:t>
            </w:r>
            <w:r w:rsidR="00A656D2" w:rsidRPr="009F16C0">
              <w:t>s</w:t>
            </w:r>
            <w:r w:rsidRPr="009F16C0">
              <w:rPr>
                <w:i/>
                <w:color w:val="00B050"/>
                <w:sz w:val="16"/>
                <w:szCs w:val="16"/>
              </w:rPr>
              <w:t xml:space="preserve"> FT Doc 53_053r1</w:t>
            </w:r>
            <w:r w:rsidR="00A656D2" w:rsidRPr="009F16C0">
              <w:rPr>
                <w:i/>
                <w:color w:val="00B050"/>
                <w:sz w:val="16"/>
                <w:szCs w:val="16"/>
              </w:rPr>
              <w:t xml:space="preserve"> </w:t>
            </w:r>
          </w:p>
        </w:tc>
      </w:tr>
      <w:tr w:rsidR="00A52430" w:rsidRPr="009F16C0" w14:paraId="3B89CAF3" w14:textId="77777777" w:rsidTr="00493B77">
        <w:tc>
          <w:tcPr>
            <w:tcW w:w="622" w:type="dxa"/>
          </w:tcPr>
          <w:p w14:paraId="5E144E7D" w14:textId="77777777" w:rsidR="00A52430" w:rsidRPr="009F16C0" w:rsidRDefault="00A52430" w:rsidP="003A3379">
            <w:pPr>
              <w:pStyle w:val="TableText"/>
            </w:pPr>
          </w:p>
        </w:tc>
        <w:tc>
          <w:tcPr>
            <w:tcW w:w="1133" w:type="dxa"/>
          </w:tcPr>
          <w:p w14:paraId="4C13EDDF" w14:textId="77777777" w:rsidR="00A52430" w:rsidRPr="009F16C0" w:rsidRDefault="00A52430" w:rsidP="003A3379">
            <w:pPr>
              <w:pStyle w:val="TableText"/>
            </w:pPr>
          </w:p>
        </w:tc>
        <w:tc>
          <w:tcPr>
            <w:tcW w:w="1276" w:type="dxa"/>
          </w:tcPr>
          <w:p w14:paraId="33996366" w14:textId="77777777" w:rsidR="00A52430" w:rsidRPr="009F16C0" w:rsidRDefault="00A52430" w:rsidP="003A3379">
            <w:pPr>
              <w:pStyle w:val="TableText"/>
            </w:pPr>
            <w:r w:rsidRPr="009F16C0">
              <w:t>37.10.3-4</w:t>
            </w:r>
          </w:p>
        </w:tc>
        <w:tc>
          <w:tcPr>
            <w:tcW w:w="6249" w:type="dxa"/>
          </w:tcPr>
          <w:p w14:paraId="1E86FC4D" w14:textId="77777777" w:rsidR="00A52430" w:rsidRPr="009F16C0" w:rsidRDefault="00A52430" w:rsidP="003A3379">
            <w:pPr>
              <w:pStyle w:val="TableText"/>
            </w:pPr>
            <w:r w:rsidRPr="009F16C0">
              <w:t xml:space="preserve">Adding new test cases to test downlink data throughput in static and mobile conditions. </w:t>
            </w:r>
            <w:r w:rsidRPr="009F16C0">
              <w:rPr>
                <w:i/>
                <w:color w:val="00B050"/>
                <w:sz w:val="16"/>
                <w:szCs w:val="16"/>
              </w:rPr>
              <w:t>FT Doc 53_018r2</w:t>
            </w:r>
            <w:r w:rsidRPr="009F16C0">
              <w:t xml:space="preserve"> </w:t>
            </w:r>
          </w:p>
        </w:tc>
      </w:tr>
      <w:tr w:rsidR="005F40AF" w:rsidRPr="009F16C0" w14:paraId="73032298" w14:textId="77777777" w:rsidTr="00493B77">
        <w:tc>
          <w:tcPr>
            <w:tcW w:w="622" w:type="dxa"/>
          </w:tcPr>
          <w:p w14:paraId="303B8FDD" w14:textId="77777777" w:rsidR="005F40AF" w:rsidRPr="009F16C0" w:rsidRDefault="005F40AF" w:rsidP="003A3379">
            <w:pPr>
              <w:pStyle w:val="TableText"/>
            </w:pPr>
          </w:p>
        </w:tc>
        <w:tc>
          <w:tcPr>
            <w:tcW w:w="1133" w:type="dxa"/>
          </w:tcPr>
          <w:p w14:paraId="780AE4FA" w14:textId="77777777" w:rsidR="005F40AF" w:rsidRPr="009F16C0" w:rsidRDefault="005F40AF" w:rsidP="003A3379">
            <w:pPr>
              <w:pStyle w:val="TableText"/>
            </w:pPr>
          </w:p>
        </w:tc>
        <w:tc>
          <w:tcPr>
            <w:tcW w:w="1276" w:type="dxa"/>
          </w:tcPr>
          <w:p w14:paraId="54FF46E7" w14:textId="77777777" w:rsidR="005F40AF" w:rsidRPr="009F16C0" w:rsidRDefault="005F40AF" w:rsidP="00A3622C">
            <w:pPr>
              <w:pStyle w:val="TableText"/>
              <w:rPr>
                <w:highlight w:val="yellow"/>
              </w:rPr>
            </w:pPr>
            <w:r w:rsidRPr="009F16C0">
              <w:t>37.10</w:t>
            </w:r>
          </w:p>
        </w:tc>
        <w:tc>
          <w:tcPr>
            <w:tcW w:w="6249" w:type="dxa"/>
          </w:tcPr>
          <w:p w14:paraId="604FDDF6" w14:textId="77777777" w:rsidR="005F40AF" w:rsidRPr="009F16C0" w:rsidRDefault="005F40AF" w:rsidP="0049281E">
            <w:pPr>
              <w:pStyle w:val="TableText"/>
              <w:rPr>
                <w:highlight w:val="yellow"/>
              </w:rPr>
            </w:pPr>
            <w:r w:rsidRPr="009F16C0">
              <w:t xml:space="preserve">Reallocating Data performance test cases to 37.2 </w:t>
            </w:r>
            <w:r w:rsidR="0049281E" w:rsidRPr="009F16C0">
              <w:t>section</w:t>
            </w:r>
            <w:r w:rsidRPr="009F16C0">
              <w:t xml:space="preserve">  </w:t>
            </w:r>
            <w:r w:rsidRPr="009F16C0">
              <w:rPr>
                <w:i/>
                <w:color w:val="00B050"/>
                <w:sz w:val="16"/>
                <w:szCs w:val="16"/>
              </w:rPr>
              <w:t>FT Doc 53_028</w:t>
            </w:r>
          </w:p>
        </w:tc>
      </w:tr>
      <w:tr w:rsidR="005F40AF" w:rsidRPr="009F16C0" w14:paraId="76F65867" w14:textId="77777777" w:rsidTr="00493B77">
        <w:tc>
          <w:tcPr>
            <w:tcW w:w="622" w:type="dxa"/>
          </w:tcPr>
          <w:p w14:paraId="5A532790" w14:textId="77777777" w:rsidR="005F40AF" w:rsidRPr="009F16C0" w:rsidRDefault="005F40AF" w:rsidP="003A3379">
            <w:pPr>
              <w:pStyle w:val="TableText"/>
            </w:pPr>
          </w:p>
        </w:tc>
        <w:tc>
          <w:tcPr>
            <w:tcW w:w="1133" w:type="dxa"/>
          </w:tcPr>
          <w:p w14:paraId="4321B360" w14:textId="77777777" w:rsidR="005F40AF" w:rsidRPr="009F16C0" w:rsidRDefault="005F40AF" w:rsidP="003A3379">
            <w:pPr>
              <w:pStyle w:val="TableText"/>
            </w:pPr>
          </w:p>
        </w:tc>
        <w:tc>
          <w:tcPr>
            <w:tcW w:w="1276" w:type="dxa"/>
          </w:tcPr>
          <w:p w14:paraId="7EEB5192" w14:textId="77777777" w:rsidR="005F40AF" w:rsidRPr="009F16C0" w:rsidRDefault="005F40AF" w:rsidP="00A3622C">
            <w:pPr>
              <w:pStyle w:val="TableText"/>
            </w:pPr>
            <w:r w:rsidRPr="009F16C0">
              <w:t>37.10.2</w:t>
            </w:r>
          </w:p>
        </w:tc>
        <w:tc>
          <w:tcPr>
            <w:tcW w:w="6249" w:type="dxa"/>
          </w:tcPr>
          <w:p w14:paraId="24A55D3B" w14:textId="77777777" w:rsidR="005F40AF" w:rsidRPr="009F16C0" w:rsidRDefault="005F40AF" w:rsidP="00A3622C">
            <w:pPr>
              <w:pStyle w:val="TableText"/>
            </w:pPr>
            <w:r w:rsidRPr="009F16C0">
              <w:t>Removing test case</w:t>
            </w:r>
            <w:r w:rsidR="00D62597" w:rsidRPr="009F16C0">
              <w:t xml:space="preserve"> </w:t>
            </w:r>
            <w:r w:rsidR="00D62597" w:rsidRPr="009F16C0">
              <w:rPr>
                <w:i/>
                <w:color w:val="00B050"/>
                <w:sz w:val="16"/>
                <w:szCs w:val="16"/>
              </w:rPr>
              <w:t>FT Doc 53_028</w:t>
            </w:r>
          </w:p>
        </w:tc>
      </w:tr>
      <w:tr w:rsidR="00A52430" w:rsidRPr="009F16C0" w14:paraId="14F50E95" w14:textId="77777777" w:rsidTr="00493B77">
        <w:tc>
          <w:tcPr>
            <w:tcW w:w="622" w:type="dxa"/>
          </w:tcPr>
          <w:p w14:paraId="63AA5B8E" w14:textId="77777777" w:rsidR="00A52430" w:rsidRPr="009F16C0" w:rsidRDefault="00A52430" w:rsidP="003A3379">
            <w:pPr>
              <w:pStyle w:val="TableText"/>
            </w:pPr>
            <w:r w:rsidRPr="009F16C0">
              <w:t>15</w:t>
            </w:r>
          </w:p>
        </w:tc>
        <w:tc>
          <w:tcPr>
            <w:tcW w:w="1133" w:type="dxa"/>
          </w:tcPr>
          <w:p w14:paraId="19874568" w14:textId="77777777" w:rsidR="00A52430" w:rsidRPr="009F16C0" w:rsidRDefault="00A52430" w:rsidP="003A3379">
            <w:pPr>
              <w:pStyle w:val="TableText"/>
            </w:pPr>
            <w:r w:rsidRPr="009F16C0">
              <w:t>16.03.2016</w:t>
            </w:r>
          </w:p>
        </w:tc>
        <w:tc>
          <w:tcPr>
            <w:tcW w:w="1276" w:type="dxa"/>
          </w:tcPr>
          <w:p w14:paraId="757E730E" w14:textId="77777777" w:rsidR="00A52430" w:rsidRPr="009F16C0" w:rsidRDefault="00A52430" w:rsidP="003A3379">
            <w:pPr>
              <w:pStyle w:val="TableText"/>
              <w:rPr>
                <w:highlight w:val="yellow"/>
              </w:rPr>
            </w:pPr>
            <w:r w:rsidRPr="009F16C0">
              <w:rPr>
                <w:highlight w:val="yellow"/>
              </w:rPr>
              <w:t>Annex D</w:t>
            </w:r>
          </w:p>
        </w:tc>
        <w:tc>
          <w:tcPr>
            <w:tcW w:w="6249" w:type="dxa"/>
          </w:tcPr>
          <w:p w14:paraId="0F10DCD8" w14:textId="77777777" w:rsidR="00A52430" w:rsidRPr="009F16C0" w:rsidRDefault="00A52430" w:rsidP="003A3379">
            <w:pPr>
              <w:pStyle w:val="TableText"/>
            </w:pPr>
          </w:p>
        </w:tc>
      </w:tr>
      <w:tr w:rsidR="00A52430" w:rsidRPr="009F16C0" w14:paraId="03D88B05" w14:textId="77777777" w:rsidTr="00493B77">
        <w:tc>
          <w:tcPr>
            <w:tcW w:w="622" w:type="dxa"/>
          </w:tcPr>
          <w:p w14:paraId="183D21E1" w14:textId="77777777" w:rsidR="00A52430" w:rsidRPr="009F16C0" w:rsidRDefault="00A52430" w:rsidP="003A3379">
            <w:pPr>
              <w:pStyle w:val="TableText"/>
            </w:pPr>
          </w:p>
        </w:tc>
        <w:tc>
          <w:tcPr>
            <w:tcW w:w="1133" w:type="dxa"/>
          </w:tcPr>
          <w:p w14:paraId="7C496D9B" w14:textId="77777777" w:rsidR="00A52430" w:rsidRPr="009F16C0" w:rsidRDefault="00A52430" w:rsidP="003A3379">
            <w:pPr>
              <w:pStyle w:val="TableText"/>
            </w:pPr>
          </w:p>
        </w:tc>
        <w:tc>
          <w:tcPr>
            <w:tcW w:w="1276" w:type="dxa"/>
          </w:tcPr>
          <w:p w14:paraId="27FECE58" w14:textId="77777777" w:rsidR="00A52430" w:rsidRPr="009F16C0" w:rsidRDefault="00A52430" w:rsidP="003A3379">
            <w:pPr>
              <w:pStyle w:val="TableText"/>
            </w:pPr>
            <w:r w:rsidRPr="009F16C0">
              <w:t>42.1.1-2-3-4-5-6-7</w:t>
            </w:r>
          </w:p>
        </w:tc>
        <w:tc>
          <w:tcPr>
            <w:tcW w:w="6249" w:type="dxa"/>
          </w:tcPr>
          <w:p w14:paraId="753EC355" w14:textId="77777777" w:rsidR="00A52430" w:rsidRPr="009F16C0" w:rsidRDefault="00A52430" w:rsidP="003A3379">
            <w:pPr>
              <w:pStyle w:val="TableText"/>
            </w:pPr>
            <w:r w:rsidRPr="009F16C0">
              <w:t xml:space="preserve">Correction and Merge of Call Forward test cases </w:t>
            </w:r>
            <w:r w:rsidRPr="009F16C0">
              <w:rPr>
                <w:i/>
                <w:color w:val="00B050"/>
                <w:sz w:val="16"/>
                <w:szCs w:val="16"/>
              </w:rPr>
              <w:t>FT Doc 53_036</w:t>
            </w:r>
          </w:p>
        </w:tc>
      </w:tr>
      <w:tr w:rsidR="00A52430" w:rsidRPr="009F16C0" w14:paraId="49CE8781" w14:textId="77777777" w:rsidTr="00493B77">
        <w:tc>
          <w:tcPr>
            <w:tcW w:w="622" w:type="dxa"/>
          </w:tcPr>
          <w:p w14:paraId="2559EB1A" w14:textId="77777777" w:rsidR="00A52430" w:rsidRPr="009F16C0" w:rsidRDefault="00A52430" w:rsidP="003A3379">
            <w:pPr>
              <w:pStyle w:val="TableText"/>
            </w:pPr>
          </w:p>
        </w:tc>
        <w:tc>
          <w:tcPr>
            <w:tcW w:w="1133" w:type="dxa"/>
          </w:tcPr>
          <w:p w14:paraId="059D0556" w14:textId="77777777" w:rsidR="00A52430" w:rsidRPr="009F16C0" w:rsidRDefault="00A52430" w:rsidP="003A3379">
            <w:pPr>
              <w:pStyle w:val="TableText"/>
            </w:pPr>
          </w:p>
        </w:tc>
        <w:tc>
          <w:tcPr>
            <w:tcW w:w="1276" w:type="dxa"/>
          </w:tcPr>
          <w:p w14:paraId="73E27341" w14:textId="77777777" w:rsidR="00A52430" w:rsidRPr="009F16C0" w:rsidRDefault="00A52430" w:rsidP="003A3379">
            <w:pPr>
              <w:pStyle w:val="TableText"/>
            </w:pPr>
            <w:r w:rsidRPr="009F16C0">
              <w:t>42.1.8-9-10-11-12-13</w:t>
            </w:r>
          </w:p>
        </w:tc>
        <w:tc>
          <w:tcPr>
            <w:tcW w:w="6249" w:type="dxa"/>
          </w:tcPr>
          <w:p w14:paraId="516C7B99" w14:textId="77777777" w:rsidR="00A52430" w:rsidRPr="009F16C0" w:rsidRDefault="00A52430" w:rsidP="003A3379">
            <w:pPr>
              <w:pStyle w:val="TableText"/>
            </w:pPr>
            <w:r w:rsidRPr="009F16C0">
              <w:t>Removing test cases</w:t>
            </w:r>
            <w:r w:rsidRPr="009F16C0">
              <w:rPr>
                <w:i/>
                <w:color w:val="00B050"/>
                <w:sz w:val="16"/>
                <w:szCs w:val="16"/>
              </w:rPr>
              <w:t xml:space="preserve"> FT Doc 53_036</w:t>
            </w:r>
          </w:p>
        </w:tc>
      </w:tr>
      <w:tr w:rsidR="00A52430" w:rsidRPr="009F16C0" w14:paraId="34F27DA9" w14:textId="77777777" w:rsidTr="00493B77">
        <w:tc>
          <w:tcPr>
            <w:tcW w:w="622" w:type="dxa"/>
          </w:tcPr>
          <w:p w14:paraId="1331416C" w14:textId="77777777" w:rsidR="00A52430" w:rsidRPr="009F16C0" w:rsidRDefault="00A52430" w:rsidP="003A3379">
            <w:pPr>
              <w:pStyle w:val="TableText"/>
            </w:pPr>
          </w:p>
        </w:tc>
        <w:tc>
          <w:tcPr>
            <w:tcW w:w="1133" w:type="dxa"/>
          </w:tcPr>
          <w:p w14:paraId="63A792BD" w14:textId="77777777" w:rsidR="00A52430" w:rsidRPr="009F16C0" w:rsidRDefault="00A52430" w:rsidP="003A3379">
            <w:pPr>
              <w:pStyle w:val="TableText"/>
            </w:pPr>
          </w:p>
        </w:tc>
        <w:tc>
          <w:tcPr>
            <w:tcW w:w="1276" w:type="dxa"/>
          </w:tcPr>
          <w:p w14:paraId="2EB559F1" w14:textId="77777777" w:rsidR="00A52430" w:rsidRPr="009F16C0" w:rsidRDefault="00A52430" w:rsidP="003A3379">
            <w:pPr>
              <w:pStyle w:val="TableText"/>
            </w:pPr>
            <w:r w:rsidRPr="009F16C0">
              <w:t>42.3.1</w:t>
            </w:r>
          </w:p>
        </w:tc>
        <w:tc>
          <w:tcPr>
            <w:tcW w:w="6249" w:type="dxa"/>
          </w:tcPr>
          <w:p w14:paraId="7E4840FF" w14:textId="77777777" w:rsidR="00A52430" w:rsidRPr="009F16C0" w:rsidRDefault="00A52430" w:rsidP="003A3379">
            <w:pPr>
              <w:pStyle w:val="TableText"/>
            </w:pPr>
            <w:r w:rsidRPr="009F16C0">
              <w:t xml:space="preserve">Correction and Merge of Call Forward test cases </w:t>
            </w:r>
            <w:r w:rsidRPr="009F16C0">
              <w:rPr>
                <w:i/>
                <w:color w:val="00B050"/>
                <w:sz w:val="16"/>
                <w:szCs w:val="16"/>
              </w:rPr>
              <w:t>FT Doc 53_036</w:t>
            </w:r>
          </w:p>
        </w:tc>
      </w:tr>
      <w:tr w:rsidR="00A52430" w:rsidRPr="009F16C0" w14:paraId="17DA3525" w14:textId="77777777" w:rsidTr="00493B77">
        <w:tc>
          <w:tcPr>
            <w:tcW w:w="622" w:type="dxa"/>
          </w:tcPr>
          <w:p w14:paraId="55CB7C28" w14:textId="77777777" w:rsidR="00A52430" w:rsidRPr="009F16C0" w:rsidRDefault="00A52430" w:rsidP="003A3379">
            <w:pPr>
              <w:pStyle w:val="TableText"/>
            </w:pPr>
          </w:p>
        </w:tc>
        <w:tc>
          <w:tcPr>
            <w:tcW w:w="1133" w:type="dxa"/>
          </w:tcPr>
          <w:p w14:paraId="7A66FA79" w14:textId="77777777" w:rsidR="00A52430" w:rsidRPr="009F16C0" w:rsidRDefault="00A52430" w:rsidP="003A3379">
            <w:pPr>
              <w:pStyle w:val="TableText"/>
            </w:pPr>
          </w:p>
        </w:tc>
        <w:tc>
          <w:tcPr>
            <w:tcW w:w="1276" w:type="dxa"/>
          </w:tcPr>
          <w:p w14:paraId="5BA3DC08" w14:textId="77777777" w:rsidR="00A52430" w:rsidRPr="009F16C0" w:rsidRDefault="00A52430" w:rsidP="003A3379">
            <w:pPr>
              <w:pStyle w:val="TableText"/>
            </w:pPr>
            <w:r w:rsidRPr="009F16C0">
              <w:t>42.3.1.2</w:t>
            </w:r>
          </w:p>
        </w:tc>
        <w:tc>
          <w:tcPr>
            <w:tcW w:w="6249" w:type="dxa"/>
          </w:tcPr>
          <w:p w14:paraId="383D0449" w14:textId="77777777" w:rsidR="00A52430" w:rsidRPr="009F16C0" w:rsidRDefault="00A52430" w:rsidP="003A3379">
            <w:pPr>
              <w:pStyle w:val="TableText"/>
            </w:pPr>
            <w:r w:rsidRPr="009F16C0">
              <w:t>Removing test case</w:t>
            </w:r>
            <w:r w:rsidRPr="009F16C0">
              <w:rPr>
                <w:i/>
                <w:color w:val="00B050"/>
                <w:sz w:val="16"/>
                <w:szCs w:val="16"/>
              </w:rPr>
              <w:t xml:space="preserve"> FT Doc 53_036</w:t>
            </w:r>
          </w:p>
        </w:tc>
      </w:tr>
      <w:tr w:rsidR="00A52430" w:rsidRPr="009F16C0" w14:paraId="65A18C3B" w14:textId="77777777" w:rsidTr="00493B77">
        <w:tc>
          <w:tcPr>
            <w:tcW w:w="622" w:type="dxa"/>
          </w:tcPr>
          <w:p w14:paraId="29359101" w14:textId="77777777" w:rsidR="00A52430" w:rsidRPr="009F16C0" w:rsidRDefault="00A52430" w:rsidP="003A3379">
            <w:pPr>
              <w:pStyle w:val="TableText"/>
            </w:pPr>
          </w:p>
        </w:tc>
        <w:tc>
          <w:tcPr>
            <w:tcW w:w="1133" w:type="dxa"/>
          </w:tcPr>
          <w:p w14:paraId="07088E8F" w14:textId="77777777" w:rsidR="00A52430" w:rsidRPr="009F16C0" w:rsidRDefault="00A52430" w:rsidP="003A3379">
            <w:pPr>
              <w:pStyle w:val="TableText"/>
            </w:pPr>
          </w:p>
        </w:tc>
        <w:tc>
          <w:tcPr>
            <w:tcW w:w="1276" w:type="dxa"/>
          </w:tcPr>
          <w:p w14:paraId="6E51CA74" w14:textId="77777777" w:rsidR="00A52430" w:rsidRPr="009F16C0" w:rsidRDefault="00A52430" w:rsidP="003A3379">
            <w:pPr>
              <w:pStyle w:val="TableText"/>
            </w:pPr>
            <w:r w:rsidRPr="009F16C0">
              <w:t>44</w:t>
            </w:r>
          </w:p>
        </w:tc>
        <w:tc>
          <w:tcPr>
            <w:tcW w:w="6249" w:type="dxa"/>
          </w:tcPr>
          <w:p w14:paraId="52D0C16B" w14:textId="77777777" w:rsidR="00A52430" w:rsidRPr="009F16C0" w:rsidRDefault="00A52430" w:rsidP="00550E4D">
            <w:pPr>
              <w:pStyle w:val="CSFieldInfo"/>
              <w:framePr w:wrap="auto" w:vAnchor="margin" w:hAnchor="text" w:yAlign="inline"/>
              <w:spacing w:line="276" w:lineRule="auto"/>
              <w:rPr>
                <w:rFonts w:cs="Times New Roman"/>
                <w:bCs w:val="0"/>
                <w:color w:val="000000"/>
                <w:sz w:val="18"/>
              </w:rPr>
            </w:pPr>
            <w:r w:rsidRPr="009F16C0">
              <w:rPr>
                <w:rFonts w:cs="Times New Roman"/>
                <w:bCs w:val="0"/>
                <w:color w:val="000000"/>
                <w:sz w:val="18"/>
              </w:rPr>
              <w:t xml:space="preserve">Removal of section 44. Browsing </w:t>
            </w:r>
            <w:r w:rsidRPr="009F16C0">
              <w:rPr>
                <w:i/>
                <w:color w:val="00B050"/>
                <w:sz w:val="16"/>
                <w:szCs w:val="16"/>
              </w:rPr>
              <w:t>FT Doc 53_031r1</w:t>
            </w:r>
          </w:p>
          <w:p w14:paraId="2D991AB0" w14:textId="77777777" w:rsidR="00A52430" w:rsidRPr="009F16C0" w:rsidRDefault="00A52430" w:rsidP="003A3379">
            <w:pPr>
              <w:pStyle w:val="TableText"/>
            </w:pPr>
          </w:p>
        </w:tc>
      </w:tr>
      <w:tr w:rsidR="00A52430" w:rsidRPr="009F16C0" w14:paraId="67FD54C5" w14:textId="77777777" w:rsidTr="00493B77">
        <w:tc>
          <w:tcPr>
            <w:tcW w:w="622" w:type="dxa"/>
          </w:tcPr>
          <w:p w14:paraId="018D996A" w14:textId="77777777" w:rsidR="00A52430" w:rsidRPr="009F16C0" w:rsidRDefault="00A52430" w:rsidP="003A3379">
            <w:pPr>
              <w:pStyle w:val="TableText"/>
            </w:pPr>
          </w:p>
        </w:tc>
        <w:tc>
          <w:tcPr>
            <w:tcW w:w="1133" w:type="dxa"/>
          </w:tcPr>
          <w:p w14:paraId="30433327" w14:textId="77777777" w:rsidR="00A52430" w:rsidRPr="009F16C0" w:rsidRDefault="00A52430" w:rsidP="003A3379">
            <w:pPr>
              <w:pStyle w:val="TableText"/>
            </w:pPr>
          </w:p>
        </w:tc>
        <w:tc>
          <w:tcPr>
            <w:tcW w:w="1276" w:type="dxa"/>
          </w:tcPr>
          <w:p w14:paraId="1D0E2920" w14:textId="77777777" w:rsidR="00A52430" w:rsidRPr="009F16C0" w:rsidRDefault="00A52430" w:rsidP="003A3379">
            <w:pPr>
              <w:pStyle w:val="TableText"/>
            </w:pPr>
            <w:r w:rsidRPr="009F16C0">
              <w:t>51.1.4.6</w:t>
            </w:r>
          </w:p>
        </w:tc>
        <w:tc>
          <w:tcPr>
            <w:tcW w:w="6249" w:type="dxa"/>
          </w:tcPr>
          <w:p w14:paraId="434C7A51" w14:textId="77777777" w:rsidR="00A52430" w:rsidRPr="009F16C0" w:rsidRDefault="00A52430" w:rsidP="003A3379">
            <w:pPr>
              <w:pStyle w:val="TableText"/>
            </w:pPr>
            <w:r w:rsidRPr="009F16C0">
              <w:t>Adding OIR test cases</w:t>
            </w:r>
            <w:r w:rsidRPr="009F16C0">
              <w:rPr>
                <w:i/>
                <w:color w:val="00B050"/>
                <w:sz w:val="16"/>
                <w:szCs w:val="16"/>
              </w:rPr>
              <w:t xml:space="preserve"> FT Doc 53_041r1</w:t>
            </w:r>
          </w:p>
        </w:tc>
      </w:tr>
      <w:tr w:rsidR="00A52430" w:rsidRPr="009F16C0" w14:paraId="083F5229" w14:textId="77777777" w:rsidTr="00493B77">
        <w:tc>
          <w:tcPr>
            <w:tcW w:w="622" w:type="dxa"/>
          </w:tcPr>
          <w:p w14:paraId="7CA9FBE7" w14:textId="77777777" w:rsidR="00A52430" w:rsidRPr="009F16C0" w:rsidRDefault="00A52430" w:rsidP="003A3379">
            <w:pPr>
              <w:pStyle w:val="TableText"/>
            </w:pPr>
          </w:p>
        </w:tc>
        <w:tc>
          <w:tcPr>
            <w:tcW w:w="1133" w:type="dxa"/>
          </w:tcPr>
          <w:p w14:paraId="2031D42A" w14:textId="77777777" w:rsidR="00A52430" w:rsidRPr="009F16C0" w:rsidRDefault="00A52430" w:rsidP="003A3379">
            <w:pPr>
              <w:pStyle w:val="TableText"/>
            </w:pPr>
          </w:p>
        </w:tc>
        <w:tc>
          <w:tcPr>
            <w:tcW w:w="1276" w:type="dxa"/>
          </w:tcPr>
          <w:p w14:paraId="32A523DA" w14:textId="77777777" w:rsidR="00A52430" w:rsidRPr="009F16C0" w:rsidRDefault="00A52430" w:rsidP="003A3379">
            <w:pPr>
              <w:pStyle w:val="TableText"/>
            </w:pPr>
            <w:r w:rsidRPr="009F16C0">
              <w:t>51.1.7.7</w:t>
            </w:r>
          </w:p>
        </w:tc>
        <w:tc>
          <w:tcPr>
            <w:tcW w:w="6249" w:type="dxa"/>
          </w:tcPr>
          <w:p w14:paraId="045D3ED0" w14:textId="77777777" w:rsidR="00A52430" w:rsidRPr="009F16C0" w:rsidRDefault="00A52430" w:rsidP="003A3379">
            <w:pPr>
              <w:pStyle w:val="TableText"/>
            </w:pPr>
            <w:r w:rsidRPr="009F16C0">
              <w:t>Correction of test case for VoLTE</w:t>
            </w:r>
            <w:r w:rsidRPr="009F16C0">
              <w:rPr>
                <w:i/>
                <w:color w:val="00B050"/>
                <w:sz w:val="16"/>
                <w:szCs w:val="16"/>
              </w:rPr>
              <w:t xml:space="preserve"> FT Doc 53_039</w:t>
            </w:r>
          </w:p>
        </w:tc>
      </w:tr>
      <w:tr w:rsidR="00A52430" w:rsidRPr="009F16C0" w14:paraId="0289E203" w14:textId="77777777" w:rsidTr="00493B77">
        <w:tc>
          <w:tcPr>
            <w:tcW w:w="622" w:type="dxa"/>
          </w:tcPr>
          <w:p w14:paraId="003FA2E6" w14:textId="77777777" w:rsidR="00A52430" w:rsidRPr="009F16C0" w:rsidRDefault="00A52430" w:rsidP="003A3379">
            <w:pPr>
              <w:pStyle w:val="TableText"/>
            </w:pPr>
          </w:p>
        </w:tc>
        <w:tc>
          <w:tcPr>
            <w:tcW w:w="1133" w:type="dxa"/>
          </w:tcPr>
          <w:p w14:paraId="24590748" w14:textId="77777777" w:rsidR="00A52430" w:rsidRPr="009F16C0" w:rsidRDefault="00A52430" w:rsidP="003A3379">
            <w:pPr>
              <w:pStyle w:val="TableText"/>
            </w:pPr>
          </w:p>
        </w:tc>
        <w:tc>
          <w:tcPr>
            <w:tcW w:w="1276" w:type="dxa"/>
          </w:tcPr>
          <w:p w14:paraId="067911B4" w14:textId="77777777" w:rsidR="00A52430" w:rsidRPr="009F16C0" w:rsidRDefault="00A52430" w:rsidP="003A3379">
            <w:pPr>
              <w:pStyle w:val="TableText"/>
            </w:pPr>
            <w:r w:rsidRPr="009F16C0">
              <w:t>51.8.1</w:t>
            </w:r>
          </w:p>
        </w:tc>
        <w:tc>
          <w:tcPr>
            <w:tcW w:w="6249" w:type="dxa"/>
          </w:tcPr>
          <w:p w14:paraId="6DA8DF42" w14:textId="77777777" w:rsidR="00A52430" w:rsidRPr="009F16C0" w:rsidRDefault="00A52430" w:rsidP="00496C3B">
            <w:pPr>
              <w:pStyle w:val="CSFieldInfo"/>
              <w:framePr w:wrap="auto" w:vAnchor="margin" w:hAnchor="text" w:yAlign="inline"/>
            </w:pPr>
            <w:r w:rsidRPr="009F16C0">
              <w:t>Improving</w:t>
            </w:r>
            <w:r w:rsidRPr="009F16C0">
              <w:rPr>
                <w:rFonts w:cs="Times New Roman"/>
                <w:bCs w:val="0"/>
                <w:color w:val="000000"/>
                <w:sz w:val="18"/>
              </w:rPr>
              <w:t xml:space="preserve"> test case description </w:t>
            </w:r>
            <w:r w:rsidRPr="009F16C0">
              <w:rPr>
                <w:i/>
                <w:color w:val="00B050"/>
                <w:sz w:val="16"/>
                <w:szCs w:val="16"/>
              </w:rPr>
              <w:t>FT Doc 53_042</w:t>
            </w:r>
          </w:p>
        </w:tc>
      </w:tr>
      <w:tr w:rsidR="00A52430" w:rsidRPr="009F16C0" w14:paraId="0279CF1D" w14:textId="77777777" w:rsidTr="00493B77">
        <w:tc>
          <w:tcPr>
            <w:tcW w:w="622" w:type="dxa"/>
          </w:tcPr>
          <w:p w14:paraId="7EB04A74" w14:textId="77777777" w:rsidR="00A52430" w:rsidRPr="009F16C0" w:rsidRDefault="00A52430" w:rsidP="003A3379">
            <w:pPr>
              <w:pStyle w:val="TableText"/>
            </w:pPr>
          </w:p>
        </w:tc>
        <w:tc>
          <w:tcPr>
            <w:tcW w:w="1133" w:type="dxa"/>
          </w:tcPr>
          <w:p w14:paraId="4C253B47" w14:textId="77777777" w:rsidR="00A52430" w:rsidRPr="009F16C0" w:rsidRDefault="00A52430" w:rsidP="003A3379">
            <w:pPr>
              <w:pStyle w:val="TableText"/>
            </w:pPr>
          </w:p>
        </w:tc>
        <w:tc>
          <w:tcPr>
            <w:tcW w:w="1276" w:type="dxa"/>
          </w:tcPr>
          <w:p w14:paraId="4B5FFC5E" w14:textId="77777777" w:rsidR="00A52430" w:rsidRPr="009F16C0" w:rsidRDefault="00A52430" w:rsidP="003A3379">
            <w:pPr>
              <w:pStyle w:val="TableText"/>
            </w:pPr>
            <w:r w:rsidRPr="009F16C0">
              <w:t>58.1.1-2-3-4-5-6-7-8</w:t>
            </w:r>
          </w:p>
        </w:tc>
        <w:tc>
          <w:tcPr>
            <w:tcW w:w="6249" w:type="dxa"/>
          </w:tcPr>
          <w:p w14:paraId="3C61795E" w14:textId="77777777" w:rsidR="00A52430" w:rsidRPr="009F16C0" w:rsidRDefault="00A52430" w:rsidP="003A3379">
            <w:pPr>
              <w:pStyle w:val="TableText"/>
            </w:pPr>
            <w:r w:rsidRPr="009F16C0">
              <w:t>Improving test cases quality</w:t>
            </w:r>
            <w:r w:rsidRPr="009F16C0">
              <w:rPr>
                <w:i/>
                <w:color w:val="00B050"/>
                <w:sz w:val="16"/>
                <w:szCs w:val="16"/>
              </w:rPr>
              <w:t xml:space="preserve"> FT Doc 53_024</w:t>
            </w:r>
          </w:p>
        </w:tc>
      </w:tr>
      <w:tr w:rsidR="00A52430" w:rsidRPr="009F16C0" w14:paraId="37216B22" w14:textId="77777777" w:rsidTr="00493B77">
        <w:tc>
          <w:tcPr>
            <w:tcW w:w="622" w:type="dxa"/>
          </w:tcPr>
          <w:p w14:paraId="160B3559" w14:textId="77777777" w:rsidR="00A52430" w:rsidRPr="009F16C0" w:rsidRDefault="00A52430" w:rsidP="003A3379">
            <w:pPr>
              <w:pStyle w:val="TableText"/>
            </w:pPr>
          </w:p>
        </w:tc>
        <w:tc>
          <w:tcPr>
            <w:tcW w:w="1133" w:type="dxa"/>
          </w:tcPr>
          <w:p w14:paraId="470A5872" w14:textId="77777777" w:rsidR="00A52430" w:rsidRPr="009F16C0" w:rsidRDefault="00A52430" w:rsidP="003A3379">
            <w:pPr>
              <w:pStyle w:val="TableText"/>
            </w:pPr>
          </w:p>
        </w:tc>
        <w:tc>
          <w:tcPr>
            <w:tcW w:w="1276" w:type="dxa"/>
          </w:tcPr>
          <w:p w14:paraId="72EFF855" w14:textId="77777777" w:rsidR="00A52430" w:rsidRPr="009F16C0" w:rsidRDefault="00A52430" w:rsidP="003A3379">
            <w:pPr>
              <w:pStyle w:val="TableText"/>
            </w:pPr>
            <w:r w:rsidRPr="009F16C0">
              <w:t>58.3.1-2</w:t>
            </w:r>
          </w:p>
        </w:tc>
        <w:tc>
          <w:tcPr>
            <w:tcW w:w="6249" w:type="dxa"/>
          </w:tcPr>
          <w:p w14:paraId="7B16DCCC" w14:textId="77777777" w:rsidR="00A52430" w:rsidRPr="009F16C0" w:rsidRDefault="00A52430" w:rsidP="003A3379">
            <w:pPr>
              <w:pStyle w:val="TableText"/>
            </w:pPr>
            <w:r w:rsidRPr="009F16C0">
              <w:t xml:space="preserve">Correction according to GSMA Branded and Non-branded solutions  </w:t>
            </w:r>
            <w:r w:rsidRPr="009F16C0">
              <w:rPr>
                <w:i/>
                <w:color w:val="00B050"/>
                <w:sz w:val="16"/>
                <w:szCs w:val="16"/>
              </w:rPr>
              <w:t>FT Doc 53_033r1</w:t>
            </w:r>
          </w:p>
        </w:tc>
      </w:tr>
      <w:tr w:rsidR="00A52430" w:rsidRPr="009F16C0" w14:paraId="4ADE9463" w14:textId="77777777" w:rsidTr="00493B77">
        <w:tc>
          <w:tcPr>
            <w:tcW w:w="622" w:type="dxa"/>
          </w:tcPr>
          <w:p w14:paraId="1817B5EB" w14:textId="77777777" w:rsidR="00A52430" w:rsidRPr="009F16C0" w:rsidRDefault="00A52430" w:rsidP="003A3379">
            <w:pPr>
              <w:pStyle w:val="TableText"/>
            </w:pPr>
          </w:p>
        </w:tc>
        <w:tc>
          <w:tcPr>
            <w:tcW w:w="1133" w:type="dxa"/>
          </w:tcPr>
          <w:p w14:paraId="60AAC58C" w14:textId="77777777" w:rsidR="00A52430" w:rsidRPr="009F16C0" w:rsidRDefault="00A52430" w:rsidP="003A3379">
            <w:pPr>
              <w:pStyle w:val="TableText"/>
            </w:pPr>
          </w:p>
        </w:tc>
        <w:tc>
          <w:tcPr>
            <w:tcW w:w="1276" w:type="dxa"/>
          </w:tcPr>
          <w:p w14:paraId="12696926" w14:textId="77777777" w:rsidR="00A52430" w:rsidRPr="009F16C0" w:rsidRDefault="00A52430" w:rsidP="003A3379">
            <w:pPr>
              <w:pStyle w:val="TableText"/>
            </w:pPr>
            <w:r w:rsidRPr="009F16C0">
              <w:t>58.5.1-2</w:t>
            </w:r>
          </w:p>
        </w:tc>
        <w:tc>
          <w:tcPr>
            <w:tcW w:w="6249" w:type="dxa"/>
          </w:tcPr>
          <w:p w14:paraId="70F38FBF" w14:textId="77777777" w:rsidR="00A52430" w:rsidRPr="009F16C0" w:rsidRDefault="00A52430" w:rsidP="003A3379">
            <w:pPr>
              <w:pStyle w:val="TableText"/>
            </w:pPr>
            <w:r w:rsidRPr="009F16C0">
              <w:t>Improving test cases quality, and update of 58.5.2.12-13 test cases</w:t>
            </w:r>
            <w:r w:rsidRPr="009F16C0">
              <w:rPr>
                <w:i/>
                <w:color w:val="00B050"/>
                <w:sz w:val="16"/>
                <w:szCs w:val="16"/>
              </w:rPr>
              <w:t xml:space="preserve"> FT Doc 53_025r12</w:t>
            </w:r>
          </w:p>
        </w:tc>
      </w:tr>
      <w:tr w:rsidR="00A52430" w:rsidRPr="009F16C0" w14:paraId="6AE9ABEB" w14:textId="77777777" w:rsidTr="00493B77">
        <w:tc>
          <w:tcPr>
            <w:tcW w:w="622" w:type="dxa"/>
          </w:tcPr>
          <w:p w14:paraId="57EF797F" w14:textId="77777777" w:rsidR="00A52430" w:rsidRPr="009F16C0" w:rsidRDefault="00A52430" w:rsidP="003A3379">
            <w:pPr>
              <w:pStyle w:val="TableText"/>
            </w:pPr>
          </w:p>
        </w:tc>
        <w:tc>
          <w:tcPr>
            <w:tcW w:w="1133" w:type="dxa"/>
          </w:tcPr>
          <w:p w14:paraId="1914EDAF" w14:textId="77777777" w:rsidR="00A52430" w:rsidRPr="009F16C0" w:rsidRDefault="00A52430" w:rsidP="003A3379">
            <w:pPr>
              <w:pStyle w:val="TableText"/>
            </w:pPr>
          </w:p>
        </w:tc>
        <w:tc>
          <w:tcPr>
            <w:tcW w:w="1276" w:type="dxa"/>
          </w:tcPr>
          <w:p w14:paraId="52EEFF4E" w14:textId="77777777" w:rsidR="00A52430" w:rsidRPr="009F16C0" w:rsidRDefault="00A52430" w:rsidP="003A3379">
            <w:pPr>
              <w:pStyle w:val="TableText"/>
            </w:pPr>
            <w:r w:rsidRPr="009F16C0">
              <w:t>58.5.2.14</w:t>
            </w:r>
          </w:p>
        </w:tc>
        <w:tc>
          <w:tcPr>
            <w:tcW w:w="6249" w:type="dxa"/>
          </w:tcPr>
          <w:p w14:paraId="35C53E09" w14:textId="77777777" w:rsidR="00A52430" w:rsidRPr="009F16C0" w:rsidRDefault="00A52430" w:rsidP="003A3379">
            <w:pPr>
              <w:pStyle w:val="TableText"/>
            </w:pPr>
            <w:r w:rsidRPr="009F16C0">
              <w:t xml:space="preserve">Removing test case Image Share - Successful MO Session (Call Hold: Sharing by DUT after Voice Call Retrieved) </w:t>
            </w:r>
            <w:r w:rsidRPr="009F16C0">
              <w:rPr>
                <w:i/>
                <w:color w:val="00B050"/>
                <w:sz w:val="16"/>
                <w:szCs w:val="16"/>
              </w:rPr>
              <w:t>FT Doc 53_025r12</w:t>
            </w:r>
          </w:p>
        </w:tc>
      </w:tr>
      <w:tr w:rsidR="00A52430" w:rsidRPr="009F16C0" w14:paraId="28FF84CD" w14:textId="77777777" w:rsidTr="00493B77">
        <w:tc>
          <w:tcPr>
            <w:tcW w:w="622" w:type="dxa"/>
          </w:tcPr>
          <w:p w14:paraId="21754F9B" w14:textId="77777777" w:rsidR="00A52430" w:rsidRPr="009F16C0" w:rsidRDefault="00A52430" w:rsidP="003A3379">
            <w:pPr>
              <w:pStyle w:val="TableText"/>
            </w:pPr>
          </w:p>
        </w:tc>
        <w:tc>
          <w:tcPr>
            <w:tcW w:w="1133" w:type="dxa"/>
          </w:tcPr>
          <w:p w14:paraId="2C7BC341" w14:textId="77777777" w:rsidR="00A52430" w:rsidRPr="009F16C0" w:rsidRDefault="00A52430" w:rsidP="003A3379">
            <w:pPr>
              <w:pStyle w:val="TableText"/>
            </w:pPr>
          </w:p>
        </w:tc>
        <w:tc>
          <w:tcPr>
            <w:tcW w:w="1276" w:type="dxa"/>
          </w:tcPr>
          <w:p w14:paraId="22FE5534" w14:textId="77777777" w:rsidR="00A52430" w:rsidRPr="009F16C0" w:rsidRDefault="00A52430" w:rsidP="003A3379">
            <w:pPr>
              <w:pStyle w:val="TableText"/>
            </w:pPr>
            <w:r w:rsidRPr="009F16C0">
              <w:t>58.5.3.18-19</w:t>
            </w:r>
          </w:p>
        </w:tc>
        <w:tc>
          <w:tcPr>
            <w:tcW w:w="6249" w:type="dxa"/>
          </w:tcPr>
          <w:p w14:paraId="12177566" w14:textId="77777777" w:rsidR="00A52430" w:rsidRPr="009F16C0" w:rsidRDefault="00A52430" w:rsidP="003A3379">
            <w:pPr>
              <w:pStyle w:val="TableText"/>
            </w:pPr>
            <w:r w:rsidRPr="009F16C0">
              <w:t xml:space="preserve">Correction according to GSMA Branded and Non-branded solutions  </w:t>
            </w:r>
            <w:r w:rsidRPr="009F16C0">
              <w:rPr>
                <w:i/>
                <w:color w:val="00B050"/>
                <w:sz w:val="16"/>
                <w:szCs w:val="16"/>
              </w:rPr>
              <w:t>FT Doc 53_033r1</w:t>
            </w:r>
          </w:p>
        </w:tc>
      </w:tr>
      <w:tr w:rsidR="00A52430" w:rsidRPr="009F16C0" w14:paraId="17CF399F" w14:textId="77777777" w:rsidTr="00493B77">
        <w:tc>
          <w:tcPr>
            <w:tcW w:w="622" w:type="dxa"/>
          </w:tcPr>
          <w:p w14:paraId="6D966F88" w14:textId="77777777" w:rsidR="00A52430" w:rsidRPr="009F16C0" w:rsidRDefault="00A52430" w:rsidP="003A3379">
            <w:pPr>
              <w:pStyle w:val="TableText"/>
            </w:pPr>
          </w:p>
        </w:tc>
        <w:tc>
          <w:tcPr>
            <w:tcW w:w="1133" w:type="dxa"/>
          </w:tcPr>
          <w:p w14:paraId="3F41A40D" w14:textId="77777777" w:rsidR="00A52430" w:rsidRPr="009F16C0" w:rsidRDefault="00A52430" w:rsidP="003A3379">
            <w:pPr>
              <w:pStyle w:val="TableText"/>
            </w:pPr>
          </w:p>
        </w:tc>
        <w:tc>
          <w:tcPr>
            <w:tcW w:w="1276" w:type="dxa"/>
          </w:tcPr>
          <w:p w14:paraId="543F5313" w14:textId="77777777" w:rsidR="00A52430" w:rsidRPr="009F16C0" w:rsidRDefault="00A52430" w:rsidP="003A3379">
            <w:pPr>
              <w:pStyle w:val="TableText"/>
            </w:pPr>
            <w:r w:rsidRPr="009F16C0">
              <w:t>58.6.1.2-3-4-6-7-8-10-13</w:t>
            </w:r>
          </w:p>
        </w:tc>
        <w:tc>
          <w:tcPr>
            <w:tcW w:w="6249" w:type="dxa"/>
          </w:tcPr>
          <w:p w14:paraId="1C62DD44" w14:textId="77777777" w:rsidR="00A52430" w:rsidRPr="009F16C0" w:rsidRDefault="00A52430" w:rsidP="003A3379">
            <w:pPr>
              <w:pStyle w:val="TableText"/>
            </w:pPr>
            <w:r w:rsidRPr="009F16C0">
              <w:t xml:space="preserve">Improving and updating test cases </w:t>
            </w:r>
            <w:r w:rsidRPr="009F16C0">
              <w:rPr>
                <w:i/>
                <w:color w:val="00B050"/>
                <w:sz w:val="16"/>
                <w:szCs w:val="16"/>
              </w:rPr>
              <w:t>FT Doc 53_026r1</w:t>
            </w:r>
          </w:p>
        </w:tc>
      </w:tr>
      <w:tr w:rsidR="00A52430" w:rsidRPr="009F16C0" w14:paraId="62E9F30F" w14:textId="77777777" w:rsidTr="00493B77">
        <w:tc>
          <w:tcPr>
            <w:tcW w:w="622" w:type="dxa"/>
          </w:tcPr>
          <w:p w14:paraId="03E239EB" w14:textId="77777777" w:rsidR="00A52430" w:rsidRPr="009F16C0" w:rsidRDefault="00A52430" w:rsidP="003A3379">
            <w:pPr>
              <w:pStyle w:val="TableText"/>
            </w:pPr>
          </w:p>
        </w:tc>
        <w:tc>
          <w:tcPr>
            <w:tcW w:w="1133" w:type="dxa"/>
          </w:tcPr>
          <w:p w14:paraId="18D4A5D8" w14:textId="77777777" w:rsidR="00A52430" w:rsidRPr="009F16C0" w:rsidRDefault="00A52430" w:rsidP="003A3379">
            <w:pPr>
              <w:pStyle w:val="TableText"/>
            </w:pPr>
          </w:p>
        </w:tc>
        <w:tc>
          <w:tcPr>
            <w:tcW w:w="1276" w:type="dxa"/>
          </w:tcPr>
          <w:p w14:paraId="30EB0F29" w14:textId="77777777" w:rsidR="00A52430" w:rsidRPr="009F16C0" w:rsidRDefault="00A52430" w:rsidP="003A3379">
            <w:pPr>
              <w:pStyle w:val="TableText"/>
            </w:pPr>
            <w:r w:rsidRPr="009F16C0">
              <w:t>58.6.1.9</w:t>
            </w:r>
          </w:p>
        </w:tc>
        <w:tc>
          <w:tcPr>
            <w:tcW w:w="6249" w:type="dxa"/>
          </w:tcPr>
          <w:p w14:paraId="44B15A81" w14:textId="77777777" w:rsidR="00A52430" w:rsidRPr="009F16C0" w:rsidRDefault="00A52430" w:rsidP="003A3379">
            <w:pPr>
              <w:pStyle w:val="TableText"/>
            </w:pPr>
            <w:r w:rsidRPr="009F16C0">
              <w:t xml:space="preserve">Removing test case </w:t>
            </w:r>
            <w:r w:rsidRPr="009F16C0">
              <w:rPr>
                <w:bCs/>
              </w:rPr>
              <w:t>1</w:t>
            </w:r>
            <w:r w:rsidRPr="009F16C0">
              <w:t>-to-1 Chat - Session Interrupted (Reference Temporarily loses RCS service</w:t>
            </w:r>
            <w:r w:rsidRPr="009F16C0">
              <w:rPr>
                <w:bCs/>
              </w:rPr>
              <w:t>)</w:t>
            </w:r>
            <w:r w:rsidRPr="009F16C0">
              <w:rPr>
                <w:i/>
                <w:color w:val="00B050"/>
                <w:sz w:val="16"/>
                <w:szCs w:val="16"/>
              </w:rPr>
              <w:t xml:space="preserve"> FT Doc 53_026r1</w:t>
            </w:r>
          </w:p>
        </w:tc>
      </w:tr>
      <w:tr w:rsidR="00A52430" w:rsidRPr="009F16C0" w14:paraId="691B33B9" w14:textId="77777777" w:rsidTr="00493B77">
        <w:tc>
          <w:tcPr>
            <w:tcW w:w="622" w:type="dxa"/>
          </w:tcPr>
          <w:p w14:paraId="441E6B61" w14:textId="77777777" w:rsidR="00A52430" w:rsidRPr="009F16C0" w:rsidRDefault="00A52430" w:rsidP="003A3379">
            <w:pPr>
              <w:pStyle w:val="TableText"/>
            </w:pPr>
          </w:p>
        </w:tc>
        <w:tc>
          <w:tcPr>
            <w:tcW w:w="1133" w:type="dxa"/>
          </w:tcPr>
          <w:p w14:paraId="5E0A356A" w14:textId="77777777" w:rsidR="00A52430" w:rsidRPr="009F16C0" w:rsidRDefault="00A52430" w:rsidP="003A3379">
            <w:pPr>
              <w:pStyle w:val="TableText"/>
            </w:pPr>
          </w:p>
        </w:tc>
        <w:tc>
          <w:tcPr>
            <w:tcW w:w="1276" w:type="dxa"/>
          </w:tcPr>
          <w:p w14:paraId="48B000CB" w14:textId="77777777" w:rsidR="00A52430" w:rsidRPr="009F16C0" w:rsidRDefault="00A52430" w:rsidP="003A3379">
            <w:pPr>
              <w:pStyle w:val="TableText"/>
            </w:pPr>
            <w:r w:rsidRPr="009F16C0">
              <w:t>58.6.2.1</w:t>
            </w:r>
            <w:r w:rsidR="005A7DCE" w:rsidRPr="009F16C0">
              <w:t>-</w:t>
            </w:r>
            <w:r w:rsidRPr="009F16C0">
              <w:t>2-3-4-6-7</w:t>
            </w:r>
          </w:p>
        </w:tc>
        <w:tc>
          <w:tcPr>
            <w:tcW w:w="6249" w:type="dxa"/>
          </w:tcPr>
          <w:p w14:paraId="231B4B0F" w14:textId="77777777" w:rsidR="00A52430" w:rsidRPr="009F16C0" w:rsidRDefault="00A52430" w:rsidP="003A3379">
            <w:pPr>
              <w:pStyle w:val="TableText"/>
            </w:pPr>
            <w:r w:rsidRPr="009F16C0">
              <w:t xml:space="preserve">Improving and updating test cases </w:t>
            </w:r>
            <w:r w:rsidRPr="009F16C0">
              <w:rPr>
                <w:i/>
                <w:color w:val="00B050"/>
                <w:sz w:val="16"/>
                <w:szCs w:val="16"/>
              </w:rPr>
              <w:t>FT Doc 53_026r1</w:t>
            </w:r>
          </w:p>
        </w:tc>
      </w:tr>
      <w:tr w:rsidR="00A52430" w:rsidRPr="009F16C0" w14:paraId="09DF7F2C" w14:textId="77777777" w:rsidTr="00493B77">
        <w:tc>
          <w:tcPr>
            <w:tcW w:w="622" w:type="dxa"/>
          </w:tcPr>
          <w:p w14:paraId="539C1FAA" w14:textId="77777777" w:rsidR="00A52430" w:rsidRPr="009F16C0" w:rsidRDefault="00A52430" w:rsidP="003A3379">
            <w:pPr>
              <w:pStyle w:val="TableText"/>
            </w:pPr>
          </w:p>
        </w:tc>
        <w:tc>
          <w:tcPr>
            <w:tcW w:w="1133" w:type="dxa"/>
          </w:tcPr>
          <w:p w14:paraId="2777A655" w14:textId="77777777" w:rsidR="00A52430" w:rsidRPr="009F16C0" w:rsidRDefault="00A52430" w:rsidP="003A3379">
            <w:pPr>
              <w:pStyle w:val="TableText"/>
            </w:pPr>
          </w:p>
        </w:tc>
        <w:tc>
          <w:tcPr>
            <w:tcW w:w="1276" w:type="dxa"/>
          </w:tcPr>
          <w:p w14:paraId="3434E219" w14:textId="77777777" w:rsidR="00A52430" w:rsidRPr="009F16C0" w:rsidRDefault="00A52430" w:rsidP="003A3379">
            <w:pPr>
              <w:pStyle w:val="TableText"/>
            </w:pPr>
            <w:r w:rsidRPr="009F16C0">
              <w:t>58.6.2.8</w:t>
            </w:r>
          </w:p>
        </w:tc>
        <w:tc>
          <w:tcPr>
            <w:tcW w:w="6249" w:type="dxa"/>
          </w:tcPr>
          <w:p w14:paraId="6BD29D0A" w14:textId="77777777" w:rsidR="00A52430" w:rsidRPr="009F16C0" w:rsidRDefault="00A52430" w:rsidP="003A3379">
            <w:pPr>
              <w:pStyle w:val="TableText"/>
            </w:pPr>
            <w:r w:rsidRPr="009F16C0">
              <w:t xml:space="preserve">Adding new test case IM/Chat - 1-to-1 Chat (Store and Forward) - Session Interrupted (Reference Temporarily loses RCS service) </w:t>
            </w:r>
            <w:r w:rsidRPr="009F16C0">
              <w:rPr>
                <w:i/>
                <w:color w:val="00B050"/>
                <w:sz w:val="16"/>
                <w:szCs w:val="16"/>
              </w:rPr>
              <w:t>FT Doc 53_026r1</w:t>
            </w:r>
          </w:p>
        </w:tc>
      </w:tr>
      <w:tr w:rsidR="00A52430" w:rsidRPr="009F16C0" w14:paraId="12F8C2EF" w14:textId="77777777" w:rsidTr="00493B77">
        <w:tc>
          <w:tcPr>
            <w:tcW w:w="622" w:type="dxa"/>
          </w:tcPr>
          <w:p w14:paraId="5E1E7C3F" w14:textId="77777777" w:rsidR="00A52430" w:rsidRPr="009F16C0" w:rsidRDefault="00A52430" w:rsidP="003A3379">
            <w:pPr>
              <w:pStyle w:val="TableText"/>
            </w:pPr>
          </w:p>
        </w:tc>
        <w:tc>
          <w:tcPr>
            <w:tcW w:w="1133" w:type="dxa"/>
          </w:tcPr>
          <w:p w14:paraId="52915EBE" w14:textId="77777777" w:rsidR="00A52430" w:rsidRPr="009F16C0" w:rsidRDefault="00A52430" w:rsidP="003A3379">
            <w:pPr>
              <w:pStyle w:val="TableText"/>
            </w:pPr>
          </w:p>
        </w:tc>
        <w:tc>
          <w:tcPr>
            <w:tcW w:w="1276" w:type="dxa"/>
          </w:tcPr>
          <w:p w14:paraId="2DEC8168" w14:textId="77777777" w:rsidR="00A52430" w:rsidRPr="009F16C0" w:rsidRDefault="00A52430" w:rsidP="003A3379">
            <w:pPr>
              <w:pStyle w:val="TableText"/>
            </w:pPr>
            <w:r w:rsidRPr="009F16C0">
              <w:t>58.6.3.1-2-3-5-7-8-9-13-14-15-17-18-19-21-22-24</w:t>
            </w:r>
          </w:p>
        </w:tc>
        <w:tc>
          <w:tcPr>
            <w:tcW w:w="6249" w:type="dxa"/>
          </w:tcPr>
          <w:p w14:paraId="652D3936" w14:textId="77777777" w:rsidR="00A52430" w:rsidRPr="009F16C0" w:rsidRDefault="00A52430" w:rsidP="003A3379">
            <w:pPr>
              <w:pStyle w:val="TableText"/>
            </w:pPr>
            <w:r w:rsidRPr="009F16C0">
              <w:t xml:space="preserve">Improving and updating test cases </w:t>
            </w:r>
            <w:r w:rsidRPr="009F16C0">
              <w:rPr>
                <w:i/>
                <w:color w:val="00B050"/>
                <w:sz w:val="16"/>
                <w:szCs w:val="16"/>
              </w:rPr>
              <w:t>FT Doc 53_026r1</w:t>
            </w:r>
          </w:p>
        </w:tc>
      </w:tr>
      <w:tr w:rsidR="00A52430" w:rsidRPr="009F16C0" w14:paraId="46669588" w14:textId="77777777" w:rsidTr="00493B77">
        <w:tc>
          <w:tcPr>
            <w:tcW w:w="622" w:type="dxa"/>
          </w:tcPr>
          <w:p w14:paraId="6C5AF708" w14:textId="77777777" w:rsidR="00A52430" w:rsidRPr="009F16C0" w:rsidRDefault="00A52430" w:rsidP="003A3379">
            <w:pPr>
              <w:pStyle w:val="TableText"/>
            </w:pPr>
          </w:p>
        </w:tc>
        <w:tc>
          <w:tcPr>
            <w:tcW w:w="1133" w:type="dxa"/>
          </w:tcPr>
          <w:p w14:paraId="78C3CE30" w14:textId="77777777" w:rsidR="00A52430" w:rsidRPr="009F16C0" w:rsidRDefault="00A52430" w:rsidP="003A3379">
            <w:pPr>
              <w:pStyle w:val="TableText"/>
            </w:pPr>
          </w:p>
        </w:tc>
        <w:tc>
          <w:tcPr>
            <w:tcW w:w="1276" w:type="dxa"/>
          </w:tcPr>
          <w:p w14:paraId="0AC9F104" w14:textId="77777777" w:rsidR="00A52430" w:rsidRPr="009F16C0" w:rsidRDefault="00A52430" w:rsidP="003A3379">
            <w:pPr>
              <w:pStyle w:val="TableText"/>
            </w:pPr>
            <w:r w:rsidRPr="009F16C0">
              <w:t>58.6.3.10-11-12-16</w:t>
            </w:r>
          </w:p>
        </w:tc>
        <w:tc>
          <w:tcPr>
            <w:tcW w:w="6249" w:type="dxa"/>
          </w:tcPr>
          <w:p w14:paraId="002FD763" w14:textId="77777777" w:rsidR="00A52430" w:rsidRPr="009F16C0" w:rsidRDefault="00A52430" w:rsidP="003A3379">
            <w:pPr>
              <w:pStyle w:val="TableText"/>
            </w:pPr>
            <w:r w:rsidRPr="009F16C0">
              <w:t>Removing test cases</w:t>
            </w:r>
            <w:r w:rsidRPr="009F16C0">
              <w:rPr>
                <w:i/>
                <w:color w:val="00B050"/>
                <w:sz w:val="16"/>
                <w:szCs w:val="16"/>
              </w:rPr>
              <w:t xml:space="preserve"> FT Doc 53_026r1</w:t>
            </w:r>
          </w:p>
        </w:tc>
      </w:tr>
      <w:tr w:rsidR="00A52430" w:rsidRPr="009F16C0" w14:paraId="12B1522C" w14:textId="77777777" w:rsidTr="00493B77">
        <w:tc>
          <w:tcPr>
            <w:tcW w:w="622" w:type="dxa"/>
          </w:tcPr>
          <w:p w14:paraId="68834E75" w14:textId="77777777" w:rsidR="00A52430" w:rsidRPr="009F16C0" w:rsidRDefault="00A52430" w:rsidP="003A3379">
            <w:pPr>
              <w:pStyle w:val="TableText"/>
            </w:pPr>
          </w:p>
        </w:tc>
        <w:tc>
          <w:tcPr>
            <w:tcW w:w="1133" w:type="dxa"/>
          </w:tcPr>
          <w:p w14:paraId="1065D4BE" w14:textId="77777777" w:rsidR="00A52430" w:rsidRPr="009F16C0" w:rsidRDefault="00A52430" w:rsidP="003A3379">
            <w:pPr>
              <w:pStyle w:val="TableText"/>
            </w:pPr>
          </w:p>
        </w:tc>
        <w:tc>
          <w:tcPr>
            <w:tcW w:w="1276" w:type="dxa"/>
          </w:tcPr>
          <w:p w14:paraId="2D9F48A1" w14:textId="77777777" w:rsidR="00A52430" w:rsidRPr="009F16C0" w:rsidRDefault="00A52430" w:rsidP="003A3379">
            <w:pPr>
              <w:pStyle w:val="TableText"/>
            </w:pPr>
            <w:r w:rsidRPr="009F16C0">
              <w:t>58.6.3.13</w:t>
            </w:r>
          </w:p>
        </w:tc>
        <w:tc>
          <w:tcPr>
            <w:tcW w:w="6249" w:type="dxa"/>
          </w:tcPr>
          <w:p w14:paraId="52B20687" w14:textId="77777777" w:rsidR="00A52430" w:rsidRPr="009F16C0" w:rsidRDefault="00A52430" w:rsidP="003A3379">
            <w:pPr>
              <w:pStyle w:val="TableText"/>
            </w:pPr>
            <w:r w:rsidRPr="009F16C0">
              <w:t xml:space="preserve">Removing test case </w:t>
            </w:r>
            <w:bookmarkStart w:id="9" w:name="_Toc415752425"/>
            <w:bookmarkStart w:id="10" w:name="_Toc422745007"/>
            <w:bookmarkStart w:id="11" w:name="_Toc437956265"/>
            <w:r w:rsidRPr="009F16C0">
              <w:t>58.6.3.13 Group Chat - DUT leaves Group Chat (DUT Unsuccessful in Attempting to Re-join</w:t>
            </w:r>
            <w:bookmarkEnd w:id="9"/>
            <w:bookmarkEnd w:id="10"/>
            <w:r w:rsidRPr="009F16C0">
              <w:t>)</w:t>
            </w:r>
            <w:bookmarkEnd w:id="11"/>
            <w:r w:rsidRPr="009F16C0">
              <w:t xml:space="preserve"> </w:t>
            </w:r>
            <w:r w:rsidRPr="009F16C0">
              <w:rPr>
                <w:i/>
                <w:color w:val="00B050"/>
                <w:sz w:val="16"/>
                <w:szCs w:val="16"/>
              </w:rPr>
              <w:t>FT Doc 53_033r1</w:t>
            </w:r>
          </w:p>
        </w:tc>
      </w:tr>
      <w:tr w:rsidR="00A52430" w:rsidRPr="009F16C0" w14:paraId="61AE2925" w14:textId="77777777" w:rsidTr="00493B77">
        <w:tc>
          <w:tcPr>
            <w:tcW w:w="622" w:type="dxa"/>
          </w:tcPr>
          <w:p w14:paraId="37AA0F64" w14:textId="77777777" w:rsidR="00A52430" w:rsidRPr="009F16C0" w:rsidRDefault="00A52430" w:rsidP="003A3379">
            <w:pPr>
              <w:pStyle w:val="TableText"/>
            </w:pPr>
          </w:p>
        </w:tc>
        <w:tc>
          <w:tcPr>
            <w:tcW w:w="1133" w:type="dxa"/>
          </w:tcPr>
          <w:p w14:paraId="121D4C04" w14:textId="77777777" w:rsidR="00A52430" w:rsidRPr="009F16C0" w:rsidRDefault="00A52430" w:rsidP="003A3379">
            <w:pPr>
              <w:pStyle w:val="TableText"/>
            </w:pPr>
          </w:p>
        </w:tc>
        <w:tc>
          <w:tcPr>
            <w:tcW w:w="1276" w:type="dxa"/>
          </w:tcPr>
          <w:p w14:paraId="08FA0362" w14:textId="77777777" w:rsidR="00A52430" w:rsidRPr="009F16C0" w:rsidRDefault="00A52430" w:rsidP="003A3379">
            <w:pPr>
              <w:pStyle w:val="TableText"/>
            </w:pPr>
            <w:r w:rsidRPr="009F16C0">
              <w:t>58.6.3.4</w:t>
            </w:r>
          </w:p>
        </w:tc>
        <w:tc>
          <w:tcPr>
            <w:tcW w:w="6249" w:type="dxa"/>
          </w:tcPr>
          <w:p w14:paraId="7A60767A" w14:textId="77777777" w:rsidR="00A52430" w:rsidRPr="009F16C0" w:rsidRDefault="00A52430" w:rsidP="003A3379">
            <w:pPr>
              <w:pStyle w:val="TableText"/>
            </w:pPr>
            <w:r w:rsidRPr="009F16C0">
              <w:t xml:space="preserve">Correction according to GSMA Branded and Non-branded solutions  </w:t>
            </w:r>
            <w:r w:rsidRPr="009F16C0">
              <w:rPr>
                <w:i/>
                <w:color w:val="00B050"/>
                <w:sz w:val="16"/>
                <w:szCs w:val="16"/>
              </w:rPr>
              <w:t>FT Doc 53_033r1</w:t>
            </w:r>
          </w:p>
        </w:tc>
      </w:tr>
      <w:tr w:rsidR="00A52430" w:rsidRPr="009F16C0" w14:paraId="34BDAF4E" w14:textId="77777777" w:rsidTr="00493B77">
        <w:tc>
          <w:tcPr>
            <w:tcW w:w="622" w:type="dxa"/>
          </w:tcPr>
          <w:p w14:paraId="716D4FF9" w14:textId="77777777" w:rsidR="00A52430" w:rsidRPr="009F16C0" w:rsidRDefault="00A52430" w:rsidP="003A3379">
            <w:pPr>
              <w:pStyle w:val="TableText"/>
            </w:pPr>
          </w:p>
        </w:tc>
        <w:tc>
          <w:tcPr>
            <w:tcW w:w="1133" w:type="dxa"/>
          </w:tcPr>
          <w:p w14:paraId="09A1F401" w14:textId="77777777" w:rsidR="00A52430" w:rsidRPr="009F16C0" w:rsidRDefault="00A52430" w:rsidP="003A3379">
            <w:pPr>
              <w:pStyle w:val="TableText"/>
            </w:pPr>
          </w:p>
        </w:tc>
        <w:tc>
          <w:tcPr>
            <w:tcW w:w="1276" w:type="dxa"/>
          </w:tcPr>
          <w:p w14:paraId="251A773F" w14:textId="77777777" w:rsidR="00A52430" w:rsidRPr="009F16C0" w:rsidRDefault="00A52430" w:rsidP="003A3379">
            <w:pPr>
              <w:pStyle w:val="TableText"/>
            </w:pPr>
            <w:r w:rsidRPr="009F16C0">
              <w:t>58.6.4.1-2-3-4</w:t>
            </w:r>
          </w:p>
        </w:tc>
        <w:tc>
          <w:tcPr>
            <w:tcW w:w="6249" w:type="dxa"/>
          </w:tcPr>
          <w:p w14:paraId="035D7E29" w14:textId="77777777" w:rsidR="00A52430" w:rsidRPr="009F16C0" w:rsidRDefault="00A52430" w:rsidP="003A3379">
            <w:pPr>
              <w:pStyle w:val="TableText"/>
            </w:pPr>
            <w:r w:rsidRPr="009F16C0">
              <w:t xml:space="preserve">Changing title of test cases </w:t>
            </w:r>
            <w:r w:rsidRPr="009F16C0">
              <w:rPr>
                <w:i/>
                <w:color w:val="00B050"/>
                <w:sz w:val="16"/>
                <w:szCs w:val="16"/>
              </w:rPr>
              <w:t>FT Doc 53_026r1</w:t>
            </w:r>
          </w:p>
        </w:tc>
      </w:tr>
      <w:tr w:rsidR="00A52430" w:rsidRPr="009F16C0" w14:paraId="0D54D1B4" w14:textId="77777777" w:rsidTr="00493B77">
        <w:tc>
          <w:tcPr>
            <w:tcW w:w="622" w:type="dxa"/>
          </w:tcPr>
          <w:p w14:paraId="6BFB16F4" w14:textId="77777777" w:rsidR="00A52430" w:rsidRPr="009F16C0" w:rsidRDefault="00A52430" w:rsidP="003A3379">
            <w:pPr>
              <w:pStyle w:val="TableText"/>
            </w:pPr>
          </w:p>
        </w:tc>
        <w:tc>
          <w:tcPr>
            <w:tcW w:w="1133" w:type="dxa"/>
          </w:tcPr>
          <w:p w14:paraId="1AAC83C2" w14:textId="77777777" w:rsidR="00A52430" w:rsidRPr="009F16C0" w:rsidRDefault="00A52430" w:rsidP="003A3379">
            <w:pPr>
              <w:pStyle w:val="TableText"/>
            </w:pPr>
          </w:p>
        </w:tc>
        <w:tc>
          <w:tcPr>
            <w:tcW w:w="1276" w:type="dxa"/>
          </w:tcPr>
          <w:p w14:paraId="6747595B" w14:textId="77777777" w:rsidR="00A52430" w:rsidRPr="009F16C0" w:rsidRDefault="00A52430" w:rsidP="003A3379">
            <w:pPr>
              <w:pStyle w:val="TableText"/>
            </w:pPr>
            <w:r w:rsidRPr="009F16C0">
              <w:t>58.6.7.1-2-3-4-5</w:t>
            </w:r>
          </w:p>
        </w:tc>
        <w:tc>
          <w:tcPr>
            <w:tcW w:w="6249" w:type="dxa"/>
          </w:tcPr>
          <w:p w14:paraId="373BD485" w14:textId="77777777" w:rsidR="00A52430" w:rsidRPr="009F16C0" w:rsidRDefault="00A52430" w:rsidP="003A3379">
            <w:pPr>
              <w:pStyle w:val="TableText"/>
            </w:pPr>
            <w:r w:rsidRPr="009F16C0">
              <w:t xml:space="preserve">Adding new </w:t>
            </w:r>
            <w:r w:rsidR="00662E45" w:rsidRPr="009F16C0">
              <w:t>chapter</w:t>
            </w:r>
            <w:r w:rsidRPr="009F16C0">
              <w:t xml:space="preserve"> IM/Chat - Group Chat (Without Store and Forward) </w:t>
            </w:r>
            <w:r w:rsidRPr="009F16C0">
              <w:rPr>
                <w:i/>
                <w:color w:val="00B050"/>
                <w:sz w:val="16"/>
                <w:szCs w:val="16"/>
              </w:rPr>
              <w:t>FT Doc 53_026r1</w:t>
            </w:r>
          </w:p>
        </w:tc>
      </w:tr>
      <w:tr w:rsidR="00A52430" w:rsidRPr="009F16C0" w14:paraId="5389AD30" w14:textId="77777777" w:rsidTr="00493B77">
        <w:tc>
          <w:tcPr>
            <w:tcW w:w="622" w:type="dxa"/>
          </w:tcPr>
          <w:p w14:paraId="09FDA2A3" w14:textId="77777777" w:rsidR="00A52430" w:rsidRPr="009F16C0" w:rsidRDefault="00A52430" w:rsidP="003A3379">
            <w:pPr>
              <w:pStyle w:val="TableText"/>
            </w:pPr>
          </w:p>
        </w:tc>
        <w:tc>
          <w:tcPr>
            <w:tcW w:w="1133" w:type="dxa"/>
          </w:tcPr>
          <w:p w14:paraId="6254FC30" w14:textId="77777777" w:rsidR="00A52430" w:rsidRPr="009F16C0" w:rsidRDefault="00A52430" w:rsidP="003A3379">
            <w:pPr>
              <w:pStyle w:val="TableText"/>
            </w:pPr>
          </w:p>
        </w:tc>
        <w:tc>
          <w:tcPr>
            <w:tcW w:w="1276" w:type="dxa"/>
          </w:tcPr>
          <w:p w14:paraId="715BA762" w14:textId="77777777" w:rsidR="00A52430" w:rsidRPr="009F16C0" w:rsidRDefault="00A52430" w:rsidP="003A3379">
            <w:pPr>
              <w:pStyle w:val="TableText"/>
            </w:pPr>
            <w:r w:rsidRPr="009F16C0">
              <w:t>58.9.1-2-4</w:t>
            </w:r>
          </w:p>
        </w:tc>
        <w:tc>
          <w:tcPr>
            <w:tcW w:w="6249" w:type="dxa"/>
          </w:tcPr>
          <w:p w14:paraId="643154A8" w14:textId="77777777" w:rsidR="00A52430" w:rsidRPr="009F16C0" w:rsidRDefault="00A52430" w:rsidP="003A3379">
            <w:pPr>
              <w:pStyle w:val="TableText"/>
            </w:pPr>
            <w:r w:rsidRPr="009F16C0">
              <w:t xml:space="preserve">Improving and updating test cases </w:t>
            </w:r>
            <w:r w:rsidRPr="009F16C0">
              <w:rPr>
                <w:i/>
                <w:color w:val="00B050"/>
                <w:sz w:val="16"/>
                <w:szCs w:val="16"/>
              </w:rPr>
              <w:t>FT Doc 53_027</w:t>
            </w:r>
          </w:p>
        </w:tc>
      </w:tr>
      <w:tr w:rsidR="00A52430" w:rsidRPr="009F16C0" w14:paraId="3F32FC9B" w14:textId="77777777" w:rsidTr="00493B77">
        <w:tc>
          <w:tcPr>
            <w:tcW w:w="622" w:type="dxa"/>
          </w:tcPr>
          <w:p w14:paraId="63C5E373" w14:textId="77777777" w:rsidR="00A52430" w:rsidRPr="009F16C0" w:rsidRDefault="00A52430" w:rsidP="003A3379">
            <w:pPr>
              <w:pStyle w:val="TableText"/>
            </w:pPr>
          </w:p>
        </w:tc>
        <w:tc>
          <w:tcPr>
            <w:tcW w:w="1133" w:type="dxa"/>
          </w:tcPr>
          <w:p w14:paraId="39B3AAE3" w14:textId="77777777" w:rsidR="00A52430" w:rsidRPr="009F16C0" w:rsidRDefault="00A52430" w:rsidP="003A3379">
            <w:pPr>
              <w:pStyle w:val="TableText"/>
            </w:pPr>
          </w:p>
        </w:tc>
        <w:tc>
          <w:tcPr>
            <w:tcW w:w="1276" w:type="dxa"/>
          </w:tcPr>
          <w:p w14:paraId="3CAFA6D3" w14:textId="77777777" w:rsidR="00A52430" w:rsidRPr="009F16C0" w:rsidRDefault="00A52430" w:rsidP="003A3379">
            <w:pPr>
              <w:pStyle w:val="TableText"/>
            </w:pPr>
            <w:r w:rsidRPr="009F16C0">
              <w:t>58.9.3.1-2</w:t>
            </w:r>
          </w:p>
        </w:tc>
        <w:tc>
          <w:tcPr>
            <w:tcW w:w="6249" w:type="dxa"/>
          </w:tcPr>
          <w:p w14:paraId="399FB6C2" w14:textId="77777777" w:rsidR="00A52430" w:rsidRPr="009F16C0" w:rsidRDefault="00A52430" w:rsidP="003A3379">
            <w:pPr>
              <w:pStyle w:val="TableText"/>
            </w:pPr>
            <w:r w:rsidRPr="009F16C0">
              <w:t>Removing test cases</w:t>
            </w:r>
            <w:r w:rsidRPr="009F16C0">
              <w:rPr>
                <w:i/>
                <w:color w:val="00B050"/>
                <w:sz w:val="16"/>
                <w:szCs w:val="16"/>
              </w:rPr>
              <w:t xml:space="preserve"> FT Doc 53_027</w:t>
            </w:r>
          </w:p>
        </w:tc>
      </w:tr>
      <w:tr w:rsidR="00A52430" w:rsidRPr="009F16C0" w14:paraId="2E242A1E" w14:textId="77777777" w:rsidTr="00493B77">
        <w:tc>
          <w:tcPr>
            <w:tcW w:w="622" w:type="dxa"/>
          </w:tcPr>
          <w:p w14:paraId="22118EC4" w14:textId="77777777" w:rsidR="00A52430" w:rsidRPr="009F16C0" w:rsidRDefault="00A52430" w:rsidP="003A3379">
            <w:pPr>
              <w:pStyle w:val="TableText"/>
            </w:pPr>
          </w:p>
        </w:tc>
        <w:tc>
          <w:tcPr>
            <w:tcW w:w="1133" w:type="dxa"/>
          </w:tcPr>
          <w:p w14:paraId="169EC17C" w14:textId="77777777" w:rsidR="00A52430" w:rsidRPr="009F16C0" w:rsidRDefault="00A52430" w:rsidP="003A3379">
            <w:pPr>
              <w:pStyle w:val="TableText"/>
            </w:pPr>
          </w:p>
        </w:tc>
        <w:tc>
          <w:tcPr>
            <w:tcW w:w="1276" w:type="dxa"/>
          </w:tcPr>
          <w:p w14:paraId="63716213" w14:textId="77777777" w:rsidR="00A52430" w:rsidRPr="009F16C0" w:rsidRDefault="00A52430" w:rsidP="003A3379">
            <w:pPr>
              <w:pStyle w:val="TableText"/>
            </w:pPr>
            <w:r w:rsidRPr="009F16C0">
              <w:t>58-1.3.2.1-2-3</w:t>
            </w:r>
          </w:p>
        </w:tc>
        <w:tc>
          <w:tcPr>
            <w:tcW w:w="6249" w:type="dxa"/>
          </w:tcPr>
          <w:p w14:paraId="0FCC5D4E" w14:textId="77777777" w:rsidR="00A52430" w:rsidRPr="009F16C0" w:rsidRDefault="00A52430" w:rsidP="003A3379">
            <w:pPr>
              <w:pStyle w:val="TableText"/>
            </w:pPr>
            <w:r w:rsidRPr="009F16C0">
              <w:t xml:space="preserve">Adding new test cases for Enriched Calling – Image Share </w:t>
            </w:r>
            <w:r w:rsidRPr="009F16C0">
              <w:rPr>
                <w:i/>
                <w:color w:val="00B050"/>
                <w:sz w:val="16"/>
                <w:szCs w:val="16"/>
              </w:rPr>
              <w:t>FT Doc 53_011r2</w:t>
            </w:r>
          </w:p>
        </w:tc>
      </w:tr>
      <w:tr w:rsidR="00A52430" w:rsidRPr="009F16C0" w14:paraId="3CC0C8F0" w14:textId="77777777" w:rsidTr="00493B77">
        <w:tc>
          <w:tcPr>
            <w:tcW w:w="622" w:type="dxa"/>
          </w:tcPr>
          <w:p w14:paraId="3C707DE4" w14:textId="77777777" w:rsidR="00A52430" w:rsidRPr="009F16C0" w:rsidRDefault="00A52430" w:rsidP="003A3379">
            <w:pPr>
              <w:pStyle w:val="TableText"/>
            </w:pPr>
          </w:p>
        </w:tc>
        <w:tc>
          <w:tcPr>
            <w:tcW w:w="1133" w:type="dxa"/>
          </w:tcPr>
          <w:p w14:paraId="429A681F" w14:textId="77777777" w:rsidR="00A52430" w:rsidRPr="009F16C0" w:rsidRDefault="00A52430" w:rsidP="003A3379">
            <w:pPr>
              <w:pStyle w:val="TableText"/>
            </w:pPr>
          </w:p>
        </w:tc>
        <w:tc>
          <w:tcPr>
            <w:tcW w:w="1276" w:type="dxa"/>
          </w:tcPr>
          <w:p w14:paraId="3899545D" w14:textId="77777777" w:rsidR="00A52430" w:rsidRPr="009F16C0" w:rsidRDefault="00A52430" w:rsidP="003A3379">
            <w:pPr>
              <w:pStyle w:val="TableText"/>
            </w:pPr>
            <w:r w:rsidRPr="009F16C0">
              <w:t>58-1.3.2.4-5-6</w:t>
            </w:r>
          </w:p>
        </w:tc>
        <w:tc>
          <w:tcPr>
            <w:tcW w:w="6249" w:type="dxa"/>
          </w:tcPr>
          <w:p w14:paraId="6D464B39" w14:textId="77777777" w:rsidR="00A52430" w:rsidRPr="009F16C0" w:rsidRDefault="00A52430" w:rsidP="003A3379">
            <w:pPr>
              <w:pStyle w:val="TableText"/>
            </w:pPr>
            <w:r w:rsidRPr="009F16C0">
              <w:t>Adding new test cases for</w:t>
            </w:r>
            <w:r w:rsidR="00662E45">
              <w:t xml:space="preserve"> </w:t>
            </w:r>
            <w:r w:rsidRPr="009F16C0">
              <w:t xml:space="preserve">Enriched Calling – Image Share </w:t>
            </w:r>
            <w:r w:rsidRPr="009F16C0">
              <w:rPr>
                <w:i/>
                <w:color w:val="00B050"/>
                <w:sz w:val="16"/>
                <w:szCs w:val="16"/>
              </w:rPr>
              <w:t>FT Doc 53_012r2</w:t>
            </w:r>
          </w:p>
        </w:tc>
      </w:tr>
      <w:tr w:rsidR="00A52430" w:rsidRPr="009F16C0" w14:paraId="758F2689" w14:textId="77777777" w:rsidTr="00493B77">
        <w:tc>
          <w:tcPr>
            <w:tcW w:w="622" w:type="dxa"/>
          </w:tcPr>
          <w:p w14:paraId="4AE96326" w14:textId="77777777" w:rsidR="00A52430" w:rsidRPr="009F16C0" w:rsidRDefault="00A52430" w:rsidP="003A3379">
            <w:pPr>
              <w:pStyle w:val="TableText"/>
            </w:pPr>
          </w:p>
        </w:tc>
        <w:tc>
          <w:tcPr>
            <w:tcW w:w="1133" w:type="dxa"/>
          </w:tcPr>
          <w:p w14:paraId="768D78FA" w14:textId="77777777" w:rsidR="00A52430" w:rsidRPr="009F16C0" w:rsidRDefault="00A52430" w:rsidP="003A3379">
            <w:pPr>
              <w:pStyle w:val="TableText"/>
            </w:pPr>
          </w:p>
        </w:tc>
        <w:tc>
          <w:tcPr>
            <w:tcW w:w="1276" w:type="dxa"/>
          </w:tcPr>
          <w:p w14:paraId="2C66F64C" w14:textId="77777777" w:rsidR="00A52430" w:rsidRPr="009F16C0" w:rsidRDefault="00A52430" w:rsidP="003A3379">
            <w:pPr>
              <w:pStyle w:val="TableText"/>
            </w:pPr>
            <w:r w:rsidRPr="009F16C0">
              <w:t>58-1.3.2-7-8-9</w:t>
            </w:r>
          </w:p>
        </w:tc>
        <w:tc>
          <w:tcPr>
            <w:tcW w:w="6249" w:type="dxa"/>
          </w:tcPr>
          <w:p w14:paraId="0503959C" w14:textId="77777777" w:rsidR="00A52430" w:rsidRPr="009F16C0" w:rsidRDefault="00A52430" w:rsidP="003A3379">
            <w:pPr>
              <w:pStyle w:val="TableText"/>
            </w:pPr>
            <w:r w:rsidRPr="009F16C0">
              <w:t xml:space="preserve">Adding new test cases for Enriched Calling – Image Share </w:t>
            </w:r>
            <w:r w:rsidRPr="009F16C0">
              <w:rPr>
                <w:i/>
                <w:color w:val="00B050"/>
                <w:sz w:val="16"/>
                <w:szCs w:val="16"/>
              </w:rPr>
              <w:t>FT Doc 53_013r3</w:t>
            </w:r>
          </w:p>
        </w:tc>
      </w:tr>
      <w:tr w:rsidR="00A52430" w:rsidRPr="009F16C0" w14:paraId="01336AA3" w14:textId="77777777" w:rsidTr="00493B77">
        <w:tc>
          <w:tcPr>
            <w:tcW w:w="622" w:type="dxa"/>
          </w:tcPr>
          <w:p w14:paraId="0FC63DB3" w14:textId="77777777" w:rsidR="00A52430" w:rsidRPr="009F16C0" w:rsidRDefault="00A52430" w:rsidP="003A3379">
            <w:pPr>
              <w:pStyle w:val="TableText"/>
            </w:pPr>
          </w:p>
        </w:tc>
        <w:tc>
          <w:tcPr>
            <w:tcW w:w="1133" w:type="dxa"/>
          </w:tcPr>
          <w:p w14:paraId="4339AD1B" w14:textId="77777777" w:rsidR="00A52430" w:rsidRPr="009F16C0" w:rsidRDefault="00A52430" w:rsidP="003A3379">
            <w:pPr>
              <w:pStyle w:val="TableText"/>
            </w:pPr>
          </w:p>
        </w:tc>
        <w:tc>
          <w:tcPr>
            <w:tcW w:w="1276" w:type="dxa"/>
          </w:tcPr>
          <w:p w14:paraId="16B2BDAD" w14:textId="77777777" w:rsidR="00A52430" w:rsidRPr="009F16C0" w:rsidRDefault="00A52430" w:rsidP="003A3379">
            <w:pPr>
              <w:pStyle w:val="TableText"/>
            </w:pPr>
            <w:r w:rsidRPr="009F16C0">
              <w:t>58-1.3.2-10-11-12-13</w:t>
            </w:r>
          </w:p>
        </w:tc>
        <w:tc>
          <w:tcPr>
            <w:tcW w:w="6249" w:type="dxa"/>
          </w:tcPr>
          <w:p w14:paraId="622359A8" w14:textId="77777777" w:rsidR="00A52430" w:rsidRPr="009F16C0" w:rsidRDefault="00A52430" w:rsidP="003A3379">
            <w:pPr>
              <w:pStyle w:val="TableText"/>
            </w:pPr>
            <w:r w:rsidRPr="009F16C0">
              <w:t xml:space="preserve">Adding new test cases for Enriched Calling – Image Share </w:t>
            </w:r>
            <w:r w:rsidRPr="009F16C0">
              <w:rPr>
                <w:i/>
                <w:color w:val="00B050"/>
                <w:sz w:val="16"/>
                <w:szCs w:val="16"/>
              </w:rPr>
              <w:t>FT Doc 53_014r2</w:t>
            </w:r>
          </w:p>
        </w:tc>
      </w:tr>
      <w:tr w:rsidR="00A52430" w:rsidRPr="009F16C0" w14:paraId="17E0110C" w14:textId="77777777" w:rsidTr="00493B77">
        <w:tc>
          <w:tcPr>
            <w:tcW w:w="622" w:type="dxa"/>
          </w:tcPr>
          <w:p w14:paraId="2C8E9235" w14:textId="77777777" w:rsidR="00A52430" w:rsidRPr="009F16C0" w:rsidRDefault="00A52430" w:rsidP="003A3379">
            <w:pPr>
              <w:pStyle w:val="TableText"/>
            </w:pPr>
          </w:p>
        </w:tc>
        <w:tc>
          <w:tcPr>
            <w:tcW w:w="1133" w:type="dxa"/>
          </w:tcPr>
          <w:p w14:paraId="748BCE6C" w14:textId="77777777" w:rsidR="00A52430" w:rsidRPr="009F16C0" w:rsidRDefault="00A52430" w:rsidP="003A3379">
            <w:pPr>
              <w:pStyle w:val="TableText"/>
            </w:pPr>
          </w:p>
        </w:tc>
        <w:tc>
          <w:tcPr>
            <w:tcW w:w="1276" w:type="dxa"/>
          </w:tcPr>
          <w:p w14:paraId="327B0267" w14:textId="77777777" w:rsidR="00A52430" w:rsidRPr="009F16C0" w:rsidRDefault="00A52430" w:rsidP="003A3379">
            <w:pPr>
              <w:pStyle w:val="TableText"/>
            </w:pPr>
            <w:r w:rsidRPr="009F16C0">
              <w:t>58-1.3.3.1-2-3</w:t>
            </w:r>
          </w:p>
        </w:tc>
        <w:tc>
          <w:tcPr>
            <w:tcW w:w="6249" w:type="dxa"/>
          </w:tcPr>
          <w:p w14:paraId="341800B6" w14:textId="77777777" w:rsidR="00A52430" w:rsidRPr="009F16C0" w:rsidRDefault="00A52430" w:rsidP="003A3379">
            <w:pPr>
              <w:pStyle w:val="TableText"/>
            </w:pPr>
            <w:r w:rsidRPr="009F16C0">
              <w:t xml:space="preserve">Adding new test cases for Enriched Calling – live Video </w:t>
            </w:r>
            <w:r w:rsidRPr="009F16C0">
              <w:rPr>
                <w:i/>
                <w:color w:val="00B050"/>
                <w:sz w:val="16"/>
                <w:szCs w:val="16"/>
              </w:rPr>
              <w:t>FT Doc 53_046r1</w:t>
            </w:r>
          </w:p>
        </w:tc>
      </w:tr>
      <w:tr w:rsidR="00A52430" w:rsidRPr="009F16C0" w14:paraId="355C5450" w14:textId="77777777" w:rsidTr="00493B77">
        <w:tc>
          <w:tcPr>
            <w:tcW w:w="622" w:type="dxa"/>
          </w:tcPr>
          <w:p w14:paraId="09FAC56A" w14:textId="77777777" w:rsidR="00A52430" w:rsidRPr="009F16C0" w:rsidRDefault="00A52430" w:rsidP="003A3379">
            <w:pPr>
              <w:pStyle w:val="TableText"/>
            </w:pPr>
          </w:p>
        </w:tc>
        <w:tc>
          <w:tcPr>
            <w:tcW w:w="1133" w:type="dxa"/>
          </w:tcPr>
          <w:p w14:paraId="747434FE" w14:textId="77777777" w:rsidR="00A52430" w:rsidRPr="009F16C0" w:rsidRDefault="00A52430" w:rsidP="003A3379">
            <w:pPr>
              <w:pStyle w:val="TableText"/>
            </w:pPr>
          </w:p>
        </w:tc>
        <w:tc>
          <w:tcPr>
            <w:tcW w:w="1276" w:type="dxa"/>
          </w:tcPr>
          <w:p w14:paraId="2921EB09" w14:textId="77777777" w:rsidR="00A52430" w:rsidRPr="009F16C0" w:rsidRDefault="00A52430" w:rsidP="003A3379">
            <w:pPr>
              <w:pStyle w:val="TableText"/>
            </w:pPr>
            <w:r w:rsidRPr="009F16C0">
              <w:t>58-1.3.3.4-6-7</w:t>
            </w:r>
          </w:p>
        </w:tc>
        <w:tc>
          <w:tcPr>
            <w:tcW w:w="6249" w:type="dxa"/>
          </w:tcPr>
          <w:p w14:paraId="15428E5D" w14:textId="77777777" w:rsidR="00A52430" w:rsidRPr="009F16C0" w:rsidRDefault="00A52430" w:rsidP="003A3379">
            <w:pPr>
              <w:pStyle w:val="TableText"/>
            </w:pPr>
            <w:r w:rsidRPr="009F16C0">
              <w:t xml:space="preserve">Adding new test cases for Enriched Calling – live Video </w:t>
            </w:r>
            <w:r w:rsidRPr="009F16C0">
              <w:rPr>
                <w:i/>
                <w:color w:val="00B050"/>
                <w:sz w:val="16"/>
                <w:szCs w:val="16"/>
              </w:rPr>
              <w:t>FT Doc 53_047r1</w:t>
            </w:r>
          </w:p>
        </w:tc>
      </w:tr>
      <w:tr w:rsidR="00A52430" w:rsidRPr="009F16C0" w14:paraId="04888543" w14:textId="77777777" w:rsidTr="00493B77">
        <w:tc>
          <w:tcPr>
            <w:tcW w:w="622" w:type="dxa"/>
          </w:tcPr>
          <w:p w14:paraId="321B4254" w14:textId="77777777" w:rsidR="00A52430" w:rsidRPr="009F16C0" w:rsidRDefault="00A52430" w:rsidP="003A3379">
            <w:pPr>
              <w:pStyle w:val="TableText"/>
            </w:pPr>
          </w:p>
        </w:tc>
        <w:tc>
          <w:tcPr>
            <w:tcW w:w="1133" w:type="dxa"/>
          </w:tcPr>
          <w:p w14:paraId="5ACC4C02" w14:textId="77777777" w:rsidR="00A52430" w:rsidRPr="009F16C0" w:rsidRDefault="00A52430" w:rsidP="003A3379">
            <w:pPr>
              <w:pStyle w:val="TableText"/>
            </w:pPr>
          </w:p>
        </w:tc>
        <w:tc>
          <w:tcPr>
            <w:tcW w:w="1276" w:type="dxa"/>
          </w:tcPr>
          <w:p w14:paraId="6A8CCB1B" w14:textId="77777777" w:rsidR="00A52430" w:rsidRPr="009F16C0" w:rsidRDefault="00A52430" w:rsidP="003A3379">
            <w:pPr>
              <w:pStyle w:val="TableText"/>
            </w:pPr>
            <w:r w:rsidRPr="009F16C0">
              <w:t>58-1.3.3.8-9</w:t>
            </w:r>
          </w:p>
        </w:tc>
        <w:tc>
          <w:tcPr>
            <w:tcW w:w="6249" w:type="dxa"/>
          </w:tcPr>
          <w:p w14:paraId="3658B79B" w14:textId="77777777" w:rsidR="00A52430" w:rsidRPr="009F16C0" w:rsidRDefault="00A52430" w:rsidP="003A3379">
            <w:pPr>
              <w:pStyle w:val="TableText"/>
            </w:pPr>
            <w:r w:rsidRPr="009F16C0">
              <w:t xml:space="preserve">Adding new test cases for Enriched Calling – live Video </w:t>
            </w:r>
            <w:r w:rsidRPr="009F16C0">
              <w:rPr>
                <w:i/>
                <w:color w:val="00B050"/>
                <w:sz w:val="16"/>
                <w:szCs w:val="16"/>
              </w:rPr>
              <w:t>FT Doc 53_048r2</w:t>
            </w:r>
          </w:p>
        </w:tc>
      </w:tr>
      <w:tr w:rsidR="00A52430" w:rsidRPr="009F16C0" w14:paraId="7601E388" w14:textId="77777777" w:rsidTr="00493B77">
        <w:tc>
          <w:tcPr>
            <w:tcW w:w="622" w:type="dxa"/>
          </w:tcPr>
          <w:p w14:paraId="046D078D" w14:textId="77777777" w:rsidR="00A52430" w:rsidRPr="009F16C0" w:rsidRDefault="00A52430" w:rsidP="003A3379">
            <w:pPr>
              <w:pStyle w:val="TableText"/>
            </w:pPr>
          </w:p>
        </w:tc>
        <w:tc>
          <w:tcPr>
            <w:tcW w:w="1133" w:type="dxa"/>
          </w:tcPr>
          <w:p w14:paraId="65C76624" w14:textId="77777777" w:rsidR="00A52430" w:rsidRPr="009F16C0" w:rsidRDefault="00A52430" w:rsidP="003A3379">
            <w:pPr>
              <w:pStyle w:val="TableText"/>
            </w:pPr>
          </w:p>
        </w:tc>
        <w:tc>
          <w:tcPr>
            <w:tcW w:w="1276" w:type="dxa"/>
          </w:tcPr>
          <w:p w14:paraId="2DA65C94" w14:textId="77777777" w:rsidR="00A52430" w:rsidRPr="009F16C0" w:rsidRDefault="00A52430" w:rsidP="003A3379">
            <w:pPr>
              <w:pStyle w:val="TableText"/>
            </w:pPr>
            <w:r w:rsidRPr="009F16C0">
              <w:t>58-1.3.11-12</w:t>
            </w:r>
          </w:p>
        </w:tc>
        <w:tc>
          <w:tcPr>
            <w:tcW w:w="6249" w:type="dxa"/>
          </w:tcPr>
          <w:p w14:paraId="623A6A03" w14:textId="77777777" w:rsidR="00A52430" w:rsidRPr="009F16C0" w:rsidRDefault="00A52430" w:rsidP="003A3379">
            <w:pPr>
              <w:pStyle w:val="TableText"/>
            </w:pPr>
            <w:r w:rsidRPr="009F16C0">
              <w:t xml:space="preserve">Adding new test cases for Enriched Calling – live Video </w:t>
            </w:r>
            <w:r w:rsidRPr="009F16C0">
              <w:rPr>
                <w:i/>
                <w:color w:val="00B050"/>
                <w:sz w:val="16"/>
                <w:szCs w:val="16"/>
              </w:rPr>
              <w:t>FT Doc 53_049r2</w:t>
            </w:r>
          </w:p>
        </w:tc>
      </w:tr>
      <w:tr w:rsidR="00A52430" w:rsidRPr="009F16C0" w14:paraId="4DE97ED0" w14:textId="77777777" w:rsidTr="00493B77">
        <w:tc>
          <w:tcPr>
            <w:tcW w:w="622" w:type="dxa"/>
          </w:tcPr>
          <w:p w14:paraId="4182CE92" w14:textId="77777777" w:rsidR="00A52430" w:rsidRPr="009F16C0" w:rsidRDefault="00A52430" w:rsidP="003A3379">
            <w:pPr>
              <w:pStyle w:val="TableText"/>
            </w:pPr>
          </w:p>
        </w:tc>
        <w:tc>
          <w:tcPr>
            <w:tcW w:w="1133" w:type="dxa"/>
          </w:tcPr>
          <w:p w14:paraId="523B7BBF" w14:textId="77777777" w:rsidR="00A52430" w:rsidRPr="009F16C0" w:rsidRDefault="00A52430" w:rsidP="003A3379">
            <w:pPr>
              <w:pStyle w:val="TableText"/>
            </w:pPr>
          </w:p>
        </w:tc>
        <w:tc>
          <w:tcPr>
            <w:tcW w:w="1276" w:type="dxa"/>
          </w:tcPr>
          <w:p w14:paraId="4F073DE1" w14:textId="77777777" w:rsidR="00A52430" w:rsidRPr="009F16C0" w:rsidRDefault="00A52430" w:rsidP="003A3379">
            <w:pPr>
              <w:pStyle w:val="TableText"/>
            </w:pPr>
            <w:r w:rsidRPr="009F16C0">
              <w:t>58-1.3.13-14-15</w:t>
            </w:r>
          </w:p>
        </w:tc>
        <w:tc>
          <w:tcPr>
            <w:tcW w:w="6249" w:type="dxa"/>
          </w:tcPr>
          <w:p w14:paraId="63DDC55D" w14:textId="77777777" w:rsidR="00A52430" w:rsidRPr="009F16C0" w:rsidRDefault="00A52430" w:rsidP="003A3379">
            <w:pPr>
              <w:pStyle w:val="TableText"/>
            </w:pPr>
            <w:r w:rsidRPr="009F16C0">
              <w:t xml:space="preserve">Adding new test cases for Enriched Calling – live Video </w:t>
            </w:r>
            <w:r w:rsidRPr="009F16C0">
              <w:rPr>
                <w:i/>
                <w:color w:val="00B050"/>
                <w:sz w:val="16"/>
                <w:szCs w:val="16"/>
              </w:rPr>
              <w:t>FT Doc 53_050r2</w:t>
            </w:r>
          </w:p>
        </w:tc>
      </w:tr>
      <w:tr w:rsidR="00A52430" w:rsidRPr="009F16C0" w14:paraId="2EA296F1" w14:textId="77777777" w:rsidTr="00493B77">
        <w:tc>
          <w:tcPr>
            <w:tcW w:w="622" w:type="dxa"/>
          </w:tcPr>
          <w:p w14:paraId="11B2DF56" w14:textId="77777777" w:rsidR="00A52430" w:rsidRPr="009F16C0" w:rsidRDefault="00A52430" w:rsidP="003A3379">
            <w:pPr>
              <w:pStyle w:val="TableText"/>
            </w:pPr>
          </w:p>
        </w:tc>
        <w:tc>
          <w:tcPr>
            <w:tcW w:w="1133" w:type="dxa"/>
          </w:tcPr>
          <w:p w14:paraId="162E9DB1" w14:textId="77777777" w:rsidR="00A52430" w:rsidRPr="009F16C0" w:rsidRDefault="00A52430" w:rsidP="003A3379">
            <w:pPr>
              <w:pStyle w:val="TableText"/>
            </w:pPr>
          </w:p>
        </w:tc>
        <w:tc>
          <w:tcPr>
            <w:tcW w:w="1276" w:type="dxa"/>
          </w:tcPr>
          <w:p w14:paraId="156452AA" w14:textId="77777777" w:rsidR="00A52430" w:rsidRPr="009F16C0" w:rsidRDefault="00A52430" w:rsidP="003A3379">
            <w:pPr>
              <w:pStyle w:val="TableText"/>
            </w:pPr>
            <w:r w:rsidRPr="009F16C0">
              <w:t>58-1.3.16-17-18</w:t>
            </w:r>
          </w:p>
        </w:tc>
        <w:tc>
          <w:tcPr>
            <w:tcW w:w="6249" w:type="dxa"/>
          </w:tcPr>
          <w:p w14:paraId="44C4028C" w14:textId="77777777" w:rsidR="00A52430" w:rsidRPr="009F16C0" w:rsidRDefault="00A52430" w:rsidP="003A3379">
            <w:pPr>
              <w:pStyle w:val="TableText"/>
            </w:pPr>
            <w:r w:rsidRPr="009F16C0">
              <w:t xml:space="preserve">Adding new test cases for Enriched Calling – live Video </w:t>
            </w:r>
            <w:r w:rsidRPr="009F16C0">
              <w:rPr>
                <w:i/>
                <w:color w:val="00B050"/>
                <w:sz w:val="16"/>
                <w:szCs w:val="16"/>
              </w:rPr>
              <w:t>FT Doc 53_051r2</w:t>
            </w:r>
          </w:p>
        </w:tc>
      </w:tr>
      <w:tr w:rsidR="00A52430" w:rsidRPr="009F16C0" w14:paraId="7740446D" w14:textId="77777777" w:rsidTr="00493B77">
        <w:tc>
          <w:tcPr>
            <w:tcW w:w="622" w:type="dxa"/>
          </w:tcPr>
          <w:p w14:paraId="2E856C7A" w14:textId="77777777" w:rsidR="00A52430" w:rsidRPr="009F16C0" w:rsidRDefault="00A52430" w:rsidP="003A3379">
            <w:pPr>
              <w:pStyle w:val="TableText"/>
            </w:pPr>
          </w:p>
        </w:tc>
        <w:tc>
          <w:tcPr>
            <w:tcW w:w="1133" w:type="dxa"/>
          </w:tcPr>
          <w:p w14:paraId="4F9F3E64" w14:textId="77777777" w:rsidR="00A52430" w:rsidRPr="009F16C0" w:rsidRDefault="00A52430" w:rsidP="003A3379">
            <w:pPr>
              <w:pStyle w:val="TableText"/>
            </w:pPr>
          </w:p>
        </w:tc>
        <w:tc>
          <w:tcPr>
            <w:tcW w:w="1276" w:type="dxa"/>
          </w:tcPr>
          <w:p w14:paraId="2B295367" w14:textId="77777777" w:rsidR="00A52430" w:rsidRPr="009F16C0" w:rsidRDefault="00A52430" w:rsidP="003A3379">
            <w:pPr>
              <w:pStyle w:val="TableText"/>
            </w:pPr>
            <w:r w:rsidRPr="009F16C0">
              <w:t>58-1.3.5.1-2-3-4</w:t>
            </w:r>
          </w:p>
        </w:tc>
        <w:tc>
          <w:tcPr>
            <w:tcW w:w="6249" w:type="dxa"/>
          </w:tcPr>
          <w:p w14:paraId="6B715E6C" w14:textId="77777777" w:rsidR="00A52430" w:rsidRPr="009F16C0" w:rsidRDefault="00A52430" w:rsidP="003A3379">
            <w:pPr>
              <w:pStyle w:val="TableText"/>
            </w:pPr>
            <w:r w:rsidRPr="009F16C0">
              <w:t xml:space="preserve">Adding new test cases for Enriched Calling – Share any file </w:t>
            </w:r>
            <w:r w:rsidRPr="009F16C0">
              <w:rPr>
                <w:i/>
                <w:color w:val="00B050"/>
                <w:sz w:val="16"/>
                <w:szCs w:val="16"/>
              </w:rPr>
              <w:t>FT Doc 53_034</w:t>
            </w:r>
          </w:p>
        </w:tc>
      </w:tr>
      <w:tr w:rsidR="00A52430" w:rsidRPr="009F16C0" w14:paraId="43AEB406" w14:textId="77777777" w:rsidTr="00493B77">
        <w:tc>
          <w:tcPr>
            <w:tcW w:w="622" w:type="dxa"/>
          </w:tcPr>
          <w:p w14:paraId="778DF8B7" w14:textId="77777777" w:rsidR="00A52430" w:rsidRPr="009F16C0" w:rsidRDefault="00A52430" w:rsidP="003A3379">
            <w:pPr>
              <w:pStyle w:val="TableText"/>
            </w:pPr>
          </w:p>
        </w:tc>
        <w:tc>
          <w:tcPr>
            <w:tcW w:w="1133" w:type="dxa"/>
          </w:tcPr>
          <w:p w14:paraId="1C8B6CB5" w14:textId="77777777" w:rsidR="00A52430" w:rsidRPr="009F16C0" w:rsidRDefault="00A52430" w:rsidP="003A3379">
            <w:pPr>
              <w:pStyle w:val="TableText"/>
            </w:pPr>
          </w:p>
        </w:tc>
        <w:tc>
          <w:tcPr>
            <w:tcW w:w="1276" w:type="dxa"/>
          </w:tcPr>
          <w:p w14:paraId="2BD628B5" w14:textId="77777777" w:rsidR="00A52430" w:rsidRPr="009F16C0" w:rsidRDefault="00A52430" w:rsidP="003A3379">
            <w:pPr>
              <w:pStyle w:val="TableText"/>
            </w:pPr>
            <w:r w:rsidRPr="009F16C0">
              <w:t>58-1.4.3.1-2-3-4</w:t>
            </w:r>
          </w:p>
        </w:tc>
        <w:tc>
          <w:tcPr>
            <w:tcW w:w="6249" w:type="dxa"/>
          </w:tcPr>
          <w:p w14:paraId="51E47022" w14:textId="77777777" w:rsidR="00A52430" w:rsidRPr="009F16C0" w:rsidRDefault="00A52430" w:rsidP="003A3379">
            <w:pPr>
              <w:pStyle w:val="TableText"/>
            </w:pPr>
            <w:r w:rsidRPr="009F16C0">
              <w:t xml:space="preserve">Adding test cases for Enriched calling, Call on hold and Live video </w:t>
            </w:r>
            <w:r w:rsidRPr="009F16C0">
              <w:rPr>
                <w:i/>
                <w:color w:val="00B050"/>
                <w:sz w:val="16"/>
                <w:szCs w:val="16"/>
              </w:rPr>
              <w:t>FT Doc 53_037</w:t>
            </w:r>
          </w:p>
        </w:tc>
      </w:tr>
      <w:tr w:rsidR="00A52430" w:rsidRPr="009F16C0" w14:paraId="42844C1A" w14:textId="77777777" w:rsidTr="00493B77">
        <w:tc>
          <w:tcPr>
            <w:tcW w:w="622" w:type="dxa"/>
          </w:tcPr>
          <w:p w14:paraId="203D24B2" w14:textId="77777777" w:rsidR="00A52430" w:rsidRPr="009F16C0" w:rsidRDefault="00A52430" w:rsidP="003A3379">
            <w:pPr>
              <w:pStyle w:val="TableText"/>
            </w:pPr>
          </w:p>
        </w:tc>
        <w:tc>
          <w:tcPr>
            <w:tcW w:w="1133" w:type="dxa"/>
          </w:tcPr>
          <w:p w14:paraId="64B58453" w14:textId="77777777" w:rsidR="00A52430" w:rsidRPr="009F16C0" w:rsidRDefault="00A52430" w:rsidP="003A3379">
            <w:pPr>
              <w:pStyle w:val="TableText"/>
            </w:pPr>
          </w:p>
        </w:tc>
        <w:tc>
          <w:tcPr>
            <w:tcW w:w="1276" w:type="dxa"/>
          </w:tcPr>
          <w:p w14:paraId="22A23ED1" w14:textId="77777777" w:rsidR="00A52430" w:rsidRPr="009F16C0" w:rsidRDefault="00A52430" w:rsidP="003A3379">
            <w:pPr>
              <w:pStyle w:val="TableText"/>
            </w:pPr>
            <w:r w:rsidRPr="009F16C0">
              <w:t>59.1.9.1.4-5-6-7</w:t>
            </w:r>
          </w:p>
        </w:tc>
        <w:tc>
          <w:tcPr>
            <w:tcW w:w="6249" w:type="dxa"/>
          </w:tcPr>
          <w:p w14:paraId="4550A986" w14:textId="77777777" w:rsidR="00A52430" w:rsidRPr="009F16C0" w:rsidRDefault="00662E45" w:rsidP="002D732D">
            <w:pPr>
              <w:pStyle w:val="CSFieldInfo"/>
              <w:framePr w:wrap="auto" w:vAnchor="margin" w:hAnchor="text" w:yAlign="inline"/>
            </w:pPr>
            <w:r w:rsidRPr="009F16C0">
              <w:rPr>
                <w:rFonts w:cs="Times New Roman"/>
                <w:bCs w:val="0"/>
                <w:color w:val="000000"/>
                <w:sz w:val="18"/>
              </w:rPr>
              <w:t>Adding</w:t>
            </w:r>
            <w:r w:rsidR="00A52430" w:rsidRPr="009F16C0">
              <w:rPr>
                <w:rFonts w:cs="Times New Roman"/>
                <w:bCs w:val="0"/>
                <w:color w:val="000000"/>
                <w:sz w:val="18"/>
              </w:rPr>
              <w:t xml:space="preserve"> new VoWiFi test cases for SMS.</w:t>
            </w:r>
            <w:r w:rsidR="00A52430" w:rsidRPr="009F16C0">
              <w:rPr>
                <w:i/>
                <w:color w:val="00B050"/>
                <w:sz w:val="16"/>
                <w:szCs w:val="16"/>
              </w:rPr>
              <w:t xml:space="preserve"> FT Doc 53_022r1</w:t>
            </w:r>
          </w:p>
        </w:tc>
      </w:tr>
      <w:tr w:rsidR="00A52430" w:rsidRPr="009F16C0" w14:paraId="290D1366" w14:textId="77777777" w:rsidTr="00493B77">
        <w:tc>
          <w:tcPr>
            <w:tcW w:w="622" w:type="dxa"/>
          </w:tcPr>
          <w:p w14:paraId="686853CA" w14:textId="77777777" w:rsidR="00A52430" w:rsidRPr="009F16C0" w:rsidRDefault="00A52430" w:rsidP="003A3379">
            <w:pPr>
              <w:pStyle w:val="TableText"/>
            </w:pPr>
          </w:p>
        </w:tc>
        <w:tc>
          <w:tcPr>
            <w:tcW w:w="1133" w:type="dxa"/>
          </w:tcPr>
          <w:p w14:paraId="05635E21" w14:textId="77777777" w:rsidR="00A52430" w:rsidRPr="009F16C0" w:rsidRDefault="00A52430" w:rsidP="003A3379">
            <w:pPr>
              <w:pStyle w:val="TableText"/>
            </w:pPr>
          </w:p>
        </w:tc>
        <w:tc>
          <w:tcPr>
            <w:tcW w:w="1276" w:type="dxa"/>
          </w:tcPr>
          <w:p w14:paraId="501EC120" w14:textId="77777777" w:rsidR="00A52430" w:rsidRPr="009F16C0" w:rsidRDefault="00A52430" w:rsidP="003A3379">
            <w:pPr>
              <w:pStyle w:val="TableText"/>
            </w:pPr>
            <w:r w:rsidRPr="009F16C0">
              <w:t>59.1.9.2.1-2</w:t>
            </w:r>
          </w:p>
        </w:tc>
        <w:tc>
          <w:tcPr>
            <w:tcW w:w="6249" w:type="dxa"/>
          </w:tcPr>
          <w:p w14:paraId="46E3B7C0" w14:textId="77777777" w:rsidR="00A52430" w:rsidRPr="009F16C0" w:rsidRDefault="00A52430" w:rsidP="003C70C5">
            <w:pPr>
              <w:pStyle w:val="CSFieldInfo"/>
              <w:framePr w:wrap="auto" w:vAnchor="margin" w:hAnchor="text" w:yAlign="inline"/>
              <w:rPr>
                <w:rFonts w:cs="Times New Roman"/>
                <w:bCs w:val="0"/>
                <w:color w:val="000000"/>
                <w:sz w:val="18"/>
              </w:rPr>
            </w:pPr>
            <w:r w:rsidRPr="009F16C0">
              <w:rPr>
                <w:rFonts w:cs="Times New Roman"/>
                <w:bCs w:val="0"/>
                <w:color w:val="000000"/>
                <w:sz w:val="18"/>
              </w:rPr>
              <w:t xml:space="preserve">Adding new test cases to enable Voice over Wi-Fi test coverage on MMS during WIFI Call </w:t>
            </w:r>
            <w:r w:rsidRPr="009F16C0">
              <w:rPr>
                <w:i/>
                <w:color w:val="00B050"/>
                <w:sz w:val="16"/>
                <w:szCs w:val="16"/>
              </w:rPr>
              <w:t>FT Doc 53_023r2</w:t>
            </w:r>
          </w:p>
        </w:tc>
      </w:tr>
      <w:tr w:rsidR="00A52430" w:rsidRPr="009F16C0" w14:paraId="2F93C9AC" w14:textId="77777777" w:rsidTr="00493B77">
        <w:tc>
          <w:tcPr>
            <w:tcW w:w="622" w:type="dxa"/>
          </w:tcPr>
          <w:p w14:paraId="75ADF0F1" w14:textId="77777777" w:rsidR="00A52430" w:rsidRPr="009F16C0" w:rsidRDefault="00A52430" w:rsidP="003A3379">
            <w:pPr>
              <w:pStyle w:val="TableText"/>
            </w:pPr>
            <w:r w:rsidRPr="009F16C0">
              <w:t>15</w:t>
            </w:r>
          </w:p>
        </w:tc>
        <w:tc>
          <w:tcPr>
            <w:tcW w:w="1133" w:type="dxa"/>
          </w:tcPr>
          <w:p w14:paraId="2D0132EE" w14:textId="77777777" w:rsidR="00A52430" w:rsidRPr="009F16C0" w:rsidRDefault="00A52430" w:rsidP="003A3379">
            <w:pPr>
              <w:pStyle w:val="TableText"/>
            </w:pPr>
            <w:r w:rsidRPr="009F16C0">
              <w:t>16.03.2016</w:t>
            </w:r>
          </w:p>
        </w:tc>
        <w:tc>
          <w:tcPr>
            <w:tcW w:w="1276" w:type="dxa"/>
          </w:tcPr>
          <w:p w14:paraId="220BA529" w14:textId="77777777" w:rsidR="00A52430" w:rsidRPr="009F16C0" w:rsidRDefault="00A52430" w:rsidP="003A3379">
            <w:pPr>
              <w:pStyle w:val="TableText"/>
              <w:rPr>
                <w:highlight w:val="yellow"/>
              </w:rPr>
            </w:pPr>
            <w:r w:rsidRPr="009F16C0">
              <w:rPr>
                <w:highlight w:val="yellow"/>
              </w:rPr>
              <w:t>Annex G</w:t>
            </w:r>
          </w:p>
        </w:tc>
        <w:tc>
          <w:tcPr>
            <w:tcW w:w="6249" w:type="dxa"/>
          </w:tcPr>
          <w:p w14:paraId="33CBE16C" w14:textId="77777777" w:rsidR="00A52430" w:rsidRPr="009F16C0" w:rsidRDefault="00A52430" w:rsidP="003C70C5">
            <w:pPr>
              <w:pStyle w:val="CSFieldInfo"/>
              <w:framePr w:wrap="auto" w:vAnchor="margin" w:hAnchor="text" w:yAlign="inline"/>
              <w:rPr>
                <w:rFonts w:cs="Times New Roman"/>
                <w:bCs w:val="0"/>
                <w:color w:val="000000"/>
                <w:sz w:val="18"/>
              </w:rPr>
            </w:pPr>
          </w:p>
        </w:tc>
      </w:tr>
      <w:tr w:rsidR="00A52430" w:rsidRPr="009F16C0" w14:paraId="75B6D42D" w14:textId="77777777" w:rsidTr="00493B77">
        <w:tc>
          <w:tcPr>
            <w:tcW w:w="622" w:type="dxa"/>
          </w:tcPr>
          <w:p w14:paraId="53AC925E" w14:textId="77777777" w:rsidR="00A52430" w:rsidRPr="009F16C0" w:rsidRDefault="00A52430" w:rsidP="003A3379">
            <w:pPr>
              <w:pStyle w:val="TableText"/>
            </w:pPr>
          </w:p>
        </w:tc>
        <w:tc>
          <w:tcPr>
            <w:tcW w:w="1133" w:type="dxa"/>
          </w:tcPr>
          <w:p w14:paraId="1E77F38C" w14:textId="77777777" w:rsidR="00A52430" w:rsidRPr="009F16C0" w:rsidRDefault="00A52430" w:rsidP="003A3379">
            <w:pPr>
              <w:pStyle w:val="TableText"/>
            </w:pPr>
          </w:p>
        </w:tc>
        <w:tc>
          <w:tcPr>
            <w:tcW w:w="1276" w:type="dxa"/>
          </w:tcPr>
          <w:p w14:paraId="7AC6FBB3" w14:textId="77777777" w:rsidR="00A52430" w:rsidRPr="009F16C0" w:rsidRDefault="00A52430" w:rsidP="003A3379">
            <w:pPr>
              <w:pStyle w:val="TableText"/>
              <w:rPr>
                <w:highlight w:val="yellow"/>
              </w:rPr>
            </w:pPr>
          </w:p>
        </w:tc>
        <w:tc>
          <w:tcPr>
            <w:tcW w:w="6249" w:type="dxa"/>
          </w:tcPr>
          <w:p w14:paraId="3EB30AEC" w14:textId="77777777" w:rsidR="00A52430" w:rsidRPr="009F16C0" w:rsidRDefault="00A52430" w:rsidP="00407A48">
            <w:pPr>
              <w:pStyle w:val="CSFieldInfo"/>
              <w:framePr w:wrap="auto" w:vAnchor="margin" w:hAnchor="text" w:yAlign="inline"/>
              <w:rPr>
                <w:rFonts w:cs="Times New Roman"/>
                <w:bCs w:val="0"/>
                <w:color w:val="000000"/>
                <w:sz w:val="18"/>
              </w:rPr>
            </w:pPr>
            <w:r w:rsidRPr="009F16C0">
              <w:rPr>
                <w:rFonts w:cs="Times New Roman"/>
                <w:bCs w:val="0"/>
                <w:color w:val="000000"/>
                <w:sz w:val="18"/>
              </w:rPr>
              <w:t xml:space="preserve">Clean up annex G for Annex D </w:t>
            </w:r>
            <w:r w:rsidRPr="009F16C0">
              <w:rPr>
                <w:i/>
                <w:color w:val="00B050"/>
                <w:sz w:val="16"/>
                <w:szCs w:val="16"/>
              </w:rPr>
              <w:t>FT Doc 53_038r1, 40r1, 52</w:t>
            </w:r>
          </w:p>
        </w:tc>
      </w:tr>
      <w:tr w:rsidR="008857A2" w:rsidRPr="009F16C0" w14:paraId="01A07D68" w14:textId="77777777" w:rsidTr="00493B77">
        <w:tc>
          <w:tcPr>
            <w:tcW w:w="622" w:type="dxa"/>
          </w:tcPr>
          <w:p w14:paraId="01F6B764" w14:textId="77777777" w:rsidR="008857A2" w:rsidRPr="009F16C0" w:rsidRDefault="008857A2" w:rsidP="003A3379">
            <w:pPr>
              <w:pStyle w:val="TableText"/>
            </w:pPr>
          </w:p>
        </w:tc>
        <w:tc>
          <w:tcPr>
            <w:tcW w:w="1133" w:type="dxa"/>
          </w:tcPr>
          <w:p w14:paraId="70E62050" w14:textId="77777777" w:rsidR="008857A2" w:rsidRPr="009F16C0" w:rsidRDefault="008857A2" w:rsidP="003A3379">
            <w:pPr>
              <w:pStyle w:val="TableText"/>
            </w:pPr>
          </w:p>
        </w:tc>
        <w:tc>
          <w:tcPr>
            <w:tcW w:w="1276" w:type="dxa"/>
          </w:tcPr>
          <w:p w14:paraId="4772849E" w14:textId="77777777" w:rsidR="008857A2" w:rsidRPr="009F16C0" w:rsidRDefault="008857A2" w:rsidP="003A3379">
            <w:pPr>
              <w:pStyle w:val="TableText"/>
              <w:rPr>
                <w:highlight w:val="yellow"/>
              </w:rPr>
            </w:pPr>
          </w:p>
        </w:tc>
        <w:tc>
          <w:tcPr>
            <w:tcW w:w="6249" w:type="dxa"/>
          </w:tcPr>
          <w:p w14:paraId="0F566D01" w14:textId="77777777" w:rsidR="008857A2" w:rsidRPr="009F16C0" w:rsidRDefault="008857A2" w:rsidP="00407A48">
            <w:pPr>
              <w:pStyle w:val="CSFieldInfo"/>
              <w:framePr w:wrap="auto" w:vAnchor="margin" w:hAnchor="text" w:yAlign="inline"/>
              <w:rPr>
                <w:rFonts w:cs="Times New Roman"/>
                <w:bCs w:val="0"/>
                <w:color w:val="000000"/>
                <w:sz w:val="18"/>
              </w:rPr>
            </w:pPr>
          </w:p>
        </w:tc>
      </w:tr>
      <w:tr w:rsidR="008857A2" w:rsidRPr="009F16C0" w14:paraId="51049171" w14:textId="77777777" w:rsidTr="00493B77">
        <w:tc>
          <w:tcPr>
            <w:tcW w:w="622" w:type="dxa"/>
          </w:tcPr>
          <w:p w14:paraId="04F7C18C" w14:textId="77777777" w:rsidR="008857A2" w:rsidRPr="009F16C0" w:rsidRDefault="008857A2" w:rsidP="003A3379">
            <w:pPr>
              <w:pStyle w:val="TableText"/>
            </w:pPr>
            <w:r w:rsidRPr="009F16C0">
              <w:t>16</w:t>
            </w:r>
          </w:p>
        </w:tc>
        <w:tc>
          <w:tcPr>
            <w:tcW w:w="1133" w:type="dxa"/>
          </w:tcPr>
          <w:p w14:paraId="2FC8C545" w14:textId="77777777" w:rsidR="008857A2" w:rsidRPr="009F16C0" w:rsidRDefault="008857A2" w:rsidP="003A3379">
            <w:pPr>
              <w:pStyle w:val="TableText"/>
            </w:pPr>
            <w:r w:rsidRPr="009F16C0">
              <w:t>08.06.2016</w:t>
            </w:r>
          </w:p>
        </w:tc>
        <w:tc>
          <w:tcPr>
            <w:tcW w:w="1276" w:type="dxa"/>
          </w:tcPr>
          <w:p w14:paraId="4444A9E3" w14:textId="77777777" w:rsidR="008857A2" w:rsidRPr="009F16C0" w:rsidRDefault="008857A2" w:rsidP="003A3379">
            <w:pPr>
              <w:pStyle w:val="TableText"/>
              <w:rPr>
                <w:highlight w:val="yellow"/>
              </w:rPr>
            </w:pPr>
            <w:r w:rsidRPr="009F16C0">
              <w:rPr>
                <w:highlight w:val="yellow"/>
              </w:rPr>
              <w:t>Annex A</w:t>
            </w:r>
          </w:p>
        </w:tc>
        <w:tc>
          <w:tcPr>
            <w:tcW w:w="6249" w:type="dxa"/>
          </w:tcPr>
          <w:p w14:paraId="19363E66" w14:textId="77777777" w:rsidR="008857A2" w:rsidRPr="009F16C0" w:rsidRDefault="008857A2" w:rsidP="00407A48">
            <w:pPr>
              <w:pStyle w:val="CSFieldInfo"/>
              <w:framePr w:wrap="auto" w:vAnchor="margin" w:hAnchor="text" w:yAlign="inline"/>
              <w:rPr>
                <w:rFonts w:cs="Times New Roman"/>
                <w:bCs w:val="0"/>
                <w:color w:val="000000"/>
                <w:sz w:val="18"/>
              </w:rPr>
            </w:pPr>
          </w:p>
        </w:tc>
      </w:tr>
      <w:tr w:rsidR="00A52430" w:rsidRPr="009F16C0" w14:paraId="3652AF72" w14:textId="77777777" w:rsidTr="00493B77">
        <w:tc>
          <w:tcPr>
            <w:tcW w:w="622" w:type="dxa"/>
          </w:tcPr>
          <w:p w14:paraId="374C7358" w14:textId="77777777" w:rsidR="00A52430" w:rsidRPr="009F16C0" w:rsidRDefault="00A52430" w:rsidP="003A3379">
            <w:pPr>
              <w:pStyle w:val="TableText"/>
            </w:pPr>
          </w:p>
        </w:tc>
        <w:tc>
          <w:tcPr>
            <w:tcW w:w="1133" w:type="dxa"/>
          </w:tcPr>
          <w:p w14:paraId="0AF1C1E7" w14:textId="77777777" w:rsidR="00A52430" w:rsidRPr="009F16C0" w:rsidRDefault="00A52430" w:rsidP="003A3379">
            <w:pPr>
              <w:pStyle w:val="TableText"/>
            </w:pPr>
          </w:p>
        </w:tc>
        <w:tc>
          <w:tcPr>
            <w:tcW w:w="1276" w:type="dxa"/>
          </w:tcPr>
          <w:p w14:paraId="77A8609B" w14:textId="77777777" w:rsidR="00A52430" w:rsidRPr="009F16C0" w:rsidRDefault="008857A2" w:rsidP="003A3379">
            <w:pPr>
              <w:pStyle w:val="TableText"/>
            </w:pPr>
            <w:r w:rsidRPr="009F16C0">
              <w:t>8</w:t>
            </w:r>
          </w:p>
        </w:tc>
        <w:tc>
          <w:tcPr>
            <w:tcW w:w="6249" w:type="dxa"/>
          </w:tcPr>
          <w:p w14:paraId="118F022A" w14:textId="77777777" w:rsidR="00A52430" w:rsidRPr="009F16C0" w:rsidRDefault="008857A2" w:rsidP="008857A2">
            <w:pPr>
              <w:pStyle w:val="CSFieldInfo"/>
              <w:framePr w:wrap="auto" w:vAnchor="margin" w:hAnchor="text" w:yAlign="inline"/>
              <w:rPr>
                <w:rFonts w:cs="Times New Roman"/>
                <w:bCs w:val="0"/>
                <w:color w:val="000000"/>
                <w:sz w:val="18"/>
              </w:rPr>
            </w:pPr>
            <w:r w:rsidRPr="009F16C0">
              <w:rPr>
                <w:rFonts w:cs="Times New Roman"/>
                <w:bCs w:val="0"/>
                <w:color w:val="000000"/>
                <w:sz w:val="18"/>
              </w:rPr>
              <w:t xml:space="preserve">Adding comment to improve quality </w:t>
            </w:r>
            <w:r w:rsidRPr="009F16C0">
              <w:rPr>
                <w:i/>
                <w:color w:val="00B050"/>
                <w:sz w:val="16"/>
                <w:szCs w:val="16"/>
              </w:rPr>
              <w:t>FT Doc 54_031r1</w:t>
            </w:r>
          </w:p>
        </w:tc>
      </w:tr>
      <w:tr w:rsidR="008857A2" w:rsidRPr="009F16C0" w14:paraId="21DAA2A8" w14:textId="77777777" w:rsidTr="00493B77">
        <w:tc>
          <w:tcPr>
            <w:tcW w:w="622" w:type="dxa"/>
          </w:tcPr>
          <w:p w14:paraId="1D216602" w14:textId="77777777" w:rsidR="008857A2" w:rsidRPr="009F16C0" w:rsidRDefault="008857A2" w:rsidP="003A3379">
            <w:pPr>
              <w:pStyle w:val="TableText"/>
            </w:pPr>
          </w:p>
        </w:tc>
        <w:tc>
          <w:tcPr>
            <w:tcW w:w="1133" w:type="dxa"/>
          </w:tcPr>
          <w:p w14:paraId="25531A0B" w14:textId="77777777" w:rsidR="008857A2" w:rsidRPr="009F16C0" w:rsidRDefault="008857A2" w:rsidP="003A3379">
            <w:pPr>
              <w:pStyle w:val="TableText"/>
            </w:pPr>
          </w:p>
        </w:tc>
        <w:tc>
          <w:tcPr>
            <w:tcW w:w="1276" w:type="dxa"/>
          </w:tcPr>
          <w:p w14:paraId="001ADE22" w14:textId="77777777" w:rsidR="008857A2" w:rsidRPr="009F16C0" w:rsidRDefault="008857A2" w:rsidP="003A3379">
            <w:pPr>
              <w:pStyle w:val="TableText"/>
            </w:pPr>
            <w:r w:rsidRPr="009F16C0">
              <w:t>9</w:t>
            </w:r>
          </w:p>
        </w:tc>
        <w:tc>
          <w:tcPr>
            <w:tcW w:w="6249" w:type="dxa"/>
          </w:tcPr>
          <w:p w14:paraId="21C8726E" w14:textId="77777777" w:rsidR="008857A2" w:rsidRPr="009F16C0" w:rsidRDefault="008857A2" w:rsidP="00407A48">
            <w:pPr>
              <w:pStyle w:val="CSFieldInfo"/>
              <w:framePr w:wrap="auto" w:vAnchor="margin" w:hAnchor="text" w:yAlign="inline"/>
              <w:rPr>
                <w:rFonts w:cs="Times New Roman"/>
                <w:bCs w:val="0"/>
                <w:color w:val="000000"/>
                <w:sz w:val="18"/>
              </w:rPr>
            </w:pPr>
            <w:r w:rsidRPr="009F16C0">
              <w:rPr>
                <w:rFonts w:cs="Times New Roman"/>
                <w:bCs w:val="0"/>
                <w:color w:val="000000"/>
                <w:sz w:val="18"/>
              </w:rPr>
              <w:t xml:space="preserve">Adding comment to improve quality </w:t>
            </w:r>
            <w:r w:rsidRPr="009F16C0">
              <w:rPr>
                <w:i/>
                <w:color w:val="00B050"/>
                <w:sz w:val="16"/>
                <w:szCs w:val="16"/>
              </w:rPr>
              <w:t>FT Doc 54_031r</w:t>
            </w:r>
          </w:p>
        </w:tc>
      </w:tr>
      <w:tr w:rsidR="00A86302" w:rsidRPr="009F16C0" w14:paraId="3950CDE7" w14:textId="77777777" w:rsidTr="00493B77">
        <w:tc>
          <w:tcPr>
            <w:tcW w:w="622" w:type="dxa"/>
          </w:tcPr>
          <w:p w14:paraId="5B9ECDD6" w14:textId="77777777" w:rsidR="00A86302" w:rsidRPr="009F16C0" w:rsidRDefault="00A86302" w:rsidP="00A3622C">
            <w:pPr>
              <w:pStyle w:val="TableText"/>
            </w:pPr>
          </w:p>
        </w:tc>
        <w:tc>
          <w:tcPr>
            <w:tcW w:w="1133" w:type="dxa"/>
          </w:tcPr>
          <w:p w14:paraId="764B7D88" w14:textId="77777777" w:rsidR="00A86302" w:rsidRPr="009F16C0" w:rsidRDefault="00A86302" w:rsidP="00A3622C">
            <w:pPr>
              <w:pStyle w:val="TableText"/>
            </w:pPr>
          </w:p>
        </w:tc>
        <w:tc>
          <w:tcPr>
            <w:tcW w:w="1276" w:type="dxa"/>
          </w:tcPr>
          <w:p w14:paraId="491BAEBC" w14:textId="77777777" w:rsidR="00A86302" w:rsidRPr="009F16C0" w:rsidRDefault="00BC1160" w:rsidP="00A3622C">
            <w:pPr>
              <w:pStyle w:val="TableText"/>
              <w:rPr>
                <w:highlight w:val="yellow"/>
              </w:rPr>
            </w:pPr>
            <w:r w:rsidRPr="009F16C0">
              <w:rPr>
                <w:highlight w:val="yellow"/>
              </w:rPr>
              <w:t>Annex D</w:t>
            </w:r>
          </w:p>
        </w:tc>
        <w:tc>
          <w:tcPr>
            <w:tcW w:w="6249" w:type="dxa"/>
          </w:tcPr>
          <w:p w14:paraId="460B4487" w14:textId="77777777" w:rsidR="00A86302" w:rsidRPr="009F16C0" w:rsidRDefault="00A86302" w:rsidP="008857A2">
            <w:pPr>
              <w:pStyle w:val="CSFieldInfo"/>
              <w:framePr w:wrap="auto" w:vAnchor="margin" w:hAnchor="text" w:yAlign="inline"/>
              <w:rPr>
                <w:rFonts w:cs="Times New Roman"/>
                <w:bCs w:val="0"/>
                <w:color w:val="000000"/>
                <w:sz w:val="18"/>
              </w:rPr>
            </w:pPr>
          </w:p>
        </w:tc>
      </w:tr>
      <w:tr w:rsidR="00A86302" w:rsidRPr="009F16C0" w14:paraId="1F0B68F7" w14:textId="77777777" w:rsidTr="00493B77">
        <w:tc>
          <w:tcPr>
            <w:tcW w:w="622" w:type="dxa"/>
          </w:tcPr>
          <w:p w14:paraId="6BF7EF1B" w14:textId="77777777" w:rsidR="00A86302" w:rsidRPr="009F16C0" w:rsidRDefault="00A86302" w:rsidP="00A3622C">
            <w:pPr>
              <w:pStyle w:val="TableText"/>
            </w:pPr>
          </w:p>
        </w:tc>
        <w:tc>
          <w:tcPr>
            <w:tcW w:w="1133" w:type="dxa"/>
          </w:tcPr>
          <w:p w14:paraId="219CD6FF" w14:textId="77777777" w:rsidR="00A86302" w:rsidRPr="009F16C0" w:rsidRDefault="00A86302" w:rsidP="00A3622C">
            <w:pPr>
              <w:pStyle w:val="TableText"/>
            </w:pPr>
          </w:p>
        </w:tc>
        <w:tc>
          <w:tcPr>
            <w:tcW w:w="1276" w:type="dxa"/>
          </w:tcPr>
          <w:p w14:paraId="18F0B59A" w14:textId="77777777" w:rsidR="00A86302" w:rsidRPr="009F16C0" w:rsidRDefault="00A86302" w:rsidP="00A3622C">
            <w:pPr>
              <w:pStyle w:val="TableText"/>
            </w:pPr>
            <w:r w:rsidRPr="009F16C0">
              <w:t>42.1.3</w:t>
            </w:r>
          </w:p>
        </w:tc>
        <w:tc>
          <w:tcPr>
            <w:tcW w:w="6249" w:type="dxa"/>
          </w:tcPr>
          <w:p w14:paraId="65739AED" w14:textId="77777777" w:rsidR="00A86302" w:rsidRPr="009F16C0" w:rsidRDefault="00A86302" w:rsidP="00A86302">
            <w:pPr>
              <w:pStyle w:val="CSFieldInfo"/>
              <w:framePr w:wrap="auto" w:vAnchor="margin" w:hAnchor="text" w:yAlign="inline"/>
              <w:rPr>
                <w:rFonts w:cs="Times New Roman"/>
                <w:bCs w:val="0"/>
                <w:color w:val="000000"/>
                <w:sz w:val="18"/>
              </w:rPr>
            </w:pPr>
            <w:r w:rsidRPr="009F16C0">
              <w:rPr>
                <w:rFonts w:cs="Times New Roman"/>
                <w:bCs w:val="0"/>
                <w:color w:val="000000"/>
                <w:sz w:val="18"/>
              </w:rPr>
              <w:t xml:space="preserve">Updating test case </w:t>
            </w:r>
            <w:r w:rsidRPr="009F16C0">
              <w:rPr>
                <w:i/>
                <w:color w:val="00B050"/>
                <w:sz w:val="16"/>
                <w:szCs w:val="16"/>
              </w:rPr>
              <w:t>FT Doc 54_09</w:t>
            </w:r>
          </w:p>
        </w:tc>
      </w:tr>
      <w:tr w:rsidR="00A86302" w:rsidRPr="009F16C0" w14:paraId="241480F2" w14:textId="77777777" w:rsidTr="00493B77">
        <w:tc>
          <w:tcPr>
            <w:tcW w:w="622" w:type="dxa"/>
          </w:tcPr>
          <w:p w14:paraId="13C690AB" w14:textId="77777777" w:rsidR="00A86302" w:rsidRPr="009F16C0" w:rsidRDefault="00A86302" w:rsidP="00A3622C">
            <w:pPr>
              <w:pStyle w:val="TableText"/>
            </w:pPr>
          </w:p>
        </w:tc>
        <w:tc>
          <w:tcPr>
            <w:tcW w:w="1133" w:type="dxa"/>
          </w:tcPr>
          <w:p w14:paraId="43A8A7CB" w14:textId="77777777" w:rsidR="00A86302" w:rsidRPr="009F16C0" w:rsidRDefault="00A86302" w:rsidP="00A3622C">
            <w:pPr>
              <w:pStyle w:val="TableText"/>
            </w:pPr>
          </w:p>
        </w:tc>
        <w:tc>
          <w:tcPr>
            <w:tcW w:w="1276" w:type="dxa"/>
          </w:tcPr>
          <w:p w14:paraId="3839EF03" w14:textId="77777777" w:rsidR="00A86302" w:rsidRPr="009F16C0" w:rsidRDefault="00A86302" w:rsidP="00A3622C">
            <w:pPr>
              <w:pStyle w:val="TableText"/>
            </w:pPr>
            <w:r w:rsidRPr="009F16C0">
              <w:t>42.1.7</w:t>
            </w:r>
          </w:p>
        </w:tc>
        <w:tc>
          <w:tcPr>
            <w:tcW w:w="6249" w:type="dxa"/>
          </w:tcPr>
          <w:p w14:paraId="21931EE2" w14:textId="77777777" w:rsidR="00A86302" w:rsidRPr="009F16C0" w:rsidRDefault="00A86302" w:rsidP="00255FE9">
            <w:pPr>
              <w:pStyle w:val="TableText"/>
            </w:pPr>
            <w:r w:rsidRPr="009F16C0">
              <w:t>Removin</w:t>
            </w:r>
            <w:r w:rsidR="00255FE9">
              <w:t>g</w:t>
            </w:r>
            <w:r w:rsidRPr="009F16C0">
              <w:t xml:space="preserve"> duplicating test case “Display message of registered and activated call forwarding during MOC setup”</w:t>
            </w:r>
          </w:p>
        </w:tc>
      </w:tr>
      <w:tr w:rsidR="007F1ACC" w:rsidRPr="009F16C0" w14:paraId="00A60454" w14:textId="77777777" w:rsidTr="00493B77">
        <w:tc>
          <w:tcPr>
            <w:tcW w:w="622" w:type="dxa"/>
          </w:tcPr>
          <w:p w14:paraId="41A38A46" w14:textId="77777777" w:rsidR="007F1ACC" w:rsidRPr="009F16C0" w:rsidRDefault="007F1ACC" w:rsidP="00A3622C">
            <w:pPr>
              <w:pStyle w:val="TableText"/>
            </w:pPr>
          </w:p>
        </w:tc>
        <w:tc>
          <w:tcPr>
            <w:tcW w:w="1133" w:type="dxa"/>
          </w:tcPr>
          <w:p w14:paraId="39FC6869" w14:textId="77777777" w:rsidR="007F1ACC" w:rsidRPr="009F16C0" w:rsidRDefault="007F1ACC" w:rsidP="00A3622C">
            <w:pPr>
              <w:pStyle w:val="TableText"/>
            </w:pPr>
          </w:p>
        </w:tc>
        <w:tc>
          <w:tcPr>
            <w:tcW w:w="1276" w:type="dxa"/>
          </w:tcPr>
          <w:p w14:paraId="233E5AD7" w14:textId="77777777" w:rsidR="007F1ACC" w:rsidRPr="009F16C0" w:rsidRDefault="007F1ACC" w:rsidP="00A3622C">
            <w:pPr>
              <w:pStyle w:val="TableText"/>
            </w:pPr>
            <w:r w:rsidRPr="009F16C0">
              <w:t>51.1.4.3.2</w:t>
            </w:r>
          </w:p>
        </w:tc>
        <w:tc>
          <w:tcPr>
            <w:tcW w:w="6249" w:type="dxa"/>
          </w:tcPr>
          <w:p w14:paraId="2A2FA3A7" w14:textId="77777777" w:rsidR="007F1ACC" w:rsidRPr="009F16C0" w:rsidRDefault="007F1ACC" w:rsidP="007F1ACC">
            <w:pPr>
              <w:pStyle w:val="TableText"/>
            </w:pPr>
            <w:r w:rsidRPr="009F16C0">
              <w:t xml:space="preserve">Updating VoLTE test case </w:t>
            </w:r>
            <w:r w:rsidRPr="009F16C0">
              <w:rPr>
                <w:i/>
                <w:color w:val="00B050"/>
                <w:sz w:val="16"/>
                <w:szCs w:val="16"/>
              </w:rPr>
              <w:t>FT Doc 54_010</w:t>
            </w:r>
          </w:p>
        </w:tc>
      </w:tr>
      <w:tr w:rsidR="0058171F" w:rsidRPr="009F16C0" w14:paraId="4B1E655C" w14:textId="77777777" w:rsidTr="00493B77">
        <w:tc>
          <w:tcPr>
            <w:tcW w:w="622" w:type="dxa"/>
          </w:tcPr>
          <w:p w14:paraId="7C00C901" w14:textId="77777777" w:rsidR="0058171F" w:rsidRPr="009F16C0" w:rsidRDefault="0058171F" w:rsidP="00A3622C">
            <w:pPr>
              <w:pStyle w:val="TableText"/>
            </w:pPr>
          </w:p>
        </w:tc>
        <w:tc>
          <w:tcPr>
            <w:tcW w:w="1133" w:type="dxa"/>
          </w:tcPr>
          <w:p w14:paraId="452C17F0" w14:textId="77777777" w:rsidR="0058171F" w:rsidRPr="009F16C0" w:rsidRDefault="0058171F" w:rsidP="00A3622C">
            <w:pPr>
              <w:pStyle w:val="TableText"/>
            </w:pPr>
          </w:p>
        </w:tc>
        <w:tc>
          <w:tcPr>
            <w:tcW w:w="1276" w:type="dxa"/>
          </w:tcPr>
          <w:p w14:paraId="479F18D8" w14:textId="77777777" w:rsidR="0058171F" w:rsidRPr="009F16C0" w:rsidRDefault="0058171F" w:rsidP="0058171F">
            <w:pPr>
              <w:pStyle w:val="TableText"/>
            </w:pPr>
            <w:r w:rsidRPr="009F16C0">
              <w:t>51.1.4.6</w:t>
            </w:r>
          </w:p>
        </w:tc>
        <w:tc>
          <w:tcPr>
            <w:tcW w:w="6249" w:type="dxa"/>
          </w:tcPr>
          <w:p w14:paraId="3D88FB53" w14:textId="77777777" w:rsidR="0058171F" w:rsidRPr="009F16C0" w:rsidRDefault="0058171F" w:rsidP="0058171F">
            <w:pPr>
              <w:pStyle w:val="TableText"/>
            </w:pPr>
            <w:r w:rsidRPr="009F16C0">
              <w:t xml:space="preserve">Removing test cases 51.1.4.6.1-2-3 </w:t>
            </w:r>
            <w:r w:rsidRPr="009F16C0">
              <w:rPr>
                <w:i/>
                <w:color w:val="00B050"/>
                <w:sz w:val="16"/>
                <w:szCs w:val="16"/>
              </w:rPr>
              <w:t>FT Doc 54_024r2</w:t>
            </w:r>
          </w:p>
        </w:tc>
      </w:tr>
      <w:tr w:rsidR="00CF6E87" w:rsidRPr="009F16C0" w14:paraId="6B6806AA" w14:textId="77777777" w:rsidTr="00493B77">
        <w:tc>
          <w:tcPr>
            <w:tcW w:w="622" w:type="dxa"/>
          </w:tcPr>
          <w:p w14:paraId="68235BD4" w14:textId="77777777" w:rsidR="00CF6E87" w:rsidRPr="009F16C0" w:rsidRDefault="00CF6E87" w:rsidP="00A3622C">
            <w:pPr>
              <w:pStyle w:val="TableText"/>
            </w:pPr>
          </w:p>
        </w:tc>
        <w:tc>
          <w:tcPr>
            <w:tcW w:w="1133" w:type="dxa"/>
          </w:tcPr>
          <w:p w14:paraId="2F86B2F3" w14:textId="77777777" w:rsidR="00CF6E87" w:rsidRPr="009F16C0" w:rsidRDefault="00CF6E87" w:rsidP="00A3622C">
            <w:pPr>
              <w:pStyle w:val="TableText"/>
            </w:pPr>
          </w:p>
        </w:tc>
        <w:tc>
          <w:tcPr>
            <w:tcW w:w="1276" w:type="dxa"/>
          </w:tcPr>
          <w:p w14:paraId="5D8BF36F" w14:textId="77777777" w:rsidR="00CF6E87" w:rsidRPr="009F16C0" w:rsidRDefault="00CF6E87" w:rsidP="00A3622C">
            <w:pPr>
              <w:pStyle w:val="TableText"/>
            </w:pPr>
            <w:r w:rsidRPr="009F16C0">
              <w:t>57.1.6.1-2-3-4-5</w:t>
            </w:r>
          </w:p>
        </w:tc>
        <w:tc>
          <w:tcPr>
            <w:tcW w:w="6249" w:type="dxa"/>
          </w:tcPr>
          <w:p w14:paraId="5D06DD63" w14:textId="77777777" w:rsidR="00CF6E87" w:rsidRPr="009F16C0" w:rsidRDefault="00CF6E87" w:rsidP="00CF6E87">
            <w:pPr>
              <w:pStyle w:val="TableText"/>
            </w:pPr>
            <w:r w:rsidRPr="009F16C0">
              <w:t xml:space="preserve">Updating test cases for SIM Phonebook </w:t>
            </w:r>
            <w:r w:rsidRPr="009F16C0">
              <w:rPr>
                <w:i/>
                <w:color w:val="00B050"/>
                <w:sz w:val="16"/>
                <w:szCs w:val="16"/>
              </w:rPr>
              <w:t>FT Doc 54_07</w:t>
            </w:r>
          </w:p>
        </w:tc>
      </w:tr>
      <w:tr w:rsidR="00C22DEC" w:rsidRPr="009F16C0" w14:paraId="668B3D9C" w14:textId="77777777" w:rsidTr="00493B77">
        <w:tc>
          <w:tcPr>
            <w:tcW w:w="622" w:type="dxa"/>
          </w:tcPr>
          <w:p w14:paraId="10D49096" w14:textId="77777777" w:rsidR="00C22DEC" w:rsidRPr="009F16C0" w:rsidRDefault="00C22DEC" w:rsidP="00A3622C">
            <w:pPr>
              <w:pStyle w:val="TableText"/>
            </w:pPr>
          </w:p>
        </w:tc>
        <w:tc>
          <w:tcPr>
            <w:tcW w:w="1133" w:type="dxa"/>
          </w:tcPr>
          <w:p w14:paraId="45BB8277" w14:textId="77777777" w:rsidR="00C22DEC" w:rsidRPr="009F16C0" w:rsidRDefault="00C22DEC" w:rsidP="00A3622C">
            <w:pPr>
              <w:pStyle w:val="TableText"/>
            </w:pPr>
          </w:p>
        </w:tc>
        <w:tc>
          <w:tcPr>
            <w:tcW w:w="1276" w:type="dxa"/>
          </w:tcPr>
          <w:p w14:paraId="4588DD02" w14:textId="77777777" w:rsidR="00C22DEC" w:rsidRPr="009F16C0" w:rsidRDefault="00C22DEC" w:rsidP="00A3622C">
            <w:pPr>
              <w:pStyle w:val="TableText"/>
            </w:pPr>
            <w:r w:rsidRPr="009F16C0">
              <w:t>58.4.3</w:t>
            </w:r>
          </w:p>
        </w:tc>
        <w:tc>
          <w:tcPr>
            <w:tcW w:w="6249" w:type="dxa"/>
          </w:tcPr>
          <w:p w14:paraId="2E935E09" w14:textId="77777777" w:rsidR="00C22DEC" w:rsidRPr="009F16C0" w:rsidRDefault="00C22DEC" w:rsidP="006F6038">
            <w:pPr>
              <w:pStyle w:val="CSFieldInfo"/>
              <w:framePr w:wrap="auto" w:vAnchor="margin" w:hAnchor="text" w:yAlign="inline"/>
              <w:rPr>
                <w:rFonts w:cs="Times New Roman"/>
                <w:bCs w:val="0"/>
                <w:sz w:val="18"/>
              </w:rPr>
            </w:pPr>
            <w:r w:rsidRPr="009F16C0">
              <w:rPr>
                <w:rFonts w:cs="Times New Roman"/>
                <w:bCs w:val="0"/>
                <w:sz w:val="18"/>
              </w:rPr>
              <w:t xml:space="preserve">Removing obsolete </w:t>
            </w:r>
            <w:r w:rsidR="006F6038" w:rsidRPr="009F16C0">
              <w:rPr>
                <w:rFonts w:cs="Times New Roman"/>
                <w:bCs w:val="0"/>
                <w:sz w:val="18"/>
              </w:rPr>
              <w:t>section</w:t>
            </w:r>
            <w:r w:rsidRPr="009F16C0">
              <w:rPr>
                <w:rFonts w:cs="Times New Roman"/>
                <w:bCs w:val="0"/>
                <w:sz w:val="18"/>
              </w:rPr>
              <w:t xml:space="preserve"> (File Transfer – Compatibility)  </w:t>
            </w:r>
            <w:r w:rsidRPr="009F16C0">
              <w:rPr>
                <w:i/>
                <w:color w:val="00B050"/>
                <w:sz w:val="16"/>
                <w:szCs w:val="16"/>
              </w:rPr>
              <w:t>FT Doc 54_08r1</w:t>
            </w:r>
          </w:p>
        </w:tc>
      </w:tr>
      <w:tr w:rsidR="000C7F71" w:rsidRPr="009F16C0" w14:paraId="043C1944" w14:textId="77777777" w:rsidTr="00493B77">
        <w:tc>
          <w:tcPr>
            <w:tcW w:w="622" w:type="dxa"/>
          </w:tcPr>
          <w:p w14:paraId="06C7684F" w14:textId="77777777" w:rsidR="000C7F71" w:rsidRPr="009F16C0" w:rsidRDefault="000C7F71" w:rsidP="00A3622C">
            <w:pPr>
              <w:pStyle w:val="TableText"/>
            </w:pPr>
          </w:p>
        </w:tc>
        <w:tc>
          <w:tcPr>
            <w:tcW w:w="1133" w:type="dxa"/>
          </w:tcPr>
          <w:p w14:paraId="2AF961FD" w14:textId="77777777" w:rsidR="000C7F71" w:rsidRPr="009F16C0" w:rsidRDefault="000C7F71" w:rsidP="00A3622C">
            <w:pPr>
              <w:pStyle w:val="TableText"/>
            </w:pPr>
          </w:p>
        </w:tc>
        <w:tc>
          <w:tcPr>
            <w:tcW w:w="1276" w:type="dxa"/>
          </w:tcPr>
          <w:p w14:paraId="3C30DEBB" w14:textId="77777777" w:rsidR="000C7F71" w:rsidRPr="009F16C0" w:rsidRDefault="000C7F71" w:rsidP="00BD424F">
            <w:pPr>
              <w:pStyle w:val="TableText"/>
            </w:pPr>
            <w:r w:rsidRPr="009F16C0">
              <w:t>58.4.1-2</w:t>
            </w:r>
          </w:p>
        </w:tc>
        <w:tc>
          <w:tcPr>
            <w:tcW w:w="6249" w:type="dxa"/>
          </w:tcPr>
          <w:p w14:paraId="39DD9223" w14:textId="77777777" w:rsidR="000C7F71" w:rsidRPr="009F16C0" w:rsidRDefault="000C7F71" w:rsidP="00A808A9">
            <w:pPr>
              <w:pStyle w:val="CSFieldInfo"/>
              <w:framePr w:wrap="auto" w:vAnchor="margin" w:hAnchor="text" w:yAlign="inline"/>
              <w:rPr>
                <w:rFonts w:cs="Times New Roman"/>
                <w:bCs w:val="0"/>
                <w:sz w:val="18"/>
              </w:rPr>
            </w:pPr>
            <w:r w:rsidRPr="009F16C0">
              <w:rPr>
                <w:rFonts w:cs="Times New Roman"/>
                <w:bCs w:val="0"/>
                <w:sz w:val="18"/>
              </w:rPr>
              <w:t>Improv</w:t>
            </w:r>
            <w:r w:rsidR="00A808A9" w:rsidRPr="009F16C0">
              <w:rPr>
                <w:rFonts w:cs="Times New Roman"/>
                <w:bCs w:val="0"/>
                <w:sz w:val="18"/>
              </w:rPr>
              <w:t>ing</w:t>
            </w:r>
            <w:r w:rsidRPr="009F16C0">
              <w:rPr>
                <w:rFonts w:cs="Times New Roman"/>
                <w:bCs w:val="0"/>
                <w:sz w:val="18"/>
              </w:rPr>
              <w:t xml:space="preserve"> test cases (58.4.1.1-2-3-4 &amp; 58.4.2.1-2)  </w:t>
            </w:r>
            <w:r w:rsidRPr="009F16C0">
              <w:rPr>
                <w:i/>
                <w:color w:val="00B050"/>
                <w:sz w:val="16"/>
                <w:szCs w:val="16"/>
              </w:rPr>
              <w:t>FT Doc 54_017</w:t>
            </w:r>
          </w:p>
        </w:tc>
      </w:tr>
      <w:tr w:rsidR="008857A2" w:rsidRPr="009F16C0" w14:paraId="6B63D224" w14:textId="77777777" w:rsidTr="00493B77">
        <w:tc>
          <w:tcPr>
            <w:tcW w:w="622" w:type="dxa"/>
          </w:tcPr>
          <w:p w14:paraId="10A2034C" w14:textId="77777777" w:rsidR="008857A2" w:rsidRPr="009F16C0" w:rsidRDefault="008857A2" w:rsidP="00A3622C">
            <w:pPr>
              <w:pStyle w:val="TableText"/>
            </w:pPr>
          </w:p>
        </w:tc>
        <w:tc>
          <w:tcPr>
            <w:tcW w:w="1133" w:type="dxa"/>
          </w:tcPr>
          <w:p w14:paraId="326539ED" w14:textId="77777777" w:rsidR="008857A2" w:rsidRPr="009F16C0" w:rsidRDefault="008857A2" w:rsidP="00A3622C">
            <w:pPr>
              <w:pStyle w:val="TableText"/>
            </w:pPr>
          </w:p>
        </w:tc>
        <w:tc>
          <w:tcPr>
            <w:tcW w:w="1276" w:type="dxa"/>
          </w:tcPr>
          <w:p w14:paraId="706BFF3A" w14:textId="77777777" w:rsidR="008857A2" w:rsidRPr="009F16C0" w:rsidRDefault="00A3622C" w:rsidP="00A3622C">
            <w:pPr>
              <w:pStyle w:val="TableText"/>
            </w:pPr>
            <w:r w:rsidRPr="009F16C0">
              <w:t>58.4.3</w:t>
            </w:r>
            <w:r w:rsidR="00FD5A85" w:rsidRPr="009F16C0">
              <w:t>.1-2-3-4-5-6-7-8</w:t>
            </w:r>
          </w:p>
        </w:tc>
        <w:tc>
          <w:tcPr>
            <w:tcW w:w="6249" w:type="dxa"/>
          </w:tcPr>
          <w:p w14:paraId="7A2B54DE" w14:textId="77777777" w:rsidR="008857A2" w:rsidRPr="009F16C0" w:rsidRDefault="00FD5A85" w:rsidP="00FD5A85">
            <w:pPr>
              <w:pStyle w:val="CSFieldInfo"/>
              <w:framePr w:wrap="auto" w:vAnchor="margin" w:hAnchor="text" w:yAlign="inline"/>
              <w:rPr>
                <w:rFonts w:cs="Times New Roman"/>
                <w:bCs w:val="0"/>
                <w:sz w:val="18"/>
              </w:rPr>
            </w:pPr>
            <w:r w:rsidRPr="009F16C0">
              <w:rPr>
                <w:rFonts w:cs="Times New Roman"/>
                <w:bCs w:val="0"/>
                <w:sz w:val="18"/>
              </w:rPr>
              <w:t>R</w:t>
            </w:r>
            <w:r w:rsidR="00A3622C" w:rsidRPr="009F16C0">
              <w:rPr>
                <w:rFonts w:cs="Times New Roman"/>
                <w:bCs w:val="0"/>
                <w:sz w:val="18"/>
              </w:rPr>
              <w:t xml:space="preserve">emoving obsolete test cases  </w:t>
            </w:r>
            <w:r w:rsidR="008857A2" w:rsidRPr="009F16C0">
              <w:rPr>
                <w:i/>
                <w:color w:val="00B050"/>
                <w:sz w:val="16"/>
                <w:szCs w:val="16"/>
              </w:rPr>
              <w:t>FT Doc 54_08r1</w:t>
            </w:r>
          </w:p>
        </w:tc>
      </w:tr>
      <w:tr w:rsidR="000C72AC" w:rsidRPr="009F16C0" w14:paraId="7824F8AF" w14:textId="77777777" w:rsidTr="00493B77">
        <w:tc>
          <w:tcPr>
            <w:tcW w:w="622" w:type="dxa"/>
          </w:tcPr>
          <w:p w14:paraId="6F8194E7" w14:textId="77777777" w:rsidR="000C72AC" w:rsidRPr="009F16C0" w:rsidRDefault="000C72AC" w:rsidP="00A3622C">
            <w:pPr>
              <w:pStyle w:val="TableText"/>
            </w:pPr>
          </w:p>
        </w:tc>
        <w:tc>
          <w:tcPr>
            <w:tcW w:w="1133" w:type="dxa"/>
          </w:tcPr>
          <w:p w14:paraId="593A5C6D" w14:textId="77777777" w:rsidR="000C72AC" w:rsidRPr="009F16C0" w:rsidRDefault="000C72AC" w:rsidP="00A3622C">
            <w:pPr>
              <w:pStyle w:val="TableText"/>
            </w:pPr>
          </w:p>
        </w:tc>
        <w:tc>
          <w:tcPr>
            <w:tcW w:w="1276" w:type="dxa"/>
          </w:tcPr>
          <w:p w14:paraId="2EF89AD7" w14:textId="77777777" w:rsidR="000C72AC" w:rsidRPr="009F16C0" w:rsidRDefault="000C72AC" w:rsidP="00A3622C">
            <w:pPr>
              <w:pStyle w:val="TableText"/>
            </w:pPr>
            <w:r w:rsidRPr="009F16C0">
              <w:t>58.5.2</w:t>
            </w:r>
          </w:p>
        </w:tc>
        <w:tc>
          <w:tcPr>
            <w:tcW w:w="6249" w:type="dxa"/>
          </w:tcPr>
          <w:p w14:paraId="1258EA66" w14:textId="77777777" w:rsidR="000C72AC" w:rsidRPr="009F16C0" w:rsidRDefault="000C72AC" w:rsidP="00FE114D">
            <w:pPr>
              <w:pStyle w:val="CSFieldInfo"/>
              <w:framePr w:wrap="auto" w:vAnchor="margin" w:hAnchor="text" w:yAlign="inline"/>
              <w:rPr>
                <w:rFonts w:cs="Times New Roman"/>
                <w:bCs w:val="0"/>
                <w:sz w:val="18"/>
              </w:rPr>
            </w:pPr>
            <w:r w:rsidRPr="009F16C0">
              <w:rPr>
                <w:rFonts w:cs="Times New Roman"/>
                <w:bCs w:val="0"/>
                <w:sz w:val="18"/>
              </w:rPr>
              <w:t>Improvements of RCS testing (58.5.2</w:t>
            </w:r>
            <w:r w:rsidR="00FE114D">
              <w:rPr>
                <w:rFonts w:cs="Times New Roman"/>
                <w:bCs w:val="0"/>
                <w:sz w:val="18"/>
              </w:rPr>
              <w:t>.</w:t>
            </w:r>
            <w:r w:rsidRPr="009F16C0">
              <w:rPr>
                <w:rFonts w:cs="Times New Roman"/>
                <w:bCs w:val="0"/>
                <w:sz w:val="18"/>
              </w:rPr>
              <w:t xml:space="preserve">15-16) </w:t>
            </w:r>
            <w:r w:rsidRPr="009F16C0">
              <w:rPr>
                <w:i/>
                <w:color w:val="00B050"/>
                <w:sz w:val="16"/>
                <w:szCs w:val="16"/>
              </w:rPr>
              <w:t>FT Doc 54_019r1</w:t>
            </w:r>
          </w:p>
        </w:tc>
      </w:tr>
      <w:tr w:rsidR="00CE3C22" w:rsidRPr="009F16C0" w14:paraId="3BD4D5F3" w14:textId="77777777" w:rsidTr="00493B77">
        <w:tc>
          <w:tcPr>
            <w:tcW w:w="622" w:type="dxa"/>
          </w:tcPr>
          <w:p w14:paraId="3D65432A" w14:textId="77777777" w:rsidR="00CE3C22" w:rsidRPr="009F16C0" w:rsidRDefault="00CE3C22" w:rsidP="00A3622C">
            <w:pPr>
              <w:pStyle w:val="TableText"/>
            </w:pPr>
          </w:p>
        </w:tc>
        <w:tc>
          <w:tcPr>
            <w:tcW w:w="1133" w:type="dxa"/>
          </w:tcPr>
          <w:p w14:paraId="70CE8A2E" w14:textId="77777777" w:rsidR="00CE3C22" w:rsidRPr="009F16C0" w:rsidRDefault="00CE3C22" w:rsidP="00A3622C">
            <w:pPr>
              <w:pStyle w:val="TableText"/>
            </w:pPr>
          </w:p>
        </w:tc>
        <w:tc>
          <w:tcPr>
            <w:tcW w:w="1276" w:type="dxa"/>
          </w:tcPr>
          <w:p w14:paraId="3E980471" w14:textId="77777777" w:rsidR="00CE3C22" w:rsidRPr="009F16C0" w:rsidRDefault="00CE3C22" w:rsidP="00A3622C">
            <w:pPr>
              <w:pStyle w:val="TableText"/>
            </w:pPr>
            <w:r w:rsidRPr="009F16C0">
              <w:t>58.5.3</w:t>
            </w:r>
          </w:p>
        </w:tc>
        <w:tc>
          <w:tcPr>
            <w:tcW w:w="6249" w:type="dxa"/>
          </w:tcPr>
          <w:p w14:paraId="68EF3518" w14:textId="77777777" w:rsidR="00BD424F" w:rsidRPr="009F16C0" w:rsidRDefault="00CE3C22" w:rsidP="00BD424F">
            <w:pPr>
              <w:pStyle w:val="CSFieldInfo"/>
              <w:framePr w:wrap="auto" w:vAnchor="margin" w:hAnchor="text" w:yAlign="inline"/>
              <w:rPr>
                <w:rFonts w:cs="Times New Roman"/>
                <w:bCs w:val="0"/>
                <w:sz w:val="18"/>
              </w:rPr>
            </w:pPr>
            <w:r w:rsidRPr="009F16C0">
              <w:rPr>
                <w:rFonts w:cs="Times New Roman"/>
                <w:bCs w:val="0"/>
                <w:sz w:val="18"/>
              </w:rPr>
              <w:t>Improvements of RCS testing</w:t>
            </w:r>
            <w:r w:rsidR="00BD424F" w:rsidRPr="009F16C0">
              <w:rPr>
                <w:rFonts w:cs="Times New Roman"/>
                <w:bCs w:val="0"/>
                <w:sz w:val="18"/>
              </w:rPr>
              <w:t xml:space="preserve"> </w:t>
            </w:r>
            <w:r w:rsidR="00BD424F" w:rsidRPr="009F16C0">
              <w:rPr>
                <w:i/>
                <w:color w:val="00B050"/>
                <w:sz w:val="16"/>
                <w:szCs w:val="16"/>
              </w:rPr>
              <w:t>FT Doc 54_020r1</w:t>
            </w:r>
          </w:p>
        </w:tc>
      </w:tr>
      <w:tr w:rsidR="002041C0" w:rsidRPr="009F16C0" w14:paraId="1EAF2A73" w14:textId="77777777" w:rsidTr="00493B77">
        <w:tc>
          <w:tcPr>
            <w:tcW w:w="622" w:type="dxa"/>
          </w:tcPr>
          <w:p w14:paraId="6F20AB42" w14:textId="77777777" w:rsidR="002041C0" w:rsidRPr="009F16C0" w:rsidRDefault="002041C0" w:rsidP="00A3622C">
            <w:pPr>
              <w:pStyle w:val="TableText"/>
            </w:pPr>
          </w:p>
        </w:tc>
        <w:tc>
          <w:tcPr>
            <w:tcW w:w="1133" w:type="dxa"/>
          </w:tcPr>
          <w:p w14:paraId="5356F6F7" w14:textId="77777777" w:rsidR="002041C0" w:rsidRPr="009F16C0" w:rsidRDefault="002041C0" w:rsidP="00A3622C">
            <w:pPr>
              <w:pStyle w:val="TableText"/>
            </w:pPr>
          </w:p>
        </w:tc>
        <w:tc>
          <w:tcPr>
            <w:tcW w:w="1276" w:type="dxa"/>
          </w:tcPr>
          <w:p w14:paraId="4A4D4276" w14:textId="77777777" w:rsidR="002041C0" w:rsidRPr="009F16C0" w:rsidRDefault="002041C0" w:rsidP="00A3622C">
            <w:pPr>
              <w:pStyle w:val="TableText"/>
            </w:pPr>
            <w:r w:rsidRPr="009F16C0">
              <w:t>58.5.3.1-2-5-6-7-8</w:t>
            </w:r>
          </w:p>
        </w:tc>
        <w:tc>
          <w:tcPr>
            <w:tcW w:w="6249" w:type="dxa"/>
          </w:tcPr>
          <w:p w14:paraId="10FB95D1" w14:textId="77777777" w:rsidR="002041C0" w:rsidRPr="009F16C0" w:rsidRDefault="002041C0" w:rsidP="00A808A9">
            <w:pPr>
              <w:pStyle w:val="CSFieldInfo"/>
              <w:framePr w:wrap="auto" w:vAnchor="margin" w:hAnchor="text" w:yAlign="inline"/>
              <w:rPr>
                <w:rFonts w:cs="Times New Roman"/>
                <w:bCs w:val="0"/>
                <w:sz w:val="18"/>
              </w:rPr>
            </w:pPr>
            <w:r w:rsidRPr="009F16C0">
              <w:rPr>
                <w:rFonts w:cs="Times New Roman"/>
                <w:bCs w:val="0"/>
                <w:sz w:val="18"/>
              </w:rPr>
              <w:t xml:space="preserve">Reworking </w:t>
            </w:r>
            <w:r w:rsidR="00A808A9" w:rsidRPr="009F16C0">
              <w:rPr>
                <w:rFonts w:cs="Times New Roman"/>
                <w:bCs w:val="0"/>
                <w:sz w:val="18"/>
              </w:rPr>
              <w:t>expected behaviours of test cases</w:t>
            </w:r>
            <w:r w:rsidRPr="009F16C0">
              <w:rPr>
                <w:rFonts w:cs="Times New Roman"/>
                <w:bCs w:val="0"/>
                <w:sz w:val="18"/>
              </w:rPr>
              <w:t xml:space="preserve"> </w:t>
            </w:r>
            <w:r w:rsidRPr="009F16C0">
              <w:rPr>
                <w:i/>
                <w:color w:val="00B050"/>
                <w:sz w:val="16"/>
                <w:szCs w:val="16"/>
              </w:rPr>
              <w:t>FT Doc 54_020r1</w:t>
            </w:r>
          </w:p>
        </w:tc>
      </w:tr>
      <w:tr w:rsidR="002041C0" w:rsidRPr="009F16C0" w14:paraId="6C4A4361" w14:textId="77777777" w:rsidTr="00493B77">
        <w:tc>
          <w:tcPr>
            <w:tcW w:w="622" w:type="dxa"/>
          </w:tcPr>
          <w:p w14:paraId="40FC481B" w14:textId="77777777" w:rsidR="002041C0" w:rsidRPr="009F16C0" w:rsidRDefault="002041C0" w:rsidP="00A3622C">
            <w:pPr>
              <w:pStyle w:val="TableText"/>
            </w:pPr>
          </w:p>
        </w:tc>
        <w:tc>
          <w:tcPr>
            <w:tcW w:w="1133" w:type="dxa"/>
          </w:tcPr>
          <w:p w14:paraId="296714D8" w14:textId="77777777" w:rsidR="002041C0" w:rsidRPr="009F16C0" w:rsidRDefault="002041C0" w:rsidP="00A3622C">
            <w:pPr>
              <w:pStyle w:val="TableText"/>
            </w:pPr>
          </w:p>
        </w:tc>
        <w:tc>
          <w:tcPr>
            <w:tcW w:w="1276" w:type="dxa"/>
          </w:tcPr>
          <w:p w14:paraId="72975E8F" w14:textId="77777777" w:rsidR="002041C0" w:rsidRPr="009F16C0" w:rsidRDefault="002041C0" w:rsidP="00BD424F">
            <w:pPr>
              <w:pStyle w:val="TableText"/>
            </w:pPr>
            <w:r w:rsidRPr="009F16C0">
              <w:t>58.5.3.3</w:t>
            </w:r>
          </w:p>
        </w:tc>
        <w:tc>
          <w:tcPr>
            <w:tcW w:w="6249" w:type="dxa"/>
          </w:tcPr>
          <w:p w14:paraId="341387B7" w14:textId="77777777" w:rsidR="002041C0" w:rsidRPr="009F16C0" w:rsidRDefault="002041C0" w:rsidP="00A808A9">
            <w:pPr>
              <w:pStyle w:val="CSFieldInfo"/>
              <w:framePr w:wrap="auto" w:vAnchor="margin" w:hAnchor="text" w:yAlign="inline"/>
              <w:rPr>
                <w:rFonts w:cs="Times New Roman"/>
                <w:bCs w:val="0"/>
                <w:sz w:val="18"/>
              </w:rPr>
            </w:pPr>
            <w:r w:rsidRPr="009F16C0">
              <w:rPr>
                <w:rFonts w:cs="Times New Roman"/>
                <w:bCs w:val="0"/>
                <w:sz w:val="18"/>
              </w:rPr>
              <w:t>Improv</w:t>
            </w:r>
            <w:r w:rsidR="00A808A9" w:rsidRPr="009F16C0">
              <w:rPr>
                <w:rFonts w:cs="Times New Roman"/>
                <w:bCs w:val="0"/>
                <w:sz w:val="18"/>
              </w:rPr>
              <w:t>ing</w:t>
            </w:r>
            <w:r w:rsidRPr="009F16C0">
              <w:rPr>
                <w:rFonts w:cs="Times New Roman"/>
                <w:bCs w:val="0"/>
                <w:sz w:val="18"/>
              </w:rPr>
              <w:t xml:space="preserve"> test cases (RCS BB PDD doesn’t explicit say that DUT needs to accept a video share when there is already a Video share setup from DUT.) </w:t>
            </w:r>
            <w:r w:rsidRPr="009F16C0">
              <w:rPr>
                <w:i/>
                <w:color w:val="00B050"/>
                <w:sz w:val="16"/>
                <w:szCs w:val="16"/>
              </w:rPr>
              <w:t>FT Doc 54_020r1</w:t>
            </w:r>
          </w:p>
        </w:tc>
      </w:tr>
      <w:tr w:rsidR="00A808A9" w:rsidRPr="009F16C0" w14:paraId="1D97435D" w14:textId="77777777" w:rsidTr="00493B77">
        <w:tc>
          <w:tcPr>
            <w:tcW w:w="622" w:type="dxa"/>
          </w:tcPr>
          <w:p w14:paraId="7807E083" w14:textId="77777777" w:rsidR="00A808A9" w:rsidRPr="009F16C0" w:rsidRDefault="00A808A9" w:rsidP="00BD424F">
            <w:pPr>
              <w:pStyle w:val="TableText"/>
            </w:pPr>
          </w:p>
        </w:tc>
        <w:tc>
          <w:tcPr>
            <w:tcW w:w="1133" w:type="dxa"/>
          </w:tcPr>
          <w:p w14:paraId="613D0097" w14:textId="77777777" w:rsidR="00A808A9" w:rsidRPr="009F16C0" w:rsidRDefault="00A808A9" w:rsidP="00BD424F">
            <w:pPr>
              <w:pStyle w:val="TableText"/>
            </w:pPr>
          </w:p>
        </w:tc>
        <w:tc>
          <w:tcPr>
            <w:tcW w:w="1276" w:type="dxa"/>
          </w:tcPr>
          <w:p w14:paraId="7C4C9C8F" w14:textId="77777777" w:rsidR="00A808A9" w:rsidRPr="009F16C0" w:rsidRDefault="00A808A9" w:rsidP="00BD424F">
            <w:pPr>
              <w:pStyle w:val="TableText"/>
            </w:pPr>
            <w:r w:rsidRPr="009F16C0">
              <w:t>58.5.3.21</w:t>
            </w:r>
          </w:p>
        </w:tc>
        <w:tc>
          <w:tcPr>
            <w:tcW w:w="6249" w:type="dxa"/>
          </w:tcPr>
          <w:p w14:paraId="221F15E2" w14:textId="77777777" w:rsidR="00A808A9" w:rsidRPr="009F16C0" w:rsidRDefault="00A808A9" w:rsidP="00A808A9">
            <w:pPr>
              <w:pStyle w:val="CSFieldInfo"/>
              <w:framePr w:wrap="auto" w:vAnchor="margin" w:hAnchor="text" w:yAlign="inline"/>
              <w:spacing w:line="276" w:lineRule="auto"/>
              <w:rPr>
                <w:rFonts w:cs="Times New Roman"/>
                <w:bCs w:val="0"/>
                <w:sz w:val="18"/>
              </w:rPr>
            </w:pPr>
            <w:r w:rsidRPr="009F16C0">
              <w:rPr>
                <w:rFonts w:cs="Times New Roman"/>
                <w:bCs w:val="0"/>
                <w:sz w:val="18"/>
              </w:rPr>
              <w:t xml:space="preserve">Improving test cases (test scope </w:t>
            </w:r>
            <w:r w:rsidR="00662E45" w:rsidRPr="009F16C0">
              <w:rPr>
                <w:rFonts w:cs="Times New Roman"/>
                <w:bCs w:val="0"/>
                <w:sz w:val="18"/>
              </w:rPr>
              <w:t>increased</w:t>
            </w:r>
            <w:r w:rsidRPr="009F16C0">
              <w:rPr>
                <w:rFonts w:cs="Times New Roman"/>
                <w:bCs w:val="0"/>
                <w:sz w:val="18"/>
              </w:rPr>
              <w:t xml:space="preserve"> after comment from Sony Mobile). </w:t>
            </w:r>
            <w:r w:rsidRPr="009F16C0">
              <w:rPr>
                <w:i/>
                <w:color w:val="00B050"/>
                <w:sz w:val="16"/>
                <w:szCs w:val="16"/>
              </w:rPr>
              <w:t>FT Doc 54_020r1</w:t>
            </w:r>
          </w:p>
        </w:tc>
      </w:tr>
      <w:tr w:rsidR="00EF38D1" w:rsidRPr="009F16C0" w14:paraId="198D0311" w14:textId="77777777" w:rsidTr="00493B77">
        <w:tc>
          <w:tcPr>
            <w:tcW w:w="622" w:type="dxa"/>
          </w:tcPr>
          <w:p w14:paraId="4F000C78" w14:textId="77777777" w:rsidR="00EF38D1" w:rsidRPr="009F16C0" w:rsidRDefault="00EF38D1" w:rsidP="00A3622C">
            <w:pPr>
              <w:pStyle w:val="TableText"/>
            </w:pPr>
          </w:p>
        </w:tc>
        <w:tc>
          <w:tcPr>
            <w:tcW w:w="1133" w:type="dxa"/>
          </w:tcPr>
          <w:p w14:paraId="4FEB2E96" w14:textId="77777777" w:rsidR="00EF38D1" w:rsidRPr="009F16C0" w:rsidRDefault="00EF38D1" w:rsidP="00A3622C">
            <w:pPr>
              <w:pStyle w:val="TableText"/>
            </w:pPr>
          </w:p>
        </w:tc>
        <w:tc>
          <w:tcPr>
            <w:tcW w:w="1276" w:type="dxa"/>
          </w:tcPr>
          <w:p w14:paraId="0C6705EA" w14:textId="77777777" w:rsidR="00EF38D1" w:rsidRPr="009F16C0" w:rsidRDefault="00EF38D1" w:rsidP="00BD424F">
            <w:pPr>
              <w:pStyle w:val="TableText"/>
            </w:pPr>
            <w:r w:rsidRPr="009F16C0">
              <w:t>58.5.3.22-23</w:t>
            </w:r>
          </w:p>
        </w:tc>
        <w:tc>
          <w:tcPr>
            <w:tcW w:w="6249" w:type="dxa"/>
          </w:tcPr>
          <w:p w14:paraId="675A982E" w14:textId="77777777" w:rsidR="00EF38D1" w:rsidRPr="009F16C0" w:rsidRDefault="00EF38D1" w:rsidP="00A808A9">
            <w:pPr>
              <w:pStyle w:val="CSFieldInfo"/>
              <w:framePr w:wrap="auto" w:vAnchor="margin" w:hAnchor="text" w:yAlign="inline"/>
              <w:rPr>
                <w:rFonts w:cs="Times New Roman"/>
                <w:bCs w:val="0"/>
                <w:sz w:val="18"/>
              </w:rPr>
            </w:pPr>
            <w:r w:rsidRPr="009F16C0">
              <w:rPr>
                <w:rFonts w:cs="Times New Roman"/>
                <w:bCs w:val="0"/>
                <w:sz w:val="18"/>
              </w:rPr>
              <w:t xml:space="preserve">Removing obsolete test cases  </w:t>
            </w:r>
            <w:r w:rsidRPr="009F16C0">
              <w:rPr>
                <w:i/>
                <w:color w:val="00B050"/>
                <w:sz w:val="16"/>
                <w:szCs w:val="16"/>
              </w:rPr>
              <w:t>FT Doc 54_08r1</w:t>
            </w:r>
          </w:p>
        </w:tc>
      </w:tr>
      <w:tr w:rsidR="000C7F71" w:rsidRPr="009F16C0" w14:paraId="25776711" w14:textId="77777777" w:rsidTr="00493B77">
        <w:tc>
          <w:tcPr>
            <w:tcW w:w="622" w:type="dxa"/>
          </w:tcPr>
          <w:p w14:paraId="51BB5B4C" w14:textId="77777777" w:rsidR="000C7F71" w:rsidRPr="009F16C0" w:rsidRDefault="000C7F71" w:rsidP="00A3622C">
            <w:pPr>
              <w:pStyle w:val="TableText"/>
            </w:pPr>
          </w:p>
        </w:tc>
        <w:tc>
          <w:tcPr>
            <w:tcW w:w="1133" w:type="dxa"/>
          </w:tcPr>
          <w:p w14:paraId="1BAA4E53" w14:textId="77777777" w:rsidR="000C7F71" w:rsidRPr="009F16C0" w:rsidRDefault="000C7F71" w:rsidP="00A3622C">
            <w:pPr>
              <w:pStyle w:val="TableText"/>
            </w:pPr>
          </w:p>
        </w:tc>
        <w:tc>
          <w:tcPr>
            <w:tcW w:w="1276" w:type="dxa"/>
          </w:tcPr>
          <w:p w14:paraId="6F8B8637" w14:textId="77777777" w:rsidR="000C7F71" w:rsidRPr="009F16C0" w:rsidRDefault="000C7F71" w:rsidP="00BD424F">
            <w:pPr>
              <w:pStyle w:val="TableText"/>
            </w:pPr>
            <w:r w:rsidRPr="009F16C0">
              <w:t>58.6.1</w:t>
            </w:r>
          </w:p>
        </w:tc>
        <w:tc>
          <w:tcPr>
            <w:tcW w:w="6249" w:type="dxa"/>
          </w:tcPr>
          <w:p w14:paraId="56A8D16F" w14:textId="77777777" w:rsidR="000C7F71" w:rsidRPr="009F16C0" w:rsidRDefault="000C7F71" w:rsidP="00893D28">
            <w:pPr>
              <w:pStyle w:val="CSFieldInfo"/>
              <w:framePr w:wrap="auto" w:vAnchor="margin" w:hAnchor="text" w:yAlign="inline"/>
              <w:rPr>
                <w:rFonts w:cs="Times New Roman"/>
                <w:bCs w:val="0"/>
                <w:sz w:val="18"/>
              </w:rPr>
            </w:pPr>
            <w:r w:rsidRPr="009F16C0">
              <w:rPr>
                <w:rFonts w:cs="Times New Roman"/>
                <w:bCs w:val="0"/>
                <w:sz w:val="18"/>
              </w:rPr>
              <w:t>Improv</w:t>
            </w:r>
            <w:r w:rsidR="00A808A9" w:rsidRPr="009F16C0">
              <w:rPr>
                <w:rFonts w:cs="Times New Roman"/>
                <w:bCs w:val="0"/>
                <w:sz w:val="18"/>
              </w:rPr>
              <w:t>ing</w:t>
            </w:r>
            <w:r w:rsidRPr="009F16C0">
              <w:rPr>
                <w:rFonts w:cs="Times New Roman"/>
                <w:bCs w:val="0"/>
                <w:sz w:val="18"/>
              </w:rPr>
              <w:t xml:space="preserve"> test cases (58.6.1</w:t>
            </w:r>
            <w:r w:rsidR="00893D28">
              <w:rPr>
                <w:rFonts w:cs="Times New Roman"/>
                <w:bCs w:val="0"/>
                <w:sz w:val="18"/>
              </w:rPr>
              <w:t>.</w:t>
            </w:r>
            <w:r w:rsidRPr="009F16C0">
              <w:rPr>
                <w:rFonts w:cs="Times New Roman"/>
                <w:bCs w:val="0"/>
                <w:sz w:val="18"/>
              </w:rPr>
              <w:t xml:space="preserve">1-2-3-7-10-11-12-13-14)  </w:t>
            </w:r>
            <w:r w:rsidRPr="009F16C0">
              <w:rPr>
                <w:i/>
                <w:color w:val="00B050"/>
                <w:sz w:val="16"/>
                <w:szCs w:val="16"/>
              </w:rPr>
              <w:t>FT Doc 54_018r1</w:t>
            </w:r>
          </w:p>
        </w:tc>
      </w:tr>
      <w:tr w:rsidR="00FD5A85" w:rsidRPr="009F16C0" w14:paraId="65C64165" w14:textId="77777777" w:rsidTr="00493B77">
        <w:tc>
          <w:tcPr>
            <w:tcW w:w="622" w:type="dxa"/>
          </w:tcPr>
          <w:p w14:paraId="70B9C58C" w14:textId="77777777" w:rsidR="00FD5A85" w:rsidRPr="009F16C0" w:rsidRDefault="00FD5A85" w:rsidP="00A3622C">
            <w:pPr>
              <w:pStyle w:val="TableText"/>
            </w:pPr>
          </w:p>
        </w:tc>
        <w:tc>
          <w:tcPr>
            <w:tcW w:w="1133" w:type="dxa"/>
          </w:tcPr>
          <w:p w14:paraId="21DC8BEA" w14:textId="77777777" w:rsidR="00FD5A85" w:rsidRPr="009F16C0" w:rsidRDefault="00FD5A85" w:rsidP="00A3622C">
            <w:pPr>
              <w:pStyle w:val="TableText"/>
            </w:pPr>
          </w:p>
        </w:tc>
        <w:tc>
          <w:tcPr>
            <w:tcW w:w="1276" w:type="dxa"/>
          </w:tcPr>
          <w:p w14:paraId="24F053D2" w14:textId="77777777" w:rsidR="00FD5A85" w:rsidRPr="009F16C0" w:rsidRDefault="00FD5A85" w:rsidP="00A3622C">
            <w:pPr>
              <w:pStyle w:val="TableText"/>
            </w:pPr>
            <w:r w:rsidRPr="009F16C0">
              <w:t>58.6.3.7</w:t>
            </w:r>
          </w:p>
        </w:tc>
        <w:tc>
          <w:tcPr>
            <w:tcW w:w="6249" w:type="dxa"/>
          </w:tcPr>
          <w:p w14:paraId="32CC6187" w14:textId="77777777" w:rsidR="00FD5A85" w:rsidRPr="009F16C0" w:rsidRDefault="00FD5A85" w:rsidP="00C61AED">
            <w:pPr>
              <w:pStyle w:val="CSFieldInfo"/>
              <w:framePr w:wrap="auto" w:vAnchor="margin" w:hAnchor="text" w:yAlign="inline"/>
              <w:rPr>
                <w:rFonts w:cs="Times New Roman"/>
                <w:bCs w:val="0"/>
                <w:sz w:val="18"/>
              </w:rPr>
            </w:pPr>
            <w:r w:rsidRPr="009F16C0">
              <w:rPr>
                <w:rFonts w:cs="Times New Roman"/>
                <w:bCs w:val="0"/>
                <w:sz w:val="18"/>
              </w:rPr>
              <w:t xml:space="preserve">Removing obsolete test case </w:t>
            </w:r>
            <w:r w:rsidR="00C61AED" w:rsidRPr="009F16C0">
              <w:rPr>
                <w:rFonts w:cs="Times New Roman"/>
                <w:bCs w:val="0"/>
                <w:sz w:val="18"/>
              </w:rPr>
              <w:t>(Group Chat - DUT initiates Group Chat (Reference Temporarily loses RCS service))</w:t>
            </w:r>
            <w:r w:rsidRPr="009F16C0">
              <w:rPr>
                <w:rFonts w:cs="Times New Roman"/>
                <w:bCs w:val="0"/>
                <w:sz w:val="18"/>
              </w:rPr>
              <w:t xml:space="preserve"> </w:t>
            </w:r>
            <w:r w:rsidRPr="009F16C0">
              <w:rPr>
                <w:i/>
                <w:color w:val="00B050"/>
                <w:sz w:val="16"/>
                <w:szCs w:val="16"/>
              </w:rPr>
              <w:t>FT Doc 54_08r1</w:t>
            </w:r>
          </w:p>
        </w:tc>
      </w:tr>
      <w:tr w:rsidR="00FD5A85" w:rsidRPr="009F16C0" w14:paraId="0F44B41E" w14:textId="77777777" w:rsidTr="00493B77">
        <w:tc>
          <w:tcPr>
            <w:tcW w:w="622" w:type="dxa"/>
          </w:tcPr>
          <w:p w14:paraId="01C7B93B" w14:textId="77777777" w:rsidR="00FD5A85" w:rsidRPr="009F16C0" w:rsidRDefault="00FD5A85" w:rsidP="00A3622C">
            <w:pPr>
              <w:pStyle w:val="TableText"/>
            </w:pPr>
          </w:p>
        </w:tc>
        <w:tc>
          <w:tcPr>
            <w:tcW w:w="1133" w:type="dxa"/>
          </w:tcPr>
          <w:p w14:paraId="6619B15F" w14:textId="77777777" w:rsidR="00FD5A85" w:rsidRPr="009F16C0" w:rsidRDefault="00FD5A85" w:rsidP="00A3622C">
            <w:pPr>
              <w:pStyle w:val="TableText"/>
            </w:pPr>
          </w:p>
        </w:tc>
        <w:tc>
          <w:tcPr>
            <w:tcW w:w="1276" w:type="dxa"/>
          </w:tcPr>
          <w:p w14:paraId="02B67869" w14:textId="77777777" w:rsidR="00FD5A85" w:rsidRPr="009F16C0" w:rsidRDefault="00FD5A85" w:rsidP="00A3622C">
            <w:pPr>
              <w:pStyle w:val="TableText"/>
            </w:pPr>
            <w:r w:rsidRPr="009F16C0">
              <w:t>58.6.3.23</w:t>
            </w:r>
          </w:p>
        </w:tc>
        <w:tc>
          <w:tcPr>
            <w:tcW w:w="6249" w:type="dxa"/>
          </w:tcPr>
          <w:p w14:paraId="2D361808" w14:textId="77777777" w:rsidR="00FD5A85" w:rsidRPr="009F16C0" w:rsidRDefault="00FD5A85" w:rsidP="00C61AED">
            <w:pPr>
              <w:pStyle w:val="CSFieldInfo"/>
              <w:framePr w:wrap="auto" w:vAnchor="margin" w:hAnchor="text" w:yAlign="inline"/>
              <w:rPr>
                <w:rFonts w:cs="Times New Roman"/>
                <w:bCs w:val="0"/>
                <w:sz w:val="18"/>
              </w:rPr>
            </w:pPr>
            <w:r w:rsidRPr="009F16C0">
              <w:rPr>
                <w:rFonts w:cs="Times New Roman"/>
                <w:bCs w:val="0"/>
                <w:sz w:val="18"/>
              </w:rPr>
              <w:t>Removing obsolete test case (Group Chat - Reference Temporarily leaves Group Chat (Reference Temporarily loses RCS service))</w:t>
            </w:r>
            <w:r w:rsidRPr="009F16C0">
              <w:rPr>
                <w:i/>
                <w:color w:val="00B050"/>
                <w:sz w:val="16"/>
                <w:szCs w:val="16"/>
              </w:rPr>
              <w:t>FT Doc 54_08r1</w:t>
            </w:r>
          </w:p>
        </w:tc>
      </w:tr>
      <w:tr w:rsidR="00FD5A85" w:rsidRPr="009F16C0" w14:paraId="638B7EC0" w14:textId="77777777" w:rsidTr="00493B77">
        <w:tc>
          <w:tcPr>
            <w:tcW w:w="622" w:type="dxa"/>
          </w:tcPr>
          <w:p w14:paraId="59BE98C5" w14:textId="77777777" w:rsidR="00FD5A85" w:rsidRPr="009F16C0" w:rsidRDefault="00FD5A85" w:rsidP="00A3622C">
            <w:pPr>
              <w:pStyle w:val="TableText"/>
            </w:pPr>
          </w:p>
        </w:tc>
        <w:tc>
          <w:tcPr>
            <w:tcW w:w="1133" w:type="dxa"/>
          </w:tcPr>
          <w:p w14:paraId="7FF7AE68" w14:textId="77777777" w:rsidR="00FD5A85" w:rsidRPr="009F16C0" w:rsidRDefault="00FD5A85" w:rsidP="00A3622C">
            <w:pPr>
              <w:pStyle w:val="TableText"/>
            </w:pPr>
          </w:p>
        </w:tc>
        <w:tc>
          <w:tcPr>
            <w:tcW w:w="1276" w:type="dxa"/>
          </w:tcPr>
          <w:p w14:paraId="5BEABAC0" w14:textId="77777777" w:rsidR="00FD5A85" w:rsidRPr="009F16C0" w:rsidRDefault="00FD5A85" w:rsidP="00C61AED">
            <w:pPr>
              <w:pStyle w:val="TableText"/>
            </w:pPr>
            <w:r w:rsidRPr="009F16C0">
              <w:t>58.6.6</w:t>
            </w:r>
          </w:p>
        </w:tc>
        <w:tc>
          <w:tcPr>
            <w:tcW w:w="6249" w:type="dxa"/>
          </w:tcPr>
          <w:p w14:paraId="570B320A" w14:textId="77777777" w:rsidR="00FD5A85" w:rsidRPr="009F16C0" w:rsidRDefault="00FD5A85" w:rsidP="006F6038">
            <w:pPr>
              <w:pStyle w:val="CSFieldInfo"/>
              <w:framePr w:wrap="auto" w:vAnchor="margin" w:hAnchor="text" w:yAlign="inline"/>
              <w:rPr>
                <w:rFonts w:cs="Times New Roman"/>
                <w:bCs w:val="0"/>
                <w:sz w:val="18"/>
              </w:rPr>
            </w:pPr>
            <w:r w:rsidRPr="009F16C0">
              <w:rPr>
                <w:rFonts w:cs="Times New Roman"/>
                <w:bCs w:val="0"/>
                <w:sz w:val="18"/>
              </w:rPr>
              <w:t xml:space="preserve">Removing obsolete </w:t>
            </w:r>
            <w:r w:rsidR="006F6038" w:rsidRPr="009F16C0">
              <w:rPr>
                <w:rFonts w:cs="Times New Roman"/>
                <w:bCs w:val="0"/>
                <w:sz w:val="18"/>
              </w:rPr>
              <w:t>section</w:t>
            </w:r>
            <w:r w:rsidR="00C61AED" w:rsidRPr="009F16C0">
              <w:rPr>
                <w:rFonts w:cs="Times New Roman"/>
                <w:bCs w:val="0"/>
                <w:sz w:val="18"/>
              </w:rPr>
              <w:t xml:space="preserve"> </w:t>
            </w:r>
            <w:r w:rsidRPr="009F16C0">
              <w:rPr>
                <w:rFonts w:cs="Times New Roman"/>
                <w:bCs w:val="0"/>
                <w:sz w:val="18"/>
              </w:rPr>
              <w:t xml:space="preserve">(IM/Chat - Converged Messaging) </w:t>
            </w:r>
            <w:r w:rsidRPr="009F16C0">
              <w:rPr>
                <w:i/>
                <w:color w:val="00B050"/>
                <w:sz w:val="16"/>
                <w:szCs w:val="16"/>
              </w:rPr>
              <w:t>FT Doc 54_08r1</w:t>
            </w:r>
          </w:p>
        </w:tc>
      </w:tr>
      <w:tr w:rsidR="00C61AED" w:rsidRPr="009F16C0" w14:paraId="1AB1E4DA" w14:textId="77777777" w:rsidTr="00493B77">
        <w:tc>
          <w:tcPr>
            <w:tcW w:w="622" w:type="dxa"/>
          </w:tcPr>
          <w:p w14:paraId="798A72C6" w14:textId="77777777" w:rsidR="00C61AED" w:rsidRPr="009F16C0" w:rsidRDefault="00C61AED" w:rsidP="00A3622C">
            <w:pPr>
              <w:pStyle w:val="TableText"/>
            </w:pPr>
          </w:p>
        </w:tc>
        <w:tc>
          <w:tcPr>
            <w:tcW w:w="1133" w:type="dxa"/>
          </w:tcPr>
          <w:p w14:paraId="4F620CC4" w14:textId="77777777" w:rsidR="00C61AED" w:rsidRPr="009F16C0" w:rsidRDefault="00C61AED" w:rsidP="00A3622C">
            <w:pPr>
              <w:pStyle w:val="TableText"/>
            </w:pPr>
          </w:p>
        </w:tc>
        <w:tc>
          <w:tcPr>
            <w:tcW w:w="1276" w:type="dxa"/>
          </w:tcPr>
          <w:p w14:paraId="7F909856" w14:textId="77777777" w:rsidR="00C61AED" w:rsidRPr="009F16C0" w:rsidRDefault="00C61AED" w:rsidP="00C61AED">
            <w:pPr>
              <w:pStyle w:val="TableText"/>
            </w:pPr>
            <w:r w:rsidRPr="009F16C0">
              <w:t>58.6.6.1</w:t>
            </w:r>
          </w:p>
        </w:tc>
        <w:tc>
          <w:tcPr>
            <w:tcW w:w="6249" w:type="dxa"/>
          </w:tcPr>
          <w:p w14:paraId="693112FA" w14:textId="77777777" w:rsidR="00C61AED" w:rsidRPr="009F16C0" w:rsidRDefault="00C61AED" w:rsidP="00C61AED">
            <w:pPr>
              <w:pStyle w:val="CSFieldInfo"/>
              <w:framePr w:wrap="auto" w:vAnchor="margin" w:hAnchor="text" w:yAlign="inline"/>
              <w:rPr>
                <w:rFonts w:cs="Times New Roman"/>
                <w:bCs w:val="0"/>
                <w:sz w:val="18"/>
              </w:rPr>
            </w:pPr>
            <w:r w:rsidRPr="009F16C0">
              <w:rPr>
                <w:rFonts w:cs="Times New Roman"/>
                <w:bCs w:val="0"/>
                <w:sz w:val="18"/>
              </w:rPr>
              <w:t xml:space="preserve">Removing obsolete test case (Converged Messaging - Capabilities Exchange Trigger (Returning to Chat Screen, Message Capability Valid)) </w:t>
            </w:r>
            <w:r w:rsidRPr="009F16C0">
              <w:rPr>
                <w:i/>
                <w:color w:val="00B050"/>
                <w:sz w:val="16"/>
                <w:szCs w:val="16"/>
              </w:rPr>
              <w:t>FT Doc 54_08r1</w:t>
            </w:r>
          </w:p>
        </w:tc>
      </w:tr>
      <w:tr w:rsidR="00C61AED" w:rsidRPr="009F16C0" w14:paraId="2EC90ABD" w14:textId="77777777" w:rsidTr="00493B77">
        <w:tc>
          <w:tcPr>
            <w:tcW w:w="622" w:type="dxa"/>
          </w:tcPr>
          <w:p w14:paraId="35A5457B" w14:textId="77777777" w:rsidR="00C61AED" w:rsidRPr="009F16C0" w:rsidRDefault="00C61AED" w:rsidP="00A3622C">
            <w:pPr>
              <w:pStyle w:val="TableText"/>
            </w:pPr>
          </w:p>
        </w:tc>
        <w:tc>
          <w:tcPr>
            <w:tcW w:w="1133" w:type="dxa"/>
          </w:tcPr>
          <w:p w14:paraId="206741B3" w14:textId="77777777" w:rsidR="00C61AED" w:rsidRPr="009F16C0" w:rsidRDefault="00C61AED" w:rsidP="00A3622C">
            <w:pPr>
              <w:pStyle w:val="TableText"/>
            </w:pPr>
          </w:p>
        </w:tc>
        <w:tc>
          <w:tcPr>
            <w:tcW w:w="1276" w:type="dxa"/>
          </w:tcPr>
          <w:p w14:paraId="3450247A" w14:textId="77777777" w:rsidR="00C61AED" w:rsidRPr="009F16C0" w:rsidRDefault="00C61AED" w:rsidP="00C61AED">
            <w:pPr>
              <w:pStyle w:val="TableText"/>
            </w:pPr>
            <w:r w:rsidRPr="009F16C0">
              <w:t>58.6.7.1</w:t>
            </w:r>
          </w:p>
        </w:tc>
        <w:tc>
          <w:tcPr>
            <w:tcW w:w="6249" w:type="dxa"/>
          </w:tcPr>
          <w:p w14:paraId="01943BDC" w14:textId="77777777" w:rsidR="00C61AED" w:rsidRPr="009F16C0" w:rsidRDefault="00C61AED" w:rsidP="00506250">
            <w:pPr>
              <w:pStyle w:val="CSFieldInfo"/>
              <w:framePr w:wrap="auto" w:vAnchor="margin" w:hAnchor="text" w:yAlign="inline"/>
              <w:rPr>
                <w:rFonts w:cs="Times New Roman"/>
                <w:bCs w:val="0"/>
                <w:sz w:val="18"/>
              </w:rPr>
            </w:pPr>
            <w:r w:rsidRPr="009F16C0">
              <w:rPr>
                <w:rFonts w:cs="Times New Roman"/>
                <w:bCs w:val="0"/>
                <w:sz w:val="18"/>
              </w:rPr>
              <w:t>Improv</w:t>
            </w:r>
            <w:r w:rsidR="00506250" w:rsidRPr="009F16C0">
              <w:rPr>
                <w:rFonts w:cs="Times New Roman"/>
                <w:bCs w:val="0"/>
                <w:sz w:val="18"/>
              </w:rPr>
              <w:t>ement of</w:t>
            </w:r>
            <w:r w:rsidRPr="009F16C0">
              <w:rPr>
                <w:rFonts w:cs="Times New Roman"/>
                <w:bCs w:val="0"/>
                <w:sz w:val="18"/>
              </w:rPr>
              <w:t xml:space="preserve"> test case </w:t>
            </w:r>
            <w:r w:rsidRPr="009F16C0">
              <w:rPr>
                <w:i/>
                <w:color w:val="00B050"/>
                <w:sz w:val="16"/>
                <w:szCs w:val="16"/>
              </w:rPr>
              <w:t>FT Doc 54_08r1</w:t>
            </w:r>
          </w:p>
        </w:tc>
      </w:tr>
      <w:tr w:rsidR="00C61AED" w:rsidRPr="009F16C0" w14:paraId="0A28FA10" w14:textId="77777777" w:rsidTr="00493B77">
        <w:tc>
          <w:tcPr>
            <w:tcW w:w="622" w:type="dxa"/>
          </w:tcPr>
          <w:p w14:paraId="71ADC7C1" w14:textId="77777777" w:rsidR="00C61AED" w:rsidRPr="009F16C0" w:rsidRDefault="00C61AED" w:rsidP="00A3622C">
            <w:pPr>
              <w:pStyle w:val="TableText"/>
            </w:pPr>
          </w:p>
        </w:tc>
        <w:tc>
          <w:tcPr>
            <w:tcW w:w="1133" w:type="dxa"/>
          </w:tcPr>
          <w:p w14:paraId="32D52D50" w14:textId="77777777" w:rsidR="00C61AED" w:rsidRPr="009F16C0" w:rsidRDefault="00C61AED" w:rsidP="00A3622C">
            <w:pPr>
              <w:pStyle w:val="TableText"/>
            </w:pPr>
          </w:p>
        </w:tc>
        <w:tc>
          <w:tcPr>
            <w:tcW w:w="1276" w:type="dxa"/>
          </w:tcPr>
          <w:p w14:paraId="37383167" w14:textId="77777777" w:rsidR="00C61AED" w:rsidRPr="009F16C0" w:rsidRDefault="00C61AED" w:rsidP="00C22DEC">
            <w:pPr>
              <w:pStyle w:val="TableText"/>
            </w:pPr>
            <w:r w:rsidRPr="009F16C0">
              <w:t>58.8.1-2-3-</w:t>
            </w:r>
            <w:r w:rsidR="00C22DEC" w:rsidRPr="009F16C0">
              <w:t>4</w:t>
            </w:r>
          </w:p>
        </w:tc>
        <w:tc>
          <w:tcPr>
            <w:tcW w:w="6249" w:type="dxa"/>
          </w:tcPr>
          <w:p w14:paraId="01CC0002" w14:textId="77777777" w:rsidR="00C61AED" w:rsidRPr="009F16C0" w:rsidRDefault="00C61AED" w:rsidP="006F6038">
            <w:pPr>
              <w:pStyle w:val="CSFieldInfo"/>
              <w:framePr w:wrap="auto" w:vAnchor="margin" w:hAnchor="text" w:yAlign="inline"/>
              <w:rPr>
                <w:rFonts w:cs="Times New Roman"/>
                <w:bCs w:val="0"/>
                <w:sz w:val="18"/>
              </w:rPr>
            </w:pPr>
            <w:r w:rsidRPr="009F16C0">
              <w:rPr>
                <w:rFonts w:cs="Times New Roman"/>
                <w:bCs w:val="0"/>
                <w:sz w:val="18"/>
              </w:rPr>
              <w:t xml:space="preserve">Removing obsolete </w:t>
            </w:r>
            <w:r w:rsidR="006F6038" w:rsidRPr="009F16C0">
              <w:rPr>
                <w:rFonts w:cs="Times New Roman"/>
                <w:bCs w:val="0"/>
                <w:sz w:val="18"/>
              </w:rPr>
              <w:t>section</w:t>
            </w:r>
            <w:r w:rsidRPr="009F16C0">
              <w:rPr>
                <w:rFonts w:cs="Times New Roman"/>
                <w:bCs w:val="0"/>
                <w:sz w:val="18"/>
              </w:rPr>
              <w:t xml:space="preserve"> </w:t>
            </w:r>
            <w:r w:rsidRPr="009F16C0">
              <w:rPr>
                <w:i/>
                <w:color w:val="00B050"/>
                <w:sz w:val="16"/>
                <w:szCs w:val="16"/>
              </w:rPr>
              <w:t>FT Doc 54_08r1</w:t>
            </w:r>
          </w:p>
        </w:tc>
      </w:tr>
      <w:tr w:rsidR="00BE4B29" w:rsidRPr="009F16C0" w14:paraId="02D10335" w14:textId="77777777" w:rsidTr="00493B77">
        <w:tc>
          <w:tcPr>
            <w:tcW w:w="622" w:type="dxa"/>
          </w:tcPr>
          <w:p w14:paraId="610DE72B" w14:textId="77777777" w:rsidR="00BE4B29" w:rsidRPr="009F16C0" w:rsidRDefault="00BE4B29" w:rsidP="00A3622C">
            <w:pPr>
              <w:pStyle w:val="TableText"/>
            </w:pPr>
          </w:p>
        </w:tc>
        <w:tc>
          <w:tcPr>
            <w:tcW w:w="1133" w:type="dxa"/>
          </w:tcPr>
          <w:p w14:paraId="6D6A45A9" w14:textId="77777777" w:rsidR="00BE4B29" w:rsidRPr="009F16C0" w:rsidRDefault="00BE4B29" w:rsidP="00A3622C">
            <w:pPr>
              <w:pStyle w:val="TableText"/>
            </w:pPr>
          </w:p>
        </w:tc>
        <w:tc>
          <w:tcPr>
            <w:tcW w:w="1276" w:type="dxa"/>
          </w:tcPr>
          <w:p w14:paraId="20FF4847" w14:textId="77777777" w:rsidR="00BE4B29" w:rsidRPr="009F16C0" w:rsidRDefault="00BE4B29" w:rsidP="00A3622C">
            <w:pPr>
              <w:pStyle w:val="TableText"/>
            </w:pPr>
            <w:r w:rsidRPr="009F16C0">
              <w:t>58.9.4</w:t>
            </w:r>
          </w:p>
        </w:tc>
        <w:tc>
          <w:tcPr>
            <w:tcW w:w="6249" w:type="dxa"/>
          </w:tcPr>
          <w:p w14:paraId="7C848436" w14:textId="77777777" w:rsidR="00BE4B29" w:rsidRPr="009F16C0" w:rsidRDefault="00BE4B29" w:rsidP="006F6038">
            <w:pPr>
              <w:pStyle w:val="CSFieldInfo"/>
              <w:framePr w:wrap="auto" w:vAnchor="margin" w:hAnchor="text" w:yAlign="inline"/>
              <w:rPr>
                <w:rFonts w:cs="Times New Roman"/>
                <w:bCs w:val="0"/>
                <w:sz w:val="18"/>
              </w:rPr>
            </w:pPr>
            <w:r w:rsidRPr="009F16C0">
              <w:rPr>
                <w:rFonts w:cs="Times New Roman"/>
                <w:bCs w:val="0"/>
                <w:sz w:val="18"/>
              </w:rPr>
              <w:t xml:space="preserve">Removing obsolete </w:t>
            </w:r>
            <w:r w:rsidR="006F6038" w:rsidRPr="009F16C0">
              <w:rPr>
                <w:rFonts w:cs="Times New Roman"/>
                <w:bCs w:val="0"/>
                <w:sz w:val="18"/>
              </w:rPr>
              <w:t>section</w:t>
            </w:r>
            <w:r w:rsidRPr="009F16C0">
              <w:rPr>
                <w:rFonts w:cs="Times New Roman"/>
                <w:bCs w:val="0"/>
                <w:sz w:val="18"/>
              </w:rPr>
              <w:t xml:space="preserve"> </w:t>
            </w:r>
            <w:r w:rsidRPr="009F16C0">
              <w:rPr>
                <w:i/>
                <w:color w:val="00B050"/>
                <w:sz w:val="16"/>
                <w:szCs w:val="16"/>
              </w:rPr>
              <w:t>FT Doc 54_08r1</w:t>
            </w:r>
            <w:r w:rsidRPr="009F16C0">
              <w:rPr>
                <w:rFonts w:cs="Times New Roman"/>
                <w:bCs w:val="0"/>
                <w:sz w:val="18"/>
              </w:rPr>
              <w:t xml:space="preserve"> </w:t>
            </w:r>
          </w:p>
        </w:tc>
      </w:tr>
      <w:tr w:rsidR="002D6061" w:rsidRPr="009F16C0" w14:paraId="10CF0C9D" w14:textId="77777777" w:rsidTr="00493B77">
        <w:tc>
          <w:tcPr>
            <w:tcW w:w="622" w:type="dxa"/>
          </w:tcPr>
          <w:p w14:paraId="2774B7D6" w14:textId="77777777" w:rsidR="002D6061" w:rsidRPr="009F16C0" w:rsidRDefault="002D6061" w:rsidP="009C4F42">
            <w:pPr>
              <w:pStyle w:val="TableText"/>
            </w:pPr>
            <w:r w:rsidRPr="009F16C0">
              <w:t>16</w:t>
            </w:r>
          </w:p>
        </w:tc>
        <w:tc>
          <w:tcPr>
            <w:tcW w:w="1133" w:type="dxa"/>
          </w:tcPr>
          <w:p w14:paraId="43BD4D55" w14:textId="77777777" w:rsidR="002D6061" w:rsidRPr="009F16C0" w:rsidRDefault="002D6061" w:rsidP="009C4F42">
            <w:pPr>
              <w:pStyle w:val="TableText"/>
            </w:pPr>
            <w:r w:rsidRPr="009F16C0">
              <w:t>08.06.2016</w:t>
            </w:r>
          </w:p>
        </w:tc>
        <w:tc>
          <w:tcPr>
            <w:tcW w:w="1276" w:type="dxa"/>
          </w:tcPr>
          <w:p w14:paraId="504C9663" w14:textId="77777777" w:rsidR="002D6061" w:rsidRPr="009F16C0" w:rsidRDefault="002D6061" w:rsidP="00A3622C">
            <w:pPr>
              <w:pStyle w:val="TableText"/>
            </w:pPr>
            <w:r w:rsidRPr="009F16C0">
              <w:t>58.9.4.1-2-3-4</w:t>
            </w:r>
          </w:p>
        </w:tc>
        <w:tc>
          <w:tcPr>
            <w:tcW w:w="6249" w:type="dxa"/>
          </w:tcPr>
          <w:p w14:paraId="25322C02" w14:textId="77777777" w:rsidR="002D6061" w:rsidRPr="009F16C0" w:rsidRDefault="002D6061" w:rsidP="008857A2">
            <w:pPr>
              <w:pStyle w:val="CSFieldInfo"/>
              <w:framePr w:wrap="auto" w:vAnchor="margin" w:hAnchor="text" w:yAlign="inline"/>
              <w:rPr>
                <w:rFonts w:cs="Times New Roman"/>
                <w:bCs w:val="0"/>
                <w:sz w:val="18"/>
              </w:rPr>
            </w:pPr>
            <w:r w:rsidRPr="009F16C0">
              <w:rPr>
                <w:rFonts w:cs="Times New Roman"/>
                <w:bCs w:val="0"/>
                <w:sz w:val="18"/>
              </w:rPr>
              <w:t xml:space="preserve">Removing obsolete test cases  </w:t>
            </w:r>
            <w:r w:rsidRPr="009F16C0">
              <w:rPr>
                <w:i/>
                <w:color w:val="00B050"/>
                <w:sz w:val="16"/>
                <w:szCs w:val="16"/>
              </w:rPr>
              <w:t>FT Doc 54_08r1</w:t>
            </w:r>
          </w:p>
        </w:tc>
      </w:tr>
      <w:tr w:rsidR="00BE4B29" w:rsidRPr="009F16C0" w14:paraId="7D04DDA7" w14:textId="77777777" w:rsidTr="00493B77">
        <w:tc>
          <w:tcPr>
            <w:tcW w:w="622" w:type="dxa"/>
          </w:tcPr>
          <w:p w14:paraId="7223AC3D" w14:textId="77777777" w:rsidR="00BE4B29" w:rsidRPr="009F16C0" w:rsidRDefault="00BE4B29" w:rsidP="00A3622C">
            <w:pPr>
              <w:pStyle w:val="TableText"/>
            </w:pPr>
          </w:p>
        </w:tc>
        <w:tc>
          <w:tcPr>
            <w:tcW w:w="1133" w:type="dxa"/>
          </w:tcPr>
          <w:p w14:paraId="5D938BC1" w14:textId="77777777" w:rsidR="00BE4B29" w:rsidRPr="009F16C0" w:rsidRDefault="00BE4B29" w:rsidP="00A3622C">
            <w:pPr>
              <w:pStyle w:val="TableText"/>
            </w:pPr>
          </w:p>
        </w:tc>
        <w:tc>
          <w:tcPr>
            <w:tcW w:w="1276" w:type="dxa"/>
          </w:tcPr>
          <w:p w14:paraId="00656507" w14:textId="77777777" w:rsidR="00BE4B29" w:rsidRPr="009F16C0" w:rsidRDefault="00BE4B29" w:rsidP="008C7536">
            <w:pPr>
              <w:pStyle w:val="TableText"/>
            </w:pPr>
            <w:r w:rsidRPr="009F16C0">
              <w:t>58.10</w:t>
            </w:r>
          </w:p>
        </w:tc>
        <w:tc>
          <w:tcPr>
            <w:tcW w:w="6249" w:type="dxa"/>
          </w:tcPr>
          <w:p w14:paraId="4CE15EF6" w14:textId="77777777" w:rsidR="00BE4B29" w:rsidRPr="009F16C0" w:rsidRDefault="00BE4B29" w:rsidP="001132B8">
            <w:pPr>
              <w:pStyle w:val="CSFieldInfo"/>
              <w:framePr w:wrap="auto" w:vAnchor="margin" w:hAnchor="text" w:yAlign="inline"/>
              <w:rPr>
                <w:rFonts w:cs="Times New Roman"/>
                <w:bCs w:val="0"/>
                <w:sz w:val="18"/>
              </w:rPr>
            </w:pPr>
            <w:r w:rsidRPr="009F16C0">
              <w:rPr>
                <w:rFonts w:cs="Times New Roman"/>
                <w:bCs w:val="0"/>
                <w:sz w:val="18"/>
              </w:rPr>
              <w:t xml:space="preserve">Removing obsolete </w:t>
            </w:r>
            <w:r w:rsidR="001132B8" w:rsidRPr="009F16C0">
              <w:rPr>
                <w:rFonts w:cs="Times New Roman"/>
                <w:bCs w:val="0"/>
                <w:sz w:val="18"/>
              </w:rPr>
              <w:t>chapter</w:t>
            </w:r>
            <w:r w:rsidRPr="009F16C0">
              <w:rPr>
                <w:rFonts w:cs="Times New Roman"/>
                <w:bCs w:val="0"/>
                <w:sz w:val="18"/>
              </w:rPr>
              <w:t xml:space="preserve"> (Joyn Hot Fixes network Compatibility) </w:t>
            </w:r>
            <w:r w:rsidRPr="009F16C0">
              <w:rPr>
                <w:i/>
                <w:color w:val="00B050"/>
                <w:sz w:val="16"/>
                <w:szCs w:val="16"/>
              </w:rPr>
              <w:t>FT Doc 54_08r1</w:t>
            </w:r>
          </w:p>
        </w:tc>
      </w:tr>
      <w:tr w:rsidR="008C7536" w:rsidRPr="009F16C0" w14:paraId="275CC35C" w14:textId="77777777" w:rsidTr="00493B77">
        <w:tc>
          <w:tcPr>
            <w:tcW w:w="622" w:type="dxa"/>
          </w:tcPr>
          <w:p w14:paraId="3EB85989" w14:textId="77777777" w:rsidR="008C7536" w:rsidRPr="009F16C0" w:rsidRDefault="008C7536" w:rsidP="00A3622C">
            <w:pPr>
              <w:pStyle w:val="TableText"/>
            </w:pPr>
          </w:p>
        </w:tc>
        <w:tc>
          <w:tcPr>
            <w:tcW w:w="1133" w:type="dxa"/>
          </w:tcPr>
          <w:p w14:paraId="414FBF00" w14:textId="77777777" w:rsidR="008C7536" w:rsidRPr="009F16C0" w:rsidRDefault="008C7536" w:rsidP="00A3622C">
            <w:pPr>
              <w:pStyle w:val="TableText"/>
            </w:pPr>
          </w:p>
        </w:tc>
        <w:tc>
          <w:tcPr>
            <w:tcW w:w="1276" w:type="dxa"/>
          </w:tcPr>
          <w:p w14:paraId="2B5F41DC" w14:textId="77777777" w:rsidR="008C7536" w:rsidRPr="009F16C0" w:rsidRDefault="008C7536" w:rsidP="008C7536">
            <w:pPr>
              <w:pStyle w:val="TableText"/>
            </w:pPr>
            <w:r w:rsidRPr="009F16C0">
              <w:t>58.10.1-2-3-4</w:t>
            </w:r>
          </w:p>
        </w:tc>
        <w:tc>
          <w:tcPr>
            <w:tcW w:w="6249" w:type="dxa"/>
          </w:tcPr>
          <w:p w14:paraId="006E6D1E" w14:textId="77777777" w:rsidR="008C7536" w:rsidRPr="009F16C0" w:rsidRDefault="008C7536" w:rsidP="001132B8">
            <w:pPr>
              <w:pStyle w:val="CSFieldInfo"/>
              <w:framePr w:wrap="auto" w:vAnchor="margin" w:hAnchor="text" w:yAlign="inline"/>
              <w:rPr>
                <w:rFonts w:cs="Times New Roman"/>
                <w:bCs w:val="0"/>
                <w:sz w:val="18"/>
              </w:rPr>
            </w:pPr>
            <w:r w:rsidRPr="009F16C0">
              <w:rPr>
                <w:rFonts w:cs="Times New Roman"/>
                <w:bCs w:val="0"/>
                <w:sz w:val="18"/>
              </w:rPr>
              <w:t xml:space="preserve">Removing obsolete </w:t>
            </w:r>
            <w:r w:rsidR="001132B8" w:rsidRPr="009F16C0">
              <w:rPr>
                <w:rFonts w:cs="Times New Roman"/>
                <w:bCs w:val="0"/>
                <w:sz w:val="18"/>
              </w:rPr>
              <w:t>sections</w:t>
            </w:r>
            <w:r w:rsidRPr="009F16C0">
              <w:rPr>
                <w:rFonts w:cs="Times New Roman"/>
                <w:bCs w:val="0"/>
                <w:sz w:val="18"/>
              </w:rPr>
              <w:t xml:space="preserve">  </w:t>
            </w:r>
            <w:r w:rsidRPr="009F16C0">
              <w:rPr>
                <w:i/>
                <w:color w:val="00B050"/>
                <w:sz w:val="16"/>
                <w:szCs w:val="16"/>
              </w:rPr>
              <w:t>FT Doc 54_08r1</w:t>
            </w:r>
          </w:p>
        </w:tc>
      </w:tr>
      <w:tr w:rsidR="003A325A" w:rsidRPr="009F16C0" w14:paraId="06644CF4" w14:textId="77777777" w:rsidTr="00493B77">
        <w:tc>
          <w:tcPr>
            <w:tcW w:w="622" w:type="dxa"/>
          </w:tcPr>
          <w:p w14:paraId="2CBF6163" w14:textId="77777777" w:rsidR="003A325A" w:rsidRPr="009F16C0" w:rsidRDefault="003A325A" w:rsidP="003A325A">
            <w:pPr>
              <w:pStyle w:val="TableText"/>
            </w:pPr>
          </w:p>
        </w:tc>
        <w:tc>
          <w:tcPr>
            <w:tcW w:w="1133" w:type="dxa"/>
          </w:tcPr>
          <w:p w14:paraId="4507E473" w14:textId="77777777" w:rsidR="003A325A" w:rsidRPr="009F16C0" w:rsidRDefault="003A325A" w:rsidP="003A325A">
            <w:pPr>
              <w:pStyle w:val="TableText"/>
            </w:pPr>
          </w:p>
        </w:tc>
        <w:tc>
          <w:tcPr>
            <w:tcW w:w="1276" w:type="dxa"/>
          </w:tcPr>
          <w:p w14:paraId="5AD3EAED" w14:textId="77777777" w:rsidR="003A325A" w:rsidRPr="009F16C0" w:rsidRDefault="003A325A" w:rsidP="003A325A">
            <w:pPr>
              <w:pStyle w:val="TableText"/>
            </w:pPr>
            <w:r w:rsidRPr="009F16C0">
              <w:t>59.1.3.4</w:t>
            </w:r>
          </w:p>
        </w:tc>
        <w:tc>
          <w:tcPr>
            <w:tcW w:w="6249" w:type="dxa"/>
          </w:tcPr>
          <w:p w14:paraId="0EE871D9" w14:textId="77777777" w:rsidR="003A325A" w:rsidRPr="009F16C0" w:rsidRDefault="003A325A" w:rsidP="003A325A">
            <w:pPr>
              <w:pStyle w:val="TableText"/>
            </w:pPr>
            <w:r w:rsidRPr="009F16C0">
              <w:t xml:space="preserve">Improving test case description and expected outcome </w:t>
            </w:r>
            <w:r w:rsidRPr="009F16C0">
              <w:rPr>
                <w:i/>
                <w:color w:val="00B050"/>
                <w:sz w:val="16"/>
                <w:szCs w:val="16"/>
              </w:rPr>
              <w:t>FT Doc 54_016r1</w:t>
            </w:r>
          </w:p>
        </w:tc>
      </w:tr>
      <w:tr w:rsidR="00712DEC" w:rsidRPr="009F16C0" w14:paraId="6E86CBAC" w14:textId="77777777" w:rsidTr="00493B77">
        <w:tc>
          <w:tcPr>
            <w:tcW w:w="622" w:type="dxa"/>
          </w:tcPr>
          <w:p w14:paraId="50E8EC2E" w14:textId="77777777" w:rsidR="00712DEC" w:rsidRPr="009F16C0" w:rsidRDefault="00712DEC" w:rsidP="003A325A">
            <w:pPr>
              <w:pStyle w:val="TableText"/>
            </w:pPr>
          </w:p>
        </w:tc>
        <w:tc>
          <w:tcPr>
            <w:tcW w:w="1133" w:type="dxa"/>
          </w:tcPr>
          <w:p w14:paraId="12B97BC0" w14:textId="77777777" w:rsidR="00712DEC" w:rsidRPr="009F16C0" w:rsidRDefault="00712DEC" w:rsidP="003A325A">
            <w:pPr>
              <w:pStyle w:val="TableText"/>
            </w:pPr>
          </w:p>
        </w:tc>
        <w:tc>
          <w:tcPr>
            <w:tcW w:w="1276" w:type="dxa"/>
          </w:tcPr>
          <w:p w14:paraId="70CD42D3" w14:textId="77777777" w:rsidR="00712DEC" w:rsidRPr="009F16C0" w:rsidRDefault="00712DEC" w:rsidP="003A325A">
            <w:pPr>
              <w:pStyle w:val="TableText"/>
            </w:pPr>
            <w:r w:rsidRPr="009F16C0">
              <w:t>59.1.6.5</w:t>
            </w:r>
          </w:p>
        </w:tc>
        <w:tc>
          <w:tcPr>
            <w:tcW w:w="6249" w:type="dxa"/>
          </w:tcPr>
          <w:p w14:paraId="0D897CD6" w14:textId="77777777" w:rsidR="00712DEC" w:rsidRPr="009F16C0" w:rsidRDefault="00712DEC" w:rsidP="003A325A">
            <w:pPr>
              <w:pStyle w:val="CSFieldInfo"/>
              <w:framePr w:wrap="auto" w:vAnchor="margin" w:hAnchor="text" w:yAlign="inline"/>
              <w:rPr>
                <w:rFonts w:cs="Times New Roman"/>
                <w:bCs w:val="0"/>
                <w:sz w:val="18"/>
              </w:rPr>
            </w:pPr>
            <w:r w:rsidRPr="009F16C0">
              <w:rPr>
                <w:rFonts w:cs="Times New Roman"/>
                <w:bCs w:val="0"/>
                <w:sz w:val="18"/>
              </w:rPr>
              <w:t xml:space="preserve">Removing test set </w:t>
            </w:r>
            <w:r w:rsidRPr="009F16C0">
              <w:rPr>
                <w:i/>
                <w:color w:val="00B050"/>
                <w:sz w:val="16"/>
                <w:szCs w:val="16"/>
              </w:rPr>
              <w:t>FT Doc 54_025r1</w:t>
            </w:r>
          </w:p>
        </w:tc>
      </w:tr>
      <w:tr w:rsidR="00712DEC" w:rsidRPr="009F16C0" w14:paraId="30572E97" w14:textId="77777777" w:rsidTr="00493B77">
        <w:tc>
          <w:tcPr>
            <w:tcW w:w="622" w:type="dxa"/>
          </w:tcPr>
          <w:p w14:paraId="44406C96" w14:textId="77777777" w:rsidR="00712DEC" w:rsidRPr="009F16C0" w:rsidRDefault="00712DEC" w:rsidP="003A325A">
            <w:pPr>
              <w:pStyle w:val="TableText"/>
            </w:pPr>
          </w:p>
        </w:tc>
        <w:tc>
          <w:tcPr>
            <w:tcW w:w="1133" w:type="dxa"/>
          </w:tcPr>
          <w:p w14:paraId="76928DEE" w14:textId="77777777" w:rsidR="00712DEC" w:rsidRPr="009F16C0" w:rsidRDefault="00712DEC" w:rsidP="003A325A">
            <w:pPr>
              <w:pStyle w:val="TableText"/>
            </w:pPr>
          </w:p>
        </w:tc>
        <w:tc>
          <w:tcPr>
            <w:tcW w:w="1276" w:type="dxa"/>
          </w:tcPr>
          <w:p w14:paraId="6F5BE2B0" w14:textId="77777777" w:rsidR="00712DEC" w:rsidRPr="009F16C0" w:rsidRDefault="00712DEC" w:rsidP="003A325A">
            <w:pPr>
              <w:pStyle w:val="TableText"/>
            </w:pPr>
            <w:r w:rsidRPr="009F16C0">
              <w:t>59.1.6.5.1-2</w:t>
            </w:r>
          </w:p>
        </w:tc>
        <w:tc>
          <w:tcPr>
            <w:tcW w:w="6249" w:type="dxa"/>
          </w:tcPr>
          <w:p w14:paraId="33146443" w14:textId="77777777" w:rsidR="00712DEC" w:rsidRPr="009F16C0" w:rsidRDefault="00712DEC" w:rsidP="003A325A">
            <w:pPr>
              <w:pStyle w:val="CSFieldInfo"/>
              <w:framePr w:wrap="auto" w:vAnchor="margin" w:hAnchor="text" w:yAlign="inline"/>
              <w:rPr>
                <w:rFonts w:cs="Times New Roman"/>
                <w:bCs w:val="0"/>
                <w:sz w:val="18"/>
              </w:rPr>
            </w:pPr>
            <w:r w:rsidRPr="009F16C0">
              <w:rPr>
                <w:rFonts w:cs="Times New Roman"/>
                <w:bCs w:val="0"/>
                <w:sz w:val="18"/>
              </w:rPr>
              <w:t xml:space="preserve">Removing test cases </w:t>
            </w:r>
            <w:r w:rsidRPr="009F16C0">
              <w:rPr>
                <w:i/>
                <w:color w:val="00B050"/>
                <w:sz w:val="16"/>
                <w:szCs w:val="16"/>
              </w:rPr>
              <w:t>FT Doc 54_025r1</w:t>
            </w:r>
          </w:p>
        </w:tc>
      </w:tr>
      <w:tr w:rsidR="008857A2" w:rsidRPr="009F16C0" w14:paraId="557F4B91" w14:textId="77777777" w:rsidTr="00493B77">
        <w:tc>
          <w:tcPr>
            <w:tcW w:w="622" w:type="dxa"/>
          </w:tcPr>
          <w:p w14:paraId="1BA31EF0" w14:textId="77777777" w:rsidR="008857A2" w:rsidRPr="009F16C0" w:rsidRDefault="008857A2" w:rsidP="003A3379">
            <w:pPr>
              <w:pStyle w:val="TableText"/>
            </w:pPr>
          </w:p>
        </w:tc>
        <w:tc>
          <w:tcPr>
            <w:tcW w:w="1133" w:type="dxa"/>
          </w:tcPr>
          <w:p w14:paraId="5BE6ACFC" w14:textId="77777777" w:rsidR="008857A2" w:rsidRPr="009F16C0" w:rsidRDefault="008857A2" w:rsidP="003A3379">
            <w:pPr>
              <w:pStyle w:val="TableText"/>
            </w:pPr>
          </w:p>
        </w:tc>
        <w:tc>
          <w:tcPr>
            <w:tcW w:w="1276" w:type="dxa"/>
          </w:tcPr>
          <w:p w14:paraId="3B872A8C" w14:textId="77777777" w:rsidR="008857A2" w:rsidRPr="009F16C0" w:rsidRDefault="00FD29E0" w:rsidP="003A3379">
            <w:pPr>
              <w:pStyle w:val="TableText"/>
            </w:pPr>
            <w:r w:rsidRPr="009F16C0">
              <w:t>59.1.7.1-2</w:t>
            </w:r>
          </w:p>
        </w:tc>
        <w:tc>
          <w:tcPr>
            <w:tcW w:w="6249" w:type="dxa"/>
          </w:tcPr>
          <w:p w14:paraId="4B77FF05" w14:textId="77777777" w:rsidR="008857A2" w:rsidRPr="009F16C0" w:rsidRDefault="0017347F" w:rsidP="0017347F">
            <w:pPr>
              <w:pStyle w:val="TableText"/>
            </w:pPr>
            <w:r w:rsidRPr="009F16C0">
              <w:t xml:space="preserve">Improving test cases description and expected outcome </w:t>
            </w:r>
            <w:r w:rsidR="00FD29E0" w:rsidRPr="009F16C0">
              <w:t xml:space="preserve">for VOLTE devices </w:t>
            </w:r>
            <w:r w:rsidR="00FD29E0" w:rsidRPr="009F16C0">
              <w:rPr>
                <w:i/>
                <w:color w:val="00B050"/>
                <w:sz w:val="16"/>
                <w:szCs w:val="16"/>
              </w:rPr>
              <w:t>FT Doc 54_013r1</w:t>
            </w:r>
          </w:p>
        </w:tc>
      </w:tr>
      <w:tr w:rsidR="001132B8" w:rsidRPr="009F16C0" w14:paraId="1E607EEC" w14:textId="77777777" w:rsidTr="00493B77">
        <w:tc>
          <w:tcPr>
            <w:tcW w:w="622" w:type="dxa"/>
          </w:tcPr>
          <w:p w14:paraId="0F82D0F8" w14:textId="77777777" w:rsidR="001132B8" w:rsidRPr="009F16C0" w:rsidRDefault="001132B8" w:rsidP="00000662">
            <w:pPr>
              <w:pStyle w:val="TableText"/>
            </w:pPr>
          </w:p>
        </w:tc>
        <w:tc>
          <w:tcPr>
            <w:tcW w:w="1133" w:type="dxa"/>
          </w:tcPr>
          <w:p w14:paraId="28978506" w14:textId="77777777" w:rsidR="001132B8" w:rsidRPr="009F16C0" w:rsidRDefault="001132B8" w:rsidP="00000662">
            <w:pPr>
              <w:pStyle w:val="TableText"/>
            </w:pPr>
          </w:p>
        </w:tc>
        <w:tc>
          <w:tcPr>
            <w:tcW w:w="1276" w:type="dxa"/>
          </w:tcPr>
          <w:p w14:paraId="57D7033B" w14:textId="77777777" w:rsidR="001132B8" w:rsidRPr="009F16C0" w:rsidRDefault="001132B8" w:rsidP="00000662">
            <w:pPr>
              <w:pStyle w:val="TableText"/>
            </w:pPr>
            <w:r w:rsidRPr="009F16C0">
              <w:t>59.1.8.1.3</w:t>
            </w:r>
          </w:p>
        </w:tc>
        <w:tc>
          <w:tcPr>
            <w:tcW w:w="6249" w:type="dxa"/>
          </w:tcPr>
          <w:p w14:paraId="6EA3D648" w14:textId="77777777" w:rsidR="001132B8" w:rsidRPr="009F16C0" w:rsidRDefault="001132B8" w:rsidP="00000662">
            <w:pPr>
              <w:pStyle w:val="TableText"/>
            </w:pPr>
            <w:r w:rsidRPr="009F16C0">
              <w:t xml:space="preserve">Adding new test cases (reselection scenarios for VoWiFi) </w:t>
            </w:r>
            <w:r w:rsidRPr="009F16C0">
              <w:rPr>
                <w:i/>
                <w:color w:val="00B050"/>
                <w:sz w:val="16"/>
                <w:szCs w:val="16"/>
              </w:rPr>
              <w:t>FT Doc 54_015r3</w:t>
            </w:r>
          </w:p>
        </w:tc>
      </w:tr>
      <w:tr w:rsidR="008857A2" w:rsidRPr="009F16C0" w14:paraId="4FB1AB55" w14:textId="77777777" w:rsidTr="00493B77">
        <w:tc>
          <w:tcPr>
            <w:tcW w:w="622" w:type="dxa"/>
          </w:tcPr>
          <w:p w14:paraId="76F1D376" w14:textId="77777777" w:rsidR="008857A2" w:rsidRPr="009F16C0" w:rsidRDefault="008857A2" w:rsidP="003A3379">
            <w:pPr>
              <w:pStyle w:val="TableText"/>
            </w:pPr>
          </w:p>
        </w:tc>
        <w:tc>
          <w:tcPr>
            <w:tcW w:w="1133" w:type="dxa"/>
          </w:tcPr>
          <w:p w14:paraId="364A4AC2" w14:textId="77777777" w:rsidR="008857A2" w:rsidRPr="009F16C0" w:rsidRDefault="008857A2" w:rsidP="003A3379">
            <w:pPr>
              <w:pStyle w:val="TableText"/>
            </w:pPr>
          </w:p>
        </w:tc>
        <w:tc>
          <w:tcPr>
            <w:tcW w:w="1276" w:type="dxa"/>
          </w:tcPr>
          <w:p w14:paraId="5B22B5BD" w14:textId="77777777" w:rsidR="008857A2" w:rsidRPr="009F16C0" w:rsidRDefault="009C4F42" w:rsidP="003A3379">
            <w:pPr>
              <w:pStyle w:val="TableText"/>
            </w:pPr>
            <w:r w:rsidRPr="009F16C0">
              <w:t>59.1.8.4.13</w:t>
            </w:r>
          </w:p>
        </w:tc>
        <w:tc>
          <w:tcPr>
            <w:tcW w:w="6249" w:type="dxa"/>
          </w:tcPr>
          <w:p w14:paraId="5DA2F584" w14:textId="77777777" w:rsidR="008857A2" w:rsidRPr="009F16C0" w:rsidRDefault="009C4F42" w:rsidP="007426A7">
            <w:pPr>
              <w:pStyle w:val="TableText"/>
            </w:pPr>
            <w:r w:rsidRPr="009F16C0">
              <w:t>Addi</w:t>
            </w:r>
            <w:r w:rsidR="007426A7" w:rsidRPr="009F16C0">
              <w:t>ng</w:t>
            </w:r>
            <w:r w:rsidR="00F127FB" w:rsidRPr="009F16C0">
              <w:t xml:space="preserve"> new test case</w:t>
            </w:r>
            <w:r w:rsidR="00BF39C3" w:rsidRPr="009F16C0">
              <w:t>s</w:t>
            </w:r>
            <w:r w:rsidRPr="009F16C0">
              <w:t xml:space="preserve"> </w:t>
            </w:r>
            <w:r w:rsidR="00F127FB" w:rsidRPr="009F16C0">
              <w:t>(</w:t>
            </w:r>
            <w:r w:rsidRPr="009F16C0">
              <w:t>handover scenarios for VoWiFi</w:t>
            </w:r>
            <w:r w:rsidR="00F127FB" w:rsidRPr="009F16C0">
              <w:t>)</w:t>
            </w:r>
            <w:r w:rsidRPr="009F16C0">
              <w:t xml:space="preserve"> </w:t>
            </w:r>
            <w:r w:rsidRPr="009F16C0">
              <w:rPr>
                <w:i/>
                <w:color w:val="00B050"/>
                <w:sz w:val="16"/>
                <w:szCs w:val="16"/>
              </w:rPr>
              <w:t>FT Doc 54_014r3</w:t>
            </w:r>
          </w:p>
        </w:tc>
      </w:tr>
      <w:tr w:rsidR="00221BFB" w:rsidRPr="009F16C0" w14:paraId="7526F429" w14:textId="77777777" w:rsidTr="00493B77">
        <w:tc>
          <w:tcPr>
            <w:tcW w:w="622" w:type="dxa"/>
          </w:tcPr>
          <w:p w14:paraId="6E06C8AC" w14:textId="77777777" w:rsidR="00221BFB" w:rsidRPr="009F16C0" w:rsidRDefault="00221BFB" w:rsidP="003A3379">
            <w:pPr>
              <w:pStyle w:val="TableText"/>
            </w:pPr>
          </w:p>
        </w:tc>
        <w:tc>
          <w:tcPr>
            <w:tcW w:w="1133" w:type="dxa"/>
          </w:tcPr>
          <w:p w14:paraId="154D64CD" w14:textId="77777777" w:rsidR="00221BFB" w:rsidRPr="009F16C0" w:rsidRDefault="00221BFB" w:rsidP="003A3379">
            <w:pPr>
              <w:pStyle w:val="TableText"/>
            </w:pPr>
          </w:p>
        </w:tc>
        <w:tc>
          <w:tcPr>
            <w:tcW w:w="1276" w:type="dxa"/>
          </w:tcPr>
          <w:p w14:paraId="5520B8C1" w14:textId="77777777" w:rsidR="00221BFB" w:rsidRPr="009F16C0" w:rsidRDefault="00221BFB" w:rsidP="003A3379">
            <w:pPr>
              <w:pStyle w:val="TableText"/>
            </w:pPr>
          </w:p>
        </w:tc>
        <w:tc>
          <w:tcPr>
            <w:tcW w:w="6249" w:type="dxa"/>
          </w:tcPr>
          <w:p w14:paraId="635CAB5D" w14:textId="77777777" w:rsidR="00221BFB" w:rsidRPr="009F16C0" w:rsidRDefault="00221BFB" w:rsidP="007426A7">
            <w:pPr>
              <w:pStyle w:val="TableText"/>
            </w:pPr>
          </w:p>
        </w:tc>
      </w:tr>
      <w:tr w:rsidR="008857A2" w:rsidRPr="009F16C0" w14:paraId="1DC17A9D" w14:textId="77777777" w:rsidTr="00493B77">
        <w:tc>
          <w:tcPr>
            <w:tcW w:w="622" w:type="dxa"/>
          </w:tcPr>
          <w:p w14:paraId="7271BFE1" w14:textId="77777777" w:rsidR="008857A2" w:rsidRPr="009F16C0" w:rsidRDefault="008857A2" w:rsidP="003A3379">
            <w:pPr>
              <w:pStyle w:val="TableText"/>
            </w:pPr>
          </w:p>
        </w:tc>
        <w:tc>
          <w:tcPr>
            <w:tcW w:w="1133" w:type="dxa"/>
          </w:tcPr>
          <w:p w14:paraId="10DB05AA" w14:textId="77777777" w:rsidR="008857A2" w:rsidRPr="009F16C0" w:rsidRDefault="008857A2" w:rsidP="003A3379">
            <w:pPr>
              <w:pStyle w:val="TableText"/>
            </w:pPr>
          </w:p>
        </w:tc>
        <w:tc>
          <w:tcPr>
            <w:tcW w:w="1276" w:type="dxa"/>
          </w:tcPr>
          <w:p w14:paraId="3D750607" w14:textId="77777777" w:rsidR="008857A2" w:rsidRPr="009F16C0" w:rsidRDefault="008857A2" w:rsidP="003A3379">
            <w:pPr>
              <w:pStyle w:val="TableText"/>
            </w:pPr>
            <w:r w:rsidRPr="009F16C0">
              <w:rPr>
                <w:highlight w:val="yellow"/>
              </w:rPr>
              <w:t>Annex G</w:t>
            </w:r>
          </w:p>
        </w:tc>
        <w:tc>
          <w:tcPr>
            <w:tcW w:w="6249" w:type="dxa"/>
          </w:tcPr>
          <w:p w14:paraId="4D750805" w14:textId="77777777" w:rsidR="008857A2" w:rsidRPr="009F16C0" w:rsidRDefault="008857A2" w:rsidP="008857A2">
            <w:pPr>
              <w:pStyle w:val="CSFieldInfo"/>
              <w:framePr w:wrap="auto" w:vAnchor="margin" w:hAnchor="text" w:yAlign="inline"/>
              <w:rPr>
                <w:rFonts w:cs="Times New Roman"/>
                <w:bCs w:val="0"/>
                <w:sz w:val="18"/>
              </w:rPr>
            </w:pPr>
          </w:p>
        </w:tc>
      </w:tr>
      <w:tr w:rsidR="001132B8" w:rsidRPr="009F16C0" w14:paraId="375BCC55" w14:textId="77777777" w:rsidTr="00493B77">
        <w:tc>
          <w:tcPr>
            <w:tcW w:w="622" w:type="dxa"/>
          </w:tcPr>
          <w:p w14:paraId="2289A7DD" w14:textId="77777777" w:rsidR="001132B8" w:rsidRPr="009F16C0" w:rsidRDefault="001132B8" w:rsidP="003A3379">
            <w:pPr>
              <w:pStyle w:val="TableText"/>
            </w:pPr>
          </w:p>
        </w:tc>
        <w:tc>
          <w:tcPr>
            <w:tcW w:w="1133" w:type="dxa"/>
          </w:tcPr>
          <w:p w14:paraId="15F98010" w14:textId="77777777" w:rsidR="001132B8" w:rsidRPr="009F16C0" w:rsidRDefault="001132B8" w:rsidP="003A3379">
            <w:pPr>
              <w:pStyle w:val="TableText"/>
            </w:pPr>
          </w:p>
        </w:tc>
        <w:tc>
          <w:tcPr>
            <w:tcW w:w="1276" w:type="dxa"/>
          </w:tcPr>
          <w:p w14:paraId="1FB290D3" w14:textId="77777777" w:rsidR="001132B8" w:rsidRPr="009F16C0" w:rsidRDefault="001132B8" w:rsidP="003A3379">
            <w:pPr>
              <w:pStyle w:val="TableText"/>
            </w:pPr>
            <w:r w:rsidRPr="009F16C0">
              <w:t>58.4.3</w:t>
            </w:r>
          </w:p>
        </w:tc>
        <w:tc>
          <w:tcPr>
            <w:tcW w:w="6249" w:type="dxa"/>
          </w:tcPr>
          <w:p w14:paraId="206AAC2C" w14:textId="77777777" w:rsidR="001132B8" w:rsidRPr="009F16C0" w:rsidRDefault="001132B8" w:rsidP="001124BD">
            <w:pPr>
              <w:pStyle w:val="CSFieldInfo"/>
              <w:framePr w:wrap="auto" w:vAnchor="margin" w:hAnchor="text" w:yAlign="inline"/>
              <w:rPr>
                <w:rFonts w:cs="Times New Roman"/>
                <w:bCs w:val="0"/>
                <w:sz w:val="18"/>
              </w:rPr>
            </w:pPr>
            <w:r w:rsidRPr="009F16C0">
              <w:rPr>
                <w:rFonts w:cs="Times New Roman"/>
                <w:bCs w:val="0"/>
                <w:sz w:val="18"/>
              </w:rPr>
              <w:t xml:space="preserve">Editorial updates </w:t>
            </w:r>
            <w:r w:rsidRPr="009F16C0">
              <w:rPr>
                <w:i/>
                <w:color w:val="00B050"/>
                <w:sz w:val="16"/>
                <w:szCs w:val="16"/>
              </w:rPr>
              <w:t>FT Doc 54_011r2</w:t>
            </w:r>
          </w:p>
        </w:tc>
      </w:tr>
      <w:tr w:rsidR="00221BFB" w:rsidRPr="009F16C0" w14:paraId="6DF9422A" w14:textId="77777777" w:rsidTr="00493B77">
        <w:tc>
          <w:tcPr>
            <w:tcW w:w="622" w:type="dxa"/>
          </w:tcPr>
          <w:p w14:paraId="57BAA322" w14:textId="77777777" w:rsidR="00221BFB" w:rsidRPr="009F16C0" w:rsidRDefault="00221BFB" w:rsidP="003A3379">
            <w:pPr>
              <w:pStyle w:val="TableText"/>
            </w:pPr>
          </w:p>
        </w:tc>
        <w:tc>
          <w:tcPr>
            <w:tcW w:w="1133" w:type="dxa"/>
          </w:tcPr>
          <w:p w14:paraId="2E11296B" w14:textId="77777777" w:rsidR="00221BFB" w:rsidRPr="009F16C0" w:rsidRDefault="00221BFB" w:rsidP="003A3379">
            <w:pPr>
              <w:pStyle w:val="TableText"/>
            </w:pPr>
          </w:p>
        </w:tc>
        <w:tc>
          <w:tcPr>
            <w:tcW w:w="1276" w:type="dxa"/>
          </w:tcPr>
          <w:p w14:paraId="636EAE15" w14:textId="77777777" w:rsidR="00221BFB" w:rsidRPr="009F16C0" w:rsidRDefault="001124BD" w:rsidP="003A3379">
            <w:pPr>
              <w:pStyle w:val="TableText"/>
            </w:pPr>
            <w:r w:rsidRPr="009F16C0">
              <w:t>58.</w:t>
            </w:r>
            <w:r w:rsidR="00050587">
              <w:t>5.</w:t>
            </w:r>
            <w:r w:rsidRPr="009F16C0">
              <w:t>3.16-17-18-19</w:t>
            </w:r>
          </w:p>
        </w:tc>
        <w:tc>
          <w:tcPr>
            <w:tcW w:w="6249" w:type="dxa"/>
          </w:tcPr>
          <w:p w14:paraId="28194F05" w14:textId="77777777" w:rsidR="00221BFB" w:rsidRPr="009F16C0" w:rsidRDefault="001124BD" w:rsidP="001124BD">
            <w:pPr>
              <w:pStyle w:val="CSFieldInfo"/>
              <w:framePr w:wrap="auto" w:vAnchor="margin" w:hAnchor="text" w:yAlign="inline"/>
              <w:rPr>
                <w:rFonts w:cs="Times New Roman"/>
                <w:bCs w:val="0"/>
                <w:sz w:val="18"/>
              </w:rPr>
            </w:pPr>
            <w:r w:rsidRPr="009F16C0">
              <w:rPr>
                <w:rFonts w:cs="Times New Roman"/>
                <w:bCs w:val="0"/>
                <w:sz w:val="18"/>
              </w:rPr>
              <w:t xml:space="preserve">Editorial updates </w:t>
            </w:r>
            <w:r w:rsidRPr="009F16C0">
              <w:rPr>
                <w:i/>
                <w:color w:val="00B050"/>
                <w:sz w:val="16"/>
                <w:szCs w:val="16"/>
              </w:rPr>
              <w:t>FT Doc 54_021r1</w:t>
            </w:r>
          </w:p>
        </w:tc>
      </w:tr>
      <w:tr w:rsidR="001124BD" w:rsidRPr="009F16C0" w14:paraId="724F560A" w14:textId="77777777" w:rsidTr="00493B77">
        <w:tc>
          <w:tcPr>
            <w:tcW w:w="622" w:type="dxa"/>
          </w:tcPr>
          <w:p w14:paraId="0E6C2CD0" w14:textId="77777777" w:rsidR="001124BD" w:rsidRPr="009F16C0" w:rsidRDefault="001124BD" w:rsidP="00000662">
            <w:pPr>
              <w:pStyle w:val="TableText"/>
            </w:pPr>
          </w:p>
        </w:tc>
        <w:tc>
          <w:tcPr>
            <w:tcW w:w="1133" w:type="dxa"/>
          </w:tcPr>
          <w:p w14:paraId="66FFDC3C" w14:textId="77777777" w:rsidR="001124BD" w:rsidRPr="009F16C0" w:rsidRDefault="001124BD" w:rsidP="00000662">
            <w:pPr>
              <w:pStyle w:val="TableText"/>
            </w:pPr>
          </w:p>
        </w:tc>
        <w:tc>
          <w:tcPr>
            <w:tcW w:w="1276" w:type="dxa"/>
          </w:tcPr>
          <w:p w14:paraId="00B0DE3D" w14:textId="77777777" w:rsidR="001124BD" w:rsidRPr="009F16C0" w:rsidRDefault="001124BD" w:rsidP="00000662">
            <w:pPr>
              <w:pStyle w:val="TableText"/>
            </w:pPr>
            <w:r w:rsidRPr="009F16C0">
              <w:t>59.1.9.1-2</w:t>
            </w:r>
          </w:p>
        </w:tc>
        <w:tc>
          <w:tcPr>
            <w:tcW w:w="6249" w:type="dxa"/>
          </w:tcPr>
          <w:p w14:paraId="1C4A87FA" w14:textId="77777777" w:rsidR="001124BD" w:rsidRPr="009F16C0" w:rsidRDefault="001124BD" w:rsidP="00000662">
            <w:pPr>
              <w:pStyle w:val="CSFieldInfo"/>
              <w:framePr w:wrap="auto" w:vAnchor="margin" w:hAnchor="text" w:yAlign="inline"/>
              <w:rPr>
                <w:rFonts w:cs="Times New Roman"/>
                <w:bCs w:val="0"/>
                <w:sz w:val="18"/>
              </w:rPr>
            </w:pPr>
            <w:r w:rsidRPr="009F16C0">
              <w:rPr>
                <w:rFonts w:cs="Times New Roman"/>
                <w:bCs w:val="0"/>
                <w:sz w:val="18"/>
              </w:rPr>
              <w:t xml:space="preserve">Editorial changes </w:t>
            </w:r>
            <w:r w:rsidRPr="009F16C0">
              <w:rPr>
                <w:i/>
                <w:color w:val="00B050"/>
                <w:sz w:val="16"/>
                <w:szCs w:val="16"/>
              </w:rPr>
              <w:t>FT Doc 54_029 &amp; 30r1</w:t>
            </w:r>
          </w:p>
        </w:tc>
      </w:tr>
      <w:tr w:rsidR="001124BD" w:rsidRPr="009F16C0" w14:paraId="366FEDED" w14:textId="77777777" w:rsidTr="00493B77">
        <w:tc>
          <w:tcPr>
            <w:tcW w:w="622" w:type="dxa"/>
          </w:tcPr>
          <w:p w14:paraId="68A4A944" w14:textId="77777777" w:rsidR="001124BD" w:rsidRPr="009F16C0" w:rsidRDefault="001124BD" w:rsidP="003A3379">
            <w:pPr>
              <w:pStyle w:val="TableText"/>
            </w:pPr>
          </w:p>
        </w:tc>
        <w:tc>
          <w:tcPr>
            <w:tcW w:w="1133" w:type="dxa"/>
          </w:tcPr>
          <w:p w14:paraId="0FFE8008" w14:textId="77777777" w:rsidR="001124BD" w:rsidRPr="009F16C0" w:rsidRDefault="001124BD" w:rsidP="003A3379">
            <w:pPr>
              <w:pStyle w:val="TableText"/>
            </w:pPr>
          </w:p>
        </w:tc>
        <w:tc>
          <w:tcPr>
            <w:tcW w:w="1276" w:type="dxa"/>
          </w:tcPr>
          <w:p w14:paraId="31825CB8" w14:textId="77777777" w:rsidR="001124BD" w:rsidRPr="009F16C0" w:rsidRDefault="002F3072" w:rsidP="003A3379">
            <w:pPr>
              <w:pStyle w:val="TableText"/>
            </w:pPr>
            <w:r w:rsidRPr="009F16C0">
              <w:t>42.1-2-3-4-5-6-7</w:t>
            </w:r>
          </w:p>
        </w:tc>
        <w:tc>
          <w:tcPr>
            <w:tcW w:w="6249" w:type="dxa"/>
          </w:tcPr>
          <w:p w14:paraId="712BBFF4" w14:textId="77777777" w:rsidR="001124BD" w:rsidRPr="009F16C0" w:rsidRDefault="002F3072" w:rsidP="002F3072">
            <w:pPr>
              <w:pStyle w:val="CSFieldInfo"/>
              <w:framePr w:wrap="auto" w:vAnchor="margin" w:hAnchor="text" w:yAlign="inline"/>
              <w:rPr>
                <w:rFonts w:cs="Times New Roman"/>
                <w:bCs w:val="0"/>
                <w:sz w:val="18"/>
              </w:rPr>
            </w:pPr>
            <w:r w:rsidRPr="009F16C0">
              <w:rPr>
                <w:rFonts w:cs="Times New Roman"/>
                <w:bCs w:val="0"/>
                <w:sz w:val="18"/>
              </w:rPr>
              <w:t xml:space="preserve">Editorial updates </w:t>
            </w:r>
            <w:r w:rsidRPr="009F16C0">
              <w:rPr>
                <w:i/>
                <w:color w:val="00B050"/>
                <w:sz w:val="16"/>
                <w:szCs w:val="16"/>
              </w:rPr>
              <w:t>FT Doc 54_011r2</w:t>
            </w:r>
          </w:p>
        </w:tc>
      </w:tr>
      <w:tr w:rsidR="00956FFA" w:rsidRPr="009F16C0" w14:paraId="13E1824C" w14:textId="77777777" w:rsidTr="00493B77">
        <w:tc>
          <w:tcPr>
            <w:tcW w:w="622" w:type="dxa"/>
          </w:tcPr>
          <w:p w14:paraId="7F07615B" w14:textId="77777777" w:rsidR="00956FFA" w:rsidRPr="009F16C0" w:rsidRDefault="00956FFA" w:rsidP="00956FFA">
            <w:pPr>
              <w:pStyle w:val="TableText"/>
            </w:pPr>
            <w:r w:rsidRPr="009F16C0">
              <w:t>1</w:t>
            </w:r>
            <w:r>
              <w:t>7</w:t>
            </w:r>
          </w:p>
        </w:tc>
        <w:tc>
          <w:tcPr>
            <w:tcW w:w="1133" w:type="dxa"/>
          </w:tcPr>
          <w:p w14:paraId="592ECC1B" w14:textId="77777777" w:rsidR="00956FFA" w:rsidRPr="009F16C0" w:rsidRDefault="00956FFA" w:rsidP="00956FFA">
            <w:pPr>
              <w:pStyle w:val="TableText"/>
            </w:pPr>
            <w:r>
              <w:t>16</w:t>
            </w:r>
            <w:r w:rsidRPr="009F16C0">
              <w:t>.</w:t>
            </w:r>
            <w:r>
              <w:t>09.</w:t>
            </w:r>
            <w:r w:rsidRPr="009F16C0">
              <w:t>2016</w:t>
            </w:r>
          </w:p>
        </w:tc>
        <w:tc>
          <w:tcPr>
            <w:tcW w:w="1276" w:type="dxa"/>
          </w:tcPr>
          <w:p w14:paraId="7358FEF3" w14:textId="77777777" w:rsidR="00956FFA" w:rsidRPr="009F16C0" w:rsidRDefault="00956FFA" w:rsidP="00734290">
            <w:pPr>
              <w:pStyle w:val="TableText"/>
              <w:rPr>
                <w:highlight w:val="yellow"/>
              </w:rPr>
            </w:pPr>
          </w:p>
        </w:tc>
        <w:tc>
          <w:tcPr>
            <w:tcW w:w="6249" w:type="dxa"/>
          </w:tcPr>
          <w:p w14:paraId="383993A2" w14:textId="77777777" w:rsidR="00956FFA" w:rsidRPr="00795D5E" w:rsidRDefault="00956FFA" w:rsidP="00734290">
            <w:pPr>
              <w:pStyle w:val="CSFieldInfo"/>
              <w:framePr w:wrap="auto" w:vAnchor="margin" w:hAnchor="text" w:yAlign="inline"/>
              <w:rPr>
                <w:rFonts w:cs="Times New Roman"/>
                <w:bCs w:val="0"/>
                <w:sz w:val="18"/>
              </w:rPr>
            </w:pPr>
          </w:p>
        </w:tc>
      </w:tr>
      <w:tr w:rsidR="00795D5E" w:rsidRPr="009F16C0" w14:paraId="3357BE9B" w14:textId="77777777" w:rsidTr="00493B77">
        <w:tc>
          <w:tcPr>
            <w:tcW w:w="622" w:type="dxa"/>
          </w:tcPr>
          <w:p w14:paraId="4D506C49" w14:textId="77777777" w:rsidR="00795D5E" w:rsidRPr="009F16C0" w:rsidRDefault="00795D5E" w:rsidP="003A3379">
            <w:pPr>
              <w:pStyle w:val="TableText"/>
            </w:pPr>
          </w:p>
        </w:tc>
        <w:tc>
          <w:tcPr>
            <w:tcW w:w="1133" w:type="dxa"/>
          </w:tcPr>
          <w:p w14:paraId="2156FBB9" w14:textId="77777777" w:rsidR="00795D5E" w:rsidRPr="009F16C0" w:rsidRDefault="00795D5E" w:rsidP="003A3379">
            <w:pPr>
              <w:pStyle w:val="TableText"/>
            </w:pPr>
          </w:p>
        </w:tc>
        <w:tc>
          <w:tcPr>
            <w:tcW w:w="1276" w:type="dxa"/>
          </w:tcPr>
          <w:p w14:paraId="21039B76" w14:textId="77777777" w:rsidR="00795D5E" w:rsidRPr="009F16C0" w:rsidRDefault="00795D5E" w:rsidP="003A3379">
            <w:pPr>
              <w:pStyle w:val="TableText"/>
            </w:pPr>
            <w:r w:rsidRPr="00795D5E">
              <w:rPr>
                <w:highlight w:val="yellow"/>
              </w:rPr>
              <w:t>Annex B</w:t>
            </w:r>
          </w:p>
        </w:tc>
        <w:tc>
          <w:tcPr>
            <w:tcW w:w="6249" w:type="dxa"/>
          </w:tcPr>
          <w:p w14:paraId="226FBAA3" w14:textId="77777777" w:rsidR="00795D5E" w:rsidRPr="009F16C0" w:rsidRDefault="00795D5E" w:rsidP="001124BD">
            <w:pPr>
              <w:pStyle w:val="CSFieldInfo"/>
              <w:framePr w:wrap="auto" w:vAnchor="margin" w:hAnchor="text" w:yAlign="inline"/>
              <w:rPr>
                <w:rFonts w:cs="Times New Roman"/>
                <w:bCs w:val="0"/>
                <w:sz w:val="18"/>
              </w:rPr>
            </w:pPr>
          </w:p>
        </w:tc>
      </w:tr>
      <w:tr w:rsidR="00795D5E" w:rsidRPr="009F16C0" w14:paraId="2997ED25" w14:textId="77777777" w:rsidTr="00493B77">
        <w:tc>
          <w:tcPr>
            <w:tcW w:w="622" w:type="dxa"/>
          </w:tcPr>
          <w:p w14:paraId="48380D69" w14:textId="77777777" w:rsidR="00795D5E" w:rsidRPr="009F16C0" w:rsidRDefault="00795D5E" w:rsidP="003A3379">
            <w:pPr>
              <w:pStyle w:val="TableText"/>
            </w:pPr>
          </w:p>
        </w:tc>
        <w:tc>
          <w:tcPr>
            <w:tcW w:w="1133" w:type="dxa"/>
          </w:tcPr>
          <w:p w14:paraId="29674B77" w14:textId="77777777" w:rsidR="00795D5E" w:rsidRPr="009F16C0" w:rsidRDefault="00795D5E" w:rsidP="003A3379">
            <w:pPr>
              <w:pStyle w:val="TableText"/>
            </w:pPr>
          </w:p>
        </w:tc>
        <w:tc>
          <w:tcPr>
            <w:tcW w:w="1276" w:type="dxa"/>
          </w:tcPr>
          <w:p w14:paraId="7AC6D14B" w14:textId="77777777" w:rsidR="00795D5E" w:rsidRPr="009F16C0" w:rsidRDefault="00B503F3" w:rsidP="003A3379">
            <w:pPr>
              <w:pStyle w:val="TableText"/>
            </w:pPr>
            <w:r>
              <w:t>All doc.</w:t>
            </w:r>
          </w:p>
        </w:tc>
        <w:tc>
          <w:tcPr>
            <w:tcW w:w="6249" w:type="dxa"/>
          </w:tcPr>
          <w:p w14:paraId="38582BDF" w14:textId="77777777" w:rsidR="00795D5E" w:rsidRPr="009F16C0" w:rsidRDefault="00795D5E" w:rsidP="00B865F4">
            <w:pPr>
              <w:pStyle w:val="CSFieldInfo"/>
              <w:framePr w:wrap="auto" w:vAnchor="margin" w:hAnchor="text" w:yAlign="inline"/>
              <w:rPr>
                <w:rFonts w:cs="Times New Roman"/>
                <w:bCs w:val="0"/>
                <w:sz w:val="18"/>
              </w:rPr>
            </w:pPr>
            <w:r w:rsidRPr="00795D5E">
              <w:rPr>
                <w:rFonts w:cs="Times New Roman"/>
                <w:bCs w:val="0"/>
                <w:sz w:val="18"/>
              </w:rPr>
              <w:t>Editorial change</w:t>
            </w:r>
            <w:r>
              <w:rPr>
                <w:rFonts w:cs="Times New Roman"/>
                <w:bCs w:val="0"/>
                <w:sz w:val="18"/>
              </w:rPr>
              <w:t xml:space="preserve"> </w:t>
            </w:r>
            <w:r w:rsidRPr="00795D5E">
              <w:rPr>
                <w:rFonts w:cs="Times New Roman"/>
                <w:bCs w:val="0"/>
                <w:sz w:val="18"/>
              </w:rPr>
              <w:t xml:space="preserve">fixing typos and errors </w:t>
            </w:r>
            <w:r w:rsidR="00B865F4" w:rsidRPr="009F16C0">
              <w:rPr>
                <w:i/>
                <w:color w:val="00B050"/>
                <w:sz w:val="16"/>
                <w:szCs w:val="16"/>
              </w:rPr>
              <w:t>FT Doc 5</w:t>
            </w:r>
            <w:r w:rsidR="00B865F4">
              <w:rPr>
                <w:i/>
                <w:color w:val="00B050"/>
                <w:sz w:val="16"/>
                <w:szCs w:val="16"/>
              </w:rPr>
              <w:t>5</w:t>
            </w:r>
            <w:r w:rsidR="00B865F4" w:rsidRPr="009F16C0">
              <w:rPr>
                <w:i/>
                <w:color w:val="00B050"/>
                <w:sz w:val="16"/>
                <w:szCs w:val="16"/>
              </w:rPr>
              <w:t>_</w:t>
            </w:r>
            <w:r w:rsidR="00B865F4">
              <w:rPr>
                <w:i/>
                <w:color w:val="00B050"/>
                <w:sz w:val="16"/>
                <w:szCs w:val="16"/>
              </w:rPr>
              <w:t xml:space="preserve">017 </w:t>
            </w:r>
          </w:p>
        </w:tc>
      </w:tr>
      <w:tr w:rsidR="00795D5E" w:rsidRPr="009F16C0" w14:paraId="3402664D" w14:textId="77777777" w:rsidTr="00493B77">
        <w:tc>
          <w:tcPr>
            <w:tcW w:w="622" w:type="dxa"/>
          </w:tcPr>
          <w:p w14:paraId="447163D5" w14:textId="77777777" w:rsidR="00795D5E" w:rsidRPr="009F16C0" w:rsidRDefault="00795D5E" w:rsidP="003A3379">
            <w:pPr>
              <w:pStyle w:val="TableText"/>
            </w:pPr>
          </w:p>
        </w:tc>
        <w:tc>
          <w:tcPr>
            <w:tcW w:w="1133" w:type="dxa"/>
          </w:tcPr>
          <w:p w14:paraId="4D0FAF7B" w14:textId="77777777" w:rsidR="00795D5E" w:rsidRPr="009F16C0" w:rsidRDefault="00795D5E" w:rsidP="003A3379">
            <w:pPr>
              <w:pStyle w:val="TableText"/>
            </w:pPr>
          </w:p>
        </w:tc>
        <w:tc>
          <w:tcPr>
            <w:tcW w:w="1276" w:type="dxa"/>
          </w:tcPr>
          <w:p w14:paraId="6DCBD800" w14:textId="77777777" w:rsidR="00795D5E" w:rsidRPr="009F16C0" w:rsidRDefault="00795D5E" w:rsidP="003A3379">
            <w:pPr>
              <w:pStyle w:val="TableText"/>
            </w:pPr>
            <w:r>
              <w:t>16.3.4-5</w:t>
            </w:r>
          </w:p>
        </w:tc>
        <w:tc>
          <w:tcPr>
            <w:tcW w:w="6249" w:type="dxa"/>
          </w:tcPr>
          <w:p w14:paraId="402A5B6E" w14:textId="77777777" w:rsidR="00795D5E" w:rsidRPr="00795D5E" w:rsidRDefault="00795D5E" w:rsidP="00B865F4">
            <w:pPr>
              <w:pStyle w:val="TableText"/>
            </w:pPr>
            <w:r w:rsidRPr="00795D5E">
              <w:rPr>
                <w:bCs/>
              </w:rPr>
              <w:t>Editorial change</w:t>
            </w:r>
            <w:r>
              <w:rPr>
                <w:bCs/>
              </w:rPr>
              <w:t xml:space="preserve"> : </w:t>
            </w:r>
            <w:r>
              <w:t>“shall” has b</w:t>
            </w:r>
            <w:r w:rsidR="0053514C">
              <w:t>ee</w:t>
            </w:r>
            <w:r>
              <w:t xml:space="preserve">n </w:t>
            </w:r>
            <w:r w:rsidR="0053514C">
              <w:t>inserted</w:t>
            </w:r>
            <w:r>
              <w:t xml:space="preserve"> </w:t>
            </w:r>
            <w:r w:rsidR="00B865F4" w:rsidRPr="009F16C0">
              <w:rPr>
                <w:i/>
                <w:color w:val="00B050"/>
                <w:sz w:val="16"/>
                <w:szCs w:val="16"/>
              </w:rPr>
              <w:t>FT Doc 5</w:t>
            </w:r>
            <w:r w:rsidR="00B865F4">
              <w:rPr>
                <w:i/>
                <w:color w:val="00B050"/>
                <w:sz w:val="16"/>
                <w:szCs w:val="16"/>
              </w:rPr>
              <w:t>5</w:t>
            </w:r>
            <w:r w:rsidR="00B865F4" w:rsidRPr="009F16C0">
              <w:rPr>
                <w:i/>
                <w:color w:val="00B050"/>
                <w:sz w:val="16"/>
                <w:szCs w:val="16"/>
              </w:rPr>
              <w:t>_</w:t>
            </w:r>
            <w:r w:rsidR="00B865F4">
              <w:rPr>
                <w:i/>
                <w:color w:val="00B050"/>
                <w:sz w:val="16"/>
                <w:szCs w:val="16"/>
              </w:rPr>
              <w:t xml:space="preserve">017 </w:t>
            </w:r>
          </w:p>
        </w:tc>
      </w:tr>
      <w:tr w:rsidR="00B503F3" w:rsidRPr="009F16C0" w14:paraId="7DED0CEA" w14:textId="77777777" w:rsidTr="00493B77">
        <w:tc>
          <w:tcPr>
            <w:tcW w:w="622" w:type="dxa"/>
          </w:tcPr>
          <w:p w14:paraId="5B1B5B8F" w14:textId="77777777" w:rsidR="00B503F3" w:rsidRPr="009F16C0" w:rsidRDefault="00B503F3" w:rsidP="003A3379">
            <w:pPr>
              <w:pStyle w:val="TableText"/>
            </w:pPr>
          </w:p>
        </w:tc>
        <w:tc>
          <w:tcPr>
            <w:tcW w:w="1133" w:type="dxa"/>
          </w:tcPr>
          <w:p w14:paraId="439450A5" w14:textId="77777777" w:rsidR="00B503F3" w:rsidRPr="009F16C0" w:rsidRDefault="00B503F3" w:rsidP="003A3379">
            <w:pPr>
              <w:pStyle w:val="TableText"/>
            </w:pPr>
          </w:p>
        </w:tc>
        <w:tc>
          <w:tcPr>
            <w:tcW w:w="1276" w:type="dxa"/>
          </w:tcPr>
          <w:p w14:paraId="2BE69FA9" w14:textId="77777777" w:rsidR="00B503F3" w:rsidRDefault="00B503F3" w:rsidP="00B503F3">
            <w:pPr>
              <w:pStyle w:val="TableText"/>
            </w:pPr>
            <w:r w:rsidRPr="00B503F3">
              <w:rPr>
                <w:highlight w:val="yellow"/>
              </w:rPr>
              <w:t>Annex C</w:t>
            </w:r>
          </w:p>
        </w:tc>
        <w:tc>
          <w:tcPr>
            <w:tcW w:w="6249" w:type="dxa"/>
          </w:tcPr>
          <w:p w14:paraId="4987E871" w14:textId="77777777" w:rsidR="00B503F3" w:rsidRPr="00795D5E" w:rsidRDefault="00B503F3" w:rsidP="00B865F4">
            <w:pPr>
              <w:pStyle w:val="TableText"/>
              <w:rPr>
                <w:bCs/>
              </w:rPr>
            </w:pPr>
          </w:p>
        </w:tc>
      </w:tr>
      <w:tr w:rsidR="00B93BD0" w:rsidRPr="009F16C0" w14:paraId="6F547E51" w14:textId="77777777" w:rsidTr="00493B77">
        <w:tc>
          <w:tcPr>
            <w:tcW w:w="622" w:type="dxa"/>
          </w:tcPr>
          <w:p w14:paraId="0A15735C" w14:textId="77777777" w:rsidR="00B93BD0" w:rsidRPr="009F16C0" w:rsidRDefault="00B93BD0" w:rsidP="003A3379">
            <w:pPr>
              <w:pStyle w:val="TableText"/>
            </w:pPr>
          </w:p>
        </w:tc>
        <w:tc>
          <w:tcPr>
            <w:tcW w:w="1133" w:type="dxa"/>
          </w:tcPr>
          <w:p w14:paraId="73F737C2" w14:textId="77777777" w:rsidR="00B93BD0" w:rsidRPr="009F16C0" w:rsidRDefault="00B93BD0" w:rsidP="003A3379">
            <w:pPr>
              <w:pStyle w:val="TableText"/>
            </w:pPr>
          </w:p>
        </w:tc>
        <w:tc>
          <w:tcPr>
            <w:tcW w:w="1276" w:type="dxa"/>
          </w:tcPr>
          <w:p w14:paraId="6E22F52D" w14:textId="77777777" w:rsidR="00B93BD0" w:rsidRDefault="00B93BD0" w:rsidP="003A3379">
            <w:pPr>
              <w:pStyle w:val="TableText"/>
            </w:pPr>
            <w:r>
              <w:t>31.3</w:t>
            </w:r>
          </w:p>
        </w:tc>
        <w:tc>
          <w:tcPr>
            <w:tcW w:w="6249" w:type="dxa"/>
          </w:tcPr>
          <w:p w14:paraId="4E24A82C" w14:textId="77777777" w:rsidR="00B93BD0" w:rsidRDefault="00B93BD0" w:rsidP="00E21605">
            <w:pPr>
              <w:pStyle w:val="TableText"/>
            </w:pPr>
            <w:r>
              <w:t xml:space="preserve">Removing obsolete section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064r3</w:t>
            </w:r>
          </w:p>
        </w:tc>
      </w:tr>
      <w:tr w:rsidR="00E21605" w:rsidRPr="009F16C0" w14:paraId="5707BFE0" w14:textId="77777777" w:rsidTr="00493B77">
        <w:tc>
          <w:tcPr>
            <w:tcW w:w="622" w:type="dxa"/>
          </w:tcPr>
          <w:p w14:paraId="177EDD91" w14:textId="77777777" w:rsidR="00E21605" w:rsidRPr="009F16C0" w:rsidRDefault="00E21605" w:rsidP="003A3379">
            <w:pPr>
              <w:pStyle w:val="TableText"/>
            </w:pPr>
          </w:p>
        </w:tc>
        <w:tc>
          <w:tcPr>
            <w:tcW w:w="1133" w:type="dxa"/>
          </w:tcPr>
          <w:p w14:paraId="7906CC21" w14:textId="77777777" w:rsidR="00E21605" w:rsidRPr="009F16C0" w:rsidRDefault="00E21605" w:rsidP="003A3379">
            <w:pPr>
              <w:pStyle w:val="TableText"/>
            </w:pPr>
          </w:p>
        </w:tc>
        <w:tc>
          <w:tcPr>
            <w:tcW w:w="1276" w:type="dxa"/>
          </w:tcPr>
          <w:p w14:paraId="14D200A2" w14:textId="77777777" w:rsidR="00E21605" w:rsidRDefault="00E21605" w:rsidP="003A3379">
            <w:pPr>
              <w:pStyle w:val="TableText"/>
            </w:pPr>
            <w:r>
              <w:t>31.3.1-2-3</w:t>
            </w:r>
          </w:p>
        </w:tc>
        <w:tc>
          <w:tcPr>
            <w:tcW w:w="6249" w:type="dxa"/>
          </w:tcPr>
          <w:p w14:paraId="576EF708" w14:textId="77777777" w:rsidR="00E21605" w:rsidRDefault="00E21605" w:rsidP="00E21605">
            <w:pPr>
              <w:pStyle w:val="TableText"/>
            </w:pPr>
            <w:r>
              <w:t>Improvements to test procedures to help in GCF</w:t>
            </w:r>
            <w:r w:rsidRPr="009F16C0">
              <w:rPr>
                <w:i/>
                <w:color w:val="00B050"/>
                <w:sz w:val="16"/>
                <w:szCs w:val="16"/>
              </w:rPr>
              <w:t xml:space="preserve"> FT Doc 5</w:t>
            </w:r>
            <w:r>
              <w:rPr>
                <w:i/>
                <w:color w:val="00B050"/>
                <w:sz w:val="16"/>
                <w:szCs w:val="16"/>
              </w:rPr>
              <w:t>5</w:t>
            </w:r>
            <w:r w:rsidRPr="009F16C0">
              <w:rPr>
                <w:i/>
                <w:color w:val="00B050"/>
                <w:sz w:val="16"/>
                <w:szCs w:val="16"/>
              </w:rPr>
              <w:t>_</w:t>
            </w:r>
            <w:r>
              <w:rPr>
                <w:i/>
                <w:color w:val="00B050"/>
                <w:sz w:val="16"/>
                <w:szCs w:val="16"/>
              </w:rPr>
              <w:t>064r3</w:t>
            </w:r>
          </w:p>
        </w:tc>
      </w:tr>
      <w:tr w:rsidR="00EA17F7" w:rsidRPr="009F16C0" w14:paraId="37239386" w14:textId="77777777" w:rsidTr="00493B77">
        <w:tc>
          <w:tcPr>
            <w:tcW w:w="622" w:type="dxa"/>
          </w:tcPr>
          <w:p w14:paraId="5F58E9A3" w14:textId="77777777" w:rsidR="00EA17F7" w:rsidRPr="009F16C0" w:rsidRDefault="00EA17F7" w:rsidP="00E6645A">
            <w:pPr>
              <w:pStyle w:val="TableText"/>
            </w:pPr>
          </w:p>
        </w:tc>
        <w:tc>
          <w:tcPr>
            <w:tcW w:w="1133" w:type="dxa"/>
          </w:tcPr>
          <w:p w14:paraId="7107F651" w14:textId="77777777" w:rsidR="00EA17F7" w:rsidRPr="009F16C0" w:rsidRDefault="00EA17F7" w:rsidP="00E6645A">
            <w:pPr>
              <w:pStyle w:val="TableText"/>
            </w:pPr>
          </w:p>
        </w:tc>
        <w:tc>
          <w:tcPr>
            <w:tcW w:w="1276" w:type="dxa"/>
          </w:tcPr>
          <w:p w14:paraId="5981750A" w14:textId="77777777" w:rsidR="00EA17F7" w:rsidRDefault="00EA17F7" w:rsidP="00E6645A">
            <w:pPr>
              <w:pStyle w:val="TableText"/>
            </w:pPr>
            <w:r>
              <w:t>31.4.1-2-3</w:t>
            </w:r>
          </w:p>
        </w:tc>
        <w:tc>
          <w:tcPr>
            <w:tcW w:w="6249" w:type="dxa"/>
          </w:tcPr>
          <w:p w14:paraId="5673E4F6" w14:textId="77777777" w:rsidR="00EA17F7" w:rsidRPr="00795D5E" w:rsidRDefault="00EA17F7" w:rsidP="00EA17F7">
            <w:pPr>
              <w:pStyle w:val="TableText"/>
              <w:rPr>
                <w:bCs/>
              </w:rPr>
            </w:pPr>
            <w:r>
              <w:rPr>
                <w:bCs/>
              </w:rPr>
              <w:t>Removing test cases and set to Void section 31.4</w:t>
            </w:r>
          </w:p>
        </w:tc>
      </w:tr>
      <w:tr w:rsidR="00B503F3" w:rsidRPr="009F16C0" w14:paraId="7ADBC3AF" w14:textId="77777777" w:rsidTr="00493B77">
        <w:tc>
          <w:tcPr>
            <w:tcW w:w="622" w:type="dxa"/>
          </w:tcPr>
          <w:p w14:paraId="6ADF5391" w14:textId="77777777" w:rsidR="00B503F3" w:rsidRPr="009F16C0" w:rsidRDefault="00B503F3" w:rsidP="003A3379">
            <w:pPr>
              <w:pStyle w:val="TableText"/>
            </w:pPr>
          </w:p>
        </w:tc>
        <w:tc>
          <w:tcPr>
            <w:tcW w:w="1133" w:type="dxa"/>
          </w:tcPr>
          <w:p w14:paraId="1495E45B" w14:textId="77777777" w:rsidR="00B503F3" w:rsidRPr="009F16C0" w:rsidRDefault="00B503F3" w:rsidP="003A3379">
            <w:pPr>
              <w:pStyle w:val="TableText"/>
            </w:pPr>
          </w:p>
        </w:tc>
        <w:tc>
          <w:tcPr>
            <w:tcW w:w="1276" w:type="dxa"/>
          </w:tcPr>
          <w:p w14:paraId="55662224" w14:textId="77777777" w:rsidR="00B503F3" w:rsidRDefault="00B503F3" w:rsidP="003A3379">
            <w:pPr>
              <w:pStyle w:val="TableText"/>
            </w:pPr>
            <w:r>
              <w:t>32.3.2.1-2</w:t>
            </w:r>
          </w:p>
        </w:tc>
        <w:tc>
          <w:tcPr>
            <w:tcW w:w="6249" w:type="dxa"/>
          </w:tcPr>
          <w:p w14:paraId="4A38A9ED" w14:textId="77777777" w:rsidR="00B503F3" w:rsidRPr="00795D5E" w:rsidRDefault="00833C1E" w:rsidP="00833C1E">
            <w:pPr>
              <w:pStyle w:val="TableText"/>
              <w:rPr>
                <w:bCs/>
              </w:rPr>
            </w:pPr>
            <w:r>
              <w:t>Correction</w:t>
            </w:r>
            <w:r w:rsidR="00B503F3">
              <w:t xml:space="preserve"> test cases to perform new functionality in Mobile Networks</w:t>
            </w:r>
          </w:p>
        </w:tc>
      </w:tr>
      <w:tr w:rsidR="00B503F3" w:rsidRPr="009F16C0" w14:paraId="411C0A13" w14:textId="77777777" w:rsidTr="00493B77">
        <w:tc>
          <w:tcPr>
            <w:tcW w:w="622" w:type="dxa"/>
          </w:tcPr>
          <w:p w14:paraId="5BEF0191" w14:textId="77777777" w:rsidR="00B503F3" w:rsidRPr="009F16C0" w:rsidRDefault="00B503F3" w:rsidP="003A3379">
            <w:pPr>
              <w:pStyle w:val="TableText"/>
            </w:pPr>
          </w:p>
        </w:tc>
        <w:tc>
          <w:tcPr>
            <w:tcW w:w="1133" w:type="dxa"/>
          </w:tcPr>
          <w:p w14:paraId="7B1BEE37" w14:textId="77777777" w:rsidR="00B503F3" w:rsidRPr="009F16C0" w:rsidRDefault="00B503F3" w:rsidP="003A3379">
            <w:pPr>
              <w:pStyle w:val="TableText"/>
            </w:pPr>
          </w:p>
        </w:tc>
        <w:tc>
          <w:tcPr>
            <w:tcW w:w="1276" w:type="dxa"/>
          </w:tcPr>
          <w:p w14:paraId="798EAC50" w14:textId="77777777" w:rsidR="00B503F3" w:rsidRDefault="00B503F3" w:rsidP="003A3379">
            <w:pPr>
              <w:pStyle w:val="TableText"/>
            </w:pPr>
          </w:p>
        </w:tc>
        <w:tc>
          <w:tcPr>
            <w:tcW w:w="6249" w:type="dxa"/>
          </w:tcPr>
          <w:p w14:paraId="71756E79" w14:textId="77777777" w:rsidR="00B503F3" w:rsidRPr="00795D5E" w:rsidRDefault="00B503F3" w:rsidP="002B3EB2">
            <w:pPr>
              <w:pStyle w:val="TableText"/>
              <w:rPr>
                <w:bCs/>
              </w:rPr>
            </w:pPr>
            <w:r>
              <w:rPr>
                <w:bCs/>
              </w:rPr>
              <w:t>(</w:t>
            </w:r>
            <w:r>
              <w:rPr>
                <w:rFonts w:eastAsiaTheme="minorEastAsia" w:hint="eastAsia"/>
                <w:lang w:eastAsia="zh-CN"/>
              </w:rPr>
              <w:t>TDD and FDD for cat 6,7,9,10</w:t>
            </w:r>
            <w:r>
              <w:rPr>
                <w:rFonts w:eastAsiaTheme="minorEastAsia"/>
                <w:lang w:eastAsia="zh-CN"/>
              </w:rPr>
              <w:t xml:space="preserve">)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032r1</w:t>
            </w:r>
          </w:p>
        </w:tc>
      </w:tr>
      <w:tr w:rsidR="000177E7" w:rsidRPr="009F16C0" w14:paraId="530EF7B3" w14:textId="77777777" w:rsidTr="00493B77">
        <w:tc>
          <w:tcPr>
            <w:tcW w:w="622" w:type="dxa"/>
          </w:tcPr>
          <w:p w14:paraId="6BBB46F4" w14:textId="77777777" w:rsidR="000177E7" w:rsidRPr="009F16C0" w:rsidRDefault="000177E7" w:rsidP="003A3379">
            <w:pPr>
              <w:pStyle w:val="TableText"/>
            </w:pPr>
          </w:p>
        </w:tc>
        <w:tc>
          <w:tcPr>
            <w:tcW w:w="1133" w:type="dxa"/>
          </w:tcPr>
          <w:p w14:paraId="0A9DE67F" w14:textId="77777777" w:rsidR="000177E7" w:rsidRPr="009F16C0" w:rsidRDefault="000177E7" w:rsidP="003A3379">
            <w:pPr>
              <w:pStyle w:val="TableText"/>
            </w:pPr>
          </w:p>
        </w:tc>
        <w:tc>
          <w:tcPr>
            <w:tcW w:w="1276" w:type="dxa"/>
          </w:tcPr>
          <w:p w14:paraId="66A04052" w14:textId="77777777" w:rsidR="000177E7" w:rsidRDefault="000177E7" w:rsidP="003A3379">
            <w:pPr>
              <w:pStyle w:val="TableText"/>
            </w:pPr>
            <w:r>
              <w:t>37</w:t>
            </w:r>
          </w:p>
        </w:tc>
        <w:tc>
          <w:tcPr>
            <w:tcW w:w="6249" w:type="dxa"/>
          </w:tcPr>
          <w:p w14:paraId="2CD06DBF" w14:textId="77777777" w:rsidR="000177E7" w:rsidRDefault="00B93BD0" w:rsidP="00B93BD0">
            <w:pPr>
              <w:pStyle w:val="TableText"/>
              <w:rPr>
                <w:bCs/>
              </w:rPr>
            </w:pPr>
            <w:r>
              <w:t xml:space="preserve">Removing obsolete chapter  </w:t>
            </w:r>
            <w:r w:rsidR="000177E7" w:rsidRPr="009F16C0">
              <w:rPr>
                <w:i/>
                <w:color w:val="00B050"/>
                <w:sz w:val="16"/>
                <w:szCs w:val="16"/>
              </w:rPr>
              <w:t>FT Doc 5</w:t>
            </w:r>
            <w:r w:rsidR="000177E7">
              <w:rPr>
                <w:i/>
                <w:color w:val="00B050"/>
                <w:sz w:val="16"/>
                <w:szCs w:val="16"/>
              </w:rPr>
              <w:t>5</w:t>
            </w:r>
            <w:r w:rsidR="000177E7" w:rsidRPr="009F16C0">
              <w:rPr>
                <w:i/>
                <w:color w:val="00B050"/>
                <w:sz w:val="16"/>
                <w:szCs w:val="16"/>
              </w:rPr>
              <w:t>_</w:t>
            </w:r>
            <w:r w:rsidR="000177E7">
              <w:rPr>
                <w:i/>
                <w:color w:val="00B050"/>
                <w:sz w:val="16"/>
                <w:szCs w:val="16"/>
              </w:rPr>
              <w:t>025r3</w:t>
            </w:r>
          </w:p>
        </w:tc>
      </w:tr>
      <w:tr w:rsidR="00E21605" w:rsidRPr="009F16C0" w14:paraId="55DDCEFD" w14:textId="77777777" w:rsidTr="00493B77">
        <w:tc>
          <w:tcPr>
            <w:tcW w:w="622" w:type="dxa"/>
          </w:tcPr>
          <w:p w14:paraId="00417A87" w14:textId="77777777" w:rsidR="00E21605" w:rsidRPr="009F16C0" w:rsidRDefault="00E21605" w:rsidP="001922FF">
            <w:pPr>
              <w:pStyle w:val="TableText"/>
            </w:pPr>
          </w:p>
        </w:tc>
        <w:tc>
          <w:tcPr>
            <w:tcW w:w="1133" w:type="dxa"/>
          </w:tcPr>
          <w:p w14:paraId="6B06411E" w14:textId="77777777" w:rsidR="00E21605" w:rsidRPr="009F16C0" w:rsidRDefault="00E21605" w:rsidP="001922FF">
            <w:pPr>
              <w:pStyle w:val="TableText"/>
            </w:pPr>
          </w:p>
        </w:tc>
        <w:tc>
          <w:tcPr>
            <w:tcW w:w="1276" w:type="dxa"/>
          </w:tcPr>
          <w:p w14:paraId="69FCFEF4" w14:textId="77777777" w:rsidR="00E21605" w:rsidRDefault="00E21605" w:rsidP="001922FF">
            <w:pPr>
              <w:pStyle w:val="TableText"/>
            </w:pPr>
            <w:r>
              <w:t>37.1</w:t>
            </w:r>
          </w:p>
        </w:tc>
        <w:tc>
          <w:tcPr>
            <w:tcW w:w="6249" w:type="dxa"/>
          </w:tcPr>
          <w:p w14:paraId="29CDC3D0" w14:textId="77777777" w:rsidR="00E21605" w:rsidRDefault="00E21605" w:rsidP="001922FF">
            <w:pPr>
              <w:pStyle w:val="TableText"/>
              <w:rPr>
                <w:bCs/>
              </w:rPr>
            </w:pPr>
            <w:r>
              <w:rPr>
                <w:bCs/>
              </w:rPr>
              <w:t xml:space="preserve">Change section with test cases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025r3</w:t>
            </w:r>
          </w:p>
        </w:tc>
      </w:tr>
      <w:tr w:rsidR="00E21605" w:rsidRPr="009F16C0" w14:paraId="1F1DDC1C" w14:textId="77777777" w:rsidTr="00493B77">
        <w:tc>
          <w:tcPr>
            <w:tcW w:w="622" w:type="dxa"/>
          </w:tcPr>
          <w:p w14:paraId="395AA43D" w14:textId="77777777" w:rsidR="00E21605" w:rsidRPr="009F16C0" w:rsidRDefault="00E21605" w:rsidP="001922FF">
            <w:pPr>
              <w:pStyle w:val="TableText"/>
            </w:pPr>
          </w:p>
        </w:tc>
        <w:tc>
          <w:tcPr>
            <w:tcW w:w="1133" w:type="dxa"/>
          </w:tcPr>
          <w:p w14:paraId="655B9A50" w14:textId="77777777" w:rsidR="00E21605" w:rsidRPr="009F16C0" w:rsidRDefault="00E21605" w:rsidP="001922FF">
            <w:pPr>
              <w:pStyle w:val="TableText"/>
            </w:pPr>
          </w:p>
        </w:tc>
        <w:tc>
          <w:tcPr>
            <w:tcW w:w="1276" w:type="dxa"/>
          </w:tcPr>
          <w:p w14:paraId="063BED52" w14:textId="77777777" w:rsidR="00E21605" w:rsidRDefault="00E21605" w:rsidP="001922FF">
            <w:pPr>
              <w:pStyle w:val="TableText"/>
            </w:pPr>
            <w:r>
              <w:t>37.2</w:t>
            </w:r>
          </w:p>
        </w:tc>
        <w:tc>
          <w:tcPr>
            <w:tcW w:w="6249" w:type="dxa"/>
          </w:tcPr>
          <w:p w14:paraId="440C18BD" w14:textId="77777777" w:rsidR="00E21605" w:rsidRDefault="00E21605" w:rsidP="001922FF">
            <w:pPr>
              <w:pStyle w:val="TableText"/>
              <w:rPr>
                <w:bCs/>
              </w:rPr>
            </w:pPr>
            <w:r>
              <w:rPr>
                <w:bCs/>
              </w:rPr>
              <w:t xml:space="preserve">Change section with test cases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063r3</w:t>
            </w:r>
          </w:p>
        </w:tc>
      </w:tr>
      <w:tr w:rsidR="00E21605" w:rsidRPr="009F16C0" w14:paraId="421939FC" w14:textId="77777777" w:rsidTr="00493B77">
        <w:tc>
          <w:tcPr>
            <w:tcW w:w="622" w:type="dxa"/>
          </w:tcPr>
          <w:p w14:paraId="5791E2A8" w14:textId="77777777" w:rsidR="00E21605" w:rsidRPr="009F16C0" w:rsidRDefault="00E21605" w:rsidP="001922FF">
            <w:pPr>
              <w:pStyle w:val="TableText"/>
            </w:pPr>
          </w:p>
        </w:tc>
        <w:tc>
          <w:tcPr>
            <w:tcW w:w="1133" w:type="dxa"/>
          </w:tcPr>
          <w:p w14:paraId="12B1219F" w14:textId="77777777" w:rsidR="00E21605" w:rsidRPr="009F16C0" w:rsidRDefault="00E21605" w:rsidP="001922FF">
            <w:pPr>
              <w:pStyle w:val="TableText"/>
            </w:pPr>
          </w:p>
        </w:tc>
        <w:tc>
          <w:tcPr>
            <w:tcW w:w="1276" w:type="dxa"/>
          </w:tcPr>
          <w:p w14:paraId="30639B64" w14:textId="77777777" w:rsidR="00E21605" w:rsidRDefault="00E21605" w:rsidP="001922FF">
            <w:pPr>
              <w:pStyle w:val="TableText"/>
            </w:pPr>
            <w:r>
              <w:t>37.3</w:t>
            </w:r>
          </w:p>
        </w:tc>
        <w:tc>
          <w:tcPr>
            <w:tcW w:w="6249" w:type="dxa"/>
          </w:tcPr>
          <w:p w14:paraId="784D21DE" w14:textId="77777777" w:rsidR="00E21605" w:rsidRDefault="00E21605" w:rsidP="001922FF">
            <w:pPr>
              <w:pStyle w:val="TableText"/>
              <w:rPr>
                <w:bCs/>
              </w:rPr>
            </w:pPr>
            <w:r>
              <w:rPr>
                <w:bCs/>
              </w:rPr>
              <w:t xml:space="preserve">Change section with test cases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063r3</w:t>
            </w:r>
          </w:p>
        </w:tc>
      </w:tr>
      <w:tr w:rsidR="00693DEA" w:rsidRPr="009F16C0" w14:paraId="12964164" w14:textId="77777777" w:rsidTr="00493B77">
        <w:tc>
          <w:tcPr>
            <w:tcW w:w="622" w:type="dxa"/>
          </w:tcPr>
          <w:p w14:paraId="5CD24798" w14:textId="77777777" w:rsidR="00693DEA" w:rsidRPr="009F16C0" w:rsidRDefault="00693DEA" w:rsidP="00E6645A">
            <w:pPr>
              <w:pStyle w:val="TableText"/>
            </w:pPr>
          </w:p>
        </w:tc>
        <w:tc>
          <w:tcPr>
            <w:tcW w:w="1133" w:type="dxa"/>
          </w:tcPr>
          <w:p w14:paraId="0A118443" w14:textId="77777777" w:rsidR="00693DEA" w:rsidRPr="009F16C0" w:rsidRDefault="00693DEA" w:rsidP="00E6645A">
            <w:pPr>
              <w:pStyle w:val="TableText"/>
            </w:pPr>
          </w:p>
        </w:tc>
        <w:tc>
          <w:tcPr>
            <w:tcW w:w="1276" w:type="dxa"/>
          </w:tcPr>
          <w:p w14:paraId="5D0BC359" w14:textId="77777777" w:rsidR="00693DEA" w:rsidRDefault="00693DEA" w:rsidP="00E6645A">
            <w:pPr>
              <w:pStyle w:val="TableText"/>
            </w:pPr>
            <w:r>
              <w:t>38</w:t>
            </w:r>
          </w:p>
        </w:tc>
        <w:tc>
          <w:tcPr>
            <w:tcW w:w="6249" w:type="dxa"/>
          </w:tcPr>
          <w:p w14:paraId="27521256" w14:textId="77777777" w:rsidR="00693DEA" w:rsidRDefault="00693DEA" w:rsidP="009F71FB">
            <w:pPr>
              <w:pStyle w:val="TableText"/>
              <w:rPr>
                <w:bCs/>
              </w:rPr>
            </w:pPr>
            <w:r>
              <w:rPr>
                <w:bCs/>
              </w:rPr>
              <w:t xml:space="preserve">Adding new chapter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057r2</w:t>
            </w:r>
          </w:p>
        </w:tc>
      </w:tr>
      <w:tr w:rsidR="008B77A2" w:rsidRPr="009F16C0" w14:paraId="1599528F" w14:textId="77777777" w:rsidTr="00493B77">
        <w:tc>
          <w:tcPr>
            <w:tcW w:w="622" w:type="dxa"/>
          </w:tcPr>
          <w:p w14:paraId="29574C22" w14:textId="77777777" w:rsidR="008B77A2" w:rsidRPr="009F16C0" w:rsidRDefault="008B77A2" w:rsidP="003A3379">
            <w:pPr>
              <w:pStyle w:val="TableText"/>
            </w:pPr>
          </w:p>
        </w:tc>
        <w:tc>
          <w:tcPr>
            <w:tcW w:w="1133" w:type="dxa"/>
          </w:tcPr>
          <w:p w14:paraId="15106DAD" w14:textId="77777777" w:rsidR="008B77A2" w:rsidRPr="009F16C0" w:rsidRDefault="008B77A2" w:rsidP="003A3379">
            <w:pPr>
              <w:pStyle w:val="TableText"/>
            </w:pPr>
          </w:p>
        </w:tc>
        <w:tc>
          <w:tcPr>
            <w:tcW w:w="1276" w:type="dxa"/>
          </w:tcPr>
          <w:p w14:paraId="324C379A" w14:textId="77777777" w:rsidR="008B77A2" w:rsidRDefault="008B77A2" w:rsidP="000744E1">
            <w:pPr>
              <w:pStyle w:val="TableText"/>
            </w:pPr>
            <w:r>
              <w:t>38.1</w:t>
            </w:r>
          </w:p>
        </w:tc>
        <w:tc>
          <w:tcPr>
            <w:tcW w:w="6249" w:type="dxa"/>
          </w:tcPr>
          <w:p w14:paraId="30FDD9CD" w14:textId="77777777" w:rsidR="008B77A2" w:rsidRDefault="008B77A2" w:rsidP="000744E1">
            <w:pPr>
              <w:pStyle w:val="TableText"/>
              <w:rPr>
                <w:bCs/>
              </w:rPr>
            </w:pPr>
            <w:r>
              <w:rPr>
                <w:bCs/>
              </w:rPr>
              <w:t xml:space="preserve">Adding new section : </w:t>
            </w:r>
            <w:r w:rsidRPr="009B1C22">
              <w:rPr>
                <w:rFonts w:cs="Arial"/>
              </w:rPr>
              <w:t>System Access &amp; Registration</w:t>
            </w:r>
            <w:r w:rsidRPr="00C975AE">
              <w:rPr>
                <w:rFonts w:cs="Arial"/>
                <w:b/>
              </w:rPr>
              <w:t xml:space="preserve"> in HST Scenario</w:t>
            </w:r>
            <w:r>
              <w:rPr>
                <w:rFonts w:cs="Arial"/>
                <w:b/>
              </w:rPr>
              <w:t xml:space="preserve">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057r</w:t>
            </w:r>
            <w:r w:rsidR="00693DEA">
              <w:rPr>
                <w:i/>
                <w:color w:val="00B050"/>
                <w:sz w:val="16"/>
                <w:szCs w:val="16"/>
              </w:rPr>
              <w:t>2</w:t>
            </w:r>
          </w:p>
        </w:tc>
      </w:tr>
      <w:tr w:rsidR="00E60533" w:rsidRPr="009F16C0" w14:paraId="35F8F522" w14:textId="77777777" w:rsidTr="00493B77">
        <w:tc>
          <w:tcPr>
            <w:tcW w:w="622" w:type="dxa"/>
          </w:tcPr>
          <w:p w14:paraId="3600FD8F" w14:textId="77777777" w:rsidR="00E60533" w:rsidRPr="009F16C0" w:rsidRDefault="00E60533" w:rsidP="003A3379">
            <w:pPr>
              <w:pStyle w:val="TableText"/>
            </w:pPr>
          </w:p>
        </w:tc>
        <w:tc>
          <w:tcPr>
            <w:tcW w:w="1133" w:type="dxa"/>
          </w:tcPr>
          <w:p w14:paraId="5F0C26F9" w14:textId="77777777" w:rsidR="00E60533" w:rsidRPr="009F16C0" w:rsidRDefault="00E60533" w:rsidP="003A3379">
            <w:pPr>
              <w:pStyle w:val="TableText"/>
            </w:pPr>
          </w:p>
        </w:tc>
        <w:tc>
          <w:tcPr>
            <w:tcW w:w="1276" w:type="dxa"/>
          </w:tcPr>
          <w:p w14:paraId="703FF7FE" w14:textId="77777777" w:rsidR="00E60533" w:rsidRDefault="00E60533" w:rsidP="000744E1">
            <w:pPr>
              <w:pStyle w:val="TableText"/>
            </w:pPr>
            <w:r>
              <w:t>38.1</w:t>
            </w:r>
            <w:r w:rsidR="000744E1">
              <w:t>.1</w:t>
            </w:r>
          </w:p>
        </w:tc>
        <w:tc>
          <w:tcPr>
            <w:tcW w:w="6249" w:type="dxa"/>
          </w:tcPr>
          <w:p w14:paraId="6119CDCC" w14:textId="77777777" w:rsidR="00E60533" w:rsidRDefault="00E60533" w:rsidP="000744E1">
            <w:pPr>
              <w:pStyle w:val="TableText"/>
              <w:rPr>
                <w:bCs/>
              </w:rPr>
            </w:pPr>
            <w:r>
              <w:rPr>
                <w:bCs/>
              </w:rPr>
              <w:t xml:space="preserve">Adding </w:t>
            </w:r>
            <w:r w:rsidR="000744E1">
              <w:rPr>
                <w:bCs/>
              </w:rPr>
              <w:t>n</w:t>
            </w:r>
            <w:r w:rsidR="000744E1">
              <w:t>ew test case to test</w:t>
            </w:r>
            <w:r w:rsidR="000744E1">
              <w:rPr>
                <w:rFonts w:eastAsiaTheme="minorEastAsia" w:hint="eastAsia"/>
                <w:lang w:eastAsia="zh-CN"/>
              </w:rPr>
              <w:t xml:space="preserve"> </w:t>
            </w:r>
            <w:r w:rsidR="000744E1">
              <w:t xml:space="preserve">UE Performance </w:t>
            </w:r>
            <w:r w:rsidR="000744E1" w:rsidRPr="009B0A43">
              <w:t>i</w:t>
            </w:r>
            <w:r w:rsidR="000744E1" w:rsidRPr="00E93CD3">
              <w:t>n HST Scenario</w:t>
            </w:r>
            <w:r w:rsidR="000744E1">
              <w:t xml:space="preserve"> </w:t>
            </w:r>
            <w:r w:rsidR="000744E1" w:rsidRPr="009F16C0">
              <w:rPr>
                <w:i/>
                <w:color w:val="00B050"/>
                <w:sz w:val="16"/>
                <w:szCs w:val="16"/>
              </w:rPr>
              <w:t>FT Doc 5</w:t>
            </w:r>
            <w:r w:rsidR="000744E1">
              <w:rPr>
                <w:i/>
                <w:color w:val="00B050"/>
                <w:sz w:val="16"/>
                <w:szCs w:val="16"/>
              </w:rPr>
              <w:t>5</w:t>
            </w:r>
            <w:r w:rsidR="000744E1" w:rsidRPr="009F16C0">
              <w:rPr>
                <w:i/>
                <w:color w:val="00B050"/>
                <w:sz w:val="16"/>
                <w:szCs w:val="16"/>
              </w:rPr>
              <w:t>_</w:t>
            </w:r>
            <w:r w:rsidR="000744E1">
              <w:rPr>
                <w:i/>
                <w:color w:val="00B050"/>
                <w:sz w:val="16"/>
                <w:szCs w:val="16"/>
              </w:rPr>
              <w:t>057r2</w:t>
            </w:r>
          </w:p>
        </w:tc>
      </w:tr>
      <w:tr w:rsidR="000744E1" w:rsidRPr="009F16C0" w14:paraId="035CD1C4" w14:textId="77777777" w:rsidTr="00493B77">
        <w:tc>
          <w:tcPr>
            <w:tcW w:w="622" w:type="dxa"/>
          </w:tcPr>
          <w:p w14:paraId="2AE0F404" w14:textId="77777777" w:rsidR="000744E1" w:rsidRPr="009F16C0" w:rsidRDefault="000744E1" w:rsidP="001922FF">
            <w:pPr>
              <w:pStyle w:val="TableText"/>
            </w:pPr>
          </w:p>
        </w:tc>
        <w:tc>
          <w:tcPr>
            <w:tcW w:w="1133" w:type="dxa"/>
          </w:tcPr>
          <w:p w14:paraId="12FE0F0E" w14:textId="77777777" w:rsidR="000744E1" w:rsidRPr="009F16C0" w:rsidRDefault="000744E1" w:rsidP="001922FF">
            <w:pPr>
              <w:pStyle w:val="TableText"/>
            </w:pPr>
          </w:p>
        </w:tc>
        <w:tc>
          <w:tcPr>
            <w:tcW w:w="1276" w:type="dxa"/>
          </w:tcPr>
          <w:p w14:paraId="37943825" w14:textId="77777777" w:rsidR="000744E1" w:rsidRDefault="000744E1" w:rsidP="000744E1">
            <w:pPr>
              <w:pStyle w:val="TableText"/>
            </w:pPr>
            <w:r>
              <w:t>38.2.1-2</w:t>
            </w:r>
          </w:p>
        </w:tc>
        <w:tc>
          <w:tcPr>
            <w:tcW w:w="6249" w:type="dxa"/>
          </w:tcPr>
          <w:p w14:paraId="4C3AB5CA" w14:textId="77777777" w:rsidR="000744E1" w:rsidRDefault="000744E1" w:rsidP="001922FF">
            <w:pPr>
              <w:pStyle w:val="TableText"/>
              <w:rPr>
                <w:bCs/>
              </w:rPr>
            </w:pPr>
            <w:r>
              <w:rPr>
                <w:bCs/>
              </w:rPr>
              <w:t>Adding n</w:t>
            </w:r>
            <w:r>
              <w:t>ew test cases to test</w:t>
            </w:r>
            <w:r>
              <w:rPr>
                <w:rFonts w:eastAsiaTheme="minorEastAsia" w:hint="eastAsia"/>
                <w:lang w:eastAsia="zh-CN"/>
              </w:rPr>
              <w:t xml:space="preserve"> </w:t>
            </w:r>
            <w:r>
              <w:t xml:space="preserve">UE Performance </w:t>
            </w:r>
            <w:r w:rsidRPr="009B0A43">
              <w:t>i</w:t>
            </w:r>
            <w:r w:rsidRPr="00E93CD3">
              <w:t>n HST Scenario</w:t>
            </w:r>
            <w:r>
              <w:t xml:space="preserve">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057r2</w:t>
            </w:r>
          </w:p>
        </w:tc>
      </w:tr>
      <w:tr w:rsidR="000744E1" w:rsidRPr="009F16C0" w14:paraId="79A6F4FA" w14:textId="77777777" w:rsidTr="00493B77">
        <w:tc>
          <w:tcPr>
            <w:tcW w:w="622" w:type="dxa"/>
          </w:tcPr>
          <w:p w14:paraId="1AE7F557" w14:textId="77777777" w:rsidR="000744E1" w:rsidRPr="009F16C0" w:rsidRDefault="000744E1" w:rsidP="001922FF">
            <w:pPr>
              <w:pStyle w:val="TableText"/>
            </w:pPr>
          </w:p>
        </w:tc>
        <w:tc>
          <w:tcPr>
            <w:tcW w:w="1133" w:type="dxa"/>
          </w:tcPr>
          <w:p w14:paraId="4FBBD9BB" w14:textId="77777777" w:rsidR="000744E1" w:rsidRPr="009F16C0" w:rsidRDefault="000744E1" w:rsidP="001922FF">
            <w:pPr>
              <w:pStyle w:val="TableText"/>
            </w:pPr>
          </w:p>
        </w:tc>
        <w:tc>
          <w:tcPr>
            <w:tcW w:w="1276" w:type="dxa"/>
          </w:tcPr>
          <w:p w14:paraId="749CAD94" w14:textId="77777777" w:rsidR="000744E1" w:rsidRDefault="000744E1" w:rsidP="000744E1">
            <w:pPr>
              <w:pStyle w:val="TableText"/>
            </w:pPr>
            <w:r>
              <w:t>38.3.1-2</w:t>
            </w:r>
          </w:p>
        </w:tc>
        <w:tc>
          <w:tcPr>
            <w:tcW w:w="6249" w:type="dxa"/>
          </w:tcPr>
          <w:p w14:paraId="39BBEE04" w14:textId="77777777" w:rsidR="000744E1" w:rsidRDefault="000744E1" w:rsidP="001922FF">
            <w:pPr>
              <w:pStyle w:val="TableText"/>
              <w:rPr>
                <w:bCs/>
              </w:rPr>
            </w:pPr>
            <w:r>
              <w:rPr>
                <w:bCs/>
              </w:rPr>
              <w:t>Adding n</w:t>
            </w:r>
            <w:r>
              <w:t>ew test cases to test</w:t>
            </w:r>
            <w:r>
              <w:rPr>
                <w:rFonts w:eastAsiaTheme="minorEastAsia" w:hint="eastAsia"/>
                <w:lang w:eastAsia="zh-CN"/>
              </w:rPr>
              <w:t xml:space="preserve"> </w:t>
            </w:r>
            <w:r>
              <w:t xml:space="preserve">UE Performance </w:t>
            </w:r>
            <w:r w:rsidRPr="009B0A43">
              <w:t>i</w:t>
            </w:r>
            <w:r w:rsidRPr="00E93CD3">
              <w:t>n HST Scenario</w:t>
            </w:r>
            <w:r>
              <w:t xml:space="preserve">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057r2</w:t>
            </w:r>
          </w:p>
        </w:tc>
      </w:tr>
      <w:tr w:rsidR="000744E1" w:rsidRPr="009F16C0" w14:paraId="51186953" w14:textId="77777777" w:rsidTr="00493B77">
        <w:tc>
          <w:tcPr>
            <w:tcW w:w="622" w:type="dxa"/>
          </w:tcPr>
          <w:p w14:paraId="15111FBF" w14:textId="77777777" w:rsidR="000744E1" w:rsidRPr="009F16C0" w:rsidRDefault="000744E1" w:rsidP="003A3379">
            <w:pPr>
              <w:pStyle w:val="TableText"/>
            </w:pPr>
          </w:p>
        </w:tc>
        <w:tc>
          <w:tcPr>
            <w:tcW w:w="1133" w:type="dxa"/>
          </w:tcPr>
          <w:p w14:paraId="4CFB9EDA" w14:textId="77777777" w:rsidR="000744E1" w:rsidRPr="009F16C0" w:rsidRDefault="000744E1" w:rsidP="003A3379">
            <w:pPr>
              <w:pStyle w:val="TableText"/>
            </w:pPr>
          </w:p>
        </w:tc>
        <w:tc>
          <w:tcPr>
            <w:tcW w:w="1276" w:type="dxa"/>
          </w:tcPr>
          <w:p w14:paraId="6C0A016F" w14:textId="77777777" w:rsidR="000744E1" w:rsidRDefault="000744E1" w:rsidP="000744E1">
            <w:pPr>
              <w:pStyle w:val="TableText"/>
            </w:pPr>
          </w:p>
        </w:tc>
        <w:tc>
          <w:tcPr>
            <w:tcW w:w="6249" w:type="dxa"/>
          </w:tcPr>
          <w:p w14:paraId="56E60346" w14:textId="77777777" w:rsidR="000744E1" w:rsidRDefault="000744E1" w:rsidP="000744E1">
            <w:pPr>
              <w:pStyle w:val="TableText"/>
              <w:rPr>
                <w:bCs/>
              </w:rPr>
            </w:pPr>
          </w:p>
        </w:tc>
      </w:tr>
      <w:tr w:rsidR="00956FFA" w:rsidRPr="009F16C0" w14:paraId="2F7D770F" w14:textId="77777777" w:rsidTr="00493B77">
        <w:tc>
          <w:tcPr>
            <w:tcW w:w="622" w:type="dxa"/>
          </w:tcPr>
          <w:p w14:paraId="308D6746" w14:textId="77777777" w:rsidR="00956FFA" w:rsidRPr="009F16C0" w:rsidRDefault="00956FFA" w:rsidP="00734290">
            <w:pPr>
              <w:pStyle w:val="TableText"/>
            </w:pPr>
          </w:p>
        </w:tc>
        <w:tc>
          <w:tcPr>
            <w:tcW w:w="1133" w:type="dxa"/>
          </w:tcPr>
          <w:p w14:paraId="3BBFC544" w14:textId="77777777" w:rsidR="00956FFA" w:rsidRPr="009F16C0" w:rsidRDefault="00956FFA" w:rsidP="00734290">
            <w:pPr>
              <w:pStyle w:val="TableText"/>
            </w:pPr>
          </w:p>
        </w:tc>
        <w:tc>
          <w:tcPr>
            <w:tcW w:w="1276" w:type="dxa"/>
          </w:tcPr>
          <w:p w14:paraId="46FF9D91" w14:textId="77777777" w:rsidR="00956FFA" w:rsidRPr="009F16C0" w:rsidRDefault="00956FFA" w:rsidP="00734290">
            <w:pPr>
              <w:pStyle w:val="TableText"/>
              <w:rPr>
                <w:highlight w:val="yellow"/>
              </w:rPr>
            </w:pPr>
            <w:r w:rsidRPr="009F16C0">
              <w:rPr>
                <w:highlight w:val="yellow"/>
              </w:rPr>
              <w:t>Annex D</w:t>
            </w:r>
          </w:p>
        </w:tc>
        <w:tc>
          <w:tcPr>
            <w:tcW w:w="6249" w:type="dxa"/>
          </w:tcPr>
          <w:p w14:paraId="574C91AD" w14:textId="77777777" w:rsidR="00956FFA" w:rsidRPr="00795D5E" w:rsidRDefault="00956FFA" w:rsidP="00734290">
            <w:pPr>
              <w:pStyle w:val="CSFieldInfo"/>
              <w:framePr w:wrap="auto" w:vAnchor="margin" w:hAnchor="text" w:yAlign="inline"/>
              <w:rPr>
                <w:rFonts w:cs="Times New Roman"/>
                <w:bCs w:val="0"/>
                <w:sz w:val="18"/>
              </w:rPr>
            </w:pPr>
          </w:p>
        </w:tc>
      </w:tr>
      <w:tr w:rsidR="00BF5472" w:rsidRPr="00BF5472" w14:paraId="5D9BE5A9" w14:textId="77777777" w:rsidTr="00493B77">
        <w:tc>
          <w:tcPr>
            <w:tcW w:w="622" w:type="dxa"/>
          </w:tcPr>
          <w:p w14:paraId="7B4D52C9" w14:textId="77777777" w:rsidR="00BF5472" w:rsidRPr="009F16C0" w:rsidRDefault="00BF5472" w:rsidP="00734290">
            <w:pPr>
              <w:pStyle w:val="TableText"/>
            </w:pPr>
          </w:p>
        </w:tc>
        <w:tc>
          <w:tcPr>
            <w:tcW w:w="1133" w:type="dxa"/>
          </w:tcPr>
          <w:p w14:paraId="606DEF24" w14:textId="77777777" w:rsidR="00BF5472" w:rsidRPr="009F16C0" w:rsidRDefault="00BF5472" w:rsidP="00734290">
            <w:pPr>
              <w:pStyle w:val="TableText"/>
            </w:pPr>
          </w:p>
        </w:tc>
        <w:tc>
          <w:tcPr>
            <w:tcW w:w="1276" w:type="dxa"/>
          </w:tcPr>
          <w:p w14:paraId="747C174F" w14:textId="77777777" w:rsidR="00BF5472" w:rsidRDefault="00BF5472" w:rsidP="00956FFA">
            <w:pPr>
              <w:pStyle w:val="TableText"/>
            </w:pPr>
            <w:r>
              <w:t>51.1.2.6-7</w:t>
            </w:r>
          </w:p>
        </w:tc>
        <w:tc>
          <w:tcPr>
            <w:tcW w:w="6249" w:type="dxa"/>
          </w:tcPr>
          <w:p w14:paraId="57972CBB" w14:textId="77777777" w:rsidR="00BF5472" w:rsidRPr="00BF5472" w:rsidRDefault="00BF5472" w:rsidP="00BF5472">
            <w:pPr>
              <w:pStyle w:val="TableText"/>
            </w:pPr>
            <w:r>
              <w:t xml:space="preserve">Correction and improvement of SIP/Tel URI tests, EM call tests </w:t>
            </w:r>
            <w:r w:rsidRPr="009F16C0">
              <w:rPr>
                <w:i/>
                <w:color w:val="00B050"/>
                <w:sz w:val="16"/>
                <w:szCs w:val="16"/>
              </w:rPr>
              <w:t>FT Doc 5</w:t>
            </w:r>
            <w:r>
              <w:rPr>
                <w:i/>
                <w:color w:val="00B050"/>
                <w:sz w:val="16"/>
                <w:szCs w:val="16"/>
              </w:rPr>
              <w:t>5</w:t>
            </w:r>
            <w:r w:rsidRPr="009F16C0">
              <w:rPr>
                <w:i/>
                <w:color w:val="00B050"/>
                <w:sz w:val="16"/>
                <w:szCs w:val="16"/>
              </w:rPr>
              <w:t>_</w:t>
            </w:r>
            <w:r w:rsidR="004524C4">
              <w:rPr>
                <w:i/>
                <w:color w:val="00B050"/>
                <w:sz w:val="16"/>
                <w:szCs w:val="16"/>
              </w:rPr>
              <w:t>0</w:t>
            </w:r>
            <w:r>
              <w:rPr>
                <w:i/>
                <w:color w:val="00B050"/>
                <w:sz w:val="16"/>
                <w:szCs w:val="16"/>
              </w:rPr>
              <w:t>27r1</w:t>
            </w:r>
          </w:p>
        </w:tc>
      </w:tr>
      <w:tr w:rsidR="00581CEE" w:rsidRPr="00BF5472" w14:paraId="775A52F5" w14:textId="77777777" w:rsidTr="00493B77">
        <w:tc>
          <w:tcPr>
            <w:tcW w:w="622" w:type="dxa"/>
          </w:tcPr>
          <w:p w14:paraId="40C67B88" w14:textId="77777777" w:rsidR="00581CEE" w:rsidRPr="009F16C0" w:rsidRDefault="00581CEE" w:rsidP="00734290">
            <w:pPr>
              <w:pStyle w:val="TableText"/>
            </w:pPr>
          </w:p>
        </w:tc>
        <w:tc>
          <w:tcPr>
            <w:tcW w:w="1133" w:type="dxa"/>
          </w:tcPr>
          <w:p w14:paraId="197DE2E8" w14:textId="77777777" w:rsidR="00581CEE" w:rsidRPr="009F16C0" w:rsidRDefault="00581CEE" w:rsidP="00734290">
            <w:pPr>
              <w:pStyle w:val="TableText"/>
            </w:pPr>
          </w:p>
        </w:tc>
        <w:tc>
          <w:tcPr>
            <w:tcW w:w="1276" w:type="dxa"/>
          </w:tcPr>
          <w:p w14:paraId="0D76913C" w14:textId="77777777" w:rsidR="00581CEE" w:rsidRDefault="00581CEE" w:rsidP="00956FFA">
            <w:pPr>
              <w:pStyle w:val="TableText"/>
            </w:pPr>
            <w:r>
              <w:t>51.1.2.15</w:t>
            </w:r>
          </w:p>
        </w:tc>
        <w:tc>
          <w:tcPr>
            <w:tcW w:w="6249" w:type="dxa"/>
          </w:tcPr>
          <w:p w14:paraId="18AE720E" w14:textId="77777777" w:rsidR="00581CEE" w:rsidRDefault="00581CEE" w:rsidP="00070203">
            <w:pPr>
              <w:pStyle w:val="TableText"/>
            </w:pPr>
            <w:r>
              <w:t xml:space="preserve">Addition </w:t>
            </w:r>
            <w:r w:rsidR="00070203">
              <w:t>one</w:t>
            </w:r>
            <w:r>
              <w:t xml:space="preserve"> test case to enab</w:t>
            </w:r>
            <w:r>
              <w:rPr>
                <w:rFonts w:eastAsiaTheme="minorEastAsia" w:hint="eastAsia"/>
                <w:lang w:eastAsia="zh-CN"/>
              </w:rPr>
              <w:t>le function test of rejecting voice call</w:t>
            </w:r>
            <w:r>
              <w:rPr>
                <w:rFonts w:eastAsiaTheme="minorEastAsia"/>
                <w:lang w:eastAsia="zh-CN"/>
              </w:rPr>
              <w:t xml:space="preserve"> </w:t>
            </w:r>
            <w:r w:rsidRPr="009F16C0">
              <w:rPr>
                <w:i/>
                <w:color w:val="00B050"/>
                <w:sz w:val="16"/>
                <w:szCs w:val="16"/>
              </w:rPr>
              <w:t>FT Doc 5</w:t>
            </w:r>
            <w:r>
              <w:rPr>
                <w:i/>
                <w:color w:val="00B050"/>
                <w:sz w:val="16"/>
                <w:szCs w:val="16"/>
              </w:rPr>
              <w:t>5</w:t>
            </w:r>
            <w:r w:rsidRPr="009F16C0">
              <w:rPr>
                <w:i/>
                <w:color w:val="00B050"/>
                <w:sz w:val="16"/>
                <w:szCs w:val="16"/>
              </w:rPr>
              <w:t>_</w:t>
            </w:r>
            <w:r w:rsidR="004524C4">
              <w:rPr>
                <w:i/>
                <w:color w:val="00B050"/>
                <w:sz w:val="16"/>
                <w:szCs w:val="16"/>
              </w:rPr>
              <w:t>0</w:t>
            </w:r>
            <w:r>
              <w:rPr>
                <w:i/>
                <w:color w:val="00B050"/>
                <w:sz w:val="16"/>
                <w:szCs w:val="16"/>
              </w:rPr>
              <w:t>37</w:t>
            </w:r>
          </w:p>
        </w:tc>
      </w:tr>
      <w:tr w:rsidR="00BF5472" w:rsidRPr="00BF5472" w14:paraId="7483960F" w14:textId="77777777" w:rsidTr="00493B77">
        <w:tc>
          <w:tcPr>
            <w:tcW w:w="622" w:type="dxa"/>
          </w:tcPr>
          <w:p w14:paraId="5F2D72F8" w14:textId="77777777" w:rsidR="00BF5472" w:rsidRPr="009F16C0" w:rsidRDefault="00BF5472" w:rsidP="00734290">
            <w:pPr>
              <w:pStyle w:val="TableText"/>
            </w:pPr>
          </w:p>
        </w:tc>
        <w:tc>
          <w:tcPr>
            <w:tcW w:w="1133" w:type="dxa"/>
          </w:tcPr>
          <w:p w14:paraId="6DA07892" w14:textId="77777777" w:rsidR="00BF5472" w:rsidRPr="009F16C0" w:rsidRDefault="00BF5472" w:rsidP="00734290">
            <w:pPr>
              <w:pStyle w:val="TableText"/>
            </w:pPr>
          </w:p>
        </w:tc>
        <w:tc>
          <w:tcPr>
            <w:tcW w:w="1276" w:type="dxa"/>
          </w:tcPr>
          <w:p w14:paraId="403E6922" w14:textId="77777777" w:rsidR="00BF5472" w:rsidRDefault="00BF5472" w:rsidP="00956FFA">
            <w:pPr>
              <w:pStyle w:val="TableText"/>
            </w:pPr>
            <w:r>
              <w:t>51.1.3.1-2-3-4-5-8</w:t>
            </w:r>
          </w:p>
        </w:tc>
        <w:tc>
          <w:tcPr>
            <w:tcW w:w="6249" w:type="dxa"/>
          </w:tcPr>
          <w:p w14:paraId="35540D00" w14:textId="77777777" w:rsidR="00BF5472" w:rsidRDefault="00BF5472" w:rsidP="00BF5472">
            <w:pPr>
              <w:pStyle w:val="TableText"/>
            </w:pPr>
            <w:r>
              <w:t xml:space="preserve">Correction and improvement of SIP/Tel URI tests, EM call tests </w:t>
            </w:r>
            <w:r w:rsidRPr="009F16C0">
              <w:rPr>
                <w:i/>
                <w:color w:val="00B050"/>
                <w:sz w:val="16"/>
                <w:szCs w:val="16"/>
              </w:rPr>
              <w:t>FT Doc 5</w:t>
            </w:r>
            <w:r>
              <w:rPr>
                <w:i/>
                <w:color w:val="00B050"/>
                <w:sz w:val="16"/>
                <w:szCs w:val="16"/>
              </w:rPr>
              <w:t>5</w:t>
            </w:r>
            <w:r w:rsidRPr="009F16C0">
              <w:rPr>
                <w:i/>
                <w:color w:val="00B050"/>
                <w:sz w:val="16"/>
                <w:szCs w:val="16"/>
              </w:rPr>
              <w:t>_</w:t>
            </w:r>
            <w:r w:rsidR="004524C4">
              <w:rPr>
                <w:i/>
                <w:color w:val="00B050"/>
                <w:sz w:val="16"/>
                <w:szCs w:val="16"/>
              </w:rPr>
              <w:t>0</w:t>
            </w:r>
            <w:r>
              <w:rPr>
                <w:i/>
                <w:color w:val="00B050"/>
                <w:sz w:val="16"/>
                <w:szCs w:val="16"/>
              </w:rPr>
              <w:t>27r1</w:t>
            </w:r>
          </w:p>
        </w:tc>
      </w:tr>
      <w:tr w:rsidR="003200F1" w:rsidRPr="008D055C" w14:paraId="5AE2C11E" w14:textId="77777777" w:rsidTr="00493B77">
        <w:tc>
          <w:tcPr>
            <w:tcW w:w="622" w:type="dxa"/>
          </w:tcPr>
          <w:p w14:paraId="7720AE37" w14:textId="77777777" w:rsidR="003200F1" w:rsidRPr="009F16C0" w:rsidRDefault="003200F1" w:rsidP="00C52F62">
            <w:pPr>
              <w:pStyle w:val="TableText"/>
            </w:pPr>
          </w:p>
        </w:tc>
        <w:tc>
          <w:tcPr>
            <w:tcW w:w="1133" w:type="dxa"/>
          </w:tcPr>
          <w:p w14:paraId="3BC85C0E" w14:textId="77777777" w:rsidR="003200F1" w:rsidRPr="009F16C0" w:rsidRDefault="003200F1" w:rsidP="00C52F62">
            <w:pPr>
              <w:pStyle w:val="TableText"/>
            </w:pPr>
          </w:p>
        </w:tc>
        <w:tc>
          <w:tcPr>
            <w:tcW w:w="1276" w:type="dxa"/>
          </w:tcPr>
          <w:p w14:paraId="10806A78" w14:textId="77777777" w:rsidR="003200F1" w:rsidRDefault="003200F1" w:rsidP="003200F1">
            <w:pPr>
              <w:pStyle w:val="TableText"/>
            </w:pPr>
            <w:r>
              <w:t>51.1.4.4</w:t>
            </w:r>
          </w:p>
        </w:tc>
        <w:tc>
          <w:tcPr>
            <w:tcW w:w="6249" w:type="dxa"/>
          </w:tcPr>
          <w:p w14:paraId="298127DB" w14:textId="77777777" w:rsidR="003200F1" w:rsidRDefault="00711E94" w:rsidP="00C52F62">
            <w:pPr>
              <w:pStyle w:val="TableText"/>
            </w:pPr>
            <w:r>
              <w:t>Change</w:t>
            </w:r>
            <w:r w:rsidR="003200F1">
              <w:t xml:space="preserve"> section Title</w:t>
            </w:r>
            <w:r>
              <w:t xml:space="preserve">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039r2</w:t>
            </w:r>
          </w:p>
        </w:tc>
      </w:tr>
      <w:tr w:rsidR="003200F1" w:rsidRPr="008D055C" w14:paraId="64B12001" w14:textId="77777777" w:rsidTr="00493B77">
        <w:tc>
          <w:tcPr>
            <w:tcW w:w="622" w:type="dxa"/>
          </w:tcPr>
          <w:p w14:paraId="48177D74" w14:textId="77777777" w:rsidR="003200F1" w:rsidRPr="009F16C0" w:rsidRDefault="003200F1" w:rsidP="00C52F62">
            <w:pPr>
              <w:pStyle w:val="TableText"/>
            </w:pPr>
          </w:p>
        </w:tc>
        <w:tc>
          <w:tcPr>
            <w:tcW w:w="1133" w:type="dxa"/>
          </w:tcPr>
          <w:p w14:paraId="4834B803" w14:textId="77777777" w:rsidR="003200F1" w:rsidRPr="009F16C0" w:rsidRDefault="003200F1" w:rsidP="00C52F62">
            <w:pPr>
              <w:pStyle w:val="TableText"/>
            </w:pPr>
          </w:p>
        </w:tc>
        <w:tc>
          <w:tcPr>
            <w:tcW w:w="1276" w:type="dxa"/>
          </w:tcPr>
          <w:p w14:paraId="29842202" w14:textId="77777777" w:rsidR="003200F1" w:rsidRDefault="003200F1" w:rsidP="003200F1">
            <w:pPr>
              <w:pStyle w:val="TableText"/>
            </w:pPr>
            <w:r>
              <w:t>51.1.4.4.2</w:t>
            </w:r>
          </w:p>
        </w:tc>
        <w:tc>
          <w:tcPr>
            <w:tcW w:w="6249" w:type="dxa"/>
          </w:tcPr>
          <w:p w14:paraId="4D19752D" w14:textId="77777777" w:rsidR="003200F1" w:rsidRPr="008D055C" w:rsidRDefault="003200F1" w:rsidP="00C52F62">
            <w:pPr>
              <w:pStyle w:val="TableText"/>
            </w:pPr>
            <w:r>
              <w:t xml:space="preserve">Correction test case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039r2</w:t>
            </w:r>
          </w:p>
        </w:tc>
      </w:tr>
      <w:tr w:rsidR="008D055C" w:rsidRPr="008D055C" w14:paraId="2EC94EEE" w14:textId="77777777" w:rsidTr="00493B77">
        <w:tc>
          <w:tcPr>
            <w:tcW w:w="622" w:type="dxa"/>
          </w:tcPr>
          <w:p w14:paraId="7A25AC56" w14:textId="77777777" w:rsidR="008D055C" w:rsidRPr="009F16C0" w:rsidRDefault="008D055C" w:rsidP="00734290">
            <w:pPr>
              <w:pStyle w:val="TableText"/>
            </w:pPr>
          </w:p>
        </w:tc>
        <w:tc>
          <w:tcPr>
            <w:tcW w:w="1133" w:type="dxa"/>
          </w:tcPr>
          <w:p w14:paraId="1251679D" w14:textId="77777777" w:rsidR="008D055C" w:rsidRPr="009F16C0" w:rsidRDefault="008D055C" w:rsidP="00734290">
            <w:pPr>
              <w:pStyle w:val="TableText"/>
            </w:pPr>
          </w:p>
        </w:tc>
        <w:tc>
          <w:tcPr>
            <w:tcW w:w="1276" w:type="dxa"/>
          </w:tcPr>
          <w:p w14:paraId="5800BBFD" w14:textId="77777777" w:rsidR="008D055C" w:rsidRDefault="008D055C" w:rsidP="003200F1">
            <w:pPr>
              <w:pStyle w:val="TableText"/>
            </w:pPr>
            <w:r>
              <w:t>51.1.4.4.4-</w:t>
            </w:r>
            <w:r w:rsidR="003200F1">
              <w:t>5</w:t>
            </w:r>
          </w:p>
        </w:tc>
        <w:tc>
          <w:tcPr>
            <w:tcW w:w="6249" w:type="dxa"/>
          </w:tcPr>
          <w:p w14:paraId="2F38BD77" w14:textId="77777777" w:rsidR="008D055C" w:rsidRPr="008D055C" w:rsidRDefault="003200F1" w:rsidP="008D055C">
            <w:pPr>
              <w:pStyle w:val="TableText"/>
            </w:pPr>
            <w:r>
              <w:t>Adding new te</w:t>
            </w:r>
            <w:r w:rsidR="00C52F62">
              <w:t>s</w:t>
            </w:r>
            <w:r>
              <w:t>ts cases</w:t>
            </w:r>
            <w:r w:rsidR="008D055C">
              <w:t xml:space="preserve"> </w:t>
            </w:r>
            <w:r w:rsidR="008D055C" w:rsidRPr="009F16C0">
              <w:rPr>
                <w:i/>
                <w:color w:val="00B050"/>
                <w:sz w:val="16"/>
                <w:szCs w:val="16"/>
              </w:rPr>
              <w:t>FT Doc 5</w:t>
            </w:r>
            <w:r w:rsidR="008D055C">
              <w:rPr>
                <w:i/>
                <w:color w:val="00B050"/>
                <w:sz w:val="16"/>
                <w:szCs w:val="16"/>
              </w:rPr>
              <w:t>5</w:t>
            </w:r>
            <w:r w:rsidR="008D055C" w:rsidRPr="009F16C0">
              <w:rPr>
                <w:i/>
                <w:color w:val="00B050"/>
                <w:sz w:val="16"/>
                <w:szCs w:val="16"/>
              </w:rPr>
              <w:t>_</w:t>
            </w:r>
            <w:r w:rsidR="008D055C">
              <w:rPr>
                <w:i/>
                <w:color w:val="00B050"/>
                <w:sz w:val="16"/>
                <w:szCs w:val="16"/>
              </w:rPr>
              <w:t>039r2</w:t>
            </w:r>
          </w:p>
        </w:tc>
      </w:tr>
      <w:tr w:rsidR="0033459F" w:rsidRPr="00BF5472" w14:paraId="66363CF9" w14:textId="77777777" w:rsidTr="00493B77">
        <w:tc>
          <w:tcPr>
            <w:tcW w:w="622" w:type="dxa"/>
          </w:tcPr>
          <w:p w14:paraId="7BE5CBFC" w14:textId="77777777" w:rsidR="0033459F" w:rsidRPr="009F16C0" w:rsidRDefault="0033459F" w:rsidP="001922FF">
            <w:pPr>
              <w:pStyle w:val="TableText"/>
            </w:pPr>
          </w:p>
        </w:tc>
        <w:tc>
          <w:tcPr>
            <w:tcW w:w="1133" w:type="dxa"/>
          </w:tcPr>
          <w:p w14:paraId="39CF8659" w14:textId="77777777" w:rsidR="0033459F" w:rsidRPr="009F16C0" w:rsidRDefault="0033459F" w:rsidP="001922FF">
            <w:pPr>
              <w:pStyle w:val="TableText"/>
            </w:pPr>
          </w:p>
        </w:tc>
        <w:tc>
          <w:tcPr>
            <w:tcW w:w="1276" w:type="dxa"/>
          </w:tcPr>
          <w:p w14:paraId="6961CB49" w14:textId="77777777" w:rsidR="0033459F" w:rsidRDefault="0033459F" w:rsidP="001922FF">
            <w:pPr>
              <w:pStyle w:val="TableText"/>
            </w:pPr>
            <w:r>
              <w:t>51.1.4.6.1</w:t>
            </w:r>
          </w:p>
        </w:tc>
        <w:tc>
          <w:tcPr>
            <w:tcW w:w="6249" w:type="dxa"/>
          </w:tcPr>
          <w:p w14:paraId="67C0B03F" w14:textId="77777777" w:rsidR="0033459F" w:rsidRDefault="0033459F" w:rsidP="001922FF">
            <w:pPr>
              <w:pStyle w:val="TableText"/>
            </w:pPr>
            <w:r>
              <w:t xml:space="preserve">Adding new section and new OIR test case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042r1</w:t>
            </w:r>
          </w:p>
        </w:tc>
      </w:tr>
      <w:tr w:rsidR="00956FFA" w:rsidRPr="009F16C0" w14:paraId="711E8222" w14:textId="77777777" w:rsidTr="00493B77">
        <w:tc>
          <w:tcPr>
            <w:tcW w:w="622" w:type="dxa"/>
          </w:tcPr>
          <w:p w14:paraId="49CDFF5D" w14:textId="77777777" w:rsidR="00956FFA" w:rsidRPr="009F16C0" w:rsidRDefault="00956FFA" w:rsidP="00734290">
            <w:pPr>
              <w:pStyle w:val="TableText"/>
            </w:pPr>
          </w:p>
        </w:tc>
        <w:tc>
          <w:tcPr>
            <w:tcW w:w="1133" w:type="dxa"/>
          </w:tcPr>
          <w:p w14:paraId="7ECA63A1" w14:textId="77777777" w:rsidR="00956FFA" w:rsidRPr="009F16C0" w:rsidRDefault="00956FFA" w:rsidP="00734290">
            <w:pPr>
              <w:pStyle w:val="TableText"/>
            </w:pPr>
          </w:p>
        </w:tc>
        <w:tc>
          <w:tcPr>
            <w:tcW w:w="1276" w:type="dxa"/>
          </w:tcPr>
          <w:p w14:paraId="355D1751" w14:textId="77777777" w:rsidR="00956FFA" w:rsidRPr="009F16C0" w:rsidRDefault="00956FFA" w:rsidP="00956FFA">
            <w:pPr>
              <w:pStyle w:val="TableText"/>
            </w:pPr>
            <w:r>
              <w:t>51.1.4.8.3</w:t>
            </w:r>
          </w:p>
        </w:tc>
        <w:tc>
          <w:tcPr>
            <w:tcW w:w="6249" w:type="dxa"/>
          </w:tcPr>
          <w:p w14:paraId="4F5453C5" w14:textId="77777777" w:rsidR="00956FFA" w:rsidRPr="009F16C0" w:rsidRDefault="00956FFA" w:rsidP="00956FFA">
            <w:pPr>
              <w:pStyle w:val="CSFieldInfo"/>
              <w:framePr w:wrap="auto" w:vAnchor="margin" w:hAnchor="text" w:yAlign="inline"/>
              <w:rPr>
                <w:rFonts w:cs="Times New Roman"/>
                <w:bCs w:val="0"/>
                <w:color w:val="000000"/>
                <w:sz w:val="18"/>
              </w:rPr>
            </w:pPr>
            <w:r w:rsidRPr="00956FFA">
              <w:rPr>
                <w:rFonts w:cs="Times New Roman"/>
                <w:bCs w:val="0"/>
                <w:sz w:val="18"/>
              </w:rPr>
              <w:t>Correction of test procedures to help in GCF</w:t>
            </w:r>
            <w:r w:rsidRPr="009F16C0">
              <w:rPr>
                <w:i/>
                <w:color w:val="00B050"/>
                <w:sz w:val="16"/>
                <w:szCs w:val="16"/>
              </w:rPr>
              <w:t xml:space="preserve"> FT Doc 5</w:t>
            </w:r>
            <w:r>
              <w:rPr>
                <w:i/>
                <w:color w:val="00B050"/>
                <w:sz w:val="16"/>
                <w:szCs w:val="16"/>
              </w:rPr>
              <w:t>5</w:t>
            </w:r>
            <w:r w:rsidRPr="009F16C0">
              <w:rPr>
                <w:i/>
                <w:color w:val="00B050"/>
                <w:sz w:val="16"/>
                <w:szCs w:val="16"/>
              </w:rPr>
              <w:t>_</w:t>
            </w:r>
            <w:r w:rsidR="004524C4">
              <w:rPr>
                <w:i/>
                <w:color w:val="00B050"/>
                <w:sz w:val="16"/>
                <w:szCs w:val="16"/>
              </w:rPr>
              <w:t>0</w:t>
            </w:r>
            <w:r>
              <w:rPr>
                <w:i/>
                <w:color w:val="00B050"/>
                <w:sz w:val="16"/>
                <w:szCs w:val="16"/>
              </w:rPr>
              <w:t>61</w:t>
            </w:r>
          </w:p>
        </w:tc>
      </w:tr>
      <w:tr w:rsidR="008D055C" w:rsidRPr="008D055C" w14:paraId="288A2DD3" w14:textId="77777777" w:rsidTr="00493B77">
        <w:tc>
          <w:tcPr>
            <w:tcW w:w="622" w:type="dxa"/>
          </w:tcPr>
          <w:p w14:paraId="3A733CD3" w14:textId="77777777" w:rsidR="008D055C" w:rsidRPr="009F16C0" w:rsidRDefault="008D055C" w:rsidP="00C52F62">
            <w:pPr>
              <w:pStyle w:val="TableText"/>
            </w:pPr>
          </w:p>
        </w:tc>
        <w:tc>
          <w:tcPr>
            <w:tcW w:w="1133" w:type="dxa"/>
          </w:tcPr>
          <w:p w14:paraId="71F148D6" w14:textId="77777777" w:rsidR="008D055C" w:rsidRPr="009F16C0" w:rsidRDefault="008D055C" w:rsidP="00C52F62">
            <w:pPr>
              <w:pStyle w:val="TableText"/>
            </w:pPr>
          </w:p>
        </w:tc>
        <w:tc>
          <w:tcPr>
            <w:tcW w:w="1276" w:type="dxa"/>
          </w:tcPr>
          <w:p w14:paraId="50841FF2" w14:textId="77777777" w:rsidR="008D055C" w:rsidRDefault="008D055C" w:rsidP="008D055C">
            <w:pPr>
              <w:pStyle w:val="TableText"/>
            </w:pPr>
            <w:r>
              <w:t>51.1.6.3.1-2-3</w:t>
            </w:r>
          </w:p>
        </w:tc>
        <w:tc>
          <w:tcPr>
            <w:tcW w:w="6249" w:type="dxa"/>
          </w:tcPr>
          <w:p w14:paraId="77CA5775" w14:textId="77777777" w:rsidR="008D055C" w:rsidRPr="008D055C" w:rsidRDefault="008D055C" w:rsidP="00C52F62">
            <w:pPr>
              <w:pStyle w:val="TableText"/>
            </w:pPr>
            <w:r>
              <w:t xml:space="preserve">Extension of Communication waiting section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039r2</w:t>
            </w:r>
          </w:p>
        </w:tc>
      </w:tr>
      <w:tr w:rsidR="00B10FD8" w:rsidRPr="008D055C" w14:paraId="4CAFC68C" w14:textId="77777777" w:rsidTr="00493B77">
        <w:tc>
          <w:tcPr>
            <w:tcW w:w="622" w:type="dxa"/>
          </w:tcPr>
          <w:p w14:paraId="580CB71E" w14:textId="77777777" w:rsidR="00B10FD8" w:rsidRPr="009F16C0" w:rsidRDefault="00B10FD8" w:rsidP="00C52F62">
            <w:pPr>
              <w:pStyle w:val="TableText"/>
            </w:pPr>
          </w:p>
        </w:tc>
        <w:tc>
          <w:tcPr>
            <w:tcW w:w="1133" w:type="dxa"/>
          </w:tcPr>
          <w:p w14:paraId="7AD9CDF7" w14:textId="77777777" w:rsidR="00B10FD8" w:rsidRPr="009F16C0" w:rsidRDefault="00B10FD8" w:rsidP="00C52F62">
            <w:pPr>
              <w:pStyle w:val="TableText"/>
            </w:pPr>
          </w:p>
        </w:tc>
        <w:tc>
          <w:tcPr>
            <w:tcW w:w="1276" w:type="dxa"/>
          </w:tcPr>
          <w:p w14:paraId="10BF754B" w14:textId="77777777" w:rsidR="00B10FD8" w:rsidRDefault="00B10FD8" w:rsidP="008D055C">
            <w:pPr>
              <w:pStyle w:val="TableText"/>
            </w:pPr>
            <w:r>
              <w:t>51.1.6.6.1-2</w:t>
            </w:r>
          </w:p>
        </w:tc>
        <w:tc>
          <w:tcPr>
            <w:tcW w:w="6249" w:type="dxa"/>
          </w:tcPr>
          <w:p w14:paraId="1C037BC4" w14:textId="77777777" w:rsidR="00B10FD8" w:rsidRDefault="007373CF" w:rsidP="007373CF">
            <w:pPr>
              <w:pStyle w:val="TableText"/>
            </w:pPr>
            <w:r>
              <w:t xml:space="preserve">Correction test procedure for SRVCC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043r1</w:t>
            </w:r>
          </w:p>
        </w:tc>
      </w:tr>
      <w:tr w:rsidR="00D978C9" w:rsidRPr="00BF5472" w14:paraId="22890803" w14:textId="77777777" w:rsidTr="00493B77">
        <w:tc>
          <w:tcPr>
            <w:tcW w:w="622" w:type="dxa"/>
          </w:tcPr>
          <w:p w14:paraId="0E60D97B" w14:textId="77777777" w:rsidR="00D978C9" w:rsidRPr="009F16C0" w:rsidRDefault="00D978C9" w:rsidP="00734290">
            <w:pPr>
              <w:pStyle w:val="TableText"/>
            </w:pPr>
          </w:p>
        </w:tc>
        <w:tc>
          <w:tcPr>
            <w:tcW w:w="1133" w:type="dxa"/>
          </w:tcPr>
          <w:p w14:paraId="3483F763" w14:textId="77777777" w:rsidR="00D978C9" w:rsidRPr="009F16C0" w:rsidRDefault="00D978C9" w:rsidP="00734290">
            <w:pPr>
              <w:pStyle w:val="TableText"/>
            </w:pPr>
          </w:p>
        </w:tc>
        <w:tc>
          <w:tcPr>
            <w:tcW w:w="1276" w:type="dxa"/>
          </w:tcPr>
          <w:p w14:paraId="45B6512E" w14:textId="77777777" w:rsidR="00D978C9" w:rsidRDefault="00D978C9" w:rsidP="00A84C3A">
            <w:pPr>
              <w:pStyle w:val="TableText"/>
            </w:pPr>
            <w:r>
              <w:t>51.1.7.9-10</w:t>
            </w:r>
          </w:p>
        </w:tc>
        <w:tc>
          <w:tcPr>
            <w:tcW w:w="6249" w:type="dxa"/>
          </w:tcPr>
          <w:p w14:paraId="7E551EBC" w14:textId="77777777" w:rsidR="00D978C9" w:rsidRDefault="00D978C9" w:rsidP="00D978C9">
            <w:pPr>
              <w:pStyle w:val="TableText"/>
            </w:pPr>
            <w:r>
              <w:t>Addition of test cases (</w:t>
            </w:r>
            <w:r w:rsidRPr="00D978C9">
              <w:rPr>
                <w:rFonts w:hint="eastAsia"/>
                <w:i/>
                <w:sz w:val="16"/>
                <w:szCs w:val="16"/>
              </w:rPr>
              <w:t>SIP precondition for QoS</w:t>
            </w:r>
            <w:r w:rsidRPr="00D978C9">
              <w:rPr>
                <w:i/>
                <w:sz w:val="16"/>
                <w:szCs w:val="16"/>
              </w:rPr>
              <w:t xml:space="preserve"> during </w:t>
            </w:r>
            <w:r w:rsidRPr="00D978C9">
              <w:rPr>
                <w:rFonts w:hint="eastAsia"/>
                <w:i/>
                <w:sz w:val="16"/>
                <w:szCs w:val="16"/>
              </w:rPr>
              <w:t>upgrading voice call to video call</w:t>
            </w:r>
            <w:r w:rsidRPr="00D978C9">
              <w:rPr>
                <w:i/>
                <w:sz w:val="16"/>
                <w:szCs w:val="16"/>
              </w:rPr>
              <w:t>)</w:t>
            </w:r>
            <w:r>
              <w:rPr>
                <w:i/>
                <w:sz w:val="16"/>
                <w:szCs w:val="16"/>
              </w:rPr>
              <w:t xml:space="preserve">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035r2</w:t>
            </w:r>
          </w:p>
        </w:tc>
      </w:tr>
      <w:tr w:rsidR="00A84C3A" w:rsidRPr="00BF5472" w14:paraId="5E1929E7" w14:textId="77777777" w:rsidTr="00493B77">
        <w:tc>
          <w:tcPr>
            <w:tcW w:w="622" w:type="dxa"/>
          </w:tcPr>
          <w:p w14:paraId="7E051C59" w14:textId="77777777" w:rsidR="00A84C3A" w:rsidRPr="009F16C0" w:rsidRDefault="00A84C3A" w:rsidP="00B865F4">
            <w:pPr>
              <w:pStyle w:val="TableText"/>
            </w:pPr>
          </w:p>
        </w:tc>
        <w:tc>
          <w:tcPr>
            <w:tcW w:w="1133" w:type="dxa"/>
          </w:tcPr>
          <w:p w14:paraId="251D8A8E" w14:textId="77777777" w:rsidR="00A84C3A" w:rsidRPr="009F16C0" w:rsidRDefault="00A84C3A" w:rsidP="00B865F4">
            <w:pPr>
              <w:pStyle w:val="TableText"/>
            </w:pPr>
          </w:p>
        </w:tc>
        <w:tc>
          <w:tcPr>
            <w:tcW w:w="1276" w:type="dxa"/>
          </w:tcPr>
          <w:p w14:paraId="795925C0" w14:textId="77777777" w:rsidR="00A84C3A" w:rsidRDefault="00A84C3A" w:rsidP="00A84C3A">
            <w:pPr>
              <w:pStyle w:val="TableText"/>
            </w:pPr>
            <w:r>
              <w:t>51.1.7.11</w:t>
            </w:r>
          </w:p>
        </w:tc>
        <w:tc>
          <w:tcPr>
            <w:tcW w:w="6249" w:type="dxa"/>
          </w:tcPr>
          <w:p w14:paraId="6C0A317B" w14:textId="77777777" w:rsidR="00A84C3A" w:rsidRDefault="00A84C3A" w:rsidP="00A84C3A">
            <w:pPr>
              <w:pStyle w:val="TableText"/>
            </w:pPr>
            <w:r>
              <w:t xml:space="preserve">Addition of test case </w:t>
            </w:r>
            <w:r w:rsidRPr="00A84C3A">
              <w:rPr>
                <w:i/>
              </w:rPr>
              <w:t>(</w:t>
            </w:r>
            <w:r w:rsidRPr="00A84C3A">
              <w:rPr>
                <w:rFonts w:eastAsiaTheme="minorEastAsia" w:hint="eastAsia"/>
                <w:i/>
                <w:lang w:eastAsia="zh-CN"/>
              </w:rPr>
              <w:t>continuity during service is switched to the background</w:t>
            </w:r>
            <w:r w:rsidRPr="00A84C3A">
              <w:rPr>
                <w:i/>
                <w:sz w:val="16"/>
                <w:szCs w:val="16"/>
              </w:rPr>
              <w:t>)</w:t>
            </w:r>
            <w:r>
              <w:rPr>
                <w:i/>
                <w:sz w:val="16"/>
                <w:szCs w:val="16"/>
              </w:rPr>
              <w:t xml:space="preserve">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036r3</w:t>
            </w:r>
          </w:p>
        </w:tc>
      </w:tr>
      <w:tr w:rsidR="008E57B4" w:rsidRPr="00BF5472" w14:paraId="00BF37FC" w14:textId="77777777" w:rsidTr="00493B77">
        <w:tc>
          <w:tcPr>
            <w:tcW w:w="622" w:type="dxa"/>
          </w:tcPr>
          <w:p w14:paraId="06696441" w14:textId="77777777" w:rsidR="008E57B4" w:rsidRPr="009F16C0" w:rsidRDefault="008E57B4" w:rsidP="00B865F4">
            <w:pPr>
              <w:pStyle w:val="TableText"/>
            </w:pPr>
          </w:p>
        </w:tc>
        <w:tc>
          <w:tcPr>
            <w:tcW w:w="1133" w:type="dxa"/>
          </w:tcPr>
          <w:p w14:paraId="1437C338" w14:textId="77777777" w:rsidR="008E57B4" w:rsidRPr="009F16C0" w:rsidRDefault="008E57B4" w:rsidP="00B865F4">
            <w:pPr>
              <w:pStyle w:val="TableText"/>
            </w:pPr>
          </w:p>
        </w:tc>
        <w:tc>
          <w:tcPr>
            <w:tcW w:w="1276" w:type="dxa"/>
          </w:tcPr>
          <w:p w14:paraId="3A48F843" w14:textId="77777777" w:rsidR="008E57B4" w:rsidRDefault="008E57B4" w:rsidP="00B865F4">
            <w:pPr>
              <w:pStyle w:val="TableText"/>
            </w:pPr>
            <w:r>
              <w:t>51.7.1-2-3</w:t>
            </w:r>
          </w:p>
        </w:tc>
        <w:tc>
          <w:tcPr>
            <w:tcW w:w="6249" w:type="dxa"/>
          </w:tcPr>
          <w:p w14:paraId="1C68EFAB" w14:textId="77777777" w:rsidR="008E57B4" w:rsidRPr="00BF5472" w:rsidRDefault="008E57B4" w:rsidP="00B865F4">
            <w:pPr>
              <w:pStyle w:val="TableText"/>
            </w:pPr>
            <w:r>
              <w:t>Merge of the 3 Roaming tests into 1 x CS roaming test.</w:t>
            </w:r>
            <w:r w:rsidRPr="009F16C0">
              <w:rPr>
                <w:i/>
                <w:color w:val="00B050"/>
                <w:sz w:val="16"/>
                <w:szCs w:val="16"/>
              </w:rPr>
              <w:t xml:space="preserve"> FT Doc 5</w:t>
            </w:r>
            <w:r>
              <w:rPr>
                <w:i/>
                <w:color w:val="00B050"/>
                <w:sz w:val="16"/>
                <w:szCs w:val="16"/>
              </w:rPr>
              <w:t>5</w:t>
            </w:r>
            <w:r w:rsidRPr="009F16C0">
              <w:rPr>
                <w:i/>
                <w:color w:val="00B050"/>
                <w:sz w:val="16"/>
                <w:szCs w:val="16"/>
              </w:rPr>
              <w:t>_</w:t>
            </w:r>
            <w:r>
              <w:rPr>
                <w:i/>
                <w:color w:val="00B050"/>
                <w:sz w:val="16"/>
                <w:szCs w:val="16"/>
              </w:rPr>
              <w:t>027r1</w:t>
            </w:r>
          </w:p>
        </w:tc>
      </w:tr>
      <w:tr w:rsidR="002334F3" w:rsidRPr="002334F3" w14:paraId="086AF838" w14:textId="77777777" w:rsidTr="00493B77">
        <w:tc>
          <w:tcPr>
            <w:tcW w:w="622" w:type="dxa"/>
          </w:tcPr>
          <w:p w14:paraId="42D36F40" w14:textId="77777777" w:rsidR="002334F3" w:rsidRPr="009F16C0" w:rsidRDefault="002334F3" w:rsidP="000408C2">
            <w:pPr>
              <w:pStyle w:val="TableText"/>
            </w:pPr>
          </w:p>
        </w:tc>
        <w:tc>
          <w:tcPr>
            <w:tcW w:w="1133" w:type="dxa"/>
          </w:tcPr>
          <w:p w14:paraId="445FC6A3" w14:textId="77777777" w:rsidR="002334F3" w:rsidRPr="009F16C0" w:rsidRDefault="002334F3" w:rsidP="000408C2">
            <w:pPr>
              <w:pStyle w:val="TableText"/>
            </w:pPr>
          </w:p>
        </w:tc>
        <w:tc>
          <w:tcPr>
            <w:tcW w:w="1276" w:type="dxa"/>
          </w:tcPr>
          <w:p w14:paraId="29543F19" w14:textId="77777777" w:rsidR="002334F3" w:rsidRDefault="002334F3" w:rsidP="000408C2">
            <w:pPr>
              <w:pStyle w:val="TableText"/>
            </w:pPr>
            <w:r>
              <w:t>51.11.4</w:t>
            </w:r>
          </w:p>
        </w:tc>
        <w:tc>
          <w:tcPr>
            <w:tcW w:w="6249" w:type="dxa"/>
          </w:tcPr>
          <w:p w14:paraId="20055A6E" w14:textId="77777777" w:rsidR="002334F3" w:rsidRPr="002334F3" w:rsidRDefault="002334F3" w:rsidP="002334F3">
            <w:pPr>
              <w:pStyle w:val="TableText"/>
            </w:pPr>
            <w:r w:rsidRPr="002334F3">
              <w:t>Adding new test case fo</w:t>
            </w:r>
            <w:r w:rsidR="00433F1C">
              <w:t>r</w:t>
            </w:r>
            <w:r w:rsidRPr="002334F3">
              <w:t xml:space="preserve"> </w:t>
            </w:r>
            <w:r>
              <w:t>verification of USSD in accordance with IR.92</w:t>
            </w:r>
            <w:r w:rsidRPr="009F16C0">
              <w:rPr>
                <w:i/>
                <w:color w:val="00B050"/>
                <w:sz w:val="16"/>
                <w:szCs w:val="16"/>
              </w:rPr>
              <w:t xml:space="preserve"> FT Doc 5</w:t>
            </w:r>
            <w:r>
              <w:rPr>
                <w:i/>
                <w:color w:val="00B050"/>
                <w:sz w:val="16"/>
                <w:szCs w:val="16"/>
              </w:rPr>
              <w:t>5</w:t>
            </w:r>
            <w:r w:rsidRPr="009F16C0">
              <w:rPr>
                <w:i/>
                <w:color w:val="00B050"/>
                <w:sz w:val="16"/>
                <w:szCs w:val="16"/>
              </w:rPr>
              <w:t>_</w:t>
            </w:r>
            <w:r>
              <w:rPr>
                <w:i/>
                <w:color w:val="00B050"/>
                <w:sz w:val="16"/>
                <w:szCs w:val="16"/>
              </w:rPr>
              <w:t>044</w:t>
            </w:r>
          </w:p>
        </w:tc>
      </w:tr>
      <w:tr w:rsidR="000408C2" w:rsidRPr="009F16C0" w14:paraId="496C5D53" w14:textId="77777777" w:rsidTr="00493B77">
        <w:tc>
          <w:tcPr>
            <w:tcW w:w="622" w:type="dxa"/>
          </w:tcPr>
          <w:p w14:paraId="0AC1300C" w14:textId="77777777" w:rsidR="000408C2" w:rsidRPr="009F16C0" w:rsidRDefault="000408C2" w:rsidP="000408C2">
            <w:pPr>
              <w:pStyle w:val="TableText"/>
            </w:pPr>
          </w:p>
        </w:tc>
        <w:tc>
          <w:tcPr>
            <w:tcW w:w="1133" w:type="dxa"/>
          </w:tcPr>
          <w:p w14:paraId="305CFC93" w14:textId="77777777" w:rsidR="000408C2" w:rsidRPr="009F16C0" w:rsidRDefault="000408C2" w:rsidP="000408C2">
            <w:pPr>
              <w:pStyle w:val="TableText"/>
            </w:pPr>
          </w:p>
        </w:tc>
        <w:tc>
          <w:tcPr>
            <w:tcW w:w="1276" w:type="dxa"/>
          </w:tcPr>
          <w:p w14:paraId="7A52606D" w14:textId="77777777" w:rsidR="000408C2" w:rsidRDefault="000408C2" w:rsidP="000408C2">
            <w:pPr>
              <w:pStyle w:val="TableText"/>
            </w:pPr>
            <w:r>
              <w:t>58.1.5.1-2</w:t>
            </w:r>
          </w:p>
        </w:tc>
        <w:tc>
          <w:tcPr>
            <w:tcW w:w="6249" w:type="dxa"/>
          </w:tcPr>
          <w:p w14:paraId="454A2B4F" w14:textId="77777777" w:rsidR="000408C2" w:rsidRPr="00086129" w:rsidRDefault="000408C2" w:rsidP="000408C2">
            <w:pPr>
              <w:pStyle w:val="CSFieldInfo"/>
              <w:framePr w:wrap="auto" w:vAnchor="margin" w:hAnchor="text" w:yAlign="inline"/>
              <w:rPr>
                <w:rFonts w:cs="Times New Roman"/>
                <w:bCs w:val="0"/>
                <w:sz w:val="18"/>
              </w:rPr>
            </w:pPr>
            <w:r w:rsidRPr="000408C2">
              <w:rPr>
                <w:rFonts w:cs="Times New Roman"/>
                <w:bCs w:val="0"/>
                <w:sz w:val="18"/>
              </w:rPr>
              <w:t>Improving test procedures to help in GCF</w:t>
            </w:r>
            <w:r w:rsidRPr="009F16C0">
              <w:rPr>
                <w:i/>
                <w:color w:val="00B050"/>
                <w:sz w:val="16"/>
                <w:szCs w:val="16"/>
              </w:rPr>
              <w:t xml:space="preserve"> FT Doc 5</w:t>
            </w:r>
            <w:r>
              <w:rPr>
                <w:i/>
                <w:color w:val="00B050"/>
                <w:sz w:val="16"/>
                <w:szCs w:val="16"/>
              </w:rPr>
              <w:t>5</w:t>
            </w:r>
            <w:r w:rsidRPr="009F16C0">
              <w:rPr>
                <w:i/>
                <w:color w:val="00B050"/>
                <w:sz w:val="16"/>
                <w:szCs w:val="16"/>
              </w:rPr>
              <w:t>_</w:t>
            </w:r>
            <w:r>
              <w:rPr>
                <w:i/>
                <w:color w:val="00B050"/>
                <w:sz w:val="16"/>
                <w:szCs w:val="16"/>
              </w:rPr>
              <w:t>023r2</w:t>
            </w:r>
          </w:p>
        </w:tc>
      </w:tr>
      <w:tr w:rsidR="000408C2" w:rsidRPr="009F16C0" w14:paraId="0457068D" w14:textId="77777777" w:rsidTr="00493B77">
        <w:tc>
          <w:tcPr>
            <w:tcW w:w="622" w:type="dxa"/>
          </w:tcPr>
          <w:p w14:paraId="5D451B02" w14:textId="77777777" w:rsidR="000408C2" w:rsidRPr="009F16C0" w:rsidRDefault="000408C2" w:rsidP="000408C2">
            <w:pPr>
              <w:pStyle w:val="TableText"/>
            </w:pPr>
          </w:p>
        </w:tc>
        <w:tc>
          <w:tcPr>
            <w:tcW w:w="1133" w:type="dxa"/>
          </w:tcPr>
          <w:p w14:paraId="3F29FE1C" w14:textId="77777777" w:rsidR="000408C2" w:rsidRPr="009F16C0" w:rsidRDefault="000408C2" w:rsidP="000408C2">
            <w:pPr>
              <w:pStyle w:val="TableText"/>
            </w:pPr>
          </w:p>
        </w:tc>
        <w:tc>
          <w:tcPr>
            <w:tcW w:w="1276" w:type="dxa"/>
          </w:tcPr>
          <w:p w14:paraId="49063E9B" w14:textId="77777777" w:rsidR="000408C2" w:rsidRDefault="000408C2" w:rsidP="000408C2">
            <w:pPr>
              <w:pStyle w:val="TableText"/>
            </w:pPr>
            <w:r>
              <w:t>58</w:t>
            </w:r>
            <w:r w:rsidR="008E57B4">
              <w:t>.</w:t>
            </w:r>
            <w:r>
              <w:t>1.6.1</w:t>
            </w:r>
          </w:p>
        </w:tc>
        <w:tc>
          <w:tcPr>
            <w:tcW w:w="6249" w:type="dxa"/>
          </w:tcPr>
          <w:p w14:paraId="0F9C9043" w14:textId="77777777" w:rsidR="000408C2" w:rsidRPr="000408C2" w:rsidRDefault="000408C2" w:rsidP="000408C2">
            <w:pPr>
              <w:pStyle w:val="CSFieldInfo"/>
              <w:framePr w:wrap="auto" w:vAnchor="margin" w:hAnchor="text" w:yAlign="inline"/>
              <w:rPr>
                <w:rFonts w:cs="Times New Roman"/>
                <w:bCs w:val="0"/>
                <w:sz w:val="18"/>
              </w:rPr>
            </w:pPr>
            <w:r w:rsidRPr="000408C2">
              <w:rPr>
                <w:rFonts w:cs="Times New Roman"/>
                <w:bCs w:val="0"/>
                <w:sz w:val="18"/>
              </w:rPr>
              <w:t>Improving test procedures to help in GCF</w:t>
            </w:r>
            <w:r w:rsidRPr="009F16C0">
              <w:rPr>
                <w:i/>
                <w:color w:val="00B050"/>
                <w:sz w:val="16"/>
                <w:szCs w:val="16"/>
              </w:rPr>
              <w:t xml:space="preserve"> FT Doc 5</w:t>
            </w:r>
            <w:r>
              <w:rPr>
                <w:i/>
                <w:color w:val="00B050"/>
                <w:sz w:val="16"/>
                <w:szCs w:val="16"/>
              </w:rPr>
              <w:t>5</w:t>
            </w:r>
            <w:r w:rsidRPr="009F16C0">
              <w:rPr>
                <w:i/>
                <w:color w:val="00B050"/>
                <w:sz w:val="16"/>
                <w:szCs w:val="16"/>
              </w:rPr>
              <w:t>_</w:t>
            </w:r>
            <w:r>
              <w:rPr>
                <w:i/>
                <w:color w:val="00B050"/>
                <w:sz w:val="16"/>
                <w:szCs w:val="16"/>
              </w:rPr>
              <w:t>023r2</w:t>
            </w:r>
          </w:p>
        </w:tc>
      </w:tr>
      <w:tr w:rsidR="000408C2" w:rsidRPr="009F16C0" w14:paraId="5667E191" w14:textId="77777777" w:rsidTr="00493B77">
        <w:tc>
          <w:tcPr>
            <w:tcW w:w="622" w:type="dxa"/>
          </w:tcPr>
          <w:p w14:paraId="19A30925" w14:textId="77777777" w:rsidR="000408C2" w:rsidRPr="009F16C0" w:rsidRDefault="000408C2" w:rsidP="000408C2">
            <w:pPr>
              <w:pStyle w:val="TableText"/>
            </w:pPr>
          </w:p>
        </w:tc>
        <w:tc>
          <w:tcPr>
            <w:tcW w:w="1133" w:type="dxa"/>
          </w:tcPr>
          <w:p w14:paraId="1EA29394" w14:textId="77777777" w:rsidR="000408C2" w:rsidRPr="009F16C0" w:rsidRDefault="000408C2" w:rsidP="000408C2">
            <w:pPr>
              <w:pStyle w:val="TableText"/>
            </w:pPr>
          </w:p>
        </w:tc>
        <w:tc>
          <w:tcPr>
            <w:tcW w:w="1276" w:type="dxa"/>
          </w:tcPr>
          <w:p w14:paraId="5E046503" w14:textId="77777777" w:rsidR="000408C2" w:rsidRDefault="000408C2" w:rsidP="00F8154D">
            <w:pPr>
              <w:pStyle w:val="TableText"/>
            </w:pPr>
            <w:r>
              <w:t>58.1.7.</w:t>
            </w:r>
            <w:r w:rsidR="00F8154D">
              <w:t>2-3</w:t>
            </w:r>
          </w:p>
        </w:tc>
        <w:tc>
          <w:tcPr>
            <w:tcW w:w="6249" w:type="dxa"/>
          </w:tcPr>
          <w:p w14:paraId="69A41288" w14:textId="77777777" w:rsidR="000408C2" w:rsidRPr="000408C2" w:rsidRDefault="000408C2" w:rsidP="000408C2">
            <w:pPr>
              <w:pStyle w:val="CSFieldInfo"/>
              <w:framePr w:wrap="auto" w:vAnchor="margin" w:hAnchor="text" w:yAlign="inline"/>
              <w:rPr>
                <w:rFonts w:cs="Times New Roman"/>
                <w:bCs w:val="0"/>
                <w:sz w:val="18"/>
              </w:rPr>
            </w:pPr>
            <w:r w:rsidRPr="005257EF">
              <w:rPr>
                <w:rFonts w:cs="Times New Roman"/>
                <w:bCs w:val="0"/>
                <w:sz w:val="18"/>
              </w:rPr>
              <w:t>Improving test procedures to help in GCF</w:t>
            </w:r>
            <w:r w:rsidRPr="005257EF">
              <w:rPr>
                <w:i/>
                <w:color w:val="00B050"/>
                <w:sz w:val="16"/>
                <w:szCs w:val="16"/>
              </w:rPr>
              <w:t xml:space="preserve"> FT Doc 55_023r2</w:t>
            </w:r>
          </w:p>
        </w:tc>
      </w:tr>
      <w:tr w:rsidR="000408C2" w:rsidRPr="009F16C0" w14:paraId="0718B5F8" w14:textId="77777777" w:rsidTr="00493B77">
        <w:tc>
          <w:tcPr>
            <w:tcW w:w="622" w:type="dxa"/>
          </w:tcPr>
          <w:p w14:paraId="6A4562AC" w14:textId="77777777" w:rsidR="000408C2" w:rsidRPr="009F16C0" w:rsidRDefault="000408C2" w:rsidP="000408C2">
            <w:pPr>
              <w:pStyle w:val="TableText"/>
            </w:pPr>
          </w:p>
        </w:tc>
        <w:tc>
          <w:tcPr>
            <w:tcW w:w="1133" w:type="dxa"/>
          </w:tcPr>
          <w:p w14:paraId="02E74903" w14:textId="77777777" w:rsidR="000408C2" w:rsidRPr="009F16C0" w:rsidRDefault="000408C2" w:rsidP="000408C2">
            <w:pPr>
              <w:pStyle w:val="TableText"/>
            </w:pPr>
          </w:p>
        </w:tc>
        <w:tc>
          <w:tcPr>
            <w:tcW w:w="1276" w:type="dxa"/>
          </w:tcPr>
          <w:p w14:paraId="7DE8BA79" w14:textId="77777777" w:rsidR="000408C2" w:rsidRDefault="000408C2" w:rsidP="000408C2">
            <w:pPr>
              <w:pStyle w:val="TableText"/>
            </w:pPr>
            <w:r>
              <w:t>58.1.8.1.2</w:t>
            </w:r>
          </w:p>
        </w:tc>
        <w:tc>
          <w:tcPr>
            <w:tcW w:w="6249" w:type="dxa"/>
          </w:tcPr>
          <w:p w14:paraId="6446B19D" w14:textId="77777777" w:rsidR="000408C2" w:rsidRPr="000408C2" w:rsidRDefault="000408C2" w:rsidP="000408C2">
            <w:pPr>
              <w:pStyle w:val="CSFieldInfo"/>
              <w:framePr w:wrap="auto" w:vAnchor="margin" w:hAnchor="text" w:yAlign="inline"/>
              <w:rPr>
                <w:rFonts w:cs="Times New Roman"/>
                <w:bCs w:val="0"/>
                <w:sz w:val="18"/>
              </w:rPr>
            </w:pPr>
            <w:r w:rsidRPr="005257EF">
              <w:rPr>
                <w:rFonts w:cs="Times New Roman"/>
                <w:bCs w:val="0"/>
                <w:sz w:val="18"/>
              </w:rPr>
              <w:t>Improving test procedures to help in GCF</w:t>
            </w:r>
            <w:r w:rsidRPr="005257EF">
              <w:rPr>
                <w:i/>
                <w:color w:val="00B050"/>
                <w:sz w:val="16"/>
                <w:szCs w:val="16"/>
              </w:rPr>
              <w:t xml:space="preserve"> FT Doc 55_023r2</w:t>
            </w:r>
          </w:p>
        </w:tc>
      </w:tr>
      <w:tr w:rsidR="000408C2" w:rsidRPr="009F16C0" w14:paraId="2849A75A" w14:textId="77777777" w:rsidTr="00493B77">
        <w:tc>
          <w:tcPr>
            <w:tcW w:w="622" w:type="dxa"/>
          </w:tcPr>
          <w:p w14:paraId="5A09AE14" w14:textId="77777777" w:rsidR="000408C2" w:rsidRPr="009F16C0" w:rsidRDefault="000408C2" w:rsidP="000408C2">
            <w:pPr>
              <w:pStyle w:val="TableText"/>
            </w:pPr>
          </w:p>
        </w:tc>
        <w:tc>
          <w:tcPr>
            <w:tcW w:w="1133" w:type="dxa"/>
          </w:tcPr>
          <w:p w14:paraId="40681DF1" w14:textId="77777777" w:rsidR="000408C2" w:rsidRPr="009F16C0" w:rsidRDefault="000408C2" w:rsidP="000408C2">
            <w:pPr>
              <w:pStyle w:val="TableText"/>
            </w:pPr>
          </w:p>
        </w:tc>
        <w:tc>
          <w:tcPr>
            <w:tcW w:w="1276" w:type="dxa"/>
          </w:tcPr>
          <w:p w14:paraId="755176DF" w14:textId="77777777" w:rsidR="000408C2" w:rsidRDefault="000408C2" w:rsidP="000408C2">
            <w:pPr>
              <w:pStyle w:val="TableText"/>
            </w:pPr>
            <w:r>
              <w:t>58.3.1.1-4</w:t>
            </w:r>
          </w:p>
        </w:tc>
        <w:tc>
          <w:tcPr>
            <w:tcW w:w="6249" w:type="dxa"/>
          </w:tcPr>
          <w:p w14:paraId="514A3E6C" w14:textId="77777777" w:rsidR="000408C2" w:rsidRPr="000408C2" w:rsidRDefault="000408C2" w:rsidP="000408C2">
            <w:pPr>
              <w:pStyle w:val="CSFieldInfo"/>
              <w:framePr w:wrap="auto" w:vAnchor="margin" w:hAnchor="text" w:yAlign="inline"/>
              <w:rPr>
                <w:rFonts w:cs="Times New Roman"/>
                <w:bCs w:val="0"/>
                <w:sz w:val="18"/>
              </w:rPr>
            </w:pPr>
            <w:r w:rsidRPr="005257EF">
              <w:rPr>
                <w:rFonts w:cs="Times New Roman"/>
                <w:bCs w:val="0"/>
                <w:sz w:val="18"/>
              </w:rPr>
              <w:t>Improving test procedures to help in GCF</w:t>
            </w:r>
            <w:r w:rsidRPr="005257EF">
              <w:rPr>
                <w:i/>
                <w:color w:val="00B050"/>
                <w:sz w:val="16"/>
                <w:szCs w:val="16"/>
              </w:rPr>
              <w:t xml:space="preserve"> FT Doc 55_023r2</w:t>
            </w:r>
          </w:p>
        </w:tc>
      </w:tr>
      <w:tr w:rsidR="000408C2" w:rsidRPr="009F16C0" w14:paraId="61DE0B48" w14:textId="77777777" w:rsidTr="00493B77">
        <w:tc>
          <w:tcPr>
            <w:tcW w:w="622" w:type="dxa"/>
          </w:tcPr>
          <w:p w14:paraId="2CA5F3AD" w14:textId="77777777" w:rsidR="000408C2" w:rsidRPr="009F16C0" w:rsidRDefault="000408C2" w:rsidP="000408C2">
            <w:pPr>
              <w:pStyle w:val="TableText"/>
            </w:pPr>
          </w:p>
        </w:tc>
        <w:tc>
          <w:tcPr>
            <w:tcW w:w="1133" w:type="dxa"/>
          </w:tcPr>
          <w:p w14:paraId="7581EE5D" w14:textId="77777777" w:rsidR="000408C2" w:rsidRPr="009F16C0" w:rsidRDefault="000408C2" w:rsidP="000408C2">
            <w:pPr>
              <w:pStyle w:val="TableText"/>
            </w:pPr>
          </w:p>
        </w:tc>
        <w:tc>
          <w:tcPr>
            <w:tcW w:w="1276" w:type="dxa"/>
          </w:tcPr>
          <w:p w14:paraId="14A260AC" w14:textId="77777777" w:rsidR="000408C2" w:rsidRDefault="000408C2" w:rsidP="000408C2">
            <w:pPr>
              <w:pStyle w:val="TableText"/>
            </w:pPr>
            <w:r>
              <w:t>58.4.4.1</w:t>
            </w:r>
          </w:p>
        </w:tc>
        <w:tc>
          <w:tcPr>
            <w:tcW w:w="6249" w:type="dxa"/>
          </w:tcPr>
          <w:p w14:paraId="346355C4" w14:textId="77777777" w:rsidR="000408C2" w:rsidRPr="000408C2" w:rsidRDefault="000408C2" w:rsidP="000408C2">
            <w:pPr>
              <w:pStyle w:val="CSFieldInfo"/>
              <w:framePr w:wrap="auto" w:vAnchor="margin" w:hAnchor="text" w:yAlign="inline"/>
              <w:rPr>
                <w:rFonts w:cs="Times New Roman"/>
                <w:bCs w:val="0"/>
                <w:sz w:val="18"/>
              </w:rPr>
            </w:pPr>
            <w:r w:rsidRPr="005257EF">
              <w:rPr>
                <w:rFonts w:cs="Times New Roman"/>
                <w:bCs w:val="0"/>
                <w:sz w:val="18"/>
              </w:rPr>
              <w:t>Improving test procedures to help in GCF</w:t>
            </w:r>
            <w:r w:rsidRPr="005257EF">
              <w:rPr>
                <w:i/>
                <w:color w:val="00B050"/>
                <w:sz w:val="16"/>
                <w:szCs w:val="16"/>
              </w:rPr>
              <w:t xml:space="preserve"> FT Doc 55_023r2</w:t>
            </w:r>
          </w:p>
        </w:tc>
      </w:tr>
      <w:tr w:rsidR="0000391A" w:rsidRPr="009F16C0" w14:paraId="5AE5887D" w14:textId="77777777" w:rsidTr="00493B77">
        <w:tc>
          <w:tcPr>
            <w:tcW w:w="622" w:type="dxa"/>
          </w:tcPr>
          <w:p w14:paraId="1E63A326" w14:textId="77777777" w:rsidR="0000391A" w:rsidRPr="009F16C0" w:rsidRDefault="0000391A" w:rsidP="000408C2">
            <w:pPr>
              <w:pStyle w:val="TableText"/>
            </w:pPr>
          </w:p>
        </w:tc>
        <w:tc>
          <w:tcPr>
            <w:tcW w:w="1133" w:type="dxa"/>
          </w:tcPr>
          <w:p w14:paraId="6F76A20C" w14:textId="77777777" w:rsidR="0000391A" w:rsidRPr="009F16C0" w:rsidRDefault="0000391A" w:rsidP="000408C2">
            <w:pPr>
              <w:pStyle w:val="TableText"/>
            </w:pPr>
          </w:p>
        </w:tc>
        <w:tc>
          <w:tcPr>
            <w:tcW w:w="1276" w:type="dxa"/>
          </w:tcPr>
          <w:p w14:paraId="35339DDF" w14:textId="77777777" w:rsidR="0000391A" w:rsidRDefault="0000391A" w:rsidP="000408C2">
            <w:pPr>
              <w:pStyle w:val="TableText"/>
            </w:pPr>
            <w:r>
              <w:t>58.5.4.1</w:t>
            </w:r>
          </w:p>
        </w:tc>
        <w:tc>
          <w:tcPr>
            <w:tcW w:w="6249" w:type="dxa"/>
          </w:tcPr>
          <w:p w14:paraId="183C4310" w14:textId="77777777" w:rsidR="0000391A" w:rsidRPr="00086129" w:rsidRDefault="0000391A" w:rsidP="000408C2">
            <w:pPr>
              <w:pStyle w:val="CSFieldInfo"/>
              <w:framePr w:wrap="auto" w:vAnchor="margin" w:hAnchor="text" w:yAlign="inline"/>
              <w:rPr>
                <w:rFonts w:cs="Times New Roman"/>
                <w:bCs w:val="0"/>
                <w:sz w:val="18"/>
              </w:rPr>
            </w:pPr>
            <w:r w:rsidRPr="005257EF">
              <w:rPr>
                <w:rFonts w:cs="Times New Roman"/>
                <w:bCs w:val="0"/>
                <w:sz w:val="18"/>
              </w:rPr>
              <w:t>Improving test procedures to help in GCF</w:t>
            </w:r>
            <w:r w:rsidRPr="005257EF">
              <w:rPr>
                <w:i/>
                <w:color w:val="00B050"/>
                <w:sz w:val="16"/>
                <w:szCs w:val="16"/>
              </w:rPr>
              <w:t xml:space="preserve"> FT Doc 55_023r2</w:t>
            </w:r>
          </w:p>
        </w:tc>
      </w:tr>
      <w:tr w:rsidR="00086129" w:rsidRPr="009F16C0" w14:paraId="77908C29" w14:textId="77777777" w:rsidTr="00493B77">
        <w:tc>
          <w:tcPr>
            <w:tcW w:w="622" w:type="dxa"/>
          </w:tcPr>
          <w:p w14:paraId="32B20EC9" w14:textId="77777777" w:rsidR="00086129" w:rsidRPr="009F16C0" w:rsidRDefault="00086129" w:rsidP="000408C2">
            <w:pPr>
              <w:pStyle w:val="TableText"/>
            </w:pPr>
          </w:p>
        </w:tc>
        <w:tc>
          <w:tcPr>
            <w:tcW w:w="1133" w:type="dxa"/>
          </w:tcPr>
          <w:p w14:paraId="73EDF3A8" w14:textId="77777777" w:rsidR="00086129" w:rsidRPr="009F16C0" w:rsidRDefault="00086129" w:rsidP="000408C2">
            <w:pPr>
              <w:pStyle w:val="TableText"/>
            </w:pPr>
          </w:p>
        </w:tc>
        <w:tc>
          <w:tcPr>
            <w:tcW w:w="1276" w:type="dxa"/>
          </w:tcPr>
          <w:p w14:paraId="0AA96E8B" w14:textId="77777777" w:rsidR="00086129" w:rsidRDefault="00086129" w:rsidP="000408C2">
            <w:pPr>
              <w:pStyle w:val="TableText"/>
            </w:pPr>
            <w:r>
              <w:t>58.6.1.3</w:t>
            </w:r>
          </w:p>
        </w:tc>
        <w:tc>
          <w:tcPr>
            <w:tcW w:w="6249" w:type="dxa"/>
          </w:tcPr>
          <w:p w14:paraId="21027D60" w14:textId="77777777" w:rsidR="00086129" w:rsidRDefault="00086129" w:rsidP="000408C2">
            <w:pPr>
              <w:pStyle w:val="CSFieldInfo"/>
              <w:framePr w:wrap="auto" w:vAnchor="margin" w:hAnchor="text" w:yAlign="inline"/>
              <w:rPr>
                <w:rFonts w:cs="Times New Roman"/>
                <w:bCs w:val="0"/>
                <w:sz w:val="18"/>
              </w:rPr>
            </w:pPr>
            <w:r w:rsidRPr="00086129">
              <w:rPr>
                <w:rFonts w:cs="Times New Roman"/>
                <w:bCs w:val="0"/>
                <w:sz w:val="18"/>
              </w:rPr>
              <w:t>Correction of test procedures to help in GCF</w:t>
            </w:r>
            <w:r w:rsidRPr="009F16C0">
              <w:rPr>
                <w:i/>
                <w:color w:val="00B050"/>
                <w:sz w:val="16"/>
                <w:szCs w:val="16"/>
              </w:rPr>
              <w:t xml:space="preserve"> FT Doc 5</w:t>
            </w:r>
            <w:r>
              <w:rPr>
                <w:i/>
                <w:color w:val="00B050"/>
                <w:sz w:val="16"/>
                <w:szCs w:val="16"/>
              </w:rPr>
              <w:t>5</w:t>
            </w:r>
            <w:r w:rsidRPr="009F16C0">
              <w:rPr>
                <w:i/>
                <w:color w:val="00B050"/>
                <w:sz w:val="16"/>
                <w:szCs w:val="16"/>
              </w:rPr>
              <w:t>_</w:t>
            </w:r>
            <w:r>
              <w:rPr>
                <w:i/>
                <w:color w:val="00B050"/>
                <w:sz w:val="16"/>
                <w:szCs w:val="16"/>
              </w:rPr>
              <w:t>024r1</w:t>
            </w:r>
          </w:p>
        </w:tc>
      </w:tr>
      <w:tr w:rsidR="00AB02B8" w:rsidRPr="009F16C0" w14:paraId="62B55E6B" w14:textId="77777777" w:rsidTr="00493B77">
        <w:tc>
          <w:tcPr>
            <w:tcW w:w="622" w:type="dxa"/>
          </w:tcPr>
          <w:p w14:paraId="7F5DFB40" w14:textId="77777777" w:rsidR="00AB02B8" w:rsidRPr="009F16C0" w:rsidRDefault="00AB02B8" w:rsidP="003A3379">
            <w:pPr>
              <w:pStyle w:val="TableText"/>
            </w:pPr>
          </w:p>
        </w:tc>
        <w:tc>
          <w:tcPr>
            <w:tcW w:w="1133" w:type="dxa"/>
          </w:tcPr>
          <w:p w14:paraId="537CB7EA" w14:textId="77777777" w:rsidR="00AB02B8" w:rsidRPr="009F16C0" w:rsidRDefault="00AB02B8" w:rsidP="003A3379">
            <w:pPr>
              <w:pStyle w:val="TableText"/>
            </w:pPr>
          </w:p>
        </w:tc>
        <w:tc>
          <w:tcPr>
            <w:tcW w:w="1276" w:type="dxa"/>
          </w:tcPr>
          <w:p w14:paraId="72A87AF9" w14:textId="77777777" w:rsidR="00AB02B8" w:rsidRDefault="00AB02B8" w:rsidP="003A3379">
            <w:pPr>
              <w:pStyle w:val="TableText"/>
            </w:pPr>
            <w:r>
              <w:t>58.6.2.8</w:t>
            </w:r>
          </w:p>
        </w:tc>
        <w:tc>
          <w:tcPr>
            <w:tcW w:w="6249" w:type="dxa"/>
          </w:tcPr>
          <w:p w14:paraId="4482A309" w14:textId="77777777" w:rsidR="00AB02B8" w:rsidRDefault="001806D2" w:rsidP="001806D2">
            <w:pPr>
              <w:pStyle w:val="CSFieldInfo"/>
              <w:framePr w:wrap="auto" w:vAnchor="margin" w:hAnchor="text" w:yAlign="inline"/>
              <w:rPr>
                <w:rFonts w:cs="Times New Roman"/>
                <w:bCs w:val="0"/>
                <w:sz w:val="18"/>
              </w:rPr>
            </w:pPr>
            <w:r>
              <w:rPr>
                <w:rFonts w:cs="Times New Roman"/>
                <w:bCs w:val="0"/>
                <w:sz w:val="18"/>
              </w:rPr>
              <w:t>Removing o</w:t>
            </w:r>
            <w:r w:rsidRPr="001806D2">
              <w:rPr>
                <w:rFonts w:cs="Times New Roman"/>
                <w:bCs w:val="0"/>
                <w:sz w:val="18"/>
              </w:rPr>
              <w:t xml:space="preserve">bsolete test cases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060</w:t>
            </w:r>
          </w:p>
        </w:tc>
      </w:tr>
      <w:tr w:rsidR="00086129" w:rsidRPr="009F16C0" w14:paraId="15F2FB86" w14:textId="77777777" w:rsidTr="00493B77">
        <w:tc>
          <w:tcPr>
            <w:tcW w:w="622" w:type="dxa"/>
          </w:tcPr>
          <w:p w14:paraId="62F41A04" w14:textId="77777777" w:rsidR="00086129" w:rsidRPr="009F16C0" w:rsidRDefault="00086129" w:rsidP="000408C2">
            <w:pPr>
              <w:pStyle w:val="TableText"/>
            </w:pPr>
          </w:p>
        </w:tc>
        <w:tc>
          <w:tcPr>
            <w:tcW w:w="1133" w:type="dxa"/>
          </w:tcPr>
          <w:p w14:paraId="499701EA" w14:textId="77777777" w:rsidR="00086129" w:rsidRPr="009F16C0" w:rsidRDefault="00086129" w:rsidP="000408C2">
            <w:pPr>
              <w:pStyle w:val="TableText"/>
            </w:pPr>
          </w:p>
        </w:tc>
        <w:tc>
          <w:tcPr>
            <w:tcW w:w="1276" w:type="dxa"/>
          </w:tcPr>
          <w:p w14:paraId="41314E84" w14:textId="77777777" w:rsidR="00086129" w:rsidRDefault="00086129" w:rsidP="000408C2">
            <w:pPr>
              <w:pStyle w:val="TableText"/>
            </w:pPr>
            <w:r>
              <w:t>58.6.3.8</w:t>
            </w:r>
          </w:p>
        </w:tc>
        <w:tc>
          <w:tcPr>
            <w:tcW w:w="6249" w:type="dxa"/>
          </w:tcPr>
          <w:p w14:paraId="1B9DF5FF" w14:textId="77777777" w:rsidR="00086129" w:rsidRPr="00086129" w:rsidRDefault="00086129" w:rsidP="000408C2">
            <w:pPr>
              <w:pStyle w:val="CSFieldInfo"/>
              <w:framePr w:wrap="auto" w:vAnchor="margin" w:hAnchor="text" w:yAlign="inline"/>
              <w:rPr>
                <w:rFonts w:cs="Times New Roman"/>
                <w:bCs w:val="0"/>
                <w:sz w:val="18"/>
              </w:rPr>
            </w:pPr>
            <w:r w:rsidRPr="00086129">
              <w:rPr>
                <w:rFonts w:cs="Times New Roman"/>
                <w:bCs w:val="0"/>
                <w:sz w:val="18"/>
              </w:rPr>
              <w:t>Correction of test procedures to help in GCF</w:t>
            </w:r>
            <w:r w:rsidRPr="009F16C0">
              <w:rPr>
                <w:i/>
                <w:color w:val="00B050"/>
                <w:sz w:val="16"/>
                <w:szCs w:val="16"/>
              </w:rPr>
              <w:t xml:space="preserve"> FT Doc 5</w:t>
            </w:r>
            <w:r>
              <w:rPr>
                <w:i/>
                <w:color w:val="00B050"/>
                <w:sz w:val="16"/>
                <w:szCs w:val="16"/>
              </w:rPr>
              <w:t>5</w:t>
            </w:r>
            <w:r w:rsidRPr="009F16C0">
              <w:rPr>
                <w:i/>
                <w:color w:val="00B050"/>
                <w:sz w:val="16"/>
                <w:szCs w:val="16"/>
              </w:rPr>
              <w:t>_</w:t>
            </w:r>
            <w:r>
              <w:rPr>
                <w:i/>
                <w:color w:val="00B050"/>
                <w:sz w:val="16"/>
                <w:szCs w:val="16"/>
              </w:rPr>
              <w:t>024r1</w:t>
            </w:r>
          </w:p>
        </w:tc>
      </w:tr>
      <w:tr w:rsidR="00AB02B8" w:rsidRPr="009F16C0" w14:paraId="2E1A275E" w14:textId="77777777" w:rsidTr="00493B77">
        <w:tc>
          <w:tcPr>
            <w:tcW w:w="622" w:type="dxa"/>
          </w:tcPr>
          <w:p w14:paraId="25A80CE3" w14:textId="77777777" w:rsidR="00AB02B8" w:rsidRPr="009F16C0" w:rsidRDefault="00AB02B8" w:rsidP="003A3379">
            <w:pPr>
              <w:pStyle w:val="TableText"/>
            </w:pPr>
          </w:p>
        </w:tc>
        <w:tc>
          <w:tcPr>
            <w:tcW w:w="1133" w:type="dxa"/>
          </w:tcPr>
          <w:p w14:paraId="3B0325B3" w14:textId="77777777" w:rsidR="00AB02B8" w:rsidRPr="009F16C0" w:rsidRDefault="00AB02B8" w:rsidP="003A3379">
            <w:pPr>
              <w:pStyle w:val="TableText"/>
            </w:pPr>
          </w:p>
        </w:tc>
        <w:tc>
          <w:tcPr>
            <w:tcW w:w="1276" w:type="dxa"/>
          </w:tcPr>
          <w:p w14:paraId="02CA1794" w14:textId="77777777" w:rsidR="00AB02B8" w:rsidRDefault="00AB02B8" w:rsidP="003A3379">
            <w:pPr>
              <w:pStyle w:val="TableText"/>
            </w:pPr>
            <w:r>
              <w:t>58.6.3.21</w:t>
            </w:r>
          </w:p>
        </w:tc>
        <w:tc>
          <w:tcPr>
            <w:tcW w:w="6249" w:type="dxa"/>
          </w:tcPr>
          <w:p w14:paraId="1DF72A30" w14:textId="77777777" w:rsidR="00AB02B8" w:rsidRDefault="001806D2" w:rsidP="001806D2">
            <w:pPr>
              <w:pStyle w:val="CSFieldInfo"/>
              <w:framePr w:wrap="auto" w:vAnchor="margin" w:hAnchor="text" w:yAlign="inline"/>
              <w:rPr>
                <w:rFonts w:cs="Times New Roman"/>
                <w:bCs w:val="0"/>
                <w:sz w:val="18"/>
              </w:rPr>
            </w:pPr>
            <w:r>
              <w:rPr>
                <w:rFonts w:cs="Times New Roman"/>
                <w:bCs w:val="0"/>
                <w:sz w:val="18"/>
              </w:rPr>
              <w:t>Removing o</w:t>
            </w:r>
            <w:r w:rsidRPr="001806D2">
              <w:rPr>
                <w:rFonts w:cs="Times New Roman"/>
                <w:bCs w:val="0"/>
                <w:sz w:val="18"/>
              </w:rPr>
              <w:t xml:space="preserve">bsolete test cases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060</w:t>
            </w:r>
          </w:p>
        </w:tc>
      </w:tr>
      <w:tr w:rsidR="00086129" w:rsidRPr="009F16C0" w14:paraId="4279AB5C" w14:textId="77777777" w:rsidTr="00493B77">
        <w:tc>
          <w:tcPr>
            <w:tcW w:w="622" w:type="dxa"/>
          </w:tcPr>
          <w:p w14:paraId="3C6506E8" w14:textId="77777777" w:rsidR="00086129" w:rsidRPr="009F16C0" w:rsidRDefault="00086129" w:rsidP="000408C2">
            <w:pPr>
              <w:pStyle w:val="TableText"/>
            </w:pPr>
          </w:p>
        </w:tc>
        <w:tc>
          <w:tcPr>
            <w:tcW w:w="1133" w:type="dxa"/>
          </w:tcPr>
          <w:p w14:paraId="0AC6D03F" w14:textId="77777777" w:rsidR="00086129" w:rsidRPr="009F16C0" w:rsidRDefault="00086129" w:rsidP="000408C2">
            <w:pPr>
              <w:pStyle w:val="TableText"/>
            </w:pPr>
          </w:p>
        </w:tc>
        <w:tc>
          <w:tcPr>
            <w:tcW w:w="1276" w:type="dxa"/>
          </w:tcPr>
          <w:p w14:paraId="082FABD3" w14:textId="77777777" w:rsidR="00086129" w:rsidRDefault="00086129" w:rsidP="000408C2">
            <w:pPr>
              <w:pStyle w:val="TableText"/>
            </w:pPr>
            <w:r>
              <w:t>58.6.3.22</w:t>
            </w:r>
          </w:p>
        </w:tc>
        <w:tc>
          <w:tcPr>
            <w:tcW w:w="6249" w:type="dxa"/>
          </w:tcPr>
          <w:p w14:paraId="27DF7434" w14:textId="77777777" w:rsidR="00086129" w:rsidRDefault="00086129" w:rsidP="000408C2">
            <w:pPr>
              <w:pStyle w:val="CSFieldInfo"/>
              <w:framePr w:wrap="auto" w:vAnchor="margin" w:hAnchor="text" w:yAlign="inline"/>
              <w:rPr>
                <w:rFonts w:cs="Times New Roman"/>
                <w:bCs w:val="0"/>
                <w:sz w:val="18"/>
              </w:rPr>
            </w:pPr>
            <w:r>
              <w:rPr>
                <w:rFonts w:cs="Times New Roman"/>
                <w:bCs w:val="0"/>
                <w:sz w:val="18"/>
              </w:rPr>
              <w:t>Updating</w:t>
            </w:r>
            <w:r w:rsidRPr="00086129">
              <w:rPr>
                <w:rFonts w:cs="Times New Roman"/>
                <w:bCs w:val="0"/>
                <w:sz w:val="18"/>
              </w:rPr>
              <w:t xml:space="preserve"> test </w:t>
            </w:r>
            <w:r>
              <w:rPr>
                <w:rFonts w:cs="Times New Roman"/>
                <w:bCs w:val="0"/>
                <w:sz w:val="18"/>
              </w:rPr>
              <w:t>case</w:t>
            </w:r>
            <w:r w:rsidRPr="009F16C0">
              <w:rPr>
                <w:i/>
                <w:color w:val="00B050"/>
                <w:sz w:val="16"/>
                <w:szCs w:val="16"/>
              </w:rPr>
              <w:t xml:space="preserve"> FT Doc 5</w:t>
            </w:r>
            <w:r>
              <w:rPr>
                <w:i/>
                <w:color w:val="00B050"/>
                <w:sz w:val="16"/>
                <w:szCs w:val="16"/>
              </w:rPr>
              <w:t>5</w:t>
            </w:r>
            <w:r w:rsidRPr="009F16C0">
              <w:rPr>
                <w:i/>
                <w:color w:val="00B050"/>
                <w:sz w:val="16"/>
                <w:szCs w:val="16"/>
              </w:rPr>
              <w:t>_</w:t>
            </w:r>
            <w:r>
              <w:rPr>
                <w:i/>
                <w:color w:val="00B050"/>
                <w:sz w:val="16"/>
                <w:szCs w:val="16"/>
              </w:rPr>
              <w:t>024r1</w:t>
            </w:r>
          </w:p>
        </w:tc>
      </w:tr>
      <w:tr w:rsidR="00AB02B8" w:rsidRPr="009F16C0" w14:paraId="6507AAE0" w14:textId="77777777" w:rsidTr="00493B77">
        <w:tc>
          <w:tcPr>
            <w:tcW w:w="622" w:type="dxa"/>
          </w:tcPr>
          <w:p w14:paraId="50AFB24D" w14:textId="77777777" w:rsidR="00AB02B8" w:rsidRPr="009F16C0" w:rsidRDefault="00AB02B8" w:rsidP="003A3379">
            <w:pPr>
              <w:pStyle w:val="TableText"/>
            </w:pPr>
          </w:p>
        </w:tc>
        <w:tc>
          <w:tcPr>
            <w:tcW w:w="1133" w:type="dxa"/>
          </w:tcPr>
          <w:p w14:paraId="7F58118E" w14:textId="77777777" w:rsidR="00AB02B8" w:rsidRPr="009F16C0" w:rsidRDefault="00AB02B8" w:rsidP="003A3379">
            <w:pPr>
              <w:pStyle w:val="TableText"/>
            </w:pPr>
          </w:p>
        </w:tc>
        <w:tc>
          <w:tcPr>
            <w:tcW w:w="1276" w:type="dxa"/>
          </w:tcPr>
          <w:p w14:paraId="70A66FC4" w14:textId="77777777" w:rsidR="00AB02B8" w:rsidRDefault="001806D2" w:rsidP="00CD1631">
            <w:pPr>
              <w:pStyle w:val="TableText"/>
            </w:pPr>
            <w:r>
              <w:t>58.6.7</w:t>
            </w:r>
          </w:p>
        </w:tc>
        <w:tc>
          <w:tcPr>
            <w:tcW w:w="6249" w:type="dxa"/>
          </w:tcPr>
          <w:p w14:paraId="3C1AA3B8" w14:textId="77777777" w:rsidR="00AB02B8" w:rsidRDefault="001806D2" w:rsidP="00CD1631">
            <w:pPr>
              <w:pStyle w:val="CSFieldInfo"/>
              <w:framePr w:wrap="auto" w:vAnchor="margin" w:hAnchor="text" w:yAlign="inline"/>
              <w:rPr>
                <w:rFonts w:cs="Times New Roman"/>
                <w:bCs w:val="0"/>
                <w:sz w:val="18"/>
              </w:rPr>
            </w:pPr>
            <w:r>
              <w:rPr>
                <w:rFonts w:cs="Times New Roman"/>
                <w:bCs w:val="0"/>
                <w:sz w:val="18"/>
              </w:rPr>
              <w:t>Removing o</w:t>
            </w:r>
            <w:r w:rsidRPr="001806D2">
              <w:rPr>
                <w:rFonts w:cs="Times New Roman"/>
                <w:bCs w:val="0"/>
                <w:sz w:val="18"/>
              </w:rPr>
              <w:t xml:space="preserve">bsolete test </w:t>
            </w:r>
            <w:r w:rsidR="00CD1631">
              <w:rPr>
                <w:rFonts w:cs="Times New Roman"/>
                <w:bCs w:val="0"/>
                <w:sz w:val="18"/>
              </w:rPr>
              <w:t>section</w:t>
            </w:r>
            <w:r w:rsidRPr="001806D2">
              <w:rPr>
                <w:rFonts w:cs="Times New Roman"/>
                <w:bCs w:val="0"/>
                <w:sz w:val="18"/>
              </w:rPr>
              <w:t xml:space="preserve">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060</w:t>
            </w:r>
          </w:p>
        </w:tc>
      </w:tr>
      <w:tr w:rsidR="000408C2" w:rsidRPr="009F16C0" w14:paraId="463482ED" w14:textId="77777777" w:rsidTr="00493B77">
        <w:tc>
          <w:tcPr>
            <w:tcW w:w="622" w:type="dxa"/>
          </w:tcPr>
          <w:p w14:paraId="723335D4" w14:textId="77777777" w:rsidR="000408C2" w:rsidRPr="009F16C0" w:rsidRDefault="000408C2" w:rsidP="000408C2">
            <w:pPr>
              <w:pStyle w:val="TableText"/>
            </w:pPr>
          </w:p>
        </w:tc>
        <w:tc>
          <w:tcPr>
            <w:tcW w:w="1133" w:type="dxa"/>
          </w:tcPr>
          <w:p w14:paraId="31A4F9C8" w14:textId="77777777" w:rsidR="000408C2" w:rsidRPr="009F16C0" w:rsidRDefault="000408C2" w:rsidP="000408C2">
            <w:pPr>
              <w:pStyle w:val="TableText"/>
            </w:pPr>
          </w:p>
        </w:tc>
        <w:tc>
          <w:tcPr>
            <w:tcW w:w="1276" w:type="dxa"/>
          </w:tcPr>
          <w:p w14:paraId="210F3990" w14:textId="77777777" w:rsidR="000408C2" w:rsidRDefault="000408C2" w:rsidP="000408C2">
            <w:pPr>
              <w:pStyle w:val="TableText"/>
            </w:pPr>
            <w:r>
              <w:t>58.9.1.1-2</w:t>
            </w:r>
          </w:p>
        </w:tc>
        <w:tc>
          <w:tcPr>
            <w:tcW w:w="6249" w:type="dxa"/>
          </w:tcPr>
          <w:p w14:paraId="601FFCDD" w14:textId="77777777" w:rsidR="000408C2" w:rsidRPr="000408C2" w:rsidRDefault="000408C2" w:rsidP="000408C2">
            <w:pPr>
              <w:pStyle w:val="CSFieldInfo"/>
              <w:framePr w:wrap="auto" w:vAnchor="margin" w:hAnchor="text" w:yAlign="inline"/>
              <w:rPr>
                <w:rFonts w:cs="Times New Roman"/>
                <w:bCs w:val="0"/>
                <w:sz w:val="18"/>
              </w:rPr>
            </w:pPr>
            <w:r w:rsidRPr="005257EF">
              <w:rPr>
                <w:rFonts w:cs="Times New Roman"/>
                <w:bCs w:val="0"/>
                <w:sz w:val="18"/>
              </w:rPr>
              <w:t>Improving test procedures to help in GCF</w:t>
            </w:r>
            <w:r w:rsidRPr="005257EF">
              <w:rPr>
                <w:i/>
                <w:color w:val="00B050"/>
                <w:sz w:val="16"/>
                <w:szCs w:val="16"/>
              </w:rPr>
              <w:t xml:space="preserve"> FT Doc 55_023r2</w:t>
            </w:r>
          </w:p>
        </w:tc>
      </w:tr>
      <w:tr w:rsidR="000408C2" w:rsidRPr="009F16C0" w14:paraId="545D9833" w14:textId="77777777" w:rsidTr="00493B77">
        <w:tc>
          <w:tcPr>
            <w:tcW w:w="622" w:type="dxa"/>
          </w:tcPr>
          <w:p w14:paraId="678F935D" w14:textId="77777777" w:rsidR="000408C2" w:rsidRPr="009F16C0" w:rsidRDefault="000408C2" w:rsidP="000408C2">
            <w:pPr>
              <w:pStyle w:val="TableText"/>
            </w:pPr>
          </w:p>
        </w:tc>
        <w:tc>
          <w:tcPr>
            <w:tcW w:w="1133" w:type="dxa"/>
          </w:tcPr>
          <w:p w14:paraId="0A154BC0" w14:textId="77777777" w:rsidR="000408C2" w:rsidRPr="009F16C0" w:rsidRDefault="000408C2" w:rsidP="000408C2">
            <w:pPr>
              <w:pStyle w:val="TableText"/>
            </w:pPr>
          </w:p>
        </w:tc>
        <w:tc>
          <w:tcPr>
            <w:tcW w:w="1276" w:type="dxa"/>
          </w:tcPr>
          <w:p w14:paraId="6E07CCFA" w14:textId="77777777" w:rsidR="000408C2" w:rsidRDefault="000408C2" w:rsidP="000408C2">
            <w:pPr>
              <w:pStyle w:val="TableText"/>
            </w:pPr>
            <w:r>
              <w:t>58.9.2.1-2-3</w:t>
            </w:r>
          </w:p>
        </w:tc>
        <w:tc>
          <w:tcPr>
            <w:tcW w:w="6249" w:type="dxa"/>
          </w:tcPr>
          <w:p w14:paraId="3C4F96EB" w14:textId="77777777" w:rsidR="000408C2" w:rsidRPr="000408C2" w:rsidRDefault="000408C2" w:rsidP="000408C2">
            <w:pPr>
              <w:pStyle w:val="CSFieldInfo"/>
              <w:framePr w:wrap="auto" w:vAnchor="margin" w:hAnchor="text" w:yAlign="inline"/>
              <w:rPr>
                <w:rFonts w:cs="Times New Roman"/>
                <w:bCs w:val="0"/>
                <w:sz w:val="18"/>
              </w:rPr>
            </w:pPr>
            <w:r w:rsidRPr="005257EF">
              <w:rPr>
                <w:rFonts w:cs="Times New Roman"/>
                <w:bCs w:val="0"/>
                <w:sz w:val="18"/>
              </w:rPr>
              <w:t>Improving test procedures to help in GCF</w:t>
            </w:r>
            <w:r w:rsidRPr="005257EF">
              <w:rPr>
                <w:i/>
                <w:color w:val="00B050"/>
                <w:sz w:val="16"/>
                <w:szCs w:val="16"/>
              </w:rPr>
              <w:t xml:space="preserve"> FT Doc 55_023r2</w:t>
            </w:r>
          </w:p>
        </w:tc>
      </w:tr>
      <w:tr w:rsidR="00DC0B7A" w:rsidRPr="00BF5472" w14:paraId="29C88EC5" w14:textId="77777777" w:rsidTr="00493B77">
        <w:tc>
          <w:tcPr>
            <w:tcW w:w="622" w:type="dxa"/>
          </w:tcPr>
          <w:p w14:paraId="25A4CCC6" w14:textId="77777777" w:rsidR="00DC0B7A" w:rsidRPr="009F16C0" w:rsidRDefault="00DC0B7A" w:rsidP="00C52F62">
            <w:pPr>
              <w:pStyle w:val="TableText"/>
            </w:pPr>
          </w:p>
        </w:tc>
        <w:tc>
          <w:tcPr>
            <w:tcW w:w="1133" w:type="dxa"/>
          </w:tcPr>
          <w:p w14:paraId="3E507F27" w14:textId="77777777" w:rsidR="00DC0B7A" w:rsidRPr="009F16C0" w:rsidRDefault="00DC0B7A" w:rsidP="00C52F62">
            <w:pPr>
              <w:pStyle w:val="TableText"/>
            </w:pPr>
          </w:p>
        </w:tc>
        <w:tc>
          <w:tcPr>
            <w:tcW w:w="1276" w:type="dxa"/>
          </w:tcPr>
          <w:p w14:paraId="312ACFFD" w14:textId="77777777" w:rsidR="00DC0B7A" w:rsidRDefault="00DC0B7A" w:rsidP="00C52F62">
            <w:pPr>
              <w:pStyle w:val="TableText"/>
            </w:pPr>
            <w:r>
              <w:t>58-1.3.2.11</w:t>
            </w:r>
            <w:r>
              <w:br/>
              <w:t>-12-13</w:t>
            </w:r>
          </w:p>
        </w:tc>
        <w:tc>
          <w:tcPr>
            <w:tcW w:w="6249" w:type="dxa"/>
          </w:tcPr>
          <w:p w14:paraId="5279E810" w14:textId="77777777" w:rsidR="00DC0B7A" w:rsidRDefault="00DC0B7A" w:rsidP="00C52F62">
            <w:pPr>
              <w:pStyle w:val="TableText"/>
            </w:pPr>
            <w:r>
              <w:t xml:space="preserve">Updating test cases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022</w:t>
            </w:r>
          </w:p>
        </w:tc>
      </w:tr>
      <w:tr w:rsidR="00721AE6" w:rsidRPr="009F16C0" w14:paraId="481502B9" w14:textId="77777777" w:rsidTr="00493B77">
        <w:tc>
          <w:tcPr>
            <w:tcW w:w="622" w:type="dxa"/>
          </w:tcPr>
          <w:p w14:paraId="0E19F70F" w14:textId="77777777" w:rsidR="00721AE6" w:rsidRPr="009F16C0" w:rsidRDefault="00721AE6" w:rsidP="000408C2">
            <w:pPr>
              <w:pStyle w:val="TableText"/>
            </w:pPr>
          </w:p>
        </w:tc>
        <w:tc>
          <w:tcPr>
            <w:tcW w:w="1133" w:type="dxa"/>
          </w:tcPr>
          <w:p w14:paraId="1527A59C" w14:textId="77777777" w:rsidR="00721AE6" w:rsidRPr="009F16C0" w:rsidRDefault="00721AE6" w:rsidP="000408C2">
            <w:pPr>
              <w:pStyle w:val="TableText"/>
            </w:pPr>
          </w:p>
        </w:tc>
        <w:tc>
          <w:tcPr>
            <w:tcW w:w="1276" w:type="dxa"/>
          </w:tcPr>
          <w:p w14:paraId="2D091D20" w14:textId="77777777" w:rsidR="00721AE6" w:rsidRDefault="00721AE6" w:rsidP="000408C2">
            <w:pPr>
              <w:pStyle w:val="TableText"/>
            </w:pPr>
            <w:r>
              <w:t>58-1.3.3.9</w:t>
            </w:r>
          </w:p>
        </w:tc>
        <w:tc>
          <w:tcPr>
            <w:tcW w:w="6249" w:type="dxa"/>
          </w:tcPr>
          <w:p w14:paraId="51AF2B17" w14:textId="77777777" w:rsidR="00721AE6" w:rsidRPr="00DB47A9" w:rsidRDefault="00721AE6" w:rsidP="000408C2">
            <w:pPr>
              <w:pStyle w:val="CSFieldInfo"/>
              <w:framePr w:wrap="auto" w:vAnchor="margin" w:hAnchor="text" w:yAlign="inline"/>
              <w:rPr>
                <w:rFonts w:cs="Times New Roman"/>
                <w:bCs w:val="0"/>
                <w:sz w:val="18"/>
              </w:rPr>
            </w:pPr>
            <w:r>
              <w:rPr>
                <w:rFonts w:cs="Times New Roman"/>
                <w:bCs w:val="0"/>
                <w:sz w:val="18"/>
              </w:rPr>
              <w:t xml:space="preserve">Removing test case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055r1</w:t>
            </w:r>
          </w:p>
        </w:tc>
      </w:tr>
      <w:tr w:rsidR="00721AE6" w:rsidRPr="009F16C0" w14:paraId="50DC7AEA" w14:textId="77777777" w:rsidTr="00493B77">
        <w:tc>
          <w:tcPr>
            <w:tcW w:w="622" w:type="dxa"/>
          </w:tcPr>
          <w:p w14:paraId="6916463A" w14:textId="77777777" w:rsidR="00721AE6" w:rsidRPr="009F16C0" w:rsidRDefault="00721AE6" w:rsidP="000408C2">
            <w:pPr>
              <w:pStyle w:val="TableText"/>
            </w:pPr>
          </w:p>
        </w:tc>
        <w:tc>
          <w:tcPr>
            <w:tcW w:w="1133" w:type="dxa"/>
          </w:tcPr>
          <w:p w14:paraId="169102CD" w14:textId="77777777" w:rsidR="00721AE6" w:rsidRPr="009F16C0" w:rsidRDefault="00721AE6" w:rsidP="000408C2">
            <w:pPr>
              <w:pStyle w:val="TableText"/>
            </w:pPr>
          </w:p>
        </w:tc>
        <w:tc>
          <w:tcPr>
            <w:tcW w:w="1276" w:type="dxa"/>
          </w:tcPr>
          <w:p w14:paraId="5425433F" w14:textId="77777777" w:rsidR="00721AE6" w:rsidRDefault="00721AE6" w:rsidP="000408C2">
            <w:pPr>
              <w:pStyle w:val="TableText"/>
            </w:pPr>
            <w:r>
              <w:t>58-1.3.3.18</w:t>
            </w:r>
          </w:p>
        </w:tc>
        <w:tc>
          <w:tcPr>
            <w:tcW w:w="6249" w:type="dxa"/>
          </w:tcPr>
          <w:p w14:paraId="34919A62" w14:textId="77777777" w:rsidR="00721AE6" w:rsidRPr="008B6B66" w:rsidRDefault="00721AE6" w:rsidP="000408C2">
            <w:pPr>
              <w:pStyle w:val="CSFieldInfo"/>
              <w:framePr w:wrap="auto" w:vAnchor="margin" w:hAnchor="text" w:yAlign="inline"/>
              <w:rPr>
                <w:rFonts w:cs="Times New Roman"/>
                <w:bCs w:val="0"/>
                <w:sz w:val="18"/>
              </w:rPr>
            </w:pPr>
            <w:r w:rsidRPr="00DB47A9">
              <w:rPr>
                <w:rFonts w:cs="Times New Roman"/>
                <w:bCs w:val="0"/>
                <w:sz w:val="18"/>
              </w:rPr>
              <w:t>Correction of one RCS CPR test case</w:t>
            </w:r>
            <w:r>
              <w:rPr>
                <w:rFonts w:cs="Times New Roman"/>
                <w:bCs w:val="0"/>
                <w:sz w:val="18"/>
              </w:rPr>
              <w:t xml:space="preserve">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054r1</w:t>
            </w:r>
          </w:p>
        </w:tc>
      </w:tr>
      <w:tr w:rsidR="00721AE6" w:rsidRPr="009F16C0" w14:paraId="41236446" w14:textId="77777777" w:rsidTr="00493B77">
        <w:tc>
          <w:tcPr>
            <w:tcW w:w="622" w:type="dxa"/>
          </w:tcPr>
          <w:p w14:paraId="356450A1" w14:textId="77777777" w:rsidR="00721AE6" w:rsidRPr="009F16C0" w:rsidRDefault="00721AE6" w:rsidP="000408C2">
            <w:pPr>
              <w:pStyle w:val="TableText"/>
            </w:pPr>
          </w:p>
        </w:tc>
        <w:tc>
          <w:tcPr>
            <w:tcW w:w="1133" w:type="dxa"/>
          </w:tcPr>
          <w:p w14:paraId="6476005C" w14:textId="77777777" w:rsidR="00721AE6" w:rsidRPr="009F16C0" w:rsidRDefault="00721AE6" w:rsidP="000408C2">
            <w:pPr>
              <w:pStyle w:val="TableText"/>
            </w:pPr>
          </w:p>
        </w:tc>
        <w:tc>
          <w:tcPr>
            <w:tcW w:w="1276" w:type="dxa"/>
          </w:tcPr>
          <w:p w14:paraId="1DF8BB64" w14:textId="77777777" w:rsidR="00721AE6" w:rsidRDefault="00721AE6" w:rsidP="000408C2">
            <w:pPr>
              <w:pStyle w:val="TableText"/>
            </w:pPr>
            <w:r>
              <w:t>58-1.3.3. 19-20-21</w:t>
            </w:r>
          </w:p>
        </w:tc>
        <w:tc>
          <w:tcPr>
            <w:tcW w:w="6249" w:type="dxa"/>
          </w:tcPr>
          <w:p w14:paraId="6A39A95E" w14:textId="77777777" w:rsidR="00721AE6" w:rsidRPr="00DB47A9" w:rsidRDefault="00721AE6" w:rsidP="000408C2">
            <w:pPr>
              <w:pStyle w:val="CSFieldInfo"/>
              <w:framePr w:wrap="auto" w:vAnchor="margin" w:hAnchor="text" w:yAlign="inline"/>
              <w:rPr>
                <w:rFonts w:cs="Times New Roman"/>
                <w:bCs w:val="0"/>
                <w:sz w:val="18"/>
              </w:rPr>
            </w:pPr>
            <w:r w:rsidRPr="004206DB">
              <w:rPr>
                <w:rFonts w:cs="Times New Roman"/>
                <w:bCs w:val="0"/>
                <w:sz w:val="18"/>
              </w:rPr>
              <w:t>Adding new Test cases for Video share for RCS CPR</w:t>
            </w:r>
            <w:r>
              <w:rPr>
                <w:rFonts w:cs="Times New Roman"/>
                <w:bCs w:val="0"/>
                <w:sz w:val="18"/>
              </w:rPr>
              <w:t xml:space="preserve">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059r1</w:t>
            </w:r>
          </w:p>
        </w:tc>
      </w:tr>
      <w:tr w:rsidR="00721AE6" w:rsidRPr="009F16C0" w14:paraId="4FEEC024" w14:textId="77777777" w:rsidTr="00493B77">
        <w:tc>
          <w:tcPr>
            <w:tcW w:w="622" w:type="dxa"/>
          </w:tcPr>
          <w:p w14:paraId="05CAA534" w14:textId="77777777" w:rsidR="00721AE6" w:rsidRPr="009F16C0" w:rsidRDefault="00721AE6" w:rsidP="000408C2">
            <w:pPr>
              <w:pStyle w:val="TableText"/>
            </w:pPr>
          </w:p>
        </w:tc>
        <w:tc>
          <w:tcPr>
            <w:tcW w:w="1133" w:type="dxa"/>
          </w:tcPr>
          <w:p w14:paraId="4A307237" w14:textId="77777777" w:rsidR="00721AE6" w:rsidRPr="009F16C0" w:rsidRDefault="00721AE6" w:rsidP="000408C2">
            <w:pPr>
              <w:pStyle w:val="TableText"/>
            </w:pPr>
          </w:p>
        </w:tc>
        <w:tc>
          <w:tcPr>
            <w:tcW w:w="1276" w:type="dxa"/>
          </w:tcPr>
          <w:p w14:paraId="3F9A75E8" w14:textId="77777777" w:rsidR="00721AE6" w:rsidRPr="009F16C0" w:rsidRDefault="00721AE6" w:rsidP="000408C2">
            <w:pPr>
              <w:pStyle w:val="TableText"/>
            </w:pPr>
            <w:r>
              <w:t>58-1.3.4.1-2-3</w:t>
            </w:r>
          </w:p>
        </w:tc>
        <w:tc>
          <w:tcPr>
            <w:tcW w:w="6249" w:type="dxa"/>
          </w:tcPr>
          <w:p w14:paraId="23AA1B87" w14:textId="77777777" w:rsidR="00721AE6" w:rsidRPr="009F16C0" w:rsidRDefault="00721AE6" w:rsidP="000408C2">
            <w:pPr>
              <w:pStyle w:val="CSFieldInfo"/>
              <w:framePr w:wrap="auto" w:vAnchor="margin" w:hAnchor="text" w:yAlign="inline"/>
              <w:rPr>
                <w:rFonts w:cs="Times New Roman"/>
                <w:bCs w:val="0"/>
                <w:sz w:val="18"/>
              </w:rPr>
            </w:pPr>
            <w:r w:rsidRPr="008B6B66">
              <w:rPr>
                <w:rFonts w:cs="Times New Roman"/>
                <w:bCs w:val="0"/>
                <w:sz w:val="18"/>
              </w:rPr>
              <w:t>RCS CPR test cases updated in accordance with latest IOT matrix</w:t>
            </w:r>
            <w:r>
              <w:rPr>
                <w:rFonts w:cs="Times New Roman"/>
                <w:bCs w:val="0"/>
                <w:sz w:val="18"/>
              </w:rPr>
              <w:t xml:space="preserve">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053r1</w:t>
            </w:r>
          </w:p>
        </w:tc>
      </w:tr>
      <w:tr w:rsidR="00721AE6" w:rsidRPr="009F16C0" w14:paraId="2BF31ABB" w14:textId="77777777" w:rsidTr="00493B77">
        <w:tc>
          <w:tcPr>
            <w:tcW w:w="622" w:type="dxa"/>
          </w:tcPr>
          <w:p w14:paraId="154E0477" w14:textId="77777777" w:rsidR="00721AE6" w:rsidRPr="009F16C0" w:rsidRDefault="00721AE6" w:rsidP="000408C2">
            <w:pPr>
              <w:pStyle w:val="TableText"/>
            </w:pPr>
          </w:p>
        </w:tc>
        <w:tc>
          <w:tcPr>
            <w:tcW w:w="1133" w:type="dxa"/>
          </w:tcPr>
          <w:p w14:paraId="6D0E0578" w14:textId="77777777" w:rsidR="00721AE6" w:rsidRPr="009F16C0" w:rsidRDefault="00721AE6" w:rsidP="000408C2">
            <w:pPr>
              <w:pStyle w:val="TableText"/>
            </w:pPr>
          </w:p>
        </w:tc>
        <w:tc>
          <w:tcPr>
            <w:tcW w:w="1276" w:type="dxa"/>
          </w:tcPr>
          <w:p w14:paraId="4DF4CE4B" w14:textId="77777777" w:rsidR="00721AE6" w:rsidRDefault="00721AE6" w:rsidP="000408C2">
            <w:pPr>
              <w:pStyle w:val="TableText"/>
            </w:pPr>
            <w:r>
              <w:t>58-1.3.5.5-6-7</w:t>
            </w:r>
          </w:p>
        </w:tc>
        <w:tc>
          <w:tcPr>
            <w:tcW w:w="6249" w:type="dxa"/>
          </w:tcPr>
          <w:p w14:paraId="439AFD45" w14:textId="77777777" w:rsidR="00721AE6" w:rsidRPr="008B6B66" w:rsidRDefault="00721AE6" w:rsidP="000408C2">
            <w:pPr>
              <w:pStyle w:val="CSFieldInfo"/>
              <w:framePr w:wrap="auto" w:vAnchor="margin" w:hAnchor="text" w:yAlign="inline"/>
              <w:rPr>
                <w:rFonts w:cs="Times New Roman"/>
                <w:bCs w:val="0"/>
                <w:sz w:val="18"/>
              </w:rPr>
            </w:pPr>
            <w:r>
              <w:rPr>
                <w:rFonts w:cs="Times New Roman"/>
                <w:bCs w:val="0"/>
                <w:sz w:val="18"/>
              </w:rPr>
              <w:t>Adding n</w:t>
            </w:r>
            <w:r w:rsidRPr="00302389">
              <w:rPr>
                <w:rFonts w:cs="Times New Roman"/>
                <w:bCs w:val="0"/>
                <w:sz w:val="18"/>
              </w:rPr>
              <w:t>ew test cases for CPR</w:t>
            </w:r>
            <w:r>
              <w:rPr>
                <w:rFonts w:cs="Times New Roman"/>
                <w:bCs w:val="0"/>
                <w:sz w:val="18"/>
              </w:rPr>
              <w:t xml:space="preserve">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058r1</w:t>
            </w:r>
          </w:p>
        </w:tc>
      </w:tr>
      <w:tr w:rsidR="00721AE6" w:rsidRPr="009F16C0" w14:paraId="348910B4" w14:textId="77777777" w:rsidTr="00493B77">
        <w:tc>
          <w:tcPr>
            <w:tcW w:w="622" w:type="dxa"/>
          </w:tcPr>
          <w:p w14:paraId="28554988" w14:textId="77777777" w:rsidR="00721AE6" w:rsidRPr="009F16C0" w:rsidRDefault="00721AE6" w:rsidP="000408C2">
            <w:pPr>
              <w:pStyle w:val="TableText"/>
            </w:pPr>
          </w:p>
        </w:tc>
        <w:tc>
          <w:tcPr>
            <w:tcW w:w="1133" w:type="dxa"/>
          </w:tcPr>
          <w:p w14:paraId="6AF2B8D3" w14:textId="77777777" w:rsidR="00721AE6" w:rsidRPr="009F16C0" w:rsidRDefault="00721AE6" w:rsidP="000408C2">
            <w:pPr>
              <w:pStyle w:val="TableText"/>
            </w:pPr>
          </w:p>
        </w:tc>
        <w:tc>
          <w:tcPr>
            <w:tcW w:w="1276" w:type="dxa"/>
          </w:tcPr>
          <w:p w14:paraId="7CA96F5C" w14:textId="77777777" w:rsidR="00721AE6" w:rsidRDefault="00721AE6" w:rsidP="000408C2">
            <w:pPr>
              <w:pStyle w:val="TableText"/>
            </w:pPr>
            <w:r>
              <w:t>58-1.3.9</w:t>
            </w:r>
          </w:p>
        </w:tc>
        <w:tc>
          <w:tcPr>
            <w:tcW w:w="6249" w:type="dxa"/>
          </w:tcPr>
          <w:p w14:paraId="0B220E3E" w14:textId="77777777" w:rsidR="00721AE6" w:rsidRDefault="00721AE6" w:rsidP="000408C2">
            <w:pPr>
              <w:rPr>
                <w:bCs/>
                <w:sz w:val="18"/>
              </w:rPr>
            </w:pPr>
            <w:r w:rsidRPr="009357D8">
              <w:rPr>
                <w:sz w:val="18"/>
              </w:rPr>
              <w:t>Add</w:t>
            </w:r>
            <w:r>
              <w:rPr>
                <w:sz w:val="18"/>
              </w:rPr>
              <w:t>ing</w:t>
            </w:r>
            <w:r w:rsidRPr="009357D8">
              <w:rPr>
                <w:sz w:val="18"/>
              </w:rPr>
              <w:t xml:space="preserve"> </w:t>
            </w:r>
            <w:r>
              <w:rPr>
                <w:sz w:val="18"/>
              </w:rPr>
              <w:t xml:space="preserve">17 new </w:t>
            </w:r>
            <w:r w:rsidRPr="009357D8">
              <w:rPr>
                <w:sz w:val="18"/>
              </w:rPr>
              <w:t xml:space="preserve">test </w:t>
            </w:r>
            <w:r>
              <w:rPr>
                <w:sz w:val="18"/>
              </w:rPr>
              <w:t>cases (</w:t>
            </w:r>
            <w:r w:rsidRPr="00892743">
              <w:rPr>
                <w:i/>
                <w:sz w:val="18"/>
              </w:rPr>
              <w:t>based on the input from the RCS group and Crane Release</w:t>
            </w:r>
            <w:r>
              <w:rPr>
                <w:sz w:val="18"/>
              </w:rPr>
              <w:t xml:space="preserve">)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015r3</w:t>
            </w:r>
          </w:p>
        </w:tc>
      </w:tr>
      <w:tr w:rsidR="00721AE6" w:rsidRPr="009F16C0" w14:paraId="515FF91F" w14:textId="77777777" w:rsidTr="00493B77">
        <w:tc>
          <w:tcPr>
            <w:tcW w:w="622" w:type="dxa"/>
          </w:tcPr>
          <w:p w14:paraId="09529B5E" w14:textId="77777777" w:rsidR="00721AE6" w:rsidRPr="009F16C0" w:rsidRDefault="00721AE6" w:rsidP="000408C2">
            <w:pPr>
              <w:pStyle w:val="TableText"/>
            </w:pPr>
          </w:p>
        </w:tc>
        <w:tc>
          <w:tcPr>
            <w:tcW w:w="1133" w:type="dxa"/>
          </w:tcPr>
          <w:p w14:paraId="411F0DAF" w14:textId="77777777" w:rsidR="00721AE6" w:rsidRPr="009F16C0" w:rsidRDefault="00721AE6" w:rsidP="000408C2">
            <w:pPr>
              <w:pStyle w:val="TableText"/>
            </w:pPr>
          </w:p>
        </w:tc>
        <w:tc>
          <w:tcPr>
            <w:tcW w:w="1276" w:type="dxa"/>
          </w:tcPr>
          <w:p w14:paraId="5F5CD6AD" w14:textId="77777777" w:rsidR="00721AE6" w:rsidRDefault="00721AE6" w:rsidP="00BB76B3">
            <w:pPr>
              <w:pStyle w:val="TableText"/>
            </w:pPr>
            <w:r>
              <w:t>58-1</w:t>
            </w:r>
            <w:r w:rsidR="00BB76B3">
              <w:t>.</w:t>
            </w:r>
            <w:r>
              <w:t>3.10</w:t>
            </w:r>
          </w:p>
        </w:tc>
        <w:tc>
          <w:tcPr>
            <w:tcW w:w="6249" w:type="dxa"/>
          </w:tcPr>
          <w:p w14:paraId="07A49E77" w14:textId="77777777" w:rsidR="00721AE6" w:rsidRDefault="00721AE6" w:rsidP="000408C2">
            <w:pPr>
              <w:rPr>
                <w:bCs/>
                <w:sz w:val="18"/>
              </w:rPr>
            </w:pPr>
            <w:r w:rsidRPr="009357D8">
              <w:rPr>
                <w:sz w:val="18"/>
              </w:rPr>
              <w:t>Add</w:t>
            </w:r>
            <w:r>
              <w:rPr>
                <w:sz w:val="18"/>
              </w:rPr>
              <w:t>ing 8 new</w:t>
            </w:r>
            <w:r w:rsidRPr="009357D8">
              <w:rPr>
                <w:sz w:val="18"/>
              </w:rPr>
              <w:t xml:space="preserve"> test</w:t>
            </w:r>
            <w:r>
              <w:rPr>
                <w:sz w:val="18"/>
              </w:rPr>
              <w:t xml:space="preserve"> cases</w:t>
            </w:r>
            <w:r w:rsidRPr="009357D8">
              <w:rPr>
                <w:sz w:val="18"/>
              </w:rPr>
              <w:t xml:space="preserve"> </w:t>
            </w:r>
            <w:r>
              <w:rPr>
                <w:sz w:val="18"/>
              </w:rPr>
              <w:t>(</w:t>
            </w:r>
            <w:r w:rsidRPr="009357D8">
              <w:rPr>
                <w:sz w:val="18"/>
              </w:rPr>
              <w:t>based on the input from the RCS group and Crane Release</w:t>
            </w:r>
            <w:r>
              <w:rPr>
                <w:sz w:val="18"/>
              </w:rPr>
              <w:t xml:space="preserve">)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015r3</w:t>
            </w:r>
          </w:p>
        </w:tc>
      </w:tr>
      <w:tr w:rsidR="009127F7" w:rsidRPr="00FD421B" w14:paraId="2A053291" w14:textId="77777777" w:rsidTr="00493B77">
        <w:tc>
          <w:tcPr>
            <w:tcW w:w="622" w:type="dxa"/>
          </w:tcPr>
          <w:p w14:paraId="69E4F572" w14:textId="77777777" w:rsidR="009127F7" w:rsidRPr="009F16C0" w:rsidRDefault="009127F7" w:rsidP="00B865F4">
            <w:pPr>
              <w:pStyle w:val="TableText"/>
            </w:pPr>
          </w:p>
        </w:tc>
        <w:tc>
          <w:tcPr>
            <w:tcW w:w="1133" w:type="dxa"/>
          </w:tcPr>
          <w:p w14:paraId="0FA918CB" w14:textId="77777777" w:rsidR="009127F7" w:rsidRPr="009F16C0" w:rsidRDefault="009127F7" w:rsidP="00B865F4">
            <w:pPr>
              <w:pStyle w:val="TableText"/>
            </w:pPr>
          </w:p>
        </w:tc>
        <w:tc>
          <w:tcPr>
            <w:tcW w:w="1276" w:type="dxa"/>
          </w:tcPr>
          <w:p w14:paraId="6528D951" w14:textId="77777777" w:rsidR="009127F7" w:rsidRDefault="009127F7" w:rsidP="00B865F4">
            <w:pPr>
              <w:pStyle w:val="TableText"/>
            </w:pPr>
            <w:r>
              <w:t>58-1.3.6.1-2-3</w:t>
            </w:r>
          </w:p>
        </w:tc>
        <w:tc>
          <w:tcPr>
            <w:tcW w:w="6249" w:type="dxa"/>
          </w:tcPr>
          <w:p w14:paraId="6B25F3C1" w14:textId="77777777" w:rsidR="009127F7" w:rsidRDefault="009127F7" w:rsidP="00B865F4">
            <w:pPr>
              <w:pStyle w:val="CSFieldInfo"/>
              <w:framePr w:wrap="auto" w:vAnchor="margin" w:hAnchor="text" w:yAlign="inline"/>
              <w:rPr>
                <w:rFonts w:cs="Times New Roman"/>
                <w:bCs w:val="0"/>
                <w:sz w:val="18"/>
              </w:rPr>
            </w:pPr>
            <w:r w:rsidRPr="00FD421B">
              <w:rPr>
                <w:rFonts w:cs="Times New Roman"/>
                <w:bCs w:val="0"/>
                <w:sz w:val="18"/>
              </w:rPr>
              <w:t>Adding new test cases (Defining new feature )</w:t>
            </w:r>
            <w:r>
              <w:rPr>
                <w:rFonts w:cs="Times New Roman"/>
                <w:bCs w:val="0"/>
                <w:sz w:val="18"/>
              </w:rPr>
              <w:t xml:space="preserve">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047r1</w:t>
            </w:r>
          </w:p>
        </w:tc>
      </w:tr>
      <w:tr w:rsidR="00721AE6" w:rsidRPr="00FD421B" w14:paraId="3A8C2D4C" w14:textId="77777777" w:rsidTr="00493B77">
        <w:tc>
          <w:tcPr>
            <w:tcW w:w="622" w:type="dxa"/>
          </w:tcPr>
          <w:p w14:paraId="2471BD78" w14:textId="77777777" w:rsidR="00721AE6" w:rsidRPr="009F16C0" w:rsidRDefault="00721AE6" w:rsidP="003A3379">
            <w:pPr>
              <w:pStyle w:val="TableText"/>
            </w:pPr>
          </w:p>
        </w:tc>
        <w:tc>
          <w:tcPr>
            <w:tcW w:w="1133" w:type="dxa"/>
          </w:tcPr>
          <w:p w14:paraId="3A7E6170" w14:textId="77777777" w:rsidR="00721AE6" w:rsidRPr="009F16C0" w:rsidRDefault="00721AE6" w:rsidP="003A3379">
            <w:pPr>
              <w:pStyle w:val="TableText"/>
            </w:pPr>
          </w:p>
        </w:tc>
        <w:tc>
          <w:tcPr>
            <w:tcW w:w="1276" w:type="dxa"/>
          </w:tcPr>
          <w:p w14:paraId="1D6CCC0C" w14:textId="77777777" w:rsidR="00721AE6" w:rsidRDefault="00956BF9" w:rsidP="00956BF9">
            <w:pPr>
              <w:pStyle w:val="TableText"/>
            </w:pPr>
            <w:r>
              <w:t>58-1.3.7.1-2-3-4-5</w:t>
            </w:r>
            <w:r w:rsidR="0069032E">
              <w:t>-6-7-8-9</w:t>
            </w:r>
            <w:r w:rsidR="004169C8">
              <w:t>-10-11</w:t>
            </w:r>
          </w:p>
        </w:tc>
        <w:tc>
          <w:tcPr>
            <w:tcW w:w="6249" w:type="dxa"/>
          </w:tcPr>
          <w:p w14:paraId="71DCB156" w14:textId="77777777" w:rsidR="00721AE6" w:rsidRDefault="00FD421B" w:rsidP="00956BF9">
            <w:pPr>
              <w:pStyle w:val="CSFieldInfo"/>
              <w:framePr w:wrap="auto" w:vAnchor="margin" w:hAnchor="text" w:yAlign="inline"/>
              <w:rPr>
                <w:rFonts w:cs="Times New Roman"/>
                <w:bCs w:val="0"/>
                <w:sz w:val="18"/>
              </w:rPr>
            </w:pPr>
            <w:r w:rsidRPr="00FD421B">
              <w:rPr>
                <w:rFonts w:cs="Times New Roman"/>
                <w:bCs w:val="0"/>
                <w:sz w:val="18"/>
              </w:rPr>
              <w:t>Adding new test cases (Defining new feature )</w:t>
            </w:r>
            <w:r>
              <w:rPr>
                <w:rFonts w:cs="Times New Roman"/>
                <w:bCs w:val="0"/>
                <w:sz w:val="18"/>
              </w:rPr>
              <w:t xml:space="preserve">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046r1</w:t>
            </w:r>
            <w:r w:rsidR="00956BF9">
              <w:rPr>
                <w:i/>
                <w:color w:val="00B050"/>
                <w:sz w:val="16"/>
                <w:szCs w:val="16"/>
              </w:rPr>
              <w:t xml:space="preserve"> &amp; </w:t>
            </w:r>
            <w:r w:rsidR="0069032E">
              <w:rPr>
                <w:i/>
                <w:color w:val="00B050"/>
                <w:sz w:val="16"/>
                <w:szCs w:val="16"/>
              </w:rPr>
              <w:t>55_0</w:t>
            </w:r>
            <w:r w:rsidR="00956BF9">
              <w:rPr>
                <w:i/>
                <w:color w:val="00B050"/>
                <w:sz w:val="16"/>
                <w:szCs w:val="16"/>
              </w:rPr>
              <w:t>48r1</w:t>
            </w:r>
            <w:r w:rsidR="0069032E">
              <w:rPr>
                <w:i/>
                <w:color w:val="00B050"/>
                <w:sz w:val="16"/>
                <w:szCs w:val="16"/>
              </w:rPr>
              <w:t xml:space="preserve"> &amp; 55_049r1</w:t>
            </w:r>
            <w:r w:rsidR="004169C8">
              <w:rPr>
                <w:i/>
                <w:color w:val="00B050"/>
                <w:sz w:val="16"/>
                <w:szCs w:val="16"/>
              </w:rPr>
              <w:t xml:space="preserve"> &amp; 55_050r1</w:t>
            </w:r>
          </w:p>
        </w:tc>
      </w:tr>
      <w:tr w:rsidR="004773D9" w:rsidRPr="009F16C0" w14:paraId="0A0E63D9" w14:textId="77777777" w:rsidTr="00493B77">
        <w:tc>
          <w:tcPr>
            <w:tcW w:w="622" w:type="dxa"/>
          </w:tcPr>
          <w:p w14:paraId="2EB29C98" w14:textId="77777777" w:rsidR="004773D9" w:rsidRPr="009F16C0" w:rsidRDefault="004773D9" w:rsidP="00B865F4">
            <w:pPr>
              <w:pStyle w:val="TableText"/>
            </w:pPr>
          </w:p>
        </w:tc>
        <w:tc>
          <w:tcPr>
            <w:tcW w:w="1133" w:type="dxa"/>
          </w:tcPr>
          <w:p w14:paraId="152E40D9" w14:textId="77777777" w:rsidR="004773D9" w:rsidRPr="009F16C0" w:rsidRDefault="004773D9" w:rsidP="00B865F4">
            <w:pPr>
              <w:pStyle w:val="TableText"/>
            </w:pPr>
          </w:p>
        </w:tc>
        <w:tc>
          <w:tcPr>
            <w:tcW w:w="1276" w:type="dxa"/>
          </w:tcPr>
          <w:p w14:paraId="2A7A7F34" w14:textId="77777777" w:rsidR="004773D9" w:rsidRDefault="004773D9" w:rsidP="00B865F4">
            <w:pPr>
              <w:pStyle w:val="TableText"/>
            </w:pPr>
            <w:r>
              <w:t>58-1.3.8.1-2</w:t>
            </w:r>
            <w:r w:rsidR="00313FE5">
              <w:t>-3-4</w:t>
            </w:r>
          </w:p>
        </w:tc>
        <w:tc>
          <w:tcPr>
            <w:tcW w:w="6249" w:type="dxa"/>
          </w:tcPr>
          <w:p w14:paraId="386EB479" w14:textId="77777777" w:rsidR="004773D9" w:rsidRPr="004206DB" w:rsidRDefault="004773D9" w:rsidP="004773D9">
            <w:pPr>
              <w:pStyle w:val="CSFieldInfo"/>
              <w:framePr w:wrap="auto" w:vAnchor="margin" w:hAnchor="text" w:yAlign="inline"/>
              <w:rPr>
                <w:rFonts w:cs="Times New Roman"/>
                <w:bCs w:val="0"/>
                <w:sz w:val="18"/>
              </w:rPr>
            </w:pPr>
            <w:r w:rsidRPr="00FD421B">
              <w:rPr>
                <w:rFonts w:cs="Times New Roman"/>
                <w:bCs w:val="0"/>
                <w:sz w:val="18"/>
              </w:rPr>
              <w:t>Adding</w:t>
            </w:r>
            <w:r>
              <w:rPr>
                <w:rFonts w:cs="Times New Roman"/>
                <w:bCs w:val="0"/>
                <w:sz w:val="18"/>
              </w:rPr>
              <w:t xml:space="preserve"> </w:t>
            </w:r>
            <w:r w:rsidRPr="00FD421B">
              <w:rPr>
                <w:rFonts w:cs="Times New Roman"/>
                <w:bCs w:val="0"/>
                <w:sz w:val="18"/>
              </w:rPr>
              <w:t>new test cases</w:t>
            </w:r>
            <w:r>
              <w:rPr>
                <w:rFonts w:cs="Times New Roman"/>
                <w:bCs w:val="0"/>
                <w:sz w:val="18"/>
              </w:rPr>
              <w:t xml:space="preserve"> </w:t>
            </w:r>
            <w:r w:rsidRPr="00FD421B">
              <w:rPr>
                <w:rFonts w:cs="Times New Roman"/>
                <w:bCs w:val="0"/>
                <w:sz w:val="18"/>
              </w:rPr>
              <w:t>(Defining new feature )</w:t>
            </w:r>
            <w:r>
              <w:rPr>
                <w:rFonts w:cs="Times New Roman"/>
                <w:bCs w:val="0"/>
                <w:sz w:val="18"/>
              </w:rPr>
              <w:t xml:space="preserve">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051r1</w:t>
            </w:r>
            <w:r w:rsidR="00322665">
              <w:rPr>
                <w:i/>
                <w:color w:val="00B050"/>
                <w:sz w:val="16"/>
                <w:szCs w:val="16"/>
              </w:rPr>
              <w:t xml:space="preserve"> &amp; 55_052r1</w:t>
            </w:r>
          </w:p>
        </w:tc>
      </w:tr>
      <w:tr w:rsidR="00340252" w:rsidRPr="0034116D" w14:paraId="693E91E2" w14:textId="77777777" w:rsidTr="00493B77">
        <w:tc>
          <w:tcPr>
            <w:tcW w:w="622" w:type="dxa"/>
          </w:tcPr>
          <w:p w14:paraId="65191FCC" w14:textId="77777777" w:rsidR="00340252" w:rsidRPr="009F16C0" w:rsidRDefault="00340252" w:rsidP="00B865F4">
            <w:pPr>
              <w:pStyle w:val="TableText"/>
            </w:pPr>
          </w:p>
        </w:tc>
        <w:tc>
          <w:tcPr>
            <w:tcW w:w="1133" w:type="dxa"/>
          </w:tcPr>
          <w:p w14:paraId="0FE5B625" w14:textId="77777777" w:rsidR="00340252" w:rsidRPr="009F16C0" w:rsidRDefault="00340252" w:rsidP="00B865F4">
            <w:pPr>
              <w:pStyle w:val="TableText"/>
            </w:pPr>
          </w:p>
        </w:tc>
        <w:tc>
          <w:tcPr>
            <w:tcW w:w="1276" w:type="dxa"/>
          </w:tcPr>
          <w:p w14:paraId="7A896588" w14:textId="77777777" w:rsidR="00340252" w:rsidRDefault="00340252" w:rsidP="00B865F4">
            <w:pPr>
              <w:pStyle w:val="TableText"/>
            </w:pPr>
            <w:r>
              <w:t>59.1.1.1</w:t>
            </w:r>
          </w:p>
        </w:tc>
        <w:tc>
          <w:tcPr>
            <w:tcW w:w="6249" w:type="dxa"/>
          </w:tcPr>
          <w:p w14:paraId="0409062D" w14:textId="77777777" w:rsidR="00340252" w:rsidRPr="00401A9A" w:rsidRDefault="00340252" w:rsidP="00340252">
            <w:pPr>
              <w:pStyle w:val="CSFieldInfo"/>
              <w:framePr w:wrap="auto" w:vAnchor="margin" w:hAnchor="text" w:yAlign="inline"/>
              <w:rPr>
                <w:rFonts w:cs="Times New Roman"/>
                <w:bCs w:val="0"/>
                <w:sz w:val="18"/>
              </w:rPr>
            </w:pPr>
            <w:r>
              <w:rPr>
                <w:rFonts w:cs="Times New Roman"/>
                <w:bCs w:val="0"/>
                <w:sz w:val="18"/>
              </w:rPr>
              <w:t>Correction</w:t>
            </w:r>
            <w:r w:rsidRPr="00340252">
              <w:rPr>
                <w:rFonts w:cs="Times New Roman"/>
                <w:bCs w:val="0"/>
                <w:sz w:val="18"/>
              </w:rPr>
              <w:t xml:space="preserve"> test case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028r2</w:t>
            </w:r>
          </w:p>
        </w:tc>
      </w:tr>
      <w:tr w:rsidR="00543F42" w:rsidRPr="0034116D" w14:paraId="63D8027C" w14:textId="77777777" w:rsidTr="00493B77">
        <w:tc>
          <w:tcPr>
            <w:tcW w:w="622" w:type="dxa"/>
          </w:tcPr>
          <w:p w14:paraId="206F8B62" w14:textId="77777777" w:rsidR="00543F42" w:rsidRPr="009F16C0" w:rsidRDefault="00543F42" w:rsidP="00B865F4">
            <w:pPr>
              <w:pStyle w:val="TableText"/>
            </w:pPr>
          </w:p>
        </w:tc>
        <w:tc>
          <w:tcPr>
            <w:tcW w:w="1133" w:type="dxa"/>
          </w:tcPr>
          <w:p w14:paraId="7242E0E0" w14:textId="77777777" w:rsidR="00543F42" w:rsidRPr="009F16C0" w:rsidRDefault="00543F42" w:rsidP="00B865F4">
            <w:pPr>
              <w:pStyle w:val="TableText"/>
            </w:pPr>
          </w:p>
        </w:tc>
        <w:tc>
          <w:tcPr>
            <w:tcW w:w="1276" w:type="dxa"/>
          </w:tcPr>
          <w:p w14:paraId="0AB9ED03" w14:textId="77777777" w:rsidR="00543F42" w:rsidRDefault="00543F42" w:rsidP="00B865F4">
            <w:pPr>
              <w:pStyle w:val="TableText"/>
            </w:pPr>
            <w:r>
              <w:t>59.1.1.2</w:t>
            </w:r>
          </w:p>
        </w:tc>
        <w:tc>
          <w:tcPr>
            <w:tcW w:w="6249" w:type="dxa"/>
          </w:tcPr>
          <w:p w14:paraId="19C6347B" w14:textId="77777777" w:rsidR="00543F42" w:rsidRDefault="00543F42" w:rsidP="00543F42">
            <w:pPr>
              <w:pStyle w:val="CSFieldInfo"/>
              <w:framePr w:wrap="auto" w:vAnchor="margin" w:hAnchor="text" w:yAlign="inline"/>
              <w:rPr>
                <w:rFonts w:cs="Times New Roman"/>
                <w:bCs w:val="0"/>
                <w:sz w:val="18"/>
              </w:rPr>
            </w:pPr>
            <w:r w:rsidRPr="00543F42">
              <w:rPr>
                <w:rFonts w:cs="Times New Roman"/>
                <w:bCs w:val="0"/>
                <w:sz w:val="18"/>
              </w:rPr>
              <w:t>Correct format Headers</w:t>
            </w:r>
            <w:r w:rsidRPr="009F16C0">
              <w:rPr>
                <w:i/>
                <w:color w:val="00B050"/>
                <w:sz w:val="16"/>
                <w:szCs w:val="16"/>
              </w:rPr>
              <w:t xml:space="preserve"> FT Doc 5</w:t>
            </w:r>
            <w:r>
              <w:rPr>
                <w:i/>
                <w:color w:val="00B050"/>
                <w:sz w:val="16"/>
                <w:szCs w:val="16"/>
              </w:rPr>
              <w:t>5</w:t>
            </w:r>
            <w:r w:rsidRPr="009F16C0">
              <w:rPr>
                <w:i/>
                <w:color w:val="00B050"/>
                <w:sz w:val="16"/>
                <w:szCs w:val="16"/>
              </w:rPr>
              <w:t>_</w:t>
            </w:r>
            <w:r>
              <w:rPr>
                <w:i/>
                <w:color w:val="00B050"/>
                <w:sz w:val="16"/>
                <w:szCs w:val="16"/>
              </w:rPr>
              <w:t>022</w:t>
            </w:r>
          </w:p>
        </w:tc>
      </w:tr>
      <w:tr w:rsidR="00340252" w:rsidRPr="0034116D" w14:paraId="2E2B0216" w14:textId="77777777" w:rsidTr="00493B77">
        <w:tc>
          <w:tcPr>
            <w:tcW w:w="622" w:type="dxa"/>
          </w:tcPr>
          <w:p w14:paraId="70E44AE7" w14:textId="77777777" w:rsidR="00340252" w:rsidRPr="009F16C0" w:rsidRDefault="00340252" w:rsidP="00B865F4">
            <w:pPr>
              <w:pStyle w:val="TableText"/>
            </w:pPr>
          </w:p>
        </w:tc>
        <w:tc>
          <w:tcPr>
            <w:tcW w:w="1133" w:type="dxa"/>
          </w:tcPr>
          <w:p w14:paraId="011A636D" w14:textId="77777777" w:rsidR="00340252" w:rsidRPr="009F16C0" w:rsidRDefault="00340252" w:rsidP="00B865F4">
            <w:pPr>
              <w:pStyle w:val="TableText"/>
            </w:pPr>
          </w:p>
        </w:tc>
        <w:tc>
          <w:tcPr>
            <w:tcW w:w="1276" w:type="dxa"/>
          </w:tcPr>
          <w:p w14:paraId="6C650877" w14:textId="77777777" w:rsidR="00340252" w:rsidRDefault="00340252" w:rsidP="00B865F4">
            <w:pPr>
              <w:pStyle w:val="TableText"/>
            </w:pPr>
            <w:r>
              <w:t>59.1.1.3</w:t>
            </w:r>
          </w:p>
        </w:tc>
        <w:tc>
          <w:tcPr>
            <w:tcW w:w="6249" w:type="dxa"/>
          </w:tcPr>
          <w:p w14:paraId="7B029C16" w14:textId="77777777" w:rsidR="00340252" w:rsidRPr="00340252" w:rsidRDefault="00340252" w:rsidP="00340252">
            <w:pPr>
              <w:pStyle w:val="CSFieldInfo"/>
              <w:framePr w:wrap="auto" w:vAnchor="margin" w:hAnchor="text" w:yAlign="inline"/>
              <w:rPr>
                <w:rFonts w:cs="Times New Roman"/>
                <w:bCs w:val="0"/>
                <w:sz w:val="18"/>
              </w:rPr>
            </w:pPr>
            <w:r>
              <w:rPr>
                <w:rFonts w:cs="Times New Roman"/>
                <w:bCs w:val="0"/>
                <w:sz w:val="18"/>
              </w:rPr>
              <w:t xml:space="preserve">Adding new </w:t>
            </w:r>
            <w:r w:rsidRPr="00340252">
              <w:rPr>
                <w:rFonts w:cs="Times New Roman"/>
                <w:bCs w:val="0"/>
                <w:sz w:val="18"/>
              </w:rPr>
              <w:t xml:space="preserve">test case to test </w:t>
            </w:r>
            <w:r w:rsidRPr="00340252">
              <w:rPr>
                <w:rFonts w:cs="Times New Roman" w:hint="eastAsia"/>
                <w:bCs w:val="0"/>
                <w:sz w:val="18"/>
              </w:rPr>
              <w:t>VoWiFi r</w:t>
            </w:r>
            <w:r w:rsidRPr="00340252">
              <w:rPr>
                <w:rFonts w:cs="Times New Roman"/>
                <w:bCs w:val="0"/>
                <w:sz w:val="18"/>
              </w:rPr>
              <w:t xml:space="preserve">egistration and </w:t>
            </w:r>
            <w:r w:rsidRPr="00340252">
              <w:rPr>
                <w:rFonts w:cs="Times New Roman" w:hint="eastAsia"/>
                <w:bCs w:val="0"/>
                <w:sz w:val="18"/>
              </w:rPr>
              <w:t>a</w:t>
            </w:r>
            <w:r w:rsidRPr="00340252">
              <w:rPr>
                <w:rFonts w:cs="Times New Roman"/>
                <w:bCs w:val="0"/>
                <w:sz w:val="18"/>
              </w:rPr>
              <w:t xml:space="preserve">uthentication </w:t>
            </w:r>
            <w:r>
              <w:rPr>
                <w:rFonts w:cs="Times New Roman"/>
                <w:bCs w:val="0"/>
                <w:sz w:val="18"/>
              </w:rPr>
              <w:t xml:space="preserve">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028r2</w:t>
            </w:r>
          </w:p>
        </w:tc>
      </w:tr>
      <w:tr w:rsidR="00401A9A" w:rsidRPr="0034116D" w14:paraId="68BFCA50" w14:textId="77777777" w:rsidTr="00493B77">
        <w:tc>
          <w:tcPr>
            <w:tcW w:w="622" w:type="dxa"/>
          </w:tcPr>
          <w:p w14:paraId="42FBD6D7" w14:textId="77777777" w:rsidR="00401A9A" w:rsidRPr="009F16C0" w:rsidRDefault="00401A9A" w:rsidP="00401A9A">
            <w:pPr>
              <w:pStyle w:val="TableText"/>
            </w:pPr>
          </w:p>
        </w:tc>
        <w:tc>
          <w:tcPr>
            <w:tcW w:w="1133" w:type="dxa"/>
          </w:tcPr>
          <w:p w14:paraId="526DCF92" w14:textId="77777777" w:rsidR="00401A9A" w:rsidRPr="009F16C0" w:rsidRDefault="00401A9A" w:rsidP="00401A9A">
            <w:pPr>
              <w:pStyle w:val="TableText"/>
            </w:pPr>
          </w:p>
        </w:tc>
        <w:tc>
          <w:tcPr>
            <w:tcW w:w="1276" w:type="dxa"/>
          </w:tcPr>
          <w:p w14:paraId="59C0E93B" w14:textId="77777777" w:rsidR="00401A9A" w:rsidRDefault="00401A9A" w:rsidP="00401A9A">
            <w:pPr>
              <w:pStyle w:val="TableText"/>
            </w:pPr>
            <w:r>
              <w:t>59.1.2.7</w:t>
            </w:r>
          </w:p>
        </w:tc>
        <w:tc>
          <w:tcPr>
            <w:tcW w:w="6249" w:type="dxa"/>
          </w:tcPr>
          <w:p w14:paraId="58C06A6D" w14:textId="77777777" w:rsidR="00401A9A" w:rsidRDefault="00401A9A" w:rsidP="00401A9A">
            <w:pPr>
              <w:pStyle w:val="CSFieldInfo"/>
              <w:framePr w:wrap="auto" w:vAnchor="margin" w:hAnchor="text" w:yAlign="inline"/>
              <w:rPr>
                <w:rFonts w:cs="Times New Roman"/>
                <w:bCs w:val="0"/>
                <w:sz w:val="18"/>
              </w:rPr>
            </w:pPr>
            <w:r w:rsidRPr="00401A9A">
              <w:rPr>
                <w:rFonts w:cs="Times New Roman"/>
                <w:bCs w:val="0"/>
                <w:sz w:val="18"/>
              </w:rPr>
              <w:t>Adding 1 new test case to test Multiple PDN connections</w:t>
            </w:r>
            <w:r w:rsidRPr="00401A9A">
              <w:rPr>
                <w:rFonts w:cs="Times New Roman" w:hint="eastAsia"/>
                <w:bCs w:val="0"/>
                <w:sz w:val="18"/>
              </w:rPr>
              <w:t xml:space="preserve"> (MAPCON)</w:t>
            </w:r>
            <w:r>
              <w:rPr>
                <w:rFonts w:cs="Times New Roman"/>
                <w:bCs w:val="0"/>
                <w:sz w:val="18"/>
              </w:rPr>
              <w:t xml:space="preserve">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029r1</w:t>
            </w:r>
            <w:r w:rsidRPr="00401A9A">
              <w:rPr>
                <w:rFonts w:cs="Times New Roman"/>
                <w:bCs w:val="0"/>
                <w:sz w:val="18"/>
              </w:rPr>
              <w:t xml:space="preserve"> </w:t>
            </w:r>
          </w:p>
        </w:tc>
      </w:tr>
      <w:tr w:rsidR="008A6ADF" w:rsidRPr="0034116D" w14:paraId="0BE03EB5" w14:textId="77777777" w:rsidTr="00493B77">
        <w:tc>
          <w:tcPr>
            <w:tcW w:w="622" w:type="dxa"/>
          </w:tcPr>
          <w:p w14:paraId="20C13C6D" w14:textId="77777777" w:rsidR="008A6ADF" w:rsidRPr="009F16C0" w:rsidRDefault="008A6ADF" w:rsidP="00401A9A">
            <w:pPr>
              <w:pStyle w:val="TableText"/>
            </w:pPr>
          </w:p>
        </w:tc>
        <w:tc>
          <w:tcPr>
            <w:tcW w:w="1133" w:type="dxa"/>
          </w:tcPr>
          <w:p w14:paraId="3037E183" w14:textId="77777777" w:rsidR="008A6ADF" w:rsidRPr="009F16C0" w:rsidRDefault="008A6ADF" w:rsidP="00401A9A">
            <w:pPr>
              <w:pStyle w:val="TableText"/>
            </w:pPr>
          </w:p>
        </w:tc>
        <w:tc>
          <w:tcPr>
            <w:tcW w:w="1276" w:type="dxa"/>
          </w:tcPr>
          <w:p w14:paraId="6AD3361B" w14:textId="77777777" w:rsidR="008A6ADF" w:rsidRDefault="008A6ADF" w:rsidP="00401A9A">
            <w:pPr>
              <w:pStyle w:val="TableText"/>
            </w:pPr>
            <w:r>
              <w:t>59.1.4.4</w:t>
            </w:r>
          </w:p>
        </w:tc>
        <w:tc>
          <w:tcPr>
            <w:tcW w:w="6249" w:type="dxa"/>
          </w:tcPr>
          <w:p w14:paraId="43CF89A4" w14:textId="77777777" w:rsidR="008A6ADF" w:rsidRDefault="008A6ADF" w:rsidP="008A6ADF">
            <w:pPr>
              <w:pStyle w:val="CSFieldInfo"/>
              <w:framePr w:wrap="auto" w:vAnchor="margin" w:hAnchor="text" w:yAlign="inline"/>
              <w:rPr>
                <w:rFonts w:cs="Times New Roman"/>
                <w:bCs w:val="0"/>
                <w:sz w:val="18"/>
              </w:rPr>
            </w:pPr>
            <w:r w:rsidRPr="008A6ADF">
              <w:rPr>
                <w:rFonts w:cs="Times New Roman"/>
                <w:bCs w:val="0"/>
                <w:sz w:val="18"/>
              </w:rPr>
              <w:t>Correction of expected behaviour</w:t>
            </w:r>
            <w:r>
              <w:rPr>
                <w:rFonts w:cs="Times New Roman"/>
                <w:bCs w:val="0"/>
                <w:sz w:val="18"/>
              </w:rPr>
              <w:t xml:space="preserve"> </w:t>
            </w:r>
            <w:r w:rsidRPr="008A6ADF">
              <w:rPr>
                <w:rFonts w:cs="Times New Roman"/>
                <w:bCs w:val="0"/>
                <w:sz w:val="18"/>
              </w:rPr>
              <w:t>in specific VoWiFi test case</w:t>
            </w:r>
            <w:r w:rsidRPr="009F16C0">
              <w:rPr>
                <w:i/>
                <w:color w:val="00B050"/>
                <w:sz w:val="16"/>
                <w:szCs w:val="16"/>
              </w:rPr>
              <w:t xml:space="preserve"> FT Doc 5</w:t>
            </w:r>
            <w:r>
              <w:rPr>
                <w:i/>
                <w:color w:val="00B050"/>
                <w:sz w:val="16"/>
                <w:szCs w:val="16"/>
              </w:rPr>
              <w:t>5</w:t>
            </w:r>
            <w:r w:rsidRPr="009F16C0">
              <w:rPr>
                <w:i/>
                <w:color w:val="00B050"/>
                <w:sz w:val="16"/>
                <w:szCs w:val="16"/>
              </w:rPr>
              <w:t>_</w:t>
            </w:r>
            <w:r>
              <w:rPr>
                <w:i/>
                <w:color w:val="00B050"/>
                <w:sz w:val="16"/>
                <w:szCs w:val="16"/>
              </w:rPr>
              <w:t>040</w:t>
            </w:r>
          </w:p>
        </w:tc>
      </w:tr>
      <w:tr w:rsidR="00401A9A" w:rsidRPr="00C52F62" w14:paraId="522E12B8" w14:textId="77777777" w:rsidTr="00493B77">
        <w:tc>
          <w:tcPr>
            <w:tcW w:w="622" w:type="dxa"/>
          </w:tcPr>
          <w:p w14:paraId="34D26F56" w14:textId="77777777" w:rsidR="00401A9A" w:rsidRPr="00C52F62" w:rsidRDefault="00401A9A" w:rsidP="00C52F62">
            <w:pPr>
              <w:pStyle w:val="CSFieldInfo"/>
              <w:framePr w:wrap="auto" w:vAnchor="margin" w:hAnchor="text" w:yAlign="inline"/>
              <w:rPr>
                <w:rFonts w:cs="Times New Roman"/>
                <w:bCs w:val="0"/>
                <w:sz w:val="18"/>
              </w:rPr>
            </w:pPr>
          </w:p>
        </w:tc>
        <w:tc>
          <w:tcPr>
            <w:tcW w:w="1133" w:type="dxa"/>
          </w:tcPr>
          <w:p w14:paraId="0805F7F5" w14:textId="77777777" w:rsidR="00401A9A" w:rsidRPr="00C52F62" w:rsidRDefault="00401A9A" w:rsidP="00C52F62">
            <w:pPr>
              <w:pStyle w:val="CSFieldInfo"/>
              <w:framePr w:wrap="auto" w:vAnchor="margin" w:hAnchor="text" w:yAlign="inline"/>
              <w:rPr>
                <w:rFonts w:cs="Times New Roman"/>
                <w:bCs w:val="0"/>
                <w:sz w:val="18"/>
              </w:rPr>
            </w:pPr>
          </w:p>
        </w:tc>
        <w:tc>
          <w:tcPr>
            <w:tcW w:w="1276" w:type="dxa"/>
          </w:tcPr>
          <w:p w14:paraId="680630F1" w14:textId="77777777" w:rsidR="00401A9A" w:rsidRPr="00C52F62" w:rsidRDefault="00401A9A" w:rsidP="00C52F62">
            <w:pPr>
              <w:pStyle w:val="CSFieldInfo"/>
              <w:framePr w:wrap="auto" w:vAnchor="margin" w:hAnchor="text" w:yAlign="inline"/>
              <w:rPr>
                <w:rFonts w:cs="Times New Roman"/>
                <w:bCs w:val="0"/>
                <w:sz w:val="18"/>
              </w:rPr>
            </w:pPr>
            <w:r w:rsidRPr="00C52F62">
              <w:rPr>
                <w:rFonts w:cs="Times New Roman"/>
                <w:bCs w:val="0"/>
                <w:sz w:val="18"/>
              </w:rPr>
              <w:t>59.1.6.2.2</w:t>
            </w:r>
          </w:p>
        </w:tc>
        <w:tc>
          <w:tcPr>
            <w:tcW w:w="6249" w:type="dxa"/>
          </w:tcPr>
          <w:p w14:paraId="50907D91" w14:textId="77777777" w:rsidR="00401A9A" w:rsidRPr="00FD421B" w:rsidRDefault="00401A9A" w:rsidP="00401A9A">
            <w:pPr>
              <w:pStyle w:val="CSFieldInfo"/>
              <w:framePr w:wrap="auto" w:vAnchor="margin" w:hAnchor="text" w:yAlign="inline"/>
              <w:rPr>
                <w:rFonts w:cs="Times New Roman"/>
                <w:bCs w:val="0"/>
                <w:sz w:val="18"/>
              </w:rPr>
            </w:pPr>
            <w:r>
              <w:rPr>
                <w:rFonts w:cs="Times New Roman"/>
                <w:bCs w:val="0"/>
                <w:sz w:val="18"/>
              </w:rPr>
              <w:t xml:space="preserve">Adding </w:t>
            </w:r>
            <w:r w:rsidRPr="0034116D">
              <w:rPr>
                <w:rFonts w:cs="Times New Roman"/>
                <w:bCs w:val="0"/>
                <w:sz w:val="18"/>
              </w:rPr>
              <w:t>new VoWiFi test case for conference calls</w:t>
            </w:r>
            <w:r>
              <w:rPr>
                <w:rFonts w:cs="Times New Roman"/>
                <w:bCs w:val="0"/>
                <w:sz w:val="18"/>
              </w:rPr>
              <w:t xml:space="preserve"> </w:t>
            </w:r>
            <w:r w:rsidRPr="00711E94">
              <w:rPr>
                <w:rFonts w:cs="Times New Roman"/>
                <w:bCs w:val="0"/>
                <w:color w:val="00B050"/>
                <w:sz w:val="18"/>
              </w:rPr>
              <w:t>FT Doc 55_011r1</w:t>
            </w:r>
          </w:p>
        </w:tc>
      </w:tr>
      <w:tr w:rsidR="00C52F62" w:rsidRPr="00C52F62" w14:paraId="14E36E9B" w14:textId="77777777" w:rsidTr="00493B77">
        <w:tc>
          <w:tcPr>
            <w:tcW w:w="622" w:type="dxa"/>
          </w:tcPr>
          <w:p w14:paraId="4C90FE06" w14:textId="77777777" w:rsidR="00C52F62" w:rsidRPr="00C52F62" w:rsidRDefault="00C52F62" w:rsidP="00C52F62">
            <w:pPr>
              <w:pStyle w:val="CSFieldInfo"/>
              <w:framePr w:wrap="auto" w:vAnchor="margin" w:hAnchor="text" w:yAlign="inline"/>
              <w:rPr>
                <w:rFonts w:cs="Times New Roman"/>
                <w:bCs w:val="0"/>
                <w:sz w:val="18"/>
              </w:rPr>
            </w:pPr>
          </w:p>
        </w:tc>
        <w:tc>
          <w:tcPr>
            <w:tcW w:w="1133" w:type="dxa"/>
          </w:tcPr>
          <w:p w14:paraId="716E1C92" w14:textId="77777777" w:rsidR="00C52F62" w:rsidRPr="00C52F62" w:rsidRDefault="00C52F62" w:rsidP="00C52F62">
            <w:pPr>
              <w:pStyle w:val="CSFieldInfo"/>
              <w:framePr w:wrap="auto" w:vAnchor="margin" w:hAnchor="text" w:yAlign="inline"/>
              <w:rPr>
                <w:rFonts w:cs="Times New Roman"/>
                <w:bCs w:val="0"/>
                <w:sz w:val="18"/>
              </w:rPr>
            </w:pPr>
          </w:p>
        </w:tc>
        <w:tc>
          <w:tcPr>
            <w:tcW w:w="1276" w:type="dxa"/>
          </w:tcPr>
          <w:p w14:paraId="284AF890" w14:textId="77777777" w:rsidR="00C52F62" w:rsidRPr="00C52F62" w:rsidRDefault="00C52F62" w:rsidP="00C52F62">
            <w:pPr>
              <w:pStyle w:val="CSFieldInfo"/>
              <w:framePr w:wrap="auto" w:vAnchor="margin" w:hAnchor="text" w:yAlign="inline"/>
              <w:rPr>
                <w:rFonts w:cs="Times New Roman"/>
                <w:bCs w:val="0"/>
                <w:sz w:val="18"/>
              </w:rPr>
            </w:pPr>
            <w:r w:rsidRPr="00C52F62">
              <w:rPr>
                <w:rFonts w:cs="Times New Roman"/>
                <w:bCs w:val="0"/>
                <w:sz w:val="18"/>
              </w:rPr>
              <w:t>59.1.6.3.4</w:t>
            </w:r>
          </w:p>
        </w:tc>
        <w:tc>
          <w:tcPr>
            <w:tcW w:w="6249" w:type="dxa"/>
          </w:tcPr>
          <w:p w14:paraId="5F2E78F6" w14:textId="77777777" w:rsidR="00C52F62" w:rsidRDefault="00C52F62" w:rsidP="00711E94">
            <w:pPr>
              <w:pStyle w:val="CSFieldInfo"/>
              <w:framePr w:wrap="auto" w:vAnchor="margin" w:hAnchor="text" w:yAlign="inline"/>
              <w:rPr>
                <w:rFonts w:cs="Times New Roman"/>
                <w:bCs w:val="0"/>
                <w:sz w:val="18"/>
              </w:rPr>
            </w:pPr>
            <w:r>
              <w:rPr>
                <w:rFonts w:cs="Times New Roman"/>
                <w:bCs w:val="0"/>
                <w:sz w:val="18"/>
              </w:rPr>
              <w:t xml:space="preserve">Adding </w:t>
            </w:r>
            <w:r w:rsidRPr="0034116D">
              <w:rPr>
                <w:rFonts w:cs="Times New Roman"/>
                <w:bCs w:val="0"/>
                <w:sz w:val="18"/>
              </w:rPr>
              <w:t>new test</w:t>
            </w:r>
            <w:r w:rsidR="00711E94">
              <w:rPr>
                <w:rFonts w:cs="Times New Roman"/>
                <w:bCs w:val="0"/>
                <w:sz w:val="18"/>
              </w:rPr>
              <w:t xml:space="preserve"> case: </w:t>
            </w:r>
            <w:r w:rsidRPr="00C52F62">
              <w:rPr>
                <w:rFonts w:cs="Times New Roman"/>
                <w:bCs w:val="0"/>
                <w:sz w:val="18"/>
              </w:rPr>
              <w:t xml:space="preserve">Communication Waiting – configuration </w:t>
            </w:r>
            <w:r w:rsidRPr="00C52F62">
              <w:rPr>
                <w:rFonts w:cs="Times New Roman"/>
                <w:bCs w:val="0"/>
                <w:color w:val="00B050"/>
                <w:sz w:val="18"/>
              </w:rPr>
              <w:t>FT Doc 55_039r2</w:t>
            </w:r>
          </w:p>
        </w:tc>
      </w:tr>
      <w:tr w:rsidR="0033459F" w:rsidRPr="00BF5472" w14:paraId="6C5CB704" w14:textId="77777777" w:rsidTr="00493B77">
        <w:tc>
          <w:tcPr>
            <w:tcW w:w="622" w:type="dxa"/>
          </w:tcPr>
          <w:p w14:paraId="7416DFBC" w14:textId="77777777" w:rsidR="0033459F" w:rsidRPr="009F16C0" w:rsidRDefault="0033459F" w:rsidP="001922FF">
            <w:pPr>
              <w:pStyle w:val="TableText"/>
            </w:pPr>
          </w:p>
        </w:tc>
        <w:tc>
          <w:tcPr>
            <w:tcW w:w="1133" w:type="dxa"/>
          </w:tcPr>
          <w:p w14:paraId="2C922EAD" w14:textId="77777777" w:rsidR="0033459F" w:rsidRPr="009F16C0" w:rsidRDefault="0033459F" w:rsidP="001922FF">
            <w:pPr>
              <w:pStyle w:val="TableText"/>
            </w:pPr>
          </w:p>
        </w:tc>
        <w:tc>
          <w:tcPr>
            <w:tcW w:w="1276" w:type="dxa"/>
          </w:tcPr>
          <w:p w14:paraId="7F157497" w14:textId="77777777" w:rsidR="0033459F" w:rsidRDefault="0033459F" w:rsidP="001922FF">
            <w:pPr>
              <w:pStyle w:val="TableText"/>
            </w:pPr>
            <w:r>
              <w:t>59.1.6.5.1</w:t>
            </w:r>
          </w:p>
        </w:tc>
        <w:tc>
          <w:tcPr>
            <w:tcW w:w="6249" w:type="dxa"/>
          </w:tcPr>
          <w:p w14:paraId="7526CB93" w14:textId="77777777" w:rsidR="0033459F" w:rsidRDefault="0033459F" w:rsidP="001922FF">
            <w:pPr>
              <w:pStyle w:val="TableText"/>
            </w:pPr>
            <w:r>
              <w:t xml:space="preserve">Adding new section and 1 new OIR test case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042r1</w:t>
            </w:r>
          </w:p>
        </w:tc>
      </w:tr>
      <w:tr w:rsidR="00401A9A" w:rsidRPr="009F16C0" w14:paraId="604A7188" w14:textId="77777777" w:rsidTr="00493B77">
        <w:tc>
          <w:tcPr>
            <w:tcW w:w="622" w:type="dxa"/>
          </w:tcPr>
          <w:p w14:paraId="3BE614F5" w14:textId="77777777" w:rsidR="00401A9A" w:rsidRPr="009F16C0" w:rsidRDefault="00401A9A" w:rsidP="00401A9A">
            <w:pPr>
              <w:pStyle w:val="TableText"/>
            </w:pPr>
          </w:p>
        </w:tc>
        <w:tc>
          <w:tcPr>
            <w:tcW w:w="1133" w:type="dxa"/>
          </w:tcPr>
          <w:p w14:paraId="04BEC244" w14:textId="77777777" w:rsidR="00401A9A" w:rsidRPr="009F16C0" w:rsidRDefault="00401A9A" w:rsidP="00401A9A">
            <w:pPr>
              <w:pStyle w:val="TableText"/>
            </w:pPr>
          </w:p>
        </w:tc>
        <w:tc>
          <w:tcPr>
            <w:tcW w:w="1276" w:type="dxa"/>
          </w:tcPr>
          <w:p w14:paraId="252F5437" w14:textId="77777777" w:rsidR="00401A9A" w:rsidRPr="008B6B66" w:rsidRDefault="00401A9A" w:rsidP="00401A9A">
            <w:pPr>
              <w:pStyle w:val="TableText"/>
              <w:rPr>
                <w:highlight w:val="yellow"/>
              </w:rPr>
            </w:pPr>
            <w:r w:rsidRPr="00D66756">
              <w:t>59.1.7.3</w:t>
            </w:r>
          </w:p>
        </w:tc>
        <w:tc>
          <w:tcPr>
            <w:tcW w:w="6249" w:type="dxa"/>
          </w:tcPr>
          <w:p w14:paraId="23BE8D96" w14:textId="77777777" w:rsidR="00401A9A" w:rsidRPr="00D66756" w:rsidRDefault="00401A9A" w:rsidP="00401A9A">
            <w:pPr>
              <w:pStyle w:val="CSFieldInfo"/>
              <w:framePr w:wrap="auto" w:vAnchor="margin" w:hAnchor="text" w:yAlign="inline"/>
              <w:rPr>
                <w:rFonts w:cs="Times New Roman"/>
                <w:bCs w:val="0"/>
                <w:sz w:val="18"/>
              </w:rPr>
            </w:pPr>
            <w:r w:rsidRPr="00FD421B">
              <w:rPr>
                <w:rFonts w:cs="Times New Roman"/>
                <w:bCs w:val="0"/>
                <w:sz w:val="18"/>
              </w:rPr>
              <w:t>Adding</w:t>
            </w:r>
            <w:r w:rsidRPr="00D66756">
              <w:rPr>
                <w:rFonts w:cs="Times New Roman"/>
                <w:bCs w:val="0"/>
                <w:sz w:val="18"/>
              </w:rPr>
              <w:t xml:space="preserve"> new VoWiFi test case for supplementary services</w:t>
            </w:r>
            <w:r>
              <w:rPr>
                <w:rFonts w:cs="Times New Roman"/>
                <w:bCs w:val="0"/>
                <w:sz w:val="18"/>
              </w:rPr>
              <w:t xml:space="preserve">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010r1</w:t>
            </w:r>
          </w:p>
        </w:tc>
      </w:tr>
      <w:tr w:rsidR="00543F42" w:rsidRPr="0034116D" w14:paraId="7ABE4267" w14:textId="77777777" w:rsidTr="00493B77">
        <w:tc>
          <w:tcPr>
            <w:tcW w:w="622" w:type="dxa"/>
          </w:tcPr>
          <w:p w14:paraId="22F25788" w14:textId="77777777" w:rsidR="00543F42" w:rsidRPr="009F16C0" w:rsidRDefault="00543F42" w:rsidP="00C52F62">
            <w:pPr>
              <w:pStyle w:val="TableText"/>
            </w:pPr>
          </w:p>
        </w:tc>
        <w:tc>
          <w:tcPr>
            <w:tcW w:w="1133" w:type="dxa"/>
          </w:tcPr>
          <w:p w14:paraId="4614D02D" w14:textId="77777777" w:rsidR="00543F42" w:rsidRPr="009F16C0" w:rsidRDefault="00543F42" w:rsidP="00C52F62">
            <w:pPr>
              <w:pStyle w:val="TableText"/>
            </w:pPr>
          </w:p>
        </w:tc>
        <w:tc>
          <w:tcPr>
            <w:tcW w:w="1276" w:type="dxa"/>
          </w:tcPr>
          <w:p w14:paraId="27832B09" w14:textId="77777777" w:rsidR="00543F42" w:rsidRDefault="00543F42" w:rsidP="00543F42">
            <w:pPr>
              <w:pStyle w:val="TableText"/>
            </w:pPr>
            <w:r>
              <w:t>59.1.8.1.1-2-3-4-5-6-7-8-9-10-11-12-13</w:t>
            </w:r>
          </w:p>
        </w:tc>
        <w:tc>
          <w:tcPr>
            <w:tcW w:w="6249" w:type="dxa"/>
          </w:tcPr>
          <w:p w14:paraId="6E16C631" w14:textId="77777777" w:rsidR="00543F42" w:rsidRDefault="00543F42" w:rsidP="00543F42">
            <w:pPr>
              <w:pStyle w:val="CSFieldInfo"/>
              <w:framePr w:wrap="auto" w:vAnchor="margin" w:hAnchor="text" w:yAlign="inline"/>
              <w:rPr>
                <w:rFonts w:cs="Times New Roman"/>
                <w:bCs w:val="0"/>
                <w:sz w:val="18"/>
              </w:rPr>
            </w:pPr>
            <w:r w:rsidRPr="00543F42">
              <w:rPr>
                <w:rFonts w:cs="Times New Roman"/>
                <w:bCs w:val="0"/>
                <w:sz w:val="18"/>
              </w:rPr>
              <w:t>Correct format Headers</w:t>
            </w:r>
            <w:r w:rsidRPr="009F16C0">
              <w:rPr>
                <w:i/>
                <w:color w:val="00B050"/>
                <w:sz w:val="16"/>
                <w:szCs w:val="16"/>
              </w:rPr>
              <w:t xml:space="preserve"> FT Doc 5</w:t>
            </w:r>
            <w:r>
              <w:rPr>
                <w:i/>
                <w:color w:val="00B050"/>
                <w:sz w:val="16"/>
                <w:szCs w:val="16"/>
              </w:rPr>
              <w:t>5</w:t>
            </w:r>
            <w:r w:rsidRPr="009F16C0">
              <w:rPr>
                <w:i/>
                <w:color w:val="00B050"/>
                <w:sz w:val="16"/>
                <w:szCs w:val="16"/>
              </w:rPr>
              <w:t>_</w:t>
            </w:r>
            <w:r>
              <w:rPr>
                <w:i/>
                <w:color w:val="00B050"/>
                <w:sz w:val="16"/>
                <w:szCs w:val="16"/>
              </w:rPr>
              <w:t xml:space="preserve">022 </w:t>
            </w:r>
          </w:p>
        </w:tc>
      </w:tr>
      <w:tr w:rsidR="003E2A47" w:rsidRPr="009F16C0" w14:paraId="75A08608" w14:textId="77777777" w:rsidTr="00493B77">
        <w:tc>
          <w:tcPr>
            <w:tcW w:w="622" w:type="dxa"/>
          </w:tcPr>
          <w:p w14:paraId="70066C51" w14:textId="77777777" w:rsidR="003E2A47" w:rsidRPr="009F16C0" w:rsidRDefault="003E2A47" w:rsidP="00401A9A">
            <w:pPr>
              <w:pStyle w:val="TableText"/>
            </w:pPr>
          </w:p>
        </w:tc>
        <w:tc>
          <w:tcPr>
            <w:tcW w:w="1133" w:type="dxa"/>
          </w:tcPr>
          <w:p w14:paraId="417645DA" w14:textId="77777777" w:rsidR="003E2A47" w:rsidRPr="009F16C0" w:rsidRDefault="003E2A47" w:rsidP="00401A9A">
            <w:pPr>
              <w:pStyle w:val="TableText"/>
            </w:pPr>
          </w:p>
        </w:tc>
        <w:tc>
          <w:tcPr>
            <w:tcW w:w="1276" w:type="dxa"/>
          </w:tcPr>
          <w:p w14:paraId="7162A1B8" w14:textId="77777777" w:rsidR="003E2A47" w:rsidRDefault="003E2A47" w:rsidP="00401A9A">
            <w:pPr>
              <w:pStyle w:val="TableText"/>
            </w:pPr>
            <w:r>
              <w:t>59.1.8.4.10-11-12</w:t>
            </w:r>
          </w:p>
        </w:tc>
        <w:tc>
          <w:tcPr>
            <w:tcW w:w="6249" w:type="dxa"/>
          </w:tcPr>
          <w:p w14:paraId="6FE314C4" w14:textId="77777777" w:rsidR="003E2A47" w:rsidRPr="00C30792" w:rsidRDefault="003E2A47" w:rsidP="003E2A47">
            <w:pPr>
              <w:pStyle w:val="CSFieldInfo"/>
              <w:framePr w:wrap="auto" w:vAnchor="margin" w:hAnchor="text" w:yAlign="inline"/>
              <w:rPr>
                <w:rFonts w:cs="Times New Roman"/>
                <w:bCs w:val="0"/>
                <w:sz w:val="18"/>
              </w:rPr>
            </w:pPr>
            <w:r w:rsidRPr="003E2A47">
              <w:rPr>
                <w:rFonts w:cs="Times New Roman"/>
                <w:bCs w:val="0"/>
                <w:sz w:val="18"/>
              </w:rPr>
              <w:t>Correct</w:t>
            </w:r>
            <w:r>
              <w:rPr>
                <w:rFonts w:cs="Times New Roman"/>
                <w:bCs w:val="0"/>
                <w:sz w:val="18"/>
              </w:rPr>
              <w:t>ion</w:t>
            </w:r>
            <w:r w:rsidRPr="003E2A47">
              <w:rPr>
                <w:rFonts w:cs="Times New Roman"/>
                <w:bCs w:val="0"/>
                <w:sz w:val="18"/>
              </w:rPr>
              <w:t xml:space="preserve"> test case</w:t>
            </w:r>
            <w:r w:rsidR="0088277D">
              <w:rPr>
                <w:rFonts w:cs="Times New Roman"/>
                <w:bCs w:val="0"/>
                <w:sz w:val="18"/>
              </w:rPr>
              <w:t>s</w:t>
            </w:r>
            <w:r w:rsidRPr="003E2A47">
              <w:rPr>
                <w:rFonts w:cs="Times New Roman"/>
                <w:bCs w:val="0"/>
                <w:sz w:val="18"/>
              </w:rPr>
              <w:t xml:space="preserve"> naming in VoWiFi section</w:t>
            </w:r>
            <w:r>
              <w:rPr>
                <w:rFonts w:cs="Times New Roman"/>
                <w:bCs w:val="0"/>
                <w:sz w:val="18"/>
              </w:rPr>
              <w:t xml:space="preserve">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041</w:t>
            </w:r>
          </w:p>
        </w:tc>
      </w:tr>
      <w:tr w:rsidR="00C30792" w:rsidRPr="009F16C0" w14:paraId="611A5088" w14:textId="77777777" w:rsidTr="00493B77">
        <w:tc>
          <w:tcPr>
            <w:tcW w:w="622" w:type="dxa"/>
          </w:tcPr>
          <w:p w14:paraId="2A42D13A" w14:textId="77777777" w:rsidR="00C30792" w:rsidRPr="009F16C0" w:rsidRDefault="00C30792" w:rsidP="00401A9A">
            <w:pPr>
              <w:pStyle w:val="TableText"/>
            </w:pPr>
          </w:p>
        </w:tc>
        <w:tc>
          <w:tcPr>
            <w:tcW w:w="1133" w:type="dxa"/>
          </w:tcPr>
          <w:p w14:paraId="60615C56" w14:textId="77777777" w:rsidR="00C30792" w:rsidRPr="009F16C0" w:rsidRDefault="00C30792" w:rsidP="00401A9A">
            <w:pPr>
              <w:pStyle w:val="TableText"/>
            </w:pPr>
          </w:p>
        </w:tc>
        <w:tc>
          <w:tcPr>
            <w:tcW w:w="1276" w:type="dxa"/>
          </w:tcPr>
          <w:p w14:paraId="122026E9" w14:textId="77777777" w:rsidR="00C30792" w:rsidRPr="00D66756" w:rsidRDefault="00C30792" w:rsidP="00401A9A">
            <w:pPr>
              <w:pStyle w:val="TableText"/>
            </w:pPr>
            <w:r>
              <w:t>59.1.8.5.1-2-3</w:t>
            </w:r>
          </w:p>
        </w:tc>
        <w:tc>
          <w:tcPr>
            <w:tcW w:w="6249" w:type="dxa"/>
          </w:tcPr>
          <w:p w14:paraId="7681800C" w14:textId="77777777" w:rsidR="00C30792" w:rsidRPr="00FD421B" w:rsidRDefault="00C30792" w:rsidP="0088277D">
            <w:pPr>
              <w:pStyle w:val="CSFieldInfo"/>
              <w:framePr w:wrap="auto" w:vAnchor="margin" w:hAnchor="text" w:yAlign="inline"/>
              <w:rPr>
                <w:rFonts w:cs="Times New Roman"/>
                <w:bCs w:val="0"/>
                <w:sz w:val="18"/>
              </w:rPr>
            </w:pPr>
            <w:r w:rsidRPr="00C30792">
              <w:rPr>
                <w:rFonts w:cs="Times New Roman"/>
                <w:bCs w:val="0"/>
                <w:sz w:val="18"/>
              </w:rPr>
              <w:t>Adding new test cases to test Mobility Management</w:t>
            </w:r>
            <w:r>
              <w:t xml:space="preserve">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031r</w:t>
            </w:r>
            <w:r w:rsidR="00C700AF">
              <w:rPr>
                <w:i/>
                <w:color w:val="00B050"/>
                <w:sz w:val="16"/>
                <w:szCs w:val="16"/>
              </w:rPr>
              <w:t>3</w:t>
            </w:r>
          </w:p>
        </w:tc>
      </w:tr>
      <w:tr w:rsidR="00B45D01" w:rsidRPr="0034116D" w14:paraId="29FA705C" w14:textId="77777777" w:rsidTr="00493B77">
        <w:tc>
          <w:tcPr>
            <w:tcW w:w="622" w:type="dxa"/>
          </w:tcPr>
          <w:p w14:paraId="49905B21" w14:textId="77777777" w:rsidR="00B45D01" w:rsidRPr="009F16C0" w:rsidRDefault="00B45D01" w:rsidP="00B865F4">
            <w:pPr>
              <w:pStyle w:val="TableText"/>
            </w:pPr>
          </w:p>
        </w:tc>
        <w:tc>
          <w:tcPr>
            <w:tcW w:w="1133" w:type="dxa"/>
          </w:tcPr>
          <w:p w14:paraId="4204E624" w14:textId="77777777" w:rsidR="00B45D01" w:rsidRPr="009F16C0" w:rsidRDefault="00B45D01" w:rsidP="00B865F4">
            <w:pPr>
              <w:pStyle w:val="TableText"/>
            </w:pPr>
          </w:p>
        </w:tc>
        <w:tc>
          <w:tcPr>
            <w:tcW w:w="1276" w:type="dxa"/>
          </w:tcPr>
          <w:p w14:paraId="50FDD529" w14:textId="77777777" w:rsidR="00B45D01" w:rsidRDefault="00B45D01" w:rsidP="00B865F4">
            <w:pPr>
              <w:pStyle w:val="TableText"/>
            </w:pPr>
            <w:r>
              <w:t>59.1.11.1-2-3-4</w:t>
            </w:r>
          </w:p>
        </w:tc>
        <w:tc>
          <w:tcPr>
            <w:tcW w:w="6249" w:type="dxa"/>
          </w:tcPr>
          <w:p w14:paraId="34E756D1" w14:textId="77777777" w:rsidR="00B45D01" w:rsidRPr="00401A9A" w:rsidRDefault="00B45D01" w:rsidP="00656544">
            <w:pPr>
              <w:pStyle w:val="CSFieldInfo"/>
              <w:framePr w:wrap="auto" w:vAnchor="margin" w:hAnchor="text" w:yAlign="inline"/>
              <w:rPr>
                <w:rFonts w:cs="Times New Roman"/>
                <w:bCs w:val="0"/>
                <w:sz w:val="18"/>
              </w:rPr>
            </w:pPr>
            <w:r w:rsidRPr="00FB7B03">
              <w:rPr>
                <w:rFonts w:cs="Times New Roman"/>
                <w:bCs w:val="0"/>
                <w:sz w:val="18"/>
              </w:rPr>
              <w:t>Add</w:t>
            </w:r>
            <w:r w:rsidR="00656544">
              <w:rPr>
                <w:rFonts w:cs="Times New Roman"/>
                <w:bCs w:val="0"/>
                <w:sz w:val="18"/>
              </w:rPr>
              <w:t>ing</w:t>
            </w:r>
            <w:r w:rsidRPr="00FB7B03">
              <w:rPr>
                <w:rFonts w:cs="Times New Roman"/>
                <w:bCs w:val="0"/>
                <w:sz w:val="18"/>
              </w:rPr>
              <w:t xml:space="preserve"> new test cases to test </w:t>
            </w:r>
            <w:r w:rsidRPr="00FB7B03">
              <w:rPr>
                <w:rFonts w:cs="Times New Roman" w:hint="eastAsia"/>
                <w:bCs w:val="0"/>
                <w:sz w:val="18"/>
              </w:rPr>
              <w:t>VoWiFi according GSMA IR.94 - Video Calls</w:t>
            </w:r>
            <w:r>
              <w:rPr>
                <w:rFonts w:cs="Times New Roman"/>
                <w:bCs w:val="0"/>
                <w:sz w:val="18"/>
              </w:rPr>
              <w:t xml:space="preserve">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030r1</w:t>
            </w:r>
          </w:p>
        </w:tc>
      </w:tr>
      <w:tr w:rsidR="00401A9A" w:rsidRPr="009F16C0" w14:paraId="2A3ACF3A" w14:textId="77777777" w:rsidTr="00493B77">
        <w:tc>
          <w:tcPr>
            <w:tcW w:w="622" w:type="dxa"/>
          </w:tcPr>
          <w:p w14:paraId="07B54A80" w14:textId="77777777" w:rsidR="00401A9A" w:rsidRPr="009F16C0" w:rsidRDefault="00401A9A" w:rsidP="00401A9A">
            <w:pPr>
              <w:pStyle w:val="TableText"/>
            </w:pPr>
          </w:p>
        </w:tc>
        <w:tc>
          <w:tcPr>
            <w:tcW w:w="1133" w:type="dxa"/>
          </w:tcPr>
          <w:p w14:paraId="50F7B224" w14:textId="77777777" w:rsidR="00401A9A" w:rsidRPr="009F16C0" w:rsidRDefault="00401A9A" w:rsidP="00401A9A">
            <w:pPr>
              <w:pStyle w:val="TableText"/>
            </w:pPr>
          </w:p>
        </w:tc>
        <w:tc>
          <w:tcPr>
            <w:tcW w:w="1276" w:type="dxa"/>
          </w:tcPr>
          <w:p w14:paraId="4979FE45" w14:textId="77777777" w:rsidR="00401A9A" w:rsidRPr="009F16C0" w:rsidRDefault="00401A9A" w:rsidP="00401A9A">
            <w:pPr>
              <w:pStyle w:val="TableText"/>
            </w:pPr>
            <w:r w:rsidRPr="008B6B66">
              <w:rPr>
                <w:highlight w:val="yellow"/>
              </w:rPr>
              <w:t>Annex G</w:t>
            </w:r>
          </w:p>
        </w:tc>
        <w:tc>
          <w:tcPr>
            <w:tcW w:w="6249" w:type="dxa"/>
          </w:tcPr>
          <w:p w14:paraId="681C8C2F" w14:textId="77777777" w:rsidR="00401A9A" w:rsidRPr="009F16C0" w:rsidRDefault="00401A9A" w:rsidP="00401A9A">
            <w:pPr>
              <w:pStyle w:val="CSFieldInfo"/>
              <w:framePr w:wrap="auto" w:vAnchor="margin" w:hAnchor="text" w:yAlign="inline"/>
              <w:rPr>
                <w:rFonts w:cs="Times New Roman"/>
                <w:bCs w:val="0"/>
                <w:sz w:val="18"/>
              </w:rPr>
            </w:pPr>
          </w:p>
        </w:tc>
      </w:tr>
      <w:tr w:rsidR="005E0C26" w:rsidRPr="009F16C0" w14:paraId="28C450EB" w14:textId="77777777" w:rsidTr="00493B77">
        <w:tc>
          <w:tcPr>
            <w:tcW w:w="622" w:type="dxa"/>
          </w:tcPr>
          <w:p w14:paraId="2D2CA9FB" w14:textId="77777777" w:rsidR="005E0C26" w:rsidRPr="009F16C0" w:rsidRDefault="005E0C26" w:rsidP="001922FF">
            <w:pPr>
              <w:pStyle w:val="TableText"/>
            </w:pPr>
          </w:p>
        </w:tc>
        <w:tc>
          <w:tcPr>
            <w:tcW w:w="1133" w:type="dxa"/>
          </w:tcPr>
          <w:p w14:paraId="2581C7B8" w14:textId="77777777" w:rsidR="005E0C26" w:rsidRPr="009F16C0" w:rsidRDefault="005E0C26" w:rsidP="001922FF">
            <w:pPr>
              <w:pStyle w:val="TableText"/>
            </w:pPr>
          </w:p>
        </w:tc>
        <w:tc>
          <w:tcPr>
            <w:tcW w:w="1276" w:type="dxa"/>
          </w:tcPr>
          <w:p w14:paraId="7ED7A6E5" w14:textId="77777777" w:rsidR="005E0C26" w:rsidRDefault="005E0C26" w:rsidP="001922FF">
            <w:pPr>
              <w:pStyle w:val="TableText"/>
            </w:pPr>
          </w:p>
        </w:tc>
        <w:tc>
          <w:tcPr>
            <w:tcW w:w="6249" w:type="dxa"/>
          </w:tcPr>
          <w:p w14:paraId="322AA337" w14:textId="77777777" w:rsidR="005E0C26" w:rsidRDefault="005E0C26" w:rsidP="005E0C26">
            <w:pPr>
              <w:pStyle w:val="TableText"/>
            </w:pPr>
            <w:r>
              <w:t xml:space="preserve">Clean-Up of Excel Annex B and D.44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014</w:t>
            </w:r>
          </w:p>
        </w:tc>
      </w:tr>
      <w:tr w:rsidR="005E0C26" w:rsidRPr="009F16C0" w14:paraId="14E676CD" w14:textId="77777777" w:rsidTr="00493B77">
        <w:tc>
          <w:tcPr>
            <w:tcW w:w="622" w:type="dxa"/>
          </w:tcPr>
          <w:p w14:paraId="0E611C58" w14:textId="77777777" w:rsidR="005E0C26" w:rsidRPr="009F16C0" w:rsidRDefault="005E0C26" w:rsidP="001922FF">
            <w:pPr>
              <w:pStyle w:val="TableText"/>
            </w:pPr>
          </w:p>
        </w:tc>
        <w:tc>
          <w:tcPr>
            <w:tcW w:w="1133" w:type="dxa"/>
          </w:tcPr>
          <w:p w14:paraId="3E890EB2" w14:textId="77777777" w:rsidR="005E0C26" w:rsidRPr="009F16C0" w:rsidRDefault="005E0C26" w:rsidP="001922FF">
            <w:pPr>
              <w:pStyle w:val="TableText"/>
            </w:pPr>
          </w:p>
        </w:tc>
        <w:tc>
          <w:tcPr>
            <w:tcW w:w="1276" w:type="dxa"/>
          </w:tcPr>
          <w:p w14:paraId="2B059B61" w14:textId="77777777" w:rsidR="005E0C26" w:rsidRDefault="005E0C26" w:rsidP="001922FF">
            <w:pPr>
              <w:pStyle w:val="TableText"/>
            </w:pPr>
          </w:p>
        </w:tc>
        <w:tc>
          <w:tcPr>
            <w:tcW w:w="6249" w:type="dxa"/>
          </w:tcPr>
          <w:p w14:paraId="1126B47A" w14:textId="77777777" w:rsidR="005E0C26" w:rsidRDefault="005E0C26" w:rsidP="005E0C26">
            <w:pPr>
              <w:pStyle w:val="TableText"/>
            </w:pPr>
            <w:r>
              <w:t xml:space="preserve">Clean-Up of Excel Tab Annex C, Tab </w:t>
            </w:r>
            <w:r w:rsidRPr="00583194">
              <w:t>Annex D, Section</w:t>
            </w:r>
            <w:r>
              <w:t xml:space="preserve">s 45, 47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016r1</w:t>
            </w:r>
          </w:p>
        </w:tc>
      </w:tr>
      <w:tr w:rsidR="005E0C26" w:rsidRPr="009F16C0" w14:paraId="2046B125" w14:textId="77777777" w:rsidTr="00493B77">
        <w:tc>
          <w:tcPr>
            <w:tcW w:w="622" w:type="dxa"/>
          </w:tcPr>
          <w:p w14:paraId="68685F13" w14:textId="77777777" w:rsidR="005E0C26" w:rsidRPr="009F16C0" w:rsidRDefault="005E0C26" w:rsidP="001922FF">
            <w:pPr>
              <w:pStyle w:val="TableText"/>
            </w:pPr>
          </w:p>
        </w:tc>
        <w:tc>
          <w:tcPr>
            <w:tcW w:w="1133" w:type="dxa"/>
          </w:tcPr>
          <w:p w14:paraId="07145C7C" w14:textId="77777777" w:rsidR="005E0C26" w:rsidRPr="009F16C0" w:rsidRDefault="005E0C26" w:rsidP="001922FF">
            <w:pPr>
              <w:pStyle w:val="TableText"/>
            </w:pPr>
          </w:p>
        </w:tc>
        <w:tc>
          <w:tcPr>
            <w:tcW w:w="1276" w:type="dxa"/>
          </w:tcPr>
          <w:p w14:paraId="332CA8D6" w14:textId="77777777" w:rsidR="005E0C26" w:rsidRDefault="005E0C26" w:rsidP="001922FF">
            <w:pPr>
              <w:pStyle w:val="TableText"/>
            </w:pPr>
          </w:p>
        </w:tc>
        <w:tc>
          <w:tcPr>
            <w:tcW w:w="6249" w:type="dxa"/>
          </w:tcPr>
          <w:p w14:paraId="5355DE87" w14:textId="77777777" w:rsidR="005E0C26" w:rsidRDefault="001922FF" w:rsidP="001922FF">
            <w:pPr>
              <w:pStyle w:val="TableText"/>
            </w:pPr>
            <w:r>
              <w:t xml:space="preserve">Clean-Up of Excel Tab </w:t>
            </w:r>
            <w:proofErr w:type="spellStart"/>
            <w:r>
              <w:t>Tab</w:t>
            </w:r>
            <w:proofErr w:type="spellEnd"/>
            <w:r>
              <w:t xml:space="preserve"> Annex A, Tab Annex D, Sections 43, 58-1</w:t>
            </w:r>
            <w:r w:rsidRPr="009F16C0">
              <w:rPr>
                <w:i/>
                <w:color w:val="00B050"/>
                <w:sz w:val="16"/>
                <w:szCs w:val="16"/>
              </w:rPr>
              <w:t xml:space="preserve"> FT Doc 5</w:t>
            </w:r>
            <w:r>
              <w:rPr>
                <w:i/>
                <w:color w:val="00B050"/>
                <w:sz w:val="16"/>
                <w:szCs w:val="16"/>
              </w:rPr>
              <w:t>5</w:t>
            </w:r>
            <w:r w:rsidRPr="009F16C0">
              <w:rPr>
                <w:i/>
                <w:color w:val="00B050"/>
                <w:sz w:val="16"/>
                <w:szCs w:val="16"/>
              </w:rPr>
              <w:t>_</w:t>
            </w:r>
            <w:r>
              <w:rPr>
                <w:i/>
                <w:color w:val="00B050"/>
                <w:sz w:val="16"/>
                <w:szCs w:val="16"/>
              </w:rPr>
              <w:t>018</w:t>
            </w:r>
          </w:p>
        </w:tc>
      </w:tr>
      <w:tr w:rsidR="001922FF" w:rsidRPr="009F16C0" w14:paraId="53C2F665" w14:textId="77777777" w:rsidTr="00493B77">
        <w:tc>
          <w:tcPr>
            <w:tcW w:w="622" w:type="dxa"/>
          </w:tcPr>
          <w:p w14:paraId="53069296" w14:textId="77777777" w:rsidR="001922FF" w:rsidRPr="009F16C0" w:rsidRDefault="001922FF" w:rsidP="001922FF">
            <w:pPr>
              <w:pStyle w:val="TableText"/>
            </w:pPr>
          </w:p>
        </w:tc>
        <w:tc>
          <w:tcPr>
            <w:tcW w:w="1133" w:type="dxa"/>
          </w:tcPr>
          <w:p w14:paraId="3E325C89" w14:textId="77777777" w:rsidR="001922FF" w:rsidRPr="009F16C0" w:rsidRDefault="001922FF" w:rsidP="001922FF">
            <w:pPr>
              <w:pStyle w:val="TableText"/>
            </w:pPr>
          </w:p>
        </w:tc>
        <w:tc>
          <w:tcPr>
            <w:tcW w:w="1276" w:type="dxa"/>
          </w:tcPr>
          <w:p w14:paraId="2D14B7A8" w14:textId="77777777" w:rsidR="001922FF" w:rsidRDefault="001922FF" w:rsidP="001922FF">
            <w:pPr>
              <w:pStyle w:val="TableText"/>
            </w:pPr>
          </w:p>
        </w:tc>
        <w:tc>
          <w:tcPr>
            <w:tcW w:w="6249" w:type="dxa"/>
          </w:tcPr>
          <w:p w14:paraId="0ED6713D" w14:textId="77777777" w:rsidR="001922FF" w:rsidRDefault="00BA160C" w:rsidP="00BA160C">
            <w:pPr>
              <w:pStyle w:val="TableText"/>
            </w:pPr>
            <w:r>
              <w:t xml:space="preserve">Clean-Up of Excel Tab Annex D, Sections 49, 51, 52, 53, 54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019</w:t>
            </w:r>
          </w:p>
        </w:tc>
      </w:tr>
      <w:tr w:rsidR="001922FF" w:rsidRPr="009F16C0" w14:paraId="35B41884" w14:textId="77777777" w:rsidTr="00493B77">
        <w:tc>
          <w:tcPr>
            <w:tcW w:w="622" w:type="dxa"/>
          </w:tcPr>
          <w:p w14:paraId="7973543C" w14:textId="77777777" w:rsidR="001922FF" w:rsidRPr="009F16C0" w:rsidRDefault="001922FF" w:rsidP="001922FF">
            <w:pPr>
              <w:pStyle w:val="TableText"/>
            </w:pPr>
          </w:p>
        </w:tc>
        <w:tc>
          <w:tcPr>
            <w:tcW w:w="1133" w:type="dxa"/>
          </w:tcPr>
          <w:p w14:paraId="58736FF1" w14:textId="77777777" w:rsidR="001922FF" w:rsidRPr="009F16C0" w:rsidRDefault="001922FF" w:rsidP="001922FF">
            <w:pPr>
              <w:pStyle w:val="TableText"/>
            </w:pPr>
          </w:p>
        </w:tc>
        <w:tc>
          <w:tcPr>
            <w:tcW w:w="1276" w:type="dxa"/>
          </w:tcPr>
          <w:p w14:paraId="5F9A4AFD" w14:textId="77777777" w:rsidR="001922FF" w:rsidRDefault="001922FF" w:rsidP="001922FF">
            <w:pPr>
              <w:pStyle w:val="TableText"/>
            </w:pPr>
          </w:p>
        </w:tc>
        <w:tc>
          <w:tcPr>
            <w:tcW w:w="6249" w:type="dxa"/>
          </w:tcPr>
          <w:p w14:paraId="3D3BAEF7" w14:textId="77777777" w:rsidR="001922FF" w:rsidRDefault="001E0B98" w:rsidP="001E0B98">
            <w:pPr>
              <w:pStyle w:val="TableText"/>
            </w:pPr>
            <w:r>
              <w:t xml:space="preserve">Clean-Up of Excel Tab Annex D, Sections 40, 41, 42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020</w:t>
            </w:r>
          </w:p>
        </w:tc>
      </w:tr>
      <w:tr w:rsidR="00413DDA" w:rsidRPr="009F16C0" w14:paraId="5D0A8AFE" w14:textId="77777777" w:rsidTr="00493B77">
        <w:tc>
          <w:tcPr>
            <w:tcW w:w="622" w:type="dxa"/>
          </w:tcPr>
          <w:p w14:paraId="591D512D" w14:textId="77777777" w:rsidR="00413DDA" w:rsidRPr="009F16C0" w:rsidRDefault="00413DDA" w:rsidP="001922FF">
            <w:pPr>
              <w:pStyle w:val="TableText"/>
            </w:pPr>
          </w:p>
        </w:tc>
        <w:tc>
          <w:tcPr>
            <w:tcW w:w="1133" w:type="dxa"/>
          </w:tcPr>
          <w:p w14:paraId="54C0014A" w14:textId="77777777" w:rsidR="00413DDA" w:rsidRPr="009F16C0" w:rsidRDefault="00413DDA" w:rsidP="00B505BC">
            <w:pPr>
              <w:pStyle w:val="TableText"/>
            </w:pPr>
          </w:p>
        </w:tc>
        <w:tc>
          <w:tcPr>
            <w:tcW w:w="1276" w:type="dxa"/>
          </w:tcPr>
          <w:p w14:paraId="64FE5AD5" w14:textId="77777777" w:rsidR="00413DDA" w:rsidRDefault="00413DDA" w:rsidP="001922FF">
            <w:pPr>
              <w:pStyle w:val="TableText"/>
            </w:pPr>
          </w:p>
        </w:tc>
        <w:tc>
          <w:tcPr>
            <w:tcW w:w="6249" w:type="dxa"/>
          </w:tcPr>
          <w:p w14:paraId="0CEF8D40" w14:textId="77777777" w:rsidR="00413DDA" w:rsidRDefault="00B505BC" w:rsidP="00B0426D">
            <w:pPr>
              <w:pStyle w:val="TableText"/>
            </w:pPr>
            <w:r w:rsidRPr="005C3080">
              <w:rPr>
                <w:color w:val="00B050"/>
              </w:rPr>
              <w:t xml:space="preserve">Excel Annex </w:t>
            </w:r>
            <w:r w:rsidR="00B0426D">
              <w:rPr>
                <w:color w:val="00B050"/>
              </w:rPr>
              <w:t>C</w:t>
            </w:r>
          </w:p>
        </w:tc>
      </w:tr>
      <w:tr w:rsidR="00B0426D" w:rsidRPr="009F16C0" w14:paraId="468CADE8" w14:textId="77777777" w:rsidTr="00493B77">
        <w:tc>
          <w:tcPr>
            <w:tcW w:w="622" w:type="dxa"/>
          </w:tcPr>
          <w:p w14:paraId="78831BB2" w14:textId="77777777" w:rsidR="00B0426D" w:rsidRPr="009F16C0" w:rsidRDefault="00B0426D" w:rsidP="001922FF">
            <w:pPr>
              <w:pStyle w:val="TableText"/>
            </w:pPr>
          </w:p>
        </w:tc>
        <w:tc>
          <w:tcPr>
            <w:tcW w:w="1133" w:type="dxa"/>
          </w:tcPr>
          <w:p w14:paraId="58CA6B4E" w14:textId="77777777" w:rsidR="00B0426D" w:rsidRPr="009F16C0" w:rsidRDefault="00B0426D" w:rsidP="001922FF">
            <w:pPr>
              <w:pStyle w:val="TableText"/>
            </w:pPr>
          </w:p>
        </w:tc>
        <w:tc>
          <w:tcPr>
            <w:tcW w:w="1276" w:type="dxa"/>
          </w:tcPr>
          <w:p w14:paraId="6883820D" w14:textId="77777777" w:rsidR="00B0426D" w:rsidRDefault="00B0426D" w:rsidP="001922FF">
            <w:pPr>
              <w:pStyle w:val="TableText"/>
            </w:pPr>
            <w:r>
              <w:t>31.3.1-2-3</w:t>
            </w:r>
          </w:p>
        </w:tc>
        <w:tc>
          <w:tcPr>
            <w:tcW w:w="6249" w:type="dxa"/>
          </w:tcPr>
          <w:p w14:paraId="18210A16" w14:textId="77777777" w:rsidR="00B0426D" w:rsidRDefault="00B0426D" w:rsidP="00EA17F7">
            <w:pPr>
              <w:pStyle w:val="TableText"/>
            </w:pPr>
            <w:r>
              <w:t>Change obsolete section (31.3)</w:t>
            </w:r>
            <w:r>
              <w:rPr>
                <w:i/>
                <w:color w:val="00B050"/>
                <w:sz w:val="16"/>
                <w:szCs w:val="16"/>
              </w:rPr>
              <w:t xml:space="preserve"> </w:t>
            </w:r>
            <w:r w:rsidRPr="00B0426D">
              <w:t>and test</w:t>
            </w:r>
            <w:r>
              <w:rPr>
                <w:i/>
                <w:color w:val="00B050"/>
                <w:sz w:val="16"/>
                <w:szCs w:val="16"/>
              </w:rPr>
              <w:t xml:space="preserve"> </w:t>
            </w:r>
            <w:r w:rsidR="00EA17F7" w:rsidRPr="00EA17F7">
              <w:t>cases</w:t>
            </w:r>
            <w:r w:rsidR="00EA17F7">
              <w:rPr>
                <w:i/>
                <w:color w:val="00B050"/>
                <w:sz w:val="16"/>
                <w:szCs w:val="16"/>
              </w:rPr>
              <w:t xml:space="preserve">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064r3</w:t>
            </w:r>
          </w:p>
        </w:tc>
      </w:tr>
      <w:tr w:rsidR="00EA17F7" w:rsidRPr="009F16C0" w14:paraId="1E00F3A5" w14:textId="77777777" w:rsidTr="00493B77">
        <w:tc>
          <w:tcPr>
            <w:tcW w:w="622" w:type="dxa"/>
          </w:tcPr>
          <w:p w14:paraId="1DF874CD" w14:textId="77777777" w:rsidR="00EA17F7" w:rsidRPr="009F16C0" w:rsidRDefault="00EA17F7" w:rsidP="00E6645A">
            <w:pPr>
              <w:pStyle w:val="TableText"/>
            </w:pPr>
          </w:p>
        </w:tc>
        <w:tc>
          <w:tcPr>
            <w:tcW w:w="1133" w:type="dxa"/>
          </w:tcPr>
          <w:p w14:paraId="5FA595F1" w14:textId="77777777" w:rsidR="00EA17F7" w:rsidRPr="009F16C0" w:rsidRDefault="00EA17F7" w:rsidP="00E6645A">
            <w:pPr>
              <w:pStyle w:val="TableText"/>
            </w:pPr>
          </w:p>
        </w:tc>
        <w:tc>
          <w:tcPr>
            <w:tcW w:w="1276" w:type="dxa"/>
          </w:tcPr>
          <w:p w14:paraId="6E76249A" w14:textId="77777777" w:rsidR="00EA17F7" w:rsidRDefault="00EA17F7" w:rsidP="00E6645A">
            <w:pPr>
              <w:pStyle w:val="TableText"/>
            </w:pPr>
            <w:r>
              <w:t>31.4.1-2-3</w:t>
            </w:r>
          </w:p>
        </w:tc>
        <w:tc>
          <w:tcPr>
            <w:tcW w:w="6249" w:type="dxa"/>
          </w:tcPr>
          <w:p w14:paraId="456710EB" w14:textId="77777777" w:rsidR="00EA17F7" w:rsidRPr="00795D5E" w:rsidRDefault="00EA17F7" w:rsidP="00A03FA4">
            <w:pPr>
              <w:pStyle w:val="TableText"/>
              <w:rPr>
                <w:bCs/>
              </w:rPr>
            </w:pPr>
            <w:r>
              <w:rPr>
                <w:bCs/>
              </w:rPr>
              <w:t>Removing test cases</w:t>
            </w:r>
            <w:r w:rsidR="00A03FA4">
              <w:rPr>
                <w:bCs/>
              </w:rPr>
              <w:t xml:space="preserve"> and </w:t>
            </w:r>
            <w:r>
              <w:rPr>
                <w:bCs/>
              </w:rPr>
              <w:t>section 31.4</w:t>
            </w:r>
            <w:r w:rsidR="002716AE">
              <w:rPr>
                <w:bCs/>
              </w:rPr>
              <w:t xml:space="preserve"> </w:t>
            </w:r>
            <w:r w:rsidR="002716AE" w:rsidRPr="002716AE">
              <w:rPr>
                <w:bCs/>
              </w:rPr>
              <w:t>Handover with 3 Component Carrier Aggregation</w:t>
            </w:r>
            <w:r w:rsidR="00A03FA4">
              <w:rPr>
                <w:bCs/>
              </w:rPr>
              <w:t xml:space="preserve"> (set to Void) </w:t>
            </w:r>
            <w:r>
              <w:rPr>
                <w:bCs/>
              </w:rPr>
              <w:t xml:space="preserve">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064r3</w:t>
            </w:r>
          </w:p>
        </w:tc>
      </w:tr>
      <w:tr w:rsidR="00B0426D" w:rsidRPr="009F16C0" w14:paraId="2488670F" w14:textId="77777777" w:rsidTr="00493B77">
        <w:tc>
          <w:tcPr>
            <w:tcW w:w="622" w:type="dxa"/>
          </w:tcPr>
          <w:p w14:paraId="258FC67A" w14:textId="77777777" w:rsidR="00B0426D" w:rsidRPr="009F16C0" w:rsidRDefault="00B0426D" w:rsidP="001922FF">
            <w:pPr>
              <w:pStyle w:val="TableText"/>
            </w:pPr>
          </w:p>
        </w:tc>
        <w:tc>
          <w:tcPr>
            <w:tcW w:w="1133" w:type="dxa"/>
          </w:tcPr>
          <w:p w14:paraId="17BDFF61" w14:textId="77777777" w:rsidR="00B0426D" w:rsidRPr="009F16C0" w:rsidRDefault="00B0426D" w:rsidP="001922FF">
            <w:pPr>
              <w:pStyle w:val="TableText"/>
            </w:pPr>
          </w:p>
        </w:tc>
        <w:tc>
          <w:tcPr>
            <w:tcW w:w="1276" w:type="dxa"/>
          </w:tcPr>
          <w:p w14:paraId="6EFAE388" w14:textId="77777777" w:rsidR="00B0426D" w:rsidRDefault="00B0426D" w:rsidP="001922FF">
            <w:pPr>
              <w:pStyle w:val="TableText"/>
            </w:pPr>
            <w:r>
              <w:t>37.1</w:t>
            </w:r>
          </w:p>
        </w:tc>
        <w:tc>
          <w:tcPr>
            <w:tcW w:w="6249" w:type="dxa"/>
          </w:tcPr>
          <w:p w14:paraId="29F7DA8F" w14:textId="77777777" w:rsidR="00B0426D" w:rsidRDefault="00B0426D" w:rsidP="00E21605">
            <w:pPr>
              <w:pStyle w:val="TableText"/>
              <w:rPr>
                <w:bCs/>
              </w:rPr>
            </w:pPr>
            <w:r>
              <w:rPr>
                <w:bCs/>
              </w:rPr>
              <w:t>Change section with test cases</w:t>
            </w:r>
            <w:r w:rsidR="00E51F02">
              <w:rPr>
                <w:bCs/>
              </w:rPr>
              <w:t xml:space="preserve"> titles</w:t>
            </w:r>
            <w:r>
              <w:rPr>
                <w:bCs/>
              </w:rPr>
              <w:t xml:space="preserve">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025r3</w:t>
            </w:r>
          </w:p>
        </w:tc>
      </w:tr>
      <w:tr w:rsidR="00B0426D" w:rsidRPr="009F16C0" w14:paraId="4693B667" w14:textId="77777777" w:rsidTr="00493B77">
        <w:tc>
          <w:tcPr>
            <w:tcW w:w="622" w:type="dxa"/>
          </w:tcPr>
          <w:p w14:paraId="1FE66C63" w14:textId="77777777" w:rsidR="00B0426D" w:rsidRPr="009F16C0" w:rsidRDefault="00B0426D" w:rsidP="001922FF">
            <w:pPr>
              <w:pStyle w:val="TableText"/>
            </w:pPr>
          </w:p>
        </w:tc>
        <w:tc>
          <w:tcPr>
            <w:tcW w:w="1133" w:type="dxa"/>
          </w:tcPr>
          <w:p w14:paraId="65D8E5CF" w14:textId="77777777" w:rsidR="00B0426D" w:rsidRPr="009F16C0" w:rsidRDefault="00B0426D" w:rsidP="001922FF">
            <w:pPr>
              <w:pStyle w:val="TableText"/>
            </w:pPr>
          </w:p>
        </w:tc>
        <w:tc>
          <w:tcPr>
            <w:tcW w:w="1276" w:type="dxa"/>
          </w:tcPr>
          <w:p w14:paraId="4CF519DA" w14:textId="77777777" w:rsidR="00B0426D" w:rsidRDefault="00B0426D" w:rsidP="001922FF">
            <w:pPr>
              <w:pStyle w:val="TableText"/>
            </w:pPr>
            <w:r>
              <w:t>37.2</w:t>
            </w:r>
          </w:p>
        </w:tc>
        <w:tc>
          <w:tcPr>
            <w:tcW w:w="6249" w:type="dxa"/>
          </w:tcPr>
          <w:p w14:paraId="71EDB05C" w14:textId="77777777" w:rsidR="00B0426D" w:rsidRDefault="00B0426D" w:rsidP="00E51F02">
            <w:pPr>
              <w:pStyle w:val="TableText"/>
              <w:rPr>
                <w:bCs/>
              </w:rPr>
            </w:pPr>
            <w:r>
              <w:rPr>
                <w:bCs/>
              </w:rPr>
              <w:t xml:space="preserve">Change section with test cases </w:t>
            </w:r>
            <w:r w:rsidR="00E51F02">
              <w:rPr>
                <w:bCs/>
              </w:rPr>
              <w:t xml:space="preserve">titles  </w:t>
            </w:r>
            <w:r w:rsidRPr="009F16C0">
              <w:rPr>
                <w:i/>
                <w:color w:val="00B050"/>
                <w:sz w:val="16"/>
                <w:szCs w:val="16"/>
              </w:rPr>
              <w:t>T Doc 5</w:t>
            </w:r>
            <w:r>
              <w:rPr>
                <w:i/>
                <w:color w:val="00B050"/>
                <w:sz w:val="16"/>
                <w:szCs w:val="16"/>
              </w:rPr>
              <w:t>5</w:t>
            </w:r>
            <w:r w:rsidRPr="009F16C0">
              <w:rPr>
                <w:i/>
                <w:color w:val="00B050"/>
                <w:sz w:val="16"/>
                <w:szCs w:val="16"/>
              </w:rPr>
              <w:t>_</w:t>
            </w:r>
            <w:r>
              <w:rPr>
                <w:i/>
                <w:color w:val="00B050"/>
                <w:sz w:val="16"/>
                <w:szCs w:val="16"/>
              </w:rPr>
              <w:t>063r3</w:t>
            </w:r>
          </w:p>
        </w:tc>
      </w:tr>
      <w:tr w:rsidR="00B0426D" w:rsidRPr="009F16C0" w14:paraId="52031127" w14:textId="77777777" w:rsidTr="00493B77">
        <w:tc>
          <w:tcPr>
            <w:tcW w:w="622" w:type="dxa"/>
          </w:tcPr>
          <w:p w14:paraId="2BC9665C" w14:textId="77777777" w:rsidR="00B0426D" w:rsidRPr="009F16C0" w:rsidRDefault="00B0426D" w:rsidP="001922FF">
            <w:pPr>
              <w:pStyle w:val="TableText"/>
            </w:pPr>
          </w:p>
        </w:tc>
        <w:tc>
          <w:tcPr>
            <w:tcW w:w="1133" w:type="dxa"/>
          </w:tcPr>
          <w:p w14:paraId="6868A233" w14:textId="77777777" w:rsidR="00B0426D" w:rsidRPr="009F16C0" w:rsidRDefault="00B0426D" w:rsidP="001922FF">
            <w:pPr>
              <w:pStyle w:val="TableText"/>
            </w:pPr>
          </w:p>
        </w:tc>
        <w:tc>
          <w:tcPr>
            <w:tcW w:w="1276" w:type="dxa"/>
          </w:tcPr>
          <w:p w14:paraId="11236302" w14:textId="77777777" w:rsidR="00B0426D" w:rsidRDefault="00B0426D" w:rsidP="001922FF">
            <w:pPr>
              <w:pStyle w:val="TableText"/>
            </w:pPr>
            <w:r>
              <w:t>37.3</w:t>
            </w:r>
          </w:p>
        </w:tc>
        <w:tc>
          <w:tcPr>
            <w:tcW w:w="6249" w:type="dxa"/>
          </w:tcPr>
          <w:p w14:paraId="159A0D75" w14:textId="77777777" w:rsidR="00B0426D" w:rsidRDefault="00B0426D" w:rsidP="00E21605">
            <w:pPr>
              <w:pStyle w:val="TableText"/>
              <w:rPr>
                <w:bCs/>
              </w:rPr>
            </w:pPr>
            <w:r>
              <w:rPr>
                <w:bCs/>
              </w:rPr>
              <w:t>Change section with test cases</w:t>
            </w:r>
            <w:r w:rsidR="00E51F02">
              <w:rPr>
                <w:bCs/>
              </w:rPr>
              <w:t xml:space="preserve"> titles</w:t>
            </w:r>
            <w:r>
              <w:rPr>
                <w:bCs/>
              </w:rPr>
              <w:t xml:space="preserve">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063r3</w:t>
            </w:r>
          </w:p>
        </w:tc>
      </w:tr>
      <w:tr w:rsidR="00B0426D" w:rsidRPr="009F16C0" w14:paraId="09CD5A33" w14:textId="77777777" w:rsidTr="00493B77">
        <w:tc>
          <w:tcPr>
            <w:tcW w:w="622" w:type="dxa"/>
          </w:tcPr>
          <w:p w14:paraId="5AB5E23A" w14:textId="77777777" w:rsidR="00B0426D" w:rsidRPr="009F16C0" w:rsidRDefault="00B0426D" w:rsidP="001922FF">
            <w:pPr>
              <w:pStyle w:val="TableText"/>
            </w:pPr>
          </w:p>
        </w:tc>
        <w:tc>
          <w:tcPr>
            <w:tcW w:w="1133" w:type="dxa"/>
          </w:tcPr>
          <w:p w14:paraId="0EB4BBD7" w14:textId="77777777" w:rsidR="00B0426D" w:rsidRPr="009F16C0" w:rsidRDefault="00B0426D" w:rsidP="001922FF">
            <w:pPr>
              <w:pStyle w:val="TableText"/>
            </w:pPr>
          </w:p>
        </w:tc>
        <w:tc>
          <w:tcPr>
            <w:tcW w:w="1276" w:type="dxa"/>
          </w:tcPr>
          <w:p w14:paraId="4696E8BE" w14:textId="77777777" w:rsidR="00B0426D" w:rsidRDefault="00B0426D" w:rsidP="001922FF">
            <w:pPr>
              <w:pStyle w:val="TableText"/>
            </w:pPr>
            <w:r>
              <w:t>38</w:t>
            </w:r>
          </w:p>
        </w:tc>
        <w:tc>
          <w:tcPr>
            <w:tcW w:w="6249" w:type="dxa"/>
          </w:tcPr>
          <w:p w14:paraId="266B9F5C" w14:textId="77777777" w:rsidR="00B0426D" w:rsidRDefault="00B0426D" w:rsidP="008B77A2">
            <w:pPr>
              <w:pStyle w:val="TableText"/>
              <w:rPr>
                <w:bCs/>
              </w:rPr>
            </w:pPr>
            <w:r>
              <w:rPr>
                <w:bCs/>
              </w:rPr>
              <w:t>Adding new chapter and new section (38.1)</w:t>
            </w:r>
            <w:r w:rsidR="00E51F02">
              <w:rPr>
                <w:bCs/>
              </w:rPr>
              <w:t xml:space="preserve">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057r2</w:t>
            </w:r>
          </w:p>
        </w:tc>
      </w:tr>
      <w:tr w:rsidR="00B0426D" w:rsidRPr="009F16C0" w14:paraId="43D9A0F7" w14:textId="77777777" w:rsidTr="00493B77">
        <w:tc>
          <w:tcPr>
            <w:tcW w:w="622" w:type="dxa"/>
          </w:tcPr>
          <w:p w14:paraId="260A1ED6" w14:textId="77777777" w:rsidR="00B0426D" w:rsidRPr="009F16C0" w:rsidRDefault="00B0426D" w:rsidP="001922FF">
            <w:pPr>
              <w:pStyle w:val="TableText"/>
            </w:pPr>
          </w:p>
        </w:tc>
        <w:tc>
          <w:tcPr>
            <w:tcW w:w="1133" w:type="dxa"/>
          </w:tcPr>
          <w:p w14:paraId="6D4DB615" w14:textId="77777777" w:rsidR="00B0426D" w:rsidRPr="009F16C0" w:rsidRDefault="00B0426D" w:rsidP="001922FF">
            <w:pPr>
              <w:pStyle w:val="TableText"/>
            </w:pPr>
          </w:p>
        </w:tc>
        <w:tc>
          <w:tcPr>
            <w:tcW w:w="1276" w:type="dxa"/>
          </w:tcPr>
          <w:p w14:paraId="594F2243" w14:textId="77777777" w:rsidR="00B0426D" w:rsidRDefault="00B0426D" w:rsidP="001922FF">
            <w:pPr>
              <w:pStyle w:val="TableText"/>
            </w:pPr>
            <w:r>
              <w:t>38.1.1</w:t>
            </w:r>
          </w:p>
        </w:tc>
        <w:tc>
          <w:tcPr>
            <w:tcW w:w="6249" w:type="dxa"/>
          </w:tcPr>
          <w:p w14:paraId="4BE24E10" w14:textId="77777777" w:rsidR="00B0426D" w:rsidRDefault="00B0426D" w:rsidP="000744E1">
            <w:pPr>
              <w:pStyle w:val="TableText"/>
              <w:rPr>
                <w:bCs/>
              </w:rPr>
            </w:pPr>
            <w:r>
              <w:rPr>
                <w:bCs/>
              </w:rPr>
              <w:t>Adding 1 n</w:t>
            </w:r>
            <w:r>
              <w:t xml:space="preserve">ew test case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057r2</w:t>
            </w:r>
          </w:p>
        </w:tc>
      </w:tr>
      <w:tr w:rsidR="00B0426D" w:rsidRPr="009F16C0" w14:paraId="4A859B7B" w14:textId="77777777" w:rsidTr="00493B77">
        <w:tc>
          <w:tcPr>
            <w:tcW w:w="622" w:type="dxa"/>
          </w:tcPr>
          <w:p w14:paraId="0F0105D1" w14:textId="77777777" w:rsidR="00B0426D" w:rsidRPr="009F16C0" w:rsidRDefault="00B0426D" w:rsidP="001922FF">
            <w:pPr>
              <w:pStyle w:val="TableText"/>
            </w:pPr>
          </w:p>
        </w:tc>
        <w:tc>
          <w:tcPr>
            <w:tcW w:w="1133" w:type="dxa"/>
          </w:tcPr>
          <w:p w14:paraId="3548CD7C" w14:textId="77777777" w:rsidR="00B0426D" w:rsidRPr="009F16C0" w:rsidRDefault="00B0426D" w:rsidP="001922FF">
            <w:pPr>
              <w:pStyle w:val="TableText"/>
            </w:pPr>
          </w:p>
        </w:tc>
        <w:tc>
          <w:tcPr>
            <w:tcW w:w="1276" w:type="dxa"/>
          </w:tcPr>
          <w:p w14:paraId="44FFEE7B" w14:textId="77777777" w:rsidR="00B0426D" w:rsidRDefault="00B0426D" w:rsidP="001922FF">
            <w:pPr>
              <w:pStyle w:val="TableText"/>
            </w:pPr>
            <w:r>
              <w:t>38.2.1-2</w:t>
            </w:r>
          </w:p>
        </w:tc>
        <w:tc>
          <w:tcPr>
            <w:tcW w:w="6249" w:type="dxa"/>
          </w:tcPr>
          <w:p w14:paraId="296CB5C2" w14:textId="77777777" w:rsidR="00B0426D" w:rsidRDefault="00B0426D" w:rsidP="000744E1">
            <w:pPr>
              <w:pStyle w:val="TableText"/>
              <w:rPr>
                <w:bCs/>
              </w:rPr>
            </w:pPr>
            <w:r>
              <w:rPr>
                <w:bCs/>
              </w:rPr>
              <w:t>Adding 2 n</w:t>
            </w:r>
            <w:r>
              <w:t xml:space="preserve">ew test cases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057r2</w:t>
            </w:r>
          </w:p>
        </w:tc>
      </w:tr>
      <w:tr w:rsidR="00B0426D" w:rsidRPr="009F16C0" w14:paraId="18D3298F" w14:textId="77777777" w:rsidTr="00493B77">
        <w:tc>
          <w:tcPr>
            <w:tcW w:w="622" w:type="dxa"/>
          </w:tcPr>
          <w:p w14:paraId="02AAACE2" w14:textId="77777777" w:rsidR="00B0426D" w:rsidRPr="009F16C0" w:rsidRDefault="00B0426D" w:rsidP="001922FF">
            <w:pPr>
              <w:pStyle w:val="TableText"/>
            </w:pPr>
          </w:p>
        </w:tc>
        <w:tc>
          <w:tcPr>
            <w:tcW w:w="1133" w:type="dxa"/>
          </w:tcPr>
          <w:p w14:paraId="68B6FC7E" w14:textId="77777777" w:rsidR="00B0426D" w:rsidRPr="009F16C0" w:rsidRDefault="00B0426D" w:rsidP="001922FF">
            <w:pPr>
              <w:pStyle w:val="TableText"/>
            </w:pPr>
          </w:p>
        </w:tc>
        <w:tc>
          <w:tcPr>
            <w:tcW w:w="1276" w:type="dxa"/>
          </w:tcPr>
          <w:p w14:paraId="4F0155ED" w14:textId="77777777" w:rsidR="00B0426D" w:rsidRDefault="00B0426D" w:rsidP="001922FF">
            <w:pPr>
              <w:pStyle w:val="TableText"/>
            </w:pPr>
            <w:r>
              <w:t>38.3.1-2</w:t>
            </w:r>
          </w:p>
        </w:tc>
        <w:tc>
          <w:tcPr>
            <w:tcW w:w="6249" w:type="dxa"/>
          </w:tcPr>
          <w:p w14:paraId="014A4203" w14:textId="77777777" w:rsidR="00B0426D" w:rsidRDefault="00B0426D" w:rsidP="000744E1">
            <w:pPr>
              <w:pStyle w:val="TableText"/>
              <w:rPr>
                <w:bCs/>
              </w:rPr>
            </w:pPr>
            <w:r>
              <w:rPr>
                <w:bCs/>
              </w:rPr>
              <w:t>Adding 2 n</w:t>
            </w:r>
            <w:r>
              <w:t xml:space="preserve">ew test cases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057r2</w:t>
            </w:r>
          </w:p>
        </w:tc>
      </w:tr>
      <w:tr w:rsidR="00B0426D" w:rsidRPr="00BF5472" w14:paraId="27E4A9FA" w14:textId="77777777" w:rsidTr="00493B77">
        <w:tc>
          <w:tcPr>
            <w:tcW w:w="622" w:type="dxa"/>
          </w:tcPr>
          <w:p w14:paraId="77EE1CD4" w14:textId="77777777" w:rsidR="00B0426D" w:rsidRPr="009F16C0" w:rsidRDefault="00B0426D" w:rsidP="00401A9A">
            <w:pPr>
              <w:pStyle w:val="TableText"/>
            </w:pPr>
          </w:p>
        </w:tc>
        <w:tc>
          <w:tcPr>
            <w:tcW w:w="1133" w:type="dxa"/>
          </w:tcPr>
          <w:p w14:paraId="04D4DA1B" w14:textId="77777777" w:rsidR="00B0426D" w:rsidRPr="009F16C0" w:rsidRDefault="00B0426D" w:rsidP="00401A9A">
            <w:pPr>
              <w:pStyle w:val="TableText"/>
            </w:pPr>
          </w:p>
        </w:tc>
        <w:tc>
          <w:tcPr>
            <w:tcW w:w="1276" w:type="dxa"/>
          </w:tcPr>
          <w:p w14:paraId="74BFFB06" w14:textId="77777777" w:rsidR="00B0426D" w:rsidRDefault="00B0426D" w:rsidP="00401A9A">
            <w:pPr>
              <w:pStyle w:val="TableText"/>
            </w:pPr>
          </w:p>
        </w:tc>
        <w:tc>
          <w:tcPr>
            <w:tcW w:w="6249" w:type="dxa"/>
          </w:tcPr>
          <w:p w14:paraId="040DFE62" w14:textId="77777777" w:rsidR="00B0426D" w:rsidRDefault="00B0426D" w:rsidP="00434720">
            <w:pPr>
              <w:pStyle w:val="TableText"/>
            </w:pPr>
            <w:r w:rsidRPr="005C3080">
              <w:rPr>
                <w:color w:val="00B050"/>
              </w:rPr>
              <w:t>Excel Annex D</w:t>
            </w:r>
          </w:p>
        </w:tc>
      </w:tr>
      <w:tr w:rsidR="00B0426D" w:rsidRPr="00BF5472" w14:paraId="1C9A4F66" w14:textId="77777777" w:rsidTr="00493B77">
        <w:tc>
          <w:tcPr>
            <w:tcW w:w="622" w:type="dxa"/>
          </w:tcPr>
          <w:p w14:paraId="0A59B464" w14:textId="77777777" w:rsidR="00B0426D" w:rsidRPr="009F16C0" w:rsidRDefault="00B0426D" w:rsidP="00401A9A">
            <w:pPr>
              <w:pStyle w:val="TableText"/>
            </w:pPr>
          </w:p>
        </w:tc>
        <w:tc>
          <w:tcPr>
            <w:tcW w:w="1133" w:type="dxa"/>
          </w:tcPr>
          <w:p w14:paraId="2E6A0844" w14:textId="77777777" w:rsidR="00B0426D" w:rsidRPr="009F16C0" w:rsidRDefault="00B0426D" w:rsidP="00401A9A">
            <w:pPr>
              <w:pStyle w:val="TableText"/>
            </w:pPr>
          </w:p>
        </w:tc>
        <w:tc>
          <w:tcPr>
            <w:tcW w:w="1276" w:type="dxa"/>
          </w:tcPr>
          <w:p w14:paraId="34CBEB6D" w14:textId="77777777" w:rsidR="00B0426D" w:rsidRDefault="00B0426D" w:rsidP="00401A9A">
            <w:pPr>
              <w:pStyle w:val="TableText"/>
            </w:pPr>
            <w:r>
              <w:t>51.1.2.6-7</w:t>
            </w:r>
          </w:p>
        </w:tc>
        <w:tc>
          <w:tcPr>
            <w:tcW w:w="6249" w:type="dxa"/>
          </w:tcPr>
          <w:p w14:paraId="0E137C75" w14:textId="77777777" w:rsidR="00B0426D" w:rsidRPr="00BF5472" w:rsidRDefault="00B0426D" w:rsidP="00434720">
            <w:pPr>
              <w:pStyle w:val="TableText"/>
            </w:pPr>
            <w:r>
              <w:t xml:space="preserve">Correction of test cases title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027r1</w:t>
            </w:r>
          </w:p>
        </w:tc>
      </w:tr>
      <w:tr w:rsidR="00B0426D" w:rsidRPr="00BF5472" w14:paraId="4C35ABFC" w14:textId="77777777" w:rsidTr="00493B77">
        <w:tc>
          <w:tcPr>
            <w:tcW w:w="622" w:type="dxa"/>
          </w:tcPr>
          <w:p w14:paraId="66E4CD0D" w14:textId="77777777" w:rsidR="00B0426D" w:rsidRPr="009F16C0" w:rsidRDefault="00B0426D" w:rsidP="00401A9A">
            <w:pPr>
              <w:pStyle w:val="TableText"/>
            </w:pPr>
          </w:p>
        </w:tc>
        <w:tc>
          <w:tcPr>
            <w:tcW w:w="1133" w:type="dxa"/>
          </w:tcPr>
          <w:p w14:paraId="729B531F" w14:textId="77777777" w:rsidR="00B0426D" w:rsidRPr="009F16C0" w:rsidRDefault="00B0426D" w:rsidP="00401A9A">
            <w:pPr>
              <w:pStyle w:val="TableText"/>
            </w:pPr>
          </w:p>
        </w:tc>
        <w:tc>
          <w:tcPr>
            <w:tcW w:w="1276" w:type="dxa"/>
          </w:tcPr>
          <w:p w14:paraId="4BD0BF93" w14:textId="77777777" w:rsidR="00B0426D" w:rsidRDefault="00B0426D" w:rsidP="00401A9A">
            <w:pPr>
              <w:pStyle w:val="TableText"/>
            </w:pPr>
            <w:r>
              <w:t>51.1.2.15</w:t>
            </w:r>
          </w:p>
        </w:tc>
        <w:tc>
          <w:tcPr>
            <w:tcW w:w="6249" w:type="dxa"/>
          </w:tcPr>
          <w:p w14:paraId="22525939" w14:textId="77777777" w:rsidR="00B0426D" w:rsidRDefault="00B0426D" w:rsidP="00401A9A">
            <w:pPr>
              <w:pStyle w:val="TableText"/>
            </w:pPr>
            <w:r>
              <w:t>Adding one test case to enab</w:t>
            </w:r>
            <w:r>
              <w:rPr>
                <w:rFonts w:eastAsiaTheme="minorEastAsia" w:hint="eastAsia"/>
                <w:lang w:eastAsia="zh-CN"/>
              </w:rPr>
              <w:t>le function test of rejecting voice call</w:t>
            </w:r>
            <w:r>
              <w:rPr>
                <w:rFonts w:eastAsiaTheme="minorEastAsia"/>
                <w:lang w:eastAsia="zh-CN"/>
              </w:rPr>
              <w:t xml:space="preserve">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037</w:t>
            </w:r>
          </w:p>
        </w:tc>
      </w:tr>
      <w:tr w:rsidR="00B0426D" w:rsidRPr="00BF5472" w14:paraId="58363DB2" w14:textId="77777777" w:rsidTr="00493B77">
        <w:tc>
          <w:tcPr>
            <w:tcW w:w="622" w:type="dxa"/>
          </w:tcPr>
          <w:p w14:paraId="4213B8F0" w14:textId="77777777" w:rsidR="00B0426D" w:rsidRPr="009F16C0" w:rsidRDefault="00B0426D" w:rsidP="00401A9A">
            <w:pPr>
              <w:pStyle w:val="TableText"/>
            </w:pPr>
          </w:p>
        </w:tc>
        <w:tc>
          <w:tcPr>
            <w:tcW w:w="1133" w:type="dxa"/>
          </w:tcPr>
          <w:p w14:paraId="09AAB997" w14:textId="77777777" w:rsidR="00B0426D" w:rsidRPr="009F16C0" w:rsidRDefault="00B0426D" w:rsidP="00401A9A">
            <w:pPr>
              <w:pStyle w:val="TableText"/>
            </w:pPr>
          </w:p>
        </w:tc>
        <w:tc>
          <w:tcPr>
            <w:tcW w:w="1276" w:type="dxa"/>
          </w:tcPr>
          <w:p w14:paraId="759E86A1" w14:textId="77777777" w:rsidR="00B0426D" w:rsidRDefault="00B0426D" w:rsidP="00401A9A">
            <w:pPr>
              <w:pStyle w:val="TableText"/>
            </w:pPr>
            <w:r>
              <w:t>51.1.3.1-2-3-4-5-8</w:t>
            </w:r>
          </w:p>
        </w:tc>
        <w:tc>
          <w:tcPr>
            <w:tcW w:w="6249" w:type="dxa"/>
          </w:tcPr>
          <w:p w14:paraId="5D9FD834" w14:textId="77777777" w:rsidR="00B0426D" w:rsidRDefault="00B0426D" w:rsidP="00434720">
            <w:pPr>
              <w:pStyle w:val="TableText"/>
            </w:pPr>
            <w:r>
              <w:t xml:space="preserve">Correction of test cases title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027r1</w:t>
            </w:r>
          </w:p>
        </w:tc>
      </w:tr>
      <w:tr w:rsidR="00B0426D" w:rsidRPr="00BF5472" w14:paraId="366AE109" w14:textId="77777777" w:rsidTr="00493B77">
        <w:tc>
          <w:tcPr>
            <w:tcW w:w="622" w:type="dxa"/>
          </w:tcPr>
          <w:p w14:paraId="33E9CAB4" w14:textId="77777777" w:rsidR="00B0426D" w:rsidRPr="009F16C0" w:rsidRDefault="00B0426D" w:rsidP="00401A9A">
            <w:pPr>
              <w:pStyle w:val="TableText"/>
            </w:pPr>
          </w:p>
        </w:tc>
        <w:tc>
          <w:tcPr>
            <w:tcW w:w="1133" w:type="dxa"/>
          </w:tcPr>
          <w:p w14:paraId="2B122A97" w14:textId="77777777" w:rsidR="00B0426D" w:rsidRPr="009F16C0" w:rsidRDefault="00B0426D" w:rsidP="00401A9A">
            <w:pPr>
              <w:pStyle w:val="TableText"/>
            </w:pPr>
          </w:p>
        </w:tc>
        <w:tc>
          <w:tcPr>
            <w:tcW w:w="1276" w:type="dxa"/>
          </w:tcPr>
          <w:p w14:paraId="72F8BC78" w14:textId="77777777" w:rsidR="00B0426D" w:rsidRDefault="00B0426D" w:rsidP="00401A9A">
            <w:pPr>
              <w:pStyle w:val="TableText"/>
            </w:pPr>
            <w:r>
              <w:t>51.1.4.4</w:t>
            </w:r>
          </w:p>
        </w:tc>
        <w:tc>
          <w:tcPr>
            <w:tcW w:w="6249" w:type="dxa"/>
          </w:tcPr>
          <w:p w14:paraId="4B632AB9" w14:textId="77777777" w:rsidR="00B0426D" w:rsidRDefault="00B0426D" w:rsidP="00401A9A">
            <w:pPr>
              <w:pStyle w:val="TableText"/>
            </w:pPr>
            <w:r>
              <w:t>Change Title section:</w:t>
            </w:r>
            <w:r w:rsidRPr="00D85569">
              <w:t xml:space="preserve"> Communication Waiting</w:t>
            </w:r>
            <w:r>
              <w:t xml:space="preserve"> “terminal based”; .</w:t>
            </w:r>
            <w:r w:rsidRPr="00BF5472">
              <w:t xml:space="preserve">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039r2</w:t>
            </w:r>
          </w:p>
        </w:tc>
      </w:tr>
      <w:tr w:rsidR="00B0426D" w:rsidRPr="00BF5472" w14:paraId="4CC9D225" w14:textId="77777777" w:rsidTr="00493B77">
        <w:tc>
          <w:tcPr>
            <w:tcW w:w="622" w:type="dxa"/>
          </w:tcPr>
          <w:p w14:paraId="3D47EA57" w14:textId="77777777" w:rsidR="00B0426D" w:rsidRPr="009F16C0" w:rsidRDefault="00B0426D" w:rsidP="00401A9A">
            <w:pPr>
              <w:pStyle w:val="TableText"/>
            </w:pPr>
          </w:p>
        </w:tc>
        <w:tc>
          <w:tcPr>
            <w:tcW w:w="1133" w:type="dxa"/>
          </w:tcPr>
          <w:p w14:paraId="0AF5DDCE" w14:textId="77777777" w:rsidR="00B0426D" w:rsidRPr="009F16C0" w:rsidRDefault="00B0426D" w:rsidP="00401A9A">
            <w:pPr>
              <w:pStyle w:val="TableText"/>
            </w:pPr>
          </w:p>
        </w:tc>
        <w:tc>
          <w:tcPr>
            <w:tcW w:w="1276" w:type="dxa"/>
          </w:tcPr>
          <w:p w14:paraId="154AE548" w14:textId="77777777" w:rsidR="00B0426D" w:rsidRDefault="00B0426D" w:rsidP="00401A9A">
            <w:pPr>
              <w:pStyle w:val="TableText"/>
            </w:pPr>
            <w:r>
              <w:t>51.1.4.4.4-5</w:t>
            </w:r>
          </w:p>
        </w:tc>
        <w:tc>
          <w:tcPr>
            <w:tcW w:w="6249" w:type="dxa"/>
          </w:tcPr>
          <w:p w14:paraId="754AAC88" w14:textId="77777777" w:rsidR="00B0426D" w:rsidRDefault="00B0426D" w:rsidP="00434720">
            <w:pPr>
              <w:pStyle w:val="TableText"/>
            </w:pPr>
            <w:r>
              <w:t xml:space="preserve">Adding 2 new test cases </w:t>
            </w:r>
            <w:r w:rsidRPr="00BF5472">
              <w:t xml:space="preserve">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039r2</w:t>
            </w:r>
          </w:p>
        </w:tc>
      </w:tr>
      <w:tr w:rsidR="00B0426D" w:rsidRPr="00BF5472" w14:paraId="13B53443" w14:textId="77777777" w:rsidTr="00493B77">
        <w:tc>
          <w:tcPr>
            <w:tcW w:w="622" w:type="dxa"/>
          </w:tcPr>
          <w:p w14:paraId="758FAF47" w14:textId="77777777" w:rsidR="00B0426D" w:rsidRPr="009F16C0" w:rsidRDefault="00B0426D" w:rsidP="00401A9A">
            <w:pPr>
              <w:pStyle w:val="TableText"/>
            </w:pPr>
          </w:p>
        </w:tc>
        <w:tc>
          <w:tcPr>
            <w:tcW w:w="1133" w:type="dxa"/>
          </w:tcPr>
          <w:p w14:paraId="24442ED5" w14:textId="77777777" w:rsidR="00B0426D" w:rsidRPr="009F16C0" w:rsidRDefault="00B0426D" w:rsidP="00401A9A">
            <w:pPr>
              <w:pStyle w:val="TableText"/>
            </w:pPr>
          </w:p>
        </w:tc>
        <w:tc>
          <w:tcPr>
            <w:tcW w:w="1276" w:type="dxa"/>
          </w:tcPr>
          <w:p w14:paraId="66C5548E" w14:textId="77777777" w:rsidR="00B0426D" w:rsidRDefault="00B0426D" w:rsidP="00401A9A">
            <w:pPr>
              <w:pStyle w:val="TableText"/>
            </w:pPr>
            <w:r>
              <w:t>51.1.4.6.1</w:t>
            </w:r>
          </w:p>
        </w:tc>
        <w:tc>
          <w:tcPr>
            <w:tcW w:w="6249" w:type="dxa"/>
          </w:tcPr>
          <w:p w14:paraId="3B49A7C0" w14:textId="77777777" w:rsidR="00B0426D" w:rsidRDefault="00B0426D" w:rsidP="0033459F">
            <w:pPr>
              <w:pStyle w:val="TableText"/>
            </w:pPr>
            <w:r>
              <w:t xml:space="preserve">Adding new section and 1 new test case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042r1</w:t>
            </w:r>
          </w:p>
        </w:tc>
      </w:tr>
      <w:tr w:rsidR="00B0426D" w:rsidRPr="008D055C" w14:paraId="019104AF" w14:textId="77777777" w:rsidTr="00493B77">
        <w:tc>
          <w:tcPr>
            <w:tcW w:w="622" w:type="dxa"/>
          </w:tcPr>
          <w:p w14:paraId="29A2BB11" w14:textId="77777777" w:rsidR="00B0426D" w:rsidRPr="009F16C0" w:rsidRDefault="00B0426D" w:rsidP="001922FF">
            <w:pPr>
              <w:pStyle w:val="TableText"/>
            </w:pPr>
          </w:p>
        </w:tc>
        <w:tc>
          <w:tcPr>
            <w:tcW w:w="1133" w:type="dxa"/>
          </w:tcPr>
          <w:p w14:paraId="62EF5503" w14:textId="77777777" w:rsidR="00B0426D" w:rsidRPr="009F16C0" w:rsidRDefault="00B0426D" w:rsidP="001922FF">
            <w:pPr>
              <w:pStyle w:val="TableText"/>
            </w:pPr>
          </w:p>
        </w:tc>
        <w:tc>
          <w:tcPr>
            <w:tcW w:w="1276" w:type="dxa"/>
          </w:tcPr>
          <w:p w14:paraId="129D4C21" w14:textId="77777777" w:rsidR="00B0426D" w:rsidRDefault="00B0426D" w:rsidP="001922FF">
            <w:pPr>
              <w:pStyle w:val="TableText"/>
            </w:pPr>
            <w:r>
              <w:t>51.1.6.6.1-2</w:t>
            </w:r>
          </w:p>
        </w:tc>
        <w:tc>
          <w:tcPr>
            <w:tcW w:w="6249" w:type="dxa"/>
          </w:tcPr>
          <w:p w14:paraId="377E4104" w14:textId="77777777" w:rsidR="00B0426D" w:rsidRDefault="00B0426D" w:rsidP="007373CF">
            <w:pPr>
              <w:pStyle w:val="TableText"/>
            </w:pPr>
            <w:r>
              <w:t xml:space="preserve">Correction section and test cases Titles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043r1</w:t>
            </w:r>
          </w:p>
        </w:tc>
      </w:tr>
      <w:tr w:rsidR="00B0426D" w:rsidRPr="00BF5472" w14:paraId="3FE71A28" w14:textId="77777777" w:rsidTr="00493B77">
        <w:tc>
          <w:tcPr>
            <w:tcW w:w="622" w:type="dxa"/>
          </w:tcPr>
          <w:p w14:paraId="336D52F7" w14:textId="77777777" w:rsidR="00B0426D" w:rsidRPr="009F16C0" w:rsidRDefault="00B0426D" w:rsidP="00401A9A">
            <w:pPr>
              <w:pStyle w:val="TableText"/>
            </w:pPr>
          </w:p>
        </w:tc>
        <w:tc>
          <w:tcPr>
            <w:tcW w:w="1133" w:type="dxa"/>
          </w:tcPr>
          <w:p w14:paraId="041499B7" w14:textId="77777777" w:rsidR="00B0426D" w:rsidRPr="009F16C0" w:rsidRDefault="00B0426D" w:rsidP="00401A9A">
            <w:pPr>
              <w:pStyle w:val="TableText"/>
            </w:pPr>
          </w:p>
        </w:tc>
        <w:tc>
          <w:tcPr>
            <w:tcW w:w="1276" w:type="dxa"/>
          </w:tcPr>
          <w:p w14:paraId="2559A124" w14:textId="77777777" w:rsidR="00B0426D" w:rsidRDefault="00B0426D" w:rsidP="00401A9A">
            <w:pPr>
              <w:pStyle w:val="TableText"/>
            </w:pPr>
            <w:r>
              <w:t>51.1.7.9-10-11</w:t>
            </w:r>
          </w:p>
        </w:tc>
        <w:tc>
          <w:tcPr>
            <w:tcW w:w="6249" w:type="dxa"/>
          </w:tcPr>
          <w:p w14:paraId="7A879EE1" w14:textId="77777777" w:rsidR="00B0426D" w:rsidRDefault="00B0426D" w:rsidP="00684B95">
            <w:pPr>
              <w:pStyle w:val="TableText"/>
            </w:pPr>
            <w:r>
              <w:t xml:space="preserve">Adding new test cases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035r2 &amp; 36r3</w:t>
            </w:r>
          </w:p>
        </w:tc>
      </w:tr>
      <w:tr w:rsidR="00B0426D" w:rsidRPr="00BF5472" w14:paraId="0CE59945" w14:textId="77777777" w:rsidTr="00493B77">
        <w:tc>
          <w:tcPr>
            <w:tcW w:w="622" w:type="dxa"/>
          </w:tcPr>
          <w:p w14:paraId="1FE34EDE" w14:textId="77777777" w:rsidR="00B0426D" w:rsidRPr="009F16C0" w:rsidRDefault="00B0426D" w:rsidP="00401A9A">
            <w:pPr>
              <w:pStyle w:val="TableText"/>
            </w:pPr>
          </w:p>
        </w:tc>
        <w:tc>
          <w:tcPr>
            <w:tcW w:w="1133" w:type="dxa"/>
          </w:tcPr>
          <w:p w14:paraId="6E55686C" w14:textId="77777777" w:rsidR="00B0426D" w:rsidRPr="009F16C0" w:rsidRDefault="00B0426D" w:rsidP="00401A9A">
            <w:pPr>
              <w:pStyle w:val="TableText"/>
            </w:pPr>
          </w:p>
        </w:tc>
        <w:tc>
          <w:tcPr>
            <w:tcW w:w="1276" w:type="dxa"/>
          </w:tcPr>
          <w:p w14:paraId="5D93E5E7" w14:textId="77777777" w:rsidR="00B0426D" w:rsidRDefault="00B0426D" w:rsidP="00401A9A">
            <w:pPr>
              <w:pStyle w:val="TableText"/>
            </w:pPr>
            <w:r>
              <w:t>51.7.1</w:t>
            </w:r>
          </w:p>
        </w:tc>
        <w:tc>
          <w:tcPr>
            <w:tcW w:w="6249" w:type="dxa"/>
          </w:tcPr>
          <w:p w14:paraId="0DE7B3B3" w14:textId="77777777" w:rsidR="00B0426D" w:rsidRPr="00BF5472" w:rsidRDefault="00B0426D" w:rsidP="00434720">
            <w:pPr>
              <w:pStyle w:val="TableText"/>
            </w:pPr>
            <w:r>
              <w:t>Correction of test case title .</w:t>
            </w:r>
            <w:r w:rsidRPr="00BF5472">
              <w:t xml:space="preserve">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027r1</w:t>
            </w:r>
          </w:p>
        </w:tc>
      </w:tr>
      <w:tr w:rsidR="00B0426D" w:rsidRPr="00BF5472" w14:paraId="372FB9BE" w14:textId="77777777" w:rsidTr="00493B77">
        <w:tc>
          <w:tcPr>
            <w:tcW w:w="622" w:type="dxa"/>
          </w:tcPr>
          <w:p w14:paraId="5F35AB3B" w14:textId="77777777" w:rsidR="00B0426D" w:rsidRPr="009F16C0" w:rsidRDefault="00B0426D" w:rsidP="00401A9A">
            <w:pPr>
              <w:pStyle w:val="TableText"/>
            </w:pPr>
          </w:p>
        </w:tc>
        <w:tc>
          <w:tcPr>
            <w:tcW w:w="1133" w:type="dxa"/>
          </w:tcPr>
          <w:p w14:paraId="28F6D4FF" w14:textId="77777777" w:rsidR="00B0426D" w:rsidRPr="009F16C0" w:rsidRDefault="00B0426D" w:rsidP="00401A9A">
            <w:pPr>
              <w:pStyle w:val="TableText"/>
            </w:pPr>
          </w:p>
        </w:tc>
        <w:tc>
          <w:tcPr>
            <w:tcW w:w="1276" w:type="dxa"/>
          </w:tcPr>
          <w:p w14:paraId="2055F6F5" w14:textId="77777777" w:rsidR="00B0426D" w:rsidRDefault="00B0426D" w:rsidP="00401A9A">
            <w:pPr>
              <w:pStyle w:val="TableText"/>
            </w:pPr>
            <w:r>
              <w:t>51.7.2-3</w:t>
            </w:r>
          </w:p>
        </w:tc>
        <w:tc>
          <w:tcPr>
            <w:tcW w:w="6249" w:type="dxa"/>
          </w:tcPr>
          <w:p w14:paraId="1CEFD0F3" w14:textId="77777777" w:rsidR="00B0426D" w:rsidRDefault="00B0426D" w:rsidP="00401A9A">
            <w:pPr>
              <w:pStyle w:val="TableText"/>
            </w:pPr>
            <w:r>
              <w:t xml:space="preserve">Removing test cases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027r1</w:t>
            </w:r>
          </w:p>
        </w:tc>
      </w:tr>
      <w:tr w:rsidR="00B0426D" w:rsidRPr="002334F3" w14:paraId="52315DC9" w14:textId="77777777" w:rsidTr="00493B77">
        <w:tc>
          <w:tcPr>
            <w:tcW w:w="622" w:type="dxa"/>
          </w:tcPr>
          <w:p w14:paraId="3CF58218" w14:textId="77777777" w:rsidR="00B0426D" w:rsidRPr="009F16C0" w:rsidRDefault="00B0426D" w:rsidP="001922FF">
            <w:pPr>
              <w:pStyle w:val="TableText"/>
            </w:pPr>
          </w:p>
        </w:tc>
        <w:tc>
          <w:tcPr>
            <w:tcW w:w="1133" w:type="dxa"/>
          </w:tcPr>
          <w:p w14:paraId="318CA4EB" w14:textId="77777777" w:rsidR="00B0426D" w:rsidRPr="009F16C0" w:rsidRDefault="00B0426D" w:rsidP="001922FF">
            <w:pPr>
              <w:pStyle w:val="TableText"/>
            </w:pPr>
          </w:p>
        </w:tc>
        <w:tc>
          <w:tcPr>
            <w:tcW w:w="1276" w:type="dxa"/>
          </w:tcPr>
          <w:p w14:paraId="7B9F88CF" w14:textId="77777777" w:rsidR="00B0426D" w:rsidRDefault="00B0426D" w:rsidP="001922FF">
            <w:pPr>
              <w:pStyle w:val="TableText"/>
            </w:pPr>
            <w:r>
              <w:t>51.11.4</w:t>
            </w:r>
          </w:p>
        </w:tc>
        <w:tc>
          <w:tcPr>
            <w:tcW w:w="6249" w:type="dxa"/>
          </w:tcPr>
          <w:p w14:paraId="32506B4E" w14:textId="77777777" w:rsidR="00B0426D" w:rsidRPr="002334F3" w:rsidRDefault="00B0426D" w:rsidP="00B20EB4">
            <w:pPr>
              <w:pStyle w:val="TableText"/>
            </w:pPr>
            <w:r w:rsidRPr="002334F3">
              <w:t xml:space="preserve">Adding </w:t>
            </w:r>
            <w:r>
              <w:t xml:space="preserve">1 </w:t>
            </w:r>
            <w:r w:rsidRPr="002334F3">
              <w:t xml:space="preserve">new test case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044</w:t>
            </w:r>
          </w:p>
        </w:tc>
      </w:tr>
      <w:tr w:rsidR="00B0426D" w:rsidRPr="009F16C0" w14:paraId="2B35A5E3" w14:textId="77777777" w:rsidTr="00493B77">
        <w:tc>
          <w:tcPr>
            <w:tcW w:w="622" w:type="dxa"/>
          </w:tcPr>
          <w:p w14:paraId="4AE7C8AD" w14:textId="77777777" w:rsidR="00B0426D" w:rsidRPr="009F16C0" w:rsidRDefault="00B0426D" w:rsidP="00401A9A">
            <w:pPr>
              <w:pStyle w:val="TableText"/>
            </w:pPr>
          </w:p>
        </w:tc>
        <w:tc>
          <w:tcPr>
            <w:tcW w:w="1133" w:type="dxa"/>
          </w:tcPr>
          <w:p w14:paraId="390A7AD3" w14:textId="77777777" w:rsidR="00B0426D" w:rsidRPr="009F16C0" w:rsidRDefault="00B0426D" w:rsidP="00401A9A">
            <w:pPr>
              <w:pStyle w:val="TableText"/>
            </w:pPr>
          </w:p>
        </w:tc>
        <w:tc>
          <w:tcPr>
            <w:tcW w:w="1276" w:type="dxa"/>
          </w:tcPr>
          <w:p w14:paraId="6216D2A8" w14:textId="77777777" w:rsidR="00B0426D" w:rsidRDefault="00B0426D" w:rsidP="00401A9A">
            <w:pPr>
              <w:pStyle w:val="TableText"/>
            </w:pPr>
            <w:r>
              <w:t>58.6.2.8</w:t>
            </w:r>
          </w:p>
        </w:tc>
        <w:tc>
          <w:tcPr>
            <w:tcW w:w="6249" w:type="dxa"/>
          </w:tcPr>
          <w:p w14:paraId="209C675A" w14:textId="77777777" w:rsidR="00B0426D" w:rsidRDefault="00B0426D" w:rsidP="00401A9A">
            <w:pPr>
              <w:pStyle w:val="CSFieldInfo"/>
              <w:framePr w:wrap="auto" w:vAnchor="margin" w:hAnchor="text" w:yAlign="inline"/>
              <w:rPr>
                <w:rFonts w:cs="Times New Roman"/>
                <w:bCs w:val="0"/>
                <w:sz w:val="18"/>
              </w:rPr>
            </w:pPr>
            <w:r>
              <w:rPr>
                <w:rFonts w:cs="Times New Roman"/>
                <w:bCs w:val="0"/>
                <w:sz w:val="18"/>
              </w:rPr>
              <w:t>Setting to VOID o</w:t>
            </w:r>
            <w:r w:rsidRPr="001806D2">
              <w:rPr>
                <w:rFonts w:cs="Times New Roman"/>
                <w:bCs w:val="0"/>
                <w:sz w:val="18"/>
              </w:rPr>
              <w:t xml:space="preserve">bsolete test cases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060</w:t>
            </w:r>
          </w:p>
        </w:tc>
      </w:tr>
      <w:tr w:rsidR="00B0426D" w:rsidRPr="009F16C0" w14:paraId="50F84C5C" w14:textId="77777777" w:rsidTr="00493B77">
        <w:tc>
          <w:tcPr>
            <w:tcW w:w="622" w:type="dxa"/>
          </w:tcPr>
          <w:p w14:paraId="4429C62A" w14:textId="77777777" w:rsidR="00B0426D" w:rsidRPr="009F16C0" w:rsidRDefault="00B0426D" w:rsidP="00401A9A">
            <w:pPr>
              <w:pStyle w:val="TableText"/>
            </w:pPr>
          </w:p>
        </w:tc>
        <w:tc>
          <w:tcPr>
            <w:tcW w:w="1133" w:type="dxa"/>
          </w:tcPr>
          <w:p w14:paraId="11A404CA" w14:textId="77777777" w:rsidR="00B0426D" w:rsidRPr="009F16C0" w:rsidRDefault="00B0426D" w:rsidP="00401A9A">
            <w:pPr>
              <w:pStyle w:val="TableText"/>
            </w:pPr>
          </w:p>
        </w:tc>
        <w:tc>
          <w:tcPr>
            <w:tcW w:w="1276" w:type="dxa"/>
          </w:tcPr>
          <w:p w14:paraId="5C587074" w14:textId="77777777" w:rsidR="00B0426D" w:rsidRDefault="00B0426D" w:rsidP="00401A9A">
            <w:pPr>
              <w:pStyle w:val="TableText"/>
            </w:pPr>
            <w:r>
              <w:t>58.6.3.21</w:t>
            </w:r>
          </w:p>
        </w:tc>
        <w:tc>
          <w:tcPr>
            <w:tcW w:w="6249" w:type="dxa"/>
          </w:tcPr>
          <w:p w14:paraId="47DEFF63" w14:textId="77777777" w:rsidR="00B0426D" w:rsidRDefault="00B0426D" w:rsidP="00401A9A">
            <w:pPr>
              <w:pStyle w:val="CSFieldInfo"/>
              <w:framePr w:wrap="auto" w:vAnchor="margin" w:hAnchor="text" w:yAlign="inline"/>
              <w:rPr>
                <w:rFonts w:cs="Times New Roman"/>
                <w:bCs w:val="0"/>
                <w:sz w:val="18"/>
              </w:rPr>
            </w:pPr>
            <w:r>
              <w:rPr>
                <w:rFonts w:cs="Times New Roman"/>
                <w:bCs w:val="0"/>
                <w:sz w:val="18"/>
              </w:rPr>
              <w:t>Setting to VOID o</w:t>
            </w:r>
            <w:r w:rsidRPr="001806D2">
              <w:rPr>
                <w:rFonts w:cs="Times New Roman"/>
                <w:bCs w:val="0"/>
                <w:sz w:val="18"/>
              </w:rPr>
              <w:t xml:space="preserve">bsolete test cases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060</w:t>
            </w:r>
          </w:p>
        </w:tc>
      </w:tr>
      <w:tr w:rsidR="00B0426D" w:rsidRPr="009F16C0" w14:paraId="73BF2B80" w14:textId="77777777" w:rsidTr="00493B77">
        <w:tc>
          <w:tcPr>
            <w:tcW w:w="622" w:type="dxa"/>
          </w:tcPr>
          <w:p w14:paraId="609645A1" w14:textId="77777777" w:rsidR="00B0426D" w:rsidRPr="009F16C0" w:rsidRDefault="00B0426D" w:rsidP="00401A9A">
            <w:pPr>
              <w:pStyle w:val="TableText"/>
            </w:pPr>
          </w:p>
        </w:tc>
        <w:tc>
          <w:tcPr>
            <w:tcW w:w="1133" w:type="dxa"/>
          </w:tcPr>
          <w:p w14:paraId="7FFA1404" w14:textId="77777777" w:rsidR="00B0426D" w:rsidRPr="009F16C0" w:rsidRDefault="00B0426D" w:rsidP="00401A9A">
            <w:pPr>
              <w:pStyle w:val="TableText"/>
            </w:pPr>
          </w:p>
        </w:tc>
        <w:tc>
          <w:tcPr>
            <w:tcW w:w="1276" w:type="dxa"/>
          </w:tcPr>
          <w:p w14:paraId="37DED830" w14:textId="77777777" w:rsidR="00B0426D" w:rsidRDefault="00B0426D" w:rsidP="00401A9A">
            <w:pPr>
              <w:pStyle w:val="TableText"/>
            </w:pPr>
            <w:r>
              <w:t>58.6.3.22</w:t>
            </w:r>
          </w:p>
        </w:tc>
        <w:tc>
          <w:tcPr>
            <w:tcW w:w="6249" w:type="dxa"/>
          </w:tcPr>
          <w:p w14:paraId="7B18714A" w14:textId="77777777" w:rsidR="00B0426D" w:rsidRDefault="00B0426D" w:rsidP="00401A9A">
            <w:pPr>
              <w:pStyle w:val="CSFieldInfo"/>
              <w:framePr w:wrap="auto" w:vAnchor="margin" w:hAnchor="text" w:yAlign="inline"/>
              <w:rPr>
                <w:rFonts w:cs="Times New Roman"/>
                <w:bCs w:val="0"/>
                <w:sz w:val="18"/>
              </w:rPr>
            </w:pPr>
            <w:r>
              <w:rPr>
                <w:rFonts w:cs="Times New Roman"/>
                <w:bCs w:val="0"/>
                <w:sz w:val="18"/>
              </w:rPr>
              <w:t>Correction of</w:t>
            </w:r>
            <w:r w:rsidRPr="00086129">
              <w:rPr>
                <w:rFonts w:cs="Times New Roman"/>
                <w:bCs w:val="0"/>
                <w:sz w:val="18"/>
              </w:rPr>
              <w:t xml:space="preserve"> </w:t>
            </w:r>
            <w:r>
              <w:rPr>
                <w:rFonts w:cs="Times New Roman"/>
                <w:bCs w:val="0"/>
                <w:sz w:val="18"/>
              </w:rPr>
              <w:t>Title</w:t>
            </w:r>
            <w:r w:rsidRPr="009F16C0">
              <w:rPr>
                <w:i/>
                <w:color w:val="00B050"/>
                <w:sz w:val="16"/>
                <w:szCs w:val="16"/>
              </w:rPr>
              <w:t xml:space="preserve"> FT Doc 5</w:t>
            </w:r>
            <w:r>
              <w:rPr>
                <w:i/>
                <w:color w:val="00B050"/>
                <w:sz w:val="16"/>
                <w:szCs w:val="16"/>
              </w:rPr>
              <w:t>5</w:t>
            </w:r>
            <w:r w:rsidRPr="009F16C0">
              <w:rPr>
                <w:i/>
                <w:color w:val="00B050"/>
                <w:sz w:val="16"/>
                <w:szCs w:val="16"/>
              </w:rPr>
              <w:t>_</w:t>
            </w:r>
            <w:r>
              <w:rPr>
                <w:i/>
                <w:color w:val="00B050"/>
                <w:sz w:val="16"/>
                <w:szCs w:val="16"/>
              </w:rPr>
              <w:t>024r1</w:t>
            </w:r>
          </w:p>
        </w:tc>
      </w:tr>
      <w:tr w:rsidR="00B0426D" w:rsidRPr="009F16C0" w14:paraId="10DE640E" w14:textId="77777777" w:rsidTr="00493B77">
        <w:tc>
          <w:tcPr>
            <w:tcW w:w="622" w:type="dxa"/>
          </w:tcPr>
          <w:p w14:paraId="07F4C504" w14:textId="77777777" w:rsidR="00B0426D" w:rsidRPr="009F16C0" w:rsidRDefault="00B0426D" w:rsidP="00401A9A">
            <w:pPr>
              <w:pStyle w:val="TableText"/>
            </w:pPr>
          </w:p>
        </w:tc>
        <w:tc>
          <w:tcPr>
            <w:tcW w:w="1133" w:type="dxa"/>
          </w:tcPr>
          <w:p w14:paraId="5436D323" w14:textId="77777777" w:rsidR="00B0426D" w:rsidRPr="009F16C0" w:rsidRDefault="00B0426D" w:rsidP="00401A9A">
            <w:pPr>
              <w:pStyle w:val="TableText"/>
            </w:pPr>
          </w:p>
        </w:tc>
        <w:tc>
          <w:tcPr>
            <w:tcW w:w="1276" w:type="dxa"/>
          </w:tcPr>
          <w:p w14:paraId="564ED7C1" w14:textId="77777777" w:rsidR="00B0426D" w:rsidRDefault="00B0426D" w:rsidP="00401A9A">
            <w:pPr>
              <w:pStyle w:val="TableText"/>
            </w:pPr>
            <w:r>
              <w:t>58.6.7</w:t>
            </w:r>
          </w:p>
        </w:tc>
        <w:tc>
          <w:tcPr>
            <w:tcW w:w="6249" w:type="dxa"/>
          </w:tcPr>
          <w:p w14:paraId="29B7F27D" w14:textId="77777777" w:rsidR="00B0426D" w:rsidRDefault="00B0426D" w:rsidP="00401A9A">
            <w:pPr>
              <w:pStyle w:val="CSFieldInfo"/>
              <w:framePr w:wrap="auto" w:vAnchor="margin" w:hAnchor="text" w:yAlign="inline"/>
              <w:rPr>
                <w:rFonts w:cs="Times New Roman"/>
                <w:bCs w:val="0"/>
                <w:sz w:val="18"/>
              </w:rPr>
            </w:pPr>
            <w:r>
              <w:rPr>
                <w:rFonts w:cs="Times New Roman"/>
                <w:bCs w:val="0"/>
                <w:sz w:val="18"/>
              </w:rPr>
              <w:t>Setting to VOID o</w:t>
            </w:r>
            <w:r w:rsidRPr="001806D2">
              <w:rPr>
                <w:rFonts w:cs="Times New Roman"/>
                <w:bCs w:val="0"/>
                <w:sz w:val="18"/>
              </w:rPr>
              <w:t xml:space="preserve">bsolete </w:t>
            </w:r>
            <w:r>
              <w:rPr>
                <w:rFonts w:cs="Times New Roman"/>
                <w:bCs w:val="0"/>
                <w:sz w:val="18"/>
              </w:rPr>
              <w:t xml:space="preserve">section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060</w:t>
            </w:r>
          </w:p>
        </w:tc>
      </w:tr>
      <w:tr w:rsidR="00B0426D" w:rsidRPr="009F16C0" w14:paraId="7549E437" w14:textId="77777777" w:rsidTr="00493B77">
        <w:tc>
          <w:tcPr>
            <w:tcW w:w="622" w:type="dxa"/>
          </w:tcPr>
          <w:p w14:paraId="3EB11ADE" w14:textId="77777777" w:rsidR="00B0426D" w:rsidRPr="009F16C0" w:rsidRDefault="00B0426D" w:rsidP="00401A9A">
            <w:pPr>
              <w:pStyle w:val="TableText"/>
            </w:pPr>
          </w:p>
        </w:tc>
        <w:tc>
          <w:tcPr>
            <w:tcW w:w="1133" w:type="dxa"/>
          </w:tcPr>
          <w:p w14:paraId="2B608FD1" w14:textId="77777777" w:rsidR="00B0426D" w:rsidRPr="009F16C0" w:rsidRDefault="00B0426D" w:rsidP="00401A9A">
            <w:pPr>
              <w:pStyle w:val="TableText"/>
            </w:pPr>
          </w:p>
        </w:tc>
        <w:tc>
          <w:tcPr>
            <w:tcW w:w="1276" w:type="dxa"/>
          </w:tcPr>
          <w:p w14:paraId="3279FE3F" w14:textId="77777777" w:rsidR="00B0426D" w:rsidRDefault="00B0426D" w:rsidP="00401A9A">
            <w:pPr>
              <w:pStyle w:val="TableText"/>
            </w:pPr>
            <w:r>
              <w:t>58.6.7.1-2-3-4-5</w:t>
            </w:r>
          </w:p>
        </w:tc>
        <w:tc>
          <w:tcPr>
            <w:tcW w:w="6249" w:type="dxa"/>
          </w:tcPr>
          <w:p w14:paraId="0D1B8F01" w14:textId="77777777" w:rsidR="00B0426D" w:rsidRDefault="00B0426D" w:rsidP="00401A9A">
            <w:pPr>
              <w:pStyle w:val="CSFieldInfo"/>
              <w:framePr w:wrap="auto" w:vAnchor="margin" w:hAnchor="text" w:yAlign="inline"/>
              <w:rPr>
                <w:rFonts w:cs="Times New Roman"/>
                <w:bCs w:val="0"/>
                <w:sz w:val="18"/>
              </w:rPr>
            </w:pPr>
            <w:r>
              <w:rPr>
                <w:rFonts w:cs="Times New Roman"/>
                <w:bCs w:val="0"/>
                <w:sz w:val="18"/>
              </w:rPr>
              <w:t>Setting to VOID o</w:t>
            </w:r>
            <w:r w:rsidRPr="001806D2">
              <w:rPr>
                <w:rFonts w:cs="Times New Roman"/>
                <w:bCs w:val="0"/>
                <w:sz w:val="18"/>
              </w:rPr>
              <w:t xml:space="preserve">bsolete test cases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060</w:t>
            </w:r>
          </w:p>
        </w:tc>
      </w:tr>
      <w:tr w:rsidR="00B0426D" w:rsidRPr="009F16C0" w14:paraId="3978A743" w14:textId="77777777" w:rsidTr="00493B77">
        <w:tc>
          <w:tcPr>
            <w:tcW w:w="622" w:type="dxa"/>
          </w:tcPr>
          <w:p w14:paraId="2EC4FD6E" w14:textId="77777777" w:rsidR="00B0426D" w:rsidRPr="009F16C0" w:rsidRDefault="00B0426D" w:rsidP="00401A9A">
            <w:pPr>
              <w:pStyle w:val="TableText"/>
            </w:pPr>
          </w:p>
        </w:tc>
        <w:tc>
          <w:tcPr>
            <w:tcW w:w="1133" w:type="dxa"/>
          </w:tcPr>
          <w:p w14:paraId="563B2AB8" w14:textId="77777777" w:rsidR="00B0426D" w:rsidRPr="009F16C0" w:rsidRDefault="00B0426D" w:rsidP="00401A9A">
            <w:pPr>
              <w:pStyle w:val="TableText"/>
            </w:pPr>
          </w:p>
        </w:tc>
        <w:tc>
          <w:tcPr>
            <w:tcW w:w="1276" w:type="dxa"/>
          </w:tcPr>
          <w:p w14:paraId="36E2B2CE" w14:textId="77777777" w:rsidR="00B0426D" w:rsidRDefault="00B0426D" w:rsidP="00401A9A">
            <w:pPr>
              <w:pStyle w:val="TableText"/>
            </w:pPr>
            <w:r>
              <w:t>58.9.2.1-2-3</w:t>
            </w:r>
          </w:p>
        </w:tc>
        <w:tc>
          <w:tcPr>
            <w:tcW w:w="6249" w:type="dxa"/>
          </w:tcPr>
          <w:p w14:paraId="31F25A22" w14:textId="77777777" w:rsidR="00B0426D" w:rsidRPr="004206DB" w:rsidRDefault="00B0426D" w:rsidP="00401A9A">
            <w:pPr>
              <w:pStyle w:val="CSFieldInfo"/>
              <w:framePr w:wrap="auto" w:vAnchor="margin" w:hAnchor="text" w:yAlign="inline"/>
              <w:rPr>
                <w:rFonts w:cs="Times New Roman"/>
                <w:bCs w:val="0"/>
                <w:sz w:val="18"/>
              </w:rPr>
            </w:pPr>
            <w:r>
              <w:rPr>
                <w:rFonts w:cs="Times New Roman"/>
                <w:bCs w:val="0"/>
                <w:sz w:val="18"/>
              </w:rPr>
              <w:t xml:space="preserve">Correction test cases </w:t>
            </w:r>
            <w:r w:rsidR="00DF3D5E">
              <w:rPr>
                <w:rFonts w:cs="Times New Roman"/>
                <w:bCs w:val="0"/>
                <w:sz w:val="18"/>
              </w:rPr>
              <w:t>title</w:t>
            </w:r>
            <w:r>
              <w:rPr>
                <w:rFonts w:cs="Times New Roman"/>
                <w:bCs w:val="0"/>
                <w:sz w:val="18"/>
              </w:rPr>
              <w:t xml:space="preserve">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023r2</w:t>
            </w:r>
          </w:p>
        </w:tc>
      </w:tr>
      <w:tr w:rsidR="00B0426D" w:rsidRPr="00BF5472" w14:paraId="4D4EA988" w14:textId="77777777" w:rsidTr="00493B77">
        <w:tc>
          <w:tcPr>
            <w:tcW w:w="622" w:type="dxa"/>
          </w:tcPr>
          <w:p w14:paraId="64B5982B" w14:textId="77777777" w:rsidR="00B0426D" w:rsidRPr="009F16C0" w:rsidRDefault="00B0426D" w:rsidP="00C52F62">
            <w:pPr>
              <w:pStyle w:val="TableText"/>
            </w:pPr>
          </w:p>
        </w:tc>
        <w:tc>
          <w:tcPr>
            <w:tcW w:w="1133" w:type="dxa"/>
          </w:tcPr>
          <w:p w14:paraId="259B99DE" w14:textId="77777777" w:rsidR="00B0426D" w:rsidRPr="009F16C0" w:rsidRDefault="00B0426D" w:rsidP="00C52F62">
            <w:pPr>
              <w:pStyle w:val="TableText"/>
            </w:pPr>
          </w:p>
        </w:tc>
        <w:tc>
          <w:tcPr>
            <w:tcW w:w="1276" w:type="dxa"/>
          </w:tcPr>
          <w:p w14:paraId="5D6A90DE" w14:textId="77777777" w:rsidR="00B0426D" w:rsidRDefault="00B0426D" w:rsidP="00C52F62">
            <w:pPr>
              <w:pStyle w:val="TableText"/>
            </w:pPr>
            <w:r>
              <w:t>58-1.3.2.11</w:t>
            </w:r>
            <w:r>
              <w:br/>
              <w:t>-12-13</w:t>
            </w:r>
          </w:p>
        </w:tc>
        <w:tc>
          <w:tcPr>
            <w:tcW w:w="6249" w:type="dxa"/>
          </w:tcPr>
          <w:p w14:paraId="5C448FD4" w14:textId="77777777" w:rsidR="00B0426D" w:rsidRDefault="00B0426D" w:rsidP="00C52F62">
            <w:pPr>
              <w:pStyle w:val="TableText"/>
            </w:pPr>
            <w:r>
              <w:t xml:space="preserve">Updating test cases title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022</w:t>
            </w:r>
          </w:p>
        </w:tc>
      </w:tr>
      <w:tr w:rsidR="00B0426D" w:rsidRPr="009F16C0" w14:paraId="3E4A6730" w14:textId="77777777" w:rsidTr="00493B77">
        <w:tc>
          <w:tcPr>
            <w:tcW w:w="622" w:type="dxa"/>
          </w:tcPr>
          <w:p w14:paraId="5DCAA75D" w14:textId="77777777" w:rsidR="00B0426D" w:rsidRPr="009F16C0" w:rsidRDefault="00B0426D" w:rsidP="00401A9A">
            <w:pPr>
              <w:pStyle w:val="TableText"/>
            </w:pPr>
          </w:p>
        </w:tc>
        <w:tc>
          <w:tcPr>
            <w:tcW w:w="1133" w:type="dxa"/>
          </w:tcPr>
          <w:p w14:paraId="42837646" w14:textId="77777777" w:rsidR="00B0426D" w:rsidRPr="009F16C0" w:rsidRDefault="00B0426D" w:rsidP="00401A9A">
            <w:pPr>
              <w:pStyle w:val="TableText"/>
            </w:pPr>
          </w:p>
        </w:tc>
        <w:tc>
          <w:tcPr>
            <w:tcW w:w="1276" w:type="dxa"/>
          </w:tcPr>
          <w:p w14:paraId="485D2CF4" w14:textId="77777777" w:rsidR="00B0426D" w:rsidRDefault="00B0426D" w:rsidP="00401A9A">
            <w:pPr>
              <w:pStyle w:val="TableText"/>
            </w:pPr>
            <w:r>
              <w:t>58-1.3.3.9</w:t>
            </w:r>
          </w:p>
        </w:tc>
        <w:tc>
          <w:tcPr>
            <w:tcW w:w="6249" w:type="dxa"/>
          </w:tcPr>
          <w:p w14:paraId="39925818" w14:textId="77777777" w:rsidR="00B0426D" w:rsidRPr="00DB47A9" w:rsidRDefault="00B0426D" w:rsidP="00401A9A">
            <w:pPr>
              <w:pStyle w:val="CSFieldInfo"/>
              <w:framePr w:wrap="auto" w:vAnchor="margin" w:hAnchor="text" w:yAlign="inline"/>
              <w:rPr>
                <w:rFonts w:cs="Times New Roman"/>
                <w:bCs w:val="0"/>
                <w:sz w:val="18"/>
              </w:rPr>
            </w:pPr>
            <w:r>
              <w:rPr>
                <w:rFonts w:cs="Times New Roman"/>
                <w:bCs w:val="0"/>
                <w:sz w:val="18"/>
              </w:rPr>
              <w:t xml:space="preserve">Setting to VOID test case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055r1</w:t>
            </w:r>
          </w:p>
        </w:tc>
      </w:tr>
      <w:tr w:rsidR="00B0426D" w:rsidRPr="009F16C0" w14:paraId="30B9DC9A" w14:textId="77777777" w:rsidTr="00493B77">
        <w:tc>
          <w:tcPr>
            <w:tcW w:w="622" w:type="dxa"/>
          </w:tcPr>
          <w:p w14:paraId="47656771" w14:textId="77777777" w:rsidR="00B0426D" w:rsidRPr="009F16C0" w:rsidRDefault="00B0426D" w:rsidP="00401A9A">
            <w:pPr>
              <w:pStyle w:val="TableText"/>
            </w:pPr>
          </w:p>
        </w:tc>
        <w:tc>
          <w:tcPr>
            <w:tcW w:w="1133" w:type="dxa"/>
          </w:tcPr>
          <w:p w14:paraId="183E2D13" w14:textId="77777777" w:rsidR="00B0426D" w:rsidRPr="009F16C0" w:rsidRDefault="00B0426D" w:rsidP="00401A9A">
            <w:pPr>
              <w:pStyle w:val="TableText"/>
            </w:pPr>
          </w:p>
        </w:tc>
        <w:tc>
          <w:tcPr>
            <w:tcW w:w="1276" w:type="dxa"/>
          </w:tcPr>
          <w:p w14:paraId="2453EF45" w14:textId="77777777" w:rsidR="00B0426D" w:rsidRDefault="00B0426D" w:rsidP="00401A9A">
            <w:pPr>
              <w:pStyle w:val="TableText"/>
            </w:pPr>
            <w:r>
              <w:t>58-1.3.3.15</w:t>
            </w:r>
          </w:p>
        </w:tc>
        <w:tc>
          <w:tcPr>
            <w:tcW w:w="6249" w:type="dxa"/>
          </w:tcPr>
          <w:p w14:paraId="430EFAD7" w14:textId="77777777" w:rsidR="00B0426D" w:rsidRDefault="00B0426D" w:rsidP="000F471D">
            <w:pPr>
              <w:pStyle w:val="CSFieldInfo"/>
              <w:framePr w:wrap="auto" w:vAnchor="margin" w:hAnchor="text" w:yAlign="inline"/>
              <w:rPr>
                <w:rFonts w:cs="Times New Roman"/>
                <w:bCs w:val="0"/>
                <w:sz w:val="18"/>
              </w:rPr>
            </w:pPr>
            <w:r>
              <w:rPr>
                <w:rFonts w:cs="Times New Roman"/>
                <w:bCs w:val="0"/>
                <w:sz w:val="18"/>
              </w:rPr>
              <w:t xml:space="preserve">Correction Title (editorial change)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022</w:t>
            </w:r>
          </w:p>
        </w:tc>
      </w:tr>
      <w:tr w:rsidR="00B0426D" w:rsidRPr="009F16C0" w14:paraId="2630174A" w14:textId="77777777" w:rsidTr="00493B77">
        <w:tc>
          <w:tcPr>
            <w:tcW w:w="622" w:type="dxa"/>
          </w:tcPr>
          <w:p w14:paraId="6550D942" w14:textId="77777777" w:rsidR="00B0426D" w:rsidRPr="009F16C0" w:rsidRDefault="00B0426D" w:rsidP="00401A9A">
            <w:pPr>
              <w:pStyle w:val="TableText"/>
            </w:pPr>
          </w:p>
        </w:tc>
        <w:tc>
          <w:tcPr>
            <w:tcW w:w="1133" w:type="dxa"/>
          </w:tcPr>
          <w:p w14:paraId="69ABA698" w14:textId="77777777" w:rsidR="00B0426D" w:rsidRPr="009F16C0" w:rsidRDefault="00B0426D" w:rsidP="00401A9A">
            <w:pPr>
              <w:pStyle w:val="TableText"/>
            </w:pPr>
          </w:p>
        </w:tc>
        <w:tc>
          <w:tcPr>
            <w:tcW w:w="1276" w:type="dxa"/>
          </w:tcPr>
          <w:p w14:paraId="79230B74" w14:textId="77777777" w:rsidR="00B0426D" w:rsidRPr="009F16C0" w:rsidRDefault="00B0426D" w:rsidP="00401A9A">
            <w:pPr>
              <w:pStyle w:val="TableText"/>
            </w:pPr>
            <w:r>
              <w:t>58-1.3.3. 19-20-21</w:t>
            </w:r>
          </w:p>
        </w:tc>
        <w:tc>
          <w:tcPr>
            <w:tcW w:w="6249" w:type="dxa"/>
          </w:tcPr>
          <w:p w14:paraId="507B531B" w14:textId="77777777" w:rsidR="00B0426D" w:rsidRPr="009F16C0" w:rsidRDefault="00B0426D" w:rsidP="00401A9A">
            <w:pPr>
              <w:pStyle w:val="CSFieldInfo"/>
              <w:framePr w:wrap="auto" w:vAnchor="margin" w:hAnchor="text" w:yAlign="inline"/>
              <w:rPr>
                <w:rFonts w:cs="Times New Roman"/>
                <w:bCs w:val="0"/>
                <w:sz w:val="18"/>
              </w:rPr>
            </w:pPr>
            <w:r w:rsidRPr="004206DB">
              <w:rPr>
                <w:rFonts w:cs="Times New Roman"/>
                <w:bCs w:val="0"/>
                <w:sz w:val="18"/>
              </w:rPr>
              <w:t xml:space="preserve">Adding </w:t>
            </w:r>
            <w:r>
              <w:rPr>
                <w:rFonts w:cs="Times New Roman"/>
                <w:bCs w:val="0"/>
                <w:sz w:val="18"/>
              </w:rPr>
              <w:t xml:space="preserve">3 </w:t>
            </w:r>
            <w:r w:rsidRPr="004206DB">
              <w:rPr>
                <w:rFonts w:cs="Times New Roman"/>
                <w:bCs w:val="0"/>
                <w:sz w:val="18"/>
              </w:rPr>
              <w:t xml:space="preserve">new </w:t>
            </w:r>
            <w:r>
              <w:rPr>
                <w:rFonts w:cs="Times New Roman"/>
                <w:bCs w:val="0"/>
                <w:sz w:val="18"/>
              </w:rPr>
              <w:t>te</w:t>
            </w:r>
            <w:r w:rsidRPr="004206DB">
              <w:rPr>
                <w:rFonts w:cs="Times New Roman"/>
                <w:bCs w:val="0"/>
                <w:sz w:val="18"/>
              </w:rPr>
              <w:t>st cases for Video share for RCS CPR</w:t>
            </w:r>
            <w:r>
              <w:rPr>
                <w:rFonts w:cs="Times New Roman"/>
                <w:bCs w:val="0"/>
                <w:sz w:val="18"/>
              </w:rPr>
              <w:t xml:space="preserve">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059r1</w:t>
            </w:r>
          </w:p>
        </w:tc>
      </w:tr>
      <w:tr w:rsidR="00B0426D" w:rsidRPr="009F16C0" w14:paraId="68AEAF66" w14:textId="77777777" w:rsidTr="00493B77">
        <w:tc>
          <w:tcPr>
            <w:tcW w:w="622" w:type="dxa"/>
          </w:tcPr>
          <w:p w14:paraId="1DFA3B9D" w14:textId="77777777" w:rsidR="00B0426D" w:rsidRPr="009F16C0" w:rsidRDefault="00B0426D" w:rsidP="00401A9A">
            <w:pPr>
              <w:pStyle w:val="TableText"/>
            </w:pPr>
          </w:p>
        </w:tc>
        <w:tc>
          <w:tcPr>
            <w:tcW w:w="1133" w:type="dxa"/>
          </w:tcPr>
          <w:p w14:paraId="23CDC5B0" w14:textId="77777777" w:rsidR="00B0426D" w:rsidRPr="009F16C0" w:rsidRDefault="00B0426D" w:rsidP="00401A9A">
            <w:pPr>
              <w:pStyle w:val="TableText"/>
            </w:pPr>
          </w:p>
        </w:tc>
        <w:tc>
          <w:tcPr>
            <w:tcW w:w="1276" w:type="dxa"/>
          </w:tcPr>
          <w:p w14:paraId="2825A7A3" w14:textId="77777777" w:rsidR="00B0426D" w:rsidRPr="009F16C0" w:rsidRDefault="00B0426D" w:rsidP="00401A9A">
            <w:pPr>
              <w:pStyle w:val="TableText"/>
            </w:pPr>
            <w:r>
              <w:t>58-1.3.5.5-6-7</w:t>
            </w:r>
          </w:p>
        </w:tc>
        <w:tc>
          <w:tcPr>
            <w:tcW w:w="6249" w:type="dxa"/>
          </w:tcPr>
          <w:p w14:paraId="479CE29E" w14:textId="77777777" w:rsidR="00B0426D" w:rsidRPr="009F16C0" w:rsidRDefault="00B0426D" w:rsidP="00401A9A">
            <w:pPr>
              <w:pStyle w:val="CSFieldInfo"/>
              <w:framePr w:wrap="auto" w:vAnchor="margin" w:hAnchor="text" w:yAlign="inline"/>
              <w:rPr>
                <w:rFonts w:cs="Times New Roman"/>
                <w:bCs w:val="0"/>
                <w:sz w:val="18"/>
              </w:rPr>
            </w:pPr>
            <w:r>
              <w:rPr>
                <w:rFonts w:cs="Times New Roman"/>
                <w:bCs w:val="0"/>
                <w:sz w:val="18"/>
              </w:rPr>
              <w:t>Adding 3 n</w:t>
            </w:r>
            <w:r w:rsidRPr="00302389">
              <w:rPr>
                <w:rFonts w:cs="Times New Roman"/>
                <w:bCs w:val="0"/>
                <w:sz w:val="18"/>
              </w:rPr>
              <w:t>ew test cases for CPR</w:t>
            </w:r>
            <w:r>
              <w:rPr>
                <w:rFonts w:cs="Times New Roman"/>
                <w:bCs w:val="0"/>
                <w:sz w:val="18"/>
              </w:rPr>
              <w:t xml:space="preserve">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058r1</w:t>
            </w:r>
          </w:p>
        </w:tc>
      </w:tr>
      <w:tr w:rsidR="00B0426D" w:rsidRPr="00FD421B" w14:paraId="0D656BCD" w14:textId="77777777" w:rsidTr="00493B77">
        <w:tc>
          <w:tcPr>
            <w:tcW w:w="622" w:type="dxa"/>
          </w:tcPr>
          <w:p w14:paraId="108BBA65" w14:textId="77777777" w:rsidR="00B0426D" w:rsidRPr="009F16C0" w:rsidRDefault="00B0426D" w:rsidP="00401A9A">
            <w:pPr>
              <w:pStyle w:val="TableText"/>
            </w:pPr>
          </w:p>
        </w:tc>
        <w:tc>
          <w:tcPr>
            <w:tcW w:w="1133" w:type="dxa"/>
          </w:tcPr>
          <w:p w14:paraId="5B7A5C1A" w14:textId="77777777" w:rsidR="00B0426D" w:rsidRPr="009F16C0" w:rsidRDefault="00B0426D" w:rsidP="00401A9A">
            <w:pPr>
              <w:pStyle w:val="TableText"/>
            </w:pPr>
          </w:p>
        </w:tc>
        <w:tc>
          <w:tcPr>
            <w:tcW w:w="1276" w:type="dxa"/>
          </w:tcPr>
          <w:p w14:paraId="002C401E" w14:textId="77777777" w:rsidR="00B0426D" w:rsidRDefault="00B0426D" w:rsidP="00401A9A">
            <w:pPr>
              <w:pStyle w:val="TableText"/>
            </w:pPr>
            <w:r>
              <w:t>58-1.3.6.1-2-3</w:t>
            </w:r>
          </w:p>
        </w:tc>
        <w:tc>
          <w:tcPr>
            <w:tcW w:w="6249" w:type="dxa"/>
          </w:tcPr>
          <w:p w14:paraId="3CA47D3D" w14:textId="77777777" w:rsidR="00B0426D" w:rsidRDefault="00B0426D" w:rsidP="00401A9A">
            <w:pPr>
              <w:pStyle w:val="CSFieldInfo"/>
              <w:framePr w:wrap="auto" w:vAnchor="margin" w:hAnchor="text" w:yAlign="inline"/>
              <w:rPr>
                <w:rFonts w:cs="Times New Roman"/>
                <w:bCs w:val="0"/>
                <w:sz w:val="18"/>
              </w:rPr>
            </w:pPr>
            <w:r w:rsidRPr="00FD421B">
              <w:rPr>
                <w:rFonts w:cs="Times New Roman"/>
                <w:bCs w:val="0"/>
                <w:sz w:val="18"/>
              </w:rPr>
              <w:t>Adding</w:t>
            </w:r>
            <w:r>
              <w:rPr>
                <w:rFonts w:cs="Times New Roman"/>
                <w:bCs w:val="0"/>
                <w:sz w:val="18"/>
              </w:rPr>
              <w:t xml:space="preserve"> new section (58.1.3.6) and 3 </w:t>
            </w:r>
            <w:r w:rsidRPr="00FD421B">
              <w:rPr>
                <w:rFonts w:cs="Times New Roman"/>
                <w:bCs w:val="0"/>
                <w:sz w:val="18"/>
              </w:rPr>
              <w:t>new test cases</w:t>
            </w:r>
            <w:r>
              <w:rPr>
                <w:rFonts w:cs="Times New Roman"/>
                <w:bCs w:val="0"/>
                <w:sz w:val="18"/>
              </w:rPr>
              <w:t xml:space="preserve">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047r1</w:t>
            </w:r>
          </w:p>
        </w:tc>
      </w:tr>
      <w:tr w:rsidR="00B0426D" w:rsidRPr="00FD421B" w14:paraId="501290DD" w14:textId="77777777" w:rsidTr="00493B77">
        <w:tc>
          <w:tcPr>
            <w:tcW w:w="622" w:type="dxa"/>
          </w:tcPr>
          <w:p w14:paraId="06E542C9" w14:textId="77777777" w:rsidR="00B0426D" w:rsidRPr="009F16C0" w:rsidRDefault="00B0426D" w:rsidP="00401A9A">
            <w:pPr>
              <w:pStyle w:val="TableText"/>
            </w:pPr>
          </w:p>
        </w:tc>
        <w:tc>
          <w:tcPr>
            <w:tcW w:w="1133" w:type="dxa"/>
          </w:tcPr>
          <w:p w14:paraId="243FCC0C" w14:textId="77777777" w:rsidR="00B0426D" w:rsidRPr="009F16C0" w:rsidRDefault="00B0426D" w:rsidP="00401A9A">
            <w:pPr>
              <w:pStyle w:val="TableText"/>
            </w:pPr>
          </w:p>
        </w:tc>
        <w:tc>
          <w:tcPr>
            <w:tcW w:w="1276" w:type="dxa"/>
          </w:tcPr>
          <w:p w14:paraId="3E83B696" w14:textId="77777777" w:rsidR="00B0426D" w:rsidRDefault="00B0426D" w:rsidP="00401A9A">
            <w:pPr>
              <w:pStyle w:val="TableText"/>
            </w:pPr>
            <w:r>
              <w:t>58-1.3.7.1-2-3-4-5-6-7-8-9-10-11</w:t>
            </w:r>
          </w:p>
        </w:tc>
        <w:tc>
          <w:tcPr>
            <w:tcW w:w="6249" w:type="dxa"/>
          </w:tcPr>
          <w:p w14:paraId="5E00643E" w14:textId="77777777" w:rsidR="00B0426D" w:rsidRDefault="00B0426D" w:rsidP="00401A9A">
            <w:pPr>
              <w:pStyle w:val="CSFieldInfo"/>
              <w:framePr w:wrap="auto" w:vAnchor="margin" w:hAnchor="text" w:yAlign="inline"/>
              <w:rPr>
                <w:rFonts w:cs="Times New Roman"/>
                <w:bCs w:val="0"/>
                <w:sz w:val="18"/>
              </w:rPr>
            </w:pPr>
            <w:r w:rsidRPr="00FD421B">
              <w:rPr>
                <w:rFonts w:cs="Times New Roman"/>
                <w:bCs w:val="0"/>
                <w:sz w:val="18"/>
              </w:rPr>
              <w:t>Adding</w:t>
            </w:r>
            <w:r>
              <w:rPr>
                <w:rFonts w:cs="Times New Roman"/>
                <w:bCs w:val="0"/>
                <w:sz w:val="18"/>
              </w:rPr>
              <w:t xml:space="preserve"> new section (58.1.3.7) and 11 </w:t>
            </w:r>
            <w:r w:rsidRPr="00FD421B">
              <w:rPr>
                <w:rFonts w:cs="Times New Roman"/>
                <w:bCs w:val="0"/>
                <w:sz w:val="18"/>
              </w:rPr>
              <w:t>new test cases</w:t>
            </w:r>
            <w:r>
              <w:rPr>
                <w:rFonts w:cs="Times New Roman"/>
                <w:bCs w:val="0"/>
                <w:sz w:val="18"/>
              </w:rPr>
              <w:t xml:space="preserve">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046r1 &amp; 55_048r1 &amp; 55_049r1 &amp; 55_050r1</w:t>
            </w:r>
          </w:p>
        </w:tc>
      </w:tr>
      <w:tr w:rsidR="00B0426D" w:rsidRPr="009F16C0" w14:paraId="75AF2581" w14:textId="77777777" w:rsidTr="00493B77">
        <w:tc>
          <w:tcPr>
            <w:tcW w:w="622" w:type="dxa"/>
          </w:tcPr>
          <w:p w14:paraId="734C4F2A" w14:textId="77777777" w:rsidR="00B0426D" w:rsidRPr="009F16C0" w:rsidRDefault="00B0426D" w:rsidP="00401A9A">
            <w:pPr>
              <w:pStyle w:val="TableText"/>
            </w:pPr>
          </w:p>
        </w:tc>
        <w:tc>
          <w:tcPr>
            <w:tcW w:w="1133" w:type="dxa"/>
          </w:tcPr>
          <w:p w14:paraId="5185F924" w14:textId="77777777" w:rsidR="00B0426D" w:rsidRPr="009F16C0" w:rsidRDefault="00B0426D" w:rsidP="00401A9A">
            <w:pPr>
              <w:pStyle w:val="TableText"/>
            </w:pPr>
          </w:p>
        </w:tc>
        <w:tc>
          <w:tcPr>
            <w:tcW w:w="1276" w:type="dxa"/>
          </w:tcPr>
          <w:p w14:paraId="1BB3AFB9" w14:textId="77777777" w:rsidR="00B0426D" w:rsidRDefault="00B0426D" w:rsidP="00401A9A">
            <w:pPr>
              <w:pStyle w:val="TableText"/>
            </w:pPr>
            <w:r>
              <w:t>58-1.3.8.1-2-3-4</w:t>
            </w:r>
          </w:p>
        </w:tc>
        <w:tc>
          <w:tcPr>
            <w:tcW w:w="6249" w:type="dxa"/>
          </w:tcPr>
          <w:p w14:paraId="57691749" w14:textId="77777777" w:rsidR="00B0426D" w:rsidRPr="004206DB" w:rsidRDefault="00B0426D" w:rsidP="00401A9A">
            <w:pPr>
              <w:pStyle w:val="CSFieldInfo"/>
              <w:framePr w:wrap="auto" w:vAnchor="margin" w:hAnchor="text" w:yAlign="inline"/>
              <w:rPr>
                <w:rFonts w:cs="Times New Roman"/>
                <w:bCs w:val="0"/>
                <w:sz w:val="18"/>
              </w:rPr>
            </w:pPr>
            <w:r w:rsidRPr="00FD421B">
              <w:rPr>
                <w:rFonts w:cs="Times New Roman"/>
                <w:bCs w:val="0"/>
                <w:sz w:val="18"/>
              </w:rPr>
              <w:t>Adding</w:t>
            </w:r>
            <w:r>
              <w:rPr>
                <w:rFonts w:cs="Times New Roman"/>
                <w:bCs w:val="0"/>
                <w:sz w:val="18"/>
              </w:rPr>
              <w:t xml:space="preserve"> new section (58.1.3.8) and 4 </w:t>
            </w:r>
            <w:r w:rsidRPr="00FD421B">
              <w:rPr>
                <w:rFonts w:cs="Times New Roman"/>
                <w:bCs w:val="0"/>
                <w:sz w:val="18"/>
              </w:rPr>
              <w:t>new test cases</w:t>
            </w:r>
            <w:r>
              <w:rPr>
                <w:rFonts w:cs="Times New Roman"/>
                <w:bCs w:val="0"/>
                <w:sz w:val="18"/>
              </w:rPr>
              <w:t xml:space="preserve">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051r1 &amp; 55_052r1</w:t>
            </w:r>
          </w:p>
        </w:tc>
      </w:tr>
      <w:tr w:rsidR="00B0426D" w:rsidRPr="009F16C0" w14:paraId="4145A0FD" w14:textId="77777777" w:rsidTr="00493B77">
        <w:tc>
          <w:tcPr>
            <w:tcW w:w="622" w:type="dxa"/>
          </w:tcPr>
          <w:p w14:paraId="5B3ECBD5" w14:textId="77777777" w:rsidR="00B0426D" w:rsidRPr="009F16C0" w:rsidRDefault="00B0426D" w:rsidP="00BB76B3">
            <w:pPr>
              <w:pStyle w:val="TableText"/>
            </w:pPr>
          </w:p>
        </w:tc>
        <w:tc>
          <w:tcPr>
            <w:tcW w:w="1133" w:type="dxa"/>
          </w:tcPr>
          <w:p w14:paraId="131EA1E5" w14:textId="77777777" w:rsidR="00B0426D" w:rsidRPr="009F16C0" w:rsidRDefault="00B0426D" w:rsidP="00BB76B3">
            <w:pPr>
              <w:pStyle w:val="TableText"/>
            </w:pPr>
          </w:p>
        </w:tc>
        <w:tc>
          <w:tcPr>
            <w:tcW w:w="1276" w:type="dxa"/>
          </w:tcPr>
          <w:p w14:paraId="193576CE" w14:textId="77777777" w:rsidR="00B0426D" w:rsidRDefault="00B0426D" w:rsidP="00BB76B3">
            <w:pPr>
              <w:pStyle w:val="TableText"/>
            </w:pPr>
            <w:r>
              <w:t>58-1.3.9.1-2-3-4-5-6-7-8-9-10-11-12-13-14-15-16-17</w:t>
            </w:r>
          </w:p>
        </w:tc>
        <w:tc>
          <w:tcPr>
            <w:tcW w:w="6249" w:type="dxa"/>
          </w:tcPr>
          <w:p w14:paraId="331B818C" w14:textId="77777777" w:rsidR="00B0426D" w:rsidRDefault="00B0426D" w:rsidP="00BB76B3">
            <w:pPr>
              <w:rPr>
                <w:bCs/>
                <w:sz w:val="18"/>
              </w:rPr>
            </w:pPr>
            <w:r w:rsidRPr="009357D8">
              <w:rPr>
                <w:sz w:val="18"/>
              </w:rPr>
              <w:t>Add</w:t>
            </w:r>
            <w:r>
              <w:rPr>
                <w:sz w:val="18"/>
              </w:rPr>
              <w:t>ing</w:t>
            </w:r>
            <w:r w:rsidRPr="009357D8">
              <w:rPr>
                <w:sz w:val="18"/>
              </w:rPr>
              <w:t xml:space="preserve"> </w:t>
            </w:r>
            <w:r>
              <w:rPr>
                <w:sz w:val="18"/>
              </w:rPr>
              <w:t xml:space="preserve">17 new </w:t>
            </w:r>
            <w:r w:rsidRPr="009357D8">
              <w:rPr>
                <w:sz w:val="18"/>
              </w:rPr>
              <w:t xml:space="preserve">test </w:t>
            </w:r>
            <w:r>
              <w:rPr>
                <w:sz w:val="18"/>
              </w:rPr>
              <w:t xml:space="preserve">cases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015r3</w:t>
            </w:r>
          </w:p>
        </w:tc>
      </w:tr>
      <w:tr w:rsidR="00B0426D" w:rsidRPr="009F16C0" w14:paraId="22F6A396" w14:textId="77777777" w:rsidTr="00493B77">
        <w:tc>
          <w:tcPr>
            <w:tcW w:w="622" w:type="dxa"/>
          </w:tcPr>
          <w:p w14:paraId="273DEE8A" w14:textId="77777777" w:rsidR="00B0426D" w:rsidRPr="009F16C0" w:rsidRDefault="00B0426D" w:rsidP="00BB76B3">
            <w:pPr>
              <w:pStyle w:val="TableText"/>
            </w:pPr>
          </w:p>
        </w:tc>
        <w:tc>
          <w:tcPr>
            <w:tcW w:w="1133" w:type="dxa"/>
          </w:tcPr>
          <w:p w14:paraId="0DF4FBCD" w14:textId="77777777" w:rsidR="00B0426D" w:rsidRPr="009F16C0" w:rsidRDefault="00B0426D" w:rsidP="00BB76B3">
            <w:pPr>
              <w:pStyle w:val="TableText"/>
            </w:pPr>
          </w:p>
        </w:tc>
        <w:tc>
          <w:tcPr>
            <w:tcW w:w="1276" w:type="dxa"/>
          </w:tcPr>
          <w:p w14:paraId="0A6CAEE2" w14:textId="77777777" w:rsidR="00B0426D" w:rsidRDefault="00B0426D" w:rsidP="00BB76B3">
            <w:pPr>
              <w:pStyle w:val="TableText"/>
            </w:pPr>
            <w:r>
              <w:t>58-1.3.10-1-2-3-4-5-6-7-8</w:t>
            </w:r>
          </w:p>
        </w:tc>
        <w:tc>
          <w:tcPr>
            <w:tcW w:w="6249" w:type="dxa"/>
          </w:tcPr>
          <w:p w14:paraId="067DCB8D" w14:textId="77777777" w:rsidR="00B0426D" w:rsidRDefault="00B0426D" w:rsidP="00BB76B3">
            <w:pPr>
              <w:rPr>
                <w:bCs/>
                <w:sz w:val="18"/>
              </w:rPr>
            </w:pPr>
            <w:r w:rsidRPr="009357D8">
              <w:rPr>
                <w:sz w:val="18"/>
              </w:rPr>
              <w:t>Add</w:t>
            </w:r>
            <w:r>
              <w:rPr>
                <w:sz w:val="18"/>
              </w:rPr>
              <w:t>ing 8 new</w:t>
            </w:r>
            <w:r w:rsidRPr="009357D8">
              <w:rPr>
                <w:sz w:val="18"/>
              </w:rPr>
              <w:t xml:space="preserve"> test</w:t>
            </w:r>
            <w:r>
              <w:rPr>
                <w:sz w:val="18"/>
              </w:rPr>
              <w:t xml:space="preserve"> cases</w:t>
            </w:r>
            <w:r w:rsidRPr="009357D8">
              <w:rPr>
                <w:sz w:val="18"/>
              </w:rPr>
              <w:t xml:space="preserve"> </w:t>
            </w:r>
            <w:r>
              <w:rPr>
                <w:sz w:val="18"/>
              </w:rPr>
              <w:t xml:space="preserve">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015r3</w:t>
            </w:r>
          </w:p>
        </w:tc>
      </w:tr>
      <w:tr w:rsidR="00B0426D" w:rsidRPr="0034116D" w14:paraId="09B9F7C7" w14:textId="77777777" w:rsidTr="00493B77">
        <w:tc>
          <w:tcPr>
            <w:tcW w:w="622" w:type="dxa"/>
          </w:tcPr>
          <w:p w14:paraId="6AEE7048" w14:textId="77777777" w:rsidR="00B0426D" w:rsidRPr="009F16C0" w:rsidRDefault="00B0426D" w:rsidP="00B865F4">
            <w:pPr>
              <w:pStyle w:val="TableText"/>
            </w:pPr>
          </w:p>
        </w:tc>
        <w:tc>
          <w:tcPr>
            <w:tcW w:w="1133" w:type="dxa"/>
          </w:tcPr>
          <w:p w14:paraId="58565C3C" w14:textId="77777777" w:rsidR="00B0426D" w:rsidRPr="009F16C0" w:rsidRDefault="00B0426D" w:rsidP="00B865F4">
            <w:pPr>
              <w:pStyle w:val="TableText"/>
            </w:pPr>
          </w:p>
        </w:tc>
        <w:tc>
          <w:tcPr>
            <w:tcW w:w="1276" w:type="dxa"/>
          </w:tcPr>
          <w:p w14:paraId="041D6129" w14:textId="77777777" w:rsidR="00B0426D" w:rsidRDefault="00B0426D" w:rsidP="00B865F4">
            <w:pPr>
              <w:pStyle w:val="TableText"/>
            </w:pPr>
            <w:r>
              <w:t>59.1.1.3</w:t>
            </w:r>
          </w:p>
        </w:tc>
        <w:tc>
          <w:tcPr>
            <w:tcW w:w="6249" w:type="dxa"/>
          </w:tcPr>
          <w:p w14:paraId="762522EE" w14:textId="77777777" w:rsidR="00B0426D" w:rsidRPr="00340252" w:rsidRDefault="00B0426D" w:rsidP="00340252">
            <w:pPr>
              <w:pStyle w:val="CSFieldInfo"/>
              <w:framePr w:wrap="auto" w:vAnchor="margin" w:hAnchor="text" w:yAlign="inline"/>
              <w:rPr>
                <w:rFonts w:cs="Times New Roman"/>
                <w:bCs w:val="0"/>
                <w:sz w:val="18"/>
              </w:rPr>
            </w:pPr>
            <w:r w:rsidRPr="00340252">
              <w:rPr>
                <w:rFonts w:cs="Times New Roman"/>
                <w:bCs w:val="0"/>
                <w:sz w:val="18"/>
              </w:rPr>
              <w:t xml:space="preserve">Adding </w:t>
            </w:r>
            <w:r>
              <w:rPr>
                <w:rFonts w:cs="Times New Roman"/>
                <w:bCs w:val="0"/>
                <w:sz w:val="18"/>
              </w:rPr>
              <w:t xml:space="preserve">1 new </w:t>
            </w:r>
            <w:r w:rsidRPr="00340252">
              <w:rPr>
                <w:rFonts w:cs="Times New Roman"/>
                <w:bCs w:val="0"/>
                <w:sz w:val="18"/>
              </w:rPr>
              <w:t xml:space="preserve">test case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028r2</w:t>
            </w:r>
          </w:p>
        </w:tc>
      </w:tr>
      <w:tr w:rsidR="00B0426D" w:rsidRPr="0034116D" w14:paraId="317701DA" w14:textId="77777777" w:rsidTr="00493B77">
        <w:tc>
          <w:tcPr>
            <w:tcW w:w="622" w:type="dxa"/>
          </w:tcPr>
          <w:p w14:paraId="3E6355C0" w14:textId="77777777" w:rsidR="00B0426D" w:rsidRPr="009F16C0" w:rsidRDefault="00B0426D" w:rsidP="00B865F4">
            <w:pPr>
              <w:pStyle w:val="TableText"/>
            </w:pPr>
          </w:p>
        </w:tc>
        <w:tc>
          <w:tcPr>
            <w:tcW w:w="1133" w:type="dxa"/>
          </w:tcPr>
          <w:p w14:paraId="03DD7308" w14:textId="77777777" w:rsidR="00B0426D" w:rsidRPr="009F16C0" w:rsidRDefault="00B0426D" w:rsidP="00B865F4">
            <w:pPr>
              <w:pStyle w:val="TableText"/>
            </w:pPr>
          </w:p>
        </w:tc>
        <w:tc>
          <w:tcPr>
            <w:tcW w:w="1276" w:type="dxa"/>
          </w:tcPr>
          <w:p w14:paraId="6192A9EF" w14:textId="77777777" w:rsidR="00B0426D" w:rsidRDefault="00B0426D" w:rsidP="00B865F4">
            <w:pPr>
              <w:pStyle w:val="TableText"/>
            </w:pPr>
            <w:r>
              <w:t>59.1.2.7</w:t>
            </w:r>
          </w:p>
        </w:tc>
        <w:tc>
          <w:tcPr>
            <w:tcW w:w="6249" w:type="dxa"/>
          </w:tcPr>
          <w:p w14:paraId="528E2039" w14:textId="77777777" w:rsidR="00B0426D" w:rsidRDefault="00B0426D" w:rsidP="00401A9A">
            <w:pPr>
              <w:pStyle w:val="CSFieldInfo"/>
              <w:framePr w:wrap="auto" w:vAnchor="margin" w:hAnchor="text" w:yAlign="inline"/>
              <w:rPr>
                <w:rFonts w:cs="Times New Roman"/>
                <w:bCs w:val="0"/>
                <w:sz w:val="18"/>
              </w:rPr>
            </w:pPr>
            <w:r w:rsidRPr="00401A9A">
              <w:rPr>
                <w:rFonts w:cs="Times New Roman"/>
                <w:bCs w:val="0"/>
                <w:sz w:val="18"/>
              </w:rPr>
              <w:t>Adding 1 new test case Multiple PDN connections</w:t>
            </w:r>
            <w:r w:rsidRPr="00401A9A">
              <w:rPr>
                <w:rFonts w:cs="Times New Roman" w:hint="eastAsia"/>
                <w:bCs w:val="0"/>
                <w:sz w:val="18"/>
              </w:rPr>
              <w:t xml:space="preserve"> (</w:t>
            </w:r>
            <w:proofErr w:type="spellStart"/>
            <w:r w:rsidRPr="00401A9A">
              <w:rPr>
                <w:rFonts w:cs="Times New Roman" w:hint="eastAsia"/>
                <w:bCs w:val="0"/>
                <w:sz w:val="18"/>
              </w:rPr>
              <w:t>MAPCON@Default</w:t>
            </w:r>
            <w:proofErr w:type="spellEnd"/>
            <w:r w:rsidRPr="00401A9A">
              <w:rPr>
                <w:rFonts w:cs="Times New Roman" w:hint="eastAsia"/>
                <w:bCs w:val="0"/>
                <w:sz w:val="18"/>
              </w:rPr>
              <w:t xml:space="preserve"> PDN over LTE and IMS PDN over </w:t>
            </w:r>
            <w:r w:rsidR="00DF3D5E" w:rsidRPr="00401A9A">
              <w:rPr>
                <w:rFonts w:cs="Times New Roman"/>
                <w:bCs w:val="0"/>
                <w:sz w:val="18"/>
              </w:rPr>
              <w:t>Wi-Fi</w:t>
            </w:r>
            <w:r w:rsidRPr="00401A9A">
              <w:rPr>
                <w:rFonts w:cs="Times New Roman" w:hint="eastAsia"/>
                <w:bCs w:val="0"/>
                <w:sz w:val="18"/>
              </w:rPr>
              <w:t>)</w:t>
            </w:r>
            <w:r>
              <w:rPr>
                <w:rFonts w:cs="Times New Roman"/>
                <w:bCs w:val="0"/>
                <w:sz w:val="18"/>
              </w:rPr>
              <w:t xml:space="preserve">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029r1</w:t>
            </w:r>
            <w:r w:rsidRPr="00401A9A">
              <w:rPr>
                <w:rFonts w:cs="Times New Roman"/>
                <w:bCs w:val="0"/>
                <w:sz w:val="18"/>
              </w:rPr>
              <w:t xml:space="preserve"> </w:t>
            </w:r>
          </w:p>
        </w:tc>
      </w:tr>
      <w:tr w:rsidR="00B0426D" w:rsidRPr="0034116D" w14:paraId="04A891FC" w14:textId="77777777" w:rsidTr="00493B77">
        <w:tc>
          <w:tcPr>
            <w:tcW w:w="622" w:type="dxa"/>
          </w:tcPr>
          <w:p w14:paraId="3D8EC530" w14:textId="77777777" w:rsidR="00B0426D" w:rsidRPr="009F16C0" w:rsidRDefault="00B0426D" w:rsidP="00401A9A">
            <w:pPr>
              <w:pStyle w:val="TableText"/>
            </w:pPr>
          </w:p>
        </w:tc>
        <w:tc>
          <w:tcPr>
            <w:tcW w:w="1133" w:type="dxa"/>
          </w:tcPr>
          <w:p w14:paraId="292F96BC" w14:textId="77777777" w:rsidR="00B0426D" w:rsidRPr="009F16C0" w:rsidRDefault="00B0426D" w:rsidP="00401A9A">
            <w:pPr>
              <w:pStyle w:val="TableText"/>
            </w:pPr>
          </w:p>
        </w:tc>
        <w:tc>
          <w:tcPr>
            <w:tcW w:w="1276" w:type="dxa"/>
          </w:tcPr>
          <w:p w14:paraId="21B66B09" w14:textId="77777777" w:rsidR="00B0426D" w:rsidRPr="00D66756" w:rsidRDefault="00B0426D" w:rsidP="00401A9A">
            <w:pPr>
              <w:pStyle w:val="TableText"/>
            </w:pPr>
            <w:r>
              <w:t>59.1.6.2.2</w:t>
            </w:r>
          </w:p>
        </w:tc>
        <w:tc>
          <w:tcPr>
            <w:tcW w:w="6249" w:type="dxa"/>
          </w:tcPr>
          <w:p w14:paraId="6E350FB5" w14:textId="77777777" w:rsidR="00B0426D" w:rsidRPr="00FD421B" w:rsidRDefault="00B0426D" w:rsidP="00401A9A">
            <w:pPr>
              <w:pStyle w:val="CSFieldInfo"/>
              <w:framePr w:wrap="auto" w:vAnchor="margin" w:hAnchor="text" w:yAlign="inline"/>
              <w:rPr>
                <w:rFonts w:cs="Times New Roman"/>
                <w:bCs w:val="0"/>
                <w:sz w:val="18"/>
              </w:rPr>
            </w:pPr>
            <w:r>
              <w:rPr>
                <w:rFonts w:cs="Times New Roman"/>
                <w:bCs w:val="0"/>
                <w:sz w:val="18"/>
              </w:rPr>
              <w:t xml:space="preserve">Adding 1 </w:t>
            </w:r>
            <w:r w:rsidRPr="0034116D">
              <w:rPr>
                <w:rFonts w:cs="Times New Roman"/>
                <w:bCs w:val="0"/>
                <w:sz w:val="18"/>
              </w:rPr>
              <w:t>new VoWiFi</w:t>
            </w:r>
            <w:r>
              <w:rPr>
                <w:rFonts w:cs="Times New Roman"/>
                <w:bCs w:val="0"/>
                <w:sz w:val="18"/>
              </w:rPr>
              <w:t xml:space="preserve"> test case : </w:t>
            </w:r>
            <w:r w:rsidRPr="0034116D">
              <w:rPr>
                <w:rFonts w:cs="Times New Roman"/>
                <w:bCs w:val="0"/>
                <w:sz w:val="18"/>
              </w:rPr>
              <w:t>MT Wi-Fi - Joining Conference after receiving Invitatio</w:t>
            </w:r>
            <w:r>
              <w:rPr>
                <w:rFonts w:cs="Times New Roman"/>
                <w:bCs w:val="0"/>
                <w:sz w:val="18"/>
              </w:rPr>
              <w:t xml:space="preserve">n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011r1</w:t>
            </w:r>
          </w:p>
        </w:tc>
      </w:tr>
      <w:tr w:rsidR="00B0426D" w:rsidRPr="00C52F62" w14:paraId="70EE36C6" w14:textId="77777777" w:rsidTr="00493B77">
        <w:tc>
          <w:tcPr>
            <w:tcW w:w="622" w:type="dxa"/>
          </w:tcPr>
          <w:p w14:paraId="51F53482" w14:textId="77777777" w:rsidR="00B0426D" w:rsidRPr="00C52F62" w:rsidRDefault="00B0426D" w:rsidP="00C52F62">
            <w:pPr>
              <w:pStyle w:val="CSFieldInfo"/>
              <w:framePr w:wrap="auto" w:vAnchor="margin" w:hAnchor="text" w:yAlign="inline"/>
              <w:rPr>
                <w:rFonts w:cs="Times New Roman"/>
                <w:bCs w:val="0"/>
                <w:sz w:val="18"/>
              </w:rPr>
            </w:pPr>
          </w:p>
        </w:tc>
        <w:tc>
          <w:tcPr>
            <w:tcW w:w="1133" w:type="dxa"/>
          </w:tcPr>
          <w:p w14:paraId="46EC2F66" w14:textId="77777777" w:rsidR="00B0426D" w:rsidRPr="00C52F62" w:rsidRDefault="00B0426D" w:rsidP="00C52F62">
            <w:pPr>
              <w:pStyle w:val="CSFieldInfo"/>
              <w:framePr w:wrap="auto" w:vAnchor="margin" w:hAnchor="text" w:yAlign="inline"/>
              <w:rPr>
                <w:rFonts w:cs="Times New Roman"/>
                <w:bCs w:val="0"/>
                <w:sz w:val="18"/>
              </w:rPr>
            </w:pPr>
          </w:p>
        </w:tc>
        <w:tc>
          <w:tcPr>
            <w:tcW w:w="1276" w:type="dxa"/>
          </w:tcPr>
          <w:p w14:paraId="6DE34387" w14:textId="77777777" w:rsidR="00B0426D" w:rsidRPr="00C52F62" w:rsidRDefault="00B0426D" w:rsidP="00C52F62">
            <w:pPr>
              <w:pStyle w:val="CSFieldInfo"/>
              <w:framePr w:wrap="auto" w:vAnchor="margin" w:hAnchor="text" w:yAlign="inline"/>
              <w:rPr>
                <w:rFonts w:cs="Times New Roman"/>
                <w:bCs w:val="0"/>
                <w:sz w:val="18"/>
              </w:rPr>
            </w:pPr>
            <w:r>
              <w:rPr>
                <w:rFonts w:cs="Times New Roman"/>
                <w:bCs w:val="0"/>
                <w:sz w:val="18"/>
              </w:rPr>
              <w:t>59.1.6.3.1-2</w:t>
            </w:r>
          </w:p>
        </w:tc>
        <w:tc>
          <w:tcPr>
            <w:tcW w:w="6249" w:type="dxa"/>
          </w:tcPr>
          <w:p w14:paraId="42A28C53" w14:textId="77777777" w:rsidR="00B0426D" w:rsidRDefault="00B0426D" w:rsidP="0030065F">
            <w:pPr>
              <w:pStyle w:val="TableText"/>
              <w:rPr>
                <w:bCs/>
              </w:rPr>
            </w:pPr>
            <w:r>
              <w:t>Change</w:t>
            </w:r>
            <w:r w:rsidRPr="00C52F62">
              <w:t xml:space="preserve"> section Title</w:t>
            </w:r>
            <w:r>
              <w:t xml:space="preserve"> : Communication </w:t>
            </w:r>
            <w:r w:rsidRPr="00D85569">
              <w:t>Waiting</w:t>
            </w:r>
            <w:r>
              <w:t xml:space="preserve"> “terminal based”</w:t>
            </w:r>
            <w:r w:rsidRPr="00C52F62">
              <w:t xml:space="preserve"> (59.1.6.3) and change test cases Title</w:t>
            </w:r>
            <w:r>
              <w:t xml:space="preserve">  </w:t>
            </w:r>
            <w:r w:rsidRPr="00C52F62">
              <w:rPr>
                <w:bCs/>
                <w:color w:val="00B050"/>
              </w:rPr>
              <w:t>FT Doc 55_039r</w:t>
            </w:r>
            <w:r>
              <w:rPr>
                <w:bCs/>
                <w:color w:val="00B050"/>
              </w:rPr>
              <w:t>2</w:t>
            </w:r>
          </w:p>
        </w:tc>
      </w:tr>
      <w:tr w:rsidR="00B0426D" w:rsidRPr="00C52F62" w14:paraId="6CB93E7D" w14:textId="77777777" w:rsidTr="00493B77">
        <w:tc>
          <w:tcPr>
            <w:tcW w:w="622" w:type="dxa"/>
          </w:tcPr>
          <w:p w14:paraId="7DB835F9" w14:textId="77777777" w:rsidR="00B0426D" w:rsidRPr="00C52F62" w:rsidRDefault="00B0426D" w:rsidP="00C52F62">
            <w:pPr>
              <w:pStyle w:val="CSFieldInfo"/>
              <w:framePr w:wrap="auto" w:vAnchor="margin" w:hAnchor="text" w:yAlign="inline"/>
              <w:rPr>
                <w:rFonts w:cs="Times New Roman"/>
                <w:bCs w:val="0"/>
                <w:sz w:val="18"/>
              </w:rPr>
            </w:pPr>
          </w:p>
        </w:tc>
        <w:tc>
          <w:tcPr>
            <w:tcW w:w="1133" w:type="dxa"/>
          </w:tcPr>
          <w:p w14:paraId="1EFB8EF7" w14:textId="77777777" w:rsidR="00B0426D" w:rsidRPr="00C52F62" w:rsidRDefault="00B0426D" w:rsidP="00C52F62">
            <w:pPr>
              <w:pStyle w:val="CSFieldInfo"/>
              <w:framePr w:wrap="auto" w:vAnchor="margin" w:hAnchor="text" w:yAlign="inline"/>
              <w:rPr>
                <w:rFonts w:cs="Times New Roman"/>
                <w:bCs w:val="0"/>
                <w:sz w:val="18"/>
              </w:rPr>
            </w:pPr>
          </w:p>
        </w:tc>
        <w:tc>
          <w:tcPr>
            <w:tcW w:w="1276" w:type="dxa"/>
          </w:tcPr>
          <w:p w14:paraId="33A856CC" w14:textId="77777777" w:rsidR="00B0426D" w:rsidRPr="00C52F62" w:rsidRDefault="00B0426D" w:rsidP="00C52F62">
            <w:pPr>
              <w:pStyle w:val="CSFieldInfo"/>
              <w:framePr w:wrap="auto" w:vAnchor="margin" w:hAnchor="text" w:yAlign="inline"/>
              <w:rPr>
                <w:rFonts w:cs="Times New Roman"/>
                <w:bCs w:val="0"/>
                <w:sz w:val="18"/>
              </w:rPr>
            </w:pPr>
            <w:r w:rsidRPr="00C52F62">
              <w:rPr>
                <w:rFonts w:cs="Times New Roman"/>
                <w:bCs w:val="0"/>
                <w:sz w:val="18"/>
              </w:rPr>
              <w:t>59.1.6.3.4</w:t>
            </w:r>
          </w:p>
        </w:tc>
        <w:tc>
          <w:tcPr>
            <w:tcW w:w="6249" w:type="dxa"/>
          </w:tcPr>
          <w:p w14:paraId="5C16AB5F" w14:textId="77777777" w:rsidR="00B0426D" w:rsidRDefault="00B0426D" w:rsidP="0088277D">
            <w:pPr>
              <w:pStyle w:val="CSFieldInfo"/>
              <w:framePr w:wrap="auto" w:vAnchor="margin" w:hAnchor="text" w:yAlign="inline"/>
              <w:rPr>
                <w:rFonts w:cs="Times New Roman"/>
                <w:bCs w:val="0"/>
                <w:sz w:val="18"/>
              </w:rPr>
            </w:pPr>
            <w:r>
              <w:rPr>
                <w:rFonts w:cs="Times New Roman"/>
                <w:bCs w:val="0"/>
                <w:sz w:val="18"/>
              </w:rPr>
              <w:t xml:space="preserve">Adding 1 </w:t>
            </w:r>
            <w:r w:rsidRPr="0034116D">
              <w:rPr>
                <w:rFonts w:cs="Times New Roman"/>
                <w:bCs w:val="0"/>
                <w:sz w:val="18"/>
              </w:rPr>
              <w:t>new test</w:t>
            </w:r>
            <w:r>
              <w:rPr>
                <w:rFonts w:cs="Times New Roman"/>
                <w:bCs w:val="0"/>
                <w:sz w:val="18"/>
              </w:rPr>
              <w:t xml:space="preserve"> case : </w:t>
            </w:r>
            <w:r w:rsidRPr="00C52F62">
              <w:rPr>
                <w:rFonts w:cs="Times New Roman"/>
                <w:bCs w:val="0"/>
                <w:sz w:val="18"/>
              </w:rPr>
              <w:t xml:space="preserve">Communication Waiting – configuration </w:t>
            </w:r>
            <w:r w:rsidRPr="00C52F62">
              <w:rPr>
                <w:rFonts w:cs="Times New Roman"/>
                <w:bCs w:val="0"/>
                <w:color w:val="00B050"/>
                <w:sz w:val="18"/>
              </w:rPr>
              <w:t>FT Doc 55_039r2</w:t>
            </w:r>
          </w:p>
        </w:tc>
      </w:tr>
      <w:tr w:rsidR="00B0426D" w:rsidRPr="00BF5472" w14:paraId="25E853FD" w14:textId="77777777" w:rsidTr="00493B77">
        <w:tc>
          <w:tcPr>
            <w:tcW w:w="622" w:type="dxa"/>
          </w:tcPr>
          <w:p w14:paraId="199F3F98" w14:textId="77777777" w:rsidR="00B0426D" w:rsidRPr="009F16C0" w:rsidRDefault="00B0426D" w:rsidP="001922FF">
            <w:pPr>
              <w:pStyle w:val="TableText"/>
            </w:pPr>
          </w:p>
        </w:tc>
        <w:tc>
          <w:tcPr>
            <w:tcW w:w="1133" w:type="dxa"/>
          </w:tcPr>
          <w:p w14:paraId="0D575934" w14:textId="77777777" w:rsidR="00B0426D" w:rsidRPr="009F16C0" w:rsidRDefault="00B0426D" w:rsidP="001922FF">
            <w:pPr>
              <w:pStyle w:val="TableText"/>
            </w:pPr>
          </w:p>
        </w:tc>
        <w:tc>
          <w:tcPr>
            <w:tcW w:w="1276" w:type="dxa"/>
          </w:tcPr>
          <w:p w14:paraId="6B05CF18" w14:textId="77777777" w:rsidR="00B0426D" w:rsidRDefault="00B0426D" w:rsidP="001922FF">
            <w:pPr>
              <w:pStyle w:val="TableText"/>
            </w:pPr>
            <w:r>
              <w:t>59.1.6.5.1</w:t>
            </w:r>
          </w:p>
        </w:tc>
        <w:tc>
          <w:tcPr>
            <w:tcW w:w="6249" w:type="dxa"/>
          </w:tcPr>
          <w:p w14:paraId="58E6B631" w14:textId="77777777" w:rsidR="00B0426D" w:rsidRDefault="00B0426D" w:rsidP="0033459F">
            <w:pPr>
              <w:pStyle w:val="TableText"/>
            </w:pPr>
            <w:r>
              <w:t xml:space="preserve">Adding new section ( 59.1.6.5) and 1 new test case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042r1</w:t>
            </w:r>
          </w:p>
        </w:tc>
      </w:tr>
      <w:tr w:rsidR="00B0426D" w:rsidRPr="009F16C0" w14:paraId="3C8D4868" w14:textId="77777777" w:rsidTr="00493B77">
        <w:tc>
          <w:tcPr>
            <w:tcW w:w="622" w:type="dxa"/>
          </w:tcPr>
          <w:p w14:paraId="5CEAD0BF" w14:textId="77777777" w:rsidR="00B0426D" w:rsidRPr="009F16C0" w:rsidRDefault="00B0426D" w:rsidP="00401A9A">
            <w:pPr>
              <w:pStyle w:val="TableText"/>
            </w:pPr>
          </w:p>
        </w:tc>
        <w:tc>
          <w:tcPr>
            <w:tcW w:w="1133" w:type="dxa"/>
          </w:tcPr>
          <w:p w14:paraId="3757264C" w14:textId="77777777" w:rsidR="00B0426D" w:rsidRPr="009F16C0" w:rsidRDefault="00B0426D" w:rsidP="00401A9A">
            <w:pPr>
              <w:pStyle w:val="TableText"/>
            </w:pPr>
          </w:p>
        </w:tc>
        <w:tc>
          <w:tcPr>
            <w:tcW w:w="1276" w:type="dxa"/>
          </w:tcPr>
          <w:p w14:paraId="25651591" w14:textId="77777777" w:rsidR="00B0426D" w:rsidRPr="008B6B66" w:rsidRDefault="00B0426D" w:rsidP="00401A9A">
            <w:pPr>
              <w:pStyle w:val="TableText"/>
              <w:rPr>
                <w:highlight w:val="yellow"/>
              </w:rPr>
            </w:pPr>
            <w:r w:rsidRPr="00D66756">
              <w:t>59.1.7.3</w:t>
            </w:r>
          </w:p>
        </w:tc>
        <w:tc>
          <w:tcPr>
            <w:tcW w:w="6249" w:type="dxa"/>
          </w:tcPr>
          <w:p w14:paraId="31F91AFE" w14:textId="77777777" w:rsidR="00B0426D" w:rsidRPr="00D66756" w:rsidRDefault="00B0426D" w:rsidP="00401A9A">
            <w:pPr>
              <w:pStyle w:val="CSFieldInfo"/>
              <w:framePr w:wrap="auto" w:vAnchor="margin" w:hAnchor="text" w:yAlign="inline"/>
              <w:rPr>
                <w:rFonts w:cs="Times New Roman"/>
                <w:bCs w:val="0"/>
                <w:sz w:val="18"/>
              </w:rPr>
            </w:pPr>
            <w:r w:rsidRPr="00FD421B">
              <w:rPr>
                <w:rFonts w:cs="Times New Roman"/>
                <w:bCs w:val="0"/>
                <w:sz w:val="18"/>
              </w:rPr>
              <w:t>Adding</w:t>
            </w:r>
            <w:r w:rsidRPr="00D66756">
              <w:rPr>
                <w:rFonts w:cs="Times New Roman"/>
                <w:bCs w:val="0"/>
                <w:sz w:val="18"/>
              </w:rPr>
              <w:t xml:space="preserve"> </w:t>
            </w:r>
            <w:r>
              <w:rPr>
                <w:rFonts w:cs="Times New Roman"/>
                <w:bCs w:val="0"/>
                <w:sz w:val="18"/>
              </w:rPr>
              <w:t xml:space="preserve">1 </w:t>
            </w:r>
            <w:r w:rsidRPr="00D66756">
              <w:rPr>
                <w:rFonts w:cs="Times New Roman"/>
                <w:bCs w:val="0"/>
                <w:sz w:val="18"/>
              </w:rPr>
              <w:t xml:space="preserve">new </w:t>
            </w:r>
            <w:r>
              <w:rPr>
                <w:rFonts w:cs="Times New Roman"/>
                <w:bCs w:val="0"/>
                <w:sz w:val="18"/>
              </w:rPr>
              <w:t>VoWiFi test case</w:t>
            </w:r>
            <w:r w:rsidRPr="00D66756">
              <w:rPr>
                <w:rFonts w:cs="Times New Roman"/>
                <w:bCs w:val="0"/>
                <w:sz w:val="18"/>
              </w:rPr>
              <w:t xml:space="preserve"> </w:t>
            </w:r>
            <w:r>
              <w:rPr>
                <w:rFonts w:cs="Times New Roman"/>
                <w:bCs w:val="0"/>
                <w:sz w:val="18"/>
              </w:rPr>
              <w:t xml:space="preserve">: </w:t>
            </w:r>
            <w:r w:rsidRPr="00D66756">
              <w:rPr>
                <w:rFonts w:cs="Times New Roman"/>
                <w:bCs w:val="0"/>
                <w:sz w:val="18"/>
              </w:rPr>
              <w:t>Emergency Call in Wi-Fi – Cellular not available – Wi-Fi EC enabled</w:t>
            </w:r>
            <w:r>
              <w:rPr>
                <w:rFonts w:cs="Times New Roman"/>
                <w:bCs w:val="0"/>
                <w:sz w:val="18"/>
              </w:rPr>
              <w:t xml:space="preserve">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010r1</w:t>
            </w:r>
          </w:p>
        </w:tc>
      </w:tr>
      <w:tr w:rsidR="00B0426D" w:rsidRPr="009F16C0" w14:paraId="5386CB75" w14:textId="77777777" w:rsidTr="00493B77">
        <w:tc>
          <w:tcPr>
            <w:tcW w:w="622" w:type="dxa"/>
          </w:tcPr>
          <w:p w14:paraId="131F9839" w14:textId="77777777" w:rsidR="00B0426D" w:rsidRPr="009F16C0" w:rsidRDefault="00B0426D" w:rsidP="00B865F4">
            <w:pPr>
              <w:pStyle w:val="TableText"/>
            </w:pPr>
          </w:p>
        </w:tc>
        <w:tc>
          <w:tcPr>
            <w:tcW w:w="1133" w:type="dxa"/>
          </w:tcPr>
          <w:p w14:paraId="3E1F7F66" w14:textId="77777777" w:rsidR="00B0426D" w:rsidRPr="009F16C0" w:rsidRDefault="00B0426D" w:rsidP="00B865F4">
            <w:pPr>
              <w:pStyle w:val="TableText"/>
            </w:pPr>
          </w:p>
        </w:tc>
        <w:tc>
          <w:tcPr>
            <w:tcW w:w="1276" w:type="dxa"/>
          </w:tcPr>
          <w:p w14:paraId="59674AD6" w14:textId="77777777" w:rsidR="00B0426D" w:rsidRDefault="00B0426D" w:rsidP="00B865F4">
            <w:pPr>
              <w:pStyle w:val="TableText"/>
            </w:pPr>
            <w:r>
              <w:t>59.1.8.4.10-11-12</w:t>
            </w:r>
          </w:p>
        </w:tc>
        <w:tc>
          <w:tcPr>
            <w:tcW w:w="6249" w:type="dxa"/>
          </w:tcPr>
          <w:p w14:paraId="6AAEEB53" w14:textId="77777777" w:rsidR="00B0426D" w:rsidRPr="00C30792" w:rsidRDefault="00B0426D" w:rsidP="003E2A47">
            <w:pPr>
              <w:pStyle w:val="CSFieldInfo"/>
              <w:framePr w:wrap="auto" w:vAnchor="margin" w:hAnchor="text" w:yAlign="inline"/>
              <w:rPr>
                <w:rFonts w:cs="Times New Roman"/>
                <w:bCs w:val="0"/>
                <w:sz w:val="18"/>
              </w:rPr>
            </w:pPr>
            <w:r w:rsidRPr="003E2A47">
              <w:rPr>
                <w:rFonts w:cs="Times New Roman"/>
                <w:bCs w:val="0"/>
                <w:sz w:val="18"/>
              </w:rPr>
              <w:t>Correct</w:t>
            </w:r>
            <w:r>
              <w:rPr>
                <w:rFonts w:cs="Times New Roman"/>
                <w:bCs w:val="0"/>
                <w:sz w:val="18"/>
              </w:rPr>
              <w:t>ion</w:t>
            </w:r>
            <w:r w:rsidRPr="003E2A47">
              <w:rPr>
                <w:rFonts w:cs="Times New Roman"/>
                <w:bCs w:val="0"/>
                <w:sz w:val="18"/>
              </w:rPr>
              <w:t xml:space="preserve"> test case</w:t>
            </w:r>
            <w:r>
              <w:rPr>
                <w:rFonts w:cs="Times New Roman"/>
                <w:bCs w:val="0"/>
                <w:sz w:val="18"/>
              </w:rPr>
              <w:t>s</w:t>
            </w:r>
            <w:r w:rsidRPr="003E2A47">
              <w:rPr>
                <w:rFonts w:cs="Times New Roman"/>
                <w:bCs w:val="0"/>
                <w:sz w:val="18"/>
              </w:rPr>
              <w:t xml:space="preserve"> </w:t>
            </w:r>
            <w:r>
              <w:rPr>
                <w:rFonts w:cs="Times New Roman"/>
                <w:bCs w:val="0"/>
                <w:sz w:val="18"/>
              </w:rPr>
              <w:t xml:space="preserve">names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041</w:t>
            </w:r>
          </w:p>
        </w:tc>
      </w:tr>
      <w:tr w:rsidR="00B0426D" w:rsidRPr="009F16C0" w14:paraId="75CB9301" w14:textId="77777777" w:rsidTr="00493B77">
        <w:tc>
          <w:tcPr>
            <w:tcW w:w="622" w:type="dxa"/>
          </w:tcPr>
          <w:p w14:paraId="75382E74" w14:textId="77777777" w:rsidR="00B0426D" w:rsidRPr="009F16C0" w:rsidRDefault="00B0426D" w:rsidP="00B865F4">
            <w:pPr>
              <w:pStyle w:val="TableText"/>
            </w:pPr>
          </w:p>
        </w:tc>
        <w:tc>
          <w:tcPr>
            <w:tcW w:w="1133" w:type="dxa"/>
          </w:tcPr>
          <w:p w14:paraId="075B0803" w14:textId="77777777" w:rsidR="00B0426D" w:rsidRPr="009F16C0" w:rsidRDefault="00B0426D" w:rsidP="00B865F4">
            <w:pPr>
              <w:pStyle w:val="TableText"/>
            </w:pPr>
          </w:p>
        </w:tc>
        <w:tc>
          <w:tcPr>
            <w:tcW w:w="1276" w:type="dxa"/>
          </w:tcPr>
          <w:p w14:paraId="4A4F15E9" w14:textId="77777777" w:rsidR="00B0426D" w:rsidRPr="00D66756" w:rsidRDefault="00B0426D" w:rsidP="00B865F4">
            <w:pPr>
              <w:pStyle w:val="TableText"/>
            </w:pPr>
            <w:r>
              <w:t>59.1.8.5.1-2-3</w:t>
            </w:r>
          </w:p>
        </w:tc>
        <w:tc>
          <w:tcPr>
            <w:tcW w:w="6249" w:type="dxa"/>
          </w:tcPr>
          <w:p w14:paraId="570855AC" w14:textId="77777777" w:rsidR="00B0426D" w:rsidRPr="00FD421B" w:rsidRDefault="00B0426D" w:rsidP="00C700AF">
            <w:pPr>
              <w:pStyle w:val="CSFieldInfo"/>
              <w:framePr w:wrap="auto" w:vAnchor="margin" w:hAnchor="text" w:yAlign="inline"/>
              <w:rPr>
                <w:rFonts w:cs="Times New Roman"/>
                <w:bCs w:val="0"/>
                <w:sz w:val="18"/>
              </w:rPr>
            </w:pPr>
            <w:r w:rsidRPr="00C30792">
              <w:rPr>
                <w:rFonts w:cs="Times New Roman"/>
                <w:bCs w:val="0"/>
                <w:sz w:val="18"/>
              </w:rPr>
              <w:t xml:space="preserve">Adding new </w:t>
            </w:r>
            <w:r>
              <w:rPr>
                <w:rFonts w:cs="Times New Roman"/>
                <w:bCs w:val="0"/>
                <w:sz w:val="18"/>
              </w:rPr>
              <w:t xml:space="preserve">section (59.1.8.5) </w:t>
            </w:r>
            <w:r w:rsidRPr="00C30792">
              <w:rPr>
                <w:rFonts w:cs="Times New Roman"/>
                <w:bCs w:val="0"/>
                <w:sz w:val="18"/>
              </w:rPr>
              <w:t xml:space="preserve">Handover </w:t>
            </w:r>
            <w:proofErr w:type="spellStart"/>
            <w:r w:rsidRPr="00C30792">
              <w:rPr>
                <w:rFonts w:cs="Times New Roman"/>
                <w:bCs w:val="0"/>
                <w:sz w:val="18"/>
              </w:rPr>
              <w:t>V</w:t>
            </w:r>
            <w:r w:rsidRPr="00C30792">
              <w:rPr>
                <w:rFonts w:cs="Times New Roman" w:hint="eastAsia"/>
                <w:bCs w:val="0"/>
                <w:sz w:val="18"/>
              </w:rPr>
              <w:t>x</w:t>
            </w:r>
            <w:r w:rsidRPr="00C30792">
              <w:rPr>
                <w:rFonts w:cs="Times New Roman"/>
                <w:bCs w:val="0"/>
                <w:sz w:val="18"/>
              </w:rPr>
              <w:t>WiFi</w:t>
            </w:r>
            <w:proofErr w:type="spellEnd"/>
            <w:r w:rsidRPr="00C30792">
              <w:rPr>
                <w:rFonts w:cs="Times New Roman"/>
                <w:bCs w:val="0"/>
                <w:sz w:val="18"/>
              </w:rPr>
              <w:t xml:space="preserve"> Call</w:t>
            </w:r>
            <w:r>
              <w:rPr>
                <w:rFonts w:cs="Times New Roman"/>
                <w:bCs w:val="0"/>
                <w:sz w:val="18"/>
              </w:rPr>
              <w:t xml:space="preserve"> and 3 new </w:t>
            </w:r>
            <w:r w:rsidRPr="00C30792">
              <w:rPr>
                <w:rFonts w:cs="Times New Roman"/>
                <w:bCs w:val="0"/>
                <w:sz w:val="18"/>
              </w:rPr>
              <w:t xml:space="preserve">test cases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031r3</w:t>
            </w:r>
          </w:p>
        </w:tc>
      </w:tr>
      <w:tr w:rsidR="00B0426D" w:rsidRPr="0034116D" w14:paraId="1C03F12C" w14:textId="77777777" w:rsidTr="00493B77">
        <w:tc>
          <w:tcPr>
            <w:tcW w:w="622" w:type="dxa"/>
          </w:tcPr>
          <w:p w14:paraId="1DD3804E" w14:textId="77777777" w:rsidR="00B0426D" w:rsidRPr="009F16C0" w:rsidRDefault="00B0426D" w:rsidP="00B865F4">
            <w:pPr>
              <w:pStyle w:val="TableText"/>
            </w:pPr>
          </w:p>
        </w:tc>
        <w:tc>
          <w:tcPr>
            <w:tcW w:w="1133" w:type="dxa"/>
          </w:tcPr>
          <w:p w14:paraId="55EDFC63" w14:textId="77777777" w:rsidR="00B0426D" w:rsidRPr="009F16C0" w:rsidRDefault="00B0426D" w:rsidP="00B865F4">
            <w:pPr>
              <w:pStyle w:val="TableText"/>
            </w:pPr>
          </w:p>
        </w:tc>
        <w:tc>
          <w:tcPr>
            <w:tcW w:w="1276" w:type="dxa"/>
          </w:tcPr>
          <w:p w14:paraId="25F849D1" w14:textId="77777777" w:rsidR="00B0426D" w:rsidRDefault="00B0426D" w:rsidP="00B865F4">
            <w:pPr>
              <w:pStyle w:val="TableText"/>
            </w:pPr>
            <w:r>
              <w:t>59.1.11.1-2-3-4</w:t>
            </w:r>
          </w:p>
        </w:tc>
        <w:tc>
          <w:tcPr>
            <w:tcW w:w="6249" w:type="dxa"/>
          </w:tcPr>
          <w:p w14:paraId="4134A753" w14:textId="77777777" w:rsidR="00B0426D" w:rsidRPr="00401A9A" w:rsidRDefault="00B0426D" w:rsidP="00B865F4">
            <w:pPr>
              <w:pStyle w:val="CSFieldInfo"/>
              <w:framePr w:wrap="auto" w:vAnchor="margin" w:hAnchor="text" w:yAlign="inline"/>
              <w:rPr>
                <w:rFonts w:cs="Times New Roman"/>
                <w:bCs w:val="0"/>
                <w:sz w:val="18"/>
              </w:rPr>
            </w:pPr>
            <w:r w:rsidRPr="00FB7B03">
              <w:rPr>
                <w:rFonts w:cs="Times New Roman"/>
                <w:bCs w:val="0"/>
                <w:sz w:val="18"/>
              </w:rPr>
              <w:t>Add</w:t>
            </w:r>
            <w:r>
              <w:rPr>
                <w:rFonts w:cs="Times New Roman"/>
                <w:bCs w:val="0"/>
                <w:sz w:val="18"/>
              </w:rPr>
              <w:t>ing new section (59.1.11)</w:t>
            </w:r>
            <w:r w:rsidRPr="00D85569">
              <w:t xml:space="preserve"> </w:t>
            </w:r>
            <w:r w:rsidRPr="00FB7B03">
              <w:rPr>
                <w:rFonts w:cs="Times New Roman"/>
                <w:bCs w:val="0"/>
                <w:sz w:val="18"/>
              </w:rPr>
              <w:t>Vo</w:t>
            </w:r>
            <w:r w:rsidRPr="00FB7B03">
              <w:rPr>
                <w:rFonts w:cs="Times New Roman" w:hint="eastAsia"/>
                <w:bCs w:val="0"/>
                <w:sz w:val="18"/>
              </w:rPr>
              <w:t>WiFi</w:t>
            </w:r>
            <w:r w:rsidRPr="00FB7B03">
              <w:rPr>
                <w:rFonts w:cs="Times New Roman"/>
                <w:bCs w:val="0"/>
                <w:sz w:val="18"/>
              </w:rPr>
              <w:t xml:space="preserve"> according GSMA IR.94 - Video Calls</w:t>
            </w:r>
            <w:r>
              <w:rPr>
                <w:rFonts w:cs="Times New Roman"/>
                <w:bCs w:val="0"/>
                <w:sz w:val="18"/>
              </w:rPr>
              <w:t xml:space="preserve"> and 4 </w:t>
            </w:r>
            <w:r w:rsidRPr="00FB7B03">
              <w:rPr>
                <w:rFonts w:cs="Times New Roman"/>
                <w:bCs w:val="0"/>
                <w:sz w:val="18"/>
              </w:rPr>
              <w:t xml:space="preserve">new test cases </w:t>
            </w:r>
            <w:r w:rsidRPr="009F16C0">
              <w:rPr>
                <w:i/>
                <w:color w:val="00B050"/>
                <w:sz w:val="16"/>
                <w:szCs w:val="16"/>
              </w:rPr>
              <w:t>FT Doc 5</w:t>
            </w:r>
            <w:r>
              <w:rPr>
                <w:i/>
                <w:color w:val="00B050"/>
                <w:sz w:val="16"/>
                <w:szCs w:val="16"/>
              </w:rPr>
              <w:t>5</w:t>
            </w:r>
            <w:r w:rsidRPr="009F16C0">
              <w:rPr>
                <w:i/>
                <w:color w:val="00B050"/>
                <w:sz w:val="16"/>
                <w:szCs w:val="16"/>
              </w:rPr>
              <w:t>_</w:t>
            </w:r>
            <w:r>
              <w:rPr>
                <w:i/>
                <w:color w:val="00B050"/>
                <w:sz w:val="16"/>
                <w:szCs w:val="16"/>
              </w:rPr>
              <w:t>030r1</w:t>
            </w:r>
          </w:p>
        </w:tc>
      </w:tr>
      <w:tr w:rsidR="00B0426D" w:rsidRPr="009F16C0" w14:paraId="4B34F7ED" w14:textId="77777777" w:rsidTr="00493B77">
        <w:tc>
          <w:tcPr>
            <w:tcW w:w="622" w:type="dxa"/>
          </w:tcPr>
          <w:p w14:paraId="5E47EC8A" w14:textId="77777777" w:rsidR="00B0426D" w:rsidRPr="009F16C0" w:rsidRDefault="00B0426D" w:rsidP="00401A9A">
            <w:pPr>
              <w:pStyle w:val="TableText"/>
            </w:pPr>
          </w:p>
        </w:tc>
        <w:tc>
          <w:tcPr>
            <w:tcW w:w="1133" w:type="dxa"/>
          </w:tcPr>
          <w:p w14:paraId="084A55E2" w14:textId="77777777" w:rsidR="00B0426D" w:rsidRPr="009F16C0" w:rsidRDefault="00B0426D" w:rsidP="00401A9A">
            <w:pPr>
              <w:pStyle w:val="TableText"/>
            </w:pPr>
          </w:p>
        </w:tc>
        <w:tc>
          <w:tcPr>
            <w:tcW w:w="1276" w:type="dxa"/>
          </w:tcPr>
          <w:p w14:paraId="26CD7A39" w14:textId="77777777" w:rsidR="00B0426D" w:rsidRDefault="00B0426D" w:rsidP="00401A9A">
            <w:pPr>
              <w:pStyle w:val="TableText"/>
            </w:pPr>
          </w:p>
        </w:tc>
        <w:tc>
          <w:tcPr>
            <w:tcW w:w="6249" w:type="dxa"/>
          </w:tcPr>
          <w:p w14:paraId="33D69C3F" w14:textId="77777777" w:rsidR="00B0426D" w:rsidRPr="00FD421B" w:rsidRDefault="00B0426D" w:rsidP="00401A9A">
            <w:pPr>
              <w:pStyle w:val="CSFieldInfo"/>
              <w:framePr w:wrap="auto" w:vAnchor="margin" w:hAnchor="text" w:yAlign="inline"/>
              <w:rPr>
                <w:rFonts w:cs="Times New Roman"/>
                <w:bCs w:val="0"/>
                <w:sz w:val="18"/>
              </w:rPr>
            </w:pPr>
          </w:p>
        </w:tc>
      </w:tr>
      <w:tr w:rsidR="00E6645A" w:rsidRPr="009F16C0" w14:paraId="556525C7" w14:textId="77777777" w:rsidTr="00493B77">
        <w:tc>
          <w:tcPr>
            <w:tcW w:w="622" w:type="dxa"/>
          </w:tcPr>
          <w:p w14:paraId="4A180D2C" w14:textId="77777777" w:rsidR="00E6645A" w:rsidRPr="009F16C0" w:rsidRDefault="00E6645A" w:rsidP="00E6645A">
            <w:pPr>
              <w:pStyle w:val="TableText"/>
            </w:pPr>
            <w:r w:rsidRPr="009F16C0">
              <w:t>1</w:t>
            </w:r>
            <w:r>
              <w:t>8</w:t>
            </w:r>
          </w:p>
        </w:tc>
        <w:tc>
          <w:tcPr>
            <w:tcW w:w="1133" w:type="dxa"/>
          </w:tcPr>
          <w:p w14:paraId="17BE352B" w14:textId="77777777" w:rsidR="00E6645A" w:rsidRPr="009F16C0" w:rsidRDefault="00E6645A" w:rsidP="00E6645A">
            <w:pPr>
              <w:pStyle w:val="TableText"/>
            </w:pPr>
            <w:r>
              <w:t>05.12.</w:t>
            </w:r>
            <w:r w:rsidRPr="009F16C0">
              <w:t>2016</w:t>
            </w:r>
          </w:p>
        </w:tc>
        <w:tc>
          <w:tcPr>
            <w:tcW w:w="1276" w:type="dxa"/>
          </w:tcPr>
          <w:p w14:paraId="770A6079" w14:textId="77777777" w:rsidR="00E6645A" w:rsidRPr="009F16C0" w:rsidRDefault="00E6645A" w:rsidP="00E6645A">
            <w:pPr>
              <w:pStyle w:val="TableText"/>
              <w:rPr>
                <w:highlight w:val="yellow"/>
              </w:rPr>
            </w:pPr>
          </w:p>
        </w:tc>
        <w:tc>
          <w:tcPr>
            <w:tcW w:w="6249" w:type="dxa"/>
          </w:tcPr>
          <w:p w14:paraId="64240874" w14:textId="77777777" w:rsidR="00E6645A" w:rsidRPr="00795D5E" w:rsidRDefault="00E6645A" w:rsidP="00E6645A">
            <w:pPr>
              <w:pStyle w:val="CSFieldInfo"/>
              <w:framePr w:wrap="auto" w:vAnchor="margin" w:hAnchor="text" w:yAlign="inline"/>
              <w:rPr>
                <w:rFonts w:cs="Times New Roman"/>
                <w:bCs w:val="0"/>
                <w:sz w:val="18"/>
              </w:rPr>
            </w:pPr>
          </w:p>
        </w:tc>
      </w:tr>
      <w:tr w:rsidR="00E6645A" w:rsidRPr="009F16C0" w14:paraId="2B9ADE22" w14:textId="77777777" w:rsidTr="00493B77">
        <w:tc>
          <w:tcPr>
            <w:tcW w:w="622" w:type="dxa"/>
          </w:tcPr>
          <w:p w14:paraId="246722C1" w14:textId="77777777" w:rsidR="00E6645A" w:rsidRPr="009F16C0" w:rsidRDefault="00E6645A" w:rsidP="00E6645A">
            <w:pPr>
              <w:pStyle w:val="TableText"/>
            </w:pPr>
          </w:p>
        </w:tc>
        <w:tc>
          <w:tcPr>
            <w:tcW w:w="1133" w:type="dxa"/>
          </w:tcPr>
          <w:p w14:paraId="23AD0953" w14:textId="77777777" w:rsidR="00E6645A" w:rsidRDefault="00E6645A" w:rsidP="00E6645A">
            <w:pPr>
              <w:pStyle w:val="TableText"/>
            </w:pPr>
          </w:p>
        </w:tc>
        <w:tc>
          <w:tcPr>
            <w:tcW w:w="1276" w:type="dxa"/>
          </w:tcPr>
          <w:p w14:paraId="404B8C5F" w14:textId="77777777" w:rsidR="00E6645A" w:rsidRPr="009F16C0" w:rsidRDefault="00466C12" w:rsidP="00466C12">
            <w:pPr>
              <w:pStyle w:val="TableText"/>
              <w:rPr>
                <w:highlight w:val="yellow"/>
              </w:rPr>
            </w:pPr>
            <w:r w:rsidRPr="009F16C0">
              <w:rPr>
                <w:highlight w:val="yellow"/>
              </w:rPr>
              <w:t xml:space="preserve">Annex </w:t>
            </w:r>
            <w:r>
              <w:rPr>
                <w:highlight w:val="yellow"/>
              </w:rPr>
              <w:t>C</w:t>
            </w:r>
          </w:p>
        </w:tc>
        <w:tc>
          <w:tcPr>
            <w:tcW w:w="6249" w:type="dxa"/>
          </w:tcPr>
          <w:p w14:paraId="2D54DC79" w14:textId="77777777" w:rsidR="00E6645A" w:rsidRPr="00795D5E" w:rsidRDefault="00E6645A" w:rsidP="00E6645A">
            <w:pPr>
              <w:pStyle w:val="CSFieldInfo"/>
              <w:framePr w:wrap="auto" w:vAnchor="margin" w:hAnchor="text" w:yAlign="inline"/>
              <w:rPr>
                <w:rFonts w:cs="Times New Roman"/>
                <w:bCs w:val="0"/>
                <w:sz w:val="18"/>
              </w:rPr>
            </w:pPr>
          </w:p>
        </w:tc>
      </w:tr>
      <w:tr w:rsidR="00466C12" w:rsidRPr="00466C12" w14:paraId="5B1EA5EF" w14:textId="77777777" w:rsidTr="00493B77">
        <w:tc>
          <w:tcPr>
            <w:tcW w:w="622" w:type="dxa"/>
          </w:tcPr>
          <w:p w14:paraId="6F487F76" w14:textId="77777777" w:rsidR="00466C12" w:rsidRPr="009F16C0" w:rsidRDefault="00466C12" w:rsidP="00E6645A">
            <w:pPr>
              <w:pStyle w:val="TableText"/>
            </w:pPr>
          </w:p>
        </w:tc>
        <w:tc>
          <w:tcPr>
            <w:tcW w:w="1133" w:type="dxa"/>
          </w:tcPr>
          <w:p w14:paraId="4B4ECC26" w14:textId="77777777" w:rsidR="00466C12" w:rsidRDefault="00466C12" w:rsidP="00E6645A">
            <w:pPr>
              <w:pStyle w:val="TableText"/>
            </w:pPr>
          </w:p>
        </w:tc>
        <w:tc>
          <w:tcPr>
            <w:tcW w:w="1276" w:type="dxa"/>
          </w:tcPr>
          <w:p w14:paraId="28FAB86E" w14:textId="77777777" w:rsidR="00466C12" w:rsidRPr="00466C12" w:rsidRDefault="00466C12" w:rsidP="00E6645A">
            <w:pPr>
              <w:pStyle w:val="TableText"/>
            </w:pPr>
            <w:r w:rsidRPr="00466C12">
              <w:t>30.1.1.1</w:t>
            </w:r>
            <w:r>
              <w:t>-8</w:t>
            </w:r>
          </w:p>
        </w:tc>
        <w:tc>
          <w:tcPr>
            <w:tcW w:w="6249" w:type="dxa"/>
          </w:tcPr>
          <w:p w14:paraId="358219A5" w14:textId="77777777" w:rsidR="00466C12" w:rsidRPr="00651D48" w:rsidRDefault="00466C12" w:rsidP="00466C12">
            <w:pPr>
              <w:pStyle w:val="TableText"/>
            </w:pPr>
            <w:r>
              <w:t xml:space="preserve">Improving test cases </w:t>
            </w:r>
            <w:r w:rsidRPr="009F16C0">
              <w:rPr>
                <w:i/>
                <w:color w:val="00B050"/>
                <w:sz w:val="16"/>
                <w:szCs w:val="16"/>
              </w:rPr>
              <w:t>FT Doc 5</w:t>
            </w:r>
            <w:r>
              <w:rPr>
                <w:i/>
                <w:color w:val="00B050"/>
                <w:sz w:val="16"/>
                <w:szCs w:val="16"/>
              </w:rPr>
              <w:t>6</w:t>
            </w:r>
            <w:r w:rsidRPr="009F16C0">
              <w:rPr>
                <w:i/>
                <w:color w:val="00B050"/>
                <w:sz w:val="16"/>
                <w:szCs w:val="16"/>
              </w:rPr>
              <w:t>_</w:t>
            </w:r>
            <w:r>
              <w:rPr>
                <w:i/>
                <w:color w:val="00B050"/>
                <w:sz w:val="16"/>
                <w:szCs w:val="16"/>
              </w:rPr>
              <w:t>056</w:t>
            </w:r>
          </w:p>
        </w:tc>
      </w:tr>
      <w:tr w:rsidR="00466C12" w:rsidRPr="009F16C0" w14:paraId="7D78E774" w14:textId="77777777" w:rsidTr="00493B77">
        <w:tc>
          <w:tcPr>
            <w:tcW w:w="622" w:type="dxa"/>
          </w:tcPr>
          <w:p w14:paraId="41D0973E" w14:textId="77777777" w:rsidR="00466C12" w:rsidRPr="009F16C0" w:rsidRDefault="00466C12" w:rsidP="00E6645A">
            <w:pPr>
              <w:pStyle w:val="TableText"/>
            </w:pPr>
          </w:p>
        </w:tc>
        <w:tc>
          <w:tcPr>
            <w:tcW w:w="1133" w:type="dxa"/>
          </w:tcPr>
          <w:p w14:paraId="7A47020F" w14:textId="77777777" w:rsidR="00466C12" w:rsidRDefault="00466C12" w:rsidP="00E6645A">
            <w:pPr>
              <w:pStyle w:val="TableText"/>
            </w:pPr>
          </w:p>
        </w:tc>
        <w:tc>
          <w:tcPr>
            <w:tcW w:w="1276" w:type="dxa"/>
          </w:tcPr>
          <w:p w14:paraId="1126DFCE" w14:textId="77777777" w:rsidR="00466C12" w:rsidRPr="00466C12" w:rsidRDefault="00466C12" w:rsidP="00E6645A">
            <w:pPr>
              <w:pStyle w:val="TableText"/>
            </w:pPr>
            <w:r>
              <w:t>30.1.2.1-3-6</w:t>
            </w:r>
          </w:p>
        </w:tc>
        <w:tc>
          <w:tcPr>
            <w:tcW w:w="6249" w:type="dxa"/>
          </w:tcPr>
          <w:p w14:paraId="1B649A1C" w14:textId="77777777" w:rsidR="00466C12" w:rsidRPr="00651D48" w:rsidRDefault="00466C12" w:rsidP="00466C12">
            <w:pPr>
              <w:pStyle w:val="TableText"/>
            </w:pPr>
            <w:r>
              <w:t xml:space="preserve">Improving test cases </w:t>
            </w:r>
            <w:r w:rsidRPr="009F16C0">
              <w:rPr>
                <w:i/>
                <w:color w:val="00B050"/>
                <w:sz w:val="16"/>
                <w:szCs w:val="16"/>
              </w:rPr>
              <w:t>FT Doc 5</w:t>
            </w:r>
            <w:r>
              <w:rPr>
                <w:i/>
                <w:color w:val="00B050"/>
                <w:sz w:val="16"/>
                <w:szCs w:val="16"/>
              </w:rPr>
              <w:t>6</w:t>
            </w:r>
            <w:r w:rsidRPr="009F16C0">
              <w:rPr>
                <w:i/>
                <w:color w:val="00B050"/>
                <w:sz w:val="16"/>
                <w:szCs w:val="16"/>
              </w:rPr>
              <w:t>_</w:t>
            </w:r>
            <w:r>
              <w:rPr>
                <w:i/>
                <w:color w:val="00B050"/>
                <w:sz w:val="16"/>
                <w:szCs w:val="16"/>
              </w:rPr>
              <w:t>056</w:t>
            </w:r>
          </w:p>
        </w:tc>
      </w:tr>
      <w:tr w:rsidR="00466C12" w:rsidRPr="009F16C0" w14:paraId="2D02F739" w14:textId="77777777" w:rsidTr="00493B77">
        <w:tc>
          <w:tcPr>
            <w:tcW w:w="622" w:type="dxa"/>
          </w:tcPr>
          <w:p w14:paraId="225451B1" w14:textId="77777777" w:rsidR="00466C12" w:rsidRPr="009F16C0" w:rsidRDefault="00466C12" w:rsidP="00E6645A">
            <w:pPr>
              <w:pStyle w:val="TableText"/>
            </w:pPr>
          </w:p>
        </w:tc>
        <w:tc>
          <w:tcPr>
            <w:tcW w:w="1133" w:type="dxa"/>
          </w:tcPr>
          <w:p w14:paraId="17CEB338" w14:textId="77777777" w:rsidR="00466C12" w:rsidRDefault="00466C12" w:rsidP="00E6645A">
            <w:pPr>
              <w:pStyle w:val="TableText"/>
            </w:pPr>
          </w:p>
        </w:tc>
        <w:tc>
          <w:tcPr>
            <w:tcW w:w="1276" w:type="dxa"/>
          </w:tcPr>
          <w:p w14:paraId="6FBE1C7E" w14:textId="77777777" w:rsidR="00466C12" w:rsidRPr="00466C12" w:rsidRDefault="00466C12" w:rsidP="00E6645A">
            <w:pPr>
              <w:pStyle w:val="TableText"/>
            </w:pPr>
          </w:p>
        </w:tc>
        <w:tc>
          <w:tcPr>
            <w:tcW w:w="6249" w:type="dxa"/>
          </w:tcPr>
          <w:p w14:paraId="6B5813F8" w14:textId="77777777" w:rsidR="00466C12" w:rsidRPr="00651D48" w:rsidRDefault="00466C12" w:rsidP="00651D48">
            <w:pPr>
              <w:pStyle w:val="TableText"/>
            </w:pPr>
          </w:p>
        </w:tc>
      </w:tr>
      <w:tr w:rsidR="00E6645A" w:rsidRPr="009F16C0" w14:paraId="732F8C29" w14:textId="77777777" w:rsidTr="00493B77">
        <w:tc>
          <w:tcPr>
            <w:tcW w:w="622" w:type="dxa"/>
          </w:tcPr>
          <w:p w14:paraId="65D30F5C" w14:textId="77777777" w:rsidR="00E6645A" w:rsidRPr="009F16C0" w:rsidRDefault="00E6645A" w:rsidP="00E6645A">
            <w:pPr>
              <w:pStyle w:val="TableText"/>
            </w:pPr>
          </w:p>
        </w:tc>
        <w:tc>
          <w:tcPr>
            <w:tcW w:w="1133" w:type="dxa"/>
          </w:tcPr>
          <w:p w14:paraId="6D012B77" w14:textId="77777777" w:rsidR="00E6645A" w:rsidRDefault="00E6645A" w:rsidP="00E6645A">
            <w:pPr>
              <w:pStyle w:val="TableText"/>
            </w:pPr>
          </w:p>
        </w:tc>
        <w:tc>
          <w:tcPr>
            <w:tcW w:w="1276" w:type="dxa"/>
          </w:tcPr>
          <w:p w14:paraId="60ED5569" w14:textId="77777777" w:rsidR="00E6645A" w:rsidRPr="00466C12" w:rsidRDefault="00E6645A" w:rsidP="00E6645A">
            <w:pPr>
              <w:pStyle w:val="TableText"/>
            </w:pPr>
            <w:r w:rsidRPr="00466C12">
              <w:rPr>
                <w:highlight w:val="yellow"/>
              </w:rPr>
              <w:t>Annex D</w:t>
            </w:r>
          </w:p>
        </w:tc>
        <w:tc>
          <w:tcPr>
            <w:tcW w:w="6249" w:type="dxa"/>
          </w:tcPr>
          <w:p w14:paraId="0BF28D9E" w14:textId="77777777" w:rsidR="00E6645A" w:rsidRPr="00651D48" w:rsidRDefault="00E6645A" w:rsidP="00651D48">
            <w:pPr>
              <w:pStyle w:val="TableText"/>
            </w:pPr>
          </w:p>
        </w:tc>
      </w:tr>
      <w:tr w:rsidR="009027A2" w:rsidRPr="009027A2" w14:paraId="3152DE00" w14:textId="77777777" w:rsidTr="00493B77">
        <w:tc>
          <w:tcPr>
            <w:tcW w:w="622" w:type="dxa"/>
          </w:tcPr>
          <w:p w14:paraId="0220EFB8" w14:textId="77777777" w:rsidR="009027A2" w:rsidRPr="009F16C0" w:rsidRDefault="009027A2" w:rsidP="00E6645A">
            <w:pPr>
              <w:pStyle w:val="TableText"/>
            </w:pPr>
          </w:p>
        </w:tc>
        <w:tc>
          <w:tcPr>
            <w:tcW w:w="1133" w:type="dxa"/>
          </w:tcPr>
          <w:p w14:paraId="44990BD5" w14:textId="77777777" w:rsidR="009027A2" w:rsidRPr="00E6645A" w:rsidRDefault="009027A2" w:rsidP="00E6645A">
            <w:pPr>
              <w:pStyle w:val="TableText"/>
            </w:pPr>
          </w:p>
        </w:tc>
        <w:tc>
          <w:tcPr>
            <w:tcW w:w="1276" w:type="dxa"/>
          </w:tcPr>
          <w:p w14:paraId="3E67C7BE" w14:textId="77777777" w:rsidR="009027A2" w:rsidRDefault="009027A2" w:rsidP="00D02407">
            <w:pPr>
              <w:pStyle w:val="TableText"/>
            </w:pPr>
            <w:r>
              <w:t>51.1.1.1-2</w:t>
            </w:r>
          </w:p>
        </w:tc>
        <w:tc>
          <w:tcPr>
            <w:tcW w:w="6249" w:type="dxa"/>
          </w:tcPr>
          <w:p w14:paraId="2E669AF1" w14:textId="77777777" w:rsidR="009027A2" w:rsidRDefault="009027A2" w:rsidP="009027A2">
            <w:pPr>
              <w:pStyle w:val="TableText"/>
            </w:pPr>
            <w:r>
              <w:t>Improving test procedures and addition of protocol tables.</w:t>
            </w:r>
            <w:r w:rsidRPr="009F16C0">
              <w:rPr>
                <w:i/>
                <w:color w:val="00B050"/>
                <w:sz w:val="16"/>
                <w:szCs w:val="16"/>
              </w:rPr>
              <w:t xml:space="preserve"> FT Doc 5</w:t>
            </w:r>
            <w:r>
              <w:rPr>
                <w:i/>
                <w:color w:val="00B050"/>
                <w:sz w:val="16"/>
                <w:szCs w:val="16"/>
              </w:rPr>
              <w:t>6</w:t>
            </w:r>
            <w:r w:rsidRPr="009F16C0">
              <w:rPr>
                <w:i/>
                <w:color w:val="00B050"/>
                <w:sz w:val="16"/>
                <w:szCs w:val="16"/>
              </w:rPr>
              <w:t>_</w:t>
            </w:r>
            <w:r>
              <w:rPr>
                <w:i/>
                <w:color w:val="00B050"/>
                <w:sz w:val="16"/>
                <w:szCs w:val="16"/>
              </w:rPr>
              <w:t>018</w:t>
            </w:r>
          </w:p>
        </w:tc>
      </w:tr>
      <w:tr w:rsidR="009942D1" w:rsidRPr="009F16C0" w14:paraId="73C3BCCD" w14:textId="77777777" w:rsidTr="00493B77">
        <w:tc>
          <w:tcPr>
            <w:tcW w:w="622" w:type="dxa"/>
          </w:tcPr>
          <w:p w14:paraId="531B86A8" w14:textId="77777777" w:rsidR="009942D1" w:rsidRPr="009F16C0" w:rsidRDefault="009942D1" w:rsidP="00E6645A">
            <w:pPr>
              <w:pStyle w:val="TableText"/>
            </w:pPr>
          </w:p>
        </w:tc>
        <w:tc>
          <w:tcPr>
            <w:tcW w:w="1133" w:type="dxa"/>
          </w:tcPr>
          <w:p w14:paraId="6209C102" w14:textId="77777777" w:rsidR="009942D1" w:rsidRPr="00E6645A" w:rsidRDefault="009942D1" w:rsidP="00E6645A">
            <w:pPr>
              <w:pStyle w:val="TableText"/>
            </w:pPr>
          </w:p>
        </w:tc>
        <w:tc>
          <w:tcPr>
            <w:tcW w:w="1276" w:type="dxa"/>
          </w:tcPr>
          <w:p w14:paraId="2B3E4BBC" w14:textId="77777777" w:rsidR="009942D1" w:rsidRDefault="009942D1" w:rsidP="00D02407">
            <w:pPr>
              <w:pStyle w:val="TableText"/>
            </w:pPr>
            <w:r>
              <w:t>51.1.2.9-10</w:t>
            </w:r>
            <w:r w:rsidR="00C362F8">
              <w:t>-13</w:t>
            </w:r>
          </w:p>
        </w:tc>
        <w:tc>
          <w:tcPr>
            <w:tcW w:w="6249" w:type="dxa"/>
          </w:tcPr>
          <w:p w14:paraId="0FEC3541" w14:textId="77777777" w:rsidR="009942D1" w:rsidRDefault="009942D1" w:rsidP="009942D1">
            <w:pPr>
              <w:pStyle w:val="TableText"/>
            </w:pPr>
            <w:r>
              <w:t xml:space="preserve">Correction of step numbers for VoLTE test cases </w:t>
            </w:r>
            <w:r w:rsidRPr="009F16C0">
              <w:rPr>
                <w:i/>
                <w:color w:val="00B050"/>
                <w:sz w:val="16"/>
                <w:szCs w:val="16"/>
              </w:rPr>
              <w:t>FT Doc 5</w:t>
            </w:r>
            <w:r>
              <w:rPr>
                <w:i/>
                <w:color w:val="00B050"/>
                <w:sz w:val="16"/>
                <w:szCs w:val="16"/>
              </w:rPr>
              <w:t>6</w:t>
            </w:r>
            <w:r w:rsidRPr="009F16C0">
              <w:rPr>
                <w:i/>
                <w:color w:val="00B050"/>
                <w:sz w:val="16"/>
                <w:szCs w:val="16"/>
              </w:rPr>
              <w:t>_</w:t>
            </w:r>
            <w:r>
              <w:rPr>
                <w:i/>
                <w:color w:val="00B050"/>
                <w:sz w:val="16"/>
                <w:szCs w:val="16"/>
              </w:rPr>
              <w:t>019</w:t>
            </w:r>
          </w:p>
        </w:tc>
      </w:tr>
      <w:tr w:rsidR="00A81CAD" w:rsidRPr="009F16C0" w14:paraId="175E6820" w14:textId="77777777" w:rsidTr="00493B77">
        <w:tc>
          <w:tcPr>
            <w:tcW w:w="622" w:type="dxa"/>
          </w:tcPr>
          <w:p w14:paraId="372EFB89" w14:textId="77777777" w:rsidR="00A81CAD" w:rsidRPr="009F16C0" w:rsidRDefault="00A81CAD" w:rsidP="009C626E">
            <w:pPr>
              <w:pStyle w:val="TableText"/>
            </w:pPr>
          </w:p>
        </w:tc>
        <w:tc>
          <w:tcPr>
            <w:tcW w:w="1133" w:type="dxa"/>
          </w:tcPr>
          <w:p w14:paraId="20748260" w14:textId="77777777" w:rsidR="00A81CAD" w:rsidRPr="00E6645A" w:rsidRDefault="00A81CAD" w:rsidP="009C626E">
            <w:pPr>
              <w:pStyle w:val="TableText"/>
            </w:pPr>
          </w:p>
        </w:tc>
        <w:tc>
          <w:tcPr>
            <w:tcW w:w="1276" w:type="dxa"/>
          </w:tcPr>
          <w:p w14:paraId="30BA5AEB" w14:textId="77777777" w:rsidR="00A81CAD" w:rsidRDefault="00A81CAD" w:rsidP="009C626E">
            <w:pPr>
              <w:pStyle w:val="TableText"/>
            </w:pPr>
            <w:r>
              <w:t>51.1.2.10-11</w:t>
            </w:r>
          </w:p>
        </w:tc>
        <w:tc>
          <w:tcPr>
            <w:tcW w:w="6249" w:type="dxa"/>
          </w:tcPr>
          <w:p w14:paraId="783EAC21" w14:textId="77777777" w:rsidR="00A81CAD" w:rsidRDefault="00A81CAD" w:rsidP="00A81CAD">
            <w:pPr>
              <w:pStyle w:val="TableText"/>
            </w:pPr>
            <w:r>
              <w:t xml:space="preserve">Improving test cases and correction of mistakes </w:t>
            </w:r>
            <w:r w:rsidRPr="009F16C0">
              <w:rPr>
                <w:i/>
                <w:color w:val="00B050"/>
                <w:sz w:val="16"/>
                <w:szCs w:val="16"/>
              </w:rPr>
              <w:t>FT Doc 5</w:t>
            </w:r>
            <w:r>
              <w:rPr>
                <w:i/>
                <w:color w:val="00B050"/>
                <w:sz w:val="16"/>
                <w:szCs w:val="16"/>
              </w:rPr>
              <w:t>6</w:t>
            </w:r>
            <w:r w:rsidRPr="009F16C0">
              <w:rPr>
                <w:i/>
                <w:color w:val="00B050"/>
                <w:sz w:val="16"/>
                <w:szCs w:val="16"/>
              </w:rPr>
              <w:t>_</w:t>
            </w:r>
            <w:r>
              <w:rPr>
                <w:i/>
                <w:color w:val="00B050"/>
                <w:sz w:val="16"/>
                <w:szCs w:val="16"/>
              </w:rPr>
              <w:t>070</w:t>
            </w:r>
          </w:p>
        </w:tc>
      </w:tr>
      <w:tr w:rsidR="00A81CAD" w:rsidRPr="009F16C0" w14:paraId="53E877AF" w14:textId="77777777" w:rsidTr="00493B77">
        <w:tc>
          <w:tcPr>
            <w:tcW w:w="622" w:type="dxa"/>
          </w:tcPr>
          <w:p w14:paraId="1BCD4A1A" w14:textId="77777777" w:rsidR="00A81CAD" w:rsidRPr="009F16C0" w:rsidRDefault="00A81CAD" w:rsidP="009C626E">
            <w:pPr>
              <w:pStyle w:val="TableText"/>
            </w:pPr>
          </w:p>
        </w:tc>
        <w:tc>
          <w:tcPr>
            <w:tcW w:w="1133" w:type="dxa"/>
          </w:tcPr>
          <w:p w14:paraId="2DA07CF2" w14:textId="77777777" w:rsidR="00A81CAD" w:rsidRPr="00E6645A" w:rsidRDefault="00A81CAD" w:rsidP="009C626E">
            <w:pPr>
              <w:pStyle w:val="TableText"/>
            </w:pPr>
          </w:p>
        </w:tc>
        <w:tc>
          <w:tcPr>
            <w:tcW w:w="1276" w:type="dxa"/>
          </w:tcPr>
          <w:p w14:paraId="00E61DEB" w14:textId="77777777" w:rsidR="00A81CAD" w:rsidRDefault="00A81CAD" w:rsidP="009942D1">
            <w:pPr>
              <w:pStyle w:val="TableText"/>
            </w:pPr>
            <w:r>
              <w:t>51.1.2.16-17</w:t>
            </w:r>
          </w:p>
        </w:tc>
        <w:tc>
          <w:tcPr>
            <w:tcW w:w="6249" w:type="dxa"/>
          </w:tcPr>
          <w:p w14:paraId="17167739" w14:textId="77777777" w:rsidR="00A81CAD" w:rsidRDefault="00A81CAD" w:rsidP="009C626E">
            <w:pPr>
              <w:pStyle w:val="TableText"/>
            </w:pPr>
            <w:r>
              <w:t xml:space="preserve">Adding 2 new test cases </w:t>
            </w:r>
            <w:r w:rsidRPr="009F16C0">
              <w:rPr>
                <w:i/>
                <w:color w:val="00B050"/>
                <w:sz w:val="16"/>
                <w:szCs w:val="16"/>
              </w:rPr>
              <w:t>FT Doc 5</w:t>
            </w:r>
            <w:r>
              <w:rPr>
                <w:i/>
                <w:color w:val="00B050"/>
                <w:sz w:val="16"/>
                <w:szCs w:val="16"/>
              </w:rPr>
              <w:t>6</w:t>
            </w:r>
            <w:r w:rsidRPr="009F16C0">
              <w:rPr>
                <w:i/>
                <w:color w:val="00B050"/>
                <w:sz w:val="16"/>
                <w:szCs w:val="16"/>
              </w:rPr>
              <w:t>_</w:t>
            </w:r>
            <w:r>
              <w:rPr>
                <w:i/>
                <w:color w:val="00B050"/>
                <w:sz w:val="16"/>
                <w:szCs w:val="16"/>
              </w:rPr>
              <w:t>070</w:t>
            </w:r>
          </w:p>
        </w:tc>
      </w:tr>
      <w:tr w:rsidR="009942D1" w:rsidRPr="009F16C0" w14:paraId="21526A6E" w14:textId="77777777" w:rsidTr="00493B77">
        <w:tc>
          <w:tcPr>
            <w:tcW w:w="622" w:type="dxa"/>
          </w:tcPr>
          <w:p w14:paraId="18445FD6" w14:textId="77777777" w:rsidR="009942D1" w:rsidRPr="009F16C0" w:rsidRDefault="009942D1" w:rsidP="009C626E">
            <w:pPr>
              <w:pStyle w:val="TableText"/>
            </w:pPr>
          </w:p>
        </w:tc>
        <w:tc>
          <w:tcPr>
            <w:tcW w:w="1133" w:type="dxa"/>
          </w:tcPr>
          <w:p w14:paraId="121D5C14" w14:textId="77777777" w:rsidR="009942D1" w:rsidRPr="00E6645A" w:rsidRDefault="009942D1" w:rsidP="009C626E">
            <w:pPr>
              <w:pStyle w:val="TableText"/>
            </w:pPr>
          </w:p>
        </w:tc>
        <w:tc>
          <w:tcPr>
            <w:tcW w:w="1276" w:type="dxa"/>
          </w:tcPr>
          <w:p w14:paraId="0B621BBF" w14:textId="77777777" w:rsidR="009942D1" w:rsidRDefault="00C362F8" w:rsidP="009942D1">
            <w:pPr>
              <w:pStyle w:val="TableText"/>
            </w:pPr>
            <w:r>
              <w:t>51.1.4.2.3</w:t>
            </w:r>
          </w:p>
        </w:tc>
        <w:tc>
          <w:tcPr>
            <w:tcW w:w="6249" w:type="dxa"/>
          </w:tcPr>
          <w:p w14:paraId="4DCF35DE" w14:textId="77777777" w:rsidR="009942D1" w:rsidRDefault="009942D1" w:rsidP="009C626E">
            <w:pPr>
              <w:pStyle w:val="TableText"/>
            </w:pPr>
            <w:r>
              <w:t xml:space="preserve">Correction of step numbers for VoLTE test cases </w:t>
            </w:r>
            <w:r w:rsidRPr="009F16C0">
              <w:rPr>
                <w:i/>
                <w:color w:val="00B050"/>
                <w:sz w:val="16"/>
                <w:szCs w:val="16"/>
              </w:rPr>
              <w:t>FT Doc 5</w:t>
            </w:r>
            <w:r>
              <w:rPr>
                <w:i/>
                <w:color w:val="00B050"/>
                <w:sz w:val="16"/>
                <w:szCs w:val="16"/>
              </w:rPr>
              <w:t>6</w:t>
            </w:r>
            <w:r w:rsidRPr="009F16C0">
              <w:rPr>
                <w:i/>
                <w:color w:val="00B050"/>
                <w:sz w:val="16"/>
                <w:szCs w:val="16"/>
              </w:rPr>
              <w:t>_</w:t>
            </w:r>
            <w:r>
              <w:rPr>
                <w:i/>
                <w:color w:val="00B050"/>
                <w:sz w:val="16"/>
                <w:szCs w:val="16"/>
              </w:rPr>
              <w:t>019</w:t>
            </w:r>
          </w:p>
        </w:tc>
      </w:tr>
      <w:tr w:rsidR="009942D1" w:rsidRPr="009F16C0" w14:paraId="114CB9F6" w14:textId="77777777" w:rsidTr="00493B77">
        <w:tc>
          <w:tcPr>
            <w:tcW w:w="622" w:type="dxa"/>
          </w:tcPr>
          <w:p w14:paraId="71C9BD33" w14:textId="77777777" w:rsidR="009942D1" w:rsidRPr="009F16C0" w:rsidRDefault="009942D1" w:rsidP="00E6645A">
            <w:pPr>
              <w:pStyle w:val="TableText"/>
            </w:pPr>
          </w:p>
        </w:tc>
        <w:tc>
          <w:tcPr>
            <w:tcW w:w="1133" w:type="dxa"/>
          </w:tcPr>
          <w:p w14:paraId="636C330E" w14:textId="77777777" w:rsidR="009942D1" w:rsidRPr="00E6645A" w:rsidRDefault="009942D1" w:rsidP="00E6645A">
            <w:pPr>
              <w:pStyle w:val="TableText"/>
            </w:pPr>
          </w:p>
        </w:tc>
        <w:tc>
          <w:tcPr>
            <w:tcW w:w="1276" w:type="dxa"/>
          </w:tcPr>
          <w:p w14:paraId="48EF7EB8" w14:textId="77777777" w:rsidR="009942D1" w:rsidRDefault="00C362F8" w:rsidP="00D02407">
            <w:pPr>
              <w:pStyle w:val="TableText"/>
            </w:pPr>
            <w:r>
              <w:t>51.1.4.6.1</w:t>
            </w:r>
          </w:p>
        </w:tc>
        <w:tc>
          <w:tcPr>
            <w:tcW w:w="6249" w:type="dxa"/>
          </w:tcPr>
          <w:p w14:paraId="26DD427F" w14:textId="77777777" w:rsidR="009942D1" w:rsidRDefault="00C362F8" w:rsidP="009942D1">
            <w:pPr>
              <w:pStyle w:val="TableText"/>
            </w:pPr>
            <w:r>
              <w:t xml:space="preserve">Correction of step numbers for VoLTE test cases </w:t>
            </w:r>
            <w:r w:rsidRPr="009F16C0">
              <w:rPr>
                <w:i/>
                <w:color w:val="00B050"/>
                <w:sz w:val="16"/>
                <w:szCs w:val="16"/>
              </w:rPr>
              <w:t>FT Doc 5</w:t>
            </w:r>
            <w:r>
              <w:rPr>
                <w:i/>
                <w:color w:val="00B050"/>
                <w:sz w:val="16"/>
                <w:szCs w:val="16"/>
              </w:rPr>
              <w:t>6</w:t>
            </w:r>
            <w:r w:rsidRPr="009F16C0">
              <w:rPr>
                <w:i/>
                <w:color w:val="00B050"/>
                <w:sz w:val="16"/>
                <w:szCs w:val="16"/>
              </w:rPr>
              <w:t>_</w:t>
            </w:r>
            <w:r>
              <w:rPr>
                <w:i/>
                <w:color w:val="00B050"/>
                <w:sz w:val="16"/>
                <w:szCs w:val="16"/>
              </w:rPr>
              <w:t>019</w:t>
            </w:r>
          </w:p>
        </w:tc>
      </w:tr>
      <w:tr w:rsidR="00C362F8" w:rsidRPr="009F16C0" w14:paraId="6BA08BEC" w14:textId="77777777" w:rsidTr="00493B77">
        <w:tc>
          <w:tcPr>
            <w:tcW w:w="622" w:type="dxa"/>
          </w:tcPr>
          <w:p w14:paraId="4786D235" w14:textId="77777777" w:rsidR="00C362F8" w:rsidRPr="009F16C0" w:rsidRDefault="00C362F8" w:rsidP="009C626E">
            <w:pPr>
              <w:pStyle w:val="TableText"/>
            </w:pPr>
          </w:p>
        </w:tc>
        <w:tc>
          <w:tcPr>
            <w:tcW w:w="1133" w:type="dxa"/>
          </w:tcPr>
          <w:p w14:paraId="1A3B0BCE" w14:textId="77777777" w:rsidR="00C362F8" w:rsidRPr="00E6645A" w:rsidRDefault="00C362F8" w:rsidP="009C626E">
            <w:pPr>
              <w:pStyle w:val="TableText"/>
            </w:pPr>
          </w:p>
        </w:tc>
        <w:tc>
          <w:tcPr>
            <w:tcW w:w="1276" w:type="dxa"/>
          </w:tcPr>
          <w:p w14:paraId="66409B6D" w14:textId="77777777" w:rsidR="00C362F8" w:rsidRDefault="00C362F8" w:rsidP="00C362F8">
            <w:pPr>
              <w:pStyle w:val="TableText"/>
            </w:pPr>
            <w:r>
              <w:t>51.1.5.1</w:t>
            </w:r>
          </w:p>
        </w:tc>
        <w:tc>
          <w:tcPr>
            <w:tcW w:w="6249" w:type="dxa"/>
          </w:tcPr>
          <w:p w14:paraId="57978A46" w14:textId="77777777" w:rsidR="00C362F8" w:rsidRDefault="00C362F8" w:rsidP="009C626E">
            <w:pPr>
              <w:pStyle w:val="TableText"/>
            </w:pPr>
            <w:r>
              <w:t xml:space="preserve">Correction of step numbers for VoLTE test cases </w:t>
            </w:r>
            <w:r w:rsidRPr="009F16C0">
              <w:rPr>
                <w:i/>
                <w:color w:val="00B050"/>
                <w:sz w:val="16"/>
                <w:szCs w:val="16"/>
              </w:rPr>
              <w:t>FT Doc 5</w:t>
            </w:r>
            <w:r>
              <w:rPr>
                <w:i/>
                <w:color w:val="00B050"/>
                <w:sz w:val="16"/>
                <w:szCs w:val="16"/>
              </w:rPr>
              <w:t>6</w:t>
            </w:r>
            <w:r w:rsidRPr="009F16C0">
              <w:rPr>
                <w:i/>
                <w:color w:val="00B050"/>
                <w:sz w:val="16"/>
                <w:szCs w:val="16"/>
              </w:rPr>
              <w:t>_</w:t>
            </w:r>
            <w:r>
              <w:rPr>
                <w:i/>
                <w:color w:val="00B050"/>
                <w:sz w:val="16"/>
                <w:szCs w:val="16"/>
              </w:rPr>
              <w:t>019</w:t>
            </w:r>
          </w:p>
        </w:tc>
      </w:tr>
      <w:tr w:rsidR="00184B8B" w:rsidRPr="009027A2" w14:paraId="3AA449CA" w14:textId="77777777" w:rsidTr="00493B77">
        <w:tc>
          <w:tcPr>
            <w:tcW w:w="622" w:type="dxa"/>
          </w:tcPr>
          <w:p w14:paraId="0924DD8A" w14:textId="77777777" w:rsidR="00184B8B" w:rsidRPr="009F16C0" w:rsidRDefault="00184B8B" w:rsidP="009C626E">
            <w:pPr>
              <w:pStyle w:val="TableText"/>
            </w:pPr>
          </w:p>
        </w:tc>
        <w:tc>
          <w:tcPr>
            <w:tcW w:w="1133" w:type="dxa"/>
          </w:tcPr>
          <w:p w14:paraId="6653B3E6" w14:textId="77777777" w:rsidR="00184B8B" w:rsidRPr="00E6645A" w:rsidRDefault="00184B8B" w:rsidP="009C626E">
            <w:pPr>
              <w:pStyle w:val="TableText"/>
            </w:pPr>
          </w:p>
        </w:tc>
        <w:tc>
          <w:tcPr>
            <w:tcW w:w="1276" w:type="dxa"/>
          </w:tcPr>
          <w:p w14:paraId="3429644F" w14:textId="77777777" w:rsidR="00184B8B" w:rsidRPr="00E6645A" w:rsidRDefault="00184B8B" w:rsidP="009C626E">
            <w:pPr>
              <w:pStyle w:val="TableText"/>
            </w:pPr>
            <w:r>
              <w:t>51.1.6.1</w:t>
            </w:r>
          </w:p>
        </w:tc>
        <w:tc>
          <w:tcPr>
            <w:tcW w:w="6249" w:type="dxa"/>
          </w:tcPr>
          <w:p w14:paraId="32F9F7CD" w14:textId="77777777" w:rsidR="00184B8B" w:rsidRDefault="00184B8B" w:rsidP="009C626E">
            <w:pPr>
              <w:pStyle w:val="TableText"/>
            </w:pPr>
            <w:r>
              <w:t xml:space="preserve">Correcting VoLTE test cases for SRVCC from SRVCC to EUTRA to SRVCC to UTRAN </w:t>
            </w:r>
            <w:r w:rsidRPr="009F16C0">
              <w:rPr>
                <w:i/>
                <w:color w:val="00B050"/>
                <w:sz w:val="16"/>
                <w:szCs w:val="16"/>
              </w:rPr>
              <w:t>FT Doc 5</w:t>
            </w:r>
            <w:r>
              <w:rPr>
                <w:i/>
                <w:color w:val="00B050"/>
                <w:sz w:val="16"/>
                <w:szCs w:val="16"/>
              </w:rPr>
              <w:t>6</w:t>
            </w:r>
            <w:r w:rsidRPr="009F16C0">
              <w:rPr>
                <w:i/>
                <w:color w:val="00B050"/>
                <w:sz w:val="16"/>
                <w:szCs w:val="16"/>
              </w:rPr>
              <w:t>_</w:t>
            </w:r>
            <w:r>
              <w:rPr>
                <w:i/>
                <w:color w:val="00B050"/>
                <w:sz w:val="16"/>
                <w:szCs w:val="16"/>
              </w:rPr>
              <w:t>010</w:t>
            </w:r>
          </w:p>
        </w:tc>
      </w:tr>
      <w:tr w:rsidR="002433FA" w:rsidRPr="009F16C0" w14:paraId="61D7FF76" w14:textId="77777777" w:rsidTr="00493B77">
        <w:tc>
          <w:tcPr>
            <w:tcW w:w="622" w:type="dxa"/>
          </w:tcPr>
          <w:p w14:paraId="4BAFADD0" w14:textId="77777777" w:rsidR="002433FA" w:rsidRPr="009F16C0" w:rsidRDefault="002433FA" w:rsidP="009C626E">
            <w:pPr>
              <w:pStyle w:val="TableText"/>
            </w:pPr>
          </w:p>
        </w:tc>
        <w:tc>
          <w:tcPr>
            <w:tcW w:w="1133" w:type="dxa"/>
          </w:tcPr>
          <w:p w14:paraId="2DABDFD4" w14:textId="77777777" w:rsidR="002433FA" w:rsidRPr="00E6645A" w:rsidRDefault="002433FA" w:rsidP="009C626E">
            <w:pPr>
              <w:pStyle w:val="TableText"/>
            </w:pPr>
          </w:p>
        </w:tc>
        <w:tc>
          <w:tcPr>
            <w:tcW w:w="1276" w:type="dxa"/>
          </w:tcPr>
          <w:p w14:paraId="35B684A2" w14:textId="77777777" w:rsidR="002433FA" w:rsidRDefault="002433FA" w:rsidP="009C626E">
            <w:pPr>
              <w:pStyle w:val="TableText"/>
            </w:pPr>
            <w:r>
              <w:t>51.1.7.8</w:t>
            </w:r>
          </w:p>
        </w:tc>
        <w:tc>
          <w:tcPr>
            <w:tcW w:w="6249" w:type="dxa"/>
          </w:tcPr>
          <w:p w14:paraId="360B12AB" w14:textId="77777777" w:rsidR="002433FA" w:rsidRDefault="002433FA" w:rsidP="00DA4F7A">
            <w:pPr>
              <w:pStyle w:val="TableText"/>
            </w:pPr>
            <w:r>
              <w:t xml:space="preserve">Correction of title : </w:t>
            </w:r>
            <w:r w:rsidRPr="00D85569">
              <w:t>M</w:t>
            </w:r>
            <w:r>
              <w:rPr>
                <w:rFonts w:eastAsiaTheme="minorEastAsia" w:hint="eastAsia"/>
                <w:lang w:eastAsia="zh-CN"/>
              </w:rPr>
              <w:t>T</w:t>
            </w:r>
            <w:r w:rsidRPr="00D85569">
              <w:t xml:space="preserve"> video call to video-reject party (Voice only call shall be established)</w:t>
            </w:r>
            <w:r w:rsidR="00DA4F7A" w:rsidRPr="009F16C0">
              <w:rPr>
                <w:i/>
                <w:color w:val="00B050"/>
                <w:sz w:val="16"/>
                <w:szCs w:val="16"/>
              </w:rPr>
              <w:t xml:space="preserve"> FT Doc 5</w:t>
            </w:r>
            <w:r w:rsidR="00DA4F7A">
              <w:rPr>
                <w:i/>
                <w:color w:val="00B050"/>
                <w:sz w:val="16"/>
                <w:szCs w:val="16"/>
              </w:rPr>
              <w:t>6</w:t>
            </w:r>
            <w:r w:rsidR="00DA4F7A" w:rsidRPr="009F16C0">
              <w:rPr>
                <w:i/>
                <w:color w:val="00B050"/>
                <w:sz w:val="16"/>
                <w:szCs w:val="16"/>
              </w:rPr>
              <w:t>_</w:t>
            </w:r>
            <w:r w:rsidR="00DA4F7A">
              <w:rPr>
                <w:i/>
                <w:color w:val="00B050"/>
                <w:sz w:val="16"/>
                <w:szCs w:val="16"/>
              </w:rPr>
              <w:t>028</w:t>
            </w:r>
          </w:p>
        </w:tc>
      </w:tr>
      <w:tr w:rsidR="00596118" w:rsidRPr="00356CA3" w14:paraId="447C995C" w14:textId="77777777" w:rsidTr="00493B77">
        <w:tc>
          <w:tcPr>
            <w:tcW w:w="622" w:type="dxa"/>
          </w:tcPr>
          <w:p w14:paraId="36704DCD" w14:textId="77777777" w:rsidR="00596118" w:rsidRPr="009F16C0" w:rsidRDefault="00596118" w:rsidP="009C626E">
            <w:pPr>
              <w:pStyle w:val="TableText"/>
            </w:pPr>
          </w:p>
        </w:tc>
        <w:tc>
          <w:tcPr>
            <w:tcW w:w="1133" w:type="dxa"/>
          </w:tcPr>
          <w:p w14:paraId="0D657596" w14:textId="77777777" w:rsidR="00596118" w:rsidRPr="00E6645A" w:rsidRDefault="00596118" w:rsidP="009C626E">
            <w:pPr>
              <w:pStyle w:val="TableText"/>
            </w:pPr>
          </w:p>
        </w:tc>
        <w:tc>
          <w:tcPr>
            <w:tcW w:w="1276" w:type="dxa"/>
          </w:tcPr>
          <w:p w14:paraId="085CB33E" w14:textId="77777777" w:rsidR="00596118" w:rsidRDefault="00596118" w:rsidP="009C626E">
            <w:pPr>
              <w:pStyle w:val="TableText"/>
            </w:pPr>
            <w:r>
              <w:t>51.1.7.9-10</w:t>
            </w:r>
          </w:p>
        </w:tc>
        <w:tc>
          <w:tcPr>
            <w:tcW w:w="6249" w:type="dxa"/>
          </w:tcPr>
          <w:p w14:paraId="67550A64" w14:textId="77777777" w:rsidR="00596118" w:rsidRDefault="00596118" w:rsidP="00596118">
            <w:pPr>
              <w:pStyle w:val="TableText"/>
            </w:pPr>
            <w:r>
              <w:t>Updating test cases</w:t>
            </w:r>
            <w:r w:rsidR="005007B7">
              <w:t xml:space="preserve"> (</w:t>
            </w:r>
            <w:r>
              <w:t>Voice call –Video Upgrade)</w:t>
            </w:r>
            <w:r w:rsidR="005007B7">
              <w:t xml:space="preserve"> </w:t>
            </w:r>
            <w:r w:rsidR="005007B7" w:rsidRPr="009F16C0">
              <w:rPr>
                <w:i/>
                <w:color w:val="00B050"/>
                <w:sz w:val="16"/>
                <w:szCs w:val="16"/>
              </w:rPr>
              <w:t>FT Doc 5</w:t>
            </w:r>
            <w:r w:rsidR="005007B7">
              <w:rPr>
                <w:i/>
                <w:color w:val="00B050"/>
                <w:sz w:val="16"/>
                <w:szCs w:val="16"/>
              </w:rPr>
              <w:t>6</w:t>
            </w:r>
            <w:r w:rsidR="005007B7" w:rsidRPr="009F16C0">
              <w:rPr>
                <w:i/>
                <w:color w:val="00B050"/>
                <w:sz w:val="16"/>
                <w:szCs w:val="16"/>
              </w:rPr>
              <w:t>_</w:t>
            </w:r>
            <w:r w:rsidR="005007B7">
              <w:rPr>
                <w:i/>
                <w:color w:val="00B050"/>
                <w:sz w:val="16"/>
                <w:szCs w:val="16"/>
              </w:rPr>
              <w:t>069</w:t>
            </w:r>
          </w:p>
        </w:tc>
      </w:tr>
      <w:tr w:rsidR="00A71313" w:rsidRPr="009F16C0" w14:paraId="0E06905F" w14:textId="77777777" w:rsidTr="00493B77">
        <w:tc>
          <w:tcPr>
            <w:tcW w:w="622" w:type="dxa"/>
          </w:tcPr>
          <w:p w14:paraId="7B144200" w14:textId="77777777" w:rsidR="00A71313" w:rsidRPr="009F16C0" w:rsidRDefault="00A71313" w:rsidP="009C626E">
            <w:pPr>
              <w:pStyle w:val="TableText"/>
            </w:pPr>
          </w:p>
        </w:tc>
        <w:tc>
          <w:tcPr>
            <w:tcW w:w="1133" w:type="dxa"/>
          </w:tcPr>
          <w:p w14:paraId="5334E333" w14:textId="77777777" w:rsidR="00A71313" w:rsidRPr="00E6645A" w:rsidRDefault="00A71313" w:rsidP="009C626E">
            <w:pPr>
              <w:pStyle w:val="TableText"/>
            </w:pPr>
          </w:p>
        </w:tc>
        <w:tc>
          <w:tcPr>
            <w:tcW w:w="1276" w:type="dxa"/>
          </w:tcPr>
          <w:p w14:paraId="2EFCF644" w14:textId="77777777" w:rsidR="00A71313" w:rsidRDefault="00A71313" w:rsidP="009C626E">
            <w:pPr>
              <w:pStyle w:val="TableText"/>
            </w:pPr>
            <w:r>
              <w:t>51.1.7.12</w:t>
            </w:r>
          </w:p>
        </w:tc>
        <w:tc>
          <w:tcPr>
            <w:tcW w:w="6249" w:type="dxa"/>
          </w:tcPr>
          <w:p w14:paraId="39806745" w14:textId="77777777" w:rsidR="00A71313" w:rsidRDefault="00A71313" w:rsidP="00A71313">
            <w:pPr>
              <w:pStyle w:val="TableText"/>
            </w:pPr>
            <w:r>
              <w:t>Adding 1 new test cases</w:t>
            </w:r>
            <w:r w:rsidRPr="00167C13">
              <w:t xml:space="preserve"> </w:t>
            </w:r>
            <w:r>
              <w:t xml:space="preserve">to </w:t>
            </w:r>
            <w:r>
              <w:rPr>
                <w:rFonts w:eastAsiaTheme="minorEastAsia" w:hint="eastAsia"/>
                <w:lang w:eastAsia="zh-CN"/>
              </w:rPr>
              <w:t>enable function test of rejecting upgrade request</w:t>
            </w:r>
            <w:r w:rsidRPr="009F16C0">
              <w:rPr>
                <w:i/>
                <w:color w:val="00B050"/>
                <w:sz w:val="16"/>
                <w:szCs w:val="16"/>
              </w:rPr>
              <w:t xml:space="preserve"> FT Doc 5</w:t>
            </w:r>
            <w:r>
              <w:rPr>
                <w:i/>
                <w:color w:val="00B050"/>
                <w:sz w:val="16"/>
                <w:szCs w:val="16"/>
              </w:rPr>
              <w:t>6</w:t>
            </w:r>
            <w:r w:rsidRPr="009F16C0">
              <w:rPr>
                <w:i/>
                <w:color w:val="00B050"/>
                <w:sz w:val="16"/>
                <w:szCs w:val="16"/>
              </w:rPr>
              <w:t>_</w:t>
            </w:r>
            <w:r>
              <w:rPr>
                <w:i/>
                <w:color w:val="00B050"/>
                <w:sz w:val="16"/>
                <w:szCs w:val="16"/>
              </w:rPr>
              <w:t>052</w:t>
            </w:r>
          </w:p>
        </w:tc>
      </w:tr>
      <w:tr w:rsidR="00184B8B" w:rsidRPr="009F16C0" w14:paraId="06246B33" w14:textId="77777777" w:rsidTr="00493B77">
        <w:tc>
          <w:tcPr>
            <w:tcW w:w="622" w:type="dxa"/>
          </w:tcPr>
          <w:p w14:paraId="2CDD38DF" w14:textId="77777777" w:rsidR="00184B8B" w:rsidRPr="009F16C0" w:rsidRDefault="00184B8B" w:rsidP="009C626E">
            <w:pPr>
              <w:pStyle w:val="TableText"/>
            </w:pPr>
          </w:p>
        </w:tc>
        <w:tc>
          <w:tcPr>
            <w:tcW w:w="1133" w:type="dxa"/>
          </w:tcPr>
          <w:p w14:paraId="3DDB8ADE" w14:textId="77777777" w:rsidR="00184B8B" w:rsidRPr="00E6645A" w:rsidRDefault="00184B8B" w:rsidP="009C626E">
            <w:pPr>
              <w:pStyle w:val="TableText"/>
            </w:pPr>
          </w:p>
        </w:tc>
        <w:tc>
          <w:tcPr>
            <w:tcW w:w="1276" w:type="dxa"/>
          </w:tcPr>
          <w:p w14:paraId="2A6B47E8" w14:textId="77777777" w:rsidR="00184B8B" w:rsidRDefault="00184B8B" w:rsidP="009C626E">
            <w:pPr>
              <w:pStyle w:val="TableText"/>
            </w:pPr>
            <w:r>
              <w:t>51.1.7.13-14</w:t>
            </w:r>
            <w:r w:rsidR="00A71626">
              <w:t>-15-16</w:t>
            </w:r>
          </w:p>
        </w:tc>
        <w:tc>
          <w:tcPr>
            <w:tcW w:w="6249" w:type="dxa"/>
          </w:tcPr>
          <w:p w14:paraId="70B26047" w14:textId="77777777" w:rsidR="00184B8B" w:rsidRDefault="00184B8B" w:rsidP="00A71313">
            <w:pPr>
              <w:pStyle w:val="TableText"/>
            </w:pPr>
            <w:r>
              <w:t>Addin</w:t>
            </w:r>
            <w:r w:rsidR="00A71313">
              <w:t>g</w:t>
            </w:r>
            <w:r>
              <w:t xml:space="preserve"> </w:t>
            </w:r>
            <w:r w:rsidR="00A71313">
              <w:t>2+2</w:t>
            </w:r>
            <w:r>
              <w:t xml:space="preserve"> new test cases to</w:t>
            </w:r>
            <w:r w:rsidRPr="00167C13">
              <w:t xml:space="preserve"> </w:t>
            </w:r>
            <w:r>
              <w:rPr>
                <w:rFonts w:eastAsiaTheme="minorEastAsia" w:hint="eastAsia"/>
                <w:lang w:eastAsia="zh-CN"/>
              </w:rPr>
              <w:t>ensure c</w:t>
            </w:r>
            <w:r>
              <w:rPr>
                <w:lang w:eastAsia="zh-CN"/>
              </w:rPr>
              <w:t>ompat</w:t>
            </w:r>
            <w:r>
              <w:rPr>
                <w:rFonts w:eastAsiaTheme="minorEastAsia" w:hint="eastAsia"/>
                <w:lang w:eastAsia="zh-CN"/>
              </w:rPr>
              <w:t>i</w:t>
            </w:r>
            <w:r>
              <w:rPr>
                <w:lang w:eastAsia="zh-CN"/>
              </w:rPr>
              <w:t>bilit</w:t>
            </w:r>
            <w:r>
              <w:rPr>
                <w:rFonts w:eastAsiaTheme="minorEastAsia" w:hint="eastAsia"/>
                <w:lang w:eastAsia="zh-CN"/>
              </w:rPr>
              <w:t>ies</w:t>
            </w:r>
            <w:r w:rsidRPr="00D85569">
              <w:rPr>
                <w:lang w:eastAsia="zh-CN"/>
              </w:rPr>
              <w:t xml:space="preserve"> </w:t>
            </w:r>
            <w:r>
              <w:rPr>
                <w:rFonts w:eastAsiaTheme="minorEastAsia" w:hint="eastAsia"/>
                <w:lang w:eastAsia="zh-CN"/>
              </w:rPr>
              <w:t>between DUEs.</w:t>
            </w:r>
            <w:r>
              <w:rPr>
                <w:lang w:eastAsia="zh-CN"/>
              </w:rPr>
              <w:t xml:space="preserve"> on </w:t>
            </w:r>
            <w:r>
              <w:t>SIP Preconditions</w:t>
            </w:r>
            <w:r>
              <w:rPr>
                <w:rFonts w:eastAsiaTheme="minorEastAsia"/>
                <w:lang w:eastAsia="zh-CN"/>
              </w:rPr>
              <w:t xml:space="preserve"> during upgrading voice call to video call.</w:t>
            </w:r>
            <w:r w:rsidRPr="009F16C0">
              <w:rPr>
                <w:i/>
                <w:color w:val="00B050"/>
                <w:sz w:val="16"/>
                <w:szCs w:val="16"/>
              </w:rPr>
              <w:t xml:space="preserve"> FT Doc 5</w:t>
            </w:r>
            <w:r>
              <w:rPr>
                <w:i/>
                <w:color w:val="00B050"/>
                <w:sz w:val="16"/>
                <w:szCs w:val="16"/>
              </w:rPr>
              <w:t>6</w:t>
            </w:r>
            <w:r w:rsidRPr="009F16C0">
              <w:rPr>
                <w:i/>
                <w:color w:val="00B050"/>
                <w:sz w:val="16"/>
                <w:szCs w:val="16"/>
              </w:rPr>
              <w:t>_</w:t>
            </w:r>
            <w:r>
              <w:rPr>
                <w:i/>
                <w:color w:val="00B050"/>
                <w:sz w:val="16"/>
                <w:szCs w:val="16"/>
              </w:rPr>
              <w:t>05</w:t>
            </w:r>
            <w:r w:rsidR="00A71626">
              <w:rPr>
                <w:i/>
                <w:color w:val="00B050"/>
                <w:sz w:val="16"/>
                <w:szCs w:val="16"/>
              </w:rPr>
              <w:t>0 &amp;51</w:t>
            </w:r>
          </w:p>
        </w:tc>
      </w:tr>
      <w:tr w:rsidR="00DA4F7A" w:rsidRPr="009F16C0" w14:paraId="3835C9FE" w14:textId="77777777" w:rsidTr="00493B77">
        <w:tc>
          <w:tcPr>
            <w:tcW w:w="622" w:type="dxa"/>
          </w:tcPr>
          <w:p w14:paraId="3E312A1E" w14:textId="77777777" w:rsidR="00DA4F7A" w:rsidRDefault="00DA4F7A" w:rsidP="009C626E">
            <w:pPr>
              <w:pStyle w:val="TableText"/>
            </w:pPr>
          </w:p>
        </w:tc>
        <w:tc>
          <w:tcPr>
            <w:tcW w:w="1133" w:type="dxa"/>
          </w:tcPr>
          <w:p w14:paraId="7F298947" w14:textId="77777777" w:rsidR="00DA4F7A" w:rsidRPr="00E6645A" w:rsidRDefault="00DA4F7A" w:rsidP="009C626E">
            <w:pPr>
              <w:pStyle w:val="TableText"/>
            </w:pPr>
          </w:p>
        </w:tc>
        <w:tc>
          <w:tcPr>
            <w:tcW w:w="1276" w:type="dxa"/>
          </w:tcPr>
          <w:p w14:paraId="77845476" w14:textId="77777777" w:rsidR="00DA4F7A" w:rsidRDefault="00DA4F7A" w:rsidP="00596118">
            <w:pPr>
              <w:pStyle w:val="TableText"/>
            </w:pPr>
            <w:r>
              <w:t>51.1.</w:t>
            </w:r>
            <w:r w:rsidR="00596118">
              <w:t>7</w:t>
            </w:r>
            <w:r>
              <w:t>.17-18</w:t>
            </w:r>
          </w:p>
        </w:tc>
        <w:tc>
          <w:tcPr>
            <w:tcW w:w="6249" w:type="dxa"/>
          </w:tcPr>
          <w:p w14:paraId="2AA933D2" w14:textId="77777777" w:rsidR="00DA4F7A" w:rsidRDefault="00DA4F7A" w:rsidP="00DA4F7A">
            <w:pPr>
              <w:pStyle w:val="TableText"/>
            </w:pPr>
            <w:r>
              <w:rPr>
                <w:rFonts w:eastAsiaTheme="minorEastAsia" w:hint="eastAsia"/>
                <w:lang w:eastAsia="zh-CN"/>
              </w:rPr>
              <w:t>Add</w:t>
            </w:r>
            <w:r>
              <w:rPr>
                <w:rFonts w:eastAsiaTheme="minorEastAsia"/>
                <w:lang w:eastAsia="zh-CN"/>
              </w:rPr>
              <w:t>ing 2</w:t>
            </w:r>
            <w:r>
              <w:rPr>
                <w:rFonts w:eastAsiaTheme="minorEastAsia" w:hint="eastAsia"/>
                <w:lang w:eastAsia="zh-CN"/>
              </w:rPr>
              <w:t xml:space="preserve"> test cases about video call with precondition enabled</w:t>
            </w:r>
            <w:r>
              <w:rPr>
                <w:rFonts w:eastAsiaTheme="minorEastAsia"/>
                <w:lang w:eastAsia="zh-CN"/>
              </w:rPr>
              <w:t xml:space="preserve"> </w:t>
            </w:r>
            <w:r w:rsidRPr="009F16C0">
              <w:rPr>
                <w:i/>
                <w:color w:val="00B050"/>
                <w:sz w:val="16"/>
                <w:szCs w:val="16"/>
              </w:rPr>
              <w:t>FT Doc 5</w:t>
            </w:r>
            <w:r>
              <w:rPr>
                <w:i/>
                <w:color w:val="00B050"/>
                <w:sz w:val="16"/>
                <w:szCs w:val="16"/>
              </w:rPr>
              <w:t>6</w:t>
            </w:r>
            <w:r w:rsidRPr="009F16C0">
              <w:rPr>
                <w:i/>
                <w:color w:val="00B050"/>
                <w:sz w:val="16"/>
                <w:szCs w:val="16"/>
              </w:rPr>
              <w:t>_</w:t>
            </w:r>
            <w:r>
              <w:rPr>
                <w:i/>
                <w:color w:val="00B050"/>
                <w:sz w:val="16"/>
                <w:szCs w:val="16"/>
              </w:rPr>
              <w:t>062</w:t>
            </w:r>
          </w:p>
        </w:tc>
      </w:tr>
      <w:tr w:rsidR="005007B7" w:rsidRPr="009F16C0" w14:paraId="4AD9E1C0" w14:textId="77777777" w:rsidTr="00493B77">
        <w:tc>
          <w:tcPr>
            <w:tcW w:w="622" w:type="dxa"/>
          </w:tcPr>
          <w:p w14:paraId="0292F2CA" w14:textId="77777777" w:rsidR="005007B7" w:rsidRDefault="005007B7" w:rsidP="009C626E">
            <w:pPr>
              <w:pStyle w:val="TableText"/>
            </w:pPr>
          </w:p>
        </w:tc>
        <w:tc>
          <w:tcPr>
            <w:tcW w:w="1133" w:type="dxa"/>
          </w:tcPr>
          <w:p w14:paraId="5A78D6DE" w14:textId="77777777" w:rsidR="005007B7" w:rsidRPr="00E6645A" w:rsidRDefault="005007B7" w:rsidP="009C626E">
            <w:pPr>
              <w:pStyle w:val="TableText"/>
            </w:pPr>
          </w:p>
        </w:tc>
        <w:tc>
          <w:tcPr>
            <w:tcW w:w="1276" w:type="dxa"/>
          </w:tcPr>
          <w:p w14:paraId="68D7F849" w14:textId="77777777" w:rsidR="005007B7" w:rsidRDefault="005007B7" w:rsidP="00C362F8">
            <w:pPr>
              <w:pStyle w:val="TableText"/>
            </w:pPr>
            <w:r>
              <w:t>51.1.7.19</w:t>
            </w:r>
          </w:p>
        </w:tc>
        <w:tc>
          <w:tcPr>
            <w:tcW w:w="6249" w:type="dxa"/>
          </w:tcPr>
          <w:p w14:paraId="405D001B" w14:textId="77777777" w:rsidR="005007B7" w:rsidRDefault="005007B7" w:rsidP="005007B7">
            <w:pPr>
              <w:pStyle w:val="TableText"/>
            </w:pPr>
            <w:r>
              <w:t xml:space="preserve">Adding a new test case </w:t>
            </w:r>
            <w:r w:rsidRPr="009F16C0">
              <w:rPr>
                <w:i/>
                <w:color w:val="00B050"/>
                <w:sz w:val="16"/>
                <w:szCs w:val="16"/>
              </w:rPr>
              <w:t>FT Doc 5</w:t>
            </w:r>
            <w:r>
              <w:rPr>
                <w:i/>
                <w:color w:val="00B050"/>
                <w:sz w:val="16"/>
                <w:szCs w:val="16"/>
              </w:rPr>
              <w:t>6</w:t>
            </w:r>
            <w:r w:rsidRPr="009F16C0">
              <w:rPr>
                <w:i/>
                <w:color w:val="00B050"/>
                <w:sz w:val="16"/>
                <w:szCs w:val="16"/>
              </w:rPr>
              <w:t>_</w:t>
            </w:r>
            <w:r>
              <w:rPr>
                <w:i/>
                <w:color w:val="00B050"/>
                <w:sz w:val="16"/>
                <w:szCs w:val="16"/>
              </w:rPr>
              <w:t>069</w:t>
            </w:r>
          </w:p>
        </w:tc>
      </w:tr>
      <w:tr w:rsidR="00C362F8" w:rsidRPr="009F16C0" w14:paraId="35C9E0A0" w14:textId="77777777" w:rsidTr="00493B77">
        <w:tc>
          <w:tcPr>
            <w:tcW w:w="622" w:type="dxa"/>
          </w:tcPr>
          <w:p w14:paraId="23B669B4" w14:textId="77777777" w:rsidR="00C362F8" w:rsidRPr="009F16C0" w:rsidRDefault="00A71313" w:rsidP="009C626E">
            <w:pPr>
              <w:pStyle w:val="TableText"/>
            </w:pPr>
            <w:r>
              <w:t xml:space="preserve"> </w:t>
            </w:r>
          </w:p>
        </w:tc>
        <w:tc>
          <w:tcPr>
            <w:tcW w:w="1133" w:type="dxa"/>
          </w:tcPr>
          <w:p w14:paraId="2801E7E6" w14:textId="77777777" w:rsidR="00C362F8" w:rsidRPr="00E6645A" w:rsidRDefault="00C362F8" w:rsidP="009C626E">
            <w:pPr>
              <w:pStyle w:val="TableText"/>
            </w:pPr>
          </w:p>
        </w:tc>
        <w:tc>
          <w:tcPr>
            <w:tcW w:w="1276" w:type="dxa"/>
          </w:tcPr>
          <w:p w14:paraId="6C2A1D4C" w14:textId="77777777" w:rsidR="00C362F8" w:rsidRDefault="00C362F8" w:rsidP="00C362F8">
            <w:pPr>
              <w:pStyle w:val="TableText"/>
            </w:pPr>
            <w:r>
              <w:t>51.2.1.1-2-3</w:t>
            </w:r>
          </w:p>
        </w:tc>
        <w:tc>
          <w:tcPr>
            <w:tcW w:w="6249" w:type="dxa"/>
          </w:tcPr>
          <w:p w14:paraId="26B2D609" w14:textId="77777777" w:rsidR="00C362F8" w:rsidRDefault="00C362F8" w:rsidP="009C626E">
            <w:pPr>
              <w:pStyle w:val="TableText"/>
            </w:pPr>
            <w:r>
              <w:t xml:space="preserve">Correction of step numbers for VoLTE test cases </w:t>
            </w:r>
            <w:r w:rsidRPr="009F16C0">
              <w:rPr>
                <w:i/>
                <w:color w:val="00B050"/>
                <w:sz w:val="16"/>
                <w:szCs w:val="16"/>
              </w:rPr>
              <w:t>FT Doc 5</w:t>
            </w:r>
            <w:r>
              <w:rPr>
                <w:i/>
                <w:color w:val="00B050"/>
                <w:sz w:val="16"/>
                <w:szCs w:val="16"/>
              </w:rPr>
              <w:t>6</w:t>
            </w:r>
            <w:r w:rsidRPr="009F16C0">
              <w:rPr>
                <w:i/>
                <w:color w:val="00B050"/>
                <w:sz w:val="16"/>
                <w:szCs w:val="16"/>
              </w:rPr>
              <w:t>_</w:t>
            </w:r>
            <w:r>
              <w:rPr>
                <w:i/>
                <w:color w:val="00B050"/>
                <w:sz w:val="16"/>
                <w:szCs w:val="16"/>
              </w:rPr>
              <w:t>019</w:t>
            </w:r>
          </w:p>
        </w:tc>
      </w:tr>
      <w:tr w:rsidR="00C362F8" w:rsidRPr="009F16C0" w14:paraId="3B873C83" w14:textId="77777777" w:rsidTr="00493B77">
        <w:tc>
          <w:tcPr>
            <w:tcW w:w="622" w:type="dxa"/>
          </w:tcPr>
          <w:p w14:paraId="1CBB2D4C" w14:textId="77777777" w:rsidR="00C362F8" w:rsidRPr="009F16C0" w:rsidRDefault="00C362F8" w:rsidP="009C626E">
            <w:pPr>
              <w:pStyle w:val="TableText"/>
            </w:pPr>
          </w:p>
        </w:tc>
        <w:tc>
          <w:tcPr>
            <w:tcW w:w="1133" w:type="dxa"/>
          </w:tcPr>
          <w:p w14:paraId="53C587E9" w14:textId="77777777" w:rsidR="00C362F8" w:rsidRPr="00E6645A" w:rsidRDefault="00C362F8" w:rsidP="009C626E">
            <w:pPr>
              <w:pStyle w:val="TableText"/>
            </w:pPr>
          </w:p>
        </w:tc>
        <w:tc>
          <w:tcPr>
            <w:tcW w:w="1276" w:type="dxa"/>
          </w:tcPr>
          <w:p w14:paraId="5BFBE489" w14:textId="77777777" w:rsidR="00C362F8" w:rsidRDefault="00C362F8" w:rsidP="00C362F8">
            <w:pPr>
              <w:pStyle w:val="TableText"/>
            </w:pPr>
            <w:r>
              <w:t>51.2.2.1-2-3</w:t>
            </w:r>
          </w:p>
        </w:tc>
        <w:tc>
          <w:tcPr>
            <w:tcW w:w="6249" w:type="dxa"/>
          </w:tcPr>
          <w:p w14:paraId="697B5560" w14:textId="77777777" w:rsidR="00C362F8" w:rsidRDefault="00C362F8" w:rsidP="009C626E">
            <w:pPr>
              <w:pStyle w:val="TableText"/>
            </w:pPr>
            <w:r>
              <w:t xml:space="preserve">Correction of step numbers for VoLTE test cases </w:t>
            </w:r>
            <w:r w:rsidRPr="009F16C0">
              <w:rPr>
                <w:i/>
                <w:color w:val="00B050"/>
                <w:sz w:val="16"/>
                <w:szCs w:val="16"/>
              </w:rPr>
              <w:t>FT Doc 5</w:t>
            </w:r>
            <w:r>
              <w:rPr>
                <w:i/>
                <w:color w:val="00B050"/>
                <w:sz w:val="16"/>
                <w:szCs w:val="16"/>
              </w:rPr>
              <w:t>6</w:t>
            </w:r>
            <w:r w:rsidRPr="009F16C0">
              <w:rPr>
                <w:i/>
                <w:color w:val="00B050"/>
                <w:sz w:val="16"/>
                <w:szCs w:val="16"/>
              </w:rPr>
              <w:t>_</w:t>
            </w:r>
            <w:r>
              <w:rPr>
                <w:i/>
                <w:color w:val="00B050"/>
                <w:sz w:val="16"/>
                <w:szCs w:val="16"/>
              </w:rPr>
              <w:t>019</w:t>
            </w:r>
          </w:p>
        </w:tc>
      </w:tr>
      <w:tr w:rsidR="00547CFD" w:rsidRPr="00356CA3" w14:paraId="18D4461F" w14:textId="77777777" w:rsidTr="00493B77">
        <w:tc>
          <w:tcPr>
            <w:tcW w:w="622" w:type="dxa"/>
          </w:tcPr>
          <w:p w14:paraId="4E293200" w14:textId="77777777" w:rsidR="00547CFD" w:rsidRPr="009F16C0" w:rsidRDefault="00547CFD" w:rsidP="009C626E">
            <w:pPr>
              <w:pStyle w:val="TableText"/>
            </w:pPr>
          </w:p>
        </w:tc>
        <w:tc>
          <w:tcPr>
            <w:tcW w:w="1133" w:type="dxa"/>
          </w:tcPr>
          <w:p w14:paraId="1D6FFD9F" w14:textId="77777777" w:rsidR="00547CFD" w:rsidRPr="00E6645A" w:rsidRDefault="00547CFD" w:rsidP="009C626E">
            <w:pPr>
              <w:pStyle w:val="TableText"/>
            </w:pPr>
          </w:p>
        </w:tc>
        <w:tc>
          <w:tcPr>
            <w:tcW w:w="1276" w:type="dxa"/>
          </w:tcPr>
          <w:p w14:paraId="6C618B82" w14:textId="77777777" w:rsidR="00547CFD" w:rsidRDefault="00547CFD" w:rsidP="00C362F8">
            <w:pPr>
              <w:pStyle w:val="TableText"/>
            </w:pPr>
            <w:r>
              <w:t>51.7.1</w:t>
            </w:r>
          </w:p>
        </w:tc>
        <w:tc>
          <w:tcPr>
            <w:tcW w:w="6249" w:type="dxa"/>
          </w:tcPr>
          <w:p w14:paraId="7531F6C1" w14:textId="77777777" w:rsidR="00547CFD" w:rsidRDefault="00547CFD" w:rsidP="00547CFD">
            <w:pPr>
              <w:pStyle w:val="TableText"/>
            </w:pPr>
            <w:r>
              <w:t xml:space="preserve">Improving test case </w:t>
            </w:r>
            <w:r w:rsidRPr="009F16C0">
              <w:rPr>
                <w:i/>
                <w:color w:val="00B050"/>
                <w:sz w:val="16"/>
                <w:szCs w:val="16"/>
              </w:rPr>
              <w:t>FT Doc 5</w:t>
            </w:r>
            <w:r>
              <w:rPr>
                <w:i/>
                <w:color w:val="00B050"/>
                <w:sz w:val="16"/>
                <w:szCs w:val="16"/>
              </w:rPr>
              <w:t>6</w:t>
            </w:r>
            <w:r w:rsidRPr="009F16C0">
              <w:rPr>
                <w:i/>
                <w:color w:val="00B050"/>
                <w:sz w:val="16"/>
                <w:szCs w:val="16"/>
              </w:rPr>
              <w:t>_</w:t>
            </w:r>
            <w:r>
              <w:rPr>
                <w:i/>
                <w:color w:val="00B050"/>
                <w:sz w:val="16"/>
                <w:szCs w:val="16"/>
              </w:rPr>
              <w:t>068</w:t>
            </w:r>
          </w:p>
        </w:tc>
      </w:tr>
      <w:tr w:rsidR="00356CA3" w:rsidRPr="00356CA3" w14:paraId="04CB528D" w14:textId="77777777" w:rsidTr="00493B77">
        <w:tc>
          <w:tcPr>
            <w:tcW w:w="622" w:type="dxa"/>
          </w:tcPr>
          <w:p w14:paraId="2292DE6B" w14:textId="77777777" w:rsidR="00356CA3" w:rsidRPr="009F16C0" w:rsidRDefault="00356CA3" w:rsidP="009C626E">
            <w:pPr>
              <w:pStyle w:val="TableText"/>
            </w:pPr>
          </w:p>
        </w:tc>
        <w:tc>
          <w:tcPr>
            <w:tcW w:w="1133" w:type="dxa"/>
          </w:tcPr>
          <w:p w14:paraId="776B6976" w14:textId="77777777" w:rsidR="00356CA3" w:rsidRPr="00E6645A" w:rsidRDefault="00356CA3" w:rsidP="009C626E">
            <w:pPr>
              <w:pStyle w:val="TableText"/>
            </w:pPr>
          </w:p>
        </w:tc>
        <w:tc>
          <w:tcPr>
            <w:tcW w:w="1276" w:type="dxa"/>
          </w:tcPr>
          <w:p w14:paraId="6EB9D5B7" w14:textId="77777777" w:rsidR="00356CA3" w:rsidRDefault="00356CA3" w:rsidP="00C362F8">
            <w:pPr>
              <w:pStyle w:val="TableText"/>
            </w:pPr>
            <w:r>
              <w:t>51.8.1-2-3-4</w:t>
            </w:r>
          </w:p>
        </w:tc>
        <w:tc>
          <w:tcPr>
            <w:tcW w:w="6249" w:type="dxa"/>
          </w:tcPr>
          <w:p w14:paraId="6A48C570" w14:textId="77777777" w:rsidR="00356CA3" w:rsidRDefault="00356CA3" w:rsidP="00356CA3">
            <w:pPr>
              <w:pStyle w:val="TableText"/>
            </w:pPr>
            <w:r>
              <w:t xml:space="preserve">Improving test procedures </w:t>
            </w:r>
            <w:r w:rsidRPr="00356CA3">
              <w:rPr>
                <w:i/>
              </w:rPr>
              <w:t>(</w:t>
            </w:r>
            <w:r w:rsidRPr="00356CA3">
              <w:rPr>
                <w:i/>
                <w:sz w:val="16"/>
                <w:szCs w:val="16"/>
              </w:rPr>
              <w:t>Merge of CS related test cases into 1 test but split of scenarios since they all have the same precondition)</w:t>
            </w:r>
            <w:r w:rsidRPr="009F16C0">
              <w:rPr>
                <w:i/>
                <w:color w:val="00B050"/>
                <w:sz w:val="16"/>
                <w:szCs w:val="16"/>
              </w:rPr>
              <w:t xml:space="preserve"> FT Doc 5</w:t>
            </w:r>
            <w:r>
              <w:rPr>
                <w:i/>
                <w:color w:val="00B050"/>
                <w:sz w:val="16"/>
                <w:szCs w:val="16"/>
              </w:rPr>
              <w:t>6</w:t>
            </w:r>
            <w:r w:rsidRPr="009F16C0">
              <w:rPr>
                <w:i/>
                <w:color w:val="00B050"/>
                <w:sz w:val="16"/>
                <w:szCs w:val="16"/>
              </w:rPr>
              <w:t>_</w:t>
            </w:r>
            <w:r>
              <w:rPr>
                <w:i/>
                <w:color w:val="00B050"/>
                <w:sz w:val="16"/>
                <w:szCs w:val="16"/>
              </w:rPr>
              <w:t>048</w:t>
            </w:r>
          </w:p>
        </w:tc>
      </w:tr>
      <w:tr w:rsidR="00C362F8" w:rsidRPr="009F16C0" w14:paraId="69740040" w14:textId="77777777" w:rsidTr="00493B77">
        <w:tc>
          <w:tcPr>
            <w:tcW w:w="622" w:type="dxa"/>
          </w:tcPr>
          <w:p w14:paraId="072A9E2D" w14:textId="77777777" w:rsidR="00C362F8" w:rsidRPr="009F16C0" w:rsidRDefault="00C362F8" w:rsidP="009C626E">
            <w:pPr>
              <w:pStyle w:val="TableText"/>
            </w:pPr>
          </w:p>
        </w:tc>
        <w:tc>
          <w:tcPr>
            <w:tcW w:w="1133" w:type="dxa"/>
          </w:tcPr>
          <w:p w14:paraId="0902EB9C" w14:textId="77777777" w:rsidR="00C362F8" w:rsidRPr="00E6645A" w:rsidRDefault="00C362F8" w:rsidP="009C626E">
            <w:pPr>
              <w:pStyle w:val="TableText"/>
            </w:pPr>
          </w:p>
        </w:tc>
        <w:tc>
          <w:tcPr>
            <w:tcW w:w="1276" w:type="dxa"/>
          </w:tcPr>
          <w:p w14:paraId="5015692E" w14:textId="77777777" w:rsidR="00C362F8" w:rsidRDefault="00C362F8" w:rsidP="00C362F8">
            <w:pPr>
              <w:pStyle w:val="TableText"/>
            </w:pPr>
            <w:r>
              <w:t>51.8.4</w:t>
            </w:r>
          </w:p>
        </w:tc>
        <w:tc>
          <w:tcPr>
            <w:tcW w:w="6249" w:type="dxa"/>
          </w:tcPr>
          <w:p w14:paraId="6070FBAD" w14:textId="77777777" w:rsidR="00C362F8" w:rsidRDefault="00C362F8" w:rsidP="009C626E">
            <w:pPr>
              <w:pStyle w:val="TableText"/>
            </w:pPr>
            <w:r>
              <w:t xml:space="preserve">Correction of step numbers for VoLTE test cases </w:t>
            </w:r>
            <w:r w:rsidRPr="009F16C0">
              <w:rPr>
                <w:i/>
                <w:color w:val="00B050"/>
                <w:sz w:val="16"/>
                <w:szCs w:val="16"/>
              </w:rPr>
              <w:t>FT Doc 5</w:t>
            </w:r>
            <w:r>
              <w:rPr>
                <w:i/>
                <w:color w:val="00B050"/>
                <w:sz w:val="16"/>
                <w:szCs w:val="16"/>
              </w:rPr>
              <w:t>6</w:t>
            </w:r>
            <w:r w:rsidRPr="009F16C0">
              <w:rPr>
                <w:i/>
                <w:color w:val="00B050"/>
                <w:sz w:val="16"/>
                <w:szCs w:val="16"/>
              </w:rPr>
              <w:t>_</w:t>
            </w:r>
            <w:r>
              <w:rPr>
                <w:i/>
                <w:color w:val="00B050"/>
                <w:sz w:val="16"/>
                <w:szCs w:val="16"/>
              </w:rPr>
              <w:t>019</w:t>
            </w:r>
          </w:p>
        </w:tc>
      </w:tr>
      <w:tr w:rsidR="00547CFD" w:rsidRPr="009F16C0" w14:paraId="341682C0" w14:textId="77777777" w:rsidTr="00493B77">
        <w:tc>
          <w:tcPr>
            <w:tcW w:w="622" w:type="dxa"/>
          </w:tcPr>
          <w:p w14:paraId="223A8060" w14:textId="77777777" w:rsidR="00547CFD" w:rsidRPr="009F16C0" w:rsidRDefault="00547CFD" w:rsidP="009C626E">
            <w:pPr>
              <w:pStyle w:val="TableText"/>
            </w:pPr>
          </w:p>
        </w:tc>
        <w:tc>
          <w:tcPr>
            <w:tcW w:w="1133" w:type="dxa"/>
          </w:tcPr>
          <w:p w14:paraId="395BB6A5" w14:textId="77777777" w:rsidR="00547CFD" w:rsidRPr="00E6645A" w:rsidRDefault="00547CFD" w:rsidP="009C626E">
            <w:pPr>
              <w:pStyle w:val="TableText"/>
            </w:pPr>
          </w:p>
        </w:tc>
        <w:tc>
          <w:tcPr>
            <w:tcW w:w="1276" w:type="dxa"/>
          </w:tcPr>
          <w:p w14:paraId="0E7AB4A2" w14:textId="77777777" w:rsidR="00547CFD" w:rsidRDefault="00547CFD" w:rsidP="00C362F8">
            <w:pPr>
              <w:pStyle w:val="TableText"/>
            </w:pPr>
            <w:r>
              <w:t>51.8.6</w:t>
            </w:r>
          </w:p>
        </w:tc>
        <w:tc>
          <w:tcPr>
            <w:tcW w:w="6249" w:type="dxa"/>
          </w:tcPr>
          <w:p w14:paraId="1470526B" w14:textId="77777777" w:rsidR="00547CFD" w:rsidRDefault="00547CFD" w:rsidP="009C626E">
            <w:pPr>
              <w:pStyle w:val="TableText"/>
            </w:pPr>
            <w:r>
              <w:t xml:space="preserve">Adding new test case </w:t>
            </w:r>
            <w:r w:rsidRPr="009F16C0">
              <w:rPr>
                <w:i/>
                <w:color w:val="00B050"/>
                <w:sz w:val="16"/>
                <w:szCs w:val="16"/>
              </w:rPr>
              <w:t>FT Doc 5</w:t>
            </w:r>
            <w:r>
              <w:rPr>
                <w:i/>
                <w:color w:val="00B050"/>
                <w:sz w:val="16"/>
                <w:szCs w:val="16"/>
              </w:rPr>
              <w:t>6</w:t>
            </w:r>
            <w:r w:rsidRPr="009F16C0">
              <w:rPr>
                <w:i/>
                <w:color w:val="00B050"/>
                <w:sz w:val="16"/>
                <w:szCs w:val="16"/>
              </w:rPr>
              <w:t>_</w:t>
            </w:r>
            <w:r>
              <w:rPr>
                <w:i/>
                <w:color w:val="00B050"/>
                <w:sz w:val="16"/>
                <w:szCs w:val="16"/>
              </w:rPr>
              <w:t>068</w:t>
            </w:r>
          </w:p>
        </w:tc>
      </w:tr>
      <w:tr w:rsidR="00C362F8" w:rsidRPr="009F16C0" w14:paraId="773125E3" w14:textId="77777777" w:rsidTr="00493B77">
        <w:tc>
          <w:tcPr>
            <w:tcW w:w="622" w:type="dxa"/>
          </w:tcPr>
          <w:p w14:paraId="5EA2DC36" w14:textId="77777777" w:rsidR="00C362F8" w:rsidRPr="009F16C0" w:rsidRDefault="00C362F8" w:rsidP="009C626E">
            <w:pPr>
              <w:pStyle w:val="TableText"/>
            </w:pPr>
          </w:p>
        </w:tc>
        <w:tc>
          <w:tcPr>
            <w:tcW w:w="1133" w:type="dxa"/>
          </w:tcPr>
          <w:p w14:paraId="28E6E301" w14:textId="77777777" w:rsidR="00C362F8" w:rsidRPr="00E6645A" w:rsidRDefault="00C362F8" w:rsidP="009C626E">
            <w:pPr>
              <w:pStyle w:val="TableText"/>
            </w:pPr>
          </w:p>
        </w:tc>
        <w:tc>
          <w:tcPr>
            <w:tcW w:w="1276" w:type="dxa"/>
          </w:tcPr>
          <w:p w14:paraId="3C9F599B" w14:textId="77777777" w:rsidR="00C362F8" w:rsidRDefault="00C362F8" w:rsidP="00C362F8">
            <w:pPr>
              <w:pStyle w:val="TableText"/>
            </w:pPr>
            <w:r>
              <w:t>51.10.1</w:t>
            </w:r>
          </w:p>
        </w:tc>
        <w:tc>
          <w:tcPr>
            <w:tcW w:w="6249" w:type="dxa"/>
          </w:tcPr>
          <w:p w14:paraId="483D6AA5" w14:textId="77777777" w:rsidR="00C362F8" w:rsidRDefault="00C362F8" w:rsidP="009C626E">
            <w:pPr>
              <w:pStyle w:val="TableText"/>
            </w:pPr>
            <w:r>
              <w:t xml:space="preserve">Correction of step numbers for VoLTE test cases </w:t>
            </w:r>
            <w:r w:rsidRPr="009F16C0">
              <w:rPr>
                <w:i/>
                <w:color w:val="00B050"/>
                <w:sz w:val="16"/>
                <w:szCs w:val="16"/>
              </w:rPr>
              <w:t>FT Doc 5</w:t>
            </w:r>
            <w:r>
              <w:rPr>
                <w:i/>
                <w:color w:val="00B050"/>
                <w:sz w:val="16"/>
                <w:szCs w:val="16"/>
              </w:rPr>
              <w:t>6</w:t>
            </w:r>
            <w:r w:rsidRPr="009F16C0">
              <w:rPr>
                <w:i/>
                <w:color w:val="00B050"/>
                <w:sz w:val="16"/>
                <w:szCs w:val="16"/>
              </w:rPr>
              <w:t>_</w:t>
            </w:r>
            <w:r>
              <w:rPr>
                <w:i/>
                <w:color w:val="00B050"/>
                <w:sz w:val="16"/>
                <w:szCs w:val="16"/>
              </w:rPr>
              <w:t>019</w:t>
            </w:r>
          </w:p>
        </w:tc>
      </w:tr>
      <w:tr w:rsidR="008C0168" w:rsidRPr="009F16C0" w14:paraId="28EA8040" w14:textId="77777777" w:rsidTr="00493B77">
        <w:tc>
          <w:tcPr>
            <w:tcW w:w="622" w:type="dxa"/>
          </w:tcPr>
          <w:p w14:paraId="33876F86" w14:textId="77777777" w:rsidR="008C0168" w:rsidRPr="009F16C0" w:rsidRDefault="008C0168" w:rsidP="00E6645A">
            <w:pPr>
              <w:pStyle w:val="TableText"/>
            </w:pPr>
          </w:p>
        </w:tc>
        <w:tc>
          <w:tcPr>
            <w:tcW w:w="1133" w:type="dxa"/>
          </w:tcPr>
          <w:p w14:paraId="6DCE3D78" w14:textId="77777777" w:rsidR="008C0168" w:rsidRPr="00E6645A" w:rsidRDefault="008C0168" w:rsidP="00E6645A">
            <w:pPr>
              <w:pStyle w:val="TableText"/>
            </w:pPr>
          </w:p>
        </w:tc>
        <w:tc>
          <w:tcPr>
            <w:tcW w:w="1276" w:type="dxa"/>
          </w:tcPr>
          <w:p w14:paraId="1C1923F9" w14:textId="77777777" w:rsidR="008C0168" w:rsidRPr="00E6645A" w:rsidRDefault="008C0168" w:rsidP="009942D1">
            <w:pPr>
              <w:pStyle w:val="TableText"/>
            </w:pPr>
            <w:r>
              <w:t>57.1.6.2-3</w:t>
            </w:r>
          </w:p>
        </w:tc>
        <w:tc>
          <w:tcPr>
            <w:tcW w:w="6249" w:type="dxa"/>
          </w:tcPr>
          <w:p w14:paraId="0B85D935" w14:textId="77777777" w:rsidR="008C0168" w:rsidRDefault="008C0168" w:rsidP="008C0168">
            <w:pPr>
              <w:pStyle w:val="TableText"/>
            </w:pPr>
            <w:r>
              <w:t xml:space="preserve">Aligning SIM Phonebook test cases with the specification </w:t>
            </w:r>
            <w:r w:rsidRPr="009F16C0">
              <w:rPr>
                <w:i/>
                <w:color w:val="00B050"/>
                <w:sz w:val="16"/>
                <w:szCs w:val="16"/>
              </w:rPr>
              <w:t>FT Doc 5</w:t>
            </w:r>
            <w:r>
              <w:rPr>
                <w:i/>
                <w:color w:val="00B050"/>
                <w:sz w:val="16"/>
                <w:szCs w:val="16"/>
              </w:rPr>
              <w:t>6</w:t>
            </w:r>
            <w:r w:rsidRPr="009F16C0">
              <w:rPr>
                <w:i/>
                <w:color w:val="00B050"/>
                <w:sz w:val="16"/>
                <w:szCs w:val="16"/>
              </w:rPr>
              <w:t>_</w:t>
            </w:r>
            <w:r>
              <w:rPr>
                <w:i/>
                <w:color w:val="00B050"/>
                <w:sz w:val="16"/>
                <w:szCs w:val="16"/>
              </w:rPr>
              <w:t>0009</w:t>
            </w:r>
          </w:p>
        </w:tc>
      </w:tr>
      <w:tr w:rsidR="00E6645A" w:rsidRPr="009F16C0" w14:paraId="42AEB7FC" w14:textId="77777777" w:rsidTr="00493B77">
        <w:tc>
          <w:tcPr>
            <w:tcW w:w="622" w:type="dxa"/>
          </w:tcPr>
          <w:p w14:paraId="4746E15B" w14:textId="77777777" w:rsidR="00E6645A" w:rsidRPr="009F16C0" w:rsidRDefault="00E6645A" w:rsidP="00E6645A">
            <w:pPr>
              <w:pStyle w:val="TableText"/>
            </w:pPr>
          </w:p>
        </w:tc>
        <w:tc>
          <w:tcPr>
            <w:tcW w:w="1133" w:type="dxa"/>
          </w:tcPr>
          <w:p w14:paraId="05402C31" w14:textId="77777777" w:rsidR="00E6645A" w:rsidRPr="00E6645A" w:rsidRDefault="00E6645A" w:rsidP="00E6645A">
            <w:pPr>
              <w:pStyle w:val="TableText"/>
            </w:pPr>
          </w:p>
        </w:tc>
        <w:tc>
          <w:tcPr>
            <w:tcW w:w="1276" w:type="dxa"/>
          </w:tcPr>
          <w:p w14:paraId="09EBF5E6" w14:textId="77777777" w:rsidR="00E6645A" w:rsidRPr="00E6645A" w:rsidRDefault="00E6645A" w:rsidP="009942D1">
            <w:pPr>
              <w:pStyle w:val="TableText"/>
            </w:pPr>
            <w:r w:rsidRPr="00E6645A">
              <w:t>58.6.3</w:t>
            </w:r>
            <w:r w:rsidR="008C0168">
              <w:t>.8-17</w:t>
            </w:r>
          </w:p>
        </w:tc>
        <w:tc>
          <w:tcPr>
            <w:tcW w:w="6249" w:type="dxa"/>
          </w:tcPr>
          <w:p w14:paraId="3C451E78" w14:textId="77777777" w:rsidR="00E6645A" w:rsidRPr="00D02407" w:rsidRDefault="008C0168" w:rsidP="008C0168">
            <w:pPr>
              <w:pStyle w:val="TableText"/>
            </w:pPr>
            <w:r>
              <w:t xml:space="preserve">Updating test cases </w:t>
            </w:r>
            <w:r w:rsidR="00D02407">
              <w:t>a</w:t>
            </w:r>
            <w:r w:rsidR="00E6645A">
              <w:t>ccording to RCS BB test matrix</w:t>
            </w:r>
            <w:r w:rsidR="009B5C99">
              <w:t xml:space="preserve"> </w:t>
            </w:r>
            <w:r w:rsidR="009B5C99" w:rsidRPr="009F16C0">
              <w:rPr>
                <w:i/>
                <w:color w:val="00B050"/>
                <w:sz w:val="16"/>
                <w:szCs w:val="16"/>
              </w:rPr>
              <w:t>FT Doc 5</w:t>
            </w:r>
            <w:r w:rsidR="009B5C99">
              <w:rPr>
                <w:i/>
                <w:color w:val="00B050"/>
                <w:sz w:val="16"/>
                <w:szCs w:val="16"/>
              </w:rPr>
              <w:t>6</w:t>
            </w:r>
            <w:r w:rsidR="009B5C99" w:rsidRPr="009F16C0">
              <w:rPr>
                <w:i/>
                <w:color w:val="00B050"/>
                <w:sz w:val="16"/>
                <w:szCs w:val="16"/>
              </w:rPr>
              <w:t>_</w:t>
            </w:r>
            <w:r w:rsidR="009B5C99">
              <w:rPr>
                <w:i/>
                <w:color w:val="00B050"/>
                <w:sz w:val="16"/>
                <w:szCs w:val="16"/>
              </w:rPr>
              <w:t>011</w:t>
            </w:r>
          </w:p>
        </w:tc>
      </w:tr>
      <w:tr w:rsidR="00AA7C6A" w:rsidRPr="009F16C0" w14:paraId="7CD6F911" w14:textId="77777777" w:rsidTr="00493B77">
        <w:tc>
          <w:tcPr>
            <w:tcW w:w="622" w:type="dxa"/>
          </w:tcPr>
          <w:p w14:paraId="43D528F2" w14:textId="77777777" w:rsidR="00AA7C6A" w:rsidRPr="009F16C0" w:rsidRDefault="00AA7C6A" w:rsidP="00401A9A">
            <w:pPr>
              <w:pStyle w:val="TableText"/>
            </w:pPr>
          </w:p>
        </w:tc>
        <w:tc>
          <w:tcPr>
            <w:tcW w:w="1133" w:type="dxa"/>
          </w:tcPr>
          <w:p w14:paraId="6390A30E" w14:textId="77777777" w:rsidR="00AA7C6A" w:rsidRPr="009F16C0" w:rsidRDefault="00AA7C6A" w:rsidP="00401A9A">
            <w:pPr>
              <w:pStyle w:val="TableText"/>
            </w:pPr>
          </w:p>
        </w:tc>
        <w:tc>
          <w:tcPr>
            <w:tcW w:w="1276" w:type="dxa"/>
          </w:tcPr>
          <w:p w14:paraId="3ECC3371" w14:textId="77777777" w:rsidR="00AA7C6A" w:rsidRDefault="00AA7C6A" w:rsidP="002900C9">
            <w:pPr>
              <w:pStyle w:val="TableText"/>
            </w:pPr>
            <w:r>
              <w:t>58</w:t>
            </w:r>
            <w:r w:rsidR="002900C9">
              <w:t>-</w:t>
            </w:r>
            <w:r>
              <w:t>1.3.3.9</w:t>
            </w:r>
          </w:p>
        </w:tc>
        <w:tc>
          <w:tcPr>
            <w:tcW w:w="6249" w:type="dxa"/>
          </w:tcPr>
          <w:p w14:paraId="3ADE4A59" w14:textId="77777777" w:rsidR="00AA7C6A" w:rsidRDefault="00AA7C6A" w:rsidP="00AA7C6A">
            <w:pPr>
              <w:pStyle w:val="TableText"/>
            </w:pPr>
            <w:r>
              <w:rPr>
                <w:bCs/>
              </w:rPr>
              <w:t xml:space="preserve">Adding 1 </w:t>
            </w:r>
            <w:r w:rsidRPr="0034116D">
              <w:rPr>
                <w:bCs/>
              </w:rPr>
              <w:t>new test</w:t>
            </w:r>
            <w:r>
              <w:rPr>
                <w:bCs/>
              </w:rPr>
              <w:t xml:space="preserve"> case </w:t>
            </w:r>
            <w:r>
              <w:t xml:space="preserve">for RCS CPR video share </w:t>
            </w:r>
            <w:r w:rsidRPr="009F16C0">
              <w:rPr>
                <w:i/>
                <w:color w:val="00B050"/>
                <w:sz w:val="16"/>
                <w:szCs w:val="16"/>
              </w:rPr>
              <w:t>FT Doc 5</w:t>
            </w:r>
            <w:r>
              <w:rPr>
                <w:i/>
                <w:color w:val="00B050"/>
                <w:sz w:val="16"/>
                <w:szCs w:val="16"/>
              </w:rPr>
              <w:t>6</w:t>
            </w:r>
            <w:r w:rsidRPr="009F16C0">
              <w:rPr>
                <w:i/>
                <w:color w:val="00B050"/>
                <w:sz w:val="16"/>
                <w:szCs w:val="16"/>
              </w:rPr>
              <w:t>_</w:t>
            </w:r>
            <w:r>
              <w:rPr>
                <w:i/>
                <w:color w:val="00B050"/>
                <w:sz w:val="16"/>
                <w:szCs w:val="16"/>
              </w:rPr>
              <w:t>047</w:t>
            </w:r>
          </w:p>
        </w:tc>
      </w:tr>
      <w:tr w:rsidR="00E6645A" w:rsidRPr="009F16C0" w14:paraId="2D32DA49" w14:textId="77777777" w:rsidTr="00493B77">
        <w:tc>
          <w:tcPr>
            <w:tcW w:w="622" w:type="dxa"/>
          </w:tcPr>
          <w:p w14:paraId="5E1DFEFB" w14:textId="77777777" w:rsidR="00E6645A" w:rsidRPr="009F16C0" w:rsidRDefault="00E6645A" w:rsidP="00401A9A">
            <w:pPr>
              <w:pStyle w:val="TableText"/>
            </w:pPr>
          </w:p>
        </w:tc>
        <w:tc>
          <w:tcPr>
            <w:tcW w:w="1133" w:type="dxa"/>
          </w:tcPr>
          <w:p w14:paraId="3FCBBC20" w14:textId="77777777" w:rsidR="00E6645A" w:rsidRPr="009F16C0" w:rsidRDefault="00E6645A" w:rsidP="00401A9A">
            <w:pPr>
              <w:pStyle w:val="TableText"/>
            </w:pPr>
          </w:p>
        </w:tc>
        <w:tc>
          <w:tcPr>
            <w:tcW w:w="1276" w:type="dxa"/>
          </w:tcPr>
          <w:p w14:paraId="05FCE268" w14:textId="77777777" w:rsidR="00E6645A" w:rsidRDefault="009B5C99" w:rsidP="00D02407">
            <w:pPr>
              <w:pStyle w:val="TableText"/>
            </w:pPr>
            <w:r>
              <w:t>58-1.3.9.6</w:t>
            </w:r>
          </w:p>
        </w:tc>
        <w:tc>
          <w:tcPr>
            <w:tcW w:w="6249" w:type="dxa"/>
          </w:tcPr>
          <w:p w14:paraId="51866DE5" w14:textId="77777777" w:rsidR="00D02407" w:rsidRPr="00D02407" w:rsidRDefault="009B5C99" w:rsidP="009B5C99">
            <w:pPr>
              <w:pStyle w:val="TableText"/>
            </w:pPr>
            <w:r>
              <w:t xml:space="preserve">Updating test case </w:t>
            </w:r>
            <w:r w:rsidR="00AA7C6A">
              <w:t xml:space="preserve">(RCS 5.3 call composer) </w:t>
            </w:r>
            <w:r>
              <w:t xml:space="preserve">according to RCS BB test matrix </w:t>
            </w:r>
            <w:r w:rsidRPr="009F16C0">
              <w:rPr>
                <w:i/>
                <w:color w:val="00B050"/>
                <w:sz w:val="16"/>
                <w:szCs w:val="16"/>
              </w:rPr>
              <w:t>FT Doc 5</w:t>
            </w:r>
            <w:r>
              <w:rPr>
                <w:i/>
                <w:color w:val="00B050"/>
                <w:sz w:val="16"/>
                <w:szCs w:val="16"/>
              </w:rPr>
              <w:t>6</w:t>
            </w:r>
            <w:r w:rsidRPr="009F16C0">
              <w:rPr>
                <w:i/>
                <w:color w:val="00B050"/>
                <w:sz w:val="16"/>
                <w:szCs w:val="16"/>
              </w:rPr>
              <w:t>_</w:t>
            </w:r>
            <w:r>
              <w:rPr>
                <w:i/>
                <w:color w:val="00B050"/>
                <w:sz w:val="16"/>
                <w:szCs w:val="16"/>
              </w:rPr>
              <w:t>007</w:t>
            </w:r>
          </w:p>
        </w:tc>
      </w:tr>
      <w:tr w:rsidR="009D38EE" w:rsidRPr="009F16C0" w14:paraId="4164EFA0" w14:textId="77777777" w:rsidTr="00493B77">
        <w:tc>
          <w:tcPr>
            <w:tcW w:w="622" w:type="dxa"/>
          </w:tcPr>
          <w:p w14:paraId="12ECF22C" w14:textId="77777777" w:rsidR="009D38EE" w:rsidRPr="009F16C0" w:rsidRDefault="009D38EE" w:rsidP="00401A9A">
            <w:pPr>
              <w:pStyle w:val="TableText"/>
            </w:pPr>
          </w:p>
        </w:tc>
        <w:tc>
          <w:tcPr>
            <w:tcW w:w="1133" w:type="dxa"/>
          </w:tcPr>
          <w:p w14:paraId="271338AF" w14:textId="77777777" w:rsidR="009D38EE" w:rsidRPr="009F16C0" w:rsidRDefault="009D38EE" w:rsidP="00401A9A">
            <w:pPr>
              <w:pStyle w:val="TableText"/>
            </w:pPr>
          </w:p>
        </w:tc>
        <w:tc>
          <w:tcPr>
            <w:tcW w:w="1276" w:type="dxa"/>
          </w:tcPr>
          <w:p w14:paraId="27725BFB" w14:textId="77777777" w:rsidR="009D38EE" w:rsidRDefault="00B47EB2" w:rsidP="00401A9A">
            <w:pPr>
              <w:pStyle w:val="TableText"/>
            </w:pPr>
            <w:r w:rsidRPr="00B47EB2">
              <w:t>59.1.2.8</w:t>
            </w:r>
          </w:p>
        </w:tc>
        <w:tc>
          <w:tcPr>
            <w:tcW w:w="6249" w:type="dxa"/>
          </w:tcPr>
          <w:p w14:paraId="693F6DD2" w14:textId="77777777" w:rsidR="009D38EE" w:rsidRDefault="009D38EE" w:rsidP="009D38EE">
            <w:pPr>
              <w:pStyle w:val="TableText"/>
            </w:pPr>
            <w:r>
              <w:rPr>
                <w:lang w:val="en-US"/>
              </w:rPr>
              <w:t xml:space="preserve">Adding 1 new </w:t>
            </w:r>
            <w:proofErr w:type="spellStart"/>
            <w:r>
              <w:rPr>
                <w:lang w:val="en-US"/>
              </w:rPr>
              <w:t>VoWifi</w:t>
            </w:r>
            <w:proofErr w:type="spellEnd"/>
            <w:r>
              <w:rPr>
                <w:lang w:val="en-US"/>
              </w:rPr>
              <w:t xml:space="preserve"> test case to check long duration </w:t>
            </w:r>
            <w:proofErr w:type="spellStart"/>
            <w:r>
              <w:rPr>
                <w:lang w:val="en-US"/>
              </w:rPr>
              <w:t>VoWifi</w:t>
            </w:r>
            <w:proofErr w:type="spellEnd"/>
            <w:r>
              <w:rPr>
                <w:lang w:val="en-US"/>
              </w:rPr>
              <w:t xml:space="preserve"> tunnel stability.</w:t>
            </w:r>
            <w:r w:rsidRPr="009F16C0">
              <w:rPr>
                <w:i/>
                <w:color w:val="00B050"/>
                <w:sz w:val="16"/>
                <w:szCs w:val="16"/>
              </w:rPr>
              <w:t xml:space="preserve"> FT Doc 5</w:t>
            </w:r>
            <w:r>
              <w:rPr>
                <w:i/>
                <w:color w:val="00B050"/>
                <w:sz w:val="16"/>
                <w:szCs w:val="16"/>
              </w:rPr>
              <w:t>6</w:t>
            </w:r>
            <w:r w:rsidRPr="009F16C0">
              <w:rPr>
                <w:i/>
                <w:color w:val="00B050"/>
                <w:sz w:val="16"/>
                <w:szCs w:val="16"/>
              </w:rPr>
              <w:t>_</w:t>
            </w:r>
            <w:r>
              <w:rPr>
                <w:i/>
                <w:color w:val="00B050"/>
                <w:sz w:val="16"/>
                <w:szCs w:val="16"/>
              </w:rPr>
              <w:t>054</w:t>
            </w:r>
          </w:p>
        </w:tc>
      </w:tr>
      <w:tr w:rsidR="00D02407" w:rsidRPr="009F16C0" w14:paraId="2DDB8CF1" w14:textId="77777777" w:rsidTr="00493B77">
        <w:tc>
          <w:tcPr>
            <w:tcW w:w="622" w:type="dxa"/>
          </w:tcPr>
          <w:p w14:paraId="58499AE6" w14:textId="77777777" w:rsidR="00D02407" w:rsidRPr="009F16C0" w:rsidRDefault="00D02407" w:rsidP="00401A9A">
            <w:pPr>
              <w:pStyle w:val="TableText"/>
            </w:pPr>
          </w:p>
        </w:tc>
        <w:tc>
          <w:tcPr>
            <w:tcW w:w="1133" w:type="dxa"/>
          </w:tcPr>
          <w:p w14:paraId="1AC8583A" w14:textId="77777777" w:rsidR="00D02407" w:rsidRPr="009F16C0" w:rsidRDefault="00D02407" w:rsidP="00401A9A">
            <w:pPr>
              <w:pStyle w:val="TableText"/>
            </w:pPr>
          </w:p>
        </w:tc>
        <w:tc>
          <w:tcPr>
            <w:tcW w:w="1276" w:type="dxa"/>
          </w:tcPr>
          <w:p w14:paraId="12ED676A" w14:textId="77777777" w:rsidR="00D02407" w:rsidRDefault="00662B3A" w:rsidP="00401A9A">
            <w:pPr>
              <w:pStyle w:val="TableText"/>
            </w:pPr>
            <w:r>
              <w:t>59.1.7.3</w:t>
            </w:r>
          </w:p>
        </w:tc>
        <w:tc>
          <w:tcPr>
            <w:tcW w:w="6249" w:type="dxa"/>
          </w:tcPr>
          <w:p w14:paraId="38A505C8" w14:textId="77777777" w:rsidR="00D02407" w:rsidRDefault="00662B3A" w:rsidP="00662B3A">
            <w:pPr>
              <w:pStyle w:val="TableText"/>
            </w:pPr>
            <w:r>
              <w:t xml:space="preserve">Improving test scope for VoWiFi </w:t>
            </w:r>
            <w:r w:rsidRPr="009F16C0">
              <w:rPr>
                <w:i/>
                <w:color w:val="00B050"/>
                <w:sz w:val="16"/>
                <w:szCs w:val="16"/>
              </w:rPr>
              <w:t>FT Doc 5</w:t>
            </w:r>
            <w:r>
              <w:rPr>
                <w:i/>
                <w:color w:val="00B050"/>
                <w:sz w:val="16"/>
                <w:szCs w:val="16"/>
              </w:rPr>
              <w:t>6</w:t>
            </w:r>
            <w:r w:rsidRPr="009F16C0">
              <w:rPr>
                <w:i/>
                <w:color w:val="00B050"/>
                <w:sz w:val="16"/>
                <w:szCs w:val="16"/>
              </w:rPr>
              <w:t>_</w:t>
            </w:r>
            <w:r>
              <w:rPr>
                <w:i/>
                <w:color w:val="00B050"/>
                <w:sz w:val="16"/>
                <w:szCs w:val="16"/>
              </w:rPr>
              <w:t>053</w:t>
            </w:r>
          </w:p>
        </w:tc>
      </w:tr>
      <w:tr w:rsidR="00662B3A" w:rsidRPr="009F16C0" w14:paraId="5CD8EABD" w14:textId="77777777" w:rsidTr="00493B77">
        <w:tc>
          <w:tcPr>
            <w:tcW w:w="622" w:type="dxa"/>
          </w:tcPr>
          <w:p w14:paraId="5ABAD7BC" w14:textId="77777777" w:rsidR="00662B3A" w:rsidRPr="009F16C0" w:rsidRDefault="00662B3A" w:rsidP="00401A9A">
            <w:pPr>
              <w:pStyle w:val="TableText"/>
            </w:pPr>
          </w:p>
        </w:tc>
        <w:tc>
          <w:tcPr>
            <w:tcW w:w="1133" w:type="dxa"/>
          </w:tcPr>
          <w:p w14:paraId="4CF32D80" w14:textId="77777777" w:rsidR="00662B3A" w:rsidRPr="009F16C0" w:rsidRDefault="00662B3A" w:rsidP="00401A9A">
            <w:pPr>
              <w:pStyle w:val="TableText"/>
            </w:pPr>
          </w:p>
        </w:tc>
        <w:tc>
          <w:tcPr>
            <w:tcW w:w="1276" w:type="dxa"/>
          </w:tcPr>
          <w:p w14:paraId="2825580D" w14:textId="77777777" w:rsidR="00662B3A" w:rsidRDefault="00662B3A" w:rsidP="00401A9A">
            <w:pPr>
              <w:pStyle w:val="TableText"/>
            </w:pPr>
            <w:r>
              <w:t>59.1.6.2.2</w:t>
            </w:r>
          </w:p>
        </w:tc>
        <w:tc>
          <w:tcPr>
            <w:tcW w:w="6249" w:type="dxa"/>
          </w:tcPr>
          <w:p w14:paraId="3BAFA850" w14:textId="77777777" w:rsidR="00662B3A" w:rsidRDefault="00662B3A" w:rsidP="00662B3A">
            <w:pPr>
              <w:pStyle w:val="TableText"/>
            </w:pPr>
            <w:r>
              <w:t xml:space="preserve">Improving test scope for VoWiFi </w:t>
            </w:r>
            <w:r w:rsidRPr="009F16C0">
              <w:rPr>
                <w:i/>
                <w:color w:val="00B050"/>
                <w:sz w:val="16"/>
                <w:szCs w:val="16"/>
              </w:rPr>
              <w:t>FT Doc 5</w:t>
            </w:r>
            <w:r>
              <w:rPr>
                <w:i/>
                <w:color w:val="00B050"/>
                <w:sz w:val="16"/>
                <w:szCs w:val="16"/>
              </w:rPr>
              <w:t>6</w:t>
            </w:r>
            <w:r w:rsidRPr="009F16C0">
              <w:rPr>
                <w:i/>
                <w:color w:val="00B050"/>
                <w:sz w:val="16"/>
                <w:szCs w:val="16"/>
              </w:rPr>
              <w:t>_</w:t>
            </w:r>
            <w:r>
              <w:rPr>
                <w:i/>
                <w:color w:val="00B050"/>
                <w:sz w:val="16"/>
                <w:szCs w:val="16"/>
              </w:rPr>
              <w:t>053</w:t>
            </w:r>
          </w:p>
        </w:tc>
      </w:tr>
      <w:tr w:rsidR="00CA3C73" w:rsidRPr="009F16C0" w14:paraId="6CF34013" w14:textId="77777777" w:rsidTr="00493B77">
        <w:tc>
          <w:tcPr>
            <w:tcW w:w="622" w:type="dxa"/>
          </w:tcPr>
          <w:p w14:paraId="08B24129" w14:textId="77777777" w:rsidR="00CA3C73" w:rsidRPr="009F16C0" w:rsidRDefault="00CA3C73" w:rsidP="009C626E">
            <w:pPr>
              <w:pStyle w:val="TableText"/>
            </w:pPr>
          </w:p>
        </w:tc>
        <w:tc>
          <w:tcPr>
            <w:tcW w:w="1133" w:type="dxa"/>
          </w:tcPr>
          <w:p w14:paraId="397A75F8" w14:textId="77777777" w:rsidR="00CA3C73" w:rsidRPr="009F16C0" w:rsidRDefault="00CA3C73" w:rsidP="009C626E">
            <w:pPr>
              <w:pStyle w:val="TableText"/>
            </w:pPr>
          </w:p>
        </w:tc>
        <w:tc>
          <w:tcPr>
            <w:tcW w:w="1276" w:type="dxa"/>
          </w:tcPr>
          <w:p w14:paraId="2A0C8E27" w14:textId="77777777" w:rsidR="00CA3C73" w:rsidRDefault="00CA3C73" w:rsidP="009C626E">
            <w:pPr>
              <w:pStyle w:val="TableText"/>
            </w:pPr>
            <w:r>
              <w:t>59.1.12.1-2-3-4</w:t>
            </w:r>
          </w:p>
        </w:tc>
        <w:tc>
          <w:tcPr>
            <w:tcW w:w="6249" w:type="dxa"/>
          </w:tcPr>
          <w:p w14:paraId="3EB62697" w14:textId="77777777" w:rsidR="00CA3C73" w:rsidRDefault="00CA3C73" w:rsidP="009C626E">
            <w:pPr>
              <w:pStyle w:val="TableText"/>
            </w:pPr>
            <w:r>
              <w:rPr>
                <w:lang w:val="en-US"/>
              </w:rPr>
              <w:t xml:space="preserve">Adding 4 </w:t>
            </w:r>
            <w:r w:rsidRPr="00B8041B">
              <w:rPr>
                <w:lang w:val="en-US"/>
              </w:rPr>
              <w:t xml:space="preserve">new </w:t>
            </w:r>
            <w:r>
              <w:rPr>
                <w:lang w:val="en-US"/>
              </w:rPr>
              <w:t>VoWiFi</w:t>
            </w:r>
            <w:r w:rsidRPr="00B8041B">
              <w:rPr>
                <w:lang w:val="en-US"/>
              </w:rPr>
              <w:t xml:space="preserve"> test cases for </w:t>
            </w:r>
            <w:r>
              <w:rPr>
                <w:lang w:val="en-US"/>
              </w:rPr>
              <w:t>VoWiFi in flight mode with Wi-Fi enabled.</w:t>
            </w:r>
            <w:r w:rsidRPr="009F16C0">
              <w:rPr>
                <w:i/>
                <w:color w:val="00B050"/>
                <w:sz w:val="16"/>
                <w:szCs w:val="16"/>
              </w:rPr>
              <w:t xml:space="preserve"> FT Doc 5</w:t>
            </w:r>
            <w:r>
              <w:rPr>
                <w:i/>
                <w:color w:val="00B050"/>
                <w:sz w:val="16"/>
                <w:szCs w:val="16"/>
              </w:rPr>
              <w:t>6</w:t>
            </w:r>
            <w:r w:rsidRPr="009F16C0">
              <w:rPr>
                <w:i/>
                <w:color w:val="00B050"/>
                <w:sz w:val="16"/>
                <w:szCs w:val="16"/>
              </w:rPr>
              <w:t>_</w:t>
            </w:r>
            <w:r>
              <w:rPr>
                <w:i/>
                <w:color w:val="00B050"/>
                <w:sz w:val="16"/>
                <w:szCs w:val="16"/>
              </w:rPr>
              <w:t>055</w:t>
            </w:r>
          </w:p>
        </w:tc>
      </w:tr>
      <w:tr w:rsidR="00D37F0C" w:rsidRPr="009F16C0" w14:paraId="7C513BC1" w14:textId="77777777" w:rsidTr="00493B77">
        <w:tc>
          <w:tcPr>
            <w:tcW w:w="622" w:type="dxa"/>
          </w:tcPr>
          <w:p w14:paraId="4AEE1535" w14:textId="77777777" w:rsidR="00D37F0C" w:rsidRPr="009F16C0" w:rsidRDefault="00D37F0C" w:rsidP="009C626E">
            <w:pPr>
              <w:pStyle w:val="TableText"/>
            </w:pPr>
          </w:p>
        </w:tc>
        <w:tc>
          <w:tcPr>
            <w:tcW w:w="1133" w:type="dxa"/>
          </w:tcPr>
          <w:p w14:paraId="2AB07948" w14:textId="77777777" w:rsidR="00D37F0C" w:rsidRPr="009F16C0" w:rsidRDefault="00D37F0C" w:rsidP="009C626E">
            <w:pPr>
              <w:pStyle w:val="TableText"/>
            </w:pPr>
          </w:p>
        </w:tc>
        <w:tc>
          <w:tcPr>
            <w:tcW w:w="1276" w:type="dxa"/>
          </w:tcPr>
          <w:p w14:paraId="4F298FA1" w14:textId="77777777" w:rsidR="00D37F0C" w:rsidRDefault="00D37F0C" w:rsidP="009C626E">
            <w:pPr>
              <w:pStyle w:val="TableText"/>
            </w:pPr>
            <w:r>
              <w:t>59.1.13.1-2-3-4-5-6</w:t>
            </w:r>
          </w:p>
        </w:tc>
        <w:tc>
          <w:tcPr>
            <w:tcW w:w="6249" w:type="dxa"/>
          </w:tcPr>
          <w:p w14:paraId="0877F07A" w14:textId="77777777" w:rsidR="00D37F0C" w:rsidRDefault="00D37F0C" w:rsidP="009C626E">
            <w:pPr>
              <w:pStyle w:val="TableText"/>
              <w:rPr>
                <w:lang w:val="en-US"/>
              </w:rPr>
            </w:pPr>
            <w:r>
              <w:rPr>
                <w:lang w:val="en-US"/>
              </w:rPr>
              <w:t xml:space="preserve">Adding 6 </w:t>
            </w:r>
            <w:r w:rsidRPr="00B8041B">
              <w:rPr>
                <w:lang w:val="en-US"/>
              </w:rPr>
              <w:t xml:space="preserve">new </w:t>
            </w:r>
            <w:r w:rsidRPr="00C9443E">
              <w:rPr>
                <w:lang w:val="en-US"/>
              </w:rPr>
              <w:t>VoWiFi</w:t>
            </w:r>
            <w:r>
              <w:rPr>
                <w:lang w:val="en-US"/>
              </w:rPr>
              <w:t xml:space="preserve"> test cases w</w:t>
            </w:r>
            <w:r w:rsidRPr="00C9443E">
              <w:rPr>
                <w:lang w:val="en-US"/>
              </w:rPr>
              <w:t xml:space="preserve">hile </w:t>
            </w:r>
            <w:r>
              <w:rPr>
                <w:lang w:val="en-US"/>
              </w:rPr>
              <w:t>r</w:t>
            </w:r>
            <w:r w:rsidRPr="00C9443E">
              <w:rPr>
                <w:lang w:val="en-US"/>
              </w:rPr>
              <w:t>oaming</w:t>
            </w:r>
            <w:r w:rsidRPr="00B8041B">
              <w:rPr>
                <w:lang w:val="en-US"/>
              </w:rPr>
              <w:t xml:space="preserve"> </w:t>
            </w:r>
            <w:r>
              <w:rPr>
                <w:lang w:val="en-US"/>
              </w:rPr>
              <w:t xml:space="preserve">test cases </w:t>
            </w:r>
            <w:r w:rsidRPr="009F16C0">
              <w:rPr>
                <w:i/>
                <w:color w:val="00B050"/>
                <w:sz w:val="16"/>
                <w:szCs w:val="16"/>
              </w:rPr>
              <w:t>FT Doc 5</w:t>
            </w:r>
            <w:r>
              <w:rPr>
                <w:i/>
                <w:color w:val="00B050"/>
                <w:sz w:val="16"/>
                <w:szCs w:val="16"/>
              </w:rPr>
              <w:t>6</w:t>
            </w:r>
            <w:r w:rsidRPr="009F16C0">
              <w:rPr>
                <w:i/>
                <w:color w:val="00B050"/>
                <w:sz w:val="16"/>
                <w:szCs w:val="16"/>
              </w:rPr>
              <w:t>_</w:t>
            </w:r>
            <w:r>
              <w:rPr>
                <w:i/>
                <w:color w:val="00B050"/>
                <w:sz w:val="16"/>
                <w:szCs w:val="16"/>
              </w:rPr>
              <w:t>036</w:t>
            </w:r>
          </w:p>
        </w:tc>
      </w:tr>
      <w:tr w:rsidR="00CA3C73" w:rsidRPr="009F16C0" w14:paraId="61B54C23" w14:textId="77777777" w:rsidTr="00493B77">
        <w:tc>
          <w:tcPr>
            <w:tcW w:w="622" w:type="dxa"/>
          </w:tcPr>
          <w:p w14:paraId="536E473C" w14:textId="77777777" w:rsidR="00CA3C73" w:rsidRPr="009F16C0" w:rsidRDefault="00CA3C73" w:rsidP="00401A9A">
            <w:pPr>
              <w:pStyle w:val="TableText"/>
            </w:pPr>
          </w:p>
        </w:tc>
        <w:tc>
          <w:tcPr>
            <w:tcW w:w="1133" w:type="dxa"/>
          </w:tcPr>
          <w:p w14:paraId="48AFA6D5" w14:textId="77777777" w:rsidR="00CA3C73" w:rsidRPr="009F16C0" w:rsidRDefault="00CA3C73" w:rsidP="00401A9A">
            <w:pPr>
              <w:pStyle w:val="TableText"/>
            </w:pPr>
          </w:p>
        </w:tc>
        <w:tc>
          <w:tcPr>
            <w:tcW w:w="1276" w:type="dxa"/>
          </w:tcPr>
          <w:p w14:paraId="15A011A6" w14:textId="77777777" w:rsidR="00CA3C73" w:rsidRDefault="00CA3C73" w:rsidP="00401A9A">
            <w:pPr>
              <w:pStyle w:val="TableText"/>
            </w:pPr>
          </w:p>
        </w:tc>
        <w:tc>
          <w:tcPr>
            <w:tcW w:w="6249" w:type="dxa"/>
          </w:tcPr>
          <w:p w14:paraId="38D1BFBB" w14:textId="77777777" w:rsidR="00CA3C73" w:rsidRDefault="00CA3C73" w:rsidP="00662B3A">
            <w:pPr>
              <w:pStyle w:val="TableText"/>
            </w:pPr>
          </w:p>
        </w:tc>
      </w:tr>
      <w:tr w:rsidR="00D37F0C" w:rsidRPr="009F16C0" w14:paraId="752951E9" w14:textId="77777777" w:rsidTr="00493B77">
        <w:tc>
          <w:tcPr>
            <w:tcW w:w="622" w:type="dxa"/>
          </w:tcPr>
          <w:p w14:paraId="0336C771" w14:textId="77777777" w:rsidR="00D37F0C" w:rsidRPr="009F16C0" w:rsidRDefault="00D37F0C" w:rsidP="00401A9A">
            <w:pPr>
              <w:pStyle w:val="TableText"/>
            </w:pPr>
          </w:p>
        </w:tc>
        <w:tc>
          <w:tcPr>
            <w:tcW w:w="1133" w:type="dxa"/>
          </w:tcPr>
          <w:p w14:paraId="678DDCAA" w14:textId="77777777" w:rsidR="00D37F0C" w:rsidRPr="009F16C0" w:rsidRDefault="00D37F0C" w:rsidP="00401A9A">
            <w:pPr>
              <w:pStyle w:val="TableText"/>
            </w:pPr>
          </w:p>
        </w:tc>
        <w:tc>
          <w:tcPr>
            <w:tcW w:w="1276" w:type="dxa"/>
          </w:tcPr>
          <w:p w14:paraId="485762D1" w14:textId="77777777" w:rsidR="00D37F0C" w:rsidRDefault="00D37F0C" w:rsidP="00401A9A">
            <w:pPr>
              <w:pStyle w:val="TableText"/>
            </w:pPr>
          </w:p>
        </w:tc>
        <w:tc>
          <w:tcPr>
            <w:tcW w:w="6249" w:type="dxa"/>
          </w:tcPr>
          <w:p w14:paraId="5B76BC79" w14:textId="77777777" w:rsidR="00D37F0C" w:rsidRDefault="00D37F0C" w:rsidP="00662B3A">
            <w:pPr>
              <w:pStyle w:val="TableText"/>
            </w:pPr>
          </w:p>
        </w:tc>
      </w:tr>
      <w:tr w:rsidR="00D02407" w:rsidRPr="009F16C0" w14:paraId="6F2EE0E6" w14:textId="77777777" w:rsidTr="00493B77">
        <w:tc>
          <w:tcPr>
            <w:tcW w:w="622" w:type="dxa"/>
          </w:tcPr>
          <w:p w14:paraId="4D383D52" w14:textId="77777777" w:rsidR="00D02407" w:rsidRPr="009F16C0" w:rsidRDefault="00D02407" w:rsidP="00401A9A">
            <w:pPr>
              <w:pStyle w:val="TableText"/>
            </w:pPr>
          </w:p>
        </w:tc>
        <w:tc>
          <w:tcPr>
            <w:tcW w:w="1133" w:type="dxa"/>
          </w:tcPr>
          <w:p w14:paraId="01955F5D" w14:textId="77777777" w:rsidR="00D02407" w:rsidRPr="009F16C0" w:rsidRDefault="00D02407" w:rsidP="00401A9A">
            <w:pPr>
              <w:pStyle w:val="TableText"/>
            </w:pPr>
          </w:p>
        </w:tc>
        <w:tc>
          <w:tcPr>
            <w:tcW w:w="1276" w:type="dxa"/>
          </w:tcPr>
          <w:p w14:paraId="5A782DD4" w14:textId="77777777" w:rsidR="00D02407" w:rsidRDefault="00D730A1" w:rsidP="00D730A1">
            <w:pPr>
              <w:pStyle w:val="TableText"/>
            </w:pPr>
            <w:r w:rsidRPr="009F16C0">
              <w:rPr>
                <w:highlight w:val="yellow"/>
              </w:rPr>
              <w:t>Annex</w:t>
            </w:r>
            <w:r w:rsidRPr="00D730A1">
              <w:rPr>
                <w:highlight w:val="yellow"/>
              </w:rPr>
              <w:t xml:space="preserve"> G</w:t>
            </w:r>
          </w:p>
        </w:tc>
        <w:tc>
          <w:tcPr>
            <w:tcW w:w="6249" w:type="dxa"/>
          </w:tcPr>
          <w:p w14:paraId="4F82FCF3" w14:textId="77777777" w:rsidR="00D02407" w:rsidRDefault="00D02407" w:rsidP="00D02407">
            <w:pPr>
              <w:pStyle w:val="TableText"/>
            </w:pPr>
          </w:p>
        </w:tc>
      </w:tr>
      <w:tr w:rsidR="00B53CA0" w:rsidRPr="009027A2" w14:paraId="0D463E1F" w14:textId="77777777" w:rsidTr="00493B77">
        <w:tc>
          <w:tcPr>
            <w:tcW w:w="622" w:type="dxa"/>
          </w:tcPr>
          <w:p w14:paraId="7476C399" w14:textId="77777777" w:rsidR="00B53CA0" w:rsidRPr="009F16C0" w:rsidRDefault="00B53CA0" w:rsidP="009C626E">
            <w:pPr>
              <w:pStyle w:val="TableText"/>
            </w:pPr>
          </w:p>
        </w:tc>
        <w:tc>
          <w:tcPr>
            <w:tcW w:w="1133" w:type="dxa"/>
          </w:tcPr>
          <w:p w14:paraId="0B3AC217" w14:textId="77777777" w:rsidR="00B53CA0" w:rsidRPr="00E6645A" w:rsidRDefault="00B53CA0" w:rsidP="009C626E">
            <w:pPr>
              <w:pStyle w:val="TableText"/>
            </w:pPr>
          </w:p>
        </w:tc>
        <w:tc>
          <w:tcPr>
            <w:tcW w:w="1276" w:type="dxa"/>
          </w:tcPr>
          <w:p w14:paraId="6834A96B" w14:textId="77777777" w:rsidR="00B53CA0" w:rsidRDefault="00B53CA0" w:rsidP="009C626E">
            <w:pPr>
              <w:pStyle w:val="TableText"/>
            </w:pPr>
            <w:r>
              <w:t>30.1.1.1-8</w:t>
            </w:r>
          </w:p>
        </w:tc>
        <w:tc>
          <w:tcPr>
            <w:tcW w:w="6249" w:type="dxa"/>
          </w:tcPr>
          <w:p w14:paraId="47546F7F" w14:textId="77777777" w:rsidR="00B53CA0" w:rsidRDefault="00B53CA0" w:rsidP="00B53CA0">
            <w:pPr>
              <w:pStyle w:val="TableText"/>
            </w:pPr>
            <w:r>
              <w:t>Changing test case title.</w:t>
            </w:r>
            <w:r w:rsidRPr="009F16C0">
              <w:rPr>
                <w:i/>
                <w:color w:val="00B050"/>
                <w:sz w:val="16"/>
                <w:szCs w:val="16"/>
              </w:rPr>
              <w:t xml:space="preserve"> FT Doc 5</w:t>
            </w:r>
            <w:r>
              <w:rPr>
                <w:i/>
                <w:color w:val="00B050"/>
                <w:sz w:val="16"/>
                <w:szCs w:val="16"/>
              </w:rPr>
              <w:t>6</w:t>
            </w:r>
            <w:r w:rsidRPr="009F16C0">
              <w:rPr>
                <w:i/>
                <w:color w:val="00B050"/>
                <w:sz w:val="16"/>
                <w:szCs w:val="16"/>
              </w:rPr>
              <w:t>_</w:t>
            </w:r>
            <w:r>
              <w:rPr>
                <w:i/>
                <w:color w:val="00B050"/>
                <w:sz w:val="16"/>
                <w:szCs w:val="16"/>
              </w:rPr>
              <w:t>056</w:t>
            </w:r>
          </w:p>
        </w:tc>
      </w:tr>
      <w:tr w:rsidR="00B53CA0" w:rsidRPr="009027A2" w14:paraId="32EA7B09" w14:textId="77777777" w:rsidTr="00493B77">
        <w:tc>
          <w:tcPr>
            <w:tcW w:w="622" w:type="dxa"/>
          </w:tcPr>
          <w:p w14:paraId="5AC9DCB7" w14:textId="77777777" w:rsidR="00B53CA0" w:rsidRPr="009F16C0" w:rsidRDefault="00B53CA0" w:rsidP="009C626E">
            <w:pPr>
              <w:pStyle w:val="TableText"/>
            </w:pPr>
          </w:p>
        </w:tc>
        <w:tc>
          <w:tcPr>
            <w:tcW w:w="1133" w:type="dxa"/>
          </w:tcPr>
          <w:p w14:paraId="0D252DD4" w14:textId="77777777" w:rsidR="00B53CA0" w:rsidRPr="00E6645A" w:rsidRDefault="00B53CA0" w:rsidP="009C626E">
            <w:pPr>
              <w:pStyle w:val="TableText"/>
            </w:pPr>
          </w:p>
        </w:tc>
        <w:tc>
          <w:tcPr>
            <w:tcW w:w="1276" w:type="dxa"/>
          </w:tcPr>
          <w:p w14:paraId="665BCD38" w14:textId="77777777" w:rsidR="00B53CA0" w:rsidRDefault="00B53CA0" w:rsidP="00C31C98">
            <w:pPr>
              <w:pStyle w:val="TableText"/>
            </w:pPr>
            <w:r>
              <w:t>30.1.</w:t>
            </w:r>
            <w:r w:rsidR="00C31C98">
              <w:t>2.6</w:t>
            </w:r>
          </w:p>
        </w:tc>
        <w:tc>
          <w:tcPr>
            <w:tcW w:w="6249" w:type="dxa"/>
          </w:tcPr>
          <w:p w14:paraId="6ADCC7D1" w14:textId="77777777" w:rsidR="00B53CA0" w:rsidRDefault="00B53CA0" w:rsidP="009C626E">
            <w:pPr>
              <w:pStyle w:val="TableText"/>
            </w:pPr>
            <w:r>
              <w:t>Changing test case title.</w:t>
            </w:r>
            <w:r w:rsidRPr="009F16C0">
              <w:rPr>
                <w:i/>
                <w:color w:val="00B050"/>
                <w:sz w:val="16"/>
                <w:szCs w:val="16"/>
              </w:rPr>
              <w:t xml:space="preserve"> FT Doc 5</w:t>
            </w:r>
            <w:r>
              <w:rPr>
                <w:i/>
                <w:color w:val="00B050"/>
                <w:sz w:val="16"/>
                <w:szCs w:val="16"/>
              </w:rPr>
              <w:t>6</w:t>
            </w:r>
            <w:r w:rsidRPr="009F16C0">
              <w:rPr>
                <w:i/>
                <w:color w:val="00B050"/>
                <w:sz w:val="16"/>
                <w:szCs w:val="16"/>
              </w:rPr>
              <w:t>_</w:t>
            </w:r>
            <w:r>
              <w:rPr>
                <w:i/>
                <w:color w:val="00B050"/>
                <w:sz w:val="16"/>
                <w:szCs w:val="16"/>
              </w:rPr>
              <w:t>056</w:t>
            </w:r>
          </w:p>
        </w:tc>
      </w:tr>
      <w:tr w:rsidR="00B53CA0" w:rsidRPr="009027A2" w14:paraId="4BA0BE20" w14:textId="77777777" w:rsidTr="00493B77">
        <w:tc>
          <w:tcPr>
            <w:tcW w:w="622" w:type="dxa"/>
          </w:tcPr>
          <w:p w14:paraId="687EE780" w14:textId="77777777" w:rsidR="00B53CA0" w:rsidRPr="009F16C0" w:rsidRDefault="00B53CA0" w:rsidP="009C626E">
            <w:pPr>
              <w:pStyle w:val="TableText"/>
            </w:pPr>
          </w:p>
        </w:tc>
        <w:tc>
          <w:tcPr>
            <w:tcW w:w="1133" w:type="dxa"/>
          </w:tcPr>
          <w:p w14:paraId="67841488" w14:textId="77777777" w:rsidR="00B53CA0" w:rsidRPr="00E6645A" w:rsidRDefault="00B53CA0" w:rsidP="009C626E">
            <w:pPr>
              <w:pStyle w:val="TableText"/>
            </w:pPr>
          </w:p>
        </w:tc>
        <w:tc>
          <w:tcPr>
            <w:tcW w:w="1276" w:type="dxa"/>
          </w:tcPr>
          <w:p w14:paraId="511488FC" w14:textId="77777777" w:rsidR="00B53CA0" w:rsidRDefault="00B53CA0" w:rsidP="009C626E">
            <w:pPr>
              <w:pStyle w:val="TableText"/>
            </w:pPr>
          </w:p>
        </w:tc>
        <w:tc>
          <w:tcPr>
            <w:tcW w:w="6249" w:type="dxa"/>
          </w:tcPr>
          <w:p w14:paraId="1BD814C0" w14:textId="77777777" w:rsidR="00B53CA0" w:rsidRDefault="00B53CA0" w:rsidP="00B53CA0">
            <w:pPr>
              <w:pStyle w:val="TableText"/>
            </w:pPr>
          </w:p>
        </w:tc>
      </w:tr>
      <w:tr w:rsidR="009027A2" w:rsidRPr="009027A2" w14:paraId="169F4879" w14:textId="77777777" w:rsidTr="00493B77">
        <w:tc>
          <w:tcPr>
            <w:tcW w:w="622" w:type="dxa"/>
          </w:tcPr>
          <w:p w14:paraId="70AAAA30" w14:textId="77777777" w:rsidR="009027A2" w:rsidRPr="009F16C0" w:rsidRDefault="009027A2" w:rsidP="009C626E">
            <w:pPr>
              <w:pStyle w:val="TableText"/>
            </w:pPr>
          </w:p>
        </w:tc>
        <w:tc>
          <w:tcPr>
            <w:tcW w:w="1133" w:type="dxa"/>
          </w:tcPr>
          <w:p w14:paraId="5E4FE819" w14:textId="77777777" w:rsidR="009027A2" w:rsidRPr="00E6645A" w:rsidRDefault="009027A2" w:rsidP="009C626E">
            <w:pPr>
              <w:pStyle w:val="TableText"/>
            </w:pPr>
          </w:p>
        </w:tc>
        <w:tc>
          <w:tcPr>
            <w:tcW w:w="1276" w:type="dxa"/>
          </w:tcPr>
          <w:p w14:paraId="3A88003E" w14:textId="77777777" w:rsidR="009027A2" w:rsidRDefault="009027A2" w:rsidP="009C626E">
            <w:pPr>
              <w:pStyle w:val="TableText"/>
            </w:pPr>
            <w:r>
              <w:t>51.1.1.1-2</w:t>
            </w:r>
          </w:p>
        </w:tc>
        <w:tc>
          <w:tcPr>
            <w:tcW w:w="6249" w:type="dxa"/>
          </w:tcPr>
          <w:p w14:paraId="0E7E195A" w14:textId="77777777" w:rsidR="009027A2" w:rsidRDefault="009027A2" w:rsidP="009027A2">
            <w:pPr>
              <w:pStyle w:val="TableText"/>
            </w:pPr>
            <w:r>
              <w:t>Updating test case title.</w:t>
            </w:r>
            <w:r w:rsidRPr="009F16C0">
              <w:rPr>
                <w:i/>
                <w:color w:val="00B050"/>
                <w:sz w:val="16"/>
                <w:szCs w:val="16"/>
              </w:rPr>
              <w:t xml:space="preserve"> FT Doc 5</w:t>
            </w:r>
            <w:r>
              <w:rPr>
                <w:i/>
                <w:color w:val="00B050"/>
                <w:sz w:val="16"/>
                <w:szCs w:val="16"/>
              </w:rPr>
              <w:t>6</w:t>
            </w:r>
            <w:r w:rsidRPr="009F16C0">
              <w:rPr>
                <w:i/>
                <w:color w:val="00B050"/>
                <w:sz w:val="16"/>
                <w:szCs w:val="16"/>
              </w:rPr>
              <w:t>_</w:t>
            </w:r>
            <w:r>
              <w:rPr>
                <w:i/>
                <w:color w:val="00B050"/>
                <w:sz w:val="16"/>
                <w:szCs w:val="16"/>
              </w:rPr>
              <w:t>018</w:t>
            </w:r>
          </w:p>
        </w:tc>
      </w:tr>
      <w:tr w:rsidR="00A81CAD" w:rsidRPr="009F16C0" w14:paraId="555D3883" w14:textId="77777777" w:rsidTr="00493B77">
        <w:tc>
          <w:tcPr>
            <w:tcW w:w="622" w:type="dxa"/>
          </w:tcPr>
          <w:p w14:paraId="77ABF4F6" w14:textId="77777777" w:rsidR="00A81CAD" w:rsidRPr="009F16C0" w:rsidRDefault="00A81CAD" w:rsidP="009C626E">
            <w:pPr>
              <w:pStyle w:val="TableText"/>
            </w:pPr>
          </w:p>
        </w:tc>
        <w:tc>
          <w:tcPr>
            <w:tcW w:w="1133" w:type="dxa"/>
          </w:tcPr>
          <w:p w14:paraId="1AE18B9D" w14:textId="77777777" w:rsidR="00A81CAD" w:rsidRPr="00E6645A" w:rsidRDefault="00A81CAD" w:rsidP="009C626E">
            <w:pPr>
              <w:pStyle w:val="TableText"/>
            </w:pPr>
          </w:p>
        </w:tc>
        <w:tc>
          <w:tcPr>
            <w:tcW w:w="1276" w:type="dxa"/>
          </w:tcPr>
          <w:p w14:paraId="59B5BE74" w14:textId="77777777" w:rsidR="00A81CAD" w:rsidRDefault="00A81CAD" w:rsidP="009C626E">
            <w:pPr>
              <w:pStyle w:val="TableText"/>
            </w:pPr>
            <w:r>
              <w:t>51.1.2.16-17</w:t>
            </w:r>
          </w:p>
        </w:tc>
        <w:tc>
          <w:tcPr>
            <w:tcW w:w="6249" w:type="dxa"/>
          </w:tcPr>
          <w:p w14:paraId="2C585FBA" w14:textId="77777777" w:rsidR="00A81CAD" w:rsidRDefault="00A81CAD" w:rsidP="009C626E">
            <w:pPr>
              <w:pStyle w:val="TableText"/>
            </w:pPr>
            <w:r>
              <w:t xml:space="preserve">Adding 2 new test cases </w:t>
            </w:r>
            <w:r w:rsidRPr="009F16C0">
              <w:rPr>
                <w:i/>
                <w:color w:val="00B050"/>
                <w:sz w:val="16"/>
                <w:szCs w:val="16"/>
              </w:rPr>
              <w:t>FT Doc 5</w:t>
            </w:r>
            <w:r>
              <w:rPr>
                <w:i/>
                <w:color w:val="00B050"/>
                <w:sz w:val="16"/>
                <w:szCs w:val="16"/>
              </w:rPr>
              <w:t>6</w:t>
            </w:r>
            <w:r w:rsidRPr="009F16C0">
              <w:rPr>
                <w:i/>
                <w:color w:val="00B050"/>
                <w:sz w:val="16"/>
                <w:szCs w:val="16"/>
              </w:rPr>
              <w:t>_</w:t>
            </w:r>
            <w:r>
              <w:rPr>
                <w:i/>
                <w:color w:val="00B050"/>
                <w:sz w:val="16"/>
                <w:szCs w:val="16"/>
              </w:rPr>
              <w:t>070</w:t>
            </w:r>
          </w:p>
        </w:tc>
      </w:tr>
      <w:tr w:rsidR="009942D1" w:rsidRPr="009F16C0" w14:paraId="4EE8D0F8" w14:textId="77777777" w:rsidTr="00493B77">
        <w:tc>
          <w:tcPr>
            <w:tcW w:w="622" w:type="dxa"/>
          </w:tcPr>
          <w:p w14:paraId="744DE08A" w14:textId="77777777" w:rsidR="009942D1" w:rsidRPr="009F16C0" w:rsidRDefault="009942D1" w:rsidP="009C626E">
            <w:pPr>
              <w:pStyle w:val="TableText"/>
            </w:pPr>
          </w:p>
        </w:tc>
        <w:tc>
          <w:tcPr>
            <w:tcW w:w="1133" w:type="dxa"/>
          </w:tcPr>
          <w:p w14:paraId="6AABFE00" w14:textId="77777777" w:rsidR="009942D1" w:rsidRPr="00E6645A" w:rsidRDefault="009942D1" w:rsidP="009C626E">
            <w:pPr>
              <w:pStyle w:val="TableText"/>
            </w:pPr>
          </w:p>
        </w:tc>
        <w:tc>
          <w:tcPr>
            <w:tcW w:w="1276" w:type="dxa"/>
          </w:tcPr>
          <w:p w14:paraId="633C272E" w14:textId="77777777" w:rsidR="009942D1" w:rsidRPr="00E6645A" w:rsidRDefault="009942D1" w:rsidP="009C626E">
            <w:pPr>
              <w:pStyle w:val="TableText"/>
            </w:pPr>
            <w:r>
              <w:t>51.1.6.1</w:t>
            </w:r>
          </w:p>
        </w:tc>
        <w:tc>
          <w:tcPr>
            <w:tcW w:w="6249" w:type="dxa"/>
          </w:tcPr>
          <w:p w14:paraId="15B8001B" w14:textId="77777777" w:rsidR="009942D1" w:rsidRDefault="009942D1" w:rsidP="009942D1">
            <w:pPr>
              <w:pStyle w:val="TableText"/>
            </w:pPr>
            <w:r>
              <w:t xml:space="preserve">Changing title of test cases for SRVCC from SRVCC to EUTRA to SRVCC to UTRAN </w:t>
            </w:r>
            <w:r w:rsidRPr="009F16C0">
              <w:rPr>
                <w:i/>
                <w:color w:val="00B050"/>
                <w:sz w:val="16"/>
                <w:szCs w:val="16"/>
              </w:rPr>
              <w:t>FT Doc 5</w:t>
            </w:r>
            <w:r>
              <w:rPr>
                <w:i/>
                <w:color w:val="00B050"/>
                <w:sz w:val="16"/>
                <w:szCs w:val="16"/>
              </w:rPr>
              <w:t>6</w:t>
            </w:r>
            <w:r w:rsidRPr="009F16C0">
              <w:rPr>
                <w:i/>
                <w:color w:val="00B050"/>
                <w:sz w:val="16"/>
                <w:szCs w:val="16"/>
              </w:rPr>
              <w:t>_</w:t>
            </w:r>
            <w:r>
              <w:rPr>
                <w:i/>
                <w:color w:val="00B050"/>
                <w:sz w:val="16"/>
                <w:szCs w:val="16"/>
              </w:rPr>
              <w:t>010</w:t>
            </w:r>
          </w:p>
        </w:tc>
      </w:tr>
      <w:tr w:rsidR="002433FA" w:rsidRPr="009F16C0" w14:paraId="22325582" w14:textId="77777777" w:rsidTr="00493B77">
        <w:tc>
          <w:tcPr>
            <w:tcW w:w="622" w:type="dxa"/>
          </w:tcPr>
          <w:p w14:paraId="54A586AB" w14:textId="77777777" w:rsidR="002433FA" w:rsidRPr="009F16C0" w:rsidRDefault="002433FA" w:rsidP="009C626E">
            <w:pPr>
              <w:pStyle w:val="TableText"/>
            </w:pPr>
          </w:p>
        </w:tc>
        <w:tc>
          <w:tcPr>
            <w:tcW w:w="1133" w:type="dxa"/>
          </w:tcPr>
          <w:p w14:paraId="6D2C4062" w14:textId="77777777" w:rsidR="002433FA" w:rsidRPr="00E6645A" w:rsidRDefault="002433FA" w:rsidP="009C626E">
            <w:pPr>
              <w:pStyle w:val="TableText"/>
            </w:pPr>
          </w:p>
        </w:tc>
        <w:tc>
          <w:tcPr>
            <w:tcW w:w="1276" w:type="dxa"/>
          </w:tcPr>
          <w:p w14:paraId="55AEEFE1" w14:textId="77777777" w:rsidR="002433FA" w:rsidRDefault="002433FA" w:rsidP="009C626E">
            <w:pPr>
              <w:pStyle w:val="TableText"/>
            </w:pPr>
            <w:r>
              <w:t>51.1.7.8</w:t>
            </w:r>
          </w:p>
        </w:tc>
        <w:tc>
          <w:tcPr>
            <w:tcW w:w="6249" w:type="dxa"/>
          </w:tcPr>
          <w:p w14:paraId="33356361" w14:textId="77777777" w:rsidR="002433FA" w:rsidRDefault="002433FA" w:rsidP="00DA4F7A">
            <w:pPr>
              <w:pStyle w:val="TableText"/>
            </w:pPr>
            <w:r>
              <w:t xml:space="preserve">Correction of title : </w:t>
            </w:r>
            <w:r w:rsidRPr="002433FA">
              <w:rPr>
                <w:b/>
              </w:rPr>
              <w:t>M</w:t>
            </w:r>
            <w:r w:rsidRPr="002433FA">
              <w:rPr>
                <w:rFonts w:eastAsiaTheme="minorEastAsia" w:hint="eastAsia"/>
                <w:b/>
                <w:lang w:eastAsia="zh-CN"/>
              </w:rPr>
              <w:t>T</w:t>
            </w:r>
            <w:r w:rsidRPr="00D85569">
              <w:t xml:space="preserve"> video call to video-reject party (Voice only call shall be established)</w:t>
            </w:r>
            <w:r w:rsidR="00DA4F7A" w:rsidRPr="009F16C0">
              <w:rPr>
                <w:i/>
                <w:color w:val="00B050"/>
                <w:sz w:val="16"/>
                <w:szCs w:val="16"/>
              </w:rPr>
              <w:t xml:space="preserve"> FT Doc 5</w:t>
            </w:r>
            <w:r w:rsidR="00DA4F7A">
              <w:rPr>
                <w:i/>
                <w:color w:val="00B050"/>
                <w:sz w:val="16"/>
                <w:szCs w:val="16"/>
              </w:rPr>
              <w:t>6</w:t>
            </w:r>
            <w:r w:rsidR="00DA4F7A" w:rsidRPr="009F16C0">
              <w:rPr>
                <w:i/>
                <w:color w:val="00B050"/>
                <w:sz w:val="16"/>
                <w:szCs w:val="16"/>
              </w:rPr>
              <w:t>_</w:t>
            </w:r>
            <w:r w:rsidR="00DA4F7A">
              <w:rPr>
                <w:i/>
                <w:color w:val="00B050"/>
                <w:sz w:val="16"/>
                <w:szCs w:val="16"/>
              </w:rPr>
              <w:t>028</w:t>
            </w:r>
          </w:p>
        </w:tc>
      </w:tr>
      <w:tr w:rsidR="002433FA" w:rsidRPr="009F16C0" w14:paraId="0F6540B1" w14:textId="77777777" w:rsidTr="00493B77">
        <w:tc>
          <w:tcPr>
            <w:tcW w:w="622" w:type="dxa"/>
          </w:tcPr>
          <w:p w14:paraId="00072AD5" w14:textId="77777777" w:rsidR="002433FA" w:rsidRPr="009F16C0" w:rsidRDefault="002433FA" w:rsidP="009C626E">
            <w:pPr>
              <w:pStyle w:val="TableText"/>
            </w:pPr>
          </w:p>
        </w:tc>
        <w:tc>
          <w:tcPr>
            <w:tcW w:w="1133" w:type="dxa"/>
          </w:tcPr>
          <w:p w14:paraId="2E02CF3F" w14:textId="77777777" w:rsidR="002433FA" w:rsidRPr="00E6645A" w:rsidRDefault="002433FA" w:rsidP="009C626E">
            <w:pPr>
              <w:pStyle w:val="TableText"/>
            </w:pPr>
          </w:p>
        </w:tc>
        <w:tc>
          <w:tcPr>
            <w:tcW w:w="1276" w:type="dxa"/>
          </w:tcPr>
          <w:p w14:paraId="3CD581A0" w14:textId="77777777" w:rsidR="002433FA" w:rsidRDefault="005007B7" w:rsidP="002433FA">
            <w:pPr>
              <w:pStyle w:val="TableText"/>
            </w:pPr>
            <w:r>
              <w:t>51.1.7.9-10</w:t>
            </w:r>
          </w:p>
        </w:tc>
        <w:tc>
          <w:tcPr>
            <w:tcW w:w="6249" w:type="dxa"/>
          </w:tcPr>
          <w:p w14:paraId="65DAA127" w14:textId="77777777" w:rsidR="002433FA" w:rsidRDefault="005007B7" w:rsidP="005007B7">
            <w:pPr>
              <w:pStyle w:val="TableText"/>
            </w:pPr>
            <w:r>
              <w:t xml:space="preserve">Correction test cases title </w:t>
            </w:r>
            <w:r w:rsidRPr="009F16C0">
              <w:rPr>
                <w:i/>
                <w:color w:val="00B050"/>
                <w:sz w:val="16"/>
                <w:szCs w:val="16"/>
              </w:rPr>
              <w:t>FT Doc 5</w:t>
            </w:r>
            <w:r>
              <w:rPr>
                <w:i/>
                <w:color w:val="00B050"/>
                <w:sz w:val="16"/>
                <w:szCs w:val="16"/>
              </w:rPr>
              <w:t>6</w:t>
            </w:r>
            <w:r w:rsidRPr="009F16C0">
              <w:rPr>
                <w:i/>
                <w:color w:val="00B050"/>
                <w:sz w:val="16"/>
                <w:szCs w:val="16"/>
              </w:rPr>
              <w:t>_</w:t>
            </w:r>
            <w:r>
              <w:rPr>
                <w:i/>
                <w:color w:val="00B050"/>
                <w:sz w:val="16"/>
                <w:szCs w:val="16"/>
              </w:rPr>
              <w:t>069</w:t>
            </w:r>
          </w:p>
        </w:tc>
      </w:tr>
      <w:tr w:rsidR="00A71626" w:rsidRPr="009F16C0" w14:paraId="202F9FC7" w14:textId="77777777" w:rsidTr="00493B77">
        <w:tc>
          <w:tcPr>
            <w:tcW w:w="622" w:type="dxa"/>
          </w:tcPr>
          <w:p w14:paraId="3A6F92E1" w14:textId="77777777" w:rsidR="00A71626" w:rsidRPr="009F16C0" w:rsidRDefault="00A71626" w:rsidP="009C626E">
            <w:pPr>
              <w:pStyle w:val="TableText"/>
            </w:pPr>
          </w:p>
        </w:tc>
        <w:tc>
          <w:tcPr>
            <w:tcW w:w="1133" w:type="dxa"/>
          </w:tcPr>
          <w:p w14:paraId="65628DA4" w14:textId="77777777" w:rsidR="00A71626" w:rsidRPr="00E6645A" w:rsidRDefault="00A71626" w:rsidP="009C626E">
            <w:pPr>
              <w:pStyle w:val="TableText"/>
            </w:pPr>
          </w:p>
        </w:tc>
        <w:tc>
          <w:tcPr>
            <w:tcW w:w="1276" w:type="dxa"/>
          </w:tcPr>
          <w:p w14:paraId="10E0A67F" w14:textId="77777777" w:rsidR="00A71626" w:rsidRDefault="00A71626" w:rsidP="002433FA">
            <w:pPr>
              <w:pStyle w:val="TableText"/>
            </w:pPr>
            <w:r>
              <w:t>51.1.7</w:t>
            </w:r>
            <w:r w:rsidR="00A71313">
              <w:t>.12-</w:t>
            </w:r>
            <w:r>
              <w:t>13-14-15-16</w:t>
            </w:r>
          </w:p>
        </w:tc>
        <w:tc>
          <w:tcPr>
            <w:tcW w:w="6249" w:type="dxa"/>
          </w:tcPr>
          <w:p w14:paraId="1560086B" w14:textId="77777777" w:rsidR="00A71626" w:rsidRDefault="00DF3D5E" w:rsidP="00A71313">
            <w:pPr>
              <w:pStyle w:val="TableText"/>
            </w:pPr>
            <w:r>
              <w:t>Adding</w:t>
            </w:r>
            <w:r w:rsidR="00A71626">
              <w:t xml:space="preserve"> </w:t>
            </w:r>
            <w:r w:rsidR="00A71313">
              <w:t xml:space="preserve">5 </w:t>
            </w:r>
            <w:r w:rsidR="00A71626">
              <w:t>new test cases</w:t>
            </w:r>
            <w:r w:rsidR="00A71626">
              <w:rPr>
                <w:rFonts w:eastAsiaTheme="minorEastAsia"/>
                <w:lang w:eastAsia="zh-CN"/>
              </w:rPr>
              <w:t>.</w:t>
            </w:r>
            <w:r w:rsidR="00A71626" w:rsidRPr="009F16C0">
              <w:rPr>
                <w:i/>
                <w:color w:val="00B050"/>
                <w:sz w:val="16"/>
                <w:szCs w:val="16"/>
              </w:rPr>
              <w:t xml:space="preserve"> FT Doc 5</w:t>
            </w:r>
            <w:r w:rsidR="00A71626">
              <w:rPr>
                <w:i/>
                <w:color w:val="00B050"/>
                <w:sz w:val="16"/>
                <w:szCs w:val="16"/>
              </w:rPr>
              <w:t>6</w:t>
            </w:r>
            <w:r w:rsidR="00A71626" w:rsidRPr="009F16C0">
              <w:rPr>
                <w:i/>
                <w:color w:val="00B050"/>
                <w:sz w:val="16"/>
                <w:szCs w:val="16"/>
              </w:rPr>
              <w:t>_</w:t>
            </w:r>
            <w:r w:rsidR="00A71626">
              <w:rPr>
                <w:i/>
                <w:color w:val="00B050"/>
                <w:sz w:val="16"/>
                <w:szCs w:val="16"/>
              </w:rPr>
              <w:t>050 &amp;51</w:t>
            </w:r>
            <w:r w:rsidR="00A71313">
              <w:rPr>
                <w:i/>
                <w:color w:val="00B050"/>
                <w:sz w:val="16"/>
                <w:szCs w:val="16"/>
              </w:rPr>
              <w:t xml:space="preserve"> &amp; 52</w:t>
            </w:r>
          </w:p>
        </w:tc>
      </w:tr>
      <w:tr w:rsidR="00DA4F7A" w:rsidRPr="009F16C0" w14:paraId="3348861B" w14:textId="77777777" w:rsidTr="00493B77">
        <w:tc>
          <w:tcPr>
            <w:tcW w:w="622" w:type="dxa"/>
          </w:tcPr>
          <w:p w14:paraId="5E1163E4" w14:textId="77777777" w:rsidR="00DA4F7A" w:rsidRDefault="00DA4F7A" w:rsidP="009C626E">
            <w:pPr>
              <w:pStyle w:val="TableText"/>
            </w:pPr>
          </w:p>
        </w:tc>
        <w:tc>
          <w:tcPr>
            <w:tcW w:w="1133" w:type="dxa"/>
          </w:tcPr>
          <w:p w14:paraId="5C32106C" w14:textId="77777777" w:rsidR="00DA4F7A" w:rsidRPr="00E6645A" w:rsidRDefault="00DA4F7A" w:rsidP="009C626E">
            <w:pPr>
              <w:pStyle w:val="TableText"/>
            </w:pPr>
          </w:p>
        </w:tc>
        <w:tc>
          <w:tcPr>
            <w:tcW w:w="1276" w:type="dxa"/>
          </w:tcPr>
          <w:p w14:paraId="07ACDCF9" w14:textId="77777777" w:rsidR="00DA4F7A" w:rsidRDefault="00DA4F7A" w:rsidP="009C626E">
            <w:pPr>
              <w:pStyle w:val="TableText"/>
            </w:pPr>
            <w:r>
              <w:t>51.1.1.17-18</w:t>
            </w:r>
          </w:p>
        </w:tc>
        <w:tc>
          <w:tcPr>
            <w:tcW w:w="6249" w:type="dxa"/>
          </w:tcPr>
          <w:p w14:paraId="0DA5F8DA" w14:textId="77777777" w:rsidR="00DA4F7A" w:rsidRDefault="00DA4F7A" w:rsidP="009C626E">
            <w:pPr>
              <w:pStyle w:val="TableText"/>
            </w:pPr>
            <w:r>
              <w:rPr>
                <w:rFonts w:eastAsiaTheme="minorEastAsia" w:hint="eastAsia"/>
                <w:lang w:eastAsia="zh-CN"/>
              </w:rPr>
              <w:t>Add</w:t>
            </w:r>
            <w:r>
              <w:rPr>
                <w:rFonts w:eastAsiaTheme="minorEastAsia"/>
                <w:lang w:eastAsia="zh-CN"/>
              </w:rPr>
              <w:t>ing 2</w:t>
            </w:r>
            <w:r>
              <w:rPr>
                <w:rFonts w:eastAsiaTheme="minorEastAsia" w:hint="eastAsia"/>
                <w:lang w:eastAsia="zh-CN"/>
              </w:rPr>
              <w:t xml:space="preserve"> test cases about video call with precondition enabled</w:t>
            </w:r>
            <w:r>
              <w:rPr>
                <w:rFonts w:eastAsiaTheme="minorEastAsia"/>
                <w:lang w:eastAsia="zh-CN"/>
              </w:rPr>
              <w:t xml:space="preserve"> </w:t>
            </w:r>
            <w:r w:rsidRPr="009F16C0">
              <w:rPr>
                <w:i/>
                <w:color w:val="00B050"/>
                <w:sz w:val="16"/>
                <w:szCs w:val="16"/>
              </w:rPr>
              <w:t>FT Doc 5</w:t>
            </w:r>
            <w:r>
              <w:rPr>
                <w:i/>
                <w:color w:val="00B050"/>
                <w:sz w:val="16"/>
                <w:szCs w:val="16"/>
              </w:rPr>
              <w:t>6</w:t>
            </w:r>
            <w:r w:rsidRPr="009F16C0">
              <w:rPr>
                <w:i/>
                <w:color w:val="00B050"/>
                <w:sz w:val="16"/>
                <w:szCs w:val="16"/>
              </w:rPr>
              <w:t>_</w:t>
            </w:r>
            <w:r>
              <w:rPr>
                <w:i/>
                <w:color w:val="00B050"/>
                <w:sz w:val="16"/>
                <w:szCs w:val="16"/>
              </w:rPr>
              <w:t>062</w:t>
            </w:r>
          </w:p>
        </w:tc>
      </w:tr>
      <w:tr w:rsidR="00DA4F7A" w:rsidRPr="009F16C0" w14:paraId="27F1E036" w14:textId="77777777" w:rsidTr="00493B77">
        <w:tc>
          <w:tcPr>
            <w:tcW w:w="622" w:type="dxa"/>
          </w:tcPr>
          <w:p w14:paraId="004D9B85" w14:textId="77777777" w:rsidR="00DA4F7A" w:rsidRPr="009F16C0" w:rsidRDefault="00DA4F7A" w:rsidP="009C626E">
            <w:pPr>
              <w:pStyle w:val="TableText"/>
            </w:pPr>
          </w:p>
        </w:tc>
        <w:tc>
          <w:tcPr>
            <w:tcW w:w="1133" w:type="dxa"/>
          </w:tcPr>
          <w:p w14:paraId="3C53EB66" w14:textId="77777777" w:rsidR="00DA4F7A" w:rsidRPr="00E6645A" w:rsidRDefault="00DA4F7A" w:rsidP="009C626E">
            <w:pPr>
              <w:pStyle w:val="TableText"/>
            </w:pPr>
          </w:p>
        </w:tc>
        <w:tc>
          <w:tcPr>
            <w:tcW w:w="1276" w:type="dxa"/>
          </w:tcPr>
          <w:p w14:paraId="7A7A76BA" w14:textId="77777777" w:rsidR="00DA4F7A" w:rsidRPr="00E6645A" w:rsidRDefault="005007B7" w:rsidP="002900C9">
            <w:pPr>
              <w:pStyle w:val="TableText"/>
            </w:pPr>
            <w:r>
              <w:t>51.1.7.19</w:t>
            </w:r>
          </w:p>
        </w:tc>
        <w:tc>
          <w:tcPr>
            <w:tcW w:w="6249" w:type="dxa"/>
          </w:tcPr>
          <w:p w14:paraId="4729C185" w14:textId="77777777" w:rsidR="00DA4F7A" w:rsidRDefault="005007B7" w:rsidP="005007B7">
            <w:pPr>
              <w:pStyle w:val="TableText"/>
            </w:pPr>
            <w:r>
              <w:t xml:space="preserve">Adding 1 new test case </w:t>
            </w:r>
            <w:r w:rsidRPr="009F16C0">
              <w:rPr>
                <w:i/>
                <w:color w:val="00B050"/>
                <w:sz w:val="16"/>
                <w:szCs w:val="16"/>
              </w:rPr>
              <w:t>FT Doc 5</w:t>
            </w:r>
            <w:r>
              <w:rPr>
                <w:i/>
                <w:color w:val="00B050"/>
                <w:sz w:val="16"/>
                <w:szCs w:val="16"/>
              </w:rPr>
              <w:t>6</w:t>
            </w:r>
            <w:r w:rsidRPr="009F16C0">
              <w:rPr>
                <w:i/>
                <w:color w:val="00B050"/>
                <w:sz w:val="16"/>
                <w:szCs w:val="16"/>
              </w:rPr>
              <w:t>_</w:t>
            </w:r>
            <w:r>
              <w:rPr>
                <w:i/>
                <w:color w:val="00B050"/>
                <w:sz w:val="16"/>
                <w:szCs w:val="16"/>
              </w:rPr>
              <w:t>069</w:t>
            </w:r>
          </w:p>
        </w:tc>
      </w:tr>
      <w:tr w:rsidR="00225901" w:rsidRPr="00356CA3" w14:paraId="3B693B49" w14:textId="77777777" w:rsidTr="00493B77">
        <w:tc>
          <w:tcPr>
            <w:tcW w:w="622" w:type="dxa"/>
          </w:tcPr>
          <w:p w14:paraId="053349BE" w14:textId="77777777" w:rsidR="00225901" w:rsidRPr="009F16C0" w:rsidRDefault="00225901" w:rsidP="009C626E">
            <w:pPr>
              <w:pStyle w:val="TableText"/>
            </w:pPr>
          </w:p>
        </w:tc>
        <w:tc>
          <w:tcPr>
            <w:tcW w:w="1133" w:type="dxa"/>
          </w:tcPr>
          <w:p w14:paraId="1BA0B480" w14:textId="77777777" w:rsidR="00225901" w:rsidRPr="00E6645A" w:rsidRDefault="00225901" w:rsidP="009C626E">
            <w:pPr>
              <w:pStyle w:val="TableText"/>
            </w:pPr>
          </w:p>
        </w:tc>
        <w:tc>
          <w:tcPr>
            <w:tcW w:w="1276" w:type="dxa"/>
          </w:tcPr>
          <w:p w14:paraId="7F3947FF" w14:textId="77777777" w:rsidR="00225901" w:rsidRDefault="00225901" w:rsidP="00225901">
            <w:pPr>
              <w:pStyle w:val="TableText"/>
            </w:pPr>
            <w:r>
              <w:t>51.8.1-2</w:t>
            </w:r>
          </w:p>
        </w:tc>
        <w:tc>
          <w:tcPr>
            <w:tcW w:w="6249" w:type="dxa"/>
          </w:tcPr>
          <w:p w14:paraId="538BF600" w14:textId="77777777" w:rsidR="00225901" w:rsidRDefault="00225901" w:rsidP="00225901">
            <w:pPr>
              <w:pStyle w:val="TableText"/>
            </w:pPr>
            <w:r w:rsidRPr="00225901">
              <w:t xml:space="preserve">Changing title of section and test cases </w:t>
            </w:r>
            <w:r w:rsidRPr="00225901">
              <w:rPr>
                <w:i/>
                <w:color w:val="00B050"/>
                <w:sz w:val="16"/>
                <w:szCs w:val="16"/>
              </w:rPr>
              <w:t>FT Doc 56_048</w:t>
            </w:r>
          </w:p>
        </w:tc>
      </w:tr>
      <w:tr w:rsidR="00225901" w:rsidRPr="009F16C0" w14:paraId="304890BF" w14:textId="77777777" w:rsidTr="00493B77">
        <w:tc>
          <w:tcPr>
            <w:tcW w:w="622" w:type="dxa"/>
          </w:tcPr>
          <w:p w14:paraId="4F143ED4" w14:textId="77777777" w:rsidR="00225901" w:rsidRPr="009F16C0" w:rsidRDefault="00225901" w:rsidP="009C626E">
            <w:pPr>
              <w:pStyle w:val="TableText"/>
            </w:pPr>
          </w:p>
        </w:tc>
        <w:tc>
          <w:tcPr>
            <w:tcW w:w="1133" w:type="dxa"/>
          </w:tcPr>
          <w:p w14:paraId="56BB26A7" w14:textId="77777777" w:rsidR="00225901" w:rsidRPr="009F16C0" w:rsidRDefault="00225901" w:rsidP="009C626E">
            <w:pPr>
              <w:pStyle w:val="TableText"/>
            </w:pPr>
          </w:p>
        </w:tc>
        <w:tc>
          <w:tcPr>
            <w:tcW w:w="1276" w:type="dxa"/>
          </w:tcPr>
          <w:p w14:paraId="64C6B420" w14:textId="77777777" w:rsidR="00225901" w:rsidRDefault="00225901" w:rsidP="00225901">
            <w:pPr>
              <w:pStyle w:val="TableText"/>
            </w:pPr>
            <w:r>
              <w:t>51.8.3-4</w:t>
            </w:r>
            <w:r w:rsidR="00D3354C">
              <w:t>-5</w:t>
            </w:r>
          </w:p>
        </w:tc>
        <w:tc>
          <w:tcPr>
            <w:tcW w:w="6249" w:type="dxa"/>
          </w:tcPr>
          <w:p w14:paraId="35F91933" w14:textId="77777777" w:rsidR="00225901" w:rsidRDefault="00225901" w:rsidP="002900C9">
            <w:pPr>
              <w:pStyle w:val="TableText"/>
              <w:rPr>
                <w:bCs/>
              </w:rPr>
            </w:pPr>
            <w:r>
              <w:rPr>
                <w:bCs/>
              </w:rPr>
              <w:t>Setting test cases to Void</w:t>
            </w:r>
            <w:r w:rsidR="00D70BD9">
              <w:rPr>
                <w:bCs/>
              </w:rPr>
              <w:t xml:space="preserve"> </w:t>
            </w:r>
            <w:r w:rsidR="00D70BD9" w:rsidRPr="00225901">
              <w:rPr>
                <w:i/>
                <w:color w:val="00B050"/>
                <w:sz w:val="16"/>
                <w:szCs w:val="16"/>
              </w:rPr>
              <w:t>FT Doc 56_048</w:t>
            </w:r>
          </w:p>
        </w:tc>
      </w:tr>
      <w:tr w:rsidR="00547CFD" w:rsidRPr="009F16C0" w14:paraId="5B3B1915" w14:textId="77777777" w:rsidTr="00493B77">
        <w:tc>
          <w:tcPr>
            <w:tcW w:w="622" w:type="dxa"/>
          </w:tcPr>
          <w:p w14:paraId="6AE5B358" w14:textId="77777777" w:rsidR="00547CFD" w:rsidRPr="009F16C0" w:rsidRDefault="00547CFD" w:rsidP="009C626E">
            <w:pPr>
              <w:pStyle w:val="TableText"/>
            </w:pPr>
          </w:p>
        </w:tc>
        <w:tc>
          <w:tcPr>
            <w:tcW w:w="1133" w:type="dxa"/>
          </w:tcPr>
          <w:p w14:paraId="091E2D82" w14:textId="77777777" w:rsidR="00547CFD" w:rsidRPr="00E6645A" w:rsidRDefault="00547CFD" w:rsidP="009C626E">
            <w:pPr>
              <w:pStyle w:val="TableText"/>
            </w:pPr>
          </w:p>
        </w:tc>
        <w:tc>
          <w:tcPr>
            <w:tcW w:w="1276" w:type="dxa"/>
          </w:tcPr>
          <w:p w14:paraId="65C4957D" w14:textId="77777777" w:rsidR="00547CFD" w:rsidRDefault="00547CFD" w:rsidP="009C626E">
            <w:pPr>
              <w:pStyle w:val="TableText"/>
            </w:pPr>
            <w:r>
              <w:t>51.8.6</w:t>
            </w:r>
          </w:p>
        </w:tc>
        <w:tc>
          <w:tcPr>
            <w:tcW w:w="6249" w:type="dxa"/>
          </w:tcPr>
          <w:p w14:paraId="41A7BE44" w14:textId="77777777" w:rsidR="00547CFD" w:rsidRDefault="00547CFD" w:rsidP="009C626E">
            <w:pPr>
              <w:pStyle w:val="TableText"/>
            </w:pPr>
            <w:r>
              <w:t xml:space="preserve">Adding new test case </w:t>
            </w:r>
            <w:r w:rsidRPr="009F16C0">
              <w:rPr>
                <w:i/>
                <w:color w:val="00B050"/>
                <w:sz w:val="16"/>
                <w:szCs w:val="16"/>
              </w:rPr>
              <w:t>FT Doc 5</w:t>
            </w:r>
            <w:r>
              <w:rPr>
                <w:i/>
                <w:color w:val="00B050"/>
                <w:sz w:val="16"/>
                <w:szCs w:val="16"/>
              </w:rPr>
              <w:t>6</w:t>
            </w:r>
            <w:r w:rsidRPr="009F16C0">
              <w:rPr>
                <w:i/>
                <w:color w:val="00B050"/>
                <w:sz w:val="16"/>
                <w:szCs w:val="16"/>
              </w:rPr>
              <w:t>_</w:t>
            </w:r>
            <w:r>
              <w:rPr>
                <w:i/>
                <w:color w:val="00B050"/>
                <w:sz w:val="16"/>
                <w:szCs w:val="16"/>
              </w:rPr>
              <w:t>068</w:t>
            </w:r>
          </w:p>
        </w:tc>
      </w:tr>
      <w:tr w:rsidR="001F3FFA" w:rsidRPr="009F16C0" w14:paraId="7A342505" w14:textId="77777777" w:rsidTr="00493B77">
        <w:tc>
          <w:tcPr>
            <w:tcW w:w="622" w:type="dxa"/>
          </w:tcPr>
          <w:p w14:paraId="053E276E" w14:textId="77777777" w:rsidR="001F3FFA" w:rsidRPr="009F16C0" w:rsidRDefault="001F3FFA" w:rsidP="009C626E">
            <w:pPr>
              <w:pStyle w:val="TableText"/>
            </w:pPr>
          </w:p>
        </w:tc>
        <w:tc>
          <w:tcPr>
            <w:tcW w:w="1133" w:type="dxa"/>
          </w:tcPr>
          <w:p w14:paraId="3C7B508C" w14:textId="77777777" w:rsidR="001F3FFA" w:rsidRPr="00E6645A" w:rsidRDefault="001F3FFA" w:rsidP="009C626E">
            <w:pPr>
              <w:pStyle w:val="TableText"/>
            </w:pPr>
          </w:p>
        </w:tc>
        <w:tc>
          <w:tcPr>
            <w:tcW w:w="1276" w:type="dxa"/>
          </w:tcPr>
          <w:p w14:paraId="61CDDD6E" w14:textId="77777777" w:rsidR="001F3FFA" w:rsidRPr="00E6645A" w:rsidRDefault="001F3FFA" w:rsidP="009C626E">
            <w:pPr>
              <w:pStyle w:val="TableText"/>
            </w:pPr>
            <w:r w:rsidRPr="00E6645A">
              <w:t>58.6.3</w:t>
            </w:r>
            <w:r>
              <w:t>.17</w:t>
            </w:r>
          </w:p>
        </w:tc>
        <w:tc>
          <w:tcPr>
            <w:tcW w:w="6249" w:type="dxa"/>
          </w:tcPr>
          <w:p w14:paraId="31B4A53F" w14:textId="77777777" w:rsidR="001F3FFA" w:rsidRPr="00D02407" w:rsidRDefault="001F3FFA" w:rsidP="009C626E">
            <w:pPr>
              <w:pStyle w:val="TableText"/>
            </w:pPr>
            <w:r>
              <w:t>Updating test case title</w:t>
            </w:r>
            <w:bookmarkStart w:id="12" w:name="_Toc447204985"/>
            <w:bookmarkStart w:id="13" w:name="_Toc464134822"/>
            <w:r>
              <w:t xml:space="preserve"> : </w:t>
            </w:r>
            <w:r w:rsidRPr="00D85569">
              <w:t xml:space="preserve">Group Chat - </w:t>
            </w:r>
            <w:r w:rsidRPr="00010A61">
              <w:rPr>
                <w:highlight w:val="yellow"/>
              </w:rPr>
              <w:t>MT Group Chat</w:t>
            </w:r>
            <w:r w:rsidRPr="00D85569">
              <w:t xml:space="preserve"> </w:t>
            </w:r>
            <w:bookmarkEnd w:id="12"/>
            <w:bookmarkEnd w:id="13"/>
            <w:r>
              <w:t xml:space="preserve">with Auto accept </w:t>
            </w:r>
            <w:r w:rsidRPr="00D85569">
              <w:t>(New group chat)</w:t>
            </w:r>
            <w:r>
              <w:t xml:space="preserve"> </w:t>
            </w:r>
            <w:r w:rsidRPr="009F16C0">
              <w:rPr>
                <w:i/>
                <w:color w:val="00B050"/>
                <w:sz w:val="16"/>
                <w:szCs w:val="16"/>
              </w:rPr>
              <w:t>FT Doc 5</w:t>
            </w:r>
            <w:r>
              <w:rPr>
                <w:i/>
                <w:color w:val="00B050"/>
                <w:sz w:val="16"/>
                <w:szCs w:val="16"/>
              </w:rPr>
              <w:t>6</w:t>
            </w:r>
            <w:r w:rsidRPr="009F16C0">
              <w:rPr>
                <w:i/>
                <w:color w:val="00B050"/>
                <w:sz w:val="16"/>
                <w:szCs w:val="16"/>
              </w:rPr>
              <w:t>_</w:t>
            </w:r>
            <w:r>
              <w:rPr>
                <w:i/>
                <w:color w:val="00B050"/>
                <w:sz w:val="16"/>
                <w:szCs w:val="16"/>
              </w:rPr>
              <w:t>011</w:t>
            </w:r>
          </w:p>
        </w:tc>
      </w:tr>
      <w:tr w:rsidR="00D730A1" w:rsidRPr="009F16C0" w14:paraId="0042F7C1" w14:textId="77777777" w:rsidTr="00493B77">
        <w:tc>
          <w:tcPr>
            <w:tcW w:w="622" w:type="dxa"/>
          </w:tcPr>
          <w:p w14:paraId="3D7D276E" w14:textId="77777777" w:rsidR="00D730A1" w:rsidRPr="009F16C0" w:rsidRDefault="00D730A1" w:rsidP="009C626E">
            <w:pPr>
              <w:pStyle w:val="TableText"/>
            </w:pPr>
          </w:p>
        </w:tc>
        <w:tc>
          <w:tcPr>
            <w:tcW w:w="1133" w:type="dxa"/>
          </w:tcPr>
          <w:p w14:paraId="055E6F1F" w14:textId="77777777" w:rsidR="00D730A1" w:rsidRPr="009F16C0" w:rsidRDefault="00D730A1" w:rsidP="009C626E">
            <w:pPr>
              <w:pStyle w:val="TableText"/>
            </w:pPr>
          </w:p>
        </w:tc>
        <w:tc>
          <w:tcPr>
            <w:tcW w:w="1276" w:type="dxa"/>
          </w:tcPr>
          <w:p w14:paraId="12D9A8AB" w14:textId="77777777" w:rsidR="00D730A1" w:rsidRDefault="00D730A1" w:rsidP="002900C9">
            <w:pPr>
              <w:pStyle w:val="TableText"/>
            </w:pPr>
            <w:r>
              <w:t>58</w:t>
            </w:r>
            <w:r w:rsidR="002900C9">
              <w:t>-</w:t>
            </w:r>
            <w:r>
              <w:t>1.3.3.9</w:t>
            </w:r>
          </w:p>
        </w:tc>
        <w:tc>
          <w:tcPr>
            <w:tcW w:w="6249" w:type="dxa"/>
          </w:tcPr>
          <w:p w14:paraId="432868A2" w14:textId="77777777" w:rsidR="00D730A1" w:rsidRDefault="00D730A1" w:rsidP="002900C9">
            <w:pPr>
              <w:pStyle w:val="TableText"/>
            </w:pPr>
            <w:r>
              <w:rPr>
                <w:bCs/>
              </w:rPr>
              <w:t xml:space="preserve">Changing test title </w:t>
            </w:r>
            <w:r w:rsidR="002900C9">
              <w:rPr>
                <w:bCs/>
              </w:rPr>
              <w:t xml:space="preserve">from “Void” </w:t>
            </w:r>
            <w:r>
              <w:rPr>
                <w:bCs/>
              </w:rPr>
              <w:t>to “</w:t>
            </w:r>
            <w:r w:rsidRPr="00D85569">
              <w:t xml:space="preserve">Video share: </w:t>
            </w:r>
            <w:r w:rsidRPr="00164530">
              <w:t>Graceful termination of a simultaneous video share session due to changing conditions</w:t>
            </w:r>
            <w:r>
              <w:t xml:space="preserve">” </w:t>
            </w:r>
            <w:r w:rsidRPr="009F16C0">
              <w:rPr>
                <w:i/>
                <w:color w:val="00B050"/>
                <w:sz w:val="16"/>
                <w:szCs w:val="16"/>
              </w:rPr>
              <w:t>FT Doc 5</w:t>
            </w:r>
            <w:r>
              <w:rPr>
                <w:i/>
                <w:color w:val="00B050"/>
                <w:sz w:val="16"/>
                <w:szCs w:val="16"/>
              </w:rPr>
              <w:t>6</w:t>
            </w:r>
            <w:r w:rsidRPr="009F16C0">
              <w:rPr>
                <w:i/>
                <w:color w:val="00B050"/>
                <w:sz w:val="16"/>
                <w:szCs w:val="16"/>
              </w:rPr>
              <w:t>_</w:t>
            </w:r>
            <w:r>
              <w:rPr>
                <w:i/>
                <w:color w:val="00B050"/>
                <w:sz w:val="16"/>
                <w:szCs w:val="16"/>
              </w:rPr>
              <w:t>047</w:t>
            </w:r>
          </w:p>
        </w:tc>
      </w:tr>
      <w:tr w:rsidR="00E546C4" w:rsidRPr="009F16C0" w14:paraId="64975011" w14:textId="77777777" w:rsidTr="00493B77">
        <w:tc>
          <w:tcPr>
            <w:tcW w:w="622" w:type="dxa"/>
          </w:tcPr>
          <w:p w14:paraId="242765FB" w14:textId="77777777" w:rsidR="00E546C4" w:rsidRPr="009F16C0" w:rsidRDefault="00E546C4" w:rsidP="009C626E">
            <w:pPr>
              <w:pStyle w:val="TableText"/>
            </w:pPr>
          </w:p>
        </w:tc>
        <w:tc>
          <w:tcPr>
            <w:tcW w:w="1133" w:type="dxa"/>
          </w:tcPr>
          <w:p w14:paraId="168010E0" w14:textId="77777777" w:rsidR="00E546C4" w:rsidRPr="009F16C0" w:rsidRDefault="00E546C4" w:rsidP="009C626E">
            <w:pPr>
              <w:pStyle w:val="TableText"/>
            </w:pPr>
          </w:p>
        </w:tc>
        <w:tc>
          <w:tcPr>
            <w:tcW w:w="1276" w:type="dxa"/>
          </w:tcPr>
          <w:p w14:paraId="4A141633" w14:textId="77777777" w:rsidR="00E546C4" w:rsidRPr="00B47EB2" w:rsidRDefault="00E546C4" w:rsidP="00B47EB2">
            <w:pPr>
              <w:pStyle w:val="TableText"/>
              <w:rPr>
                <w:strike/>
              </w:rPr>
            </w:pPr>
            <w:r w:rsidRPr="00B47EB2">
              <w:rPr>
                <w:strike/>
                <w:highlight w:val="yellow"/>
              </w:rPr>
              <w:t>59.1</w:t>
            </w:r>
            <w:r w:rsidR="004B640F" w:rsidRPr="00B47EB2">
              <w:rPr>
                <w:strike/>
                <w:highlight w:val="yellow"/>
              </w:rPr>
              <w:t>.2.7</w:t>
            </w:r>
          </w:p>
        </w:tc>
        <w:tc>
          <w:tcPr>
            <w:tcW w:w="6249" w:type="dxa"/>
          </w:tcPr>
          <w:p w14:paraId="7FA47E89" w14:textId="77777777" w:rsidR="00E546C4" w:rsidRDefault="00E546C4" w:rsidP="00E546C4">
            <w:pPr>
              <w:pStyle w:val="TableText"/>
            </w:pPr>
            <w:r>
              <w:rPr>
                <w:lang w:val="en-US"/>
              </w:rPr>
              <w:t xml:space="preserve">Adding 1 new </w:t>
            </w:r>
            <w:proofErr w:type="spellStart"/>
            <w:r>
              <w:rPr>
                <w:lang w:val="en-US"/>
              </w:rPr>
              <w:t>VoWifi</w:t>
            </w:r>
            <w:proofErr w:type="spellEnd"/>
            <w:r>
              <w:rPr>
                <w:lang w:val="en-US"/>
              </w:rPr>
              <w:t xml:space="preserve"> test case </w:t>
            </w:r>
            <w:r w:rsidRPr="009F16C0">
              <w:rPr>
                <w:i/>
                <w:color w:val="00B050"/>
                <w:sz w:val="16"/>
                <w:szCs w:val="16"/>
              </w:rPr>
              <w:t>FT Doc 5</w:t>
            </w:r>
            <w:r>
              <w:rPr>
                <w:i/>
                <w:color w:val="00B050"/>
                <w:sz w:val="16"/>
                <w:szCs w:val="16"/>
              </w:rPr>
              <w:t>6</w:t>
            </w:r>
            <w:r w:rsidRPr="009F16C0">
              <w:rPr>
                <w:i/>
                <w:color w:val="00B050"/>
                <w:sz w:val="16"/>
                <w:szCs w:val="16"/>
              </w:rPr>
              <w:t>_</w:t>
            </w:r>
            <w:r>
              <w:rPr>
                <w:i/>
                <w:color w:val="00B050"/>
                <w:sz w:val="16"/>
                <w:szCs w:val="16"/>
              </w:rPr>
              <w:t>054</w:t>
            </w:r>
          </w:p>
        </w:tc>
      </w:tr>
      <w:tr w:rsidR="00D730A1" w:rsidRPr="009F16C0" w14:paraId="44C02946" w14:textId="77777777" w:rsidTr="00493B77">
        <w:tc>
          <w:tcPr>
            <w:tcW w:w="622" w:type="dxa"/>
          </w:tcPr>
          <w:p w14:paraId="1BE79796" w14:textId="77777777" w:rsidR="00D730A1" w:rsidRPr="009F16C0" w:rsidRDefault="00D730A1" w:rsidP="00401A9A">
            <w:pPr>
              <w:pStyle w:val="TableText"/>
            </w:pPr>
          </w:p>
        </w:tc>
        <w:tc>
          <w:tcPr>
            <w:tcW w:w="1133" w:type="dxa"/>
          </w:tcPr>
          <w:p w14:paraId="1EAF0F30" w14:textId="77777777" w:rsidR="00D730A1" w:rsidRPr="009F16C0" w:rsidRDefault="00D730A1" w:rsidP="00401A9A">
            <w:pPr>
              <w:pStyle w:val="TableText"/>
            </w:pPr>
          </w:p>
        </w:tc>
        <w:tc>
          <w:tcPr>
            <w:tcW w:w="1276" w:type="dxa"/>
          </w:tcPr>
          <w:p w14:paraId="3CE67908" w14:textId="77777777" w:rsidR="00D730A1" w:rsidRPr="009F16C0" w:rsidRDefault="00B47EB2" w:rsidP="00401A9A">
            <w:pPr>
              <w:pStyle w:val="TableText"/>
              <w:rPr>
                <w:highlight w:val="yellow"/>
              </w:rPr>
            </w:pPr>
            <w:r w:rsidRPr="00B47EB2">
              <w:t>59.1.2.8</w:t>
            </w:r>
          </w:p>
        </w:tc>
        <w:tc>
          <w:tcPr>
            <w:tcW w:w="6249" w:type="dxa"/>
          </w:tcPr>
          <w:p w14:paraId="70BE0484" w14:textId="77777777" w:rsidR="00D730A1" w:rsidRDefault="00D730A1" w:rsidP="00D02407">
            <w:pPr>
              <w:pStyle w:val="TableText"/>
            </w:pPr>
          </w:p>
        </w:tc>
      </w:tr>
      <w:tr w:rsidR="00D02407" w:rsidRPr="009F16C0" w14:paraId="7CA800FB" w14:textId="77777777" w:rsidTr="00493B77">
        <w:tc>
          <w:tcPr>
            <w:tcW w:w="622" w:type="dxa"/>
          </w:tcPr>
          <w:p w14:paraId="1AFC3CDF" w14:textId="77777777" w:rsidR="00D02407" w:rsidRPr="009F16C0" w:rsidRDefault="00D02407" w:rsidP="00401A9A">
            <w:pPr>
              <w:pStyle w:val="TableText"/>
            </w:pPr>
          </w:p>
        </w:tc>
        <w:tc>
          <w:tcPr>
            <w:tcW w:w="1133" w:type="dxa"/>
          </w:tcPr>
          <w:p w14:paraId="59B7F3B4" w14:textId="77777777" w:rsidR="00D02407" w:rsidRPr="009F16C0" w:rsidRDefault="00D02407" w:rsidP="00401A9A">
            <w:pPr>
              <w:pStyle w:val="TableText"/>
            </w:pPr>
          </w:p>
        </w:tc>
        <w:tc>
          <w:tcPr>
            <w:tcW w:w="1276" w:type="dxa"/>
          </w:tcPr>
          <w:p w14:paraId="010D1F2E" w14:textId="77777777" w:rsidR="00D02407" w:rsidRDefault="00CA3C73" w:rsidP="00401A9A">
            <w:pPr>
              <w:pStyle w:val="TableText"/>
            </w:pPr>
            <w:r>
              <w:t>59.1.12.1-2-3-4</w:t>
            </w:r>
          </w:p>
        </w:tc>
        <w:tc>
          <w:tcPr>
            <w:tcW w:w="6249" w:type="dxa"/>
          </w:tcPr>
          <w:p w14:paraId="6F71D291" w14:textId="77777777" w:rsidR="00D02407" w:rsidRDefault="00CA3C73" w:rsidP="00D37F0C">
            <w:pPr>
              <w:pStyle w:val="TableText"/>
            </w:pPr>
            <w:r>
              <w:rPr>
                <w:lang w:val="en-US"/>
              </w:rPr>
              <w:t xml:space="preserve">Adding 4 </w:t>
            </w:r>
            <w:r w:rsidRPr="00B8041B">
              <w:rPr>
                <w:lang w:val="en-US"/>
              </w:rPr>
              <w:t xml:space="preserve">new </w:t>
            </w:r>
            <w:r>
              <w:rPr>
                <w:lang w:val="en-US"/>
              </w:rPr>
              <w:t>VoWiFi</w:t>
            </w:r>
            <w:r w:rsidRPr="00B8041B">
              <w:rPr>
                <w:lang w:val="en-US"/>
              </w:rPr>
              <w:t xml:space="preserve"> test cases for </w:t>
            </w:r>
            <w:r>
              <w:rPr>
                <w:lang w:val="en-US"/>
              </w:rPr>
              <w:t>VoWiFi in flight mode with Wi-Fi enabled.</w:t>
            </w:r>
            <w:r w:rsidRPr="009F16C0">
              <w:rPr>
                <w:i/>
                <w:color w:val="00B050"/>
                <w:sz w:val="16"/>
                <w:szCs w:val="16"/>
              </w:rPr>
              <w:t xml:space="preserve"> FT Doc 5</w:t>
            </w:r>
            <w:r>
              <w:rPr>
                <w:i/>
                <w:color w:val="00B050"/>
                <w:sz w:val="16"/>
                <w:szCs w:val="16"/>
              </w:rPr>
              <w:t>6</w:t>
            </w:r>
            <w:r w:rsidRPr="009F16C0">
              <w:rPr>
                <w:i/>
                <w:color w:val="00B050"/>
                <w:sz w:val="16"/>
                <w:szCs w:val="16"/>
              </w:rPr>
              <w:t>_</w:t>
            </w:r>
            <w:r>
              <w:rPr>
                <w:i/>
                <w:color w:val="00B050"/>
                <w:sz w:val="16"/>
                <w:szCs w:val="16"/>
              </w:rPr>
              <w:t>055</w:t>
            </w:r>
          </w:p>
        </w:tc>
      </w:tr>
      <w:tr w:rsidR="00CA3C73" w:rsidRPr="009F16C0" w14:paraId="6C54D491" w14:textId="77777777" w:rsidTr="00493B77">
        <w:tc>
          <w:tcPr>
            <w:tcW w:w="622" w:type="dxa"/>
          </w:tcPr>
          <w:p w14:paraId="543A8FC0" w14:textId="77777777" w:rsidR="00CA3C73" w:rsidRPr="009F16C0" w:rsidRDefault="00CA3C73" w:rsidP="00401A9A">
            <w:pPr>
              <w:pStyle w:val="TableText"/>
            </w:pPr>
          </w:p>
        </w:tc>
        <w:tc>
          <w:tcPr>
            <w:tcW w:w="1133" w:type="dxa"/>
          </w:tcPr>
          <w:p w14:paraId="65A9883F" w14:textId="77777777" w:rsidR="00CA3C73" w:rsidRPr="009F16C0" w:rsidRDefault="00CA3C73" w:rsidP="00401A9A">
            <w:pPr>
              <w:pStyle w:val="TableText"/>
            </w:pPr>
          </w:p>
        </w:tc>
        <w:tc>
          <w:tcPr>
            <w:tcW w:w="1276" w:type="dxa"/>
          </w:tcPr>
          <w:p w14:paraId="33DCCE60" w14:textId="77777777" w:rsidR="00CA3C73" w:rsidRDefault="00D37F0C" w:rsidP="00401A9A">
            <w:pPr>
              <w:pStyle w:val="TableText"/>
            </w:pPr>
            <w:r>
              <w:t>59.1.13.1-2-3-4-5-6</w:t>
            </w:r>
          </w:p>
        </w:tc>
        <w:tc>
          <w:tcPr>
            <w:tcW w:w="6249" w:type="dxa"/>
          </w:tcPr>
          <w:p w14:paraId="38E60B86" w14:textId="77777777" w:rsidR="00CA3C73" w:rsidRDefault="00D37F0C" w:rsidP="00D37F0C">
            <w:pPr>
              <w:pStyle w:val="TableText"/>
              <w:rPr>
                <w:lang w:val="en-US"/>
              </w:rPr>
            </w:pPr>
            <w:r>
              <w:rPr>
                <w:lang w:val="en-US"/>
              </w:rPr>
              <w:t xml:space="preserve">Adding 6 </w:t>
            </w:r>
            <w:r w:rsidRPr="00B8041B">
              <w:rPr>
                <w:lang w:val="en-US"/>
              </w:rPr>
              <w:t xml:space="preserve">new </w:t>
            </w:r>
            <w:r w:rsidRPr="00C9443E">
              <w:rPr>
                <w:lang w:val="en-US"/>
              </w:rPr>
              <w:t>VoWiFi</w:t>
            </w:r>
            <w:r>
              <w:rPr>
                <w:lang w:val="en-US"/>
              </w:rPr>
              <w:t xml:space="preserve"> test cases w</w:t>
            </w:r>
            <w:r w:rsidRPr="00C9443E">
              <w:rPr>
                <w:lang w:val="en-US"/>
              </w:rPr>
              <w:t xml:space="preserve">hile </w:t>
            </w:r>
            <w:r>
              <w:rPr>
                <w:lang w:val="en-US"/>
              </w:rPr>
              <w:t>r</w:t>
            </w:r>
            <w:r w:rsidRPr="00C9443E">
              <w:rPr>
                <w:lang w:val="en-US"/>
              </w:rPr>
              <w:t>oaming</w:t>
            </w:r>
            <w:r w:rsidRPr="00B8041B">
              <w:rPr>
                <w:lang w:val="en-US"/>
              </w:rPr>
              <w:t xml:space="preserve"> </w:t>
            </w:r>
            <w:r>
              <w:rPr>
                <w:lang w:val="en-US"/>
              </w:rPr>
              <w:t xml:space="preserve">test cases </w:t>
            </w:r>
            <w:r w:rsidRPr="009F16C0">
              <w:rPr>
                <w:i/>
                <w:color w:val="00B050"/>
                <w:sz w:val="16"/>
                <w:szCs w:val="16"/>
              </w:rPr>
              <w:t>FT Doc 5</w:t>
            </w:r>
            <w:r>
              <w:rPr>
                <w:i/>
                <w:color w:val="00B050"/>
                <w:sz w:val="16"/>
                <w:szCs w:val="16"/>
              </w:rPr>
              <w:t>6</w:t>
            </w:r>
            <w:r w:rsidRPr="009F16C0">
              <w:rPr>
                <w:i/>
                <w:color w:val="00B050"/>
                <w:sz w:val="16"/>
                <w:szCs w:val="16"/>
              </w:rPr>
              <w:t>_</w:t>
            </w:r>
            <w:r>
              <w:rPr>
                <w:i/>
                <w:color w:val="00B050"/>
                <w:sz w:val="16"/>
                <w:szCs w:val="16"/>
              </w:rPr>
              <w:t>036</w:t>
            </w:r>
          </w:p>
        </w:tc>
      </w:tr>
      <w:tr w:rsidR="002A0069" w:rsidRPr="009F16C0" w14:paraId="1216CD7F" w14:textId="77777777" w:rsidTr="00493B77">
        <w:tc>
          <w:tcPr>
            <w:tcW w:w="622" w:type="dxa"/>
          </w:tcPr>
          <w:p w14:paraId="0D6BA40F" w14:textId="77777777" w:rsidR="002A0069" w:rsidRPr="009F16C0" w:rsidRDefault="002A0069" w:rsidP="009C626E">
            <w:pPr>
              <w:pStyle w:val="TableText"/>
            </w:pPr>
          </w:p>
        </w:tc>
        <w:tc>
          <w:tcPr>
            <w:tcW w:w="1133" w:type="dxa"/>
          </w:tcPr>
          <w:p w14:paraId="75817DC8" w14:textId="77777777" w:rsidR="002A0069" w:rsidRPr="009F16C0" w:rsidRDefault="002A0069" w:rsidP="009C626E">
            <w:pPr>
              <w:pStyle w:val="TableText"/>
            </w:pPr>
          </w:p>
        </w:tc>
        <w:tc>
          <w:tcPr>
            <w:tcW w:w="1276" w:type="dxa"/>
          </w:tcPr>
          <w:p w14:paraId="03C3538D" w14:textId="77777777" w:rsidR="002A0069" w:rsidRDefault="002A0069" w:rsidP="009C626E">
            <w:pPr>
              <w:pStyle w:val="TableText"/>
            </w:pPr>
          </w:p>
        </w:tc>
        <w:tc>
          <w:tcPr>
            <w:tcW w:w="6249" w:type="dxa"/>
          </w:tcPr>
          <w:p w14:paraId="7768FF4B" w14:textId="77777777" w:rsidR="002A0069" w:rsidRDefault="002A0069" w:rsidP="009C626E">
            <w:pPr>
              <w:pStyle w:val="TableText"/>
              <w:rPr>
                <w:lang w:val="en-US"/>
              </w:rPr>
            </w:pPr>
          </w:p>
        </w:tc>
      </w:tr>
      <w:tr w:rsidR="004F2CD4" w:rsidRPr="009F16C0" w14:paraId="2AB9C2E1" w14:textId="77777777" w:rsidTr="00493B77">
        <w:tc>
          <w:tcPr>
            <w:tcW w:w="622" w:type="dxa"/>
          </w:tcPr>
          <w:p w14:paraId="0FD62E52" w14:textId="77777777" w:rsidR="004F2CD4" w:rsidRPr="009F16C0" w:rsidRDefault="002A0069" w:rsidP="00401A9A">
            <w:pPr>
              <w:pStyle w:val="TableText"/>
            </w:pPr>
            <w:r>
              <w:t>19</w:t>
            </w:r>
          </w:p>
        </w:tc>
        <w:tc>
          <w:tcPr>
            <w:tcW w:w="1133" w:type="dxa"/>
          </w:tcPr>
          <w:p w14:paraId="26BBC792" w14:textId="77777777" w:rsidR="004F2CD4" w:rsidRPr="009F16C0" w:rsidRDefault="002A0069" w:rsidP="002A0069">
            <w:pPr>
              <w:pStyle w:val="TableText"/>
            </w:pPr>
            <w:r>
              <w:t>20.03.</w:t>
            </w:r>
            <w:r w:rsidRPr="009F16C0">
              <w:t>201</w:t>
            </w:r>
            <w:r>
              <w:t>7</w:t>
            </w:r>
          </w:p>
        </w:tc>
        <w:tc>
          <w:tcPr>
            <w:tcW w:w="1276" w:type="dxa"/>
          </w:tcPr>
          <w:p w14:paraId="0CE40655" w14:textId="77777777" w:rsidR="004F2CD4" w:rsidRDefault="004F2CD4" w:rsidP="00401A9A">
            <w:pPr>
              <w:pStyle w:val="TableText"/>
            </w:pPr>
          </w:p>
        </w:tc>
        <w:tc>
          <w:tcPr>
            <w:tcW w:w="6249" w:type="dxa"/>
          </w:tcPr>
          <w:p w14:paraId="22D399A3" w14:textId="77777777" w:rsidR="004F2CD4" w:rsidRDefault="004F2CD4" w:rsidP="00D37F0C">
            <w:pPr>
              <w:pStyle w:val="TableText"/>
              <w:rPr>
                <w:lang w:val="en-US"/>
              </w:rPr>
            </w:pPr>
          </w:p>
        </w:tc>
      </w:tr>
      <w:tr w:rsidR="0017754A" w:rsidRPr="009F16C0" w14:paraId="02532568" w14:textId="77777777" w:rsidTr="00493B77">
        <w:tc>
          <w:tcPr>
            <w:tcW w:w="622" w:type="dxa"/>
          </w:tcPr>
          <w:p w14:paraId="33760236" w14:textId="77777777" w:rsidR="0017754A" w:rsidRPr="009F16C0" w:rsidRDefault="0017754A" w:rsidP="00B814B4">
            <w:pPr>
              <w:pStyle w:val="TableText"/>
            </w:pPr>
          </w:p>
        </w:tc>
        <w:tc>
          <w:tcPr>
            <w:tcW w:w="1133" w:type="dxa"/>
          </w:tcPr>
          <w:p w14:paraId="513FAE9A" w14:textId="77777777" w:rsidR="0017754A" w:rsidRDefault="0017754A" w:rsidP="00B814B4">
            <w:pPr>
              <w:pStyle w:val="TableText"/>
            </w:pPr>
          </w:p>
        </w:tc>
        <w:tc>
          <w:tcPr>
            <w:tcW w:w="1276" w:type="dxa"/>
          </w:tcPr>
          <w:p w14:paraId="131A33BF" w14:textId="77777777" w:rsidR="0017754A" w:rsidRPr="009F16C0" w:rsidRDefault="0017754A" w:rsidP="00B814B4">
            <w:pPr>
              <w:pStyle w:val="TableText"/>
              <w:rPr>
                <w:highlight w:val="yellow"/>
              </w:rPr>
            </w:pPr>
            <w:r w:rsidRPr="009F16C0">
              <w:rPr>
                <w:highlight w:val="yellow"/>
              </w:rPr>
              <w:t xml:space="preserve">Annex </w:t>
            </w:r>
            <w:r>
              <w:rPr>
                <w:highlight w:val="yellow"/>
              </w:rPr>
              <w:t>B</w:t>
            </w:r>
          </w:p>
        </w:tc>
        <w:tc>
          <w:tcPr>
            <w:tcW w:w="6249" w:type="dxa"/>
          </w:tcPr>
          <w:p w14:paraId="6F3FEC24" w14:textId="77777777" w:rsidR="0017754A" w:rsidRPr="00795D5E" w:rsidRDefault="0017754A" w:rsidP="00B814B4">
            <w:pPr>
              <w:pStyle w:val="CSFieldInfo"/>
              <w:framePr w:wrap="auto" w:vAnchor="margin" w:hAnchor="text" w:yAlign="inline"/>
              <w:rPr>
                <w:rFonts w:cs="Times New Roman"/>
                <w:bCs w:val="0"/>
                <w:sz w:val="18"/>
              </w:rPr>
            </w:pPr>
          </w:p>
        </w:tc>
      </w:tr>
      <w:tr w:rsidR="0017754A" w:rsidRPr="007D1490" w14:paraId="515DAFB0" w14:textId="77777777" w:rsidTr="00493B77">
        <w:tc>
          <w:tcPr>
            <w:tcW w:w="622" w:type="dxa"/>
          </w:tcPr>
          <w:p w14:paraId="4ACEB1DD" w14:textId="77777777" w:rsidR="0017754A" w:rsidRPr="009F16C0" w:rsidRDefault="0017754A" w:rsidP="00B814B4">
            <w:pPr>
              <w:pStyle w:val="TableText"/>
            </w:pPr>
          </w:p>
        </w:tc>
        <w:tc>
          <w:tcPr>
            <w:tcW w:w="1133" w:type="dxa"/>
          </w:tcPr>
          <w:p w14:paraId="768A5622" w14:textId="77777777" w:rsidR="0017754A" w:rsidRDefault="0017754A" w:rsidP="00B814B4">
            <w:pPr>
              <w:pStyle w:val="TableText"/>
            </w:pPr>
          </w:p>
        </w:tc>
        <w:tc>
          <w:tcPr>
            <w:tcW w:w="1276" w:type="dxa"/>
          </w:tcPr>
          <w:p w14:paraId="341747F2" w14:textId="77777777" w:rsidR="0017754A" w:rsidRPr="007D1490" w:rsidRDefault="0017754A" w:rsidP="00B814B4">
            <w:pPr>
              <w:pStyle w:val="TableText"/>
            </w:pPr>
            <w:r>
              <w:t>19.2.</w:t>
            </w:r>
            <w:r w:rsidRPr="007D1490">
              <w:rPr>
                <w:strike/>
                <w:highlight w:val="yellow"/>
              </w:rPr>
              <w:t>3</w:t>
            </w:r>
            <w:r>
              <w:t>.4</w:t>
            </w:r>
          </w:p>
        </w:tc>
        <w:tc>
          <w:tcPr>
            <w:tcW w:w="6249" w:type="dxa"/>
          </w:tcPr>
          <w:p w14:paraId="7C2FD079" w14:textId="77777777" w:rsidR="0017754A" w:rsidRPr="007D1490" w:rsidRDefault="0017754A" w:rsidP="00B814B4">
            <w:pPr>
              <w:pStyle w:val="TableText"/>
            </w:pPr>
            <w:r>
              <w:t xml:space="preserve">Adding a new test case for streaming </w:t>
            </w:r>
            <w:r w:rsidRPr="009F16C0">
              <w:rPr>
                <w:i/>
                <w:color w:val="00B050"/>
                <w:sz w:val="16"/>
                <w:szCs w:val="16"/>
              </w:rPr>
              <w:t>FT Doc 5</w:t>
            </w:r>
            <w:r>
              <w:rPr>
                <w:i/>
                <w:color w:val="00B050"/>
                <w:sz w:val="16"/>
                <w:szCs w:val="16"/>
              </w:rPr>
              <w:t>6</w:t>
            </w:r>
            <w:r w:rsidRPr="009F16C0">
              <w:rPr>
                <w:i/>
                <w:color w:val="00B050"/>
                <w:sz w:val="16"/>
                <w:szCs w:val="16"/>
              </w:rPr>
              <w:t>_</w:t>
            </w:r>
            <w:r>
              <w:rPr>
                <w:i/>
                <w:color w:val="00B050"/>
                <w:sz w:val="16"/>
                <w:szCs w:val="16"/>
              </w:rPr>
              <w:t>047</w:t>
            </w:r>
          </w:p>
        </w:tc>
      </w:tr>
      <w:tr w:rsidR="002A0069" w:rsidRPr="009F16C0" w14:paraId="38E10FCA" w14:textId="77777777" w:rsidTr="00493B77">
        <w:tc>
          <w:tcPr>
            <w:tcW w:w="622" w:type="dxa"/>
          </w:tcPr>
          <w:p w14:paraId="1229C4FD" w14:textId="77777777" w:rsidR="002A0069" w:rsidRPr="009F16C0" w:rsidRDefault="002A0069" w:rsidP="00401A9A">
            <w:pPr>
              <w:pStyle w:val="TableText"/>
            </w:pPr>
          </w:p>
        </w:tc>
        <w:tc>
          <w:tcPr>
            <w:tcW w:w="1133" w:type="dxa"/>
          </w:tcPr>
          <w:p w14:paraId="6776CD6A" w14:textId="77777777" w:rsidR="002A0069" w:rsidRPr="009F16C0" w:rsidRDefault="002A0069" w:rsidP="00401A9A">
            <w:pPr>
              <w:pStyle w:val="TableText"/>
            </w:pPr>
          </w:p>
        </w:tc>
        <w:tc>
          <w:tcPr>
            <w:tcW w:w="1276" w:type="dxa"/>
          </w:tcPr>
          <w:p w14:paraId="53B33B7D" w14:textId="77777777" w:rsidR="002A0069" w:rsidRDefault="002A0069" w:rsidP="00401A9A">
            <w:pPr>
              <w:pStyle w:val="TableText"/>
            </w:pPr>
          </w:p>
        </w:tc>
        <w:tc>
          <w:tcPr>
            <w:tcW w:w="6249" w:type="dxa"/>
          </w:tcPr>
          <w:p w14:paraId="1DFE1E67" w14:textId="77777777" w:rsidR="002A0069" w:rsidRDefault="002A0069" w:rsidP="00D37F0C">
            <w:pPr>
              <w:pStyle w:val="TableText"/>
              <w:rPr>
                <w:lang w:val="en-US"/>
              </w:rPr>
            </w:pPr>
          </w:p>
        </w:tc>
      </w:tr>
      <w:tr w:rsidR="00B47E98" w:rsidRPr="009F16C0" w14:paraId="7D9F6866" w14:textId="77777777" w:rsidTr="00493B77">
        <w:tc>
          <w:tcPr>
            <w:tcW w:w="622" w:type="dxa"/>
          </w:tcPr>
          <w:p w14:paraId="2D277EF7" w14:textId="77777777" w:rsidR="00B47E98" w:rsidRPr="009F16C0" w:rsidRDefault="00B47E98" w:rsidP="00401A9A">
            <w:pPr>
              <w:pStyle w:val="TableText"/>
            </w:pPr>
          </w:p>
        </w:tc>
        <w:tc>
          <w:tcPr>
            <w:tcW w:w="1133" w:type="dxa"/>
          </w:tcPr>
          <w:p w14:paraId="5F3EA79D" w14:textId="77777777" w:rsidR="00B47E98" w:rsidRPr="009F16C0" w:rsidRDefault="00B47E98" w:rsidP="00401A9A">
            <w:pPr>
              <w:pStyle w:val="TableText"/>
            </w:pPr>
          </w:p>
        </w:tc>
        <w:tc>
          <w:tcPr>
            <w:tcW w:w="1276" w:type="dxa"/>
          </w:tcPr>
          <w:p w14:paraId="01B122BB" w14:textId="77777777" w:rsidR="00B47E98" w:rsidRPr="00B47E98" w:rsidRDefault="00B47E98" w:rsidP="00401A9A">
            <w:pPr>
              <w:pStyle w:val="TableText"/>
              <w:rPr>
                <w:highlight w:val="yellow"/>
              </w:rPr>
            </w:pPr>
          </w:p>
        </w:tc>
        <w:tc>
          <w:tcPr>
            <w:tcW w:w="6249" w:type="dxa"/>
          </w:tcPr>
          <w:p w14:paraId="038E1A9B" w14:textId="77777777" w:rsidR="00B47E98" w:rsidRDefault="00B47E98" w:rsidP="00D37F0C">
            <w:pPr>
              <w:pStyle w:val="TableText"/>
              <w:rPr>
                <w:lang w:val="en-US"/>
              </w:rPr>
            </w:pPr>
          </w:p>
        </w:tc>
      </w:tr>
      <w:tr w:rsidR="002A0069" w:rsidRPr="009F16C0" w14:paraId="05377A05" w14:textId="77777777" w:rsidTr="00493B77">
        <w:tc>
          <w:tcPr>
            <w:tcW w:w="622" w:type="dxa"/>
          </w:tcPr>
          <w:p w14:paraId="67751BCF" w14:textId="77777777" w:rsidR="002A0069" w:rsidRPr="009F16C0" w:rsidRDefault="002A0069" w:rsidP="00401A9A">
            <w:pPr>
              <w:pStyle w:val="TableText"/>
            </w:pPr>
          </w:p>
        </w:tc>
        <w:tc>
          <w:tcPr>
            <w:tcW w:w="1133" w:type="dxa"/>
          </w:tcPr>
          <w:p w14:paraId="12B8D48E" w14:textId="77777777" w:rsidR="002A0069" w:rsidRPr="009F16C0" w:rsidRDefault="002A0069" w:rsidP="00401A9A">
            <w:pPr>
              <w:pStyle w:val="TableText"/>
            </w:pPr>
          </w:p>
        </w:tc>
        <w:tc>
          <w:tcPr>
            <w:tcW w:w="1276" w:type="dxa"/>
          </w:tcPr>
          <w:p w14:paraId="57BF04D4" w14:textId="77777777" w:rsidR="002A0069" w:rsidRDefault="002A0069" w:rsidP="00401A9A">
            <w:pPr>
              <w:pStyle w:val="TableText"/>
            </w:pPr>
            <w:r w:rsidRPr="009F16C0">
              <w:rPr>
                <w:highlight w:val="yellow"/>
              </w:rPr>
              <w:t xml:space="preserve">Annex </w:t>
            </w:r>
            <w:r>
              <w:rPr>
                <w:highlight w:val="yellow"/>
              </w:rPr>
              <w:t>C</w:t>
            </w:r>
          </w:p>
        </w:tc>
        <w:tc>
          <w:tcPr>
            <w:tcW w:w="6249" w:type="dxa"/>
          </w:tcPr>
          <w:p w14:paraId="56293086" w14:textId="77777777" w:rsidR="002A0069" w:rsidRDefault="002A0069" w:rsidP="00D37F0C">
            <w:pPr>
              <w:pStyle w:val="TableText"/>
              <w:rPr>
                <w:lang w:val="en-US"/>
              </w:rPr>
            </w:pPr>
          </w:p>
        </w:tc>
      </w:tr>
      <w:tr w:rsidR="002A0069" w:rsidRPr="009F16C0" w14:paraId="29080CCD" w14:textId="77777777" w:rsidTr="00493B77">
        <w:tc>
          <w:tcPr>
            <w:tcW w:w="622" w:type="dxa"/>
          </w:tcPr>
          <w:p w14:paraId="3C50D687" w14:textId="77777777" w:rsidR="002A0069" w:rsidRPr="009F16C0" w:rsidRDefault="002A0069" w:rsidP="00401A9A">
            <w:pPr>
              <w:pStyle w:val="TableText"/>
            </w:pPr>
          </w:p>
        </w:tc>
        <w:tc>
          <w:tcPr>
            <w:tcW w:w="1133" w:type="dxa"/>
          </w:tcPr>
          <w:p w14:paraId="0442C22D" w14:textId="77777777" w:rsidR="002A0069" w:rsidRPr="009F16C0" w:rsidRDefault="002A0069" w:rsidP="00401A9A">
            <w:pPr>
              <w:pStyle w:val="TableText"/>
            </w:pPr>
          </w:p>
        </w:tc>
        <w:tc>
          <w:tcPr>
            <w:tcW w:w="1276" w:type="dxa"/>
          </w:tcPr>
          <w:p w14:paraId="101FF69E" w14:textId="77777777" w:rsidR="002A0069" w:rsidRDefault="009C626E" w:rsidP="00401A9A">
            <w:pPr>
              <w:pStyle w:val="TableText"/>
            </w:pPr>
            <w:r>
              <w:t>38.3.3-4</w:t>
            </w:r>
          </w:p>
        </w:tc>
        <w:tc>
          <w:tcPr>
            <w:tcW w:w="6249" w:type="dxa"/>
          </w:tcPr>
          <w:p w14:paraId="3544BCB4" w14:textId="77777777" w:rsidR="002A0069" w:rsidRDefault="009C626E" w:rsidP="002C1DAD">
            <w:pPr>
              <w:pStyle w:val="TableText"/>
              <w:rPr>
                <w:lang w:val="en-US"/>
              </w:rPr>
            </w:pPr>
            <w:r>
              <w:t>Addin</w:t>
            </w:r>
            <w:r w:rsidR="002C1DAD">
              <w:t>g</w:t>
            </w:r>
            <w:r>
              <w:t xml:space="preserve"> new test cases</w:t>
            </w:r>
            <w:r w:rsidRPr="00167C13">
              <w:t xml:space="preserve"> </w:t>
            </w:r>
            <w:r>
              <w:t>to test</w:t>
            </w:r>
            <w:r>
              <w:rPr>
                <w:rFonts w:eastAsiaTheme="minorEastAsia" w:hint="eastAsia"/>
                <w:lang w:eastAsia="zh-CN"/>
              </w:rPr>
              <w:t xml:space="preserve"> </w:t>
            </w:r>
            <w:r>
              <w:t xml:space="preserve">UE Performance </w:t>
            </w:r>
            <w:r w:rsidRPr="009B0A43">
              <w:t>i</w:t>
            </w:r>
            <w:r w:rsidRPr="00E93CD3">
              <w:t>n HST Scenario</w:t>
            </w:r>
            <w:r>
              <w:t xml:space="preserve"> </w:t>
            </w:r>
            <w:r w:rsidRPr="002673B6">
              <w:rPr>
                <w:rFonts w:cs="Arial"/>
                <w:bCs/>
                <w:i/>
                <w:color w:val="00B050"/>
                <w:sz w:val="16"/>
                <w:szCs w:val="16"/>
              </w:rPr>
              <w:t>FT Doc 57_0</w:t>
            </w:r>
            <w:r>
              <w:rPr>
                <w:rFonts w:cs="Arial"/>
                <w:bCs/>
                <w:i/>
                <w:color w:val="00B050"/>
                <w:sz w:val="16"/>
                <w:szCs w:val="16"/>
              </w:rPr>
              <w:t>38</w:t>
            </w:r>
          </w:p>
        </w:tc>
      </w:tr>
      <w:tr w:rsidR="002A0069" w:rsidRPr="009F16C0" w14:paraId="73A5E7A3" w14:textId="77777777" w:rsidTr="00493B77">
        <w:tc>
          <w:tcPr>
            <w:tcW w:w="622" w:type="dxa"/>
          </w:tcPr>
          <w:p w14:paraId="34DFCBEC" w14:textId="77777777" w:rsidR="002A0069" w:rsidRPr="009F16C0" w:rsidRDefault="002A0069" w:rsidP="00401A9A">
            <w:pPr>
              <w:pStyle w:val="TableText"/>
            </w:pPr>
          </w:p>
        </w:tc>
        <w:tc>
          <w:tcPr>
            <w:tcW w:w="1133" w:type="dxa"/>
          </w:tcPr>
          <w:p w14:paraId="089EE019" w14:textId="77777777" w:rsidR="002A0069" w:rsidRPr="009F16C0" w:rsidRDefault="002A0069" w:rsidP="00401A9A">
            <w:pPr>
              <w:pStyle w:val="TableText"/>
            </w:pPr>
          </w:p>
        </w:tc>
        <w:tc>
          <w:tcPr>
            <w:tcW w:w="1276" w:type="dxa"/>
          </w:tcPr>
          <w:p w14:paraId="5207DDDF" w14:textId="77777777" w:rsidR="002A0069" w:rsidRDefault="002A0069" w:rsidP="00401A9A">
            <w:pPr>
              <w:pStyle w:val="TableText"/>
            </w:pPr>
            <w:r w:rsidRPr="00466C12">
              <w:rPr>
                <w:highlight w:val="yellow"/>
              </w:rPr>
              <w:t>Annex D</w:t>
            </w:r>
          </w:p>
        </w:tc>
        <w:tc>
          <w:tcPr>
            <w:tcW w:w="6249" w:type="dxa"/>
          </w:tcPr>
          <w:p w14:paraId="12D79619" w14:textId="77777777" w:rsidR="002A0069" w:rsidRDefault="002A0069" w:rsidP="00D37F0C">
            <w:pPr>
              <w:pStyle w:val="TableText"/>
              <w:rPr>
                <w:lang w:val="en-US"/>
              </w:rPr>
            </w:pPr>
          </w:p>
        </w:tc>
      </w:tr>
      <w:tr w:rsidR="009613B2" w:rsidRPr="003726AD" w14:paraId="7699E3BA" w14:textId="77777777" w:rsidTr="00493B77">
        <w:tc>
          <w:tcPr>
            <w:tcW w:w="622" w:type="dxa"/>
          </w:tcPr>
          <w:p w14:paraId="3EB45F03" w14:textId="77777777" w:rsidR="009613B2" w:rsidRPr="009F16C0" w:rsidRDefault="009613B2" w:rsidP="00401A9A">
            <w:pPr>
              <w:pStyle w:val="TableText"/>
            </w:pPr>
          </w:p>
        </w:tc>
        <w:tc>
          <w:tcPr>
            <w:tcW w:w="1133" w:type="dxa"/>
          </w:tcPr>
          <w:p w14:paraId="28ADC73D" w14:textId="77777777" w:rsidR="009613B2" w:rsidRPr="009F16C0" w:rsidRDefault="009613B2" w:rsidP="00401A9A">
            <w:pPr>
              <w:pStyle w:val="TableText"/>
            </w:pPr>
          </w:p>
        </w:tc>
        <w:tc>
          <w:tcPr>
            <w:tcW w:w="1276" w:type="dxa"/>
          </w:tcPr>
          <w:p w14:paraId="2DC13E23" w14:textId="77777777" w:rsidR="009613B2" w:rsidRDefault="009613B2" w:rsidP="00673703">
            <w:pPr>
              <w:pStyle w:val="TableText"/>
            </w:pPr>
            <w:r>
              <w:t>51.1.1.1-2-3-4</w:t>
            </w:r>
          </w:p>
        </w:tc>
        <w:tc>
          <w:tcPr>
            <w:tcW w:w="6249" w:type="dxa"/>
          </w:tcPr>
          <w:p w14:paraId="6979896C" w14:textId="77777777" w:rsidR="009613B2" w:rsidRDefault="009613B2" w:rsidP="009613B2">
            <w:pPr>
              <w:pStyle w:val="TableText"/>
              <w:rPr>
                <w:rFonts w:eastAsiaTheme="minorEastAsia"/>
                <w:lang w:eastAsia="zh-CN"/>
              </w:rPr>
            </w:pPr>
            <w:r>
              <w:t xml:space="preserve">Correction of test cases related to PDN type in use for IMS registration </w:t>
            </w:r>
            <w:r w:rsidRPr="002673B6">
              <w:rPr>
                <w:rFonts w:cs="Arial"/>
                <w:bCs/>
                <w:i/>
                <w:color w:val="00B050"/>
                <w:sz w:val="16"/>
                <w:szCs w:val="16"/>
              </w:rPr>
              <w:t>Doc 57_0</w:t>
            </w:r>
            <w:r>
              <w:rPr>
                <w:rFonts w:cs="Arial"/>
                <w:bCs/>
                <w:i/>
                <w:color w:val="00B050"/>
                <w:sz w:val="16"/>
                <w:szCs w:val="16"/>
              </w:rPr>
              <w:t>49</w:t>
            </w:r>
          </w:p>
        </w:tc>
      </w:tr>
      <w:tr w:rsidR="003761D4" w:rsidRPr="003726AD" w14:paraId="3FBD88C2" w14:textId="77777777" w:rsidTr="00493B77">
        <w:tc>
          <w:tcPr>
            <w:tcW w:w="622" w:type="dxa"/>
          </w:tcPr>
          <w:p w14:paraId="08C23B34" w14:textId="77777777" w:rsidR="003761D4" w:rsidRPr="009F16C0" w:rsidRDefault="003761D4" w:rsidP="00401A9A">
            <w:pPr>
              <w:pStyle w:val="TableText"/>
            </w:pPr>
          </w:p>
        </w:tc>
        <w:tc>
          <w:tcPr>
            <w:tcW w:w="1133" w:type="dxa"/>
          </w:tcPr>
          <w:p w14:paraId="1E65EB45" w14:textId="77777777" w:rsidR="003761D4" w:rsidRPr="009F16C0" w:rsidRDefault="003761D4" w:rsidP="00401A9A">
            <w:pPr>
              <w:pStyle w:val="TableText"/>
            </w:pPr>
          </w:p>
        </w:tc>
        <w:tc>
          <w:tcPr>
            <w:tcW w:w="1276" w:type="dxa"/>
          </w:tcPr>
          <w:p w14:paraId="46FF8471" w14:textId="77777777" w:rsidR="003761D4" w:rsidRDefault="003761D4" w:rsidP="00673703">
            <w:pPr>
              <w:pStyle w:val="TableText"/>
            </w:pPr>
            <w:r>
              <w:t>51.1.3.9</w:t>
            </w:r>
          </w:p>
        </w:tc>
        <w:tc>
          <w:tcPr>
            <w:tcW w:w="6249" w:type="dxa"/>
          </w:tcPr>
          <w:p w14:paraId="5388BCBD" w14:textId="77777777" w:rsidR="003761D4" w:rsidRDefault="003761D4" w:rsidP="00EC2313">
            <w:pPr>
              <w:pStyle w:val="TableText"/>
              <w:rPr>
                <w:rFonts w:eastAsiaTheme="minorEastAsia"/>
                <w:lang w:eastAsia="zh-CN"/>
              </w:rPr>
            </w:pPr>
            <w:r>
              <w:rPr>
                <w:rFonts w:eastAsiaTheme="minorEastAsia"/>
                <w:lang w:eastAsia="zh-CN"/>
              </w:rPr>
              <w:t xml:space="preserve">Adding a new test case </w:t>
            </w:r>
            <w:r>
              <w:t>of IMS emergency call section</w:t>
            </w:r>
            <w:r w:rsidR="00EC2313">
              <w:t xml:space="preserve"> </w:t>
            </w:r>
            <w:r w:rsidR="00EC2313" w:rsidRPr="002673B6">
              <w:rPr>
                <w:rFonts w:cs="Arial"/>
                <w:bCs/>
                <w:i/>
                <w:color w:val="00B050"/>
                <w:sz w:val="16"/>
                <w:szCs w:val="16"/>
              </w:rPr>
              <w:t>Doc 57_0</w:t>
            </w:r>
            <w:r w:rsidR="00EC2313">
              <w:rPr>
                <w:rFonts w:cs="Arial"/>
                <w:bCs/>
                <w:i/>
                <w:color w:val="00B050"/>
                <w:sz w:val="16"/>
                <w:szCs w:val="16"/>
              </w:rPr>
              <w:t>48</w:t>
            </w:r>
          </w:p>
        </w:tc>
      </w:tr>
      <w:tr w:rsidR="00673703" w:rsidRPr="003726AD" w14:paraId="49F13A34" w14:textId="77777777" w:rsidTr="00493B77">
        <w:tc>
          <w:tcPr>
            <w:tcW w:w="622" w:type="dxa"/>
          </w:tcPr>
          <w:p w14:paraId="65345C1B" w14:textId="77777777" w:rsidR="00673703" w:rsidRPr="009F16C0" w:rsidRDefault="00673703" w:rsidP="00401A9A">
            <w:pPr>
              <w:pStyle w:val="TableText"/>
            </w:pPr>
          </w:p>
        </w:tc>
        <w:tc>
          <w:tcPr>
            <w:tcW w:w="1133" w:type="dxa"/>
          </w:tcPr>
          <w:p w14:paraId="24BE6BA6" w14:textId="77777777" w:rsidR="00673703" w:rsidRPr="009F16C0" w:rsidRDefault="00673703" w:rsidP="00401A9A">
            <w:pPr>
              <w:pStyle w:val="TableText"/>
            </w:pPr>
          </w:p>
        </w:tc>
        <w:tc>
          <w:tcPr>
            <w:tcW w:w="1276" w:type="dxa"/>
          </w:tcPr>
          <w:p w14:paraId="3834921A" w14:textId="77777777" w:rsidR="00673703" w:rsidRDefault="00673703" w:rsidP="00673703">
            <w:pPr>
              <w:pStyle w:val="TableText"/>
            </w:pPr>
            <w:r>
              <w:t>51.1.4.2.</w:t>
            </w:r>
            <w:r w:rsidRPr="00673703">
              <w:rPr>
                <w:strike/>
                <w:highlight w:val="yellow"/>
              </w:rPr>
              <w:t>4</w:t>
            </w:r>
            <w:r>
              <w:rPr>
                <w:strike/>
              </w:rPr>
              <w:t>.</w:t>
            </w:r>
            <w:r w:rsidRPr="00673703">
              <w:t>6</w:t>
            </w:r>
          </w:p>
        </w:tc>
        <w:tc>
          <w:tcPr>
            <w:tcW w:w="6249" w:type="dxa"/>
          </w:tcPr>
          <w:p w14:paraId="53D5BE45" w14:textId="77777777" w:rsidR="00673703" w:rsidRDefault="003761D4" w:rsidP="003761D4">
            <w:pPr>
              <w:pStyle w:val="TableText"/>
            </w:pPr>
            <w:r>
              <w:rPr>
                <w:rFonts w:eastAsiaTheme="minorEastAsia"/>
                <w:lang w:eastAsia="zh-CN"/>
              </w:rPr>
              <w:t>Adding</w:t>
            </w:r>
            <w:r w:rsidR="00673703">
              <w:rPr>
                <w:rFonts w:eastAsiaTheme="minorEastAsia"/>
                <w:lang w:eastAsia="zh-CN"/>
              </w:rPr>
              <w:t xml:space="preserve"> a new </w:t>
            </w:r>
            <w:r w:rsidR="00673703">
              <w:rPr>
                <w:rFonts w:eastAsiaTheme="minorEastAsia" w:hint="eastAsia"/>
                <w:lang w:eastAsia="zh-CN"/>
              </w:rPr>
              <w:t xml:space="preserve">test </w:t>
            </w:r>
            <w:r w:rsidR="00673703">
              <w:t>case</w:t>
            </w:r>
            <w:r w:rsidR="00673703" w:rsidRPr="00167C13">
              <w:t xml:space="preserve"> </w:t>
            </w:r>
            <w:r w:rsidR="00673703">
              <w:t>to</w:t>
            </w:r>
            <w:r w:rsidR="00673703" w:rsidRPr="00167C13">
              <w:t xml:space="preserve"> </w:t>
            </w:r>
            <w:r w:rsidR="00673703">
              <w:rPr>
                <w:rFonts w:eastAsiaTheme="minorEastAsia" w:hint="eastAsia"/>
                <w:lang w:eastAsia="zh-CN"/>
              </w:rPr>
              <w:t xml:space="preserve">ensure correct behaviour of </w:t>
            </w:r>
            <w:r w:rsidR="00673703" w:rsidRPr="00D85569">
              <w:rPr>
                <w:lang w:eastAsia="zh-CN"/>
              </w:rPr>
              <w:t>DUT</w:t>
            </w:r>
            <w:r w:rsidR="00673703">
              <w:rPr>
                <w:rFonts w:eastAsiaTheme="minorEastAsia"/>
                <w:lang w:eastAsia="zh-CN"/>
              </w:rPr>
              <w:t xml:space="preserve"> </w:t>
            </w:r>
            <w:r w:rsidR="00673703" w:rsidRPr="002673B6">
              <w:rPr>
                <w:rFonts w:cs="Arial"/>
                <w:bCs/>
                <w:i/>
                <w:color w:val="00B050"/>
                <w:sz w:val="16"/>
                <w:szCs w:val="16"/>
              </w:rPr>
              <w:t>Doc 57_0</w:t>
            </w:r>
            <w:r w:rsidR="00673703">
              <w:rPr>
                <w:rFonts w:cs="Arial"/>
                <w:bCs/>
                <w:i/>
                <w:color w:val="00B050"/>
                <w:sz w:val="16"/>
                <w:szCs w:val="16"/>
              </w:rPr>
              <w:t>55</w:t>
            </w:r>
          </w:p>
        </w:tc>
      </w:tr>
      <w:tr w:rsidR="00FB0B9F" w:rsidRPr="003726AD" w14:paraId="2141A9BF" w14:textId="77777777" w:rsidTr="00493B77">
        <w:tc>
          <w:tcPr>
            <w:tcW w:w="622" w:type="dxa"/>
          </w:tcPr>
          <w:p w14:paraId="4652AE43" w14:textId="77777777" w:rsidR="00FB0B9F" w:rsidRPr="009F16C0" w:rsidRDefault="00FB0B9F" w:rsidP="00401A9A">
            <w:pPr>
              <w:pStyle w:val="TableText"/>
            </w:pPr>
          </w:p>
        </w:tc>
        <w:tc>
          <w:tcPr>
            <w:tcW w:w="1133" w:type="dxa"/>
          </w:tcPr>
          <w:p w14:paraId="6CF42438" w14:textId="77777777" w:rsidR="00FB0B9F" w:rsidRPr="009F16C0" w:rsidRDefault="00FB0B9F" w:rsidP="00401A9A">
            <w:pPr>
              <w:pStyle w:val="TableText"/>
            </w:pPr>
          </w:p>
        </w:tc>
        <w:tc>
          <w:tcPr>
            <w:tcW w:w="1276" w:type="dxa"/>
          </w:tcPr>
          <w:p w14:paraId="6D1E570D" w14:textId="77777777" w:rsidR="00FB0B9F" w:rsidRDefault="00FB0B9F" w:rsidP="009E4A30">
            <w:pPr>
              <w:pStyle w:val="TableText"/>
            </w:pPr>
            <w:r>
              <w:t>51.1.4.7.1-2</w:t>
            </w:r>
          </w:p>
        </w:tc>
        <w:tc>
          <w:tcPr>
            <w:tcW w:w="6249" w:type="dxa"/>
          </w:tcPr>
          <w:p w14:paraId="3FFE7E57" w14:textId="77777777" w:rsidR="00FB0B9F" w:rsidRDefault="00FB0B9F" w:rsidP="00FB0B9F">
            <w:pPr>
              <w:pStyle w:val="TableText"/>
            </w:pPr>
            <w:r>
              <w:t xml:space="preserve">Improving test cases </w:t>
            </w:r>
            <w:r w:rsidRPr="002673B6">
              <w:rPr>
                <w:rFonts w:cs="Arial"/>
                <w:bCs/>
                <w:i/>
                <w:color w:val="00B050"/>
                <w:sz w:val="16"/>
                <w:szCs w:val="16"/>
              </w:rPr>
              <w:t>FT Doc 57_0</w:t>
            </w:r>
            <w:r>
              <w:rPr>
                <w:rFonts w:cs="Arial"/>
                <w:bCs/>
                <w:i/>
                <w:color w:val="00B050"/>
                <w:sz w:val="16"/>
                <w:szCs w:val="16"/>
              </w:rPr>
              <w:t>45</w:t>
            </w:r>
          </w:p>
        </w:tc>
      </w:tr>
      <w:tr w:rsidR="00371F0A" w:rsidRPr="003726AD" w14:paraId="0CF10110" w14:textId="77777777" w:rsidTr="00493B77">
        <w:tc>
          <w:tcPr>
            <w:tcW w:w="622" w:type="dxa"/>
          </w:tcPr>
          <w:p w14:paraId="6F19CB91" w14:textId="77777777" w:rsidR="00371F0A" w:rsidRPr="009F16C0" w:rsidRDefault="00371F0A" w:rsidP="00401A9A">
            <w:pPr>
              <w:pStyle w:val="TableText"/>
            </w:pPr>
          </w:p>
        </w:tc>
        <w:tc>
          <w:tcPr>
            <w:tcW w:w="1133" w:type="dxa"/>
          </w:tcPr>
          <w:p w14:paraId="4BA368F2" w14:textId="77777777" w:rsidR="00371F0A" w:rsidRPr="009F16C0" w:rsidRDefault="00371F0A" w:rsidP="00401A9A">
            <w:pPr>
              <w:pStyle w:val="TableText"/>
            </w:pPr>
          </w:p>
        </w:tc>
        <w:tc>
          <w:tcPr>
            <w:tcW w:w="1276" w:type="dxa"/>
          </w:tcPr>
          <w:p w14:paraId="56FDDBB6" w14:textId="77777777" w:rsidR="00371F0A" w:rsidRDefault="00371F0A" w:rsidP="009E4A30">
            <w:pPr>
              <w:pStyle w:val="TableText"/>
            </w:pPr>
            <w:r>
              <w:t>51.1.8</w:t>
            </w:r>
            <w:r w:rsidR="008A1DBE">
              <w:t>.3-4</w:t>
            </w:r>
          </w:p>
        </w:tc>
        <w:tc>
          <w:tcPr>
            <w:tcW w:w="6249" w:type="dxa"/>
          </w:tcPr>
          <w:p w14:paraId="63E2C01D" w14:textId="77777777" w:rsidR="00371F0A" w:rsidRDefault="00371F0A" w:rsidP="00371F0A">
            <w:pPr>
              <w:pStyle w:val="TableText"/>
            </w:pPr>
            <w:r>
              <w:t xml:space="preserve">Addition of test cases to enable </w:t>
            </w:r>
            <w:r>
              <w:rPr>
                <w:rFonts w:eastAsiaTheme="minorEastAsia" w:hint="eastAsia"/>
                <w:lang w:eastAsia="zh-CN"/>
              </w:rPr>
              <w:t>video alerting tone during call establishment.</w:t>
            </w:r>
            <w:r w:rsidRPr="002673B6">
              <w:rPr>
                <w:rFonts w:cs="Arial"/>
                <w:bCs/>
                <w:i/>
                <w:color w:val="00B050"/>
                <w:sz w:val="16"/>
                <w:szCs w:val="16"/>
              </w:rPr>
              <w:t xml:space="preserve"> </w:t>
            </w:r>
            <w:r w:rsidR="00E72FCE" w:rsidRPr="002673B6">
              <w:rPr>
                <w:rFonts w:cs="Arial"/>
                <w:bCs/>
                <w:i/>
                <w:color w:val="00B050"/>
                <w:sz w:val="16"/>
                <w:szCs w:val="16"/>
              </w:rPr>
              <w:t xml:space="preserve">FT </w:t>
            </w:r>
            <w:r w:rsidRPr="002673B6">
              <w:rPr>
                <w:rFonts w:cs="Arial"/>
                <w:bCs/>
                <w:i/>
                <w:color w:val="00B050"/>
                <w:sz w:val="16"/>
                <w:szCs w:val="16"/>
              </w:rPr>
              <w:t>Doc 57_0</w:t>
            </w:r>
            <w:r>
              <w:rPr>
                <w:rFonts w:cs="Arial"/>
                <w:bCs/>
                <w:i/>
                <w:color w:val="00B050"/>
                <w:sz w:val="16"/>
                <w:szCs w:val="16"/>
              </w:rPr>
              <w:t>39</w:t>
            </w:r>
          </w:p>
        </w:tc>
      </w:tr>
      <w:tr w:rsidR="003761D4" w:rsidRPr="003726AD" w14:paraId="55F6118A" w14:textId="77777777" w:rsidTr="00493B77">
        <w:tc>
          <w:tcPr>
            <w:tcW w:w="622" w:type="dxa"/>
          </w:tcPr>
          <w:p w14:paraId="14C28534" w14:textId="77777777" w:rsidR="003761D4" w:rsidRPr="009F16C0" w:rsidRDefault="003761D4" w:rsidP="00401A9A">
            <w:pPr>
              <w:pStyle w:val="TableText"/>
            </w:pPr>
          </w:p>
        </w:tc>
        <w:tc>
          <w:tcPr>
            <w:tcW w:w="1133" w:type="dxa"/>
          </w:tcPr>
          <w:p w14:paraId="057CCCD3" w14:textId="77777777" w:rsidR="003761D4" w:rsidRPr="009F16C0" w:rsidRDefault="003761D4" w:rsidP="00401A9A">
            <w:pPr>
              <w:pStyle w:val="TableText"/>
            </w:pPr>
          </w:p>
        </w:tc>
        <w:tc>
          <w:tcPr>
            <w:tcW w:w="1276" w:type="dxa"/>
          </w:tcPr>
          <w:p w14:paraId="1FCA5F38" w14:textId="77777777" w:rsidR="003761D4" w:rsidRDefault="003761D4" w:rsidP="009E4A30">
            <w:pPr>
              <w:pStyle w:val="TableText"/>
            </w:pPr>
          </w:p>
        </w:tc>
        <w:tc>
          <w:tcPr>
            <w:tcW w:w="6249" w:type="dxa"/>
          </w:tcPr>
          <w:p w14:paraId="31B3B366" w14:textId="77777777" w:rsidR="003761D4" w:rsidRDefault="003761D4" w:rsidP="0032299A">
            <w:pPr>
              <w:pStyle w:val="TableText"/>
            </w:pPr>
          </w:p>
        </w:tc>
      </w:tr>
      <w:tr w:rsidR="0032299A" w:rsidRPr="003726AD" w14:paraId="6DD7F96A" w14:textId="77777777" w:rsidTr="00493B77">
        <w:tc>
          <w:tcPr>
            <w:tcW w:w="622" w:type="dxa"/>
          </w:tcPr>
          <w:p w14:paraId="5C0BD1E5" w14:textId="77777777" w:rsidR="0032299A" w:rsidRPr="009F16C0" w:rsidRDefault="0032299A" w:rsidP="00401A9A">
            <w:pPr>
              <w:pStyle w:val="TableText"/>
            </w:pPr>
          </w:p>
        </w:tc>
        <w:tc>
          <w:tcPr>
            <w:tcW w:w="1133" w:type="dxa"/>
          </w:tcPr>
          <w:p w14:paraId="4C801435" w14:textId="77777777" w:rsidR="0032299A" w:rsidRPr="009F16C0" w:rsidRDefault="0032299A" w:rsidP="00401A9A">
            <w:pPr>
              <w:pStyle w:val="TableText"/>
            </w:pPr>
          </w:p>
        </w:tc>
        <w:tc>
          <w:tcPr>
            <w:tcW w:w="1276" w:type="dxa"/>
          </w:tcPr>
          <w:p w14:paraId="6894232C" w14:textId="77777777" w:rsidR="0032299A" w:rsidRDefault="0032299A" w:rsidP="009E4A30">
            <w:pPr>
              <w:pStyle w:val="TableText"/>
            </w:pPr>
            <w:r>
              <w:t>51.1.8.2</w:t>
            </w:r>
          </w:p>
        </w:tc>
        <w:tc>
          <w:tcPr>
            <w:tcW w:w="6249" w:type="dxa"/>
          </w:tcPr>
          <w:p w14:paraId="16163ABC" w14:textId="77777777" w:rsidR="0032299A" w:rsidRDefault="0032299A" w:rsidP="0032299A">
            <w:pPr>
              <w:pStyle w:val="TableText"/>
            </w:pPr>
            <w:r>
              <w:t xml:space="preserve">Updating test case </w:t>
            </w:r>
            <w:r w:rsidRPr="002673B6">
              <w:rPr>
                <w:rFonts w:cs="Arial"/>
                <w:bCs/>
                <w:i/>
                <w:color w:val="00B050"/>
                <w:sz w:val="16"/>
                <w:szCs w:val="16"/>
              </w:rPr>
              <w:t>FT Doc 57_0</w:t>
            </w:r>
            <w:r>
              <w:rPr>
                <w:rFonts w:cs="Arial"/>
                <w:bCs/>
                <w:i/>
                <w:color w:val="00B050"/>
                <w:sz w:val="16"/>
                <w:szCs w:val="16"/>
              </w:rPr>
              <w:t>41</w:t>
            </w:r>
          </w:p>
        </w:tc>
      </w:tr>
      <w:tr w:rsidR="00EC2313" w:rsidRPr="003726AD" w14:paraId="1726D9C5" w14:textId="77777777" w:rsidTr="00493B77">
        <w:tc>
          <w:tcPr>
            <w:tcW w:w="622" w:type="dxa"/>
          </w:tcPr>
          <w:p w14:paraId="11883D6A" w14:textId="77777777" w:rsidR="00EC2313" w:rsidRPr="009F16C0" w:rsidRDefault="00EC2313" w:rsidP="00401A9A">
            <w:pPr>
              <w:pStyle w:val="TableText"/>
            </w:pPr>
          </w:p>
        </w:tc>
        <w:tc>
          <w:tcPr>
            <w:tcW w:w="1133" w:type="dxa"/>
          </w:tcPr>
          <w:p w14:paraId="32A8C02F" w14:textId="77777777" w:rsidR="00EC2313" w:rsidRPr="009F16C0" w:rsidRDefault="00EC2313" w:rsidP="00401A9A">
            <w:pPr>
              <w:pStyle w:val="TableText"/>
            </w:pPr>
          </w:p>
        </w:tc>
        <w:tc>
          <w:tcPr>
            <w:tcW w:w="1276" w:type="dxa"/>
          </w:tcPr>
          <w:p w14:paraId="0EE19927" w14:textId="77777777" w:rsidR="00EC2313" w:rsidRDefault="00EC2313" w:rsidP="009E4A30">
            <w:pPr>
              <w:pStyle w:val="TableText"/>
            </w:pPr>
            <w:r>
              <w:t>51.6.7</w:t>
            </w:r>
          </w:p>
        </w:tc>
        <w:tc>
          <w:tcPr>
            <w:tcW w:w="6249" w:type="dxa"/>
          </w:tcPr>
          <w:p w14:paraId="7FBD2AFB" w14:textId="77777777" w:rsidR="00EC2313" w:rsidRDefault="00EC2313" w:rsidP="0020369D">
            <w:pPr>
              <w:pStyle w:val="TableText"/>
            </w:pPr>
            <w:r>
              <w:t xml:space="preserve">Addition of a new test case related to IR.94 interworking </w:t>
            </w:r>
            <w:r w:rsidRPr="002673B6">
              <w:rPr>
                <w:rFonts w:cs="Arial"/>
                <w:bCs/>
                <w:i/>
                <w:color w:val="00B050"/>
                <w:sz w:val="16"/>
                <w:szCs w:val="16"/>
              </w:rPr>
              <w:t>FT Doc 57_0</w:t>
            </w:r>
            <w:r>
              <w:rPr>
                <w:rFonts w:cs="Arial"/>
                <w:bCs/>
                <w:i/>
                <w:color w:val="00B050"/>
                <w:sz w:val="16"/>
                <w:szCs w:val="16"/>
              </w:rPr>
              <w:t>4</w:t>
            </w:r>
            <w:r w:rsidR="0020369D">
              <w:rPr>
                <w:rFonts w:cs="Arial"/>
                <w:bCs/>
                <w:i/>
                <w:color w:val="00B050"/>
                <w:sz w:val="16"/>
                <w:szCs w:val="16"/>
              </w:rPr>
              <w:t>6</w:t>
            </w:r>
          </w:p>
        </w:tc>
      </w:tr>
      <w:tr w:rsidR="003726AD" w:rsidRPr="003726AD" w14:paraId="1AB9E937" w14:textId="77777777" w:rsidTr="00493B77">
        <w:tc>
          <w:tcPr>
            <w:tcW w:w="622" w:type="dxa"/>
          </w:tcPr>
          <w:p w14:paraId="487D1456" w14:textId="77777777" w:rsidR="003726AD" w:rsidRPr="009F16C0" w:rsidRDefault="003726AD" w:rsidP="00401A9A">
            <w:pPr>
              <w:pStyle w:val="TableText"/>
            </w:pPr>
          </w:p>
        </w:tc>
        <w:tc>
          <w:tcPr>
            <w:tcW w:w="1133" w:type="dxa"/>
          </w:tcPr>
          <w:p w14:paraId="018202CF" w14:textId="77777777" w:rsidR="003726AD" w:rsidRPr="009F16C0" w:rsidRDefault="003726AD" w:rsidP="00401A9A">
            <w:pPr>
              <w:pStyle w:val="TableText"/>
            </w:pPr>
          </w:p>
        </w:tc>
        <w:tc>
          <w:tcPr>
            <w:tcW w:w="1276" w:type="dxa"/>
          </w:tcPr>
          <w:p w14:paraId="73B27153" w14:textId="77777777" w:rsidR="003726AD" w:rsidRDefault="009E4A30" w:rsidP="009E4A30">
            <w:pPr>
              <w:pStyle w:val="TableText"/>
            </w:pPr>
            <w:r>
              <w:t>51.10.1-2-3</w:t>
            </w:r>
          </w:p>
        </w:tc>
        <w:tc>
          <w:tcPr>
            <w:tcW w:w="6249" w:type="dxa"/>
          </w:tcPr>
          <w:p w14:paraId="1FB26ADA" w14:textId="77777777" w:rsidR="003726AD" w:rsidRPr="003726AD" w:rsidRDefault="003726AD" w:rsidP="003726AD">
            <w:pPr>
              <w:pStyle w:val="TableText"/>
            </w:pPr>
            <w:r>
              <w:t xml:space="preserve">Improving test cases </w:t>
            </w:r>
            <w:r w:rsidRPr="002673B6">
              <w:rPr>
                <w:rFonts w:cs="Arial"/>
                <w:bCs/>
                <w:i/>
                <w:color w:val="00B050"/>
                <w:sz w:val="16"/>
                <w:szCs w:val="16"/>
              </w:rPr>
              <w:t>FT Doc 57_016</w:t>
            </w:r>
          </w:p>
        </w:tc>
      </w:tr>
      <w:tr w:rsidR="009E4A30" w:rsidRPr="003726AD" w14:paraId="3AE10F93" w14:textId="77777777" w:rsidTr="00493B77">
        <w:tc>
          <w:tcPr>
            <w:tcW w:w="622" w:type="dxa"/>
          </w:tcPr>
          <w:p w14:paraId="6934A969" w14:textId="77777777" w:rsidR="009E4A30" w:rsidRPr="009F16C0" w:rsidRDefault="009E4A30" w:rsidP="009C626E">
            <w:pPr>
              <w:pStyle w:val="TableText"/>
            </w:pPr>
          </w:p>
        </w:tc>
        <w:tc>
          <w:tcPr>
            <w:tcW w:w="1133" w:type="dxa"/>
          </w:tcPr>
          <w:p w14:paraId="24541775" w14:textId="77777777" w:rsidR="009E4A30" w:rsidRPr="009F16C0" w:rsidRDefault="009E4A30" w:rsidP="009C626E">
            <w:pPr>
              <w:pStyle w:val="TableText"/>
            </w:pPr>
          </w:p>
        </w:tc>
        <w:tc>
          <w:tcPr>
            <w:tcW w:w="1276" w:type="dxa"/>
          </w:tcPr>
          <w:p w14:paraId="4914B613" w14:textId="77777777" w:rsidR="009E4A30" w:rsidRDefault="009E4A30" w:rsidP="009E4A30">
            <w:pPr>
              <w:pStyle w:val="TableText"/>
            </w:pPr>
            <w:r>
              <w:t>51.10.4-5-6</w:t>
            </w:r>
          </w:p>
        </w:tc>
        <w:tc>
          <w:tcPr>
            <w:tcW w:w="6249" w:type="dxa"/>
          </w:tcPr>
          <w:p w14:paraId="3A99D730" w14:textId="77777777" w:rsidR="009E4A30" w:rsidRPr="003726AD" w:rsidRDefault="009E4A30" w:rsidP="009F69B8">
            <w:pPr>
              <w:pStyle w:val="TableText"/>
            </w:pPr>
            <w:r>
              <w:t xml:space="preserve">Adding new test cases </w:t>
            </w:r>
            <w:r w:rsidRPr="002673B6">
              <w:rPr>
                <w:rFonts w:cs="Arial"/>
                <w:bCs/>
                <w:i/>
                <w:color w:val="00B050"/>
                <w:sz w:val="16"/>
                <w:szCs w:val="16"/>
              </w:rPr>
              <w:t>FT Doc 57_016</w:t>
            </w:r>
          </w:p>
        </w:tc>
      </w:tr>
      <w:tr w:rsidR="002A0069" w:rsidRPr="009F16C0" w14:paraId="12215816" w14:textId="77777777" w:rsidTr="00493B77">
        <w:tc>
          <w:tcPr>
            <w:tcW w:w="622" w:type="dxa"/>
          </w:tcPr>
          <w:p w14:paraId="671F4AA6" w14:textId="77777777" w:rsidR="002A0069" w:rsidRPr="009F16C0" w:rsidRDefault="002A0069" w:rsidP="00401A9A">
            <w:pPr>
              <w:pStyle w:val="TableText"/>
            </w:pPr>
          </w:p>
        </w:tc>
        <w:tc>
          <w:tcPr>
            <w:tcW w:w="1133" w:type="dxa"/>
          </w:tcPr>
          <w:p w14:paraId="367FB0C0" w14:textId="77777777" w:rsidR="002A0069" w:rsidRPr="009F16C0" w:rsidRDefault="002A0069" w:rsidP="00401A9A">
            <w:pPr>
              <w:pStyle w:val="TableText"/>
            </w:pPr>
          </w:p>
        </w:tc>
        <w:tc>
          <w:tcPr>
            <w:tcW w:w="1276" w:type="dxa"/>
          </w:tcPr>
          <w:p w14:paraId="5BAC858C" w14:textId="77777777" w:rsidR="002A0069" w:rsidRDefault="005F2FC3" w:rsidP="002737CD">
            <w:pPr>
              <w:pStyle w:val="TableText"/>
            </w:pPr>
            <w:r>
              <w:t xml:space="preserve">58 </w:t>
            </w:r>
          </w:p>
        </w:tc>
        <w:tc>
          <w:tcPr>
            <w:tcW w:w="6249" w:type="dxa"/>
          </w:tcPr>
          <w:p w14:paraId="048C36DC" w14:textId="77777777" w:rsidR="002A0069" w:rsidRPr="005F2FC3" w:rsidRDefault="005F2FC3" w:rsidP="005F2FC3">
            <w:pPr>
              <w:pStyle w:val="CSFieldInfo"/>
              <w:framePr w:wrap="auto" w:vAnchor="margin" w:hAnchor="text" w:yAlign="inline"/>
            </w:pPr>
            <w:r w:rsidRPr="005F2FC3">
              <w:rPr>
                <w:rFonts w:cs="Times New Roman"/>
                <w:bCs w:val="0"/>
                <w:sz w:val="18"/>
              </w:rPr>
              <w:t>New RCS headers</w:t>
            </w:r>
            <w:r>
              <w:rPr>
                <w:lang w:val="en-US"/>
              </w:rPr>
              <w:t>.</w:t>
            </w:r>
            <w:r w:rsidRPr="009F16C0">
              <w:rPr>
                <w:i/>
                <w:color w:val="00B050"/>
                <w:sz w:val="16"/>
                <w:szCs w:val="16"/>
              </w:rPr>
              <w:t xml:space="preserve"> FT Doc 5</w:t>
            </w:r>
            <w:r>
              <w:rPr>
                <w:i/>
                <w:color w:val="00B050"/>
                <w:sz w:val="16"/>
                <w:szCs w:val="16"/>
              </w:rPr>
              <w:t>7</w:t>
            </w:r>
            <w:r w:rsidRPr="009F16C0">
              <w:rPr>
                <w:i/>
                <w:color w:val="00B050"/>
                <w:sz w:val="16"/>
                <w:szCs w:val="16"/>
              </w:rPr>
              <w:t>_</w:t>
            </w:r>
            <w:r>
              <w:rPr>
                <w:i/>
                <w:color w:val="00B050"/>
                <w:sz w:val="16"/>
                <w:szCs w:val="16"/>
              </w:rPr>
              <w:t>037</w:t>
            </w:r>
          </w:p>
        </w:tc>
      </w:tr>
      <w:tr w:rsidR="00370F8B" w:rsidRPr="009F16C0" w14:paraId="4FB30A2C" w14:textId="77777777" w:rsidTr="00493B77">
        <w:tc>
          <w:tcPr>
            <w:tcW w:w="622" w:type="dxa"/>
          </w:tcPr>
          <w:p w14:paraId="243D0661" w14:textId="77777777" w:rsidR="00370F8B" w:rsidRPr="009F16C0" w:rsidRDefault="00370F8B" w:rsidP="00401A9A">
            <w:pPr>
              <w:pStyle w:val="TableText"/>
            </w:pPr>
          </w:p>
        </w:tc>
        <w:tc>
          <w:tcPr>
            <w:tcW w:w="1133" w:type="dxa"/>
          </w:tcPr>
          <w:p w14:paraId="542A8E87" w14:textId="77777777" w:rsidR="00370F8B" w:rsidRPr="009F16C0" w:rsidRDefault="00370F8B" w:rsidP="00401A9A">
            <w:pPr>
              <w:pStyle w:val="TableText"/>
            </w:pPr>
          </w:p>
        </w:tc>
        <w:tc>
          <w:tcPr>
            <w:tcW w:w="1276" w:type="dxa"/>
          </w:tcPr>
          <w:p w14:paraId="7FAAC255" w14:textId="77777777" w:rsidR="00370F8B" w:rsidRDefault="00370F8B" w:rsidP="00401A9A">
            <w:pPr>
              <w:pStyle w:val="TableText"/>
            </w:pPr>
            <w:r>
              <w:t>58.1.1.1</w:t>
            </w:r>
          </w:p>
        </w:tc>
        <w:tc>
          <w:tcPr>
            <w:tcW w:w="6249" w:type="dxa"/>
          </w:tcPr>
          <w:p w14:paraId="54EE294B" w14:textId="77777777" w:rsidR="00370F8B" w:rsidRPr="005F2FC3" w:rsidRDefault="00371AA9" w:rsidP="00370F8B">
            <w:pPr>
              <w:pStyle w:val="TableText"/>
              <w:rPr>
                <w:bCs/>
              </w:rPr>
            </w:pPr>
            <w:r w:rsidRPr="00795D5E">
              <w:rPr>
                <w:bCs/>
              </w:rPr>
              <w:t>Editorial change</w:t>
            </w:r>
            <w:r w:rsidR="00370F8B">
              <w:rPr>
                <w:lang w:val="en-US"/>
              </w:rPr>
              <w:t>.</w:t>
            </w:r>
            <w:r w:rsidR="00370F8B" w:rsidRPr="009F16C0">
              <w:rPr>
                <w:i/>
                <w:color w:val="00B050"/>
                <w:sz w:val="16"/>
                <w:szCs w:val="16"/>
              </w:rPr>
              <w:t xml:space="preserve"> FT Doc 5</w:t>
            </w:r>
            <w:r w:rsidR="00370F8B">
              <w:rPr>
                <w:i/>
                <w:color w:val="00B050"/>
                <w:sz w:val="16"/>
                <w:szCs w:val="16"/>
              </w:rPr>
              <w:t>7</w:t>
            </w:r>
            <w:r w:rsidR="00370F8B" w:rsidRPr="009F16C0">
              <w:rPr>
                <w:i/>
                <w:color w:val="00B050"/>
                <w:sz w:val="16"/>
                <w:szCs w:val="16"/>
              </w:rPr>
              <w:t>_</w:t>
            </w:r>
            <w:r w:rsidR="00370F8B">
              <w:rPr>
                <w:i/>
                <w:color w:val="00B050"/>
                <w:sz w:val="16"/>
                <w:szCs w:val="16"/>
              </w:rPr>
              <w:t>010</w:t>
            </w:r>
          </w:p>
        </w:tc>
      </w:tr>
      <w:tr w:rsidR="009E3812" w:rsidRPr="009E3812" w14:paraId="2F3C9FDC" w14:textId="77777777" w:rsidTr="00493B77">
        <w:tc>
          <w:tcPr>
            <w:tcW w:w="622" w:type="dxa"/>
          </w:tcPr>
          <w:p w14:paraId="229A115A" w14:textId="77777777" w:rsidR="009E3812" w:rsidRPr="009F16C0" w:rsidRDefault="009E3812" w:rsidP="00401A9A">
            <w:pPr>
              <w:pStyle w:val="TableText"/>
            </w:pPr>
          </w:p>
        </w:tc>
        <w:tc>
          <w:tcPr>
            <w:tcW w:w="1133" w:type="dxa"/>
          </w:tcPr>
          <w:p w14:paraId="0B987B98" w14:textId="77777777" w:rsidR="009E3812" w:rsidRPr="009F16C0" w:rsidRDefault="009E3812" w:rsidP="00401A9A">
            <w:pPr>
              <w:pStyle w:val="TableText"/>
            </w:pPr>
          </w:p>
        </w:tc>
        <w:tc>
          <w:tcPr>
            <w:tcW w:w="1276" w:type="dxa"/>
          </w:tcPr>
          <w:p w14:paraId="73CA3E26" w14:textId="77777777" w:rsidR="009E3812" w:rsidRDefault="009E3812" w:rsidP="00401A9A">
            <w:pPr>
              <w:pStyle w:val="TableText"/>
            </w:pPr>
            <w:r>
              <w:t>58.1.1.2</w:t>
            </w:r>
          </w:p>
        </w:tc>
        <w:tc>
          <w:tcPr>
            <w:tcW w:w="6249" w:type="dxa"/>
          </w:tcPr>
          <w:p w14:paraId="30BF2008" w14:textId="77777777" w:rsidR="009E3812" w:rsidRPr="009E3812" w:rsidRDefault="009E3812" w:rsidP="00D25A47">
            <w:pPr>
              <w:pStyle w:val="TableText"/>
            </w:pPr>
            <w:r w:rsidRPr="009E3812">
              <w:t xml:space="preserve">Adding </w:t>
            </w:r>
            <w:r>
              <w:t xml:space="preserve">New BB test case </w:t>
            </w:r>
            <w:r w:rsidRPr="009E3812">
              <w:rPr>
                <w:sz w:val="16"/>
                <w:szCs w:val="16"/>
              </w:rPr>
              <w:t>(According to RCS BB IOT test matrix v4.0)</w:t>
            </w:r>
            <w:r>
              <w:rPr>
                <w:lang w:val="en-US"/>
              </w:rPr>
              <w:t>.</w:t>
            </w:r>
            <w:r w:rsidRPr="009F16C0">
              <w:rPr>
                <w:i/>
                <w:color w:val="00B050"/>
                <w:sz w:val="16"/>
                <w:szCs w:val="16"/>
              </w:rPr>
              <w:t xml:space="preserve"> FT Doc 5</w:t>
            </w:r>
            <w:r>
              <w:rPr>
                <w:i/>
                <w:color w:val="00B050"/>
                <w:sz w:val="16"/>
                <w:szCs w:val="16"/>
              </w:rPr>
              <w:t>7</w:t>
            </w:r>
            <w:r w:rsidRPr="009F16C0">
              <w:rPr>
                <w:i/>
                <w:color w:val="00B050"/>
                <w:sz w:val="16"/>
                <w:szCs w:val="16"/>
              </w:rPr>
              <w:t>_</w:t>
            </w:r>
            <w:r>
              <w:rPr>
                <w:i/>
                <w:color w:val="00B050"/>
                <w:sz w:val="16"/>
                <w:szCs w:val="16"/>
              </w:rPr>
              <w:t>050</w:t>
            </w:r>
          </w:p>
        </w:tc>
      </w:tr>
      <w:tr w:rsidR="00370F8B" w:rsidRPr="009F16C0" w14:paraId="6B8131EB" w14:textId="77777777" w:rsidTr="00493B77">
        <w:tc>
          <w:tcPr>
            <w:tcW w:w="622" w:type="dxa"/>
          </w:tcPr>
          <w:p w14:paraId="43CD834D" w14:textId="77777777" w:rsidR="00370F8B" w:rsidRPr="009F16C0" w:rsidRDefault="00370F8B" w:rsidP="00401A9A">
            <w:pPr>
              <w:pStyle w:val="TableText"/>
            </w:pPr>
          </w:p>
        </w:tc>
        <w:tc>
          <w:tcPr>
            <w:tcW w:w="1133" w:type="dxa"/>
          </w:tcPr>
          <w:p w14:paraId="3E330CA5" w14:textId="77777777" w:rsidR="00370F8B" w:rsidRPr="009F16C0" w:rsidRDefault="00370F8B" w:rsidP="00401A9A">
            <w:pPr>
              <w:pStyle w:val="TableText"/>
            </w:pPr>
          </w:p>
        </w:tc>
        <w:tc>
          <w:tcPr>
            <w:tcW w:w="1276" w:type="dxa"/>
          </w:tcPr>
          <w:p w14:paraId="4778F074" w14:textId="77777777" w:rsidR="00370F8B" w:rsidRDefault="00370F8B" w:rsidP="00401A9A">
            <w:pPr>
              <w:pStyle w:val="TableText"/>
            </w:pPr>
            <w:r>
              <w:t>58.1.4.1</w:t>
            </w:r>
          </w:p>
        </w:tc>
        <w:tc>
          <w:tcPr>
            <w:tcW w:w="6249" w:type="dxa"/>
          </w:tcPr>
          <w:p w14:paraId="05AD7C2B" w14:textId="77777777" w:rsidR="00370F8B" w:rsidRPr="005F2FC3" w:rsidRDefault="00371AA9" w:rsidP="00D37F0C">
            <w:pPr>
              <w:pStyle w:val="TableText"/>
              <w:rPr>
                <w:bCs/>
              </w:rPr>
            </w:pPr>
            <w:r w:rsidRPr="00795D5E">
              <w:rPr>
                <w:bCs/>
              </w:rPr>
              <w:t>Editorial change</w:t>
            </w:r>
            <w:r w:rsidR="00370F8B">
              <w:rPr>
                <w:lang w:val="en-US"/>
              </w:rPr>
              <w:t>.</w:t>
            </w:r>
            <w:r w:rsidR="00370F8B" w:rsidRPr="009F16C0">
              <w:rPr>
                <w:i/>
                <w:color w:val="00B050"/>
                <w:sz w:val="16"/>
                <w:szCs w:val="16"/>
              </w:rPr>
              <w:t xml:space="preserve"> FT Doc 5</w:t>
            </w:r>
            <w:r w:rsidR="00370F8B">
              <w:rPr>
                <w:i/>
                <w:color w:val="00B050"/>
                <w:sz w:val="16"/>
                <w:szCs w:val="16"/>
              </w:rPr>
              <w:t>7</w:t>
            </w:r>
            <w:r w:rsidR="00370F8B" w:rsidRPr="009F16C0">
              <w:rPr>
                <w:i/>
                <w:color w:val="00B050"/>
                <w:sz w:val="16"/>
                <w:szCs w:val="16"/>
              </w:rPr>
              <w:t>_</w:t>
            </w:r>
            <w:r w:rsidR="00370F8B">
              <w:rPr>
                <w:i/>
                <w:color w:val="00B050"/>
                <w:sz w:val="16"/>
                <w:szCs w:val="16"/>
              </w:rPr>
              <w:t>010</w:t>
            </w:r>
          </w:p>
        </w:tc>
      </w:tr>
      <w:tr w:rsidR="009E3812" w:rsidRPr="009E3812" w14:paraId="1BB3F553" w14:textId="77777777" w:rsidTr="00493B77">
        <w:tc>
          <w:tcPr>
            <w:tcW w:w="622" w:type="dxa"/>
          </w:tcPr>
          <w:p w14:paraId="5664FC55" w14:textId="77777777" w:rsidR="009E3812" w:rsidRPr="009F16C0" w:rsidRDefault="009E3812" w:rsidP="009C626E">
            <w:pPr>
              <w:pStyle w:val="TableText"/>
            </w:pPr>
          </w:p>
        </w:tc>
        <w:tc>
          <w:tcPr>
            <w:tcW w:w="1133" w:type="dxa"/>
          </w:tcPr>
          <w:p w14:paraId="7B311B5F" w14:textId="77777777" w:rsidR="009E3812" w:rsidRPr="009F16C0" w:rsidRDefault="009E3812" w:rsidP="009C626E">
            <w:pPr>
              <w:pStyle w:val="TableText"/>
            </w:pPr>
          </w:p>
        </w:tc>
        <w:tc>
          <w:tcPr>
            <w:tcW w:w="1276" w:type="dxa"/>
          </w:tcPr>
          <w:p w14:paraId="25F40B31" w14:textId="77777777" w:rsidR="009E3812" w:rsidRDefault="009E3812" w:rsidP="009E3812">
            <w:pPr>
              <w:pStyle w:val="TableText"/>
            </w:pPr>
            <w:r>
              <w:t>58.1.7.4</w:t>
            </w:r>
          </w:p>
        </w:tc>
        <w:tc>
          <w:tcPr>
            <w:tcW w:w="6249" w:type="dxa"/>
          </w:tcPr>
          <w:p w14:paraId="1E5E1E0F" w14:textId="77777777" w:rsidR="009E3812" w:rsidRPr="009E3812" w:rsidRDefault="009E3812" w:rsidP="00D25A47">
            <w:pPr>
              <w:pStyle w:val="TableText"/>
            </w:pPr>
            <w:r w:rsidRPr="009E3812">
              <w:t xml:space="preserve">Adding </w:t>
            </w:r>
            <w:r>
              <w:t xml:space="preserve">New BB test case </w:t>
            </w:r>
            <w:r w:rsidRPr="009E3812">
              <w:rPr>
                <w:sz w:val="16"/>
                <w:szCs w:val="16"/>
              </w:rPr>
              <w:t>(According to RCS BB IOT test matrix v4.0)</w:t>
            </w:r>
            <w:r>
              <w:rPr>
                <w:lang w:val="en-US"/>
              </w:rPr>
              <w:t>.</w:t>
            </w:r>
            <w:r w:rsidRPr="009F16C0">
              <w:rPr>
                <w:i/>
                <w:color w:val="00B050"/>
                <w:sz w:val="16"/>
                <w:szCs w:val="16"/>
              </w:rPr>
              <w:t xml:space="preserve"> FT Doc 5</w:t>
            </w:r>
            <w:r>
              <w:rPr>
                <w:i/>
                <w:color w:val="00B050"/>
                <w:sz w:val="16"/>
                <w:szCs w:val="16"/>
              </w:rPr>
              <w:t>7</w:t>
            </w:r>
            <w:r w:rsidRPr="009F16C0">
              <w:rPr>
                <w:i/>
                <w:color w:val="00B050"/>
                <w:sz w:val="16"/>
                <w:szCs w:val="16"/>
              </w:rPr>
              <w:t>_</w:t>
            </w:r>
            <w:r>
              <w:rPr>
                <w:i/>
                <w:color w:val="00B050"/>
                <w:sz w:val="16"/>
                <w:szCs w:val="16"/>
              </w:rPr>
              <w:t>050</w:t>
            </w:r>
          </w:p>
        </w:tc>
      </w:tr>
      <w:tr w:rsidR="00370F8B" w:rsidRPr="009F16C0" w14:paraId="63A4E1F4" w14:textId="77777777" w:rsidTr="00493B77">
        <w:tc>
          <w:tcPr>
            <w:tcW w:w="622" w:type="dxa"/>
          </w:tcPr>
          <w:p w14:paraId="61D73CC1" w14:textId="77777777" w:rsidR="00370F8B" w:rsidRPr="009F16C0" w:rsidRDefault="00370F8B" w:rsidP="00401A9A">
            <w:pPr>
              <w:pStyle w:val="TableText"/>
            </w:pPr>
          </w:p>
        </w:tc>
        <w:tc>
          <w:tcPr>
            <w:tcW w:w="1133" w:type="dxa"/>
          </w:tcPr>
          <w:p w14:paraId="19429C85" w14:textId="77777777" w:rsidR="00370F8B" w:rsidRPr="009F16C0" w:rsidRDefault="00370F8B" w:rsidP="00401A9A">
            <w:pPr>
              <w:pStyle w:val="TableText"/>
            </w:pPr>
          </w:p>
        </w:tc>
        <w:tc>
          <w:tcPr>
            <w:tcW w:w="1276" w:type="dxa"/>
          </w:tcPr>
          <w:p w14:paraId="2B7B5D14" w14:textId="77777777" w:rsidR="00370F8B" w:rsidRDefault="00370F8B" w:rsidP="00401A9A">
            <w:pPr>
              <w:pStyle w:val="TableText"/>
            </w:pPr>
            <w:r>
              <w:t>58.6.1.10</w:t>
            </w:r>
          </w:p>
        </w:tc>
        <w:tc>
          <w:tcPr>
            <w:tcW w:w="6249" w:type="dxa"/>
          </w:tcPr>
          <w:p w14:paraId="36AE9C09" w14:textId="77777777" w:rsidR="00370F8B" w:rsidRDefault="00371AA9" w:rsidP="00D37F0C">
            <w:pPr>
              <w:pStyle w:val="TableText"/>
              <w:rPr>
                <w:bCs/>
              </w:rPr>
            </w:pPr>
            <w:r w:rsidRPr="00795D5E">
              <w:rPr>
                <w:bCs/>
              </w:rPr>
              <w:t>Editorial change</w:t>
            </w:r>
            <w:r w:rsidR="00370F8B">
              <w:rPr>
                <w:lang w:val="en-US"/>
              </w:rPr>
              <w:t>.</w:t>
            </w:r>
            <w:r w:rsidR="00370F8B" w:rsidRPr="009F16C0">
              <w:rPr>
                <w:i/>
                <w:color w:val="00B050"/>
                <w:sz w:val="16"/>
                <w:szCs w:val="16"/>
              </w:rPr>
              <w:t xml:space="preserve"> FT Doc 5</w:t>
            </w:r>
            <w:r w:rsidR="00370F8B">
              <w:rPr>
                <w:i/>
                <w:color w:val="00B050"/>
                <w:sz w:val="16"/>
                <w:szCs w:val="16"/>
              </w:rPr>
              <w:t>7</w:t>
            </w:r>
            <w:r w:rsidR="00370F8B" w:rsidRPr="009F16C0">
              <w:rPr>
                <w:i/>
                <w:color w:val="00B050"/>
                <w:sz w:val="16"/>
                <w:szCs w:val="16"/>
              </w:rPr>
              <w:t>_</w:t>
            </w:r>
            <w:r w:rsidR="00370F8B">
              <w:rPr>
                <w:i/>
                <w:color w:val="00B050"/>
                <w:sz w:val="16"/>
                <w:szCs w:val="16"/>
              </w:rPr>
              <w:t>010</w:t>
            </w:r>
          </w:p>
        </w:tc>
      </w:tr>
      <w:tr w:rsidR="00370F8B" w:rsidRPr="009F16C0" w14:paraId="310D005F" w14:textId="77777777" w:rsidTr="00493B77">
        <w:tc>
          <w:tcPr>
            <w:tcW w:w="622" w:type="dxa"/>
          </w:tcPr>
          <w:p w14:paraId="477D41EE" w14:textId="77777777" w:rsidR="00370F8B" w:rsidRPr="009F16C0" w:rsidRDefault="00370F8B" w:rsidP="00401A9A">
            <w:pPr>
              <w:pStyle w:val="TableText"/>
            </w:pPr>
          </w:p>
        </w:tc>
        <w:tc>
          <w:tcPr>
            <w:tcW w:w="1133" w:type="dxa"/>
          </w:tcPr>
          <w:p w14:paraId="2B571DB4" w14:textId="77777777" w:rsidR="00370F8B" w:rsidRPr="009F16C0" w:rsidRDefault="00370F8B" w:rsidP="00401A9A">
            <w:pPr>
              <w:pStyle w:val="TableText"/>
            </w:pPr>
          </w:p>
        </w:tc>
        <w:tc>
          <w:tcPr>
            <w:tcW w:w="1276" w:type="dxa"/>
          </w:tcPr>
          <w:p w14:paraId="481B5EDA" w14:textId="77777777" w:rsidR="00370F8B" w:rsidRDefault="00370F8B" w:rsidP="00401A9A">
            <w:pPr>
              <w:pStyle w:val="TableText"/>
            </w:pPr>
            <w:r>
              <w:t>58.6.1.14</w:t>
            </w:r>
          </w:p>
        </w:tc>
        <w:tc>
          <w:tcPr>
            <w:tcW w:w="6249" w:type="dxa"/>
          </w:tcPr>
          <w:p w14:paraId="5D12B094" w14:textId="77777777" w:rsidR="00370F8B" w:rsidRPr="005F2FC3" w:rsidRDefault="00371AA9" w:rsidP="00D37F0C">
            <w:pPr>
              <w:pStyle w:val="TableText"/>
              <w:rPr>
                <w:bCs/>
              </w:rPr>
            </w:pPr>
            <w:r w:rsidRPr="00795D5E">
              <w:rPr>
                <w:bCs/>
              </w:rPr>
              <w:t>Editorial change</w:t>
            </w:r>
            <w:r w:rsidR="00370F8B">
              <w:rPr>
                <w:lang w:val="en-US"/>
              </w:rPr>
              <w:t>.</w:t>
            </w:r>
            <w:r w:rsidR="00370F8B" w:rsidRPr="009F16C0">
              <w:rPr>
                <w:i/>
                <w:color w:val="00B050"/>
                <w:sz w:val="16"/>
                <w:szCs w:val="16"/>
              </w:rPr>
              <w:t xml:space="preserve"> FT Doc 5</w:t>
            </w:r>
            <w:r w:rsidR="00370F8B">
              <w:rPr>
                <w:i/>
                <w:color w:val="00B050"/>
                <w:sz w:val="16"/>
                <w:szCs w:val="16"/>
              </w:rPr>
              <w:t>7</w:t>
            </w:r>
            <w:r w:rsidR="00370F8B" w:rsidRPr="009F16C0">
              <w:rPr>
                <w:i/>
                <w:color w:val="00B050"/>
                <w:sz w:val="16"/>
                <w:szCs w:val="16"/>
              </w:rPr>
              <w:t>_</w:t>
            </w:r>
            <w:r w:rsidR="00370F8B">
              <w:rPr>
                <w:i/>
                <w:color w:val="00B050"/>
                <w:sz w:val="16"/>
                <w:szCs w:val="16"/>
              </w:rPr>
              <w:t>010</w:t>
            </w:r>
          </w:p>
        </w:tc>
      </w:tr>
      <w:tr w:rsidR="00370F8B" w:rsidRPr="009F16C0" w14:paraId="0949978F" w14:textId="77777777" w:rsidTr="00493B77">
        <w:tc>
          <w:tcPr>
            <w:tcW w:w="622" w:type="dxa"/>
          </w:tcPr>
          <w:p w14:paraId="5AD417D9" w14:textId="77777777" w:rsidR="00370F8B" w:rsidRPr="009F16C0" w:rsidRDefault="00370F8B" w:rsidP="00401A9A">
            <w:pPr>
              <w:pStyle w:val="TableText"/>
            </w:pPr>
          </w:p>
        </w:tc>
        <w:tc>
          <w:tcPr>
            <w:tcW w:w="1133" w:type="dxa"/>
          </w:tcPr>
          <w:p w14:paraId="15A3C9C9" w14:textId="77777777" w:rsidR="00370F8B" w:rsidRPr="009F16C0" w:rsidRDefault="00370F8B" w:rsidP="00401A9A">
            <w:pPr>
              <w:pStyle w:val="TableText"/>
            </w:pPr>
          </w:p>
        </w:tc>
        <w:tc>
          <w:tcPr>
            <w:tcW w:w="1276" w:type="dxa"/>
          </w:tcPr>
          <w:p w14:paraId="4780D15A" w14:textId="77777777" w:rsidR="00370F8B" w:rsidRDefault="00370F8B" w:rsidP="00370F8B">
            <w:pPr>
              <w:pStyle w:val="TableText"/>
            </w:pPr>
            <w:r>
              <w:t>58.6.3.2</w:t>
            </w:r>
          </w:p>
        </w:tc>
        <w:tc>
          <w:tcPr>
            <w:tcW w:w="6249" w:type="dxa"/>
          </w:tcPr>
          <w:p w14:paraId="33EC3F6A" w14:textId="77777777" w:rsidR="00370F8B" w:rsidRPr="005F2FC3" w:rsidRDefault="00371AA9" w:rsidP="00D37F0C">
            <w:pPr>
              <w:pStyle w:val="TableText"/>
              <w:rPr>
                <w:bCs/>
              </w:rPr>
            </w:pPr>
            <w:r w:rsidRPr="00795D5E">
              <w:rPr>
                <w:bCs/>
              </w:rPr>
              <w:t>Editorial change</w:t>
            </w:r>
            <w:r w:rsidR="00370F8B">
              <w:rPr>
                <w:lang w:val="en-US"/>
              </w:rPr>
              <w:t>.</w:t>
            </w:r>
            <w:r w:rsidR="00370F8B" w:rsidRPr="009F16C0">
              <w:rPr>
                <w:i/>
                <w:color w:val="00B050"/>
                <w:sz w:val="16"/>
                <w:szCs w:val="16"/>
              </w:rPr>
              <w:t xml:space="preserve"> FT Doc 5</w:t>
            </w:r>
            <w:r w:rsidR="00370F8B">
              <w:rPr>
                <w:i/>
                <w:color w:val="00B050"/>
                <w:sz w:val="16"/>
                <w:szCs w:val="16"/>
              </w:rPr>
              <w:t>7</w:t>
            </w:r>
            <w:r w:rsidR="00370F8B" w:rsidRPr="009F16C0">
              <w:rPr>
                <w:i/>
                <w:color w:val="00B050"/>
                <w:sz w:val="16"/>
                <w:szCs w:val="16"/>
              </w:rPr>
              <w:t>_</w:t>
            </w:r>
            <w:r w:rsidR="00370F8B">
              <w:rPr>
                <w:i/>
                <w:color w:val="00B050"/>
                <w:sz w:val="16"/>
                <w:szCs w:val="16"/>
              </w:rPr>
              <w:t>010</w:t>
            </w:r>
          </w:p>
        </w:tc>
      </w:tr>
      <w:tr w:rsidR="00370F8B" w:rsidRPr="009F16C0" w14:paraId="057CA822" w14:textId="77777777" w:rsidTr="00493B77">
        <w:tc>
          <w:tcPr>
            <w:tcW w:w="622" w:type="dxa"/>
          </w:tcPr>
          <w:p w14:paraId="6747F874" w14:textId="77777777" w:rsidR="00370F8B" w:rsidRPr="009F16C0" w:rsidRDefault="00370F8B" w:rsidP="00401A9A">
            <w:pPr>
              <w:pStyle w:val="TableText"/>
            </w:pPr>
          </w:p>
        </w:tc>
        <w:tc>
          <w:tcPr>
            <w:tcW w:w="1133" w:type="dxa"/>
          </w:tcPr>
          <w:p w14:paraId="4F135A20" w14:textId="77777777" w:rsidR="00370F8B" w:rsidRPr="009F16C0" w:rsidRDefault="00370F8B" w:rsidP="00401A9A">
            <w:pPr>
              <w:pStyle w:val="TableText"/>
            </w:pPr>
          </w:p>
        </w:tc>
        <w:tc>
          <w:tcPr>
            <w:tcW w:w="1276" w:type="dxa"/>
          </w:tcPr>
          <w:p w14:paraId="34754B40" w14:textId="77777777" w:rsidR="00370F8B" w:rsidRDefault="00370F8B" w:rsidP="00370F8B">
            <w:pPr>
              <w:pStyle w:val="TableText"/>
            </w:pPr>
            <w:r>
              <w:t>58.6.3.18</w:t>
            </w:r>
          </w:p>
        </w:tc>
        <w:tc>
          <w:tcPr>
            <w:tcW w:w="6249" w:type="dxa"/>
          </w:tcPr>
          <w:p w14:paraId="12D4B6FC" w14:textId="77777777" w:rsidR="00370F8B" w:rsidRPr="005F2FC3" w:rsidRDefault="00371AA9" w:rsidP="00D37F0C">
            <w:pPr>
              <w:pStyle w:val="TableText"/>
              <w:rPr>
                <w:bCs/>
              </w:rPr>
            </w:pPr>
            <w:r w:rsidRPr="00795D5E">
              <w:rPr>
                <w:bCs/>
              </w:rPr>
              <w:t>Editorial change</w:t>
            </w:r>
            <w:r w:rsidR="00370F8B">
              <w:rPr>
                <w:lang w:val="en-US"/>
              </w:rPr>
              <w:t>.</w:t>
            </w:r>
            <w:r w:rsidR="00370F8B" w:rsidRPr="009F16C0">
              <w:rPr>
                <w:i/>
                <w:color w:val="00B050"/>
                <w:sz w:val="16"/>
                <w:szCs w:val="16"/>
              </w:rPr>
              <w:t xml:space="preserve"> FT Doc 5</w:t>
            </w:r>
            <w:r w:rsidR="00370F8B">
              <w:rPr>
                <w:i/>
                <w:color w:val="00B050"/>
                <w:sz w:val="16"/>
                <w:szCs w:val="16"/>
              </w:rPr>
              <w:t>7</w:t>
            </w:r>
            <w:r w:rsidR="00370F8B" w:rsidRPr="009F16C0">
              <w:rPr>
                <w:i/>
                <w:color w:val="00B050"/>
                <w:sz w:val="16"/>
                <w:szCs w:val="16"/>
              </w:rPr>
              <w:t>_</w:t>
            </w:r>
            <w:r w:rsidR="00370F8B">
              <w:rPr>
                <w:i/>
                <w:color w:val="00B050"/>
                <w:sz w:val="16"/>
                <w:szCs w:val="16"/>
              </w:rPr>
              <w:t>010</w:t>
            </w:r>
          </w:p>
        </w:tc>
      </w:tr>
      <w:tr w:rsidR="009E3812" w:rsidRPr="009E3812" w14:paraId="5D12F8B3" w14:textId="77777777" w:rsidTr="00493B77">
        <w:tc>
          <w:tcPr>
            <w:tcW w:w="622" w:type="dxa"/>
          </w:tcPr>
          <w:p w14:paraId="1A4AD7E0" w14:textId="77777777" w:rsidR="009E3812" w:rsidRPr="009F16C0" w:rsidRDefault="009E3812" w:rsidP="009C626E">
            <w:pPr>
              <w:pStyle w:val="TableText"/>
            </w:pPr>
          </w:p>
        </w:tc>
        <w:tc>
          <w:tcPr>
            <w:tcW w:w="1133" w:type="dxa"/>
          </w:tcPr>
          <w:p w14:paraId="444876B4" w14:textId="77777777" w:rsidR="009E3812" w:rsidRPr="009F16C0" w:rsidRDefault="009E3812" w:rsidP="009C626E">
            <w:pPr>
              <w:pStyle w:val="TableText"/>
            </w:pPr>
          </w:p>
        </w:tc>
        <w:tc>
          <w:tcPr>
            <w:tcW w:w="1276" w:type="dxa"/>
          </w:tcPr>
          <w:p w14:paraId="2AFEB86D" w14:textId="77777777" w:rsidR="009E3812" w:rsidRDefault="009E3812" w:rsidP="009E3812">
            <w:pPr>
              <w:pStyle w:val="TableText"/>
            </w:pPr>
            <w:r>
              <w:t>58.6.3.25</w:t>
            </w:r>
          </w:p>
        </w:tc>
        <w:tc>
          <w:tcPr>
            <w:tcW w:w="6249" w:type="dxa"/>
          </w:tcPr>
          <w:p w14:paraId="08F5E9B2" w14:textId="77777777" w:rsidR="009E3812" w:rsidRPr="009E3812" w:rsidRDefault="009E3812" w:rsidP="00D25A47">
            <w:pPr>
              <w:pStyle w:val="TableText"/>
            </w:pPr>
            <w:r w:rsidRPr="009E3812">
              <w:t xml:space="preserve">Adding </w:t>
            </w:r>
            <w:r>
              <w:t xml:space="preserve">New BB test case </w:t>
            </w:r>
            <w:r w:rsidRPr="009E3812">
              <w:rPr>
                <w:sz w:val="16"/>
                <w:szCs w:val="16"/>
              </w:rPr>
              <w:t>(According to RCS BB IOT test matrix v4.0)</w:t>
            </w:r>
            <w:r>
              <w:rPr>
                <w:lang w:val="en-US"/>
              </w:rPr>
              <w:t>.</w:t>
            </w:r>
            <w:r w:rsidRPr="009F16C0">
              <w:rPr>
                <w:i/>
                <w:color w:val="00B050"/>
                <w:sz w:val="16"/>
                <w:szCs w:val="16"/>
              </w:rPr>
              <w:t xml:space="preserve"> FT Doc 5</w:t>
            </w:r>
            <w:r>
              <w:rPr>
                <w:i/>
                <w:color w:val="00B050"/>
                <w:sz w:val="16"/>
                <w:szCs w:val="16"/>
              </w:rPr>
              <w:t>7</w:t>
            </w:r>
            <w:r w:rsidRPr="009F16C0">
              <w:rPr>
                <w:i/>
                <w:color w:val="00B050"/>
                <w:sz w:val="16"/>
                <w:szCs w:val="16"/>
              </w:rPr>
              <w:t>_</w:t>
            </w:r>
            <w:r>
              <w:rPr>
                <w:i/>
                <w:color w:val="00B050"/>
                <w:sz w:val="16"/>
                <w:szCs w:val="16"/>
              </w:rPr>
              <w:t>050</w:t>
            </w:r>
          </w:p>
        </w:tc>
      </w:tr>
      <w:tr w:rsidR="009E3812" w:rsidRPr="009E3812" w14:paraId="2FEC849B" w14:textId="77777777" w:rsidTr="00493B77">
        <w:tc>
          <w:tcPr>
            <w:tcW w:w="622" w:type="dxa"/>
          </w:tcPr>
          <w:p w14:paraId="3BDBDD38" w14:textId="77777777" w:rsidR="009E3812" w:rsidRPr="009F16C0" w:rsidRDefault="009E3812" w:rsidP="009C626E">
            <w:pPr>
              <w:pStyle w:val="TableText"/>
            </w:pPr>
          </w:p>
        </w:tc>
        <w:tc>
          <w:tcPr>
            <w:tcW w:w="1133" w:type="dxa"/>
          </w:tcPr>
          <w:p w14:paraId="7CC28049" w14:textId="77777777" w:rsidR="009E3812" w:rsidRPr="009F16C0" w:rsidRDefault="009E3812" w:rsidP="009C626E">
            <w:pPr>
              <w:pStyle w:val="TableText"/>
            </w:pPr>
          </w:p>
        </w:tc>
        <w:tc>
          <w:tcPr>
            <w:tcW w:w="1276" w:type="dxa"/>
          </w:tcPr>
          <w:p w14:paraId="4CC073A5" w14:textId="77777777" w:rsidR="009E3812" w:rsidRDefault="009E3812" w:rsidP="009E3812">
            <w:pPr>
              <w:pStyle w:val="TableText"/>
            </w:pPr>
            <w:r>
              <w:t>58.6.3.26</w:t>
            </w:r>
          </w:p>
        </w:tc>
        <w:tc>
          <w:tcPr>
            <w:tcW w:w="6249" w:type="dxa"/>
          </w:tcPr>
          <w:p w14:paraId="0E2155FD" w14:textId="77777777" w:rsidR="009E3812" w:rsidRPr="009E3812" w:rsidRDefault="009E3812" w:rsidP="00D25A47">
            <w:pPr>
              <w:pStyle w:val="TableText"/>
            </w:pPr>
            <w:r w:rsidRPr="009E3812">
              <w:t xml:space="preserve">Adding </w:t>
            </w:r>
            <w:r>
              <w:t xml:space="preserve">New BB test case </w:t>
            </w:r>
            <w:r w:rsidRPr="009E3812">
              <w:rPr>
                <w:sz w:val="16"/>
                <w:szCs w:val="16"/>
              </w:rPr>
              <w:t>(According to RCS BB IOT test matrix v4.0)</w:t>
            </w:r>
            <w:r>
              <w:rPr>
                <w:lang w:val="en-US"/>
              </w:rPr>
              <w:t>.</w:t>
            </w:r>
            <w:r w:rsidRPr="009F16C0">
              <w:rPr>
                <w:i/>
                <w:color w:val="00B050"/>
                <w:sz w:val="16"/>
                <w:szCs w:val="16"/>
              </w:rPr>
              <w:t xml:space="preserve"> FT Doc 5</w:t>
            </w:r>
            <w:r>
              <w:rPr>
                <w:i/>
                <w:color w:val="00B050"/>
                <w:sz w:val="16"/>
                <w:szCs w:val="16"/>
              </w:rPr>
              <w:t>7</w:t>
            </w:r>
            <w:r w:rsidRPr="009F16C0">
              <w:rPr>
                <w:i/>
                <w:color w:val="00B050"/>
                <w:sz w:val="16"/>
                <w:szCs w:val="16"/>
              </w:rPr>
              <w:t>_</w:t>
            </w:r>
            <w:r>
              <w:rPr>
                <w:i/>
                <w:color w:val="00B050"/>
                <w:sz w:val="16"/>
                <w:szCs w:val="16"/>
              </w:rPr>
              <w:t>050</w:t>
            </w:r>
          </w:p>
        </w:tc>
      </w:tr>
      <w:tr w:rsidR="00370F8B" w:rsidRPr="009F16C0" w14:paraId="6B8F5BE4" w14:textId="77777777" w:rsidTr="00493B77">
        <w:tc>
          <w:tcPr>
            <w:tcW w:w="622" w:type="dxa"/>
          </w:tcPr>
          <w:p w14:paraId="1FA802E8" w14:textId="77777777" w:rsidR="00370F8B" w:rsidRPr="009F16C0" w:rsidRDefault="00370F8B" w:rsidP="00401A9A">
            <w:pPr>
              <w:pStyle w:val="TableText"/>
            </w:pPr>
          </w:p>
        </w:tc>
        <w:tc>
          <w:tcPr>
            <w:tcW w:w="1133" w:type="dxa"/>
          </w:tcPr>
          <w:p w14:paraId="0B843488" w14:textId="77777777" w:rsidR="00370F8B" w:rsidRPr="009F16C0" w:rsidRDefault="00370F8B" w:rsidP="00401A9A">
            <w:pPr>
              <w:pStyle w:val="TableText"/>
            </w:pPr>
          </w:p>
        </w:tc>
        <w:tc>
          <w:tcPr>
            <w:tcW w:w="1276" w:type="dxa"/>
          </w:tcPr>
          <w:p w14:paraId="69E00C5C" w14:textId="77777777" w:rsidR="00370F8B" w:rsidRDefault="00370F8B" w:rsidP="00370F8B">
            <w:pPr>
              <w:pStyle w:val="TableText"/>
            </w:pPr>
            <w:r>
              <w:t>58.6.4.1</w:t>
            </w:r>
          </w:p>
        </w:tc>
        <w:tc>
          <w:tcPr>
            <w:tcW w:w="6249" w:type="dxa"/>
          </w:tcPr>
          <w:p w14:paraId="53472626" w14:textId="77777777" w:rsidR="00370F8B" w:rsidRPr="005F2FC3" w:rsidRDefault="00371AA9" w:rsidP="00D37F0C">
            <w:pPr>
              <w:pStyle w:val="TableText"/>
              <w:rPr>
                <w:bCs/>
              </w:rPr>
            </w:pPr>
            <w:r w:rsidRPr="00795D5E">
              <w:rPr>
                <w:bCs/>
              </w:rPr>
              <w:t>Editorial change</w:t>
            </w:r>
            <w:r w:rsidR="00370F8B">
              <w:rPr>
                <w:lang w:val="en-US"/>
              </w:rPr>
              <w:t>.</w:t>
            </w:r>
            <w:r w:rsidR="00370F8B" w:rsidRPr="009F16C0">
              <w:rPr>
                <w:i/>
                <w:color w:val="00B050"/>
                <w:sz w:val="16"/>
                <w:szCs w:val="16"/>
              </w:rPr>
              <w:t xml:space="preserve"> FT Doc 5</w:t>
            </w:r>
            <w:r w:rsidR="00370F8B">
              <w:rPr>
                <w:i/>
                <w:color w:val="00B050"/>
                <w:sz w:val="16"/>
                <w:szCs w:val="16"/>
              </w:rPr>
              <w:t>7</w:t>
            </w:r>
            <w:r w:rsidR="00370F8B" w:rsidRPr="009F16C0">
              <w:rPr>
                <w:i/>
                <w:color w:val="00B050"/>
                <w:sz w:val="16"/>
                <w:szCs w:val="16"/>
              </w:rPr>
              <w:t>_</w:t>
            </w:r>
            <w:r w:rsidR="00370F8B">
              <w:rPr>
                <w:i/>
                <w:color w:val="00B050"/>
                <w:sz w:val="16"/>
                <w:szCs w:val="16"/>
              </w:rPr>
              <w:t>010</w:t>
            </w:r>
          </w:p>
        </w:tc>
      </w:tr>
      <w:tr w:rsidR="00370F8B" w:rsidRPr="009F16C0" w14:paraId="744F5FFD" w14:textId="77777777" w:rsidTr="00493B77">
        <w:tc>
          <w:tcPr>
            <w:tcW w:w="622" w:type="dxa"/>
          </w:tcPr>
          <w:p w14:paraId="75C51CBB" w14:textId="77777777" w:rsidR="00370F8B" w:rsidRPr="009F16C0" w:rsidRDefault="00370F8B" w:rsidP="00401A9A">
            <w:pPr>
              <w:pStyle w:val="TableText"/>
            </w:pPr>
          </w:p>
        </w:tc>
        <w:tc>
          <w:tcPr>
            <w:tcW w:w="1133" w:type="dxa"/>
          </w:tcPr>
          <w:p w14:paraId="25EC2925" w14:textId="77777777" w:rsidR="00370F8B" w:rsidRPr="009F16C0" w:rsidRDefault="00370F8B" w:rsidP="00401A9A">
            <w:pPr>
              <w:pStyle w:val="TableText"/>
            </w:pPr>
          </w:p>
        </w:tc>
        <w:tc>
          <w:tcPr>
            <w:tcW w:w="1276" w:type="dxa"/>
          </w:tcPr>
          <w:p w14:paraId="6FF349FA" w14:textId="77777777" w:rsidR="00370F8B" w:rsidRDefault="00370F8B" w:rsidP="00401A9A">
            <w:pPr>
              <w:pStyle w:val="TableText"/>
            </w:pPr>
            <w:r>
              <w:t>58-1</w:t>
            </w:r>
          </w:p>
        </w:tc>
        <w:tc>
          <w:tcPr>
            <w:tcW w:w="6249" w:type="dxa"/>
          </w:tcPr>
          <w:p w14:paraId="6369FE58" w14:textId="77777777" w:rsidR="00370F8B" w:rsidRPr="005F2FC3" w:rsidRDefault="00370F8B" w:rsidP="00D37F0C">
            <w:pPr>
              <w:pStyle w:val="TableText"/>
            </w:pPr>
            <w:r w:rsidRPr="005F2FC3">
              <w:rPr>
                <w:bCs/>
              </w:rPr>
              <w:t>New RCS headers</w:t>
            </w:r>
            <w:r>
              <w:rPr>
                <w:bCs/>
              </w:rPr>
              <w:t xml:space="preserve"> </w:t>
            </w:r>
            <w:r>
              <w:rPr>
                <w:lang w:val="en-US"/>
              </w:rPr>
              <w:t>.</w:t>
            </w:r>
            <w:r w:rsidRPr="009F16C0">
              <w:rPr>
                <w:i/>
                <w:color w:val="00B050"/>
                <w:sz w:val="16"/>
                <w:szCs w:val="16"/>
              </w:rPr>
              <w:t xml:space="preserve"> FT Doc 5</w:t>
            </w:r>
            <w:r>
              <w:rPr>
                <w:i/>
                <w:color w:val="00B050"/>
                <w:sz w:val="16"/>
                <w:szCs w:val="16"/>
              </w:rPr>
              <w:t>7</w:t>
            </w:r>
            <w:r w:rsidRPr="009F16C0">
              <w:rPr>
                <w:i/>
                <w:color w:val="00B050"/>
                <w:sz w:val="16"/>
                <w:szCs w:val="16"/>
              </w:rPr>
              <w:t>_</w:t>
            </w:r>
            <w:r>
              <w:rPr>
                <w:i/>
                <w:color w:val="00B050"/>
                <w:sz w:val="16"/>
                <w:szCs w:val="16"/>
              </w:rPr>
              <w:t>037</w:t>
            </w:r>
          </w:p>
        </w:tc>
      </w:tr>
      <w:tr w:rsidR="00370F8B" w:rsidRPr="009F16C0" w14:paraId="33F7EFD7" w14:textId="77777777" w:rsidTr="00493B77">
        <w:tc>
          <w:tcPr>
            <w:tcW w:w="622" w:type="dxa"/>
          </w:tcPr>
          <w:p w14:paraId="24226DF0" w14:textId="77777777" w:rsidR="00370F8B" w:rsidRPr="009F16C0" w:rsidRDefault="00370F8B" w:rsidP="00401A9A">
            <w:pPr>
              <w:pStyle w:val="TableText"/>
            </w:pPr>
          </w:p>
        </w:tc>
        <w:tc>
          <w:tcPr>
            <w:tcW w:w="1133" w:type="dxa"/>
          </w:tcPr>
          <w:p w14:paraId="57E061EF" w14:textId="77777777" w:rsidR="00370F8B" w:rsidRPr="009F16C0" w:rsidRDefault="00370F8B" w:rsidP="00401A9A">
            <w:pPr>
              <w:pStyle w:val="TableText"/>
            </w:pPr>
          </w:p>
        </w:tc>
        <w:tc>
          <w:tcPr>
            <w:tcW w:w="1276" w:type="dxa"/>
          </w:tcPr>
          <w:p w14:paraId="5619EE2E" w14:textId="77777777" w:rsidR="00370F8B" w:rsidRDefault="00ED3B31" w:rsidP="00401A9A">
            <w:pPr>
              <w:pStyle w:val="TableText"/>
            </w:pPr>
            <w:r>
              <w:t>58-1.3.4.1-2-3-4</w:t>
            </w:r>
          </w:p>
        </w:tc>
        <w:tc>
          <w:tcPr>
            <w:tcW w:w="6249" w:type="dxa"/>
          </w:tcPr>
          <w:p w14:paraId="3BD34B2E" w14:textId="77777777" w:rsidR="00370F8B" w:rsidRPr="005F2FC3" w:rsidRDefault="00ED3B31" w:rsidP="00ED3B31">
            <w:pPr>
              <w:pStyle w:val="TableText"/>
              <w:rPr>
                <w:bCs/>
              </w:rPr>
            </w:pPr>
            <w:r>
              <w:rPr>
                <w:bCs/>
              </w:rPr>
              <w:t xml:space="preserve">Updating test cases </w:t>
            </w:r>
            <w:r>
              <w:t xml:space="preserve">RCS 5.3 to CPR </w:t>
            </w:r>
            <w:r w:rsidRPr="009F16C0">
              <w:rPr>
                <w:i/>
                <w:color w:val="00B050"/>
                <w:sz w:val="16"/>
                <w:szCs w:val="16"/>
              </w:rPr>
              <w:t>FT Doc 5</w:t>
            </w:r>
            <w:r>
              <w:rPr>
                <w:i/>
                <w:color w:val="00B050"/>
                <w:sz w:val="16"/>
                <w:szCs w:val="16"/>
              </w:rPr>
              <w:t>7</w:t>
            </w:r>
            <w:r w:rsidRPr="009F16C0">
              <w:rPr>
                <w:i/>
                <w:color w:val="00B050"/>
                <w:sz w:val="16"/>
                <w:szCs w:val="16"/>
              </w:rPr>
              <w:t>_</w:t>
            </w:r>
            <w:r>
              <w:rPr>
                <w:i/>
                <w:color w:val="00B050"/>
                <w:sz w:val="16"/>
                <w:szCs w:val="16"/>
              </w:rPr>
              <w:t>011</w:t>
            </w:r>
          </w:p>
        </w:tc>
      </w:tr>
      <w:tr w:rsidR="00ED3B31" w:rsidRPr="009F16C0" w14:paraId="79E168A8" w14:textId="77777777" w:rsidTr="00493B77">
        <w:tc>
          <w:tcPr>
            <w:tcW w:w="622" w:type="dxa"/>
          </w:tcPr>
          <w:p w14:paraId="49B8D390" w14:textId="77777777" w:rsidR="00ED3B31" w:rsidRPr="009F16C0" w:rsidRDefault="00ED3B31" w:rsidP="009C626E">
            <w:pPr>
              <w:pStyle w:val="TableText"/>
            </w:pPr>
          </w:p>
        </w:tc>
        <w:tc>
          <w:tcPr>
            <w:tcW w:w="1133" w:type="dxa"/>
          </w:tcPr>
          <w:p w14:paraId="52990797" w14:textId="77777777" w:rsidR="00ED3B31" w:rsidRPr="009F16C0" w:rsidRDefault="00ED3B31" w:rsidP="009C626E">
            <w:pPr>
              <w:pStyle w:val="TableText"/>
            </w:pPr>
          </w:p>
        </w:tc>
        <w:tc>
          <w:tcPr>
            <w:tcW w:w="1276" w:type="dxa"/>
          </w:tcPr>
          <w:p w14:paraId="53C5023F" w14:textId="77777777" w:rsidR="00ED3B31" w:rsidRDefault="00ED3B31" w:rsidP="00ED3B31">
            <w:pPr>
              <w:pStyle w:val="TableText"/>
            </w:pPr>
            <w:r>
              <w:t>58-1.3.5.1-2-3-4-5-6-7</w:t>
            </w:r>
          </w:p>
        </w:tc>
        <w:tc>
          <w:tcPr>
            <w:tcW w:w="6249" w:type="dxa"/>
          </w:tcPr>
          <w:p w14:paraId="47F41549" w14:textId="77777777" w:rsidR="00ED3B31" w:rsidRPr="005F2FC3" w:rsidRDefault="00ED3B31" w:rsidP="009C626E">
            <w:pPr>
              <w:pStyle w:val="TableText"/>
              <w:rPr>
                <w:bCs/>
              </w:rPr>
            </w:pPr>
            <w:r>
              <w:rPr>
                <w:bCs/>
              </w:rPr>
              <w:t xml:space="preserve">Updating test cases </w:t>
            </w:r>
            <w:r>
              <w:t xml:space="preserve">RCS 5.3 to CPR </w:t>
            </w:r>
            <w:r w:rsidRPr="009F16C0">
              <w:rPr>
                <w:i/>
                <w:color w:val="00B050"/>
                <w:sz w:val="16"/>
                <w:szCs w:val="16"/>
              </w:rPr>
              <w:t>FT Doc 5</w:t>
            </w:r>
            <w:r>
              <w:rPr>
                <w:i/>
                <w:color w:val="00B050"/>
                <w:sz w:val="16"/>
                <w:szCs w:val="16"/>
              </w:rPr>
              <w:t>7</w:t>
            </w:r>
            <w:r w:rsidRPr="009F16C0">
              <w:rPr>
                <w:i/>
                <w:color w:val="00B050"/>
                <w:sz w:val="16"/>
                <w:szCs w:val="16"/>
              </w:rPr>
              <w:t>_</w:t>
            </w:r>
            <w:r>
              <w:rPr>
                <w:i/>
                <w:color w:val="00B050"/>
                <w:sz w:val="16"/>
                <w:szCs w:val="16"/>
              </w:rPr>
              <w:t>011</w:t>
            </w:r>
          </w:p>
        </w:tc>
      </w:tr>
      <w:tr w:rsidR="00ED3B31" w:rsidRPr="009F16C0" w14:paraId="6AA320F3" w14:textId="77777777" w:rsidTr="00493B77">
        <w:tc>
          <w:tcPr>
            <w:tcW w:w="622" w:type="dxa"/>
          </w:tcPr>
          <w:p w14:paraId="5778FEC0" w14:textId="77777777" w:rsidR="00ED3B31" w:rsidRPr="009F16C0" w:rsidRDefault="00ED3B31" w:rsidP="009C626E">
            <w:pPr>
              <w:pStyle w:val="TableText"/>
            </w:pPr>
          </w:p>
        </w:tc>
        <w:tc>
          <w:tcPr>
            <w:tcW w:w="1133" w:type="dxa"/>
          </w:tcPr>
          <w:p w14:paraId="57D1E031" w14:textId="77777777" w:rsidR="00ED3B31" w:rsidRPr="009F16C0" w:rsidRDefault="00ED3B31" w:rsidP="009C626E">
            <w:pPr>
              <w:pStyle w:val="TableText"/>
            </w:pPr>
          </w:p>
        </w:tc>
        <w:tc>
          <w:tcPr>
            <w:tcW w:w="1276" w:type="dxa"/>
          </w:tcPr>
          <w:p w14:paraId="2992ACD7" w14:textId="77777777" w:rsidR="00ED3B31" w:rsidRDefault="00ED3B31" w:rsidP="00ED3B31">
            <w:pPr>
              <w:pStyle w:val="TableText"/>
            </w:pPr>
            <w:r>
              <w:t>58-1.3.6.1-2-3</w:t>
            </w:r>
          </w:p>
        </w:tc>
        <w:tc>
          <w:tcPr>
            <w:tcW w:w="6249" w:type="dxa"/>
          </w:tcPr>
          <w:p w14:paraId="7AFD834D" w14:textId="77777777" w:rsidR="00ED3B31" w:rsidRPr="005F2FC3" w:rsidRDefault="00ED3B31" w:rsidP="009C626E">
            <w:pPr>
              <w:pStyle w:val="TableText"/>
              <w:rPr>
                <w:bCs/>
              </w:rPr>
            </w:pPr>
            <w:r>
              <w:rPr>
                <w:bCs/>
              </w:rPr>
              <w:t xml:space="preserve">Updating test cases </w:t>
            </w:r>
            <w:r>
              <w:t xml:space="preserve">RCS 5.3 to CPR </w:t>
            </w:r>
            <w:r w:rsidRPr="009F16C0">
              <w:rPr>
                <w:i/>
                <w:color w:val="00B050"/>
                <w:sz w:val="16"/>
                <w:szCs w:val="16"/>
              </w:rPr>
              <w:t>FT Doc 5</w:t>
            </w:r>
            <w:r>
              <w:rPr>
                <w:i/>
                <w:color w:val="00B050"/>
                <w:sz w:val="16"/>
                <w:szCs w:val="16"/>
              </w:rPr>
              <w:t>7</w:t>
            </w:r>
            <w:r w:rsidRPr="009F16C0">
              <w:rPr>
                <w:i/>
                <w:color w:val="00B050"/>
                <w:sz w:val="16"/>
                <w:szCs w:val="16"/>
              </w:rPr>
              <w:t>_</w:t>
            </w:r>
            <w:r>
              <w:rPr>
                <w:i/>
                <w:color w:val="00B050"/>
                <w:sz w:val="16"/>
                <w:szCs w:val="16"/>
              </w:rPr>
              <w:t>011</w:t>
            </w:r>
          </w:p>
        </w:tc>
      </w:tr>
      <w:tr w:rsidR="00ED3B31" w:rsidRPr="009F16C0" w14:paraId="0321EEF3" w14:textId="77777777" w:rsidTr="00493B77">
        <w:tc>
          <w:tcPr>
            <w:tcW w:w="622" w:type="dxa"/>
          </w:tcPr>
          <w:p w14:paraId="0F33ED69" w14:textId="77777777" w:rsidR="00ED3B31" w:rsidRPr="009F16C0" w:rsidRDefault="00ED3B31" w:rsidP="009C626E">
            <w:pPr>
              <w:pStyle w:val="TableText"/>
            </w:pPr>
          </w:p>
        </w:tc>
        <w:tc>
          <w:tcPr>
            <w:tcW w:w="1133" w:type="dxa"/>
          </w:tcPr>
          <w:p w14:paraId="56279488" w14:textId="77777777" w:rsidR="00ED3B31" w:rsidRPr="009F16C0" w:rsidRDefault="00ED3B31" w:rsidP="009C626E">
            <w:pPr>
              <w:pStyle w:val="TableText"/>
            </w:pPr>
          </w:p>
        </w:tc>
        <w:tc>
          <w:tcPr>
            <w:tcW w:w="1276" w:type="dxa"/>
          </w:tcPr>
          <w:p w14:paraId="477A18DF" w14:textId="77777777" w:rsidR="00ED3B31" w:rsidRDefault="00ED3B31" w:rsidP="00ED3B31">
            <w:pPr>
              <w:pStyle w:val="TableText"/>
            </w:pPr>
            <w:r>
              <w:t>58-1.3.7.1-2-3-4-5-6-7-8-9-10-11</w:t>
            </w:r>
          </w:p>
        </w:tc>
        <w:tc>
          <w:tcPr>
            <w:tcW w:w="6249" w:type="dxa"/>
          </w:tcPr>
          <w:p w14:paraId="3218F955" w14:textId="77777777" w:rsidR="00ED3B31" w:rsidRPr="005F2FC3" w:rsidRDefault="00ED3B31" w:rsidP="009C626E">
            <w:pPr>
              <w:pStyle w:val="TableText"/>
              <w:rPr>
                <w:bCs/>
              </w:rPr>
            </w:pPr>
            <w:r>
              <w:rPr>
                <w:bCs/>
              </w:rPr>
              <w:t xml:space="preserve">Updating test cases </w:t>
            </w:r>
            <w:r>
              <w:t xml:space="preserve">RCS 5.3 to CPR </w:t>
            </w:r>
            <w:r w:rsidRPr="009F16C0">
              <w:rPr>
                <w:i/>
                <w:color w:val="00B050"/>
                <w:sz w:val="16"/>
                <w:szCs w:val="16"/>
              </w:rPr>
              <w:t>FT Doc 5</w:t>
            </w:r>
            <w:r>
              <w:rPr>
                <w:i/>
                <w:color w:val="00B050"/>
                <w:sz w:val="16"/>
                <w:szCs w:val="16"/>
              </w:rPr>
              <w:t>7</w:t>
            </w:r>
            <w:r w:rsidRPr="009F16C0">
              <w:rPr>
                <w:i/>
                <w:color w:val="00B050"/>
                <w:sz w:val="16"/>
                <w:szCs w:val="16"/>
              </w:rPr>
              <w:t>_</w:t>
            </w:r>
            <w:r>
              <w:rPr>
                <w:i/>
                <w:color w:val="00B050"/>
                <w:sz w:val="16"/>
                <w:szCs w:val="16"/>
              </w:rPr>
              <w:t>011</w:t>
            </w:r>
          </w:p>
        </w:tc>
      </w:tr>
      <w:tr w:rsidR="00ED3B31" w:rsidRPr="009F16C0" w14:paraId="18988EB6" w14:textId="77777777" w:rsidTr="00493B77">
        <w:tc>
          <w:tcPr>
            <w:tcW w:w="622" w:type="dxa"/>
          </w:tcPr>
          <w:p w14:paraId="47D8952D" w14:textId="77777777" w:rsidR="00ED3B31" w:rsidRPr="009F16C0" w:rsidRDefault="00ED3B31" w:rsidP="009C626E">
            <w:pPr>
              <w:pStyle w:val="TableText"/>
            </w:pPr>
          </w:p>
        </w:tc>
        <w:tc>
          <w:tcPr>
            <w:tcW w:w="1133" w:type="dxa"/>
          </w:tcPr>
          <w:p w14:paraId="5ADFC254" w14:textId="77777777" w:rsidR="00ED3B31" w:rsidRPr="009F16C0" w:rsidRDefault="00ED3B31" w:rsidP="009C626E">
            <w:pPr>
              <w:pStyle w:val="TableText"/>
            </w:pPr>
          </w:p>
        </w:tc>
        <w:tc>
          <w:tcPr>
            <w:tcW w:w="1276" w:type="dxa"/>
          </w:tcPr>
          <w:p w14:paraId="552EFF55" w14:textId="77777777" w:rsidR="00ED3B31" w:rsidRDefault="00ED3B31" w:rsidP="00ED3B31">
            <w:pPr>
              <w:pStyle w:val="TableText"/>
            </w:pPr>
            <w:r>
              <w:t>58-1.3.8.1-2-3-4</w:t>
            </w:r>
          </w:p>
        </w:tc>
        <w:tc>
          <w:tcPr>
            <w:tcW w:w="6249" w:type="dxa"/>
          </w:tcPr>
          <w:p w14:paraId="07065286" w14:textId="77777777" w:rsidR="00ED3B31" w:rsidRPr="005F2FC3" w:rsidRDefault="00ED3B31" w:rsidP="009C626E">
            <w:pPr>
              <w:pStyle w:val="TableText"/>
              <w:rPr>
                <w:bCs/>
              </w:rPr>
            </w:pPr>
            <w:r>
              <w:rPr>
                <w:bCs/>
              </w:rPr>
              <w:t xml:space="preserve">Updating test cases </w:t>
            </w:r>
            <w:r>
              <w:t xml:space="preserve">RCS 5.3 to CPR </w:t>
            </w:r>
            <w:r w:rsidRPr="009F16C0">
              <w:rPr>
                <w:i/>
                <w:color w:val="00B050"/>
                <w:sz w:val="16"/>
                <w:szCs w:val="16"/>
              </w:rPr>
              <w:t>FT Doc 5</w:t>
            </w:r>
            <w:r>
              <w:rPr>
                <w:i/>
                <w:color w:val="00B050"/>
                <w:sz w:val="16"/>
                <w:szCs w:val="16"/>
              </w:rPr>
              <w:t>7</w:t>
            </w:r>
            <w:r w:rsidRPr="009F16C0">
              <w:rPr>
                <w:i/>
                <w:color w:val="00B050"/>
                <w:sz w:val="16"/>
                <w:szCs w:val="16"/>
              </w:rPr>
              <w:t>_</w:t>
            </w:r>
            <w:r>
              <w:rPr>
                <w:i/>
                <w:color w:val="00B050"/>
                <w:sz w:val="16"/>
                <w:szCs w:val="16"/>
              </w:rPr>
              <w:t>011</w:t>
            </w:r>
          </w:p>
        </w:tc>
      </w:tr>
      <w:tr w:rsidR="00ED3B31" w:rsidRPr="009F16C0" w14:paraId="2AC09E57" w14:textId="77777777" w:rsidTr="00493B77">
        <w:tc>
          <w:tcPr>
            <w:tcW w:w="622" w:type="dxa"/>
          </w:tcPr>
          <w:p w14:paraId="2FA7A027" w14:textId="77777777" w:rsidR="00ED3B31" w:rsidRPr="009F16C0" w:rsidRDefault="00ED3B31" w:rsidP="009C626E">
            <w:pPr>
              <w:pStyle w:val="TableText"/>
            </w:pPr>
          </w:p>
        </w:tc>
        <w:tc>
          <w:tcPr>
            <w:tcW w:w="1133" w:type="dxa"/>
          </w:tcPr>
          <w:p w14:paraId="4CB7CF4F" w14:textId="77777777" w:rsidR="00ED3B31" w:rsidRPr="009F16C0" w:rsidRDefault="00ED3B31" w:rsidP="009C626E">
            <w:pPr>
              <w:pStyle w:val="TableText"/>
            </w:pPr>
          </w:p>
        </w:tc>
        <w:tc>
          <w:tcPr>
            <w:tcW w:w="1276" w:type="dxa"/>
          </w:tcPr>
          <w:p w14:paraId="4298ED0E" w14:textId="77777777" w:rsidR="00ED3B31" w:rsidRDefault="00ED3B31" w:rsidP="00ED3B31">
            <w:pPr>
              <w:pStyle w:val="TableText"/>
            </w:pPr>
            <w:r>
              <w:t>58-1.3.9.1-2-3-4-5-6-7-8-9-10-11-12-13-14-15-16-17</w:t>
            </w:r>
          </w:p>
        </w:tc>
        <w:tc>
          <w:tcPr>
            <w:tcW w:w="6249" w:type="dxa"/>
          </w:tcPr>
          <w:p w14:paraId="7FCB0660" w14:textId="77777777" w:rsidR="00ED3B31" w:rsidRPr="005F2FC3" w:rsidRDefault="00ED3B31" w:rsidP="009C626E">
            <w:pPr>
              <w:pStyle w:val="TableText"/>
              <w:rPr>
                <w:bCs/>
              </w:rPr>
            </w:pPr>
            <w:r>
              <w:rPr>
                <w:bCs/>
              </w:rPr>
              <w:t xml:space="preserve">Updating test cases </w:t>
            </w:r>
            <w:r>
              <w:t xml:space="preserve">RCS 5.3 to CPR </w:t>
            </w:r>
            <w:r w:rsidRPr="009F16C0">
              <w:rPr>
                <w:i/>
                <w:color w:val="00B050"/>
                <w:sz w:val="16"/>
                <w:szCs w:val="16"/>
              </w:rPr>
              <w:t>FT Doc 5</w:t>
            </w:r>
            <w:r>
              <w:rPr>
                <w:i/>
                <w:color w:val="00B050"/>
                <w:sz w:val="16"/>
                <w:szCs w:val="16"/>
              </w:rPr>
              <w:t>7</w:t>
            </w:r>
            <w:r w:rsidRPr="009F16C0">
              <w:rPr>
                <w:i/>
                <w:color w:val="00B050"/>
                <w:sz w:val="16"/>
                <w:szCs w:val="16"/>
              </w:rPr>
              <w:t>_</w:t>
            </w:r>
            <w:r>
              <w:rPr>
                <w:i/>
                <w:color w:val="00B050"/>
                <w:sz w:val="16"/>
                <w:szCs w:val="16"/>
              </w:rPr>
              <w:t>011</w:t>
            </w:r>
          </w:p>
        </w:tc>
      </w:tr>
      <w:tr w:rsidR="00ED3B31" w:rsidRPr="009F16C0" w14:paraId="1A7C16D5" w14:textId="77777777" w:rsidTr="00493B77">
        <w:tc>
          <w:tcPr>
            <w:tcW w:w="622" w:type="dxa"/>
          </w:tcPr>
          <w:p w14:paraId="3A87470C" w14:textId="77777777" w:rsidR="00ED3B31" w:rsidRPr="009F16C0" w:rsidRDefault="00ED3B31" w:rsidP="009C626E">
            <w:pPr>
              <w:pStyle w:val="TableText"/>
            </w:pPr>
          </w:p>
        </w:tc>
        <w:tc>
          <w:tcPr>
            <w:tcW w:w="1133" w:type="dxa"/>
          </w:tcPr>
          <w:p w14:paraId="72BD7039" w14:textId="77777777" w:rsidR="00ED3B31" w:rsidRPr="009F16C0" w:rsidRDefault="00ED3B31" w:rsidP="009C626E">
            <w:pPr>
              <w:pStyle w:val="TableText"/>
            </w:pPr>
          </w:p>
        </w:tc>
        <w:tc>
          <w:tcPr>
            <w:tcW w:w="1276" w:type="dxa"/>
          </w:tcPr>
          <w:p w14:paraId="688724E1" w14:textId="77777777" w:rsidR="00ED3B31" w:rsidRDefault="00ED3B31" w:rsidP="00ED3B31">
            <w:pPr>
              <w:pStyle w:val="TableText"/>
            </w:pPr>
            <w:r>
              <w:t>58-1.3.10.1-2-3-4-5-6-7-8</w:t>
            </w:r>
          </w:p>
        </w:tc>
        <w:tc>
          <w:tcPr>
            <w:tcW w:w="6249" w:type="dxa"/>
          </w:tcPr>
          <w:p w14:paraId="239EB46A" w14:textId="77777777" w:rsidR="00ED3B31" w:rsidRPr="005F2FC3" w:rsidRDefault="00ED3B31" w:rsidP="009C626E">
            <w:pPr>
              <w:pStyle w:val="TableText"/>
              <w:rPr>
                <w:bCs/>
              </w:rPr>
            </w:pPr>
            <w:r>
              <w:rPr>
                <w:bCs/>
              </w:rPr>
              <w:t xml:space="preserve">Updating test cases </w:t>
            </w:r>
            <w:r>
              <w:t xml:space="preserve">RCS 5.3 to CPR </w:t>
            </w:r>
            <w:r w:rsidRPr="009F16C0">
              <w:rPr>
                <w:i/>
                <w:color w:val="00B050"/>
                <w:sz w:val="16"/>
                <w:szCs w:val="16"/>
              </w:rPr>
              <w:t>FT Doc 5</w:t>
            </w:r>
            <w:r>
              <w:rPr>
                <w:i/>
                <w:color w:val="00B050"/>
                <w:sz w:val="16"/>
                <w:szCs w:val="16"/>
              </w:rPr>
              <w:t>7</w:t>
            </w:r>
            <w:r w:rsidRPr="009F16C0">
              <w:rPr>
                <w:i/>
                <w:color w:val="00B050"/>
                <w:sz w:val="16"/>
                <w:szCs w:val="16"/>
              </w:rPr>
              <w:t>_</w:t>
            </w:r>
            <w:r>
              <w:rPr>
                <w:i/>
                <w:color w:val="00B050"/>
                <w:sz w:val="16"/>
                <w:szCs w:val="16"/>
              </w:rPr>
              <w:t>011</w:t>
            </w:r>
          </w:p>
        </w:tc>
      </w:tr>
      <w:tr w:rsidR="00ED3B31" w:rsidRPr="009F16C0" w14:paraId="34CCF227" w14:textId="77777777" w:rsidTr="00493B77">
        <w:tc>
          <w:tcPr>
            <w:tcW w:w="622" w:type="dxa"/>
          </w:tcPr>
          <w:p w14:paraId="2584B86E" w14:textId="77777777" w:rsidR="00ED3B31" w:rsidRPr="009F16C0" w:rsidRDefault="00ED3B31" w:rsidP="00401A9A">
            <w:pPr>
              <w:pStyle w:val="TableText"/>
            </w:pPr>
          </w:p>
        </w:tc>
        <w:tc>
          <w:tcPr>
            <w:tcW w:w="1133" w:type="dxa"/>
          </w:tcPr>
          <w:p w14:paraId="6FA41FA3" w14:textId="77777777" w:rsidR="00ED3B31" w:rsidRPr="009F16C0" w:rsidRDefault="00ED3B31" w:rsidP="00401A9A">
            <w:pPr>
              <w:pStyle w:val="TableText"/>
            </w:pPr>
          </w:p>
        </w:tc>
        <w:tc>
          <w:tcPr>
            <w:tcW w:w="1276" w:type="dxa"/>
          </w:tcPr>
          <w:p w14:paraId="065E9B97" w14:textId="77777777" w:rsidR="00ED3B31" w:rsidRDefault="00ED3B31" w:rsidP="00401A9A">
            <w:pPr>
              <w:pStyle w:val="TableText"/>
            </w:pPr>
          </w:p>
        </w:tc>
        <w:tc>
          <w:tcPr>
            <w:tcW w:w="6249" w:type="dxa"/>
          </w:tcPr>
          <w:p w14:paraId="7683AE91" w14:textId="77777777" w:rsidR="00ED3B31" w:rsidRDefault="00ED3B31" w:rsidP="00ED3B31">
            <w:pPr>
              <w:pStyle w:val="TableText"/>
              <w:rPr>
                <w:bCs/>
              </w:rPr>
            </w:pPr>
          </w:p>
        </w:tc>
      </w:tr>
      <w:tr w:rsidR="00370F8B" w:rsidRPr="009F16C0" w14:paraId="68B4A2B6" w14:textId="77777777" w:rsidTr="00493B77">
        <w:tc>
          <w:tcPr>
            <w:tcW w:w="622" w:type="dxa"/>
          </w:tcPr>
          <w:p w14:paraId="35729736" w14:textId="77777777" w:rsidR="00370F8B" w:rsidRPr="009F16C0" w:rsidRDefault="00370F8B" w:rsidP="00401A9A">
            <w:pPr>
              <w:pStyle w:val="TableText"/>
            </w:pPr>
          </w:p>
        </w:tc>
        <w:tc>
          <w:tcPr>
            <w:tcW w:w="1133" w:type="dxa"/>
          </w:tcPr>
          <w:p w14:paraId="081FD2AE" w14:textId="77777777" w:rsidR="00370F8B" w:rsidRPr="009F16C0" w:rsidRDefault="00370F8B" w:rsidP="00401A9A">
            <w:pPr>
              <w:pStyle w:val="TableText"/>
            </w:pPr>
          </w:p>
        </w:tc>
        <w:tc>
          <w:tcPr>
            <w:tcW w:w="1276" w:type="dxa"/>
          </w:tcPr>
          <w:p w14:paraId="47E20B71" w14:textId="77777777" w:rsidR="00370F8B" w:rsidRDefault="00B03D9B" w:rsidP="00B03D9B">
            <w:pPr>
              <w:pStyle w:val="TableText"/>
            </w:pPr>
            <w:r w:rsidRPr="00B03D9B">
              <w:rPr>
                <w:highlight w:val="yellow"/>
              </w:rPr>
              <w:t>Annex G</w:t>
            </w:r>
          </w:p>
        </w:tc>
        <w:tc>
          <w:tcPr>
            <w:tcW w:w="6249" w:type="dxa"/>
          </w:tcPr>
          <w:p w14:paraId="45DDCAAA" w14:textId="77777777" w:rsidR="00370F8B" w:rsidRPr="005F2FC3" w:rsidRDefault="00370F8B" w:rsidP="00D37F0C">
            <w:pPr>
              <w:pStyle w:val="TableText"/>
            </w:pPr>
          </w:p>
        </w:tc>
      </w:tr>
      <w:tr w:rsidR="00D05C56" w:rsidRPr="009F16C0" w14:paraId="729EFD1D" w14:textId="77777777" w:rsidTr="00493B77">
        <w:tc>
          <w:tcPr>
            <w:tcW w:w="622" w:type="dxa"/>
          </w:tcPr>
          <w:p w14:paraId="74D320D7" w14:textId="77777777" w:rsidR="00D05C56" w:rsidRPr="009F16C0" w:rsidRDefault="00D05C56" w:rsidP="00401A9A">
            <w:pPr>
              <w:pStyle w:val="TableText"/>
            </w:pPr>
          </w:p>
        </w:tc>
        <w:tc>
          <w:tcPr>
            <w:tcW w:w="1133" w:type="dxa"/>
          </w:tcPr>
          <w:p w14:paraId="629FDA8E" w14:textId="77777777" w:rsidR="00D05C56" w:rsidRPr="009F16C0" w:rsidRDefault="00D05C56" w:rsidP="00401A9A">
            <w:pPr>
              <w:pStyle w:val="TableText"/>
            </w:pPr>
          </w:p>
        </w:tc>
        <w:tc>
          <w:tcPr>
            <w:tcW w:w="1276" w:type="dxa"/>
          </w:tcPr>
          <w:p w14:paraId="29905C91" w14:textId="77777777" w:rsidR="00D05C56" w:rsidRPr="00B03D9B" w:rsidRDefault="00D05C56" w:rsidP="00B03D9B">
            <w:pPr>
              <w:pStyle w:val="TableText"/>
              <w:rPr>
                <w:highlight w:val="yellow"/>
              </w:rPr>
            </w:pPr>
          </w:p>
        </w:tc>
        <w:tc>
          <w:tcPr>
            <w:tcW w:w="6249" w:type="dxa"/>
          </w:tcPr>
          <w:p w14:paraId="223BFE7E" w14:textId="77777777" w:rsidR="00D05C56" w:rsidRPr="005F2FC3" w:rsidRDefault="00D05C56" w:rsidP="00D37F0C">
            <w:pPr>
              <w:pStyle w:val="TableText"/>
            </w:pPr>
          </w:p>
        </w:tc>
      </w:tr>
      <w:tr w:rsidR="006A1E4B" w:rsidRPr="007D1490" w14:paraId="4416B15F" w14:textId="77777777" w:rsidTr="00493B77">
        <w:tc>
          <w:tcPr>
            <w:tcW w:w="622" w:type="dxa"/>
          </w:tcPr>
          <w:p w14:paraId="58613D77" w14:textId="77777777" w:rsidR="006A1E4B" w:rsidRPr="009F16C0" w:rsidRDefault="006A1E4B" w:rsidP="00B814B4">
            <w:pPr>
              <w:pStyle w:val="TableText"/>
            </w:pPr>
          </w:p>
        </w:tc>
        <w:tc>
          <w:tcPr>
            <w:tcW w:w="1133" w:type="dxa"/>
          </w:tcPr>
          <w:p w14:paraId="257FE8DB" w14:textId="77777777" w:rsidR="006A1E4B" w:rsidRDefault="006A1E4B" w:rsidP="00B814B4">
            <w:pPr>
              <w:pStyle w:val="TableText"/>
            </w:pPr>
          </w:p>
        </w:tc>
        <w:tc>
          <w:tcPr>
            <w:tcW w:w="1276" w:type="dxa"/>
          </w:tcPr>
          <w:p w14:paraId="3714DF3E" w14:textId="77777777" w:rsidR="006A1E4B" w:rsidRPr="007D1490" w:rsidRDefault="006A1E4B" w:rsidP="00B814B4">
            <w:pPr>
              <w:pStyle w:val="TableText"/>
            </w:pPr>
            <w:r>
              <w:t>19.2.</w:t>
            </w:r>
            <w:r w:rsidRPr="007D1490">
              <w:rPr>
                <w:strike/>
                <w:highlight w:val="yellow"/>
              </w:rPr>
              <w:t>3</w:t>
            </w:r>
            <w:r>
              <w:t>.4</w:t>
            </w:r>
          </w:p>
        </w:tc>
        <w:tc>
          <w:tcPr>
            <w:tcW w:w="6249" w:type="dxa"/>
          </w:tcPr>
          <w:p w14:paraId="36C52484" w14:textId="77777777" w:rsidR="006A1E4B" w:rsidRPr="007D1490" w:rsidRDefault="006A1E4B" w:rsidP="00B814B4">
            <w:pPr>
              <w:pStyle w:val="TableText"/>
            </w:pPr>
            <w:r>
              <w:t xml:space="preserve">Adding a new test case for streaming </w:t>
            </w:r>
            <w:r w:rsidRPr="009F16C0">
              <w:rPr>
                <w:i/>
                <w:color w:val="00B050"/>
                <w:sz w:val="16"/>
                <w:szCs w:val="16"/>
              </w:rPr>
              <w:t>FT Doc 5</w:t>
            </w:r>
            <w:r>
              <w:rPr>
                <w:i/>
                <w:color w:val="00B050"/>
                <w:sz w:val="16"/>
                <w:szCs w:val="16"/>
              </w:rPr>
              <w:t>6</w:t>
            </w:r>
            <w:r w:rsidRPr="009F16C0">
              <w:rPr>
                <w:i/>
                <w:color w:val="00B050"/>
                <w:sz w:val="16"/>
                <w:szCs w:val="16"/>
              </w:rPr>
              <w:t>_</w:t>
            </w:r>
            <w:r>
              <w:rPr>
                <w:i/>
                <w:color w:val="00B050"/>
                <w:sz w:val="16"/>
                <w:szCs w:val="16"/>
              </w:rPr>
              <w:t>047</w:t>
            </w:r>
          </w:p>
        </w:tc>
      </w:tr>
      <w:tr w:rsidR="006A1E4B" w:rsidRPr="009F16C0" w14:paraId="7F4BEA75" w14:textId="77777777" w:rsidTr="00493B77">
        <w:tc>
          <w:tcPr>
            <w:tcW w:w="622" w:type="dxa"/>
          </w:tcPr>
          <w:p w14:paraId="359F660D" w14:textId="77777777" w:rsidR="006A1E4B" w:rsidRPr="009F16C0" w:rsidRDefault="006A1E4B" w:rsidP="00B814B4">
            <w:pPr>
              <w:pStyle w:val="TableText"/>
            </w:pPr>
          </w:p>
        </w:tc>
        <w:tc>
          <w:tcPr>
            <w:tcW w:w="1133" w:type="dxa"/>
          </w:tcPr>
          <w:p w14:paraId="3F1AC0B6" w14:textId="77777777" w:rsidR="006A1E4B" w:rsidRPr="009F16C0" w:rsidRDefault="006A1E4B" w:rsidP="00B814B4">
            <w:pPr>
              <w:pStyle w:val="TableText"/>
            </w:pPr>
          </w:p>
        </w:tc>
        <w:tc>
          <w:tcPr>
            <w:tcW w:w="1276" w:type="dxa"/>
          </w:tcPr>
          <w:p w14:paraId="005FE49B" w14:textId="77777777" w:rsidR="006A1E4B" w:rsidRDefault="006A1E4B" w:rsidP="00B814B4">
            <w:pPr>
              <w:pStyle w:val="TableText"/>
            </w:pPr>
          </w:p>
        </w:tc>
        <w:tc>
          <w:tcPr>
            <w:tcW w:w="6249" w:type="dxa"/>
          </w:tcPr>
          <w:p w14:paraId="79D1C3A8" w14:textId="77777777" w:rsidR="006A1E4B" w:rsidRDefault="006A1E4B" w:rsidP="00A13A3B">
            <w:pPr>
              <w:pStyle w:val="TableText"/>
              <w:rPr>
                <w:rFonts w:eastAsiaTheme="minorEastAsia"/>
                <w:lang w:eastAsia="zh-CN"/>
              </w:rPr>
            </w:pPr>
          </w:p>
        </w:tc>
      </w:tr>
      <w:tr w:rsidR="00D05C56" w:rsidRPr="009F16C0" w14:paraId="5FC4B727" w14:textId="77777777" w:rsidTr="00493B77">
        <w:tc>
          <w:tcPr>
            <w:tcW w:w="622" w:type="dxa"/>
          </w:tcPr>
          <w:p w14:paraId="1E6E7E6C" w14:textId="77777777" w:rsidR="00D05C56" w:rsidRPr="009F16C0" w:rsidRDefault="00D05C56" w:rsidP="00B814B4">
            <w:pPr>
              <w:pStyle w:val="TableText"/>
            </w:pPr>
          </w:p>
        </w:tc>
        <w:tc>
          <w:tcPr>
            <w:tcW w:w="1133" w:type="dxa"/>
          </w:tcPr>
          <w:p w14:paraId="0FF4A8B7" w14:textId="77777777" w:rsidR="00D05C56" w:rsidRPr="009F16C0" w:rsidRDefault="00D05C56" w:rsidP="00B814B4">
            <w:pPr>
              <w:pStyle w:val="TableText"/>
            </w:pPr>
          </w:p>
        </w:tc>
        <w:tc>
          <w:tcPr>
            <w:tcW w:w="1276" w:type="dxa"/>
          </w:tcPr>
          <w:p w14:paraId="37F91FCA" w14:textId="77777777" w:rsidR="00D05C56" w:rsidRDefault="00D05C56" w:rsidP="00B814B4">
            <w:pPr>
              <w:pStyle w:val="TableText"/>
            </w:pPr>
            <w:r>
              <w:t>38.3.3-4</w:t>
            </w:r>
          </w:p>
        </w:tc>
        <w:tc>
          <w:tcPr>
            <w:tcW w:w="6249" w:type="dxa"/>
          </w:tcPr>
          <w:p w14:paraId="6B4561C5" w14:textId="77777777" w:rsidR="00D05C56" w:rsidRDefault="00A13A3B" w:rsidP="00A13A3B">
            <w:pPr>
              <w:pStyle w:val="TableText"/>
              <w:rPr>
                <w:lang w:val="en-US"/>
              </w:rPr>
            </w:pPr>
            <w:r>
              <w:rPr>
                <w:rFonts w:eastAsiaTheme="minorEastAsia" w:hint="eastAsia"/>
                <w:lang w:eastAsia="zh-CN"/>
              </w:rPr>
              <w:t>Addition</w:t>
            </w:r>
            <w:r>
              <w:rPr>
                <w:rFonts w:eastAsiaTheme="minorEastAsia"/>
                <w:lang w:eastAsia="zh-CN"/>
              </w:rPr>
              <w:t xml:space="preserve"> </w:t>
            </w:r>
            <w:r>
              <w:t>of</w:t>
            </w:r>
            <w:r w:rsidR="00D05C56">
              <w:t xml:space="preserve"> new test cases</w:t>
            </w:r>
            <w:r w:rsidR="00D05C56" w:rsidRPr="00167C13">
              <w:t xml:space="preserve"> </w:t>
            </w:r>
            <w:r w:rsidR="00D05C56">
              <w:t>to test</w:t>
            </w:r>
            <w:r w:rsidR="00D05C56">
              <w:rPr>
                <w:rFonts w:eastAsiaTheme="minorEastAsia" w:hint="eastAsia"/>
                <w:lang w:eastAsia="zh-CN"/>
              </w:rPr>
              <w:t xml:space="preserve"> </w:t>
            </w:r>
            <w:r w:rsidR="00D05C56">
              <w:t xml:space="preserve">UE Performance </w:t>
            </w:r>
            <w:r w:rsidR="00D05C56" w:rsidRPr="009B0A43">
              <w:t>i</w:t>
            </w:r>
            <w:r w:rsidR="00D05C56" w:rsidRPr="00E93CD3">
              <w:t>n HST Scenario</w:t>
            </w:r>
            <w:r w:rsidR="00D05C56">
              <w:t xml:space="preserve"> </w:t>
            </w:r>
            <w:r w:rsidR="00D05C56" w:rsidRPr="002673B6">
              <w:rPr>
                <w:rFonts w:cs="Arial"/>
                <w:bCs/>
                <w:i/>
                <w:color w:val="00B050"/>
                <w:sz w:val="16"/>
                <w:szCs w:val="16"/>
              </w:rPr>
              <w:t>FT Doc 57_0</w:t>
            </w:r>
            <w:r w:rsidR="00D05C56">
              <w:rPr>
                <w:rFonts w:cs="Arial"/>
                <w:bCs/>
                <w:i/>
                <w:color w:val="00B050"/>
                <w:sz w:val="16"/>
                <w:szCs w:val="16"/>
              </w:rPr>
              <w:t>38</w:t>
            </w:r>
          </w:p>
        </w:tc>
      </w:tr>
      <w:tr w:rsidR="009613B2" w:rsidRPr="003726AD" w14:paraId="16886EE3" w14:textId="77777777" w:rsidTr="00493B77">
        <w:tc>
          <w:tcPr>
            <w:tcW w:w="622" w:type="dxa"/>
          </w:tcPr>
          <w:p w14:paraId="18B34549" w14:textId="77777777" w:rsidR="009613B2" w:rsidRPr="009F16C0" w:rsidRDefault="009613B2" w:rsidP="00B814B4">
            <w:pPr>
              <w:pStyle w:val="TableText"/>
            </w:pPr>
          </w:p>
        </w:tc>
        <w:tc>
          <w:tcPr>
            <w:tcW w:w="1133" w:type="dxa"/>
          </w:tcPr>
          <w:p w14:paraId="3075CD80" w14:textId="77777777" w:rsidR="009613B2" w:rsidRPr="009F16C0" w:rsidRDefault="009613B2" w:rsidP="00B814B4">
            <w:pPr>
              <w:pStyle w:val="TableText"/>
            </w:pPr>
          </w:p>
        </w:tc>
        <w:tc>
          <w:tcPr>
            <w:tcW w:w="1276" w:type="dxa"/>
          </w:tcPr>
          <w:p w14:paraId="32596205" w14:textId="77777777" w:rsidR="009613B2" w:rsidRDefault="009613B2" w:rsidP="009613B2">
            <w:pPr>
              <w:pStyle w:val="TableText"/>
            </w:pPr>
            <w:r>
              <w:t>51.1.1.3-4</w:t>
            </w:r>
          </w:p>
        </w:tc>
        <w:tc>
          <w:tcPr>
            <w:tcW w:w="6249" w:type="dxa"/>
          </w:tcPr>
          <w:p w14:paraId="2A122E56" w14:textId="77777777" w:rsidR="009613B2" w:rsidRDefault="009613B2" w:rsidP="009613B2">
            <w:pPr>
              <w:pStyle w:val="TableText"/>
              <w:rPr>
                <w:rFonts w:eastAsiaTheme="minorEastAsia"/>
                <w:lang w:eastAsia="zh-CN"/>
              </w:rPr>
            </w:pPr>
            <w:r>
              <w:t xml:space="preserve">Adding a test cases and renumbering </w:t>
            </w:r>
            <w:r w:rsidRPr="009F16C0">
              <w:rPr>
                <w:i/>
                <w:color w:val="00B050"/>
                <w:sz w:val="16"/>
                <w:szCs w:val="16"/>
              </w:rPr>
              <w:t>FT</w:t>
            </w:r>
            <w:r w:rsidRPr="002673B6">
              <w:rPr>
                <w:rFonts w:cs="Arial"/>
                <w:bCs/>
                <w:i/>
                <w:color w:val="00B050"/>
                <w:sz w:val="16"/>
                <w:szCs w:val="16"/>
              </w:rPr>
              <w:t xml:space="preserve"> Doc 57_0</w:t>
            </w:r>
            <w:r>
              <w:rPr>
                <w:rFonts w:cs="Arial"/>
                <w:bCs/>
                <w:i/>
                <w:color w:val="00B050"/>
                <w:sz w:val="16"/>
                <w:szCs w:val="16"/>
              </w:rPr>
              <w:t>49</w:t>
            </w:r>
          </w:p>
        </w:tc>
      </w:tr>
      <w:tr w:rsidR="00EC2313" w:rsidRPr="003726AD" w14:paraId="251948C3" w14:textId="77777777" w:rsidTr="00493B77">
        <w:tc>
          <w:tcPr>
            <w:tcW w:w="622" w:type="dxa"/>
          </w:tcPr>
          <w:p w14:paraId="0B12C58C" w14:textId="77777777" w:rsidR="00EC2313" w:rsidRPr="009F16C0" w:rsidRDefault="00EC2313" w:rsidP="00B814B4">
            <w:pPr>
              <w:pStyle w:val="TableText"/>
            </w:pPr>
          </w:p>
        </w:tc>
        <w:tc>
          <w:tcPr>
            <w:tcW w:w="1133" w:type="dxa"/>
          </w:tcPr>
          <w:p w14:paraId="6A313F7C" w14:textId="77777777" w:rsidR="00EC2313" w:rsidRPr="009F16C0" w:rsidRDefault="00EC2313" w:rsidP="00B814B4">
            <w:pPr>
              <w:pStyle w:val="TableText"/>
            </w:pPr>
          </w:p>
        </w:tc>
        <w:tc>
          <w:tcPr>
            <w:tcW w:w="1276" w:type="dxa"/>
          </w:tcPr>
          <w:p w14:paraId="7E5D57A7" w14:textId="77777777" w:rsidR="00EC2313" w:rsidRDefault="00EC2313" w:rsidP="00B814B4">
            <w:pPr>
              <w:pStyle w:val="TableText"/>
            </w:pPr>
            <w:r>
              <w:t>51.1.3.9</w:t>
            </w:r>
          </w:p>
        </w:tc>
        <w:tc>
          <w:tcPr>
            <w:tcW w:w="6249" w:type="dxa"/>
          </w:tcPr>
          <w:p w14:paraId="5DF8992D" w14:textId="77777777" w:rsidR="00EC2313" w:rsidRDefault="00A13A3B" w:rsidP="00EC2313">
            <w:pPr>
              <w:pStyle w:val="TableText"/>
              <w:rPr>
                <w:rFonts w:eastAsiaTheme="minorEastAsia"/>
                <w:lang w:eastAsia="zh-CN"/>
              </w:rPr>
            </w:pPr>
            <w:r>
              <w:rPr>
                <w:rFonts w:eastAsiaTheme="minorEastAsia" w:hint="eastAsia"/>
                <w:lang w:eastAsia="zh-CN"/>
              </w:rPr>
              <w:t>Addition</w:t>
            </w:r>
            <w:r>
              <w:rPr>
                <w:rFonts w:eastAsiaTheme="minorEastAsia"/>
                <w:lang w:eastAsia="zh-CN"/>
              </w:rPr>
              <w:t xml:space="preserve"> </w:t>
            </w:r>
            <w:r>
              <w:t>of</w:t>
            </w:r>
            <w:r w:rsidR="00EC2313">
              <w:rPr>
                <w:rFonts w:eastAsiaTheme="minorEastAsia"/>
                <w:lang w:eastAsia="zh-CN"/>
              </w:rPr>
              <w:t xml:space="preserve"> a new test case </w:t>
            </w:r>
            <w:r w:rsidR="009613B2" w:rsidRPr="009F16C0">
              <w:rPr>
                <w:i/>
                <w:color w:val="00B050"/>
                <w:sz w:val="16"/>
                <w:szCs w:val="16"/>
              </w:rPr>
              <w:t>FT</w:t>
            </w:r>
            <w:r w:rsidR="009613B2" w:rsidRPr="002673B6">
              <w:rPr>
                <w:rFonts w:cs="Arial"/>
                <w:bCs/>
                <w:i/>
                <w:color w:val="00B050"/>
                <w:sz w:val="16"/>
                <w:szCs w:val="16"/>
              </w:rPr>
              <w:t xml:space="preserve"> </w:t>
            </w:r>
            <w:r w:rsidR="00EC2313" w:rsidRPr="002673B6">
              <w:rPr>
                <w:rFonts w:cs="Arial"/>
                <w:bCs/>
                <w:i/>
                <w:color w:val="00B050"/>
                <w:sz w:val="16"/>
                <w:szCs w:val="16"/>
              </w:rPr>
              <w:t>Doc 57_0</w:t>
            </w:r>
            <w:r w:rsidR="00EC2313">
              <w:rPr>
                <w:rFonts w:cs="Arial"/>
                <w:bCs/>
                <w:i/>
                <w:color w:val="00B050"/>
                <w:sz w:val="16"/>
                <w:szCs w:val="16"/>
              </w:rPr>
              <w:t>48</w:t>
            </w:r>
          </w:p>
        </w:tc>
      </w:tr>
      <w:tr w:rsidR="00673703" w:rsidRPr="003726AD" w14:paraId="2C7A3817" w14:textId="77777777" w:rsidTr="00493B77">
        <w:tc>
          <w:tcPr>
            <w:tcW w:w="622" w:type="dxa"/>
          </w:tcPr>
          <w:p w14:paraId="56092C84" w14:textId="77777777" w:rsidR="00673703" w:rsidRPr="009F16C0" w:rsidRDefault="00673703" w:rsidP="00B814B4">
            <w:pPr>
              <w:pStyle w:val="TableText"/>
            </w:pPr>
          </w:p>
        </w:tc>
        <w:tc>
          <w:tcPr>
            <w:tcW w:w="1133" w:type="dxa"/>
          </w:tcPr>
          <w:p w14:paraId="38FDAF53" w14:textId="77777777" w:rsidR="00673703" w:rsidRPr="009F16C0" w:rsidRDefault="00673703" w:rsidP="00B814B4">
            <w:pPr>
              <w:pStyle w:val="TableText"/>
            </w:pPr>
          </w:p>
        </w:tc>
        <w:tc>
          <w:tcPr>
            <w:tcW w:w="1276" w:type="dxa"/>
          </w:tcPr>
          <w:p w14:paraId="773BE827" w14:textId="77777777" w:rsidR="00673703" w:rsidRDefault="00673703" w:rsidP="00B814B4">
            <w:pPr>
              <w:pStyle w:val="TableText"/>
            </w:pPr>
            <w:r>
              <w:t>51.1.4.2.</w:t>
            </w:r>
            <w:r w:rsidRPr="00673703">
              <w:rPr>
                <w:strike/>
                <w:highlight w:val="yellow"/>
              </w:rPr>
              <w:t>4</w:t>
            </w:r>
            <w:r>
              <w:rPr>
                <w:strike/>
              </w:rPr>
              <w:t>.</w:t>
            </w:r>
            <w:r w:rsidRPr="00673703">
              <w:t>6</w:t>
            </w:r>
          </w:p>
        </w:tc>
        <w:tc>
          <w:tcPr>
            <w:tcW w:w="6249" w:type="dxa"/>
          </w:tcPr>
          <w:p w14:paraId="50461AAD" w14:textId="77777777" w:rsidR="00673703" w:rsidRDefault="00673703" w:rsidP="00673703">
            <w:pPr>
              <w:pStyle w:val="TableText"/>
            </w:pPr>
            <w:r>
              <w:rPr>
                <w:rFonts w:eastAsiaTheme="minorEastAsia" w:hint="eastAsia"/>
                <w:lang w:eastAsia="zh-CN"/>
              </w:rPr>
              <w:t>Addition of</w:t>
            </w:r>
            <w:r>
              <w:rPr>
                <w:rFonts w:eastAsiaTheme="minorEastAsia"/>
                <w:lang w:eastAsia="zh-CN"/>
              </w:rPr>
              <w:t xml:space="preserve"> a new </w:t>
            </w:r>
            <w:r>
              <w:rPr>
                <w:rFonts w:eastAsiaTheme="minorEastAsia" w:hint="eastAsia"/>
                <w:lang w:eastAsia="zh-CN"/>
              </w:rPr>
              <w:t xml:space="preserve">test </w:t>
            </w:r>
            <w:r>
              <w:t>case</w:t>
            </w:r>
            <w:r w:rsidRPr="00167C13">
              <w:t xml:space="preserve"> </w:t>
            </w:r>
            <w:r>
              <w:t>to</w:t>
            </w:r>
            <w:r w:rsidRPr="00167C13">
              <w:t xml:space="preserve"> </w:t>
            </w:r>
            <w:r>
              <w:rPr>
                <w:rFonts w:eastAsiaTheme="minorEastAsia" w:hint="eastAsia"/>
                <w:lang w:eastAsia="zh-CN"/>
              </w:rPr>
              <w:t xml:space="preserve">ensure correct behaviour </w:t>
            </w:r>
            <w:r w:rsidRPr="002673B6">
              <w:rPr>
                <w:rFonts w:cs="Arial"/>
                <w:bCs/>
                <w:i/>
                <w:color w:val="00B050"/>
                <w:sz w:val="16"/>
                <w:szCs w:val="16"/>
              </w:rPr>
              <w:t>Doc 57_0</w:t>
            </w:r>
            <w:r>
              <w:rPr>
                <w:rFonts w:cs="Arial"/>
                <w:bCs/>
                <w:i/>
                <w:color w:val="00B050"/>
                <w:sz w:val="16"/>
                <w:szCs w:val="16"/>
              </w:rPr>
              <w:t>55</w:t>
            </w:r>
          </w:p>
        </w:tc>
      </w:tr>
      <w:tr w:rsidR="00FB0B9F" w:rsidRPr="003726AD" w14:paraId="409198B1" w14:textId="77777777" w:rsidTr="00493B77">
        <w:tc>
          <w:tcPr>
            <w:tcW w:w="622" w:type="dxa"/>
          </w:tcPr>
          <w:p w14:paraId="67C68AA4" w14:textId="77777777" w:rsidR="00FB0B9F" w:rsidRPr="009F16C0" w:rsidRDefault="00FB0B9F" w:rsidP="00B814B4">
            <w:pPr>
              <w:pStyle w:val="TableText"/>
            </w:pPr>
          </w:p>
        </w:tc>
        <w:tc>
          <w:tcPr>
            <w:tcW w:w="1133" w:type="dxa"/>
          </w:tcPr>
          <w:p w14:paraId="46C1AFF0" w14:textId="77777777" w:rsidR="00FB0B9F" w:rsidRPr="009F16C0" w:rsidRDefault="00FB0B9F" w:rsidP="00B814B4">
            <w:pPr>
              <w:pStyle w:val="TableText"/>
            </w:pPr>
          </w:p>
        </w:tc>
        <w:tc>
          <w:tcPr>
            <w:tcW w:w="1276" w:type="dxa"/>
          </w:tcPr>
          <w:p w14:paraId="0F87556B" w14:textId="77777777" w:rsidR="00FB0B9F" w:rsidRDefault="00FB0B9F" w:rsidP="00FB0B9F">
            <w:pPr>
              <w:pStyle w:val="TableText"/>
            </w:pPr>
            <w:r>
              <w:t>51.1.4.7</w:t>
            </w:r>
          </w:p>
        </w:tc>
        <w:tc>
          <w:tcPr>
            <w:tcW w:w="6249" w:type="dxa"/>
          </w:tcPr>
          <w:p w14:paraId="55E4AB6F" w14:textId="77777777" w:rsidR="00FB0B9F" w:rsidRDefault="00FB0B9F" w:rsidP="00B814B4">
            <w:pPr>
              <w:pStyle w:val="TableText"/>
            </w:pPr>
            <w:r>
              <w:t xml:space="preserve">Correction title section </w:t>
            </w:r>
            <w:r w:rsidRPr="002673B6">
              <w:rPr>
                <w:rFonts w:cs="Arial"/>
                <w:bCs/>
                <w:i/>
                <w:color w:val="00B050"/>
                <w:sz w:val="16"/>
                <w:szCs w:val="16"/>
              </w:rPr>
              <w:t>FT Doc 57_0</w:t>
            </w:r>
            <w:r>
              <w:rPr>
                <w:rFonts w:cs="Arial"/>
                <w:bCs/>
                <w:i/>
                <w:color w:val="00B050"/>
                <w:sz w:val="16"/>
                <w:szCs w:val="16"/>
              </w:rPr>
              <w:t>45</w:t>
            </w:r>
          </w:p>
        </w:tc>
      </w:tr>
      <w:tr w:rsidR="00FB0B9F" w:rsidRPr="003726AD" w14:paraId="5D78D2F9" w14:textId="77777777" w:rsidTr="00493B77">
        <w:tc>
          <w:tcPr>
            <w:tcW w:w="622" w:type="dxa"/>
          </w:tcPr>
          <w:p w14:paraId="2C9B9033" w14:textId="77777777" w:rsidR="00FB0B9F" w:rsidRPr="009F16C0" w:rsidRDefault="00FB0B9F" w:rsidP="00B814B4">
            <w:pPr>
              <w:pStyle w:val="TableText"/>
            </w:pPr>
          </w:p>
        </w:tc>
        <w:tc>
          <w:tcPr>
            <w:tcW w:w="1133" w:type="dxa"/>
          </w:tcPr>
          <w:p w14:paraId="66F7BC75" w14:textId="77777777" w:rsidR="00FB0B9F" w:rsidRPr="009F16C0" w:rsidRDefault="00FB0B9F" w:rsidP="00B814B4">
            <w:pPr>
              <w:pStyle w:val="TableText"/>
            </w:pPr>
          </w:p>
        </w:tc>
        <w:tc>
          <w:tcPr>
            <w:tcW w:w="1276" w:type="dxa"/>
          </w:tcPr>
          <w:p w14:paraId="4905BCBB" w14:textId="77777777" w:rsidR="00FB0B9F" w:rsidRDefault="00FB0B9F" w:rsidP="00B814B4">
            <w:pPr>
              <w:pStyle w:val="TableText"/>
            </w:pPr>
          </w:p>
        </w:tc>
        <w:tc>
          <w:tcPr>
            <w:tcW w:w="6249" w:type="dxa"/>
          </w:tcPr>
          <w:p w14:paraId="7C261ECF" w14:textId="77777777" w:rsidR="00FB0B9F" w:rsidRDefault="00FB0B9F" w:rsidP="00B814B4">
            <w:pPr>
              <w:pStyle w:val="TableText"/>
            </w:pPr>
          </w:p>
        </w:tc>
      </w:tr>
      <w:tr w:rsidR="00FB0B9F" w:rsidRPr="003726AD" w14:paraId="2E972B3B" w14:textId="77777777" w:rsidTr="00493B77">
        <w:tc>
          <w:tcPr>
            <w:tcW w:w="622" w:type="dxa"/>
          </w:tcPr>
          <w:p w14:paraId="7F428A52" w14:textId="77777777" w:rsidR="00FB0B9F" w:rsidRPr="009F16C0" w:rsidRDefault="00FB0B9F" w:rsidP="00B814B4">
            <w:pPr>
              <w:pStyle w:val="TableText"/>
            </w:pPr>
          </w:p>
        </w:tc>
        <w:tc>
          <w:tcPr>
            <w:tcW w:w="1133" w:type="dxa"/>
          </w:tcPr>
          <w:p w14:paraId="36C17343" w14:textId="77777777" w:rsidR="00FB0B9F" w:rsidRPr="009F16C0" w:rsidRDefault="00FB0B9F" w:rsidP="00B814B4">
            <w:pPr>
              <w:pStyle w:val="TableText"/>
            </w:pPr>
          </w:p>
        </w:tc>
        <w:tc>
          <w:tcPr>
            <w:tcW w:w="1276" w:type="dxa"/>
          </w:tcPr>
          <w:p w14:paraId="366F9467" w14:textId="77777777" w:rsidR="00FB0B9F" w:rsidRDefault="0020369D" w:rsidP="0020369D">
            <w:pPr>
              <w:pStyle w:val="TableText"/>
            </w:pPr>
            <w:r>
              <w:t>51.1.4.7.1</w:t>
            </w:r>
          </w:p>
        </w:tc>
        <w:tc>
          <w:tcPr>
            <w:tcW w:w="6249" w:type="dxa"/>
          </w:tcPr>
          <w:p w14:paraId="719CFCB2" w14:textId="77777777" w:rsidR="00FB0B9F" w:rsidRDefault="00FB0B9F" w:rsidP="0020369D">
            <w:pPr>
              <w:pStyle w:val="TableText"/>
            </w:pPr>
            <w:r>
              <w:t xml:space="preserve">Improving test case </w:t>
            </w:r>
            <w:r w:rsidRPr="00FB0B9F">
              <w:rPr>
                <w:sz w:val="16"/>
                <w:szCs w:val="16"/>
              </w:rPr>
              <w:t>(title changed)</w:t>
            </w:r>
            <w:r>
              <w:t xml:space="preserve"> </w:t>
            </w:r>
            <w:r w:rsidRPr="002673B6">
              <w:rPr>
                <w:rFonts w:cs="Arial"/>
                <w:bCs/>
                <w:i/>
                <w:color w:val="00B050"/>
                <w:sz w:val="16"/>
                <w:szCs w:val="16"/>
              </w:rPr>
              <w:t>FT Doc 57_0</w:t>
            </w:r>
            <w:r>
              <w:rPr>
                <w:rFonts w:cs="Arial"/>
                <w:bCs/>
                <w:i/>
                <w:color w:val="00B050"/>
                <w:sz w:val="16"/>
                <w:szCs w:val="16"/>
              </w:rPr>
              <w:t>45</w:t>
            </w:r>
          </w:p>
        </w:tc>
      </w:tr>
      <w:tr w:rsidR="008A1DBE" w:rsidRPr="003726AD" w14:paraId="1FF2C8CC" w14:textId="77777777" w:rsidTr="00493B77">
        <w:tc>
          <w:tcPr>
            <w:tcW w:w="622" w:type="dxa"/>
          </w:tcPr>
          <w:p w14:paraId="786245EE" w14:textId="77777777" w:rsidR="008A1DBE" w:rsidRPr="009F16C0" w:rsidRDefault="008A1DBE" w:rsidP="00B814B4">
            <w:pPr>
              <w:pStyle w:val="TableText"/>
            </w:pPr>
          </w:p>
        </w:tc>
        <w:tc>
          <w:tcPr>
            <w:tcW w:w="1133" w:type="dxa"/>
          </w:tcPr>
          <w:p w14:paraId="6D21B0F2" w14:textId="77777777" w:rsidR="008A1DBE" w:rsidRPr="009F16C0" w:rsidRDefault="008A1DBE" w:rsidP="00B814B4">
            <w:pPr>
              <w:pStyle w:val="TableText"/>
            </w:pPr>
          </w:p>
        </w:tc>
        <w:tc>
          <w:tcPr>
            <w:tcW w:w="1276" w:type="dxa"/>
          </w:tcPr>
          <w:p w14:paraId="408E2CEC" w14:textId="77777777" w:rsidR="008A1DBE" w:rsidRDefault="008A1DBE" w:rsidP="00B814B4">
            <w:pPr>
              <w:pStyle w:val="TableText"/>
            </w:pPr>
            <w:r>
              <w:t>51.1.8.3-4</w:t>
            </w:r>
          </w:p>
        </w:tc>
        <w:tc>
          <w:tcPr>
            <w:tcW w:w="6249" w:type="dxa"/>
          </w:tcPr>
          <w:p w14:paraId="295E4110" w14:textId="77777777" w:rsidR="008A1DBE" w:rsidRDefault="008A1DBE" w:rsidP="008A1DBE">
            <w:pPr>
              <w:pStyle w:val="TableText"/>
            </w:pPr>
            <w:r>
              <w:t xml:space="preserve">Addition of test cases </w:t>
            </w:r>
            <w:r w:rsidR="009613B2" w:rsidRPr="002673B6">
              <w:rPr>
                <w:rFonts w:cs="Arial"/>
                <w:bCs/>
                <w:i/>
                <w:color w:val="00B050"/>
                <w:sz w:val="16"/>
                <w:szCs w:val="16"/>
              </w:rPr>
              <w:t xml:space="preserve">FT </w:t>
            </w:r>
            <w:r w:rsidRPr="002673B6">
              <w:rPr>
                <w:rFonts w:cs="Arial"/>
                <w:bCs/>
                <w:i/>
                <w:color w:val="00B050"/>
                <w:sz w:val="16"/>
                <w:szCs w:val="16"/>
              </w:rPr>
              <w:t>Doc 57_0</w:t>
            </w:r>
            <w:r>
              <w:rPr>
                <w:rFonts w:cs="Arial"/>
                <w:bCs/>
                <w:i/>
                <w:color w:val="00B050"/>
                <w:sz w:val="16"/>
                <w:szCs w:val="16"/>
              </w:rPr>
              <w:t>39</w:t>
            </w:r>
          </w:p>
        </w:tc>
      </w:tr>
      <w:tr w:rsidR="00EC2313" w:rsidRPr="003726AD" w14:paraId="39E67D59" w14:textId="77777777" w:rsidTr="00493B77">
        <w:tc>
          <w:tcPr>
            <w:tcW w:w="622" w:type="dxa"/>
          </w:tcPr>
          <w:p w14:paraId="400E069D" w14:textId="77777777" w:rsidR="00EC2313" w:rsidRPr="009F16C0" w:rsidRDefault="00EC2313" w:rsidP="00B814B4">
            <w:pPr>
              <w:pStyle w:val="TableText"/>
            </w:pPr>
          </w:p>
        </w:tc>
        <w:tc>
          <w:tcPr>
            <w:tcW w:w="1133" w:type="dxa"/>
          </w:tcPr>
          <w:p w14:paraId="752079F7" w14:textId="77777777" w:rsidR="00EC2313" w:rsidRPr="009F16C0" w:rsidRDefault="00EC2313" w:rsidP="00B814B4">
            <w:pPr>
              <w:pStyle w:val="TableText"/>
            </w:pPr>
          </w:p>
        </w:tc>
        <w:tc>
          <w:tcPr>
            <w:tcW w:w="1276" w:type="dxa"/>
          </w:tcPr>
          <w:p w14:paraId="79F3FD20" w14:textId="77777777" w:rsidR="00EC2313" w:rsidRDefault="00EC2313" w:rsidP="00B814B4">
            <w:pPr>
              <w:pStyle w:val="TableText"/>
            </w:pPr>
            <w:r>
              <w:t>51.6.7</w:t>
            </w:r>
          </w:p>
        </w:tc>
        <w:tc>
          <w:tcPr>
            <w:tcW w:w="6249" w:type="dxa"/>
          </w:tcPr>
          <w:p w14:paraId="2042B355" w14:textId="77777777" w:rsidR="00EC2313" w:rsidRDefault="00EC2313" w:rsidP="0020369D">
            <w:pPr>
              <w:pStyle w:val="TableText"/>
            </w:pPr>
            <w:r>
              <w:t xml:space="preserve">Addition of a new test case </w:t>
            </w:r>
            <w:r w:rsidRPr="002673B6">
              <w:rPr>
                <w:rFonts w:cs="Arial"/>
                <w:bCs/>
                <w:i/>
                <w:color w:val="00B050"/>
                <w:sz w:val="16"/>
                <w:szCs w:val="16"/>
              </w:rPr>
              <w:t>FT Doc 57_0</w:t>
            </w:r>
            <w:r>
              <w:rPr>
                <w:rFonts w:cs="Arial"/>
                <w:bCs/>
                <w:i/>
                <w:color w:val="00B050"/>
                <w:sz w:val="16"/>
                <w:szCs w:val="16"/>
              </w:rPr>
              <w:t>4</w:t>
            </w:r>
            <w:r w:rsidR="0020369D">
              <w:rPr>
                <w:rFonts w:cs="Arial"/>
                <w:bCs/>
                <w:i/>
                <w:color w:val="00B050"/>
                <w:sz w:val="16"/>
                <w:szCs w:val="16"/>
              </w:rPr>
              <w:t>6</w:t>
            </w:r>
          </w:p>
        </w:tc>
      </w:tr>
      <w:tr w:rsidR="00EC2313" w:rsidRPr="003726AD" w14:paraId="122E30C5" w14:textId="77777777" w:rsidTr="00493B77">
        <w:tc>
          <w:tcPr>
            <w:tcW w:w="622" w:type="dxa"/>
          </w:tcPr>
          <w:p w14:paraId="5A63A562" w14:textId="77777777" w:rsidR="00EC2313" w:rsidRPr="009F16C0" w:rsidRDefault="00EC2313" w:rsidP="009C626E">
            <w:pPr>
              <w:pStyle w:val="TableText"/>
            </w:pPr>
          </w:p>
        </w:tc>
        <w:tc>
          <w:tcPr>
            <w:tcW w:w="1133" w:type="dxa"/>
          </w:tcPr>
          <w:p w14:paraId="3BCC8994" w14:textId="77777777" w:rsidR="00EC2313" w:rsidRPr="009F16C0" w:rsidRDefault="00EC2313" w:rsidP="009C626E">
            <w:pPr>
              <w:pStyle w:val="TableText"/>
            </w:pPr>
          </w:p>
        </w:tc>
        <w:tc>
          <w:tcPr>
            <w:tcW w:w="1276" w:type="dxa"/>
          </w:tcPr>
          <w:p w14:paraId="30C6B89A" w14:textId="77777777" w:rsidR="00EC2313" w:rsidRDefault="00EC2313" w:rsidP="009E4A30">
            <w:pPr>
              <w:pStyle w:val="TableText"/>
            </w:pPr>
          </w:p>
        </w:tc>
        <w:tc>
          <w:tcPr>
            <w:tcW w:w="6249" w:type="dxa"/>
          </w:tcPr>
          <w:p w14:paraId="52A4AA82" w14:textId="77777777" w:rsidR="00EC2313" w:rsidRDefault="00EC2313" w:rsidP="003726AD">
            <w:pPr>
              <w:pStyle w:val="TableText"/>
            </w:pPr>
          </w:p>
        </w:tc>
      </w:tr>
      <w:tr w:rsidR="003726AD" w:rsidRPr="003726AD" w14:paraId="0A8C509A" w14:textId="77777777" w:rsidTr="00493B77">
        <w:tc>
          <w:tcPr>
            <w:tcW w:w="622" w:type="dxa"/>
          </w:tcPr>
          <w:p w14:paraId="1111AC7E" w14:textId="77777777" w:rsidR="003726AD" w:rsidRPr="009F16C0" w:rsidRDefault="003726AD" w:rsidP="009C626E">
            <w:pPr>
              <w:pStyle w:val="TableText"/>
            </w:pPr>
          </w:p>
        </w:tc>
        <w:tc>
          <w:tcPr>
            <w:tcW w:w="1133" w:type="dxa"/>
          </w:tcPr>
          <w:p w14:paraId="6E1316B7" w14:textId="77777777" w:rsidR="003726AD" w:rsidRPr="009F16C0" w:rsidRDefault="003726AD" w:rsidP="009C626E">
            <w:pPr>
              <w:pStyle w:val="TableText"/>
            </w:pPr>
          </w:p>
        </w:tc>
        <w:tc>
          <w:tcPr>
            <w:tcW w:w="1276" w:type="dxa"/>
          </w:tcPr>
          <w:p w14:paraId="6D5B6C7B" w14:textId="77777777" w:rsidR="003726AD" w:rsidRDefault="009E4A30" w:rsidP="009E4A30">
            <w:pPr>
              <w:pStyle w:val="TableText"/>
            </w:pPr>
            <w:r>
              <w:t>51.10.1-2-3</w:t>
            </w:r>
          </w:p>
        </w:tc>
        <w:tc>
          <w:tcPr>
            <w:tcW w:w="6249" w:type="dxa"/>
          </w:tcPr>
          <w:p w14:paraId="675D8A37" w14:textId="77777777" w:rsidR="003726AD" w:rsidRPr="003726AD" w:rsidRDefault="003726AD" w:rsidP="003726AD">
            <w:pPr>
              <w:pStyle w:val="TableText"/>
            </w:pPr>
            <w:r>
              <w:t xml:space="preserve">Improving test case </w:t>
            </w:r>
            <w:r w:rsidRPr="00FB0B9F">
              <w:rPr>
                <w:sz w:val="16"/>
                <w:szCs w:val="16"/>
              </w:rPr>
              <w:t>(title changed)</w:t>
            </w:r>
            <w:r>
              <w:t xml:space="preserve"> </w:t>
            </w:r>
            <w:r w:rsidRPr="002673B6">
              <w:rPr>
                <w:rFonts w:cs="Arial"/>
                <w:bCs/>
                <w:i/>
                <w:color w:val="00B050"/>
                <w:sz w:val="16"/>
                <w:szCs w:val="16"/>
              </w:rPr>
              <w:t>FT Doc 57_016</w:t>
            </w:r>
          </w:p>
        </w:tc>
      </w:tr>
      <w:tr w:rsidR="009E4A30" w:rsidRPr="003726AD" w14:paraId="33CF27FB" w14:textId="77777777" w:rsidTr="00493B77">
        <w:tc>
          <w:tcPr>
            <w:tcW w:w="622" w:type="dxa"/>
          </w:tcPr>
          <w:p w14:paraId="43FCD7A5" w14:textId="77777777" w:rsidR="009E4A30" w:rsidRPr="009F16C0" w:rsidRDefault="009E4A30" w:rsidP="009C626E">
            <w:pPr>
              <w:pStyle w:val="TableText"/>
            </w:pPr>
          </w:p>
        </w:tc>
        <w:tc>
          <w:tcPr>
            <w:tcW w:w="1133" w:type="dxa"/>
          </w:tcPr>
          <w:p w14:paraId="55E9BB84" w14:textId="77777777" w:rsidR="009E4A30" w:rsidRPr="009F16C0" w:rsidRDefault="009E4A30" w:rsidP="009C626E">
            <w:pPr>
              <w:pStyle w:val="TableText"/>
            </w:pPr>
          </w:p>
        </w:tc>
        <w:tc>
          <w:tcPr>
            <w:tcW w:w="1276" w:type="dxa"/>
          </w:tcPr>
          <w:p w14:paraId="02CBAA59" w14:textId="77777777" w:rsidR="009E4A30" w:rsidRDefault="009E4A30" w:rsidP="009E4A30">
            <w:pPr>
              <w:pStyle w:val="TableText"/>
            </w:pPr>
            <w:r>
              <w:t>51.10.4-5</w:t>
            </w:r>
          </w:p>
        </w:tc>
        <w:tc>
          <w:tcPr>
            <w:tcW w:w="6249" w:type="dxa"/>
          </w:tcPr>
          <w:p w14:paraId="5A52C151" w14:textId="77777777" w:rsidR="009E4A30" w:rsidRPr="003726AD" w:rsidRDefault="00A13A3B" w:rsidP="009E4A30">
            <w:pPr>
              <w:pStyle w:val="TableText"/>
            </w:pPr>
            <w:r>
              <w:rPr>
                <w:rFonts w:eastAsiaTheme="minorEastAsia" w:hint="eastAsia"/>
                <w:lang w:eastAsia="zh-CN"/>
              </w:rPr>
              <w:t>Addition</w:t>
            </w:r>
            <w:r>
              <w:rPr>
                <w:rFonts w:eastAsiaTheme="minorEastAsia"/>
                <w:lang w:eastAsia="zh-CN"/>
              </w:rPr>
              <w:t xml:space="preserve"> </w:t>
            </w:r>
            <w:r>
              <w:t>of</w:t>
            </w:r>
            <w:r w:rsidR="009E4A30">
              <w:t xml:space="preserve"> test cases </w:t>
            </w:r>
            <w:r w:rsidR="009E4A30" w:rsidRPr="002673B6">
              <w:rPr>
                <w:rFonts w:cs="Arial"/>
                <w:bCs/>
                <w:i/>
                <w:color w:val="00B050"/>
                <w:sz w:val="16"/>
                <w:szCs w:val="16"/>
              </w:rPr>
              <w:t>FT Doc 57_016</w:t>
            </w:r>
          </w:p>
        </w:tc>
      </w:tr>
      <w:tr w:rsidR="00B03D9B" w:rsidRPr="009F16C0" w14:paraId="3D95501E" w14:textId="77777777" w:rsidTr="00493B77">
        <w:tc>
          <w:tcPr>
            <w:tcW w:w="622" w:type="dxa"/>
          </w:tcPr>
          <w:p w14:paraId="2D3D93B6" w14:textId="77777777" w:rsidR="00B03D9B" w:rsidRPr="009F16C0" w:rsidRDefault="00B03D9B" w:rsidP="009C626E">
            <w:pPr>
              <w:pStyle w:val="TableText"/>
            </w:pPr>
          </w:p>
        </w:tc>
        <w:tc>
          <w:tcPr>
            <w:tcW w:w="1133" w:type="dxa"/>
          </w:tcPr>
          <w:p w14:paraId="2E588A8E" w14:textId="77777777" w:rsidR="00B03D9B" w:rsidRPr="009F16C0" w:rsidRDefault="00B03D9B" w:rsidP="009C626E">
            <w:pPr>
              <w:pStyle w:val="TableText"/>
            </w:pPr>
          </w:p>
        </w:tc>
        <w:tc>
          <w:tcPr>
            <w:tcW w:w="1276" w:type="dxa"/>
          </w:tcPr>
          <w:p w14:paraId="15C83079" w14:textId="77777777" w:rsidR="00B03D9B" w:rsidRDefault="00B03D9B" w:rsidP="009C626E">
            <w:pPr>
              <w:pStyle w:val="TableText"/>
            </w:pPr>
            <w:r>
              <w:t xml:space="preserve">58 </w:t>
            </w:r>
          </w:p>
        </w:tc>
        <w:tc>
          <w:tcPr>
            <w:tcW w:w="6249" w:type="dxa"/>
          </w:tcPr>
          <w:p w14:paraId="3BF83EFD" w14:textId="77777777" w:rsidR="00B03D9B" w:rsidRPr="005F2FC3" w:rsidRDefault="00B03D9B" w:rsidP="009C626E">
            <w:pPr>
              <w:pStyle w:val="CSFieldInfo"/>
              <w:framePr w:wrap="auto" w:vAnchor="margin" w:hAnchor="text" w:yAlign="inline"/>
            </w:pPr>
            <w:r w:rsidRPr="005F2FC3">
              <w:rPr>
                <w:rFonts w:cs="Times New Roman"/>
                <w:bCs w:val="0"/>
                <w:sz w:val="18"/>
              </w:rPr>
              <w:t>New RCS headers</w:t>
            </w:r>
            <w:r>
              <w:rPr>
                <w:lang w:val="en-US"/>
              </w:rPr>
              <w:t>.</w:t>
            </w:r>
            <w:r w:rsidRPr="009F16C0">
              <w:rPr>
                <w:i/>
                <w:color w:val="00B050"/>
                <w:sz w:val="16"/>
                <w:szCs w:val="16"/>
              </w:rPr>
              <w:t xml:space="preserve"> FT Doc 5</w:t>
            </w:r>
            <w:r>
              <w:rPr>
                <w:i/>
                <w:color w:val="00B050"/>
                <w:sz w:val="16"/>
                <w:szCs w:val="16"/>
              </w:rPr>
              <w:t>7</w:t>
            </w:r>
            <w:r w:rsidRPr="009F16C0">
              <w:rPr>
                <w:i/>
                <w:color w:val="00B050"/>
                <w:sz w:val="16"/>
                <w:szCs w:val="16"/>
              </w:rPr>
              <w:t>_</w:t>
            </w:r>
            <w:r>
              <w:rPr>
                <w:i/>
                <w:color w:val="00B050"/>
                <w:sz w:val="16"/>
                <w:szCs w:val="16"/>
              </w:rPr>
              <w:t>037</w:t>
            </w:r>
          </w:p>
        </w:tc>
      </w:tr>
      <w:tr w:rsidR="00B03D9B" w:rsidRPr="009F16C0" w14:paraId="6D2E72CD" w14:textId="77777777" w:rsidTr="00493B77">
        <w:tc>
          <w:tcPr>
            <w:tcW w:w="622" w:type="dxa"/>
          </w:tcPr>
          <w:p w14:paraId="242F716E" w14:textId="77777777" w:rsidR="00B03D9B" w:rsidRPr="009F16C0" w:rsidRDefault="00B03D9B" w:rsidP="009C626E">
            <w:pPr>
              <w:pStyle w:val="TableText"/>
            </w:pPr>
          </w:p>
        </w:tc>
        <w:tc>
          <w:tcPr>
            <w:tcW w:w="1133" w:type="dxa"/>
          </w:tcPr>
          <w:p w14:paraId="4B1F5D54" w14:textId="77777777" w:rsidR="00B03D9B" w:rsidRPr="009F16C0" w:rsidRDefault="00B03D9B" w:rsidP="009C626E">
            <w:pPr>
              <w:pStyle w:val="TableText"/>
            </w:pPr>
          </w:p>
        </w:tc>
        <w:tc>
          <w:tcPr>
            <w:tcW w:w="1276" w:type="dxa"/>
          </w:tcPr>
          <w:p w14:paraId="0D4C4D97" w14:textId="77777777" w:rsidR="00B03D9B" w:rsidRDefault="00B03D9B" w:rsidP="009C626E">
            <w:pPr>
              <w:pStyle w:val="TableText"/>
            </w:pPr>
            <w:r>
              <w:t>58-1</w:t>
            </w:r>
          </w:p>
        </w:tc>
        <w:tc>
          <w:tcPr>
            <w:tcW w:w="6249" w:type="dxa"/>
          </w:tcPr>
          <w:p w14:paraId="434946D0" w14:textId="77777777" w:rsidR="00B03D9B" w:rsidRPr="005F2FC3" w:rsidRDefault="00B03D9B" w:rsidP="009C626E">
            <w:pPr>
              <w:pStyle w:val="TableText"/>
            </w:pPr>
            <w:r w:rsidRPr="005F2FC3">
              <w:rPr>
                <w:bCs/>
              </w:rPr>
              <w:t>New RCS headers</w:t>
            </w:r>
            <w:r>
              <w:rPr>
                <w:lang w:val="en-US"/>
              </w:rPr>
              <w:t>.</w:t>
            </w:r>
            <w:r w:rsidRPr="009F16C0">
              <w:rPr>
                <w:i/>
                <w:color w:val="00B050"/>
                <w:sz w:val="16"/>
                <w:szCs w:val="16"/>
              </w:rPr>
              <w:t xml:space="preserve"> FT Doc 5</w:t>
            </w:r>
            <w:r>
              <w:rPr>
                <w:i/>
                <w:color w:val="00B050"/>
                <w:sz w:val="16"/>
                <w:szCs w:val="16"/>
              </w:rPr>
              <w:t>7</w:t>
            </w:r>
            <w:r w:rsidRPr="009F16C0">
              <w:rPr>
                <w:i/>
                <w:color w:val="00B050"/>
                <w:sz w:val="16"/>
                <w:szCs w:val="16"/>
              </w:rPr>
              <w:t>_</w:t>
            </w:r>
            <w:r>
              <w:rPr>
                <w:i/>
                <w:color w:val="00B050"/>
                <w:sz w:val="16"/>
                <w:szCs w:val="16"/>
              </w:rPr>
              <w:t>037</w:t>
            </w:r>
          </w:p>
        </w:tc>
      </w:tr>
      <w:tr w:rsidR="00D25A47" w:rsidRPr="009E3812" w14:paraId="6884F883" w14:textId="77777777" w:rsidTr="00493B77">
        <w:tc>
          <w:tcPr>
            <w:tcW w:w="622" w:type="dxa"/>
          </w:tcPr>
          <w:p w14:paraId="29F70920" w14:textId="77777777" w:rsidR="00D25A47" w:rsidRPr="009F16C0" w:rsidRDefault="00D25A47" w:rsidP="009C626E">
            <w:pPr>
              <w:pStyle w:val="TableText"/>
            </w:pPr>
          </w:p>
        </w:tc>
        <w:tc>
          <w:tcPr>
            <w:tcW w:w="1133" w:type="dxa"/>
          </w:tcPr>
          <w:p w14:paraId="0525E4C6" w14:textId="77777777" w:rsidR="00D25A47" w:rsidRPr="009F16C0" w:rsidRDefault="00D25A47" w:rsidP="009C626E">
            <w:pPr>
              <w:pStyle w:val="TableText"/>
            </w:pPr>
          </w:p>
        </w:tc>
        <w:tc>
          <w:tcPr>
            <w:tcW w:w="1276" w:type="dxa"/>
          </w:tcPr>
          <w:p w14:paraId="19C632BC" w14:textId="77777777" w:rsidR="00D25A47" w:rsidRDefault="00D25A47" w:rsidP="009C626E">
            <w:pPr>
              <w:pStyle w:val="TableText"/>
            </w:pPr>
            <w:r>
              <w:t>58.1.1.2</w:t>
            </w:r>
          </w:p>
        </w:tc>
        <w:tc>
          <w:tcPr>
            <w:tcW w:w="6249" w:type="dxa"/>
          </w:tcPr>
          <w:p w14:paraId="63950F9D" w14:textId="77777777" w:rsidR="00D25A47" w:rsidRPr="009E3812" w:rsidRDefault="00A13A3B" w:rsidP="00D25A47">
            <w:pPr>
              <w:pStyle w:val="TableText"/>
            </w:pPr>
            <w:r>
              <w:rPr>
                <w:rFonts w:eastAsiaTheme="minorEastAsia" w:hint="eastAsia"/>
                <w:lang w:eastAsia="zh-CN"/>
              </w:rPr>
              <w:t>Addition</w:t>
            </w:r>
            <w:r>
              <w:rPr>
                <w:rFonts w:eastAsiaTheme="minorEastAsia"/>
                <w:lang w:eastAsia="zh-CN"/>
              </w:rPr>
              <w:t xml:space="preserve"> </w:t>
            </w:r>
            <w:r>
              <w:t>of</w:t>
            </w:r>
            <w:r w:rsidR="00D25A47" w:rsidRPr="009E3812">
              <w:t xml:space="preserve"> </w:t>
            </w:r>
            <w:r w:rsidR="00D25A47">
              <w:t>New BB test case</w:t>
            </w:r>
            <w:r w:rsidR="00D25A47">
              <w:rPr>
                <w:lang w:val="en-US"/>
              </w:rPr>
              <w:t>.</w:t>
            </w:r>
            <w:r w:rsidR="00D25A47" w:rsidRPr="009F16C0">
              <w:rPr>
                <w:i/>
                <w:color w:val="00B050"/>
                <w:sz w:val="16"/>
                <w:szCs w:val="16"/>
              </w:rPr>
              <w:t xml:space="preserve"> FT Doc 5</w:t>
            </w:r>
            <w:r w:rsidR="00D25A47">
              <w:rPr>
                <w:i/>
                <w:color w:val="00B050"/>
                <w:sz w:val="16"/>
                <w:szCs w:val="16"/>
              </w:rPr>
              <w:t>7</w:t>
            </w:r>
            <w:r w:rsidR="00D25A47" w:rsidRPr="009F16C0">
              <w:rPr>
                <w:i/>
                <w:color w:val="00B050"/>
                <w:sz w:val="16"/>
                <w:szCs w:val="16"/>
              </w:rPr>
              <w:t>_</w:t>
            </w:r>
            <w:r w:rsidR="00D25A47">
              <w:rPr>
                <w:i/>
                <w:color w:val="00B050"/>
                <w:sz w:val="16"/>
                <w:szCs w:val="16"/>
              </w:rPr>
              <w:t>050</w:t>
            </w:r>
          </w:p>
        </w:tc>
      </w:tr>
      <w:tr w:rsidR="00D25A47" w:rsidRPr="009E3812" w14:paraId="598268A1" w14:textId="77777777" w:rsidTr="00493B77">
        <w:tc>
          <w:tcPr>
            <w:tcW w:w="622" w:type="dxa"/>
          </w:tcPr>
          <w:p w14:paraId="503EAACE" w14:textId="77777777" w:rsidR="00D25A47" w:rsidRPr="009F16C0" w:rsidRDefault="00D25A47" w:rsidP="009C626E">
            <w:pPr>
              <w:pStyle w:val="TableText"/>
            </w:pPr>
          </w:p>
        </w:tc>
        <w:tc>
          <w:tcPr>
            <w:tcW w:w="1133" w:type="dxa"/>
          </w:tcPr>
          <w:p w14:paraId="0F2B8C49" w14:textId="77777777" w:rsidR="00D25A47" w:rsidRPr="009F16C0" w:rsidRDefault="00D25A47" w:rsidP="009C626E">
            <w:pPr>
              <w:pStyle w:val="TableText"/>
            </w:pPr>
          </w:p>
        </w:tc>
        <w:tc>
          <w:tcPr>
            <w:tcW w:w="1276" w:type="dxa"/>
          </w:tcPr>
          <w:p w14:paraId="14B19222" w14:textId="77777777" w:rsidR="00D25A47" w:rsidRDefault="00D25A47" w:rsidP="00D25A47">
            <w:pPr>
              <w:pStyle w:val="TableText"/>
            </w:pPr>
            <w:r>
              <w:t>58.1.7.4</w:t>
            </w:r>
          </w:p>
        </w:tc>
        <w:tc>
          <w:tcPr>
            <w:tcW w:w="6249" w:type="dxa"/>
          </w:tcPr>
          <w:p w14:paraId="7B3FCC02" w14:textId="77777777" w:rsidR="00D25A47" w:rsidRPr="009E3812" w:rsidRDefault="00A13A3B" w:rsidP="00D25A47">
            <w:pPr>
              <w:pStyle w:val="TableText"/>
            </w:pPr>
            <w:r>
              <w:rPr>
                <w:rFonts w:eastAsiaTheme="minorEastAsia" w:hint="eastAsia"/>
                <w:lang w:eastAsia="zh-CN"/>
              </w:rPr>
              <w:t>Addition</w:t>
            </w:r>
            <w:r>
              <w:rPr>
                <w:rFonts w:eastAsiaTheme="minorEastAsia"/>
                <w:lang w:eastAsia="zh-CN"/>
              </w:rPr>
              <w:t xml:space="preserve"> </w:t>
            </w:r>
            <w:r>
              <w:t>of</w:t>
            </w:r>
            <w:r w:rsidR="00D25A47" w:rsidRPr="009E3812">
              <w:t xml:space="preserve"> </w:t>
            </w:r>
            <w:r w:rsidR="00D25A47">
              <w:t>New BB test case</w:t>
            </w:r>
            <w:r w:rsidR="00D25A47">
              <w:rPr>
                <w:lang w:val="en-US"/>
              </w:rPr>
              <w:t>.</w:t>
            </w:r>
            <w:r w:rsidR="00D25A47" w:rsidRPr="009F16C0">
              <w:rPr>
                <w:i/>
                <w:color w:val="00B050"/>
                <w:sz w:val="16"/>
                <w:szCs w:val="16"/>
              </w:rPr>
              <w:t xml:space="preserve"> FT Doc 5</w:t>
            </w:r>
            <w:r w:rsidR="00D25A47">
              <w:rPr>
                <w:i/>
                <w:color w:val="00B050"/>
                <w:sz w:val="16"/>
                <w:szCs w:val="16"/>
              </w:rPr>
              <w:t>7</w:t>
            </w:r>
            <w:r w:rsidR="00D25A47" w:rsidRPr="009F16C0">
              <w:rPr>
                <w:i/>
                <w:color w:val="00B050"/>
                <w:sz w:val="16"/>
                <w:szCs w:val="16"/>
              </w:rPr>
              <w:t>_</w:t>
            </w:r>
            <w:r w:rsidR="00D25A47">
              <w:rPr>
                <w:i/>
                <w:color w:val="00B050"/>
                <w:sz w:val="16"/>
                <w:szCs w:val="16"/>
              </w:rPr>
              <w:t>050</w:t>
            </w:r>
          </w:p>
        </w:tc>
      </w:tr>
      <w:tr w:rsidR="00D25A47" w:rsidRPr="009E3812" w14:paraId="017E8105" w14:textId="77777777" w:rsidTr="00493B77">
        <w:tc>
          <w:tcPr>
            <w:tcW w:w="622" w:type="dxa"/>
          </w:tcPr>
          <w:p w14:paraId="7AF4C4B9" w14:textId="77777777" w:rsidR="00D25A47" w:rsidRPr="009F16C0" w:rsidRDefault="00D25A47" w:rsidP="009C626E">
            <w:pPr>
              <w:pStyle w:val="TableText"/>
            </w:pPr>
          </w:p>
        </w:tc>
        <w:tc>
          <w:tcPr>
            <w:tcW w:w="1133" w:type="dxa"/>
          </w:tcPr>
          <w:p w14:paraId="1B2BDE0D" w14:textId="77777777" w:rsidR="00D25A47" w:rsidRPr="009F16C0" w:rsidRDefault="00D25A47" w:rsidP="009C626E">
            <w:pPr>
              <w:pStyle w:val="TableText"/>
            </w:pPr>
          </w:p>
        </w:tc>
        <w:tc>
          <w:tcPr>
            <w:tcW w:w="1276" w:type="dxa"/>
          </w:tcPr>
          <w:p w14:paraId="7CF2617A" w14:textId="77777777" w:rsidR="00D25A47" w:rsidRDefault="00D25A47" w:rsidP="00D25A47">
            <w:pPr>
              <w:pStyle w:val="TableText"/>
            </w:pPr>
            <w:r>
              <w:t>58.6.3.25</w:t>
            </w:r>
          </w:p>
        </w:tc>
        <w:tc>
          <w:tcPr>
            <w:tcW w:w="6249" w:type="dxa"/>
          </w:tcPr>
          <w:p w14:paraId="79926D78" w14:textId="77777777" w:rsidR="00D25A47" w:rsidRPr="009E3812" w:rsidRDefault="00A13A3B" w:rsidP="00D25A47">
            <w:pPr>
              <w:pStyle w:val="TableText"/>
            </w:pPr>
            <w:r>
              <w:rPr>
                <w:rFonts w:eastAsiaTheme="minorEastAsia" w:hint="eastAsia"/>
                <w:lang w:eastAsia="zh-CN"/>
              </w:rPr>
              <w:t>Addition</w:t>
            </w:r>
            <w:r>
              <w:rPr>
                <w:rFonts w:eastAsiaTheme="minorEastAsia"/>
                <w:lang w:eastAsia="zh-CN"/>
              </w:rPr>
              <w:t xml:space="preserve"> </w:t>
            </w:r>
            <w:r>
              <w:t>of</w:t>
            </w:r>
            <w:r w:rsidR="00D25A47" w:rsidRPr="009E3812">
              <w:t xml:space="preserve"> </w:t>
            </w:r>
            <w:r w:rsidR="00D25A47">
              <w:t xml:space="preserve">New BB test case </w:t>
            </w:r>
            <w:r w:rsidR="00D25A47" w:rsidRPr="009F16C0">
              <w:rPr>
                <w:i/>
                <w:color w:val="00B050"/>
                <w:sz w:val="16"/>
                <w:szCs w:val="16"/>
              </w:rPr>
              <w:t>FT Doc 5</w:t>
            </w:r>
            <w:r w:rsidR="00D25A47">
              <w:rPr>
                <w:i/>
                <w:color w:val="00B050"/>
                <w:sz w:val="16"/>
                <w:szCs w:val="16"/>
              </w:rPr>
              <w:t>7</w:t>
            </w:r>
            <w:r w:rsidR="00D25A47" w:rsidRPr="009F16C0">
              <w:rPr>
                <w:i/>
                <w:color w:val="00B050"/>
                <w:sz w:val="16"/>
                <w:szCs w:val="16"/>
              </w:rPr>
              <w:t>_</w:t>
            </w:r>
            <w:r w:rsidR="00D25A47">
              <w:rPr>
                <w:i/>
                <w:color w:val="00B050"/>
                <w:sz w:val="16"/>
                <w:szCs w:val="16"/>
              </w:rPr>
              <w:t>050</w:t>
            </w:r>
          </w:p>
        </w:tc>
      </w:tr>
      <w:tr w:rsidR="00D25A47" w:rsidRPr="009E3812" w14:paraId="5701113E" w14:textId="77777777" w:rsidTr="00493B77">
        <w:tc>
          <w:tcPr>
            <w:tcW w:w="622" w:type="dxa"/>
          </w:tcPr>
          <w:p w14:paraId="6D2849FF" w14:textId="77777777" w:rsidR="00D25A47" w:rsidRPr="009F16C0" w:rsidRDefault="00D25A47" w:rsidP="009C626E">
            <w:pPr>
              <w:pStyle w:val="TableText"/>
            </w:pPr>
          </w:p>
        </w:tc>
        <w:tc>
          <w:tcPr>
            <w:tcW w:w="1133" w:type="dxa"/>
          </w:tcPr>
          <w:p w14:paraId="3DABA9C8" w14:textId="77777777" w:rsidR="00D25A47" w:rsidRPr="009F16C0" w:rsidRDefault="00D25A47" w:rsidP="009C626E">
            <w:pPr>
              <w:pStyle w:val="TableText"/>
            </w:pPr>
          </w:p>
        </w:tc>
        <w:tc>
          <w:tcPr>
            <w:tcW w:w="1276" w:type="dxa"/>
          </w:tcPr>
          <w:p w14:paraId="7D9D437B" w14:textId="77777777" w:rsidR="00D25A47" w:rsidRDefault="00D25A47" w:rsidP="00D25A47">
            <w:pPr>
              <w:pStyle w:val="TableText"/>
            </w:pPr>
            <w:r>
              <w:t>58.6.3.26</w:t>
            </w:r>
          </w:p>
        </w:tc>
        <w:tc>
          <w:tcPr>
            <w:tcW w:w="6249" w:type="dxa"/>
          </w:tcPr>
          <w:p w14:paraId="1532C01F" w14:textId="77777777" w:rsidR="00D25A47" w:rsidRPr="009E3812" w:rsidRDefault="00A13A3B" w:rsidP="00D25A47">
            <w:pPr>
              <w:pStyle w:val="TableText"/>
            </w:pPr>
            <w:r>
              <w:rPr>
                <w:rFonts w:eastAsiaTheme="minorEastAsia" w:hint="eastAsia"/>
                <w:lang w:eastAsia="zh-CN"/>
              </w:rPr>
              <w:t>Addition</w:t>
            </w:r>
            <w:r>
              <w:rPr>
                <w:rFonts w:eastAsiaTheme="minorEastAsia"/>
                <w:lang w:eastAsia="zh-CN"/>
              </w:rPr>
              <w:t xml:space="preserve"> </w:t>
            </w:r>
            <w:r>
              <w:t>of</w:t>
            </w:r>
            <w:r w:rsidR="00D25A47" w:rsidRPr="009E3812">
              <w:t xml:space="preserve"> </w:t>
            </w:r>
            <w:r w:rsidR="00D25A47">
              <w:t xml:space="preserve">New BB test case </w:t>
            </w:r>
            <w:r w:rsidR="00D25A47" w:rsidRPr="009F16C0">
              <w:rPr>
                <w:i/>
                <w:color w:val="00B050"/>
                <w:sz w:val="16"/>
                <w:szCs w:val="16"/>
              </w:rPr>
              <w:t>FT Doc 5</w:t>
            </w:r>
            <w:r w:rsidR="00D25A47">
              <w:rPr>
                <w:i/>
                <w:color w:val="00B050"/>
                <w:sz w:val="16"/>
                <w:szCs w:val="16"/>
              </w:rPr>
              <w:t>7</w:t>
            </w:r>
            <w:r w:rsidR="00D25A47" w:rsidRPr="009F16C0">
              <w:rPr>
                <w:i/>
                <w:color w:val="00B050"/>
                <w:sz w:val="16"/>
                <w:szCs w:val="16"/>
              </w:rPr>
              <w:t>_</w:t>
            </w:r>
            <w:r w:rsidR="00D25A47">
              <w:rPr>
                <w:i/>
                <w:color w:val="00B050"/>
                <w:sz w:val="16"/>
                <w:szCs w:val="16"/>
              </w:rPr>
              <w:t>050</w:t>
            </w:r>
          </w:p>
        </w:tc>
      </w:tr>
      <w:tr w:rsidR="00370F8B" w:rsidRPr="009F16C0" w14:paraId="3D0E8555" w14:textId="77777777" w:rsidTr="00493B77">
        <w:tc>
          <w:tcPr>
            <w:tcW w:w="622" w:type="dxa"/>
          </w:tcPr>
          <w:p w14:paraId="5EFF6943" w14:textId="77777777" w:rsidR="00370F8B" w:rsidRPr="009F16C0" w:rsidRDefault="00370F8B" w:rsidP="00401A9A">
            <w:pPr>
              <w:pStyle w:val="TableText"/>
            </w:pPr>
          </w:p>
        </w:tc>
        <w:tc>
          <w:tcPr>
            <w:tcW w:w="1133" w:type="dxa"/>
          </w:tcPr>
          <w:p w14:paraId="07762535" w14:textId="77777777" w:rsidR="00370F8B" w:rsidRPr="009F16C0" w:rsidRDefault="00370F8B" w:rsidP="00401A9A">
            <w:pPr>
              <w:pStyle w:val="TableText"/>
            </w:pPr>
          </w:p>
        </w:tc>
        <w:tc>
          <w:tcPr>
            <w:tcW w:w="1276" w:type="dxa"/>
          </w:tcPr>
          <w:p w14:paraId="5A7E0B03" w14:textId="77777777" w:rsidR="00370F8B" w:rsidRDefault="00370F8B" w:rsidP="00401A9A">
            <w:pPr>
              <w:pStyle w:val="TableText"/>
            </w:pPr>
          </w:p>
        </w:tc>
        <w:tc>
          <w:tcPr>
            <w:tcW w:w="6249" w:type="dxa"/>
          </w:tcPr>
          <w:p w14:paraId="30796B1A" w14:textId="77777777" w:rsidR="00370F8B" w:rsidRPr="005F2FC3" w:rsidRDefault="00370F8B" w:rsidP="00D37F0C">
            <w:pPr>
              <w:pStyle w:val="TableText"/>
            </w:pPr>
          </w:p>
        </w:tc>
      </w:tr>
      <w:tr w:rsidR="00B47E98" w:rsidRPr="009F16C0" w14:paraId="11BB12BF" w14:textId="77777777" w:rsidTr="00493B77">
        <w:tc>
          <w:tcPr>
            <w:tcW w:w="622" w:type="dxa"/>
          </w:tcPr>
          <w:p w14:paraId="711DF341" w14:textId="77777777" w:rsidR="00B47E98" w:rsidRPr="009F16C0" w:rsidRDefault="00B47E98" w:rsidP="00401A9A">
            <w:pPr>
              <w:pStyle w:val="TableText"/>
            </w:pPr>
          </w:p>
        </w:tc>
        <w:tc>
          <w:tcPr>
            <w:tcW w:w="1133" w:type="dxa"/>
          </w:tcPr>
          <w:p w14:paraId="2509FB9A" w14:textId="77777777" w:rsidR="00B47E98" w:rsidRPr="009F16C0" w:rsidRDefault="00B47E98" w:rsidP="00401A9A">
            <w:pPr>
              <w:pStyle w:val="TableText"/>
            </w:pPr>
          </w:p>
        </w:tc>
        <w:tc>
          <w:tcPr>
            <w:tcW w:w="1276" w:type="dxa"/>
          </w:tcPr>
          <w:p w14:paraId="0B060782" w14:textId="77777777" w:rsidR="00B47E98" w:rsidRDefault="00B47E98" w:rsidP="00401A9A">
            <w:pPr>
              <w:pStyle w:val="TableText"/>
            </w:pPr>
            <w:r w:rsidRPr="00B47E98">
              <w:rPr>
                <w:highlight w:val="yellow"/>
              </w:rPr>
              <w:t>Annex H, Glossary</w:t>
            </w:r>
          </w:p>
        </w:tc>
        <w:tc>
          <w:tcPr>
            <w:tcW w:w="6249" w:type="dxa"/>
          </w:tcPr>
          <w:p w14:paraId="015AC16D" w14:textId="77777777" w:rsidR="00B47E98" w:rsidRPr="005F2FC3" w:rsidRDefault="00B47E98" w:rsidP="007D1490">
            <w:pPr>
              <w:pStyle w:val="TableText"/>
            </w:pPr>
          </w:p>
        </w:tc>
      </w:tr>
      <w:tr w:rsidR="00F157E4" w:rsidRPr="009F16C0" w14:paraId="65D406CD" w14:textId="77777777" w:rsidTr="00493B77">
        <w:tc>
          <w:tcPr>
            <w:tcW w:w="622" w:type="dxa"/>
          </w:tcPr>
          <w:p w14:paraId="50CAD9F1" w14:textId="77777777" w:rsidR="00F157E4" w:rsidRPr="009F16C0" w:rsidRDefault="00F157E4" w:rsidP="00401A9A">
            <w:pPr>
              <w:pStyle w:val="TableText"/>
            </w:pPr>
          </w:p>
        </w:tc>
        <w:tc>
          <w:tcPr>
            <w:tcW w:w="1133" w:type="dxa"/>
          </w:tcPr>
          <w:p w14:paraId="1117CC81" w14:textId="77777777" w:rsidR="00F157E4" w:rsidRPr="009F16C0" w:rsidRDefault="00F157E4" w:rsidP="00401A9A">
            <w:pPr>
              <w:pStyle w:val="TableText"/>
            </w:pPr>
          </w:p>
        </w:tc>
        <w:tc>
          <w:tcPr>
            <w:tcW w:w="1276" w:type="dxa"/>
          </w:tcPr>
          <w:p w14:paraId="590D39D8" w14:textId="77777777" w:rsidR="00F157E4" w:rsidRPr="00B47E98" w:rsidRDefault="00F157E4" w:rsidP="00401A9A">
            <w:pPr>
              <w:pStyle w:val="TableText"/>
              <w:rPr>
                <w:highlight w:val="yellow"/>
              </w:rPr>
            </w:pPr>
          </w:p>
        </w:tc>
        <w:tc>
          <w:tcPr>
            <w:tcW w:w="6249" w:type="dxa"/>
          </w:tcPr>
          <w:p w14:paraId="6B70EA29" w14:textId="77777777" w:rsidR="00F157E4" w:rsidRPr="005F2FC3" w:rsidRDefault="00F157E4" w:rsidP="00F157E4">
            <w:pPr>
              <w:pStyle w:val="TableText"/>
            </w:pPr>
            <w:r>
              <w:t xml:space="preserve">Adding a new “reference” definition and update of “client” </w:t>
            </w:r>
            <w:r w:rsidRPr="009F16C0">
              <w:rPr>
                <w:i/>
                <w:color w:val="00B050"/>
                <w:sz w:val="16"/>
                <w:szCs w:val="16"/>
              </w:rPr>
              <w:t>FT Doc 5</w:t>
            </w:r>
            <w:r>
              <w:rPr>
                <w:i/>
                <w:color w:val="00B050"/>
                <w:sz w:val="16"/>
                <w:szCs w:val="16"/>
              </w:rPr>
              <w:t>7</w:t>
            </w:r>
            <w:r w:rsidRPr="009F16C0">
              <w:rPr>
                <w:i/>
                <w:color w:val="00B050"/>
                <w:sz w:val="16"/>
                <w:szCs w:val="16"/>
              </w:rPr>
              <w:t>_</w:t>
            </w:r>
            <w:r>
              <w:rPr>
                <w:i/>
                <w:color w:val="00B050"/>
                <w:sz w:val="16"/>
                <w:szCs w:val="16"/>
              </w:rPr>
              <w:t>054</w:t>
            </w:r>
          </w:p>
        </w:tc>
      </w:tr>
      <w:tr w:rsidR="00F157E4" w:rsidRPr="009F16C0" w14:paraId="774DDE78" w14:textId="77777777" w:rsidTr="00493B77">
        <w:tc>
          <w:tcPr>
            <w:tcW w:w="622" w:type="dxa"/>
          </w:tcPr>
          <w:p w14:paraId="1215D37F" w14:textId="77777777" w:rsidR="00F157E4" w:rsidRPr="009F16C0" w:rsidRDefault="00F157E4" w:rsidP="00401A9A">
            <w:pPr>
              <w:pStyle w:val="TableText"/>
            </w:pPr>
          </w:p>
        </w:tc>
        <w:tc>
          <w:tcPr>
            <w:tcW w:w="1133" w:type="dxa"/>
          </w:tcPr>
          <w:p w14:paraId="6A5F6DA0" w14:textId="77777777" w:rsidR="00F157E4" w:rsidRPr="009F16C0" w:rsidRDefault="00F157E4" w:rsidP="00401A9A">
            <w:pPr>
              <w:pStyle w:val="TableText"/>
            </w:pPr>
          </w:p>
        </w:tc>
        <w:tc>
          <w:tcPr>
            <w:tcW w:w="1276" w:type="dxa"/>
          </w:tcPr>
          <w:p w14:paraId="69FD7FB2" w14:textId="77777777" w:rsidR="00F157E4" w:rsidRPr="00B47E98" w:rsidRDefault="00F157E4" w:rsidP="00401A9A">
            <w:pPr>
              <w:pStyle w:val="TableText"/>
              <w:rPr>
                <w:highlight w:val="yellow"/>
              </w:rPr>
            </w:pPr>
          </w:p>
        </w:tc>
        <w:tc>
          <w:tcPr>
            <w:tcW w:w="6249" w:type="dxa"/>
          </w:tcPr>
          <w:p w14:paraId="3D18B112" w14:textId="77777777" w:rsidR="00F157E4" w:rsidRPr="005F2FC3" w:rsidRDefault="00F157E4" w:rsidP="007E4AA9">
            <w:pPr>
              <w:pStyle w:val="TableText"/>
            </w:pPr>
            <w:r>
              <w:t>Adding a new “Flight mode” definition</w:t>
            </w:r>
            <w:r w:rsidR="007E4AA9">
              <w:t xml:space="preserve"> </w:t>
            </w:r>
            <w:r w:rsidRPr="009F16C0">
              <w:rPr>
                <w:i/>
                <w:color w:val="00B050"/>
                <w:sz w:val="16"/>
                <w:szCs w:val="16"/>
              </w:rPr>
              <w:t>FT Doc 5</w:t>
            </w:r>
            <w:r>
              <w:rPr>
                <w:i/>
                <w:color w:val="00B050"/>
                <w:sz w:val="16"/>
                <w:szCs w:val="16"/>
              </w:rPr>
              <w:t>7</w:t>
            </w:r>
            <w:r w:rsidRPr="009F16C0">
              <w:rPr>
                <w:i/>
                <w:color w:val="00B050"/>
                <w:sz w:val="16"/>
                <w:szCs w:val="16"/>
              </w:rPr>
              <w:t>_</w:t>
            </w:r>
            <w:r>
              <w:rPr>
                <w:i/>
                <w:color w:val="00B050"/>
                <w:sz w:val="16"/>
                <w:szCs w:val="16"/>
              </w:rPr>
              <w:t>056</w:t>
            </w:r>
          </w:p>
        </w:tc>
      </w:tr>
      <w:tr w:rsidR="00B814B4" w:rsidRPr="009F16C0" w14:paraId="2079A210" w14:textId="77777777" w:rsidTr="00493B77">
        <w:tc>
          <w:tcPr>
            <w:tcW w:w="622" w:type="dxa"/>
          </w:tcPr>
          <w:p w14:paraId="015CA71F" w14:textId="77777777" w:rsidR="00B814B4" w:rsidRPr="009F16C0" w:rsidRDefault="00B814B4" w:rsidP="00B814B4">
            <w:pPr>
              <w:pStyle w:val="TableText"/>
            </w:pPr>
          </w:p>
        </w:tc>
        <w:tc>
          <w:tcPr>
            <w:tcW w:w="1133" w:type="dxa"/>
          </w:tcPr>
          <w:p w14:paraId="5A83F7BF" w14:textId="77777777" w:rsidR="00B814B4" w:rsidRPr="009F16C0" w:rsidRDefault="00B814B4" w:rsidP="00B814B4">
            <w:pPr>
              <w:pStyle w:val="TableText"/>
            </w:pPr>
          </w:p>
        </w:tc>
        <w:tc>
          <w:tcPr>
            <w:tcW w:w="1276" w:type="dxa"/>
          </w:tcPr>
          <w:p w14:paraId="13C45007" w14:textId="77777777" w:rsidR="00B814B4" w:rsidRDefault="00B814B4" w:rsidP="007E4AA9">
            <w:pPr>
              <w:pStyle w:val="TableText"/>
            </w:pPr>
            <w:r w:rsidRPr="00B47E98">
              <w:rPr>
                <w:highlight w:val="yellow"/>
              </w:rPr>
              <w:t xml:space="preserve">Annex </w:t>
            </w:r>
            <w:r w:rsidR="007E4AA9">
              <w:rPr>
                <w:highlight w:val="yellow"/>
              </w:rPr>
              <w:t>I</w:t>
            </w:r>
            <w:r w:rsidRPr="00B47E98">
              <w:rPr>
                <w:highlight w:val="yellow"/>
              </w:rPr>
              <w:t xml:space="preserve">, </w:t>
            </w:r>
          </w:p>
        </w:tc>
        <w:tc>
          <w:tcPr>
            <w:tcW w:w="6249" w:type="dxa"/>
          </w:tcPr>
          <w:p w14:paraId="6D3EE239" w14:textId="77777777" w:rsidR="00B814B4" w:rsidRPr="005F2FC3" w:rsidRDefault="00B814B4" w:rsidP="007E4AA9">
            <w:pPr>
              <w:pStyle w:val="TableText"/>
            </w:pPr>
          </w:p>
        </w:tc>
      </w:tr>
      <w:tr w:rsidR="00B814B4" w:rsidRPr="009F16C0" w14:paraId="49E5A5A3" w14:textId="77777777" w:rsidTr="00493B77">
        <w:tc>
          <w:tcPr>
            <w:tcW w:w="622" w:type="dxa"/>
          </w:tcPr>
          <w:p w14:paraId="754B154E" w14:textId="77777777" w:rsidR="00B814B4" w:rsidRPr="009F16C0" w:rsidRDefault="00B814B4" w:rsidP="00401A9A">
            <w:pPr>
              <w:pStyle w:val="TableText"/>
            </w:pPr>
          </w:p>
        </w:tc>
        <w:tc>
          <w:tcPr>
            <w:tcW w:w="1133" w:type="dxa"/>
          </w:tcPr>
          <w:p w14:paraId="5C7D34D7" w14:textId="77777777" w:rsidR="00B814B4" w:rsidRPr="009F16C0" w:rsidRDefault="00B814B4" w:rsidP="00401A9A">
            <w:pPr>
              <w:pStyle w:val="TableText"/>
            </w:pPr>
          </w:p>
        </w:tc>
        <w:tc>
          <w:tcPr>
            <w:tcW w:w="1276" w:type="dxa"/>
          </w:tcPr>
          <w:p w14:paraId="4A60FE56" w14:textId="77777777" w:rsidR="00B814B4" w:rsidRPr="00B47E98" w:rsidRDefault="00B814B4" w:rsidP="00401A9A">
            <w:pPr>
              <w:pStyle w:val="TableText"/>
              <w:rPr>
                <w:highlight w:val="yellow"/>
              </w:rPr>
            </w:pPr>
          </w:p>
        </w:tc>
        <w:tc>
          <w:tcPr>
            <w:tcW w:w="6249" w:type="dxa"/>
          </w:tcPr>
          <w:p w14:paraId="060A081B" w14:textId="77777777" w:rsidR="00B814B4" w:rsidRDefault="007E4AA9" w:rsidP="00F157E4">
            <w:pPr>
              <w:pStyle w:val="TableText"/>
            </w:pPr>
            <w:r>
              <w:t>Updating Change Request Form</w:t>
            </w:r>
          </w:p>
        </w:tc>
      </w:tr>
      <w:tr w:rsidR="00F777F8" w:rsidRPr="009F16C0" w14:paraId="71A5AFA4" w14:textId="77777777" w:rsidTr="00493B77">
        <w:tc>
          <w:tcPr>
            <w:tcW w:w="622" w:type="dxa"/>
          </w:tcPr>
          <w:p w14:paraId="0A10300A" w14:textId="77777777" w:rsidR="00F777F8" w:rsidRPr="009F16C0" w:rsidRDefault="00B974CB" w:rsidP="00272F19">
            <w:pPr>
              <w:pStyle w:val="TableText"/>
            </w:pPr>
            <w:r>
              <w:t>V20</w:t>
            </w:r>
          </w:p>
        </w:tc>
        <w:tc>
          <w:tcPr>
            <w:tcW w:w="1133" w:type="dxa"/>
          </w:tcPr>
          <w:p w14:paraId="2A0FB099" w14:textId="77777777" w:rsidR="00F777F8" w:rsidRPr="009F16C0" w:rsidRDefault="00F777F8" w:rsidP="00272F19">
            <w:pPr>
              <w:pStyle w:val="TableText"/>
            </w:pPr>
          </w:p>
        </w:tc>
        <w:tc>
          <w:tcPr>
            <w:tcW w:w="1276" w:type="dxa"/>
          </w:tcPr>
          <w:p w14:paraId="36F6A391" w14:textId="77777777" w:rsidR="00F777F8" w:rsidRDefault="00B974CB" w:rsidP="00272F19">
            <w:pPr>
              <w:pStyle w:val="TableText"/>
            </w:pPr>
            <w:r w:rsidRPr="00B974CB">
              <w:rPr>
                <w:highlight w:val="yellow"/>
              </w:rPr>
              <w:t>Annex C</w:t>
            </w:r>
          </w:p>
        </w:tc>
        <w:tc>
          <w:tcPr>
            <w:tcW w:w="6249" w:type="dxa"/>
          </w:tcPr>
          <w:p w14:paraId="2EEDBE2E" w14:textId="77777777" w:rsidR="00F777F8" w:rsidRDefault="00F777F8" w:rsidP="00272F19">
            <w:pPr>
              <w:pStyle w:val="TableText"/>
              <w:rPr>
                <w:lang w:val="en-US"/>
              </w:rPr>
            </w:pPr>
          </w:p>
        </w:tc>
      </w:tr>
      <w:tr w:rsidR="00F777F8" w:rsidRPr="003726AD" w14:paraId="3F2046BD" w14:textId="77777777" w:rsidTr="00493B77">
        <w:tc>
          <w:tcPr>
            <w:tcW w:w="622" w:type="dxa"/>
          </w:tcPr>
          <w:p w14:paraId="7C502AF9" w14:textId="77777777" w:rsidR="00F777F8" w:rsidRPr="009F16C0" w:rsidRDefault="00F777F8" w:rsidP="00272F19">
            <w:pPr>
              <w:pStyle w:val="TableText"/>
            </w:pPr>
          </w:p>
        </w:tc>
        <w:tc>
          <w:tcPr>
            <w:tcW w:w="1133" w:type="dxa"/>
          </w:tcPr>
          <w:p w14:paraId="2A8D912A" w14:textId="77777777" w:rsidR="00F777F8" w:rsidRPr="009F16C0" w:rsidRDefault="00F777F8" w:rsidP="00272F19">
            <w:pPr>
              <w:pStyle w:val="TableText"/>
            </w:pPr>
          </w:p>
        </w:tc>
        <w:tc>
          <w:tcPr>
            <w:tcW w:w="1276" w:type="dxa"/>
          </w:tcPr>
          <w:p w14:paraId="1406B1BB" w14:textId="77777777" w:rsidR="00F777F8" w:rsidRDefault="00B974CB" w:rsidP="00272F19">
            <w:pPr>
              <w:pStyle w:val="TableText"/>
            </w:pPr>
            <w:r>
              <w:t>31.2.2</w:t>
            </w:r>
          </w:p>
        </w:tc>
        <w:tc>
          <w:tcPr>
            <w:tcW w:w="6249" w:type="dxa"/>
          </w:tcPr>
          <w:p w14:paraId="5FDD129F" w14:textId="77777777" w:rsidR="00F777F8" w:rsidRDefault="00B974CB" w:rsidP="004D01DE">
            <w:pPr>
              <w:pStyle w:val="TableText"/>
            </w:pPr>
            <w:r w:rsidRPr="00B974CB">
              <w:t>Adding</w:t>
            </w:r>
            <w:r w:rsidR="00E224BB">
              <w:t xml:space="preserve"> </w:t>
            </w:r>
            <w:r w:rsidRPr="00B974CB">
              <w:t>(selecting) 2 more scenarios for Inter-</w:t>
            </w:r>
            <w:proofErr w:type="spellStart"/>
            <w:r w:rsidRPr="00B974CB">
              <w:t>RaT</w:t>
            </w:r>
            <w:proofErr w:type="spellEnd"/>
            <w:r w:rsidR="004D01DE">
              <w:t xml:space="preserve"> </w:t>
            </w:r>
            <w:r w:rsidR="004D01DE" w:rsidRPr="009F16C0">
              <w:rPr>
                <w:i/>
                <w:color w:val="00B050"/>
                <w:sz w:val="16"/>
                <w:szCs w:val="16"/>
              </w:rPr>
              <w:t>FT Doc 5</w:t>
            </w:r>
            <w:r w:rsidR="004D01DE">
              <w:rPr>
                <w:i/>
                <w:color w:val="00B050"/>
                <w:sz w:val="16"/>
                <w:szCs w:val="16"/>
              </w:rPr>
              <w:t>8</w:t>
            </w:r>
            <w:r w:rsidR="004D01DE" w:rsidRPr="009F16C0">
              <w:rPr>
                <w:i/>
                <w:color w:val="00B050"/>
                <w:sz w:val="16"/>
                <w:szCs w:val="16"/>
              </w:rPr>
              <w:t>_</w:t>
            </w:r>
            <w:r w:rsidR="004D01DE">
              <w:rPr>
                <w:i/>
                <w:color w:val="00B050"/>
                <w:sz w:val="16"/>
                <w:szCs w:val="16"/>
              </w:rPr>
              <w:t>010</w:t>
            </w:r>
          </w:p>
        </w:tc>
      </w:tr>
      <w:tr w:rsidR="00B974CB" w:rsidRPr="003726AD" w14:paraId="7C6151AC" w14:textId="77777777" w:rsidTr="00493B77">
        <w:tc>
          <w:tcPr>
            <w:tcW w:w="622" w:type="dxa"/>
          </w:tcPr>
          <w:p w14:paraId="5446867E" w14:textId="77777777" w:rsidR="00B974CB" w:rsidRPr="009F16C0" w:rsidRDefault="00B974CB" w:rsidP="00272F19">
            <w:pPr>
              <w:pStyle w:val="TableText"/>
            </w:pPr>
          </w:p>
        </w:tc>
        <w:tc>
          <w:tcPr>
            <w:tcW w:w="1133" w:type="dxa"/>
          </w:tcPr>
          <w:p w14:paraId="30A274B4" w14:textId="77777777" w:rsidR="00B974CB" w:rsidRPr="009F16C0" w:rsidRDefault="00B974CB" w:rsidP="00272F19">
            <w:pPr>
              <w:pStyle w:val="TableText"/>
            </w:pPr>
          </w:p>
        </w:tc>
        <w:tc>
          <w:tcPr>
            <w:tcW w:w="1276" w:type="dxa"/>
          </w:tcPr>
          <w:p w14:paraId="6363EA91" w14:textId="77777777" w:rsidR="00B974CB" w:rsidRDefault="00B974CB" w:rsidP="00272F19">
            <w:pPr>
              <w:pStyle w:val="TableText"/>
            </w:pPr>
            <w:r w:rsidRPr="00B974CB">
              <w:t>32.1.2</w:t>
            </w:r>
          </w:p>
        </w:tc>
        <w:tc>
          <w:tcPr>
            <w:tcW w:w="6249" w:type="dxa"/>
          </w:tcPr>
          <w:p w14:paraId="0B2A99F7" w14:textId="77777777" w:rsidR="00B974CB" w:rsidRDefault="00B974CB" w:rsidP="00B974CB">
            <w:pPr>
              <w:pStyle w:val="TableText"/>
            </w:pPr>
            <w:r w:rsidRPr="00B974CB">
              <w:t>Merging two test cases for multiple PDN connection</w:t>
            </w:r>
            <w:r w:rsidR="00345D38">
              <w:t xml:space="preserve"> (32.1.2 &amp; 32.1.3)</w:t>
            </w:r>
            <w:r w:rsidR="004D01DE">
              <w:t xml:space="preserve"> </w:t>
            </w:r>
            <w:r w:rsidR="004D01DE" w:rsidRPr="009F16C0">
              <w:rPr>
                <w:i/>
                <w:color w:val="00B050"/>
                <w:sz w:val="16"/>
                <w:szCs w:val="16"/>
              </w:rPr>
              <w:t>FT Doc 5</w:t>
            </w:r>
            <w:r w:rsidR="004D01DE">
              <w:rPr>
                <w:i/>
                <w:color w:val="00B050"/>
                <w:sz w:val="16"/>
                <w:szCs w:val="16"/>
              </w:rPr>
              <w:t>8</w:t>
            </w:r>
            <w:r w:rsidR="004D01DE" w:rsidRPr="009F16C0">
              <w:rPr>
                <w:i/>
                <w:color w:val="00B050"/>
                <w:sz w:val="16"/>
                <w:szCs w:val="16"/>
              </w:rPr>
              <w:t>_</w:t>
            </w:r>
            <w:r w:rsidR="004D01DE">
              <w:rPr>
                <w:i/>
                <w:color w:val="00B050"/>
                <w:sz w:val="16"/>
                <w:szCs w:val="16"/>
              </w:rPr>
              <w:t>011</w:t>
            </w:r>
          </w:p>
        </w:tc>
      </w:tr>
      <w:tr w:rsidR="00B974CB" w:rsidRPr="003726AD" w14:paraId="60E1D271" w14:textId="77777777" w:rsidTr="00493B77">
        <w:tc>
          <w:tcPr>
            <w:tcW w:w="622" w:type="dxa"/>
          </w:tcPr>
          <w:p w14:paraId="3C87357C" w14:textId="77777777" w:rsidR="00B974CB" w:rsidRPr="009F16C0" w:rsidRDefault="00B974CB" w:rsidP="00272F19">
            <w:pPr>
              <w:pStyle w:val="TableText"/>
            </w:pPr>
          </w:p>
        </w:tc>
        <w:tc>
          <w:tcPr>
            <w:tcW w:w="1133" w:type="dxa"/>
          </w:tcPr>
          <w:p w14:paraId="2A1BB595" w14:textId="77777777" w:rsidR="00B974CB" w:rsidRPr="009F16C0" w:rsidRDefault="00B974CB" w:rsidP="00272F19">
            <w:pPr>
              <w:pStyle w:val="TableText"/>
            </w:pPr>
          </w:p>
        </w:tc>
        <w:tc>
          <w:tcPr>
            <w:tcW w:w="1276" w:type="dxa"/>
          </w:tcPr>
          <w:p w14:paraId="0411DF50" w14:textId="77777777" w:rsidR="00B974CB" w:rsidRDefault="004242EC" w:rsidP="00272F19">
            <w:pPr>
              <w:pStyle w:val="TableText"/>
            </w:pPr>
            <w:r>
              <w:t>38.1.1</w:t>
            </w:r>
          </w:p>
        </w:tc>
        <w:tc>
          <w:tcPr>
            <w:tcW w:w="6249" w:type="dxa"/>
          </w:tcPr>
          <w:p w14:paraId="3CB0ACCC" w14:textId="77777777" w:rsidR="00B974CB" w:rsidRDefault="00DF3D5E" w:rsidP="00272F19">
            <w:pPr>
              <w:pStyle w:val="TableText"/>
            </w:pPr>
            <w:r>
              <w:rPr>
                <w:rFonts w:eastAsia="SimSun"/>
                <w:lang w:val="en-US" w:eastAsia="zh-CN"/>
              </w:rPr>
              <w:t>Modifying</w:t>
            </w:r>
            <w:r w:rsidR="00C2081F">
              <w:rPr>
                <w:rFonts w:eastAsia="SimSun"/>
                <w:lang w:val="en-US" w:eastAsia="zh-CN"/>
              </w:rPr>
              <w:t xml:space="preserve"> </w:t>
            </w:r>
            <w:r w:rsidR="005E646F">
              <w:rPr>
                <w:rFonts w:eastAsia="SimSun"/>
                <w:lang w:val="en-US" w:eastAsia="zh-CN"/>
              </w:rPr>
              <w:t>System Access &amp; Registration in HST Scenario</w:t>
            </w:r>
            <w:r w:rsidR="004242EC">
              <w:rPr>
                <w:rFonts w:eastAsia="SimSun"/>
                <w:lang w:val="en-US" w:eastAsia="zh-CN"/>
              </w:rPr>
              <w:t xml:space="preserve"> </w:t>
            </w:r>
            <w:r w:rsidR="004242EC" w:rsidRPr="009F16C0">
              <w:rPr>
                <w:i/>
                <w:color w:val="00B050"/>
                <w:sz w:val="16"/>
                <w:szCs w:val="16"/>
              </w:rPr>
              <w:t>FT Doc 5</w:t>
            </w:r>
            <w:r w:rsidR="004242EC">
              <w:rPr>
                <w:i/>
                <w:color w:val="00B050"/>
                <w:sz w:val="16"/>
                <w:szCs w:val="16"/>
              </w:rPr>
              <w:t>8</w:t>
            </w:r>
            <w:r w:rsidR="004242EC" w:rsidRPr="009F16C0">
              <w:rPr>
                <w:i/>
                <w:color w:val="00B050"/>
                <w:sz w:val="16"/>
                <w:szCs w:val="16"/>
              </w:rPr>
              <w:t>_</w:t>
            </w:r>
            <w:r w:rsidR="004242EC">
              <w:rPr>
                <w:i/>
                <w:color w:val="00B050"/>
                <w:sz w:val="16"/>
                <w:szCs w:val="16"/>
              </w:rPr>
              <w:t>0</w:t>
            </w:r>
            <w:r w:rsidR="00C2081F">
              <w:rPr>
                <w:i/>
                <w:color w:val="00B050"/>
                <w:sz w:val="16"/>
                <w:szCs w:val="16"/>
              </w:rPr>
              <w:t>38</w:t>
            </w:r>
          </w:p>
        </w:tc>
      </w:tr>
      <w:tr w:rsidR="00B974CB" w:rsidRPr="003726AD" w14:paraId="245B22D3" w14:textId="77777777" w:rsidTr="00493B77">
        <w:tc>
          <w:tcPr>
            <w:tcW w:w="622" w:type="dxa"/>
          </w:tcPr>
          <w:p w14:paraId="52532C11" w14:textId="77777777" w:rsidR="00B974CB" w:rsidRPr="009F16C0" w:rsidRDefault="00B974CB" w:rsidP="00272F19">
            <w:pPr>
              <w:pStyle w:val="TableText"/>
            </w:pPr>
          </w:p>
        </w:tc>
        <w:tc>
          <w:tcPr>
            <w:tcW w:w="1133" w:type="dxa"/>
          </w:tcPr>
          <w:p w14:paraId="5BCE5B0C" w14:textId="77777777" w:rsidR="00B974CB" w:rsidRPr="009F16C0" w:rsidRDefault="00B974CB" w:rsidP="00272F19">
            <w:pPr>
              <w:pStyle w:val="TableText"/>
            </w:pPr>
          </w:p>
        </w:tc>
        <w:tc>
          <w:tcPr>
            <w:tcW w:w="1276" w:type="dxa"/>
          </w:tcPr>
          <w:p w14:paraId="1687B128" w14:textId="77777777" w:rsidR="00B974CB" w:rsidRDefault="00D061A1" w:rsidP="00272F19">
            <w:pPr>
              <w:pStyle w:val="TableText"/>
            </w:pPr>
            <w:r>
              <w:t>32.3.2.1-2</w:t>
            </w:r>
          </w:p>
        </w:tc>
        <w:tc>
          <w:tcPr>
            <w:tcW w:w="6249" w:type="dxa"/>
          </w:tcPr>
          <w:p w14:paraId="6EA3FE2E" w14:textId="77777777" w:rsidR="00B974CB" w:rsidRDefault="00D061A1" w:rsidP="00272F19">
            <w:pPr>
              <w:pStyle w:val="TableText"/>
            </w:pPr>
            <w:r w:rsidRPr="0049348A">
              <w:t xml:space="preserve">Addition of </w:t>
            </w:r>
            <w:r>
              <w:rPr>
                <w:rFonts w:eastAsiaTheme="minorEastAsia" w:hint="eastAsia"/>
                <w:lang w:eastAsia="zh-CN"/>
              </w:rPr>
              <w:t>Cat 11,12,13 for Downlink Throughput Measurement and Cat 13 for Uplink Throughput Measurement</w:t>
            </w:r>
            <w:r>
              <w:rPr>
                <w:rFonts w:eastAsiaTheme="minorEastAsia"/>
                <w:lang w:eastAsia="zh-CN"/>
              </w:rPr>
              <w:t xml:space="preserve"> </w:t>
            </w:r>
            <w:r w:rsidRPr="009F16C0">
              <w:rPr>
                <w:i/>
                <w:color w:val="00B050"/>
                <w:sz w:val="16"/>
                <w:szCs w:val="16"/>
              </w:rPr>
              <w:t>FT Doc 5</w:t>
            </w:r>
            <w:r>
              <w:rPr>
                <w:i/>
                <w:color w:val="00B050"/>
                <w:sz w:val="16"/>
                <w:szCs w:val="16"/>
              </w:rPr>
              <w:t>8</w:t>
            </w:r>
            <w:r w:rsidRPr="009F16C0">
              <w:rPr>
                <w:i/>
                <w:color w:val="00B050"/>
                <w:sz w:val="16"/>
                <w:szCs w:val="16"/>
              </w:rPr>
              <w:t>_</w:t>
            </w:r>
            <w:r>
              <w:rPr>
                <w:i/>
                <w:color w:val="00B050"/>
                <w:sz w:val="16"/>
                <w:szCs w:val="16"/>
              </w:rPr>
              <w:t>018</w:t>
            </w:r>
          </w:p>
        </w:tc>
      </w:tr>
      <w:tr w:rsidR="005F6580" w:rsidRPr="003726AD" w14:paraId="09CF251D" w14:textId="77777777" w:rsidTr="00493B77">
        <w:tc>
          <w:tcPr>
            <w:tcW w:w="622" w:type="dxa"/>
          </w:tcPr>
          <w:p w14:paraId="5753B2B8" w14:textId="77777777" w:rsidR="005F6580" w:rsidRPr="009F16C0" w:rsidRDefault="005F6580" w:rsidP="00272F19">
            <w:pPr>
              <w:pStyle w:val="TableText"/>
            </w:pPr>
          </w:p>
        </w:tc>
        <w:tc>
          <w:tcPr>
            <w:tcW w:w="1133" w:type="dxa"/>
          </w:tcPr>
          <w:p w14:paraId="40FC3448" w14:textId="77777777" w:rsidR="005F6580" w:rsidRPr="009F16C0" w:rsidRDefault="005F6580" w:rsidP="00272F19">
            <w:pPr>
              <w:pStyle w:val="TableText"/>
            </w:pPr>
          </w:p>
        </w:tc>
        <w:tc>
          <w:tcPr>
            <w:tcW w:w="1276" w:type="dxa"/>
          </w:tcPr>
          <w:p w14:paraId="266E762A" w14:textId="77777777" w:rsidR="005F6580" w:rsidRDefault="00D43C7A" w:rsidP="00272F19">
            <w:pPr>
              <w:pStyle w:val="TableText"/>
            </w:pPr>
            <w:r>
              <w:t>38.2</w:t>
            </w:r>
          </w:p>
        </w:tc>
        <w:tc>
          <w:tcPr>
            <w:tcW w:w="6249" w:type="dxa"/>
          </w:tcPr>
          <w:p w14:paraId="76B7F216" w14:textId="77777777" w:rsidR="005F6580" w:rsidRDefault="00D43C7A" w:rsidP="00D43C7A">
            <w:pPr>
              <w:pStyle w:val="TableText"/>
            </w:pPr>
            <w:r>
              <w:t xml:space="preserve">Minor editorial of Title </w:t>
            </w:r>
            <w:r w:rsidRPr="009F16C0">
              <w:rPr>
                <w:i/>
                <w:color w:val="00B050"/>
                <w:sz w:val="16"/>
                <w:szCs w:val="16"/>
              </w:rPr>
              <w:t>FT Doc 5</w:t>
            </w:r>
            <w:r>
              <w:rPr>
                <w:i/>
                <w:color w:val="00B050"/>
                <w:sz w:val="16"/>
                <w:szCs w:val="16"/>
              </w:rPr>
              <w:t>8</w:t>
            </w:r>
            <w:r w:rsidRPr="009F16C0">
              <w:rPr>
                <w:i/>
                <w:color w:val="00B050"/>
                <w:sz w:val="16"/>
                <w:szCs w:val="16"/>
              </w:rPr>
              <w:t>_</w:t>
            </w:r>
            <w:r>
              <w:rPr>
                <w:i/>
                <w:color w:val="00B050"/>
                <w:sz w:val="16"/>
                <w:szCs w:val="16"/>
              </w:rPr>
              <w:t>039</w:t>
            </w:r>
          </w:p>
        </w:tc>
      </w:tr>
      <w:tr w:rsidR="00D43C7A" w:rsidRPr="003726AD" w14:paraId="0E13EDEE" w14:textId="77777777" w:rsidTr="00493B77">
        <w:tc>
          <w:tcPr>
            <w:tcW w:w="622" w:type="dxa"/>
          </w:tcPr>
          <w:p w14:paraId="6ACF8B65" w14:textId="77777777" w:rsidR="00D43C7A" w:rsidRPr="009F16C0" w:rsidRDefault="00D43C7A" w:rsidP="00272F19">
            <w:pPr>
              <w:pStyle w:val="TableText"/>
            </w:pPr>
          </w:p>
        </w:tc>
        <w:tc>
          <w:tcPr>
            <w:tcW w:w="1133" w:type="dxa"/>
          </w:tcPr>
          <w:p w14:paraId="372394EF" w14:textId="77777777" w:rsidR="00D43C7A" w:rsidRPr="009F16C0" w:rsidRDefault="00D43C7A" w:rsidP="00272F19">
            <w:pPr>
              <w:pStyle w:val="TableText"/>
            </w:pPr>
          </w:p>
        </w:tc>
        <w:tc>
          <w:tcPr>
            <w:tcW w:w="1276" w:type="dxa"/>
          </w:tcPr>
          <w:p w14:paraId="6B155662" w14:textId="77777777" w:rsidR="00D43C7A" w:rsidRDefault="00D43C7A" w:rsidP="00272F19">
            <w:pPr>
              <w:pStyle w:val="TableText"/>
            </w:pPr>
            <w:r>
              <w:t>38.2.1</w:t>
            </w:r>
          </w:p>
        </w:tc>
        <w:tc>
          <w:tcPr>
            <w:tcW w:w="6249" w:type="dxa"/>
          </w:tcPr>
          <w:p w14:paraId="2C9FEB55" w14:textId="77777777" w:rsidR="00D43C7A" w:rsidRDefault="00D43C7A" w:rsidP="00272F19">
            <w:pPr>
              <w:pStyle w:val="TableText"/>
            </w:pPr>
            <w:r>
              <w:t xml:space="preserve">Test case modification </w:t>
            </w:r>
            <w:r w:rsidRPr="009F16C0">
              <w:rPr>
                <w:i/>
                <w:color w:val="00B050"/>
                <w:sz w:val="16"/>
                <w:szCs w:val="16"/>
              </w:rPr>
              <w:t>FT Doc 5</w:t>
            </w:r>
            <w:r>
              <w:rPr>
                <w:i/>
                <w:color w:val="00B050"/>
                <w:sz w:val="16"/>
                <w:szCs w:val="16"/>
              </w:rPr>
              <w:t>8</w:t>
            </w:r>
            <w:r w:rsidRPr="009F16C0">
              <w:rPr>
                <w:i/>
                <w:color w:val="00B050"/>
                <w:sz w:val="16"/>
                <w:szCs w:val="16"/>
              </w:rPr>
              <w:t>_</w:t>
            </w:r>
            <w:r>
              <w:rPr>
                <w:i/>
                <w:color w:val="00B050"/>
                <w:sz w:val="16"/>
                <w:szCs w:val="16"/>
              </w:rPr>
              <w:t>039</w:t>
            </w:r>
          </w:p>
        </w:tc>
      </w:tr>
      <w:tr w:rsidR="00D43C7A" w:rsidRPr="003726AD" w14:paraId="5FCE6214" w14:textId="77777777" w:rsidTr="00493B77">
        <w:tc>
          <w:tcPr>
            <w:tcW w:w="622" w:type="dxa"/>
          </w:tcPr>
          <w:p w14:paraId="2D9B72F8" w14:textId="77777777" w:rsidR="00D43C7A" w:rsidRPr="009F16C0" w:rsidRDefault="00D43C7A" w:rsidP="00272F19">
            <w:pPr>
              <w:pStyle w:val="TableText"/>
            </w:pPr>
          </w:p>
        </w:tc>
        <w:tc>
          <w:tcPr>
            <w:tcW w:w="1133" w:type="dxa"/>
          </w:tcPr>
          <w:p w14:paraId="3F964DB7" w14:textId="77777777" w:rsidR="00D43C7A" w:rsidRPr="009F16C0" w:rsidRDefault="00D43C7A" w:rsidP="00272F19">
            <w:pPr>
              <w:pStyle w:val="TableText"/>
            </w:pPr>
          </w:p>
        </w:tc>
        <w:tc>
          <w:tcPr>
            <w:tcW w:w="1276" w:type="dxa"/>
          </w:tcPr>
          <w:p w14:paraId="0430331C" w14:textId="77777777" w:rsidR="00D43C7A" w:rsidRDefault="009C04D2" w:rsidP="00272F19">
            <w:pPr>
              <w:pStyle w:val="TableText"/>
            </w:pPr>
            <w:r>
              <w:t>38.3.1</w:t>
            </w:r>
          </w:p>
        </w:tc>
        <w:tc>
          <w:tcPr>
            <w:tcW w:w="6249" w:type="dxa"/>
          </w:tcPr>
          <w:p w14:paraId="4825738A" w14:textId="77777777" w:rsidR="00D43C7A" w:rsidRDefault="009C04D2" w:rsidP="009C04D2">
            <w:pPr>
              <w:pStyle w:val="TableText"/>
            </w:pPr>
            <w:r>
              <w:t xml:space="preserve">Test case modification </w:t>
            </w:r>
            <w:r w:rsidRPr="009F16C0">
              <w:rPr>
                <w:i/>
                <w:color w:val="00B050"/>
                <w:sz w:val="16"/>
                <w:szCs w:val="16"/>
              </w:rPr>
              <w:t>FT Doc 5</w:t>
            </w:r>
            <w:r>
              <w:rPr>
                <w:i/>
                <w:color w:val="00B050"/>
                <w:sz w:val="16"/>
                <w:szCs w:val="16"/>
              </w:rPr>
              <w:t>8</w:t>
            </w:r>
            <w:r w:rsidRPr="009F16C0">
              <w:rPr>
                <w:i/>
                <w:color w:val="00B050"/>
                <w:sz w:val="16"/>
                <w:szCs w:val="16"/>
              </w:rPr>
              <w:t>_</w:t>
            </w:r>
            <w:r>
              <w:rPr>
                <w:i/>
                <w:color w:val="00B050"/>
                <w:sz w:val="16"/>
                <w:szCs w:val="16"/>
              </w:rPr>
              <w:t>042</w:t>
            </w:r>
          </w:p>
        </w:tc>
      </w:tr>
      <w:tr w:rsidR="00D43C7A" w:rsidRPr="003726AD" w14:paraId="1574A075" w14:textId="77777777" w:rsidTr="00493B77">
        <w:tc>
          <w:tcPr>
            <w:tcW w:w="622" w:type="dxa"/>
          </w:tcPr>
          <w:p w14:paraId="0B957728" w14:textId="77777777" w:rsidR="00D43C7A" w:rsidRPr="009F16C0" w:rsidRDefault="00D43C7A" w:rsidP="00272F19">
            <w:pPr>
              <w:pStyle w:val="TableText"/>
            </w:pPr>
          </w:p>
        </w:tc>
        <w:tc>
          <w:tcPr>
            <w:tcW w:w="1133" w:type="dxa"/>
          </w:tcPr>
          <w:p w14:paraId="0008DD80" w14:textId="77777777" w:rsidR="00D43C7A" w:rsidRPr="009F16C0" w:rsidRDefault="00D43C7A" w:rsidP="00272F19">
            <w:pPr>
              <w:pStyle w:val="TableText"/>
            </w:pPr>
          </w:p>
        </w:tc>
        <w:tc>
          <w:tcPr>
            <w:tcW w:w="1276" w:type="dxa"/>
          </w:tcPr>
          <w:p w14:paraId="6F26322B" w14:textId="77777777" w:rsidR="00D43C7A" w:rsidRDefault="009C04D2" w:rsidP="00272F19">
            <w:pPr>
              <w:pStyle w:val="TableText"/>
            </w:pPr>
            <w:r>
              <w:t>38.3.2</w:t>
            </w:r>
          </w:p>
        </w:tc>
        <w:tc>
          <w:tcPr>
            <w:tcW w:w="6249" w:type="dxa"/>
          </w:tcPr>
          <w:p w14:paraId="275F7E15" w14:textId="77777777" w:rsidR="00D43C7A" w:rsidRDefault="009C04D2" w:rsidP="009C04D2">
            <w:pPr>
              <w:pStyle w:val="TableText"/>
            </w:pPr>
            <w:r>
              <w:t xml:space="preserve">Test case modification </w:t>
            </w:r>
            <w:r w:rsidRPr="009F16C0">
              <w:rPr>
                <w:i/>
                <w:color w:val="00B050"/>
                <w:sz w:val="16"/>
                <w:szCs w:val="16"/>
              </w:rPr>
              <w:t>FT Doc 5</w:t>
            </w:r>
            <w:r>
              <w:rPr>
                <w:i/>
                <w:color w:val="00B050"/>
                <w:sz w:val="16"/>
                <w:szCs w:val="16"/>
              </w:rPr>
              <w:t>8</w:t>
            </w:r>
            <w:r w:rsidRPr="009F16C0">
              <w:rPr>
                <w:i/>
                <w:color w:val="00B050"/>
                <w:sz w:val="16"/>
                <w:szCs w:val="16"/>
              </w:rPr>
              <w:t>_</w:t>
            </w:r>
            <w:r>
              <w:rPr>
                <w:i/>
                <w:color w:val="00B050"/>
                <w:sz w:val="16"/>
                <w:szCs w:val="16"/>
              </w:rPr>
              <w:t>042</w:t>
            </w:r>
          </w:p>
        </w:tc>
      </w:tr>
      <w:tr w:rsidR="005F6580" w:rsidRPr="003726AD" w14:paraId="75B5C951" w14:textId="77777777" w:rsidTr="00493B77">
        <w:tc>
          <w:tcPr>
            <w:tcW w:w="622" w:type="dxa"/>
          </w:tcPr>
          <w:p w14:paraId="363C5E27" w14:textId="77777777" w:rsidR="005F6580" w:rsidRPr="009F16C0" w:rsidRDefault="005F6580" w:rsidP="00272F19">
            <w:pPr>
              <w:pStyle w:val="TableText"/>
            </w:pPr>
          </w:p>
        </w:tc>
        <w:tc>
          <w:tcPr>
            <w:tcW w:w="1133" w:type="dxa"/>
          </w:tcPr>
          <w:p w14:paraId="44F4DA1B" w14:textId="77777777" w:rsidR="005F6580" w:rsidRPr="009F16C0" w:rsidRDefault="005F6580" w:rsidP="00272F19">
            <w:pPr>
              <w:pStyle w:val="TableText"/>
            </w:pPr>
          </w:p>
        </w:tc>
        <w:tc>
          <w:tcPr>
            <w:tcW w:w="1276" w:type="dxa"/>
          </w:tcPr>
          <w:p w14:paraId="006012C8" w14:textId="77777777" w:rsidR="005F6580" w:rsidRDefault="005F6580" w:rsidP="00272F19">
            <w:pPr>
              <w:pStyle w:val="TableText"/>
            </w:pPr>
            <w:r w:rsidRPr="005F6580">
              <w:rPr>
                <w:highlight w:val="yellow"/>
              </w:rPr>
              <w:t>Annex D</w:t>
            </w:r>
          </w:p>
        </w:tc>
        <w:tc>
          <w:tcPr>
            <w:tcW w:w="6249" w:type="dxa"/>
          </w:tcPr>
          <w:p w14:paraId="00BD3563" w14:textId="77777777" w:rsidR="005F6580" w:rsidRDefault="005F6580" w:rsidP="00272F19">
            <w:pPr>
              <w:pStyle w:val="TableText"/>
            </w:pPr>
          </w:p>
        </w:tc>
      </w:tr>
      <w:tr w:rsidR="005F6580" w:rsidRPr="003726AD" w14:paraId="1FE070CE" w14:textId="77777777" w:rsidTr="00493B77">
        <w:tc>
          <w:tcPr>
            <w:tcW w:w="622" w:type="dxa"/>
          </w:tcPr>
          <w:p w14:paraId="59F91309" w14:textId="77777777" w:rsidR="005F6580" w:rsidRPr="009F16C0" w:rsidRDefault="005F6580" w:rsidP="00272F19">
            <w:pPr>
              <w:pStyle w:val="TableText"/>
            </w:pPr>
          </w:p>
        </w:tc>
        <w:tc>
          <w:tcPr>
            <w:tcW w:w="1133" w:type="dxa"/>
          </w:tcPr>
          <w:p w14:paraId="435C2101" w14:textId="77777777" w:rsidR="005F6580" w:rsidRPr="009F16C0" w:rsidRDefault="005F6580" w:rsidP="00272F19">
            <w:pPr>
              <w:pStyle w:val="TableText"/>
            </w:pPr>
          </w:p>
        </w:tc>
        <w:tc>
          <w:tcPr>
            <w:tcW w:w="1276" w:type="dxa"/>
          </w:tcPr>
          <w:p w14:paraId="406AE9F2" w14:textId="77777777" w:rsidR="005F6580" w:rsidRDefault="005F6580" w:rsidP="00272F19">
            <w:pPr>
              <w:pStyle w:val="TableText"/>
            </w:pPr>
            <w:r>
              <w:t>51</w:t>
            </w:r>
          </w:p>
        </w:tc>
        <w:tc>
          <w:tcPr>
            <w:tcW w:w="6249" w:type="dxa"/>
          </w:tcPr>
          <w:p w14:paraId="609DC6CC" w14:textId="77777777" w:rsidR="005F6580" w:rsidRDefault="005F6580" w:rsidP="00272F19">
            <w:pPr>
              <w:pStyle w:val="TableText"/>
            </w:pPr>
            <w:r>
              <w:t>Removal of test cases cov</w:t>
            </w:r>
            <w:r w:rsidR="007574F3">
              <w:t>e</w:t>
            </w:r>
            <w:r>
              <w:t>red in annex L</w:t>
            </w:r>
            <w:r w:rsidR="007574F3" w:rsidRPr="009F16C0">
              <w:rPr>
                <w:i/>
                <w:color w:val="00B050"/>
                <w:sz w:val="16"/>
                <w:szCs w:val="16"/>
              </w:rPr>
              <w:t xml:space="preserve"> FT Doc 5</w:t>
            </w:r>
            <w:r w:rsidR="007574F3">
              <w:rPr>
                <w:i/>
                <w:color w:val="00B050"/>
                <w:sz w:val="16"/>
                <w:szCs w:val="16"/>
              </w:rPr>
              <w:t>8</w:t>
            </w:r>
            <w:r w:rsidR="007574F3" w:rsidRPr="009F16C0">
              <w:rPr>
                <w:i/>
                <w:color w:val="00B050"/>
                <w:sz w:val="16"/>
                <w:szCs w:val="16"/>
              </w:rPr>
              <w:t>_</w:t>
            </w:r>
            <w:r w:rsidR="007574F3">
              <w:rPr>
                <w:i/>
                <w:color w:val="00B050"/>
                <w:sz w:val="16"/>
                <w:szCs w:val="16"/>
              </w:rPr>
              <w:t>048</w:t>
            </w:r>
          </w:p>
        </w:tc>
      </w:tr>
      <w:tr w:rsidR="00A67BBD" w:rsidRPr="004D29CB" w14:paraId="3C454C9B" w14:textId="77777777" w:rsidTr="00493B77">
        <w:tc>
          <w:tcPr>
            <w:tcW w:w="622" w:type="dxa"/>
          </w:tcPr>
          <w:p w14:paraId="00544982" w14:textId="77777777" w:rsidR="00A67BBD" w:rsidRPr="004D29CB" w:rsidRDefault="00A67BBD" w:rsidP="00272F19">
            <w:pPr>
              <w:pStyle w:val="TableText"/>
              <w:rPr>
                <w:lang w:val="en-US"/>
              </w:rPr>
            </w:pPr>
          </w:p>
        </w:tc>
        <w:tc>
          <w:tcPr>
            <w:tcW w:w="1133" w:type="dxa"/>
          </w:tcPr>
          <w:p w14:paraId="3C94BC52" w14:textId="77777777" w:rsidR="00A67BBD" w:rsidRPr="004D29CB" w:rsidRDefault="00A67BBD" w:rsidP="00272F19">
            <w:pPr>
              <w:pStyle w:val="TableText"/>
              <w:rPr>
                <w:lang w:val="en-US"/>
              </w:rPr>
            </w:pPr>
          </w:p>
        </w:tc>
        <w:tc>
          <w:tcPr>
            <w:tcW w:w="1276" w:type="dxa"/>
          </w:tcPr>
          <w:p w14:paraId="31096331" w14:textId="77777777" w:rsidR="00A67BBD" w:rsidRPr="00D85569" w:rsidRDefault="00A67BBD" w:rsidP="00272F19">
            <w:pPr>
              <w:pStyle w:val="TableText"/>
            </w:pPr>
            <w:r w:rsidRPr="00D85569">
              <w:t>51.1.1.1</w:t>
            </w:r>
            <w:r>
              <w:t>-2-3</w:t>
            </w:r>
          </w:p>
        </w:tc>
        <w:tc>
          <w:tcPr>
            <w:tcW w:w="6249" w:type="dxa"/>
          </w:tcPr>
          <w:p w14:paraId="502F2904" w14:textId="77777777" w:rsidR="00A67BBD" w:rsidRDefault="00A67BBD" w:rsidP="00D6690D">
            <w:pPr>
              <w:pStyle w:val="TableText"/>
            </w:pPr>
            <w:r>
              <w:t xml:space="preserve">Modification test cases </w:t>
            </w:r>
            <w:r w:rsidRPr="009F16C0">
              <w:rPr>
                <w:i/>
                <w:color w:val="00B050"/>
                <w:sz w:val="16"/>
                <w:szCs w:val="16"/>
              </w:rPr>
              <w:t>FT Doc 5</w:t>
            </w:r>
            <w:r>
              <w:rPr>
                <w:i/>
                <w:color w:val="00B050"/>
                <w:sz w:val="16"/>
                <w:szCs w:val="16"/>
              </w:rPr>
              <w:t>8</w:t>
            </w:r>
            <w:r w:rsidRPr="009F16C0">
              <w:rPr>
                <w:i/>
                <w:color w:val="00B050"/>
                <w:sz w:val="16"/>
                <w:szCs w:val="16"/>
              </w:rPr>
              <w:t>_</w:t>
            </w:r>
            <w:r>
              <w:rPr>
                <w:i/>
                <w:color w:val="00B050"/>
                <w:sz w:val="16"/>
                <w:szCs w:val="16"/>
              </w:rPr>
              <w:t>032</w:t>
            </w:r>
          </w:p>
        </w:tc>
      </w:tr>
      <w:tr w:rsidR="002C36BC" w:rsidRPr="004D29CB" w14:paraId="060F011D" w14:textId="77777777" w:rsidTr="00493B77">
        <w:tc>
          <w:tcPr>
            <w:tcW w:w="622" w:type="dxa"/>
          </w:tcPr>
          <w:p w14:paraId="49989B18" w14:textId="77777777" w:rsidR="002C36BC" w:rsidRPr="004D29CB" w:rsidRDefault="002C36BC" w:rsidP="00272F19">
            <w:pPr>
              <w:pStyle w:val="TableText"/>
              <w:rPr>
                <w:lang w:val="en-US"/>
              </w:rPr>
            </w:pPr>
          </w:p>
        </w:tc>
        <w:tc>
          <w:tcPr>
            <w:tcW w:w="1133" w:type="dxa"/>
          </w:tcPr>
          <w:p w14:paraId="7E82B7D0" w14:textId="77777777" w:rsidR="002C36BC" w:rsidRPr="004D29CB" w:rsidRDefault="002C36BC" w:rsidP="00272F19">
            <w:pPr>
              <w:pStyle w:val="TableText"/>
              <w:rPr>
                <w:lang w:val="en-US"/>
              </w:rPr>
            </w:pPr>
          </w:p>
        </w:tc>
        <w:tc>
          <w:tcPr>
            <w:tcW w:w="1276" w:type="dxa"/>
          </w:tcPr>
          <w:p w14:paraId="77D2AD6E" w14:textId="77777777" w:rsidR="002C36BC" w:rsidRPr="004D29CB" w:rsidRDefault="00D6690D" w:rsidP="00272F19">
            <w:pPr>
              <w:pStyle w:val="TableText"/>
              <w:rPr>
                <w:lang w:val="en-US"/>
              </w:rPr>
            </w:pPr>
            <w:r w:rsidRPr="00D85569">
              <w:t>51.1.1.</w:t>
            </w:r>
            <w:r>
              <w:t>4</w:t>
            </w:r>
          </w:p>
        </w:tc>
        <w:tc>
          <w:tcPr>
            <w:tcW w:w="6249" w:type="dxa"/>
          </w:tcPr>
          <w:p w14:paraId="6854535D" w14:textId="77777777" w:rsidR="002C36BC" w:rsidRPr="004D29CB" w:rsidRDefault="00D6690D" w:rsidP="00D6690D">
            <w:pPr>
              <w:pStyle w:val="TableText"/>
              <w:rPr>
                <w:lang w:val="en-US"/>
              </w:rPr>
            </w:pPr>
            <w:r>
              <w:t xml:space="preserve">Modification test case </w:t>
            </w:r>
            <w:r w:rsidRPr="00D85569">
              <w:t>SIP Deregistration before Detach Procedure</w:t>
            </w:r>
            <w:r>
              <w:t xml:space="preserve"> </w:t>
            </w:r>
            <w:r w:rsidRPr="009F16C0">
              <w:rPr>
                <w:i/>
                <w:color w:val="00B050"/>
                <w:sz w:val="16"/>
                <w:szCs w:val="16"/>
              </w:rPr>
              <w:t>FT Doc 5</w:t>
            </w:r>
            <w:r>
              <w:rPr>
                <w:i/>
                <w:color w:val="00B050"/>
                <w:sz w:val="16"/>
                <w:szCs w:val="16"/>
              </w:rPr>
              <w:t>8</w:t>
            </w:r>
            <w:r w:rsidRPr="009F16C0">
              <w:rPr>
                <w:i/>
                <w:color w:val="00B050"/>
                <w:sz w:val="16"/>
                <w:szCs w:val="16"/>
              </w:rPr>
              <w:t>_</w:t>
            </w:r>
            <w:r>
              <w:rPr>
                <w:i/>
                <w:color w:val="00B050"/>
                <w:sz w:val="16"/>
                <w:szCs w:val="16"/>
              </w:rPr>
              <w:t>045</w:t>
            </w:r>
          </w:p>
        </w:tc>
      </w:tr>
      <w:tr w:rsidR="006C5A3D" w:rsidRPr="004D29CB" w14:paraId="5687B88C" w14:textId="77777777" w:rsidTr="00493B77">
        <w:tc>
          <w:tcPr>
            <w:tcW w:w="622" w:type="dxa"/>
          </w:tcPr>
          <w:p w14:paraId="08AA5F59" w14:textId="77777777" w:rsidR="006C5A3D" w:rsidRPr="004D29CB" w:rsidRDefault="006C5A3D" w:rsidP="00272F19">
            <w:pPr>
              <w:pStyle w:val="TableText"/>
              <w:rPr>
                <w:lang w:val="en-US"/>
              </w:rPr>
            </w:pPr>
          </w:p>
        </w:tc>
        <w:tc>
          <w:tcPr>
            <w:tcW w:w="1133" w:type="dxa"/>
          </w:tcPr>
          <w:p w14:paraId="0B189A73" w14:textId="77777777" w:rsidR="006C5A3D" w:rsidRPr="004D29CB" w:rsidRDefault="006C5A3D" w:rsidP="00272F19">
            <w:pPr>
              <w:pStyle w:val="TableText"/>
              <w:rPr>
                <w:lang w:val="en-US"/>
              </w:rPr>
            </w:pPr>
          </w:p>
        </w:tc>
        <w:tc>
          <w:tcPr>
            <w:tcW w:w="1276" w:type="dxa"/>
          </w:tcPr>
          <w:p w14:paraId="49E9DB55" w14:textId="77777777" w:rsidR="006C5A3D" w:rsidRPr="004D29CB" w:rsidRDefault="00D24BE5" w:rsidP="00272F19">
            <w:pPr>
              <w:pStyle w:val="TableText"/>
              <w:rPr>
                <w:lang w:val="en-US"/>
              </w:rPr>
            </w:pPr>
            <w:r>
              <w:rPr>
                <w:lang w:val="en-US"/>
              </w:rPr>
              <w:t>51.1.4.2.7</w:t>
            </w:r>
          </w:p>
        </w:tc>
        <w:tc>
          <w:tcPr>
            <w:tcW w:w="6249" w:type="dxa"/>
          </w:tcPr>
          <w:p w14:paraId="2B903681" w14:textId="77777777" w:rsidR="006C5A3D" w:rsidRPr="004D29CB" w:rsidRDefault="00D24BE5" w:rsidP="00B41167">
            <w:pPr>
              <w:pStyle w:val="TableText"/>
              <w:rPr>
                <w:lang w:val="en-US"/>
              </w:rPr>
            </w:pPr>
            <w:r>
              <w:t xml:space="preserve">Addition of test cases for </w:t>
            </w:r>
            <w:r w:rsidRPr="00662BAD">
              <w:t>VoLTE supporting EVS</w:t>
            </w:r>
            <w:r>
              <w:t xml:space="preserve"> voice codec</w:t>
            </w:r>
            <w:r w:rsidR="00B41167">
              <w:t xml:space="preserve"> </w:t>
            </w:r>
            <w:r w:rsidR="00B41167" w:rsidRPr="009F16C0">
              <w:rPr>
                <w:i/>
                <w:color w:val="00B050"/>
                <w:sz w:val="16"/>
                <w:szCs w:val="16"/>
              </w:rPr>
              <w:t>FT Doc 5</w:t>
            </w:r>
            <w:r w:rsidR="00B41167">
              <w:rPr>
                <w:i/>
                <w:color w:val="00B050"/>
                <w:sz w:val="16"/>
                <w:szCs w:val="16"/>
              </w:rPr>
              <w:t>8</w:t>
            </w:r>
            <w:r w:rsidR="00B41167" w:rsidRPr="009F16C0">
              <w:rPr>
                <w:i/>
                <w:color w:val="00B050"/>
                <w:sz w:val="16"/>
                <w:szCs w:val="16"/>
              </w:rPr>
              <w:t>_</w:t>
            </w:r>
            <w:r w:rsidR="00B41167">
              <w:rPr>
                <w:i/>
                <w:color w:val="00B050"/>
                <w:sz w:val="16"/>
                <w:szCs w:val="16"/>
              </w:rPr>
              <w:t>043</w:t>
            </w:r>
          </w:p>
        </w:tc>
      </w:tr>
      <w:tr w:rsidR="006C5A3D" w:rsidRPr="004D29CB" w14:paraId="764C59CF" w14:textId="77777777" w:rsidTr="00493B77">
        <w:tc>
          <w:tcPr>
            <w:tcW w:w="622" w:type="dxa"/>
          </w:tcPr>
          <w:p w14:paraId="2FBFA9DA" w14:textId="77777777" w:rsidR="006C5A3D" w:rsidRPr="004D29CB" w:rsidRDefault="006C5A3D" w:rsidP="00272F19">
            <w:pPr>
              <w:pStyle w:val="TableText"/>
              <w:rPr>
                <w:lang w:val="en-US"/>
              </w:rPr>
            </w:pPr>
          </w:p>
        </w:tc>
        <w:tc>
          <w:tcPr>
            <w:tcW w:w="1133" w:type="dxa"/>
          </w:tcPr>
          <w:p w14:paraId="66E3E59D" w14:textId="77777777" w:rsidR="006C5A3D" w:rsidRPr="004D29CB" w:rsidRDefault="006C5A3D" w:rsidP="00272F19">
            <w:pPr>
              <w:pStyle w:val="TableText"/>
              <w:rPr>
                <w:lang w:val="en-US"/>
              </w:rPr>
            </w:pPr>
          </w:p>
        </w:tc>
        <w:tc>
          <w:tcPr>
            <w:tcW w:w="1276" w:type="dxa"/>
          </w:tcPr>
          <w:p w14:paraId="4FEC9492" w14:textId="77777777" w:rsidR="006C5A3D" w:rsidRPr="004D29CB" w:rsidRDefault="00D24BE5" w:rsidP="00272F19">
            <w:pPr>
              <w:pStyle w:val="TableText"/>
              <w:rPr>
                <w:lang w:val="en-US"/>
              </w:rPr>
            </w:pPr>
            <w:r>
              <w:rPr>
                <w:lang w:val="en-US"/>
              </w:rPr>
              <w:t>51.1.4.3.9</w:t>
            </w:r>
          </w:p>
        </w:tc>
        <w:tc>
          <w:tcPr>
            <w:tcW w:w="6249" w:type="dxa"/>
          </w:tcPr>
          <w:p w14:paraId="420C8B64" w14:textId="77777777" w:rsidR="006C5A3D" w:rsidRPr="004D29CB" w:rsidRDefault="00D24BE5" w:rsidP="00272F19">
            <w:pPr>
              <w:pStyle w:val="TableText"/>
              <w:rPr>
                <w:lang w:val="en-US"/>
              </w:rPr>
            </w:pPr>
            <w:r>
              <w:t xml:space="preserve">Addition of test cases for </w:t>
            </w:r>
            <w:r w:rsidRPr="00662BAD">
              <w:t>VoLTE supporting EVS</w:t>
            </w:r>
            <w:r>
              <w:t xml:space="preserve"> voice codec</w:t>
            </w:r>
            <w:r w:rsidR="00B41167">
              <w:t xml:space="preserve"> </w:t>
            </w:r>
            <w:r w:rsidR="00B41167" w:rsidRPr="009F16C0">
              <w:rPr>
                <w:i/>
                <w:color w:val="00B050"/>
                <w:sz w:val="16"/>
                <w:szCs w:val="16"/>
              </w:rPr>
              <w:t>FT Doc 5</w:t>
            </w:r>
            <w:r w:rsidR="00B41167">
              <w:rPr>
                <w:i/>
                <w:color w:val="00B050"/>
                <w:sz w:val="16"/>
                <w:szCs w:val="16"/>
              </w:rPr>
              <w:t>8</w:t>
            </w:r>
            <w:r w:rsidR="00B41167" w:rsidRPr="009F16C0">
              <w:rPr>
                <w:i/>
                <w:color w:val="00B050"/>
                <w:sz w:val="16"/>
                <w:szCs w:val="16"/>
              </w:rPr>
              <w:t>_</w:t>
            </w:r>
            <w:r w:rsidR="00B41167">
              <w:rPr>
                <w:i/>
                <w:color w:val="00B050"/>
                <w:sz w:val="16"/>
                <w:szCs w:val="16"/>
              </w:rPr>
              <w:t>043</w:t>
            </w:r>
          </w:p>
        </w:tc>
      </w:tr>
      <w:tr w:rsidR="00AD0C23" w:rsidRPr="004D29CB" w14:paraId="47909603" w14:textId="77777777" w:rsidTr="00493B77">
        <w:tc>
          <w:tcPr>
            <w:tcW w:w="622" w:type="dxa"/>
          </w:tcPr>
          <w:p w14:paraId="6A1E5C46" w14:textId="77777777" w:rsidR="00AD0C23" w:rsidRPr="004D29CB" w:rsidRDefault="00AD0C23" w:rsidP="00272F19">
            <w:pPr>
              <w:pStyle w:val="TableText"/>
              <w:rPr>
                <w:lang w:val="en-US"/>
              </w:rPr>
            </w:pPr>
          </w:p>
        </w:tc>
        <w:tc>
          <w:tcPr>
            <w:tcW w:w="1133" w:type="dxa"/>
          </w:tcPr>
          <w:p w14:paraId="29C6CFDC" w14:textId="77777777" w:rsidR="00AD0C23" w:rsidRPr="004D29CB" w:rsidRDefault="00AD0C23" w:rsidP="00272F19">
            <w:pPr>
              <w:pStyle w:val="TableText"/>
              <w:rPr>
                <w:lang w:val="en-US"/>
              </w:rPr>
            </w:pPr>
          </w:p>
        </w:tc>
        <w:tc>
          <w:tcPr>
            <w:tcW w:w="1276" w:type="dxa"/>
          </w:tcPr>
          <w:p w14:paraId="4B20EA03" w14:textId="77777777" w:rsidR="00AD0C23" w:rsidRPr="004D29CB" w:rsidRDefault="00AD0C23" w:rsidP="00272F19">
            <w:pPr>
              <w:pStyle w:val="TableText"/>
              <w:rPr>
                <w:lang w:val="en-US"/>
              </w:rPr>
            </w:pPr>
            <w:r>
              <w:rPr>
                <w:lang w:val="en-US"/>
              </w:rPr>
              <w:t>51.5.5</w:t>
            </w:r>
          </w:p>
        </w:tc>
        <w:tc>
          <w:tcPr>
            <w:tcW w:w="6249" w:type="dxa"/>
          </w:tcPr>
          <w:p w14:paraId="48BE4CAE" w14:textId="77777777" w:rsidR="00AD0C23" w:rsidRPr="004D29CB" w:rsidRDefault="00AD0C23" w:rsidP="00272F19">
            <w:pPr>
              <w:pStyle w:val="TableText"/>
              <w:rPr>
                <w:lang w:val="en-US"/>
              </w:rPr>
            </w:pPr>
            <w:r>
              <w:t xml:space="preserve">Addition of test cases for </w:t>
            </w:r>
            <w:r w:rsidRPr="00662BAD">
              <w:t>VoLTE supporting EVS</w:t>
            </w:r>
            <w:r>
              <w:t xml:space="preserve"> voice codec </w:t>
            </w:r>
            <w:r w:rsidRPr="009F16C0">
              <w:rPr>
                <w:i/>
                <w:color w:val="00B050"/>
                <w:sz w:val="16"/>
                <w:szCs w:val="16"/>
              </w:rPr>
              <w:t>FT Doc 5</w:t>
            </w:r>
            <w:r>
              <w:rPr>
                <w:i/>
                <w:color w:val="00B050"/>
                <w:sz w:val="16"/>
                <w:szCs w:val="16"/>
              </w:rPr>
              <w:t>8</w:t>
            </w:r>
            <w:r w:rsidRPr="009F16C0">
              <w:rPr>
                <w:i/>
                <w:color w:val="00B050"/>
                <w:sz w:val="16"/>
                <w:szCs w:val="16"/>
              </w:rPr>
              <w:t>_</w:t>
            </w:r>
            <w:r>
              <w:rPr>
                <w:i/>
                <w:color w:val="00B050"/>
                <w:sz w:val="16"/>
                <w:szCs w:val="16"/>
              </w:rPr>
              <w:t>043</w:t>
            </w:r>
          </w:p>
        </w:tc>
      </w:tr>
      <w:tr w:rsidR="00AD0C23" w:rsidRPr="004D29CB" w14:paraId="23C198DB" w14:textId="77777777" w:rsidTr="00493B77">
        <w:tc>
          <w:tcPr>
            <w:tcW w:w="622" w:type="dxa"/>
          </w:tcPr>
          <w:p w14:paraId="10D7D306" w14:textId="77777777" w:rsidR="00AD0C23" w:rsidRPr="004D29CB" w:rsidRDefault="00AD0C23" w:rsidP="00272F19">
            <w:pPr>
              <w:pStyle w:val="TableText"/>
              <w:rPr>
                <w:lang w:val="en-US"/>
              </w:rPr>
            </w:pPr>
          </w:p>
        </w:tc>
        <w:tc>
          <w:tcPr>
            <w:tcW w:w="1133" w:type="dxa"/>
          </w:tcPr>
          <w:p w14:paraId="42C7502A" w14:textId="77777777" w:rsidR="00AD0C23" w:rsidRPr="004D29CB" w:rsidRDefault="00AD0C23" w:rsidP="00272F19">
            <w:pPr>
              <w:pStyle w:val="TableText"/>
              <w:rPr>
                <w:lang w:val="en-US"/>
              </w:rPr>
            </w:pPr>
          </w:p>
        </w:tc>
        <w:tc>
          <w:tcPr>
            <w:tcW w:w="1276" w:type="dxa"/>
          </w:tcPr>
          <w:p w14:paraId="735B43EE" w14:textId="77777777" w:rsidR="00AD0C23" w:rsidRPr="004D29CB" w:rsidRDefault="00AD0C23" w:rsidP="00272F19">
            <w:pPr>
              <w:pStyle w:val="TableText"/>
              <w:rPr>
                <w:lang w:val="en-US"/>
              </w:rPr>
            </w:pPr>
            <w:r>
              <w:rPr>
                <w:lang w:val="en-US"/>
              </w:rPr>
              <w:t>51.5.6</w:t>
            </w:r>
          </w:p>
        </w:tc>
        <w:tc>
          <w:tcPr>
            <w:tcW w:w="6249" w:type="dxa"/>
          </w:tcPr>
          <w:p w14:paraId="0F49F827" w14:textId="77777777" w:rsidR="00AD0C23" w:rsidRPr="004D29CB" w:rsidRDefault="00AD0C23" w:rsidP="00272F19">
            <w:pPr>
              <w:pStyle w:val="TableText"/>
              <w:rPr>
                <w:lang w:val="en-US"/>
              </w:rPr>
            </w:pPr>
            <w:r>
              <w:t xml:space="preserve">Addition of test cases for </w:t>
            </w:r>
            <w:r w:rsidRPr="00662BAD">
              <w:t>VoLTE supporting EVS</w:t>
            </w:r>
            <w:r>
              <w:t xml:space="preserve"> voice codec </w:t>
            </w:r>
            <w:r w:rsidRPr="009F16C0">
              <w:rPr>
                <w:i/>
                <w:color w:val="00B050"/>
                <w:sz w:val="16"/>
                <w:szCs w:val="16"/>
              </w:rPr>
              <w:t>FT Doc 5</w:t>
            </w:r>
            <w:r>
              <w:rPr>
                <w:i/>
                <w:color w:val="00B050"/>
                <w:sz w:val="16"/>
                <w:szCs w:val="16"/>
              </w:rPr>
              <w:t>8</w:t>
            </w:r>
            <w:r w:rsidRPr="009F16C0">
              <w:rPr>
                <w:i/>
                <w:color w:val="00B050"/>
                <w:sz w:val="16"/>
                <w:szCs w:val="16"/>
              </w:rPr>
              <w:t>_</w:t>
            </w:r>
            <w:r>
              <w:rPr>
                <w:i/>
                <w:color w:val="00B050"/>
                <w:sz w:val="16"/>
                <w:szCs w:val="16"/>
              </w:rPr>
              <w:t>043</w:t>
            </w:r>
          </w:p>
        </w:tc>
      </w:tr>
      <w:tr w:rsidR="0077053B" w:rsidRPr="004D29CB" w14:paraId="116DFE3C" w14:textId="77777777" w:rsidTr="00493B77">
        <w:tc>
          <w:tcPr>
            <w:tcW w:w="622" w:type="dxa"/>
          </w:tcPr>
          <w:p w14:paraId="5511D53C" w14:textId="77777777" w:rsidR="0077053B" w:rsidRPr="004D29CB" w:rsidRDefault="0077053B" w:rsidP="008954DC">
            <w:pPr>
              <w:pStyle w:val="TableText"/>
              <w:rPr>
                <w:lang w:val="en-US"/>
              </w:rPr>
            </w:pPr>
          </w:p>
        </w:tc>
        <w:tc>
          <w:tcPr>
            <w:tcW w:w="1133" w:type="dxa"/>
          </w:tcPr>
          <w:p w14:paraId="282E4A2C" w14:textId="77777777" w:rsidR="0077053B" w:rsidRPr="004D29CB" w:rsidRDefault="0077053B" w:rsidP="008954DC">
            <w:pPr>
              <w:pStyle w:val="TableText"/>
              <w:rPr>
                <w:lang w:val="en-US"/>
              </w:rPr>
            </w:pPr>
          </w:p>
        </w:tc>
        <w:tc>
          <w:tcPr>
            <w:tcW w:w="1276" w:type="dxa"/>
          </w:tcPr>
          <w:p w14:paraId="12E038A1" w14:textId="77777777" w:rsidR="0077053B" w:rsidRPr="004D29CB" w:rsidRDefault="0077053B" w:rsidP="008954DC">
            <w:pPr>
              <w:pStyle w:val="TableText"/>
              <w:rPr>
                <w:lang w:val="en-US"/>
              </w:rPr>
            </w:pPr>
            <w:r>
              <w:rPr>
                <w:lang w:val="en-US"/>
              </w:rPr>
              <w:t>51.5.7</w:t>
            </w:r>
          </w:p>
        </w:tc>
        <w:tc>
          <w:tcPr>
            <w:tcW w:w="6249" w:type="dxa"/>
          </w:tcPr>
          <w:p w14:paraId="3EE92645" w14:textId="77777777" w:rsidR="0077053B" w:rsidRPr="004D29CB" w:rsidRDefault="0077053B" w:rsidP="008954DC">
            <w:pPr>
              <w:pStyle w:val="TableText"/>
              <w:rPr>
                <w:lang w:val="en-US"/>
              </w:rPr>
            </w:pPr>
            <w:r>
              <w:rPr>
                <w:lang w:val="en-US"/>
              </w:rPr>
              <w:t xml:space="preserve">Addition of new test cases </w:t>
            </w:r>
            <w:r w:rsidRPr="007632BD">
              <w:t xml:space="preserve">MO </w:t>
            </w:r>
            <w:r w:rsidRPr="007632BD">
              <w:rPr>
                <w:rFonts w:hint="eastAsia"/>
              </w:rPr>
              <w:t>EVS</w:t>
            </w:r>
            <w:r w:rsidRPr="007632BD">
              <w:t xml:space="preserve"> Voice Call - To AMR</w:t>
            </w:r>
            <w:r w:rsidRPr="007632BD">
              <w:rPr>
                <w:rFonts w:hint="eastAsia"/>
              </w:rPr>
              <w:t>-WB</w:t>
            </w:r>
            <w:r w:rsidRPr="007632BD">
              <w:t xml:space="preserve"> Clien</w:t>
            </w:r>
            <w:r w:rsidRPr="00D85569">
              <w:t>t</w:t>
            </w:r>
            <w:r>
              <w:t xml:space="preserve"> </w:t>
            </w:r>
            <w:r>
              <w:rPr>
                <w:i/>
                <w:color w:val="00B050"/>
                <w:sz w:val="16"/>
                <w:szCs w:val="16"/>
              </w:rPr>
              <w:t>FT Doc 58_044</w:t>
            </w:r>
          </w:p>
        </w:tc>
      </w:tr>
      <w:tr w:rsidR="001A4C23" w:rsidRPr="000603C3" w14:paraId="657AF7C7" w14:textId="77777777" w:rsidTr="00493B77">
        <w:tc>
          <w:tcPr>
            <w:tcW w:w="622" w:type="dxa"/>
          </w:tcPr>
          <w:p w14:paraId="43BEFD1E" w14:textId="77777777" w:rsidR="001A4C23" w:rsidRPr="009F16C0" w:rsidRDefault="001A4C23" w:rsidP="008954DC">
            <w:pPr>
              <w:pStyle w:val="TableText"/>
            </w:pPr>
          </w:p>
        </w:tc>
        <w:tc>
          <w:tcPr>
            <w:tcW w:w="1133" w:type="dxa"/>
          </w:tcPr>
          <w:p w14:paraId="11014004" w14:textId="77777777" w:rsidR="001A4C23" w:rsidRPr="009F16C0" w:rsidRDefault="001A4C23" w:rsidP="008954DC">
            <w:pPr>
              <w:pStyle w:val="TableText"/>
            </w:pPr>
          </w:p>
        </w:tc>
        <w:tc>
          <w:tcPr>
            <w:tcW w:w="1276" w:type="dxa"/>
          </w:tcPr>
          <w:p w14:paraId="7801A44E" w14:textId="77777777" w:rsidR="001A4C23" w:rsidRDefault="001A4C23" w:rsidP="008954DC">
            <w:pPr>
              <w:pStyle w:val="TableText"/>
            </w:pPr>
            <w:r>
              <w:t>58</w:t>
            </w:r>
          </w:p>
        </w:tc>
        <w:tc>
          <w:tcPr>
            <w:tcW w:w="6249" w:type="dxa"/>
          </w:tcPr>
          <w:p w14:paraId="72092FC8" w14:textId="77777777" w:rsidR="001A4C23" w:rsidRPr="007574F3" w:rsidRDefault="001A4C23" w:rsidP="008954DC">
            <w:pPr>
              <w:pStyle w:val="TableText"/>
              <w:rPr>
                <w:lang w:val="fr-FR"/>
              </w:rPr>
            </w:pPr>
            <w:r w:rsidRPr="002C36BC">
              <w:rPr>
                <w:lang w:val="fr-FR"/>
              </w:rPr>
              <w:t>CR RCS BB, CPR adaptation</w:t>
            </w:r>
            <w:r>
              <w:rPr>
                <w:lang w:val="fr-FR"/>
              </w:rPr>
              <w:t xml:space="preserve"> </w:t>
            </w:r>
            <w:r w:rsidRPr="007574F3">
              <w:rPr>
                <w:i/>
                <w:color w:val="00B050"/>
                <w:sz w:val="16"/>
                <w:szCs w:val="16"/>
                <w:lang w:val="fr-FR"/>
              </w:rPr>
              <w:t>FT Doc 58_0</w:t>
            </w:r>
            <w:r>
              <w:rPr>
                <w:i/>
                <w:color w:val="00B050"/>
                <w:sz w:val="16"/>
                <w:szCs w:val="16"/>
                <w:lang w:val="fr-FR"/>
              </w:rPr>
              <w:t>16</w:t>
            </w:r>
          </w:p>
        </w:tc>
      </w:tr>
      <w:tr w:rsidR="001A4C23" w:rsidRPr="004D29CB" w14:paraId="76730A3D" w14:textId="77777777" w:rsidTr="00493B77">
        <w:tc>
          <w:tcPr>
            <w:tcW w:w="622" w:type="dxa"/>
          </w:tcPr>
          <w:p w14:paraId="39806B54" w14:textId="77777777" w:rsidR="001A4C23" w:rsidRPr="002C36BC" w:rsidRDefault="001A4C23" w:rsidP="008954DC">
            <w:pPr>
              <w:pStyle w:val="TableText"/>
              <w:rPr>
                <w:lang w:val="fr-FR"/>
              </w:rPr>
            </w:pPr>
          </w:p>
        </w:tc>
        <w:tc>
          <w:tcPr>
            <w:tcW w:w="1133" w:type="dxa"/>
          </w:tcPr>
          <w:p w14:paraId="0EA24DC9" w14:textId="77777777" w:rsidR="001A4C23" w:rsidRPr="002C36BC" w:rsidRDefault="001A4C23" w:rsidP="008954DC">
            <w:pPr>
              <w:pStyle w:val="TableText"/>
              <w:rPr>
                <w:lang w:val="fr-FR"/>
              </w:rPr>
            </w:pPr>
          </w:p>
        </w:tc>
        <w:tc>
          <w:tcPr>
            <w:tcW w:w="1276" w:type="dxa"/>
          </w:tcPr>
          <w:p w14:paraId="038ECA73" w14:textId="77777777" w:rsidR="001A4C23" w:rsidRPr="002C36BC" w:rsidRDefault="001A4C23" w:rsidP="008954DC">
            <w:pPr>
              <w:pStyle w:val="TableText"/>
              <w:rPr>
                <w:lang w:val="fr-FR"/>
              </w:rPr>
            </w:pPr>
            <w:r>
              <w:rPr>
                <w:lang w:val="fr-FR"/>
              </w:rPr>
              <w:t>58.6.3.25-26</w:t>
            </w:r>
          </w:p>
        </w:tc>
        <w:tc>
          <w:tcPr>
            <w:tcW w:w="6249" w:type="dxa"/>
          </w:tcPr>
          <w:p w14:paraId="17F95A9F" w14:textId="77777777" w:rsidR="001A4C23" w:rsidRDefault="001A4C23" w:rsidP="008954DC">
            <w:pPr>
              <w:pStyle w:val="TableText"/>
              <w:rPr>
                <w:i/>
                <w:color w:val="00B050"/>
                <w:sz w:val="16"/>
                <w:szCs w:val="16"/>
                <w:lang w:val="en-US"/>
              </w:rPr>
            </w:pPr>
            <w:r>
              <w:t xml:space="preserve">RCS BB updated test cases </w:t>
            </w:r>
            <w:r w:rsidRPr="004D29CB">
              <w:rPr>
                <w:i/>
                <w:color w:val="00B050"/>
                <w:sz w:val="16"/>
                <w:szCs w:val="16"/>
                <w:lang w:val="en-US"/>
              </w:rPr>
              <w:t>FT Doc 58_0</w:t>
            </w:r>
            <w:r>
              <w:rPr>
                <w:i/>
                <w:color w:val="00B050"/>
                <w:sz w:val="16"/>
                <w:szCs w:val="16"/>
                <w:lang w:val="en-US"/>
              </w:rPr>
              <w:t>40</w:t>
            </w:r>
          </w:p>
          <w:p w14:paraId="54164C1E" w14:textId="77777777" w:rsidR="007D3EA8" w:rsidRPr="004D29CB" w:rsidRDefault="007D3EA8" w:rsidP="008954DC">
            <w:pPr>
              <w:pStyle w:val="TableText"/>
              <w:rPr>
                <w:lang w:val="en-US"/>
              </w:rPr>
            </w:pPr>
          </w:p>
        </w:tc>
      </w:tr>
      <w:tr w:rsidR="007D3EA8" w:rsidRPr="003726AD" w14:paraId="74EAA653" w14:textId="77777777" w:rsidTr="00493B77">
        <w:tc>
          <w:tcPr>
            <w:tcW w:w="622" w:type="dxa"/>
          </w:tcPr>
          <w:p w14:paraId="365CC337" w14:textId="77777777" w:rsidR="007D3EA8" w:rsidRPr="009F16C0" w:rsidRDefault="007D3EA8" w:rsidP="008954DC">
            <w:pPr>
              <w:pStyle w:val="TableText"/>
            </w:pPr>
          </w:p>
        </w:tc>
        <w:tc>
          <w:tcPr>
            <w:tcW w:w="1133" w:type="dxa"/>
          </w:tcPr>
          <w:p w14:paraId="1FB9F4F7" w14:textId="77777777" w:rsidR="007D3EA8" w:rsidRPr="009F16C0" w:rsidRDefault="007D3EA8" w:rsidP="008954DC">
            <w:pPr>
              <w:pStyle w:val="TableText"/>
            </w:pPr>
          </w:p>
        </w:tc>
        <w:tc>
          <w:tcPr>
            <w:tcW w:w="1276" w:type="dxa"/>
          </w:tcPr>
          <w:p w14:paraId="3BF7755B" w14:textId="77777777" w:rsidR="007D3EA8" w:rsidRDefault="007D3EA8" w:rsidP="008954DC">
            <w:pPr>
              <w:pStyle w:val="TableText"/>
            </w:pPr>
            <w:r>
              <w:t>58-2</w:t>
            </w:r>
          </w:p>
        </w:tc>
        <w:tc>
          <w:tcPr>
            <w:tcW w:w="6249" w:type="dxa"/>
          </w:tcPr>
          <w:p w14:paraId="1F5E04CB" w14:textId="77777777" w:rsidR="007D3EA8" w:rsidRDefault="007D3EA8" w:rsidP="007D3EA8">
            <w:pPr>
              <w:pStyle w:val="TableText"/>
            </w:pPr>
            <w:r>
              <w:t xml:space="preserve">Adding RCS UP 1.0 </w:t>
            </w:r>
            <w:r w:rsidRPr="004D29CB">
              <w:rPr>
                <w:i/>
                <w:color w:val="00B050"/>
                <w:sz w:val="16"/>
                <w:szCs w:val="16"/>
                <w:lang w:val="en-US"/>
              </w:rPr>
              <w:t>FT Doc 58</w:t>
            </w:r>
            <w:r>
              <w:rPr>
                <w:i/>
                <w:color w:val="00B050"/>
                <w:sz w:val="16"/>
                <w:szCs w:val="16"/>
                <w:lang w:val="en-US"/>
              </w:rPr>
              <w:t>a</w:t>
            </w:r>
            <w:r w:rsidRPr="004D29CB">
              <w:rPr>
                <w:i/>
                <w:color w:val="00B050"/>
                <w:sz w:val="16"/>
                <w:szCs w:val="16"/>
                <w:lang w:val="en-US"/>
              </w:rPr>
              <w:t>_0</w:t>
            </w:r>
            <w:r>
              <w:rPr>
                <w:i/>
                <w:color w:val="00B050"/>
                <w:sz w:val="16"/>
                <w:szCs w:val="16"/>
                <w:lang w:val="en-US"/>
              </w:rPr>
              <w:t>15 ,</w:t>
            </w:r>
            <w:r w:rsidRPr="004D29CB">
              <w:rPr>
                <w:i/>
                <w:color w:val="00B050"/>
                <w:sz w:val="16"/>
                <w:szCs w:val="16"/>
                <w:lang w:val="en-US"/>
              </w:rPr>
              <w:t xml:space="preserve"> FT Doc 58</w:t>
            </w:r>
            <w:r>
              <w:rPr>
                <w:i/>
                <w:color w:val="00B050"/>
                <w:sz w:val="16"/>
                <w:szCs w:val="16"/>
                <w:lang w:val="en-US"/>
              </w:rPr>
              <w:t>a</w:t>
            </w:r>
            <w:r w:rsidRPr="004D29CB">
              <w:rPr>
                <w:i/>
                <w:color w:val="00B050"/>
                <w:sz w:val="16"/>
                <w:szCs w:val="16"/>
                <w:lang w:val="en-US"/>
              </w:rPr>
              <w:t>_0</w:t>
            </w:r>
            <w:r>
              <w:rPr>
                <w:i/>
                <w:color w:val="00B050"/>
                <w:sz w:val="16"/>
                <w:szCs w:val="16"/>
                <w:lang w:val="en-US"/>
              </w:rPr>
              <w:t>16,</w:t>
            </w:r>
            <w:r w:rsidRPr="004D29CB">
              <w:rPr>
                <w:i/>
                <w:color w:val="00B050"/>
                <w:sz w:val="16"/>
                <w:szCs w:val="16"/>
                <w:lang w:val="en-US"/>
              </w:rPr>
              <w:t xml:space="preserve"> FT Doc 58</w:t>
            </w:r>
            <w:r>
              <w:rPr>
                <w:i/>
                <w:color w:val="00B050"/>
                <w:sz w:val="16"/>
                <w:szCs w:val="16"/>
                <w:lang w:val="en-US"/>
              </w:rPr>
              <w:t>a</w:t>
            </w:r>
            <w:r w:rsidRPr="004D29CB">
              <w:rPr>
                <w:i/>
                <w:color w:val="00B050"/>
                <w:sz w:val="16"/>
                <w:szCs w:val="16"/>
                <w:lang w:val="en-US"/>
              </w:rPr>
              <w:t>_0</w:t>
            </w:r>
            <w:r>
              <w:rPr>
                <w:i/>
                <w:color w:val="00B050"/>
                <w:sz w:val="16"/>
                <w:szCs w:val="16"/>
                <w:lang w:val="en-US"/>
              </w:rPr>
              <w:t>17,</w:t>
            </w:r>
            <w:r w:rsidRPr="004D29CB">
              <w:rPr>
                <w:i/>
                <w:color w:val="00B050"/>
                <w:sz w:val="16"/>
                <w:szCs w:val="16"/>
                <w:lang w:val="en-US"/>
              </w:rPr>
              <w:t xml:space="preserve"> FT Doc 58</w:t>
            </w:r>
            <w:r>
              <w:rPr>
                <w:i/>
                <w:color w:val="00B050"/>
                <w:sz w:val="16"/>
                <w:szCs w:val="16"/>
                <w:lang w:val="en-US"/>
              </w:rPr>
              <w:t>a</w:t>
            </w:r>
            <w:r w:rsidRPr="004D29CB">
              <w:rPr>
                <w:i/>
                <w:color w:val="00B050"/>
                <w:sz w:val="16"/>
                <w:szCs w:val="16"/>
                <w:lang w:val="en-US"/>
              </w:rPr>
              <w:t>_0</w:t>
            </w:r>
            <w:r>
              <w:rPr>
                <w:i/>
                <w:color w:val="00B050"/>
                <w:sz w:val="16"/>
                <w:szCs w:val="16"/>
                <w:lang w:val="en-US"/>
              </w:rPr>
              <w:t>19,</w:t>
            </w:r>
            <w:r w:rsidRPr="004D29CB">
              <w:rPr>
                <w:i/>
                <w:color w:val="00B050"/>
                <w:sz w:val="16"/>
                <w:szCs w:val="16"/>
                <w:lang w:val="en-US"/>
              </w:rPr>
              <w:t xml:space="preserve"> FT Doc 58</w:t>
            </w:r>
            <w:r>
              <w:rPr>
                <w:i/>
                <w:color w:val="00B050"/>
                <w:sz w:val="16"/>
                <w:szCs w:val="16"/>
                <w:lang w:val="en-US"/>
              </w:rPr>
              <w:t>a</w:t>
            </w:r>
            <w:r w:rsidRPr="004D29CB">
              <w:rPr>
                <w:i/>
                <w:color w:val="00B050"/>
                <w:sz w:val="16"/>
                <w:szCs w:val="16"/>
                <w:lang w:val="en-US"/>
              </w:rPr>
              <w:t>_0</w:t>
            </w:r>
            <w:r>
              <w:rPr>
                <w:i/>
                <w:color w:val="00B050"/>
                <w:sz w:val="16"/>
                <w:szCs w:val="16"/>
                <w:lang w:val="en-US"/>
              </w:rPr>
              <w:t>20</w:t>
            </w:r>
          </w:p>
        </w:tc>
      </w:tr>
      <w:tr w:rsidR="007D3EA8" w:rsidRPr="003726AD" w14:paraId="098B121F" w14:textId="77777777" w:rsidTr="00493B77">
        <w:tc>
          <w:tcPr>
            <w:tcW w:w="622" w:type="dxa"/>
          </w:tcPr>
          <w:p w14:paraId="68FBC266" w14:textId="77777777" w:rsidR="007D3EA8" w:rsidRPr="009F16C0" w:rsidRDefault="007D3EA8" w:rsidP="008954DC">
            <w:pPr>
              <w:pStyle w:val="TableText"/>
            </w:pPr>
          </w:p>
        </w:tc>
        <w:tc>
          <w:tcPr>
            <w:tcW w:w="1133" w:type="dxa"/>
          </w:tcPr>
          <w:p w14:paraId="1D5DB3D3" w14:textId="77777777" w:rsidR="007D3EA8" w:rsidRPr="009F16C0" w:rsidRDefault="007D3EA8" w:rsidP="008954DC">
            <w:pPr>
              <w:pStyle w:val="TableText"/>
            </w:pPr>
          </w:p>
        </w:tc>
        <w:tc>
          <w:tcPr>
            <w:tcW w:w="1276" w:type="dxa"/>
          </w:tcPr>
          <w:p w14:paraId="2EC8674A" w14:textId="77777777" w:rsidR="007D3EA8" w:rsidRDefault="007D3EA8" w:rsidP="008954DC">
            <w:pPr>
              <w:pStyle w:val="TableText"/>
            </w:pPr>
          </w:p>
        </w:tc>
        <w:tc>
          <w:tcPr>
            <w:tcW w:w="6249" w:type="dxa"/>
          </w:tcPr>
          <w:p w14:paraId="592F6037" w14:textId="77777777" w:rsidR="007D3EA8" w:rsidRDefault="007D3EA8" w:rsidP="008954DC">
            <w:pPr>
              <w:pStyle w:val="TableText"/>
            </w:pPr>
          </w:p>
        </w:tc>
      </w:tr>
      <w:tr w:rsidR="001A4C23" w:rsidRPr="003726AD" w14:paraId="47F35694" w14:textId="77777777" w:rsidTr="00493B77">
        <w:tc>
          <w:tcPr>
            <w:tcW w:w="622" w:type="dxa"/>
          </w:tcPr>
          <w:p w14:paraId="3742F792" w14:textId="77777777" w:rsidR="001A4C23" w:rsidRPr="009F16C0" w:rsidRDefault="001A4C23" w:rsidP="008954DC">
            <w:pPr>
              <w:pStyle w:val="TableText"/>
            </w:pPr>
          </w:p>
        </w:tc>
        <w:tc>
          <w:tcPr>
            <w:tcW w:w="1133" w:type="dxa"/>
          </w:tcPr>
          <w:p w14:paraId="1F205A62" w14:textId="77777777" w:rsidR="001A4C23" w:rsidRPr="009F16C0" w:rsidRDefault="001A4C23" w:rsidP="008954DC">
            <w:pPr>
              <w:pStyle w:val="TableText"/>
            </w:pPr>
          </w:p>
        </w:tc>
        <w:tc>
          <w:tcPr>
            <w:tcW w:w="1276" w:type="dxa"/>
          </w:tcPr>
          <w:p w14:paraId="373819E0" w14:textId="77777777" w:rsidR="001A4C23" w:rsidRDefault="001A4C23" w:rsidP="008954DC">
            <w:pPr>
              <w:pStyle w:val="TableText"/>
            </w:pPr>
            <w:r>
              <w:t>59</w:t>
            </w:r>
          </w:p>
        </w:tc>
        <w:tc>
          <w:tcPr>
            <w:tcW w:w="6249" w:type="dxa"/>
          </w:tcPr>
          <w:p w14:paraId="7E4569A8" w14:textId="77777777" w:rsidR="001A4C23" w:rsidRDefault="001A4C23" w:rsidP="008954DC">
            <w:pPr>
              <w:pStyle w:val="TableText"/>
            </w:pPr>
            <w:r>
              <w:t xml:space="preserve">Removal of test cases covered in annex L </w:t>
            </w:r>
            <w:r w:rsidRPr="009F16C0">
              <w:rPr>
                <w:i/>
                <w:color w:val="00B050"/>
                <w:sz w:val="16"/>
                <w:szCs w:val="16"/>
              </w:rPr>
              <w:t>FT Doc 5</w:t>
            </w:r>
            <w:r>
              <w:rPr>
                <w:i/>
                <w:color w:val="00B050"/>
                <w:sz w:val="16"/>
                <w:szCs w:val="16"/>
              </w:rPr>
              <w:t>8</w:t>
            </w:r>
            <w:r w:rsidRPr="009F16C0">
              <w:rPr>
                <w:i/>
                <w:color w:val="00B050"/>
                <w:sz w:val="16"/>
                <w:szCs w:val="16"/>
              </w:rPr>
              <w:t>_</w:t>
            </w:r>
            <w:r>
              <w:rPr>
                <w:i/>
                <w:color w:val="00B050"/>
                <w:sz w:val="16"/>
                <w:szCs w:val="16"/>
              </w:rPr>
              <w:t>048</w:t>
            </w:r>
          </w:p>
        </w:tc>
      </w:tr>
      <w:tr w:rsidR="00B41167" w:rsidRPr="004D29CB" w14:paraId="389A065E" w14:textId="77777777" w:rsidTr="00493B77">
        <w:tc>
          <w:tcPr>
            <w:tcW w:w="622" w:type="dxa"/>
          </w:tcPr>
          <w:p w14:paraId="5D4D520B" w14:textId="77777777" w:rsidR="00B41167" w:rsidRPr="004D29CB" w:rsidRDefault="00B41167" w:rsidP="00272F19">
            <w:pPr>
              <w:pStyle w:val="TableText"/>
              <w:rPr>
                <w:lang w:val="en-US"/>
              </w:rPr>
            </w:pPr>
          </w:p>
        </w:tc>
        <w:tc>
          <w:tcPr>
            <w:tcW w:w="1133" w:type="dxa"/>
          </w:tcPr>
          <w:p w14:paraId="7A514782" w14:textId="77777777" w:rsidR="00B41167" w:rsidRPr="004D29CB" w:rsidRDefault="00B41167" w:rsidP="00272F19">
            <w:pPr>
              <w:pStyle w:val="TableText"/>
              <w:rPr>
                <w:lang w:val="en-US"/>
              </w:rPr>
            </w:pPr>
          </w:p>
        </w:tc>
        <w:tc>
          <w:tcPr>
            <w:tcW w:w="1276" w:type="dxa"/>
          </w:tcPr>
          <w:p w14:paraId="1B314C6D" w14:textId="77777777" w:rsidR="00B41167" w:rsidRPr="004D29CB" w:rsidRDefault="00A536D6" w:rsidP="00272F19">
            <w:pPr>
              <w:pStyle w:val="TableText"/>
              <w:rPr>
                <w:lang w:val="en-US"/>
              </w:rPr>
            </w:pPr>
            <w:r>
              <w:rPr>
                <w:lang w:val="en-US"/>
              </w:rPr>
              <w:t>59.1.6.1.3</w:t>
            </w:r>
          </w:p>
        </w:tc>
        <w:tc>
          <w:tcPr>
            <w:tcW w:w="6249" w:type="dxa"/>
          </w:tcPr>
          <w:p w14:paraId="4D4DB15C" w14:textId="77777777" w:rsidR="00B41167" w:rsidRPr="004D29CB" w:rsidRDefault="00A536D6" w:rsidP="00272F19">
            <w:pPr>
              <w:pStyle w:val="TableText"/>
              <w:rPr>
                <w:lang w:val="en-US"/>
              </w:rPr>
            </w:pPr>
            <w:r>
              <w:t>Addition of test cases for VoWiFi</w:t>
            </w:r>
            <w:r w:rsidRPr="00662BAD">
              <w:t xml:space="preserve"> supporting EVS</w:t>
            </w:r>
            <w:r>
              <w:t xml:space="preserve"> voice codec </w:t>
            </w:r>
            <w:r w:rsidRPr="009F16C0">
              <w:rPr>
                <w:i/>
                <w:color w:val="00B050"/>
                <w:sz w:val="16"/>
                <w:szCs w:val="16"/>
              </w:rPr>
              <w:t>FT Doc 5</w:t>
            </w:r>
            <w:r>
              <w:rPr>
                <w:i/>
                <w:color w:val="00B050"/>
                <w:sz w:val="16"/>
                <w:szCs w:val="16"/>
              </w:rPr>
              <w:t>8</w:t>
            </w:r>
            <w:r w:rsidRPr="009F16C0">
              <w:rPr>
                <w:i/>
                <w:color w:val="00B050"/>
                <w:sz w:val="16"/>
                <w:szCs w:val="16"/>
              </w:rPr>
              <w:t>_</w:t>
            </w:r>
            <w:r>
              <w:rPr>
                <w:i/>
                <w:color w:val="00B050"/>
                <w:sz w:val="16"/>
                <w:szCs w:val="16"/>
              </w:rPr>
              <w:t>049</w:t>
            </w:r>
          </w:p>
        </w:tc>
      </w:tr>
      <w:tr w:rsidR="00B41167" w:rsidRPr="004D29CB" w14:paraId="0EB1B06F" w14:textId="77777777" w:rsidTr="00493B77">
        <w:tc>
          <w:tcPr>
            <w:tcW w:w="622" w:type="dxa"/>
          </w:tcPr>
          <w:p w14:paraId="07F305DD" w14:textId="77777777" w:rsidR="00B41167" w:rsidRPr="004D29CB" w:rsidRDefault="00B41167" w:rsidP="00272F19">
            <w:pPr>
              <w:pStyle w:val="TableText"/>
              <w:rPr>
                <w:lang w:val="en-US"/>
              </w:rPr>
            </w:pPr>
          </w:p>
        </w:tc>
        <w:tc>
          <w:tcPr>
            <w:tcW w:w="1133" w:type="dxa"/>
          </w:tcPr>
          <w:p w14:paraId="1134AE3A" w14:textId="77777777" w:rsidR="00B41167" w:rsidRPr="004D29CB" w:rsidRDefault="00B41167" w:rsidP="00272F19">
            <w:pPr>
              <w:pStyle w:val="TableText"/>
              <w:rPr>
                <w:lang w:val="en-US"/>
              </w:rPr>
            </w:pPr>
          </w:p>
        </w:tc>
        <w:tc>
          <w:tcPr>
            <w:tcW w:w="1276" w:type="dxa"/>
          </w:tcPr>
          <w:p w14:paraId="2D0CB0BA" w14:textId="77777777" w:rsidR="00B41167" w:rsidRPr="004D29CB" w:rsidRDefault="00A536D6" w:rsidP="00272F19">
            <w:pPr>
              <w:pStyle w:val="TableText"/>
              <w:rPr>
                <w:lang w:val="en-US"/>
              </w:rPr>
            </w:pPr>
            <w:r>
              <w:rPr>
                <w:lang w:val="en-US"/>
              </w:rPr>
              <w:t>59.1.6.2.3</w:t>
            </w:r>
          </w:p>
        </w:tc>
        <w:tc>
          <w:tcPr>
            <w:tcW w:w="6249" w:type="dxa"/>
          </w:tcPr>
          <w:p w14:paraId="5AE49840" w14:textId="77777777" w:rsidR="00B41167" w:rsidRPr="004D29CB" w:rsidRDefault="00A536D6" w:rsidP="00272F19">
            <w:pPr>
              <w:pStyle w:val="TableText"/>
              <w:rPr>
                <w:lang w:val="en-US"/>
              </w:rPr>
            </w:pPr>
            <w:r>
              <w:t>Addition of test cases for VoWiFi</w:t>
            </w:r>
            <w:r w:rsidRPr="00662BAD">
              <w:t xml:space="preserve"> supporting EVS</w:t>
            </w:r>
            <w:r>
              <w:t xml:space="preserve"> voice codec </w:t>
            </w:r>
            <w:r w:rsidRPr="009F16C0">
              <w:rPr>
                <w:i/>
                <w:color w:val="00B050"/>
                <w:sz w:val="16"/>
                <w:szCs w:val="16"/>
              </w:rPr>
              <w:t>FT Doc 5</w:t>
            </w:r>
            <w:r>
              <w:rPr>
                <w:i/>
                <w:color w:val="00B050"/>
                <w:sz w:val="16"/>
                <w:szCs w:val="16"/>
              </w:rPr>
              <w:t>8</w:t>
            </w:r>
            <w:r w:rsidRPr="009F16C0">
              <w:rPr>
                <w:i/>
                <w:color w:val="00B050"/>
                <w:sz w:val="16"/>
                <w:szCs w:val="16"/>
              </w:rPr>
              <w:t>_</w:t>
            </w:r>
            <w:r>
              <w:rPr>
                <w:i/>
                <w:color w:val="00B050"/>
                <w:sz w:val="16"/>
                <w:szCs w:val="16"/>
              </w:rPr>
              <w:t>049</w:t>
            </w:r>
          </w:p>
        </w:tc>
      </w:tr>
      <w:tr w:rsidR="00A536D6" w:rsidRPr="004D29CB" w14:paraId="6BCA0020" w14:textId="77777777" w:rsidTr="00493B77">
        <w:tc>
          <w:tcPr>
            <w:tcW w:w="622" w:type="dxa"/>
          </w:tcPr>
          <w:p w14:paraId="51CA5C5A" w14:textId="77777777" w:rsidR="00A536D6" w:rsidRPr="004D29CB" w:rsidRDefault="00A536D6" w:rsidP="00272F19">
            <w:pPr>
              <w:pStyle w:val="TableText"/>
              <w:rPr>
                <w:lang w:val="en-US"/>
              </w:rPr>
            </w:pPr>
          </w:p>
        </w:tc>
        <w:tc>
          <w:tcPr>
            <w:tcW w:w="1133" w:type="dxa"/>
          </w:tcPr>
          <w:p w14:paraId="5B45D437" w14:textId="77777777" w:rsidR="00A536D6" w:rsidRPr="004D29CB" w:rsidRDefault="00A536D6" w:rsidP="00272F19">
            <w:pPr>
              <w:pStyle w:val="TableText"/>
              <w:rPr>
                <w:lang w:val="en-US"/>
              </w:rPr>
            </w:pPr>
          </w:p>
        </w:tc>
        <w:tc>
          <w:tcPr>
            <w:tcW w:w="1276" w:type="dxa"/>
          </w:tcPr>
          <w:p w14:paraId="20EB34EC" w14:textId="77777777" w:rsidR="00A536D6" w:rsidRPr="004D29CB" w:rsidRDefault="00A536D6" w:rsidP="00272F19">
            <w:pPr>
              <w:pStyle w:val="TableText"/>
              <w:rPr>
                <w:lang w:val="en-US"/>
              </w:rPr>
            </w:pPr>
            <w:r>
              <w:rPr>
                <w:lang w:val="en-US"/>
              </w:rPr>
              <w:t>59.1.10.2.4</w:t>
            </w:r>
          </w:p>
        </w:tc>
        <w:tc>
          <w:tcPr>
            <w:tcW w:w="6249" w:type="dxa"/>
          </w:tcPr>
          <w:p w14:paraId="7A5A0DA2" w14:textId="77777777" w:rsidR="00A536D6" w:rsidRPr="004D29CB" w:rsidRDefault="00A536D6" w:rsidP="00272F19">
            <w:pPr>
              <w:pStyle w:val="TableText"/>
              <w:rPr>
                <w:lang w:val="en-US"/>
              </w:rPr>
            </w:pPr>
            <w:r w:rsidRPr="00DA1F2F">
              <w:t xml:space="preserve">Addition of test cases for VoWiFi supporting EVS voice codec </w:t>
            </w:r>
            <w:r w:rsidRPr="00DA1F2F">
              <w:rPr>
                <w:i/>
                <w:color w:val="00B050"/>
                <w:sz w:val="16"/>
                <w:szCs w:val="16"/>
              </w:rPr>
              <w:t>FT Doc 58_049</w:t>
            </w:r>
          </w:p>
        </w:tc>
      </w:tr>
      <w:tr w:rsidR="00A536D6" w:rsidRPr="004D29CB" w14:paraId="629EDD26" w14:textId="77777777" w:rsidTr="00493B77">
        <w:tc>
          <w:tcPr>
            <w:tcW w:w="622" w:type="dxa"/>
          </w:tcPr>
          <w:p w14:paraId="3F73CAA1" w14:textId="77777777" w:rsidR="00A536D6" w:rsidRPr="004D29CB" w:rsidRDefault="00A536D6" w:rsidP="00272F19">
            <w:pPr>
              <w:pStyle w:val="TableText"/>
              <w:rPr>
                <w:lang w:val="en-US"/>
              </w:rPr>
            </w:pPr>
          </w:p>
        </w:tc>
        <w:tc>
          <w:tcPr>
            <w:tcW w:w="1133" w:type="dxa"/>
          </w:tcPr>
          <w:p w14:paraId="583157D5" w14:textId="77777777" w:rsidR="00A536D6" w:rsidRPr="004D29CB" w:rsidRDefault="00A536D6" w:rsidP="00272F19">
            <w:pPr>
              <w:pStyle w:val="TableText"/>
              <w:rPr>
                <w:lang w:val="en-US"/>
              </w:rPr>
            </w:pPr>
          </w:p>
        </w:tc>
        <w:tc>
          <w:tcPr>
            <w:tcW w:w="1276" w:type="dxa"/>
          </w:tcPr>
          <w:p w14:paraId="78035BF2" w14:textId="77777777" w:rsidR="00A536D6" w:rsidRPr="004D29CB" w:rsidRDefault="00A536D6" w:rsidP="00272F19">
            <w:pPr>
              <w:pStyle w:val="TableText"/>
              <w:rPr>
                <w:lang w:val="en-US"/>
              </w:rPr>
            </w:pPr>
            <w:r>
              <w:rPr>
                <w:lang w:val="en-US"/>
              </w:rPr>
              <w:t>59.1.10.2.5</w:t>
            </w:r>
          </w:p>
        </w:tc>
        <w:tc>
          <w:tcPr>
            <w:tcW w:w="6249" w:type="dxa"/>
          </w:tcPr>
          <w:p w14:paraId="33EB3D63" w14:textId="77777777" w:rsidR="00A536D6" w:rsidRPr="004D29CB" w:rsidRDefault="00A536D6" w:rsidP="00272F19">
            <w:pPr>
              <w:pStyle w:val="TableText"/>
              <w:rPr>
                <w:lang w:val="en-US"/>
              </w:rPr>
            </w:pPr>
            <w:r w:rsidRPr="00DA1F2F">
              <w:t xml:space="preserve">Addition of test cases for VoWiFi supporting EVS voice codec </w:t>
            </w:r>
            <w:r w:rsidRPr="00DA1F2F">
              <w:rPr>
                <w:i/>
                <w:color w:val="00B050"/>
                <w:sz w:val="16"/>
                <w:szCs w:val="16"/>
              </w:rPr>
              <w:t>FT Doc 58_049</w:t>
            </w:r>
          </w:p>
        </w:tc>
      </w:tr>
      <w:tr w:rsidR="00A536D6" w:rsidRPr="004D29CB" w14:paraId="62D11C5D" w14:textId="77777777" w:rsidTr="00493B77">
        <w:tc>
          <w:tcPr>
            <w:tcW w:w="622" w:type="dxa"/>
          </w:tcPr>
          <w:p w14:paraId="0396E103" w14:textId="77777777" w:rsidR="00A536D6" w:rsidRPr="004D29CB" w:rsidRDefault="00A536D6" w:rsidP="00272F19">
            <w:pPr>
              <w:pStyle w:val="TableText"/>
              <w:rPr>
                <w:lang w:val="en-US"/>
              </w:rPr>
            </w:pPr>
          </w:p>
        </w:tc>
        <w:tc>
          <w:tcPr>
            <w:tcW w:w="1133" w:type="dxa"/>
          </w:tcPr>
          <w:p w14:paraId="4E42DA46" w14:textId="77777777" w:rsidR="00A536D6" w:rsidRPr="004D29CB" w:rsidRDefault="00A536D6" w:rsidP="00272F19">
            <w:pPr>
              <w:pStyle w:val="TableText"/>
              <w:rPr>
                <w:lang w:val="en-US"/>
              </w:rPr>
            </w:pPr>
          </w:p>
        </w:tc>
        <w:tc>
          <w:tcPr>
            <w:tcW w:w="1276" w:type="dxa"/>
          </w:tcPr>
          <w:p w14:paraId="75BC9362" w14:textId="77777777" w:rsidR="00A536D6" w:rsidRPr="004D29CB" w:rsidRDefault="00A536D6" w:rsidP="00272F19">
            <w:pPr>
              <w:pStyle w:val="TableText"/>
              <w:rPr>
                <w:lang w:val="en-US"/>
              </w:rPr>
            </w:pPr>
          </w:p>
        </w:tc>
        <w:tc>
          <w:tcPr>
            <w:tcW w:w="6249" w:type="dxa"/>
          </w:tcPr>
          <w:p w14:paraId="5E6EFC47" w14:textId="77777777" w:rsidR="00A536D6" w:rsidRPr="004D29CB" w:rsidRDefault="00A536D6" w:rsidP="00272F19">
            <w:pPr>
              <w:pStyle w:val="TableText"/>
              <w:rPr>
                <w:lang w:val="en-US"/>
              </w:rPr>
            </w:pPr>
          </w:p>
        </w:tc>
      </w:tr>
      <w:tr w:rsidR="00A536D6" w:rsidRPr="004D29CB" w14:paraId="3DEE2E98" w14:textId="77777777" w:rsidTr="00493B77">
        <w:tc>
          <w:tcPr>
            <w:tcW w:w="622" w:type="dxa"/>
          </w:tcPr>
          <w:p w14:paraId="0B39FD32" w14:textId="77777777" w:rsidR="00A536D6" w:rsidRPr="004D29CB" w:rsidRDefault="00A536D6" w:rsidP="00272F19">
            <w:pPr>
              <w:pStyle w:val="TableText"/>
              <w:rPr>
                <w:lang w:val="en-US"/>
              </w:rPr>
            </w:pPr>
          </w:p>
        </w:tc>
        <w:tc>
          <w:tcPr>
            <w:tcW w:w="1133" w:type="dxa"/>
          </w:tcPr>
          <w:p w14:paraId="4AB31FBC" w14:textId="77777777" w:rsidR="00A536D6" w:rsidRPr="004D29CB" w:rsidRDefault="00A536D6" w:rsidP="00272F19">
            <w:pPr>
              <w:pStyle w:val="TableText"/>
              <w:rPr>
                <w:lang w:val="en-US"/>
              </w:rPr>
            </w:pPr>
          </w:p>
        </w:tc>
        <w:tc>
          <w:tcPr>
            <w:tcW w:w="1276" w:type="dxa"/>
          </w:tcPr>
          <w:p w14:paraId="54D54E74" w14:textId="77777777" w:rsidR="00A536D6" w:rsidRPr="004D29CB" w:rsidRDefault="00A536D6" w:rsidP="00272F19">
            <w:pPr>
              <w:pStyle w:val="TableText"/>
              <w:rPr>
                <w:lang w:val="en-US"/>
              </w:rPr>
            </w:pPr>
          </w:p>
        </w:tc>
        <w:tc>
          <w:tcPr>
            <w:tcW w:w="6249" w:type="dxa"/>
          </w:tcPr>
          <w:p w14:paraId="162FAC35" w14:textId="77777777" w:rsidR="00A536D6" w:rsidRPr="004D29CB" w:rsidRDefault="00A536D6" w:rsidP="00272F19">
            <w:pPr>
              <w:pStyle w:val="TableText"/>
              <w:rPr>
                <w:lang w:val="en-US"/>
              </w:rPr>
            </w:pPr>
          </w:p>
        </w:tc>
      </w:tr>
      <w:tr w:rsidR="00F777F8" w:rsidRPr="003726AD" w14:paraId="7B66C398" w14:textId="77777777" w:rsidTr="00493B77">
        <w:tc>
          <w:tcPr>
            <w:tcW w:w="622" w:type="dxa"/>
          </w:tcPr>
          <w:p w14:paraId="757E3FAD" w14:textId="77777777" w:rsidR="00F777F8" w:rsidRPr="004D29CB" w:rsidRDefault="00F777F8" w:rsidP="00272F19">
            <w:pPr>
              <w:pStyle w:val="TableText"/>
              <w:rPr>
                <w:lang w:val="en-US"/>
              </w:rPr>
            </w:pPr>
          </w:p>
        </w:tc>
        <w:tc>
          <w:tcPr>
            <w:tcW w:w="1133" w:type="dxa"/>
          </w:tcPr>
          <w:p w14:paraId="075DD479" w14:textId="77777777" w:rsidR="00F777F8" w:rsidRPr="004D29CB" w:rsidRDefault="00F777F8" w:rsidP="00272F19">
            <w:pPr>
              <w:pStyle w:val="TableText"/>
              <w:rPr>
                <w:lang w:val="en-US"/>
              </w:rPr>
            </w:pPr>
          </w:p>
        </w:tc>
        <w:tc>
          <w:tcPr>
            <w:tcW w:w="1276" w:type="dxa"/>
          </w:tcPr>
          <w:p w14:paraId="35ACECEA" w14:textId="77777777" w:rsidR="00F777F8" w:rsidRDefault="00977CE1" w:rsidP="00272F19">
            <w:pPr>
              <w:pStyle w:val="TableText"/>
            </w:pPr>
            <w:r w:rsidRPr="001A2056">
              <w:rPr>
                <w:highlight w:val="yellow"/>
              </w:rPr>
              <w:t>Annex L</w:t>
            </w:r>
            <w:r>
              <w:t xml:space="preserve"> </w:t>
            </w:r>
          </w:p>
        </w:tc>
        <w:tc>
          <w:tcPr>
            <w:tcW w:w="6249" w:type="dxa"/>
          </w:tcPr>
          <w:p w14:paraId="4609A75F" w14:textId="77777777" w:rsidR="00F777F8" w:rsidRDefault="00977CE1" w:rsidP="001A2056">
            <w:pPr>
              <w:pStyle w:val="TableText"/>
            </w:pPr>
            <w:r>
              <w:t xml:space="preserve">Creation of new annex for IMS </w:t>
            </w:r>
            <w:r w:rsidR="001A2056" w:rsidRPr="009F16C0">
              <w:rPr>
                <w:i/>
                <w:color w:val="00B050"/>
                <w:sz w:val="16"/>
                <w:szCs w:val="16"/>
              </w:rPr>
              <w:t>FT Doc 5</w:t>
            </w:r>
            <w:r w:rsidR="001A2056">
              <w:rPr>
                <w:i/>
                <w:color w:val="00B050"/>
                <w:sz w:val="16"/>
                <w:szCs w:val="16"/>
              </w:rPr>
              <w:t>8</w:t>
            </w:r>
            <w:r w:rsidR="001A2056" w:rsidRPr="009F16C0">
              <w:rPr>
                <w:i/>
                <w:color w:val="00B050"/>
                <w:sz w:val="16"/>
                <w:szCs w:val="16"/>
              </w:rPr>
              <w:t>_</w:t>
            </w:r>
            <w:r w:rsidR="001A2056">
              <w:rPr>
                <w:i/>
                <w:color w:val="00B050"/>
                <w:sz w:val="16"/>
                <w:szCs w:val="16"/>
              </w:rPr>
              <w:t>047</w:t>
            </w:r>
          </w:p>
        </w:tc>
      </w:tr>
      <w:tr w:rsidR="00F777F8" w:rsidRPr="003726AD" w14:paraId="52A2E498" w14:textId="77777777" w:rsidTr="00493B77">
        <w:tc>
          <w:tcPr>
            <w:tcW w:w="622" w:type="dxa"/>
          </w:tcPr>
          <w:p w14:paraId="306AA77D" w14:textId="77777777" w:rsidR="00F777F8" w:rsidRPr="009F16C0" w:rsidRDefault="00F777F8" w:rsidP="00272F19">
            <w:pPr>
              <w:pStyle w:val="TableText"/>
            </w:pPr>
          </w:p>
        </w:tc>
        <w:tc>
          <w:tcPr>
            <w:tcW w:w="1133" w:type="dxa"/>
          </w:tcPr>
          <w:p w14:paraId="06A83743" w14:textId="77777777" w:rsidR="00F777F8" w:rsidRPr="009F16C0" w:rsidRDefault="00F777F8" w:rsidP="00272F19">
            <w:pPr>
              <w:pStyle w:val="TableText"/>
            </w:pPr>
          </w:p>
        </w:tc>
        <w:tc>
          <w:tcPr>
            <w:tcW w:w="1276" w:type="dxa"/>
          </w:tcPr>
          <w:p w14:paraId="7E5CB870" w14:textId="77777777" w:rsidR="001A2056" w:rsidRDefault="001A2056" w:rsidP="00272F19">
            <w:pPr>
              <w:pStyle w:val="TableText"/>
            </w:pPr>
          </w:p>
        </w:tc>
        <w:tc>
          <w:tcPr>
            <w:tcW w:w="6249" w:type="dxa"/>
          </w:tcPr>
          <w:p w14:paraId="461C9C3F" w14:textId="77777777" w:rsidR="00F777F8" w:rsidRDefault="00F777F8" w:rsidP="00272F19">
            <w:pPr>
              <w:pStyle w:val="TableText"/>
            </w:pPr>
          </w:p>
        </w:tc>
      </w:tr>
      <w:tr w:rsidR="00F777F8" w:rsidRPr="009F16C0" w14:paraId="072BC63B" w14:textId="77777777" w:rsidTr="00493B77">
        <w:tc>
          <w:tcPr>
            <w:tcW w:w="622" w:type="dxa"/>
          </w:tcPr>
          <w:p w14:paraId="4E286E8A" w14:textId="77777777" w:rsidR="00F777F8" w:rsidRPr="009F16C0" w:rsidRDefault="00F777F8" w:rsidP="00272F19">
            <w:pPr>
              <w:pStyle w:val="TableText"/>
            </w:pPr>
          </w:p>
        </w:tc>
        <w:tc>
          <w:tcPr>
            <w:tcW w:w="1133" w:type="dxa"/>
          </w:tcPr>
          <w:p w14:paraId="00257D60" w14:textId="77777777" w:rsidR="00F777F8" w:rsidRPr="009F16C0" w:rsidRDefault="00F777F8" w:rsidP="00272F19">
            <w:pPr>
              <w:pStyle w:val="TableText"/>
            </w:pPr>
          </w:p>
        </w:tc>
        <w:tc>
          <w:tcPr>
            <w:tcW w:w="1276" w:type="dxa"/>
          </w:tcPr>
          <w:p w14:paraId="39478C2A" w14:textId="77777777" w:rsidR="00F777F8" w:rsidRDefault="001A2056" w:rsidP="00272F19">
            <w:pPr>
              <w:pStyle w:val="TableText"/>
            </w:pPr>
            <w:r>
              <w:t>Annex G</w:t>
            </w:r>
          </w:p>
        </w:tc>
        <w:tc>
          <w:tcPr>
            <w:tcW w:w="6249" w:type="dxa"/>
          </w:tcPr>
          <w:p w14:paraId="08D8FB42" w14:textId="77777777" w:rsidR="00F777F8" w:rsidRPr="005F2FC3" w:rsidRDefault="00F777F8" w:rsidP="00272F19">
            <w:pPr>
              <w:pStyle w:val="TableText"/>
            </w:pPr>
          </w:p>
        </w:tc>
      </w:tr>
      <w:tr w:rsidR="00F777F8" w:rsidRPr="003726AD" w14:paraId="244515AE" w14:textId="77777777" w:rsidTr="00493B77">
        <w:tc>
          <w:tcPr>
            <w:tcW w:w="622" w:type="dxa"/>
          </w:tcPr>
          <w:p w14:paraId="35608234" w14:textId="77777777" w:rsidR="00F777F8" w:rsidRPr="009F16C0" w:rsidRDefault="00F777F8" w:rsidP="00272F19">
            <w:pPr>
              <w:pStyle w:val="TableText"/>
            </w:pPr>
          </w:p>
        </w:tc>
        <w:tc>
          <w:tcPr>
            <w:tcW w:w="1133" w:type="dxa"/>
          </w:tcPr>
          <w:p w14:paraId="526FC447" w14:textId="77777777" w:rsidR="00F777F8" w:rsidRPr="009F16C0" w:rsidRDefault="00F777F8" w:rsidP="00272F19">
            <w:pPr>
              <w:pStyle w:val="TableText"/>
            </w:pPr>
          </w:p>
        </w:tc>
        <w:tc>
          <w:tcPr>
            <w:tcW w:w="1276" w:type="dxa"/>
          </w:tcPr>
          <w:p w14:paraId="24C9CB42" w14:textId="77777777" w:rsidR="00F777F8" w:rsidRPr="00B7267C" w:rsidRDefault="001A2056" w:rsidP="00272F19">
            <w:pPr>
              <w:pStyle w:val="TableText"/>
              <w:rPr>
                <w:highlight w:val="magenta"/>
              </w:rPr>
            </w:pPr>
            <w:r w:rsidRPr="00B7267C">
              <w:rPr>
                <w:highlight w:val="magenta"/>
              </w:rPr>
              <w:t>90.</w:t>
            </w:r>
          </w:p>
        </w:tc>
        <w:tc>
          <w:tcPr>
            <w:tcW w:w="6249" w:type="dxa"/>
          </w:tcPr>
          <w:p w14:paraId="6C87794B" w14:textId="77777777" w:rsidR="00F777F8" w:rsidRPr="00B7267C" w:rsidRDefault="001A2056" w:rsidP="00EC62C5">
            <w:pPr>
              <w:pStyle w:val="TableText"/>
              <w:rPr>
                <w:highlight w:val="magenta"/>
              </w:rPr>
            </w:pPr>
            <w:r w:rsidRPr="00B7267C">
              <w:rPr>
                <w:highlight w:val="magenta"/>
              </w:rPr>
              <w:t xml:space="preserve">Adding new test cases </w:t>
            </w:r>
          </w:p>
        </w:tc>
      </w:tr>
      <w:tr w:rsidR="00491537" w:rsidRPr="009F16C0" w14:paraId="2CDE98C4" w14:textId="77777777" w:rsidTr="00493B77">
        <w:tc>
          <w:tcPr>
            <w:tcW w:w="622" w:type="dxa"/>
          </w:tcPr>
          <w:p w14:paraId="095D6930" w14:textId="77777777" w:rsidR="00491537" w:rsidRPr="009F16C0" w:rsidRDefault="00491537" w:rsidP="00401A9A">
            <w:pPr>
              <w:pStyle w:val="TableText"/>
            </w:pPr>
          </w:p>
        </w:tc>
        <w:tc>
          <w:tcPr>
            <w:tcW w:w="1133" w:type="dxa"/>
          </w:tcPr>
          <w:p w14:paraId="5F991A05" w14:textId="77777777" w:rsidR="00491537" w:rsidRPr="009F16C0" w:rsidRDefault="00491537" w:rsidP="00401A9A">
            <w:pPr>
              <w:pStyle w:val="TableText"/>
            </w:pPr>
          </w:p>
        </w:tc>
        <w:tc>
          <w:tcPr>
            <w:tcW w:w="1276" w:type="dxa"/>
          </w:tcPr>
          <w:p w14:paraId="0F882BE1" w14:textId="77777777" w:rsidR="00491537" w:rsidRPr="0097674B" w:rsidRDefault="00491537" w:rsidP="00B974CB">
            <w:pPr>
              <w:pStyle w:val="TableText"/>
              <w:rPr>
                <w:highlight w:val="magenta"/>
              </w:rPr>
            </w:pPr>
            <w:r w:rsidRPr="0097674B">
              <w:rPr>
                <w:highlight w:val="magenta"/>
              </w:rPr>
              <w:t>31.2.2</w:t>
            </w:r>
          </w:p>
        </w:tc>
        <w:tc>
          <w:tcPr>
            <w:tcW w:w="6249" w:type="dxa"/>
          </w:tcPr>
          <w:p w14:paraId="76080617" w14:textId="77777777" w:rsidR="00491537" w:rsidRDefault="00491537" w:rsidP="00F157E4">
            <w:pPr>
              <w:pStyle w:val="TableText"/>
            </w:pPr>
          </w:p>
        </w:tc>
      </w:tr>
      <w:tr w:rsidR="00491537" w:rsidRPr="009F16C0" w14:paraId="4F341A45" w14:textId="77777777" w:rsidTr="00493B77">
        <w:tc>
          <w:tcPr>
            <w:tcW w:w="622" w:type="dxa"/>
          </w:tcPr>
          <w:p w14:paraId="72976D25" w14:textId="77777777" w:rsidR="00491537" w:rsidRPr="009F16C0" w:rsidRDefault="00491537" w:rsidP="00401A9A">
            <w:pPr>
              <w:pStyle w:val="TableText"/>
            </w:pPr>
          </w:p>
        </w:tc>
        <w:tc>
          <w:tcPr>
            <w:tcW w:w="1133" w:type="dxa"/>
          </w:tcPr>
          <w:p w14:paraId="36430B65" w14:textId="77777777" w:rsidR="00491537" w:rsidRPr="009F16C0" w:rsidRDefault="00491537" w:rsidP="00401A9A">
            <w:pPr>
              <w:pStyle w:val="TableText"/>
            </w:pPr>
          </w:p>
        </w:tc>
        <w:tc>
          <w:tcPr>
            <w:tcW w:w="1276" w:type="dxa"/>
          </w:tcPr>
          <w:p w14:paraId="4518EB59" w14:textId="77777777" w:rsidR="00491537" w:rsidRPr="0097674B" w:rsidRDefault="00491537" w:rsidP="00B974CB">
            <w:pPr>
              <w:pStyle w:val="TableText"/>
              <w:rPr>
                <w:highlight w:val="magenta"/>
              </w:rPr>
            </w:pPr>
            <w:r w:rsidRPr="0097674B">
              <w:rPr>
                <w:highlight w:val="magenta"/>
              </w:rPr>
              <w:t>32.1.2</w:t>
            </w:r>
          </w:p>
        </w:tc>
        <w:tc>
          <w:tcPr>
            <w:tcW w:w="6249" w:type="dxa"/>
          </w:tcPr>
          <w:p w14:paraId="68097E03" w14:textId="77777777" w:rsidR="00491537" w:rsidRDefault="00491537" w:rsidP="00F157E4">
            <w:pPr>
              <w:pStyle w:val="TableText"/>
            </w:pPr>
          </w:p>
        </w:tc>
      </w:tr>
      <w:tr w:rsidR="002E7FD3" w:rsidRPr="009F16C0" w14:paraId="71679FE9" w14:textId="77777777" w:rsidTr="00493B77">
        <w:tc>
          <w:tcPr>
            <w:tcW w:w="622" w:type="dxa"/>
          </w:tcPr>
          <w:p w14:paraId="1CE0B976" w14:textId="77777777" w:rsidR="002E7FD3" w:rsidRPr="009F16C0" w:rsidRDefault="002E7FD3" w:rsidP="00401A9A">
            <w:pPr>
              <w:pStyle w:val="TableText"/>
            </w:pPr>
          </w:p>
        </w:tc>
        <w:tc>
          <w:tcPr>
            <w:tcW w:w="1133" w:type="dxa"/>
          </w:tcPr>
          <w:p w14:paraId="7437A906" w14:textId="77777777" w:rsidR="002E7FD3" w:rsidRPr="009F16C0" w:rsidRDefault="002E7FD3" w:rsidP="00401A9A">
            <w:pPr>
              <w:pStyle w:val="TableText"/>
            </w:pPr>
          </w:p>
        </w:tc>
        <w:tc>
          <w:tcPr>
            <w:tcW w:w="1276" w:type="dxa"/>
          </w:tcPr>
          <w:p w14:paraId="165C3E1F" w14:textId="77777777" w:rsidR="002E7FD3" w:rsidRPr="0097674B" w:rsidRDefault="002E7FD3" w:rsidP="00B974CB">
            <w:pPr>
              <w:pStyle w:val="TableText"/>
              <w:rPr>
                <w:highlight w:val="magenta"/>
              </w:rPr>
            </w:pPr>
            <w:r>
              <w:rPr>
                <w:lang w:val="en-US"/>
              </w:rPr>
              <w:t>51.1.4.2.7</w:t>
            </w:r>
          </w:p>
        </w:tc>
        <w:tc>
          <w:tcPr>
            <w:tcW w:w="6249" w:type="dxa"/>
          </w:tcPr>
          <w:p w14:paraId="6BC7F750" w14:textId="77777777" w:rsidR="002E7FD3" w:rsidRDefault="002E7FD3" w:rsidP="00F157E4">
            <w:pPr>
              <w:pStyle w:val="TableText"/>
            </w:pPr>
            <w:r>
              <w:t xml:space="preserve">Addition of test cases for </w:t>
            </w:r>
            <w:r w:rsidRPr="00662BAD">
              <w:t>VoLTE supporting EVS</w:t>
            </w:r>
            <w:r>
              <w:t xml:space="preserve"> voice codec </w:t>
            </w:r>
            <w:r w:rsidRPr="009F16C0">
              <w:rPr>
                <w:i/>
                <w:color w:val="00B050"/>
                <w:sz w:val="16"/>
                <w:szCs w:val="16"/>
              </w:rPr>
              <w:t>FT Doc 5</w:t>
            </w:r>
            <w:r>
              <w:rPr>
                <w:i/>
                <w:color w:val="00B050"/>
                <w:sz w:val="16"/>
                <w:szCs w:val="16"/>
              </w:rPr>
              <w:t>8</w:t>
            </w:r>
            <w:r w:rsidRPr="009F16C0">
              <w:rPr>
                <w:i/>
                <w:color w:val="00B050"/>
                <w:sz w:val="16"/>
                <w:szCs w:val="16"/>
              </w:rPr>
              <w:t>_</w:t>
            </w:r>
            <w:r>
              <w:rPr>
                <w:i/>
                <w:color w:val="00B050"/>
                <w:sz w:val="16"/>
                <w:szCs w:val="16"/>
              </w:rPr>
              <w:t>043</w:t>
            </w:r>
          </w:p>
        </w:tc>
      </w:tr>
      <w:tr w:rsidR="002E7FD3" w:rsidRPr="009F16C0" w14:paraId="2EA68A4F" w14:textId="77777777" w:rsidTr="00493B77">
        <w:tc>
          <w:tcPr>
            <w:tcW w:w="622" w:type="dxa"/>
          </w:tcPr>
          <w:p w14:paraId="2F6EA48F" w14:textId="77777777" w:rsidR="002E7FD3" w:rsidRPr="009F16C0" w:rsidRDefault="002E7FD3" w:rsidP="00401A9A">
            <w:pPr>
              <w:pStyle w:val="TableText"/>
            </w:pPr>
          </w:p>
        </w:tc>
        <w:tc>
          <w:tcPr>
            <w:tcW w:w="1133" w:type="dxa"/>
          </w:tcPr>
          <w:p w14:paraId="42ABBF9E" w14:textId="77777777" w:rsidR="002E7FD3" w:rsidRPr="009F16C0" w:rsidRDefault="002E7FD3" w:rsidP="00401A9A">
            <w:pPr>
              <w:pStyle w:val="TableText"/>
            </w:pPr>
          </w:p>
        </w:tc>
        <w:tc>
          <w:tcPr>
            <w:tcW w:w="1276" w:type="dxa"/>
          </w:tcPr>
          <w:p w14:paraId="51E2D6AE" w14:textId="77777777" w:rsidR="002E7FD3" w:rsidRPr="0097674B" w:rsidRDefault="002E7FD3" w:rsidP="00B974CB">
            <w:pPr>
              <w:pStyle w:val="TableText"/>
              <w:rPr>
                <w:highlight w:val="magenta"/>
              </w:rPr>
            </w:pPr>
            <w:r>
              <w:rPr>
                <w:lang w:val="en-US"/>
              </w:rPr>
              <w:t>51.1.4.3.9</w:t>
            </w:r>
          </w:p>
        </w:tc>
        <w:tc>
          <w:tcPr>
            <w:tcW w:w="6249" w:type="dxa"/>
          </w:tcPr>
          <w:p w14:paraId="0652B997" w14:textId="77777777" w:rsidR="002E7FD3" w:rsidRDefault="002E7FD3" w:rsidP="00F157E4">
            <w:pPr>
              <w:pStyle w:val="TableText"/>
            </w:pPr>
            <w:r>
              <w:t xml:space="preserve">Addition of test cases for </w:t>
            </w:r>
            <w:r w:rsidRPr="00662BAD">
              <w:t>VoLTE supporting EVS</w:t>
            </w:r>
            <w:r>
              <w:t xml:space="preserve"> voice codec </w:t>
            </w:r>
            <w:r w:rsidRPr="009F16C0">
              <w:rPr>
                <w:i/>
                <w:color w:val="00B050"/>
                <w:sz w:val="16"/>
                <w:szCs w:val="16"/>
              </w:rPr>
              <w:t>FT Doc 5</w:t>
            </w:r>
            <w:r>
              <w:rPr>
                <w:i/>
                <w:color w:val="00B050"/>
                <w:sz w:val="16"/>
                <w:szCs w:val="16"/>
              </w:rPr>
              <w:t>8</w:t>
            </w:r>
            <w:r w:rsidRPr="009F16C0">
              <w:rPr>
                <w:i/>
                <w:color w:val="00B050"/>
                <w:sz w:val="16"/>
                <w:szCs w:val="16"/>
              </w:rPr>
              <w:t>_</w:t>
            </w:r>
            <w:r>
              <w:rPr>
                <w:i/>
                <w:color w:val="00B050"/>
                <w:sz w:val="16"/>
                <w:szCs w:val="16"/>
              </w:rPr>
              <w:t>043</w:t>
            </w:r>
          </w:p>
        </w:tc>
      </w:tr>
      <w:tr w:rsidR="002E7FD3" w:rsidRPr="009F16C0" w14:paraId="745AEA7A" w14:textId="77777777" w:rsidTr="00493B77">
        <w:tc>
          <w:tcPr>
            <w:tcW w:w="622" w:type="dxa"/>
          </w:tcPr>
          <w:p w14:paraId="4614B1DF" w14:textId="77777777" w:rsidR="002E7FD3" w:rsidRPr="009F16C0" w:rsidRDefault="002E7FD3" w:rsidP="00401A9A">
            <w:pPr>
              <w:pStyle w:val="TableText"/>
            </w:pPr>
          </w:p>
        </w:tc>
        <w:tc>
          <w:tcPr>
            <w:tcW w:w="1133" w:type="dxa"/>
          </w:tcPr>
          <w:p w14:paraId="22F88231" w14:textId="77777777" w:rsidR="002E7FD3" w:rsidRPr="009F16C0" w:rsidRDefault="002E7FD3" w:rsidP="00401A9A">
            <w:pPr>
              <w:pStyle w:val="TableText"/>
            </w:pPr>
          </w:p>
        </w:tc>
        <w:tc>
          <w:tcPr>
            <w:tcW w:w="1276" w:type="dxa"/>
          </w:tcPr>
          <w:p w14:paraId="32A764E6" w14:textId="77777777" w:rsidR="002E7FD3" w:rsidRPr="0097674B" w:rsidRDefault="002E7FD3" w:rsidP="00B974CB">
            <w:pPr>
              <w:pStyle w:val="TableText"/>
              <w:rPr>
                <w:highlight w:val="magenta"/>
              </w:rPr>
            </w:pPr>
            <w:r>
              <w:rPr>
                <w:lang w:val="en-US"/>
              </w:rPr>
              <w:t>51.5.5</w:t>
            </w:r>
          </w:p>
        </w:tc>
        <w:tc>
          <w:tcPr>
            <w:tcW w:w="6249" w:type="dxa"/>
          </w:tcPr>
          <w:p w14:paraId="5AD68FE3" w14:textId="77777777" w:rsidR="002E7FD3" w:rsidRDefault="002E7FD3" w:rsidP="00F157E4">
            <w:pPr>
              <w:pStyle w:val="TableText"/>
            </w:pPr>
            <w:r>
              <w:t xml:space="preserve">Addition of test cases for </w:t>
            </w:r>
            <w:r w:rsidRPr="00662BAD">
              <w:t>VoLTE supporting EVS</w:t>
            </w:r>
            <w:r>
              <w:t xml:space="preserve"> voice codec </w:t>
            </w:r>
            <w:r w:rsidRPr="009F16C0">
              <w:rPr>
                <w:i/>
                <w:color w:val="00B050"/>
                <w:sz w:val="16"/>
                <w:szCs w:val="16"/>
              </w:rPr>
              <w:t>FT Doc 5</w:t>
            </w:r>
            <w:r>
              <w:rPr>
                <w:i/>
                <w:color w:val="00B050"/>
                <w:sz w:val="16"/>
                <w:szCs w:val="16"/>
              </w:rPr>
              <w:t>8</w:t>
            </w:r>
            <w:r w:rsidRPr="009F16C0">
              <w:rPr>
                <w:i/>
                <w:color w:val="00B050"/>
                <w:sz w:val="16"/>
                <w:szCs w:val="16"/>
              </w:rPr>
              <w:t>_</w:t>
            </w:r>
            <w:r>
              <w:rPr>
                <w:i/>
                <w:color w:val="00B050"/>
                <w:sz w:val="16"/>
                <w:szCs w:val="16"/>
              </w:rPr>
              <w:t>043</w:t>
            </w:r>
          </w:p>
        </w:tc>
      </w:tr>
      <w:tr w:rsidR="002E7FD3" w:rsidRPr="009F16C0" w14:paraId="64F9732F" w14:textId="77777777" w:rsidTr="00493B77">
        <w:tc>
          <w:tcPr>
            <w:tcW w:w="622" w:type="dxa"/>
          </w:tcPr>
          <w:p w14:paraId="5EE2438E" w14:textId="77777777" w:rsidR="002E7FD3" w:rsidRPr="009F16C0" w:rsidRDefault="002E7FD3" w:rsidP="00401A9A">
            <w:pPr>
              <w:pStyle w:val="TableText"/>
            </w:pPr>
          </w:p>
        </w:tc>
        <w:tc>
          <w:tcPr>
            <w:tcW w:w="1133" w:type="dxa"/>
          </w:tcPr>
          <w:p w14:paraId="29467488" w14:textId="77777777" w:rsidR="002E7FD3" w:rsidRPr="009F16C0" w:rsidRDefault="002E7FD3" w:rsidP="00401A9A">
            <w:pPr>
              <w:pStyle w:val="TableText"/>
            </w:pPr>
          </w:p>
        </w:tc>
        <w:tc>
          <w:tcPr>
            <w:tcW w:w="1276" w:type="dxa"/>
          </w:tcPr>
          <w:p w14:paraId="0EF145FF" w14:textId="77777777" w:rsidR="002E7FD3" w:rsidRPr="0097674B" w:rsidRDefault="002E7FD3" w:rsidP="00B974CB">
            <w:pPr>
              <w:pStyle w:val="TableText"/>
              <w:rPr>
                <w:highlight w:val="magenta"/>
              </w:rPr>
            </w:pPr>
            <w:r>
              <w:rPr>
                <w:lang w:val="en-US"/>
              </w:rPr>
              <w:t>51.5.6</w:t>
            </w:r>
          </w:p>
        </w:tc>
        <w:tc>
          <w:tcPr>
            <w:tcW w:w="6249" w:type="dxa"/>
          </w:tcPr>
          <w:p w14:paraId="59171124" w14:textId="77777777" w:rsidR="002E7FD3" w:rsidRDefault="002E7FD3" w:rsidP="00F157E4">
            <w:pPr>
              <w:pStyle w:val="TableText"/>
            </w:pPr>
            <w:r>
              <w:t xml:space="preserve">Addition of test cases for </w:t>
            </w:r>
            <w:r w:rsidRPr="00662BAD">
              <w:t>VoLTE supporting EVS</w:t>
            </w:r>
            <w:r>
              <w:t xml:space="preserve"> voice codec </w:t>
            </w:r>
            <w:r w:rsidRPr="009F16C0">
              <w:rPr>
                <w:i/>
                <w:color w:val="00B050"/>
                <w:sz w:val="16"/>
                <w:szCs w:val="16"/>
              </w:rPr>
              <w:t>FT Doc 5</w:t>
            </w:r>
            <w:r>
              <w:rPr>
                <w:i/>
                <w:color w:val="00B050"/>
                <w:sz w:val="16"/>
                <w:szCs w:val="16"/>
              </w:rPr>
              <w:t>8</w:t>
            </w:r>
            <w:r w:rsidRPr="009F16C0">
              <w:rPr>
                <w:i/>
                <w:color w:val="00B050"/>
                <w:sz w:val="16"/>
                <w:szCs w:val="16"/>
              </w:rPr>
              <w:t>_</w:t>
            </w:r>
            <w:r>
              <w:rPr>
                <w:i/>
                <w:color w:val="00B050"/>
                <w:sz w:val="16"/>
                <w:szCs w:val="16"/>
              </w:rPr>
              <w:t>043</w:t>
            </w:r>
          </w:p>
        </w:tc>
      </w:tr>
      <w:tr w:rsidR="002E7FD3" w:rsidRPr="009F16C0" w14:paraId="76FECB7C" w14:textId="77777777" w:rsidTr="00493B77">
        <w:tc>
          <w:tcPr>
            <w:tcW w:w="622" w:type="dxa"/>
          </w:tcPr>
          <w:p w14:paraId="50C4BB7F" w14:textId="77777777" w:rsidR="002E7FD3" w:rsidRPr="009F16C0" w:rsidRDefault="002E7FD3" w:rsidP="00401A9A">
            <w:pPr>
              <w:pStyle w:val="TableText"/>
            </w:pPr>
          </w:p>
        </w:tc>
        <w:tc>
          <w:tcPr>
            <w:tcW w:w="1133" w:type="dxa"/>
          </w:tcPr>
          <w:p w14:paraId="2659E6C8" w14:textId="77777777" w:rsidR="002E7FD3" w:rsidRPr="009F16C0" w:rsidRDefault="002E7FD3" w:rsidP="00401A9A">
            <w:pPr>
              <w:pStyle w:val="TableText"/>
            </w:pPr>
          </w:p>
        </w:tc>
        <w:tc>
          <w:tcPr>
            <w:tcW w:w="1276" w:type="dxa"/>
          </w:tcPr>
          <w:p w14:paraId="61F752DB" w14:textId="77777777" w:rsidR="002E7FD3" w:rsidRPr="00B47E98" w:rsidRDefault="002E7FD3" w:rsidP="00B974CB">
            <w:pPr>
              <w:pStyle w:val="TableText"/>
              <w:rPr>
                <w:highlight w:val="yellow"/>
              </w:rPr>
            </w:pPr>
            <w:r>
              <w:rPr>
                <w:lang w:val="en-US"/>
              </w:rPr>
              <w:t>51.1.4.2.7</w:t>
            </w:r>
          </w:p>
        </w:tc>
        <w:tc>
          <w:tcPr>
            <w:tcW w:w="6249" w:type="dxa"/>
          </w:tcPr>
          <w:p w14:paraId="68329158" w14:textId="77777777" w:rsidR="002E7FD3" w:rsidRDefault="002E7FD3" w:rsidP="00F157E4">
            <w:pPr>
              <w:pStyle w:val="TableText"/>
            </w:pPr>
            <w:r>
              <w:t xml:space="preserve">Addition of test cases for </w:t>
            </w:r>
            <w:r w:rsidRPr="00662BAD">
              <w:t>VoLTE supporting EVS</w:t>
            </w:r>
            <w:r>
              <w:t xml:space="preserve"> voice codec </w:t>
            </w:r>
            <w:r w:rsidRPr="009F16C0">
              <w:rPr>
                <w:i/>
                <w:color w:val="00B050"/>
                <w:sz w:val="16"/>
                <w:szCs w:val="16"/>
              </w:rPr>
              <w:t>FT Doc 5</w:t>
            </w:r>
            <w:r>
              <w:rPr>
                <w:i/>
                <w:color w:val="00B050"/>
                <w:sz w:val="16"/>
                <w:szCs w:val="16"/>
              </w:rPr>
              <w:t>8</w:t>
            </w:r>
            <w:r w:rsidRPr="009F16C0">
              <w:rPr>
                <w:i/>
                <w:color w:val="00B050"/>
                <w:sz w:val="16"/>
                <w:szCs w:val="16"/>
              </w:rPr>
              <w:t>_</w:t>
            </w:r>
            <w:r>
              <w:rPr>
                <w:i/>
                <w:color w:val="00B050"/>
                <w:sz w:val="16"/>
                <w:szCs w:val="16"/>
              </w:rPr>
              <w:t>043</w:t>
            </w:r>
          </w:p>
        </w:tc>
      </w:tr>
      <w:tr w:rsidR="0097674B" w:rsidRPr="009F16C0" w14:paraId="79F5F939" w14:textId="77777777" w:rsidTr="00493B77">
        <w:tc>
          <w:tcPr>
            <w:tcW w:w="622" w:type="dxa"/>
          </w:tcPr>
          <w:p w14:paraId="27D1512E" w14:textId="77777777" w:rsidR="0097674B" w:rsidRPr="009F16C0" w:rsidRDefault="0097674B" w:rsidP="00401A9A">
            <w:pPr>
              <w:pStyle w:val="TableText"/>
            </w:pPr>
          </w:p>
        </w:tc>
        <w:tc>
          <w:tcPr>
            <w:tcW w:w="1133" w:type="dxa"/>
          </w:tcPr>
          <w:p w14:paraId="24241260" w14:textId="77777777" w:rsidR="0097674B" w:rsidRPr="009F16C0" w:rsidRDefault="0097674B" w:rsidP="00401A9A">
            <w:pPr>
              <w:pStyle w:val="TableText"/>
            </w:pPr>
          </w:p>
        </w:tc>
        <w:tc>
          <w:tcPr>
            <w:tcW w:w="1276" w:type="dxa"/>
          </w:tcPr>
          <w:p w14:paraId="16E1BD5A" w14:textId="77777777" w:rsidR="0097674B" w:rsidRPr="00B47E98" w:rsidRDefault="00E74373" w:rsidP="00B974CB">
            <w:pPr>
              <w:pStyle w:val="TableText"/>
              <w:rPr>
                <w:highlight w:val="yellow"/>
              </w:rPr>
            </w:pPr>
            <w:r>
              <w:rPr>
                <w:highlight w:val="yellow"/>
              </w:rPr>
              <w:t>51.5.7</w:t>
            </w:r>
          </w:p>
        </w:tc>
        <w:tc>
          <w:tcPr>
            <w:tcW w:w="6249" w:type="dxa"/>
          </w:tcPr>
          <w:p w14:paraId="6D29DC51" w14:textId="77777777" w:rsidR="0097674B" w:rsidRDefault="0097674B" w:rsidP="00F157E4">
            <w:pPr>
              <w:pStyle w:val="TableText"/>
            </w:pPr>
          </w:p>
        </w:tc>
      </w:tr>
      <w:tr w:rsidR="00410674" w:rsidRPr="009F16C0" w14:paraId="5C333E1F" w14:textId="77777777" w:rsidTr="00493B77">
        <w:tc>
          <w:tcPr>
            <w:tcW w:w="622" w:type="dxa"/>
          </w:tcPr>
          <w:p w14:paraId="6C66EBD4" w14:textId="77777777" w:rsidR="00410674" w:rsidRPr="009F16C0" w:rsidRDefault="00410674" w:rsidP="00401A9A">
            <w:pPr>
              <w:pStyle w:val="TableText"/>
            </w:pPr>
          </w:p>
        </w:tc>
        <w:tc>
          <w:tcPr>
            <w:tcW w:w="1133" w:type="dxa"/>
          </w:tcPr>
          <w:p w14:paraId="4372020D" w14:textId="77777777" w:rsidR="00410674" w:rsidRPr="009F16C0" w:rsidRDefault="00410674" w:rsidP="00401A9A">
            <w:pPr>
              <w:pStyle w:val="TableText"/>
            </w:pPr>
          </w:p>
        </w:tc>
        <w:tc>
          <w:tcPr>
            <w:tcW w:w="1276" w:type="dxa"/>
          </w:tcPr>
          <w:p w14:paraId="07C58511" w14:textId="77777777" w:rsidR="00410674" w:rsidRPr="00B47E98" w:rsidRDefault="00410674" w:rsidP="00B974CB">
            <w:pPr>
              <w:pStyle w:val="TableText"/>
              <w:rPr>
                <w:highlight w:val="yellow"/>
              </w:rPr>
            </w:pPr>
          </w:p>
        </w:tc>
        <w:tc>
          <w:tcPr>
            <w:tcW w:w="6249" w:type="dxa"/>
          </w:tcPr>
          <w:p w14:paraId="3F8E9692" w14:textId="77777777" w:rsidR="00410674" w:rsidRDefault="00410674" w:rsidP="00F157E4">
            <w:pPr>
              <w:pStyle w:val="TableText"/>
            </w:pPr>
          </w:p>
        </w:tc>
      </w:tr>
      <w:tr w:rsidR="00856F0B" w:rsidRPr="009F16C0" w14:paraId="6C7124D4" w14:textId="77777777" w:rsidTr="00493B77">
        <w:tc>
          <w:tcPr>
            <w:tcW w:w="622" w:type="dxa"/>
          </w:tcPr>
          <w:p w14:paraId="34E3185C" w14:textId="77777777" w:rsidR="00856F0B" w:rsidRPr="009F16C0" w:rsidRDefault="00856F0B" w:rsidP="00401A9A">
            <w:pPr>
              <w:pStyle w:val="TableText"/>
            </w:pPr>
            <w:r>
              <w:t>V21</w:t>
            </w:r>
          </w:p>
        </w:tc>
        <w:tc>
          <w:tcPr>
            <w:tcW w:w="1133" w:type="dxa"/>
          </w:tcPr>
          <w:p w14:paraId="072A46E2" w14:textId="77777777" w:rsidR="00856F0B" w:rsidRPr="009F16C0" w:rsidRDefault="00856F0B" w:rsidP="00401A9A">
            <w:pPr>
              <w:pStyle w:val="TableText"/>
            </w:pPr>
          </w:p>
        </w:tc>
        <w:tc>
          <w:tcPr>
            <w:tcW w:w="1276" w:type="dxa"/>
          </w:tcPr>
          <w:p w14:paraId="7BEE0E2F" w14:textId="77777777" w:rsidR="00856F0B" w:rsidRPr="008954DC" w:rsidRDefault="00856F0B" w:rsidP="00B974CB">
            <w:pPr>
              <w:pStyle w:val="TableText"/>
            </w:pPr>
            <w:r w:rsidRPr="008954DC">
              <w:rPr>
                <w:highlight w:val="yellow"/>
              </w:rPr>
              <w:t>Annex A</w:t>
            </w:r>
          </w:p>
        </w:tc>
        <w:tc>
          <w:tcPr>
            <w:tcW w:w="6249" w:type="dxa"/>
          </w:tcPr>
          <w:p w14:paraId="76A32937" w14:textId="77777777" w:rsidR="00856F0B" w:rsidRDefault="00856F0B" w:rsidP="00F157E4">
            <w:pPr>
              <w:pStyle w:val="TableText"/>
            </w:pPr>
          </w:p>
        </w:tc>
      </w:tr>
      <w:tr w:rsidR="00856F0B" w:rsidRPr="009F16C0" w14:paraId="7398F307" w14:textId="77777777" w:rsidTr="00493B77">
        <w:tc>
          <w:tcPr>
            <w:tcW w:w="622" w:type="dxa"/>
          </w:tcPr>
          <w:p w14:paraId="4B9ED0FA" w14:textId="77777777" w:rsidR="00856F0B" w:rsidRPr="009F16C0" w:rsidRDefault="00856F0B" w:rsidP="00401A9A">
            <w:pPr>
              <w:pStyle w:val="TableText"/>
            </w:pPr>
          </w:p>
        </w:tc>
        <w:tc>
          <w:tcPr>
            <w:tcW w:w="1133" w:type="dxa"/>
          </w:tcPr>
          <w:p w14:paraId="26C3D951" w14:textId="77777777" w:rsidR="00856F0B" w:rsidRPr="009F16C0" w:rsidRDefault="00856F0B" w:rsidP="00401A9A">
            <w:pPr>
              <w:pStyle w:val="TableText"/>
            </w:pPr>
          </w:p>
        </w:tc>
        <w:tc>
          <w:tcPr>
            <w:tcW w:w="1276" w:type="dxa"/>
          </w:tcPr>
          <w:p w14:paraId="4274D1BE" w14:textId="77777777" w:rsidR="00856F0B" w:rsidRPr="00856F0B" w:rsidRDefault="00856F0B" w:rsidP="00B974CB">
            <w:pPr>
              <w:pStyle w:val="TableText"/>
              <w:rPr>
                <w:highlight w:val="yellow"/>
              </w:rPr>
            </w:pPr>
            <w:r w:rsidRPr="00711C41">
              <w:rPr>
                <w:highlight w:val="yellow"/>
              </w:rPr>
              <w:t>2.3.2 &amp; 2.3.3</w:t>
            </w:r>
          </w:p>
        </w:tc>
        <w:tc>
          <w:tcPr>
            <w:tcW w:w="6249" w:type="dxa"/>
          </w:tcPr>
          <w:p w14:paraId="169F2D48" w14:textId="77777777" w:rsidR="00856F0B" w:rsidRDefault="00856F0B" w:rsidP="00C723E5">
            <w:pPr>
              <w:pStyle w:val="TableText"/>
            </w:pPr>
            <w:r w:rsidRPr="008954DC">
              <w:t>Network reselection TC improvements</w:t>
            </w:r>
            <w:r>
              <w:t xml:space="preserve"> (</w:t>
            </w:r>
            <w:r w:rsidRPr="008954DC">
              <w:rPr>
                <w:color w:val="00B050"/>
              </w:rPr>
              <w:t>FT59_016)</w:t>
            </w:r>
          </w:p>
        </w:tc>
      </w:tr>
      <w:tr w:rsidR="00856F0B" w:rsidRPr="009F16C0" w14:paraId="051CB6E3" w14:textId="77777777" w:rsidTr="00493B77">
        <w:tc>
          <w:tcPr>
            <w:tcW w:w="622" w:type="dxa"/>
          </w:tcPr>
          <w:p w14:paraId="4DB04582" w14:textId="77777777" w:rsidR="00856F0B" w:rsidRPr="009F16C0" w:rsidRDefault="00856F0B" w:rsidP="00401A9A">
            <w:pPr>
              <w:pStyle w:val="TableText"/>
            </w:pPr>
          </w:p>
        </w:tc>
        <w:tc>
          <w:tcPr>
            <w:tcW w:w="1133" w:type="dxa"/>
          </w:tcPr>
          <w:p w14:paraId="7E6770B4" w14:textId="77777777" w:rsidR="00856F0B" w:rsidRPr="009F16C0" w:rsidRDefault="00856F0B" w:rsidP="00401A9A">
            <w:pPr>
              <w:pStyle w:val="TableText"/>
            </w:pPr>
          </w:p>
        </w:tc>
        <w:tc>
          <w:tcPr>
            <w:tcW w:w="1276" w:type="dxa"/>
          </w:tcPr>
          <w:p w14:paraId="615B997B" w14:textId="77777777" w:rsidR="00856F0B" w:rsidRPr="00856F0B" w:rsidRDefault="00856F0B" w:rsidP="00D05637">
            <w:pPr>
              <w:pStyle w:val="TableText"/>
              <w:rPr>
                <w:highlight w:val="yellow"/>
              </w:rPr>
            </w:pPr>
          </w:p>
          <w:p w14:paraId="121BF9B3" w14:textId="77777777" w:rsidR="00856F0B" w:rsidRPr="00856F0B" w:rsidRDefault="00856F0B" w:rsidP="00D05637">
            <w:pPr>
              <w:pStyle w:val="TableText"/>
              <w:rPr>
                <w:highlight w:val="yellow"/>
              </w:rPr>
            </w:pPr>
            <w:r w:rsidRPr="00856F0B">
              <w:rPr>
                <w:highlight w:val="yellow"/>
              </w:rPr>
              <w:t xml:space="preserve">Annex B </w:t>
            </w:r>
          </w:p>
          <w:p w14:paraId="5646FEB9" w14:textId="77777777" w:rsidR="00856F0B" w:rsidRPr="00856F0B" w:rsidRDefault="00856F0B" w:rsidP="00B974CB">
            <w:pPr>
              <w:pStyle w:val="TableText"/>
              <w:rPr>
                <w:highlight w:val="yellow"/>
              </w:rPr>
            </w:pPr>
            <w:r w:rsidRPr="00711C41">
              <w:rPr>
                <w:highlight w:val="yellow"/>
              </w:rPr>
              <w:t>16.3.2 &amp; 16.3.3</w:t>
            </w:r>
          </w:p>
        </w:tc>
        <w:tc>
          <w:tcPr>
            <w:tcW w:w="6249" w:type="dxa"/>
          </w:tcPr>
          <w:p w14:paraId="7CA6EFF9" w14:textId="77777777" w:rsidR="00856F0B" w:rsidRDefault="00856F0B" w:rsidP="00D05637">
            <w:pPr>
              <w:pStyle w:val="TableText"/>
            </w:pPr>
          </w:p>
          <w:p w14:paraId="2B510B76" w14:textId="77777777" w:rsidR="00856F0B" w:rsidRDefault="00856F0B" w:rsidP="00D05637">
            <w:pPr>
              <w:pStyle w:val="TableText"/>
            </w:pPr>
          </w:p>
          <w:p w14:paraId="5F3165D6" w14:textId="77777777" w:rsidR="00856F0B" w:rsidRDefault="00856F0B" w:rsidP="00F157E4">
            <w:pPr>
              <w:pStyle w:val="TableText"/>
            </w:pPr>
            <w:r w:rsidRPr="008954DC">
              <w:t>Network reselection TC improvements</w:t>
            </w:r>
            <w:r>
              <w:t xml:space="preserve"> (</w:t>
            </w:r>
            <w:r w:rsidRPr="008954DC">
              <w:rPr>
                <w:color w:val="00B050"/>
              </w:rPr>
              <w:t>FT59_017</w:t>
            </w:r>
            <w:r>
              <w:t>)</w:t>
            </w:r>
          </w:p>
        </w:tc>
      </w:tr>
      <w:tr w:rsidR="00856F0B" w:rsidRPr="009F16C0" w14:paraId="28F6BEE4" w14:textId="77777777" w:rsidTr="00493B77">
        <w:tc>
          <w:tcPr>
            <w:tcW w:w="622" w:type="dxa"/>
          </w:tcPr>
          <w:p w14:paraId="39A0C468" w14:textId="77777777" w:rsidR="00856F0B" w:rsidRPr="009F16C0" w:rsidRDefault="00856F0B" w:rsidP="00401A9A">
            <w:pPr>
              <w:pStyle w:val="TableText"/>
            </w:pPr>
          </w:p>
        </w:tc>
        <w:tc>
          <w:tcPr>
            <w:tcW w:w="1133" w:type="dxa"/>
          </w:tcPr>
          <w:p w14:paraId="679BAE7C" w14:textId="77777777" w:rsidR="00856F0B" w:rsidRPr="009F16C0" w:rsidRDefault="00856F0B" w:rsidP="00401A9A">
            <w:pPr>
              <w:pStyle w:val="TableText"/>
            </w:pPr>
          </w:p>
        </w:tc>
        <w:tc>
          <w:tcPr>
            <w:tcW w:w="1276" w:type="dxa"/>
          </w:tcPr>
          <w:p w14:paraId="5A81A9AE" w14:textId="77777777" w:rsidR="00856F0B" w:rsidRPr="00856F0B" w:rsidRDefault="00856F0B" w:rsidP="00D05637">
            <w:pPr>
              <w:pStyle w:val="TableText"/>
              <w:rPr>
                <w:highlight w:val="yellow"/>
              </w:rPr>
            </w:pPr>
            <w:r w:rsidRPr="00856F0B">
              <w:rPr>
                <w:highlight w:val="yellow"/>
              </w:rPr>
              <w:t xml:space="preserve">Annex  C </w:t>
            </w:r>
          </w:p>
          <w:p w14:paraId="3B5761DC" w14:textId="77777777" w:rsidR="00856F0B" w:rsidRPr="00711C41" w:rsidRDefault="00856F0B" w:rsidP="00D05637">
            <w:pPr>
              <w:pStyle w:val="TableText"/>
              <w:rPr>
                <w:highlight w:val="yellow"/>
              </w:rPr>
            </w:pPr>
            <w:r w:rsidRPr="00711C41">
              <w:rPr>
                <w:highlight w:val="yellow"/>
              </w:rPr>
              <w:t>30.3.1.3 &amp; 3.0.3.1.4</w:t>
            </w:r>
          </w:p>
          <w:p w14:paraId="2252131C" w14:textId="77777777" w:rsidR="00856F0B" w:rsidRPr="00711C41" w:rsidRDefault="00856F0B" w:rsidP="00D05637">
            <w:pPr>
              <w:pStyle w:val="TableText"/>
              <w:rPr>
                <w:highlight w:val="yellow"/>
              </w:rPr>
            </w:pPr>
            <w:r w:rsidRPr="00711C41">
              <w:rPr>
                <w:highlight w:val="yellow"/>
              </w:rPr>
              <w:t>35.1</w:t>
            </w:r>
          </w:p>
          <w:p w14:paraId="41B3D903" w14:textId="77777777" w:rsidR="00856F0B" w:rsidRPr="00711C41" w:rsidRDefault="00856F0B" w:rsidP="00D05637">
            <w:pPr>
              <w:pStyle w:val="TableText"/>
              <w:rPr>
                <w:highlight w:val="yellow"/>
              </w:rPr>
            </w:pPr>
          </w:p>
          <w:p w14:paraId="2B9918A4" w14:textId="77777777" w:rsidR="00856F0B" w:rsidRPr="00711C41" w:rsidRDefault="00856F0B" w:rsidP="00D05637">
            <w:pPr>
              <w:pStyle w:val="TableText"/>
              <w:rPr>
                <w:highlight w:val="yellow"/>
              </w:rPr>
            </w:pPr>
            <w:r w:rsidRPr="00711C41">
              <w:rPr>
                <w:highlight w:val="yellow"/>
              </w:rPr>
              <w:t>31.2</w:t>
            </w:r>
          </w:p>
          <w:p w14:paraId="2B53092C" w14:textId="77777777" w:rsidR="00856F0B" w:rsidRPr="00711C41" w:rsidRDefault="00856F0B" w:rsidP="00D05637">
            <w:pPr>
              <w:pStyle w:val="TableText"/>
              <w:rPr>
                <w:highlight w:val="yellow"/>
              </w:rPr>
            </w:pPr>
          </w:p>
          <w:p w14:paraId="2B939C4D" w14:textId="77777777" w:rsidR="00856F0B" w:rsidRPr="00711C41" w:rsidRDefault="00856F0B" w:rsidP="00D05637">
            <w:pPr>
              <w:pStyle w:val="TableText"/>
              <w:rPr>
                <w:highlight w:val="yellow"/>
              </w:rPr>
            </w:pPr>
            <w:r w:rsidRPr="00711C41">
              <w:rPr>
                <w:highlight w:val="yellow"/>
              </w:rPr>
              <w:t>39.1.1</w:t>
            </w:r>
          </w:p>
          <w:p w14:paraId="58DFFC1B" w14:textId="77777777" w:rsidR="00856F0B" w:rsidRPr="00711C41" w:rsidRDefault="00856F0B" w:rsidP="00D05637">
            <w:pPr>
              <w:pStyle w:val="TableText"/>
              <w:rPr>
                <w:highlight w:val="yellow"/>
              </w:rPr>
            </w:pPr>
          </w:p>
          <w:p w14:paraId="23D77240" w14:textId="77777777" w:rsidR="00856F0B" w:rsidRPr="00711C41" w:rsidRDefault="00856F0B" w:rsidP="00D05637">
            <w:pPr>
              <w:pStyle w:val="TableText"/>
              <w:rPr>
                <w:highlight w:val="yellow"/>
              </w:rPr>
            </w:pPr>
            <w:r w:rsidRPr="00711C41">
              <w:rPr>
                <w:highlight w:val="yellow"/>
              </w:rPr>
              <w:t>40.1 &amp; 40.2</w:t>
            </w:r>
          </w:p>
          <w:p w14:paraId="1B46BDF2" w14:textId="77777777" w:rsidR="00856F0B" w:rsidRPr="00856F0B" w:rsidRDefault="00856F0B" w:rsidP="00D05637">
            <w:pPr>
              <w:pStyle w:val="TableText"/>
              <w:rPr>
                <w:highlight w:val="yellow"/>
              </w:rPr>
            </w:pPr>
          </w:p>
          <w:p w14:paraId="03F1A557" w14:textId="77777777" w:rsidR="00856F0B" w:rsidRPr="00856F0B" w:rsidRDefault="00856F0B" w:rsidP="00D05637">
            <w:pPr>
              <w:pStyle w:val="TableText"/>
              <w:rPr>
                <w:highlight w:val="yellow"/>
              </w:rPr>
            </w:pPr>
            <w:r w:rsidRPr="00856F0B">
              <w:rPr>
                <w:highlight w:val="yellow"/>
              </w:rPr>
              <w:t xml:space="preserve">Annex  D </w:t>
            </w:r>
          </w:p>
          <w:p w14:paraId="6860A576" w14:textId="77777777" w:rsidR="00856F0B" w:rsidRPr="00856F0B" w:rsidRDefault="00856F0B" w:rsidP="00D05637">
            <w:pPr>
              <w:pStyle w:val="TableText"/>
              <w:rPr>
                <w:highlight w:val="yellow"/>
              </w:rPr>
            </w:pPr>
          </w:p>
          <w:p w14:paraId="5EB89C2C" w14:textId="77777777" w:rsidR="00856F0B" w:rsidRPr="00856F0B" w:rsidRDefault="00856F0B" w:rsidP="00D05637">
            <w:pPr>
              <w:pStyle w:val="TableText"/>
              <w:rPr>
                <w:highlight w:val="yellow"/>
              </w:rPr>
            </w:pPr>
            <w:r w:rsidRPr="00856F0B">
              <w:rPr>
                <w:highlight w:val="yellow"/>
              </w:rPr>
              <w:t xml:space="preserve">51 &amp; 59 </w:t>
            </w:r>
          </w:p>
          <w:p w14:paraId="6B4C2AEF" w14:textId="77777777" w:rsidR="00856F0B" w:rsidRPr="00856F0B" w:rsidRDefault="00856F0B" w:rsidP="00D05637">
            <w:pPr>
              <w:pStyle w:val="TableText"/>
              <w:rPr>
                <w:highlight w:val="yellow"/>
              </w:rPr>
            </w:pPr>
            <w:r w:rsidRPr="00856F0B">
              <w:rPr>
                <w:highlight w:val="yellow"/>
              </w:rPr>
              <w:t xml:space="preserve"> </w:t>
            </w:r>
          </w:p>
          <w:p w14:paraId="641802B1" w14:textId="77777777" w:rsidR="00856F0B" w:rsidRPr="00856F0B" w:rsidRDefault="00856F0B" w:rsidP="00D05637">
            <w:pPr>
              <w:pStyle w:val="TableText"/>
              <w:rPr>
                <w:highlight w:val="yellow"/>
              </w:rPr>
            </w:pPr>
          </w:p>
          <w:p w14:paraId="082C217D" w14:textId="77777777" w:rsidR="00856F0B" w:rsidRPr="00856F0B" w:rsidRDefault="00856F0B" w:rsidP="00D05637">
            <w:pPr>
              <w:pStyle w:val="TableText"/>
              <w:rPr>
                <w:highlight w:val="yellow"/>
              </w:rPr>
            </w:pPr>
            <w:r w:rsidRPr="00856F0B">
              <w:rPr>
                <w:highlight w:val="yellow"/>
              </w:rPr>
              <w:t>55</w:t>
            </w:r>
          </w:p>
          <w:p w14:paraId="200D5C14" w14:textId="77777777" w:rsidR="00856F0B" w:rsidRPr="00856F0B" w:rsidRDefault="00856F0B" w:rsidP="00D05637">
            <w:pPr>
              <w:pStyle w:val="TableText"/>
              <w:rPr>
                <w:highlight w:val="yellow"/>
              </w:rPr>
            </w:pPr>
          </w:p>
          <w:p w14:paraId="3B92306D" w14:textId="77777777" w:rsidR="00856F0B" w:rsidRPr="00856F0B" w:rsidRDefault="00856F0B" w:rsidP="00D05637">
            <w:pPr>
              <w:pStyle w:val="TableText"/>
              <w:rPr>
                <w:highlight w:val="yellow"/>
              </w:rPr>
            </w:pPr>
            <w:r w:rsidRPr="00856F0B">
              <w:rPr>
                <w:highlight w:val="yellow"/>
              </w:rPr>
              <w:t>58-2.3.15 to 24</w:t>
            </w:r>
          </w:p>
          <w:p w14:paraId="7258922C" w14:textId="77777777" w:rsidR="00856F0B" w:rsidRPr="00856F0B" w:rsidRDefault="00856F0B" w:rsidP="00D05637">
            <w:pPr>
              <w:pStyle w:val="TableText"/>
              <w:rPr>
                <w:highlight w:val="yellow"/>
              </w:rPr>
            </w:pPr>
          </w:p>
          <w:p w14:paraId="4AEC9440" w14:textId="77777777" w:rsidR="00856F0B" w:rsidRPr="00856F0B" w:rsidRDefault="00856F0B" w:rsidP="00D05637">
            <w:pPr>
              <w:pStyle w:val="TableText"/>
              <w:rPr>
                <w:highlight w:val="yellow"/>
              </w:rPr>
            </w:pPr>
            <w:r w:rsidRPr="00856F0B">
              <w:rPr>
                <w:highlight w:val="yellow"/>
              </w:rPr>
              <w:t xml:space="preserve">58-2.8 </w:t>
            </w:r>
          </w:p>
          <w:p w14:paraId="7100353C" w14:textId="77777777" w:rsidR="00856F0B" w:rsidRPr="00856F0B" w:rsidRDefault="00856F0B" w:rsidP="00D05637">
            <w:pPr>
              <w:pStyle w:val="TableText"/>
              <w:rPr>
                <w:highlight w:val="yellow"/>
              </w:rPr>
            </w:pPr>
          </w:p>
          <w:p w14:paraId="300744C5" w14:textId="77777777" w:rsidR="00856F0B" w:rsidRPr="00856F0B" w:rsidRDefault="00D05637" w:rsidP="00D05637">
            <w:pPr>
              <w:pStyle w:val="TableText"/>
              <w:rPr>
                <w:highlight w:val="yellow"/>
              </w:rPr>
            </w:pPr>
            <w:r>
              <w:rPr>
                <w:highlight w:val="yellow"/>
              </w:rPr>
              <w:t>58-1.3.7.14</w:t>
            </w:r>
          </w:p>
          <w:p w14:paraId="21E60AB7" w14:textId="77777777" w:rsidR="00856F0B" w:rsidRPr="00856F0B" w:rsidRDefault="00856F0B" w:rsidP="00D05637">
            <w:pPr>
              <w:pStyle w:val="TableText"/>
              <w:rPr>
                <w:highlight w:val="yellow"/>
              </w:rPr>
            </w:pPr>
          </w:p>
          <w:p w14:paraId="1135DD75" w14:textId="77777777" w:rsidR="00856F0B" w:rsidRPr="00856F0B" w:rsidRDefault="00B52C6D" w:rsidP="00D05637">
            <w:pPr>
              <w:pStyle w:val="TableText"/>
              <w:rPr>
                <w:highlight w:val="yellow"/>
              </w:rPr>
            </w:pPr>
            <w:r>
              <w:rPr>
                <w:highlight w:val="yellow"/>
              </w:rPr>
              <w:t>58.6.1.2  &amp; 58-1.3.9.16</w:t>
            </w:r>
          </w:p>
          <w:p w14:paraId="5A7D9636" w14:textId="77777777" w:rsidR="00856F0B" w:rsidRDefault="00856F0B" w:rsidP="00D05637">
            <w:pPr>
              <w:pStyle w:val="TableText"/>
              <w:rPr>
                <w:highlight w:val="yellow"/>
              </w:rPr>
            </w:pPr>
          </w:p>
          <w:p w14:paraId="1EF8851D" w14:textId="77777777" w:rsidR="007B59CA" w:rsidRDefault="007B59CA" w:rsidP="00D05637">
            <w:pPr>
              <w:pStyle w:val="TableText"/>
              <w:rPr>
                <w:highlight w:val="yellow"/>
              </w:rPr>
            </w:pPr>
          </w:p>
          <w:p w14:paraId="3F1767CD" w14:textId="77777777" w:rsidR="007B59CA" w:rsidRPr="00856F0B" w:rsidRDefault="007B59CA" w:rsidP="00D05637">
            <w:pPr>
              <w:pStyle w:val="TableText"/>
              <w:rPr>
                <w:highlight w:val="yellow"/>
              </w:rPr>
            </w:pPr>
          </w:p>
          <w:p w14:paraId="7FF5FB23" w14:textId="77777777" w:rsidR="00856F0B" w:rsidRPr="00856F0B" w:rsidRDefault="00856F0B" w:rsidP="00D05637">
            <w:pPr>
              <w:pStyle w:val="TableText"/>
              <w:rPr>
                <w:highlight w:val="yellow"/>
              </w:rPr>
            </w:pPr>
            <w:r w:rsidRPr="00856F0B">
              <w:rPr>
                <w:highlight w:val="yellow"/>
              </w:rPr>
              <w:t>Annex  L</w:t>
            </w:r>
          </w:p>
          <w:p w14:paraId="1AB05B7D" w14:textId="77777777" w:rsidR="00856F0B" w:rsidRPr="00856F0B" w:rsidRDefault="00856F0B" w:rsidP="00D05637">
            <w:pPr>
              <w:pStyle w:val="TableText"/>
              <w:rPr>
                <w:highlight w:val="yellow"/>
              </w:rPr>
            </w:pPr>
          </w:p>
          <w:p w14:paraId="7AB281EE" w14:textId="77777777" w:rsidR="00856F0B" w:rsidRPr="00711C41" w:rsidRDefault="00856F0B" w:rsidP="00D05637">
            <w:pPr>
              <w:pStyle w:val="TableText"/>
              <w:rPr>
                <w:highlight w:val="yellow"/>
              </w:rPr>
            </w:pPr>
            <w:r w:rsidRPr="00711C41">
              <w:rPr>
                <w:highlight w:val="yellow"/>
              </w:rPr>
              <w:t>90 &amp; 91 &amp; 92</w:t>
            </w:r>
          </w:p>
          <w:p w14:paraId="2D2F7828" w14:textId="77777777" w:rsidR="00856F0B" w:rsidRPr="00856F0B" w:rsidRDefault="00856F0B" w:rsidP="00B974CB">
            <w:pPr>
              <w:pStyle w:val="TableText"/>
              <w:rPr>
                <w:highlight w:val="yellow"/>
              </w:rPr>
            </w:pPr>
          </w:p>
        </w:tc>
        <w:tc>
          <w:tcPr>
            <w:tcW w:w="6249" w:type="dxa"/>
          </w:tcPr>
          <w:p w14:paraId="11215134" w14:textId="77777777" w:rsidR="00856F0B" w:rsidRDefault="00856F0B" w:rsidP="00D05637">
            <w:pPr>
              <w:pStyle w:val="TableText"/>
            </w:pPr>
          </w:p>
          <w:p w14:paraId="4634F3FC" w14:textId="77777777" w:rsidR="00856F0B" w:rsidRDefault="00856F0B" w:rsidP="00D05637">
            <w:pPr>
              <w:pStyle w:val="TableText"/>
            </w:pPr>
            <w:r w:rsidRPr="008954DC">
              <w:t>Network reselection TC improvements</w:t>
            </w:r>
            <w:r>
              <w:t xml:space="preserve"> (</w:t>
            </w:r>
            <w:r w:rsidRPr="008954DC">
              <w:rPr>
                <w:color w:val="00B050"/>
              </w:rPr>
              <w:t>FT59_01</w:t>
            </w:r>
            <w:r>
              <w:rPr>
                <w:color w:val="00B050"/>
              </w:rPr>
              <w:t>8</w:t>
            </w:r>
            <w:r>
              <w:t>)</w:t>
            </w:r>
          </w:p>
          <w:p w14:paraId="7880D7F2" w14:textId="77777777" w:rsidR="00856F0B" w:rsidRDefault="00856F0B" w:rsidP="00D05637">
            <w:pPr>
              <w:pStyle w:val="TableText"/>
            </w:pPr>
          </w:p>
          <w:p w14:paraId="01E9511C" w14:textId="77777777" w:rsidR="00856F0B" w:rsidRDefault="00856F0B" w:rsidP="00D05637">
            <w:pPr>
              <w:pStyle w:val="TableText"/>
            </w:pPr>
            <w:r>
              <w:t>SMS &amp; MMS over SGS adding MMS scenario (</w:t>
            </w:r>
            <w:r w:rsidRPr="00CB498D">
              <w:rPr>
                <w:color w:val="00B050"/>
              </w:rPr>
              <w:t>FT59_027</w:t>
            </w:r>
            <w:r>
              <w:t xml:space="preserve">) </w:t>
            </w:r>
          </w:p>
          <w:p w14:paraId="6ED94BC0" w14:textId="77777777" w:rsidR="00856F0B" w:rsidRDefault="00856F0B" w:rsidP="00D05637">
            <w:pPr>
              <w:pStyle w:val="TableText"/>
            </w:pPr>
          </w:p>
          <w:p w14:paraId="213C07E1" w14:textId="77777777" w:rsidR="00856F0B" w:rsidRDefault="00856F0B" w:rsidP="00D05637">
            <w:pPr>
              <w:pStyle w:val="TableText"/>
            </w:pPr>
            <w:r>
              <w:t>Adding Rat Icon display verification in test cases (</w:t>
            </w:r>
            <w:r w:rsidRPr="00CB498D">
              <w:rPr>
                <w:color w:val="00B050"/>
              </w:rPr>
              <w:t>FT59-027</w:t>
            </w:r>
            <w:r>
              <w:t>)</w:t>
            </w:r>
          </w:p>
          <w:p w14:paraId="17070859" w14:textId="77777777" w:rsidR="00856F0B" w:rsidRDefault="00856F0B" w:rsidP="00D05637">
            <w:pPr>
              <w:pStyle w:val="TableText"/>
            </w:pPr>
          </w:p>
          <w:p w14:paraId="03D80E5C" w14:textId="77777777" w:rsidR="00856F0B" w:rsidRDefault="00856F0B" w:rsidP="00D05637">
            <w:pPr>
              <w:pStyle w:val="TableText"/>
            </w:pPr>
            <w:r>
              <w:t xml:space="preserve">New test case: </w:t>
            </w:r>
            <w:r>
              <w:rPr>
                <w:rFonts w:eastAsiaTheme="minorEastAsia" w:hint="eastAsia"/>
                <w:lang w:eastAsia="zh-CN"/>
              </w:rPr>
              <w:t xml:space="preserve">Single User </w:t>
            </w:r>
            <w:r w:rsidRPr="009A7BFA">
              <w:rPr>
                <w:rFonts w:eastAsiaTheme="minorEastAsia"/>
                <w:lang w:eastAsia="zh-CN"/>
              </w:rPr>
              <w:t>Multiple-Input-Multiple-Output</w:t>
            </w:r>
            <w:r>
              <w:rPr>
                <w:rFonts w:eastAsiaTheme="minorEastAsia"/>
                <w:lang w:eastAsia="zh-CN"/>
              </w:rPr>
              <w:t xml:space="preserve"> </w:t>
            </w:r>
            <w:r>
              <w:t>(</w:t>
            </w:r>
            <w:r>
              <w:rPr>
                <w:color w:val="00B050"/>
              </w:rPr>
              <w:t>FT59-038</w:t>
            </w:r>
            <w:r>
              <w:t>)</w:t>
            </w:r>
          </w:p>
          <w:p w14:paraId="12AB929A" w14:textId="77777777" w:rsidR="00856F0B" w:rsidRDefault="00856F0B" w:rsidP="00D05637">
            <w:pPr>
              <w:pStyle w:val="TableText"/>
            </w:pPr>
          </w:p>
          <w:p w14:paraId="5B23D3BE" w14:textId="77777777" w:rsidR="00856F0B" w:rsidRDefault="00856F0B" w:rsidP="00D05637">
            <w:pPr>
              <w:pStyle w:val="TableText"/>
            </w:pPr>
            <w:r>
              <w:t>New test cases: minimization of drive test (</w:t>
            </w:r>
            <w:r>
              <w:rPr>
                <w:color w:val="00B050"/>
              </w:rPr>
              <w:t>FT59-031</w:t>
            </w:r>
            <w:r>
              <w:t>)</w:t>
            </w:r>
          </w:p>
          <w:p w14:paraId="087F09E7" w14:textId="77777777" w:rsidR="00856F0B" w:rsidRDefault="00856F0B" w:rsidP="00D05637">
            <w:pPr>
              <w:pStyle w:val="TableText"/>
            </w:pPr>
          </w:p>
          <w:p w14:paraId="0CAB8949" w14:textId="77777777" w:rsidR="00856F0B" w:rsidRDefault="00856F0B" w:rsidP="00D05637">
            <w:pPr>
              <w:pStyle w:val="TableText"/>
            </w:pPr>
          </w:p>
          <w:p w14:paraId="2BBE68FF" w14:textId="77777777" w:rsidR="00856F0B" w:rsidRDefault="00856F0B" w:rsidP="00D05637">
            <w:pPr>
              <w:pStyle w:val="TableText"/>
            </w:pPr>
          </w:p>
          <w:p w14:paraId="42CED04F" w14:textId="77777777" w:rsidR="00856F0B" w:rsidRDefault="00856F0B" w:rsidP="00D05637">
            <w:pPr>
              <w:pStyle w:val="TableText"/>
            </w:pPr>
            <w:r>
              <w:t>Moving test all  cases of section 51 and section 59.1  toward annex L (</w:t>
            </w:r>
            <w:r>
              <w:rPr>
                <w:color w:val="00B050"/>
              </w:rPr>
              <w:t>FT59-028</w:t>
            </w:r>
            <w:r>
              <w:t>)</w:t>
            </w:r>
          </w:p>
          <w:p w14:paraId="131A4017" w14:textId="77777777" w:rsidR="00856F0B" w:rsidRDefault="00856F0B" w:rsidP="00D05637">
            <w:pPr>
              <w:pStyle w:val="TableText"/>
            </w:pPr>
          </w:p>
          <w:p w14:paraId="71198094" w14:textId="77777777" w:rsidR="00856F0B" w:rsidRDefault="00856F0B" w:rsidP="00D05637">
            <w:pPr>
              <w:pStyle w:val="TableText"/>
            </w:pPr>
            <w:r>
              <w:t>RCS 1.2 section completely removed (</w:t>
            </w:r>
            <w:r>
              <w:rPr>
                <w:color w:val="00B050"/>
              </w:rPr>
              <w:t>FT59-004</w:t>
            </w:r>
            <w:r>
              <w:t>)</w:t>
            </w:r>
          </w:p>
          <w:p w14:paraId="7A669FE1" w14:textId="77777777" w:rsidR="00856F0B" w:rsidRDefault="00856F0B" w:rsidP="00D05637">
            <w:pPr>
              <w:pStyle w:val="TableText"/>
            </w:pPr>
          </w:p>
          <w:p w14:paraId="4E106D27" w14:textId="77777777" w:rsidR="00856F0B" w:rsidRDefault="00856F0B" w:rsidP="00D05637">
            <w:pPr>
              <w:pStyle w:val="TableText"/>
            </w:pPr>
            <w:r>
              <w:t>Adding new RCS UP1 test cases in section 1-2-1 chat for standalone messaging ( 10 test cases from 58-2.3.15 to 58-2.3.24) (</w:t>
            </w:r>
            <w:r>
              <w:rPr>
                <w:color w:val="00B050"/>
              </w:rPr>
              <w:t>FT59-036</w:t>
            </w:r>
            <w:r>
              <w:t>)</w:t>
            </w:r>
          </w:p>
          <w:p w14:paraId="67385917" w14:textId="77777777" w:rsidR="00856F0B" w:rsidRDefault="00856F0B" w:rsidP="00D05637">
            <w:pPr>
              <w:pStyle w:val="TableText"/>
            </w:pPr>
          </w:p>
          <w:p w14:paraId="77BEC515" w14:textId="77777777" w:rsidR="00856F0B" w:rsidRDefault="00856F0B" w:rsidP="00D05637">
            <w:pPr>
              <w:pStyle w:val="TableText"/>
            </w:pPr>
            <w:r>
              <w:t>Adding new tests:  Enriched Calling section and editorial fixes in all other sections (</w:t>
            </w:r>
            <w:r>
              <w:rPr>
                <w:color w:val="00B050"/>
              </w:rPr>
              <w:t>FT59-025</w:t>
            </w:r>
            <w:r>
              <w:t xml:space="preserve">)  </w:t>
            </w:r>
          </w:p>
          <w:p w14:paraId="6C9BAEE3" w14:textId="77777777" w:rsidR="00856F0B" w:rsidRDefault="004860B9" w:rsidP="00D05637">
            <w:pPr>
              <w:pStyle w:val="TableText"/>
            </w:pPr>
            <w:r>
              <w:t>Adding new test cases RCS CPR sketch when line colour changes(</w:t>
            </w:r>
            <w:r>
              <w:rPr>
                <w:color w:val="00B050"/>
              </w:rPr>
              <w:t>FT59-030</w:t>
            </w:r>
            <w:r>
              <w:t xml:space="preserve">)  </w:t>
            </w:r>
          </w:p>
          <w:p w14:paraId="2B9128D6" w14:textId="77777777" w:rsidR="00856F0B" w:rsidRDefault="00856F0B" w:rsidP="00D05637">
            <w:pPr>
              <w:pStyle w:val="TableText"/>
            </w:pPr>
          </w:p>
          <w:p w14:paraId="7AD862A5" w14:textId="77777777" w:rsidR="00856F0B" w:rsidRDefault="00B52C6D" w:rsidP="00D05637">
            <w:pPr>
              <w:pStyle w:val="TableText"/>
            </w:pPr>
            <w:r>
              <w:t xml:space="preserve">editorial fixes for RCS BB and RCS CPR </w:t>
            </w:r>
            <w:r w:rsidR="00691043">
              <w:t>(</w:t>
            </w:r>
            <w:r w:rsidR="00691043">
              <w:rPr>
                <w:color w:val="00B050"/>
              </w:rPr>
              <w:t>FT59-029</w:t>
            </w:r>
            <w:r w:rsidR="00691043">
              <w:t xml:space="preserve">)  </w:t>
            </w:r>
          </w:p>
          <w:p w14:paraId="5A4D4A07" w14:textId="77777777" w:rsidR="00856F0B" w:rsidRDefault="00856F0B" w:rsidP="00D05637">
            <w:pPr>
              <w:pStyle w:val="TableText"/>
            </w:pPr>
          </w:p>
          <w:p w14:paraId="621DD292" w14:textId="77777777" w:rsidR="00856F0B" w:rsidRDefault="00856F0B" w:rsidP="00D05637">
            <w:pPr>
              <w:pStyle w:val="TableText"/>
            </w:pPr>
          </w:p>
          <w:p w14:paraId="2D2417B0" w14:textId="77777777" w:rsidR="007B59CA" w:rsidRDefault="007B59CA" w:rsidP="00D05637">
            <w:pPr>
              <w:pStyle w:val="TableText"/>
            </w:pPr>
          </w:p>
          <w:p w14:paraId="5CAD7CF3" w14:textId="77777777" w:rsidR="00856F0B" w:rsidRDefault="00856F0B" w:rsidP="00D05637">
            <w:pPr>
              <w:pStyle w:val="TableText"/>
            </w:pPr>
          </w:p>
          <w:p w14:paraId="069F5118" w14:textId="77777777" w:rsidR="00856F0B" w:rsidRDefault="00856F0B" w:rsidP="00305B84">
            <w:pPr>
              <w:pStyle w:val="TableText"/>
            </w:pPr>
            <w:r>
              <w:t>Update of annex L adding test cases into sections  90, 91 and 92 (</w:t>
            </w:r>
            <w:r>
              <w:rPr>
                <w:color w:val="00B050"/>
              </w:rPr>
              <w:t>FT59-035</w:t>
            </w:r>
            <w:r>
              <w:t>)</w:t>
            </w:r>
          </w:p>
        </w:tc>
      </w:tr>
      <w:tr w:rsidR="00856F0B" w:rsidRPr="009F16C0" w14:paraId="6F3BCDC0" w14:textId="77777777" w:rsidTr="00493B77">
        <w:tc>
          <w:tcPr>
            <w:tcW w:w="622" w:type="dxa"/>
          </w:tcPr>
          <w:p w14:paraId="1D05FB02" w14:textId="77777777" w:rsidR="00856F0B" w:rsidRPr="009F16C0" w:rsidRDefault="00856F0B" w:rsidP="00401A9A">
            <w:pPr>
              <w:pStyle w:val="TableText"/>
            </w:pPr>
          </w:p>
        </w:tc>
        <w:tc>
          <w:tcPr>
            <w:tcW w:w="1133" w:type="dxa"/>
          </w:tcPr>
          <w:p w14:paraId="097B4ED3" w14:textId="77777777" w:rsidR="00856F0B" w:rsidRPr="009F16C0" w:rsidRDefault="00856F0B" w:rsidP="00401A9A">
            <w:pPr>
              <w:pStyle w:val="TableText"/>
            </w:pPr>
          </w:p>
        </w:tc>
        <w:tc>
          <w:tcPr>
            <w:tcW w:w="1276" w:type="dxa"/>
          </w:tcPr>
          <w:p w14:paraId="5A8BB8FC" w14:textId="77777777" w:rsidR="00856F0B" w:rsidRPr="00856F0B" w:rsidRDefault="00856F0B" w:rsidP="00D05637">
            <w:pPr>
              <w:pStyle w:val="TableText"/>
              <w:rPr>
                <w:highlight w:val="yellow"/>
              </w:rPr>
            </w:pPr>
            <w:r w:rsidRPr="00856F0B">
              <w:rPr>
                <w:highlight w:val="yellow"/>
              </w:rPr>
              <w:t>91.2.6.7 /10</w:t>
            </w:r>
          </w:p>
          <w:p w14:paraId="3D448E90" w14:textId="77777777" w:rsidR="00856F0B" w:rsidRPr="00856F0B" w:rsidRDefault="00856F0B" w:rsidP="00D05637">
            <w:pPr>
              <w:pStyle w:val="TableText"/>
              <w:rPr>
                <w:highlight w:val="yellow"/>
              </w:rPr>
            </w:pPr>
          </w:p>
          <w:p w14:paraId="0A1DFD30" w14:textId="77777777" w:rsidR="00856F0B" w:rsidRDefault="00856F0B" w:rsidP="00B974CB">
            <w:pPr>
              <w:pStyle w:val="TableText"/>
              <w:rPr>
                <w:highlight w:val="yellow"/>
              </w:rPr>
            </w:pPr>
            <w:r w:rsidRPr="00856F0B">
              <w:rPr>
                <w:highlight w:val="yellow"/>
              </w:rPr>
              <w:t xml:space="preserve">92.2.4 </w:t>
            </w:r>
          </w:p>
          <w:p w14:paraId="3B86C9DE" w14:textId="77777777" w:rsidR="00375E15" w:rsidRDefault="00375E15" w:rsidP="00B974CB">
            <w:pPr>
              <w:pStyle w:val="TableText"/>
              <w:rPr>
                <w:highlight w:val="yellow"/>
              </w:rPr>
            </w:pPr>
          </w:p>
          <w:p w14:paraId="3CFB22AA" w14:textId="77777777" w:rsidR="00375E15" w:rsidRPr="00856F0B" w:rsidRDefault="00375E15" w:rsidP="00B974CB">
            <w:pPr>
              <w:pStyle w:val="TableText"/>
              <w:rPr>
                <w:highlight w:val="yellow"/>
              </w:rPr>
            </w:pPr>
            <w:r>
              <w:rPr>
                <w:highlight w:val="yellow"/>
              </w:rPr>
              <w:t>91.1.1.6</w:t>
            </w:r>
          </w:p>
        </w:tc>
        <w:tc>
          <w:tcPr>
            <w:tcW w:w="6249" w:type="dxa"/>
          </w:tcPr>
          <w:p w14:paraId="096DA582" w14:textId="77777777" w:rsidR="00856F0B" w:rsidRDefault="00856F0B" w:rsidP="00D05637">
            <w:pPr>
              <w:pStyle w:val="TableText"/>
            </w:pPr>
            <w:r w:rsidRPr="00014DCE">
              <w:t xml:space="preserve">Addition of </w:t>
            </w:r>
            <w:r>
              <w:t xml:space="preserve">4 </w:t>
            </w:r>
            <w:r w:rsidRPr="00014DCE">
              <w:t>video call performance test</w:t>
            </w:r>
            <w:r>
              <w:t>s  based on IR 94 (</w:t>
            </w:r>
            <w:r>
              <w:rPr>
                <w:color w:val="00B050"/>
              </w:rPr>
              <w:t>FT59-013</w:t>
            </w:r>
            <w:r>
              <w:t>)</w:t>
            </w:r>
          </w:p>
          <w:p w14:paraId="4E732638" w14:textId="77777777" w:rsidR="00856F0B" w:rsidRDefault="00856F0B" w:rsidP="00D05637">
            <w:pPr>
              <w:pStyle w:val="TableText"/>
            </w:pPr>
          </w:p>
          <w:p w14:paraId="328E22D0" w14:textId="77777777" w:rsidR="00856F0B" w:rsidRDefault="00DF3D5E" w:rsidP="00D05637">
            <w:pPr>
              <w:pStyle w:val="TableText"/>
            </w:pPr>
            <w:r>
              <w:t>Addition</w:t>
            </w:r>
            <w:r w:rsidR="00856F0B">
              <w:t xml:space="preserve"> of </w:t>
            </w:r>
            <w:proofErr w:type="spellStart"/>
            <w:r w:rsidR="00856F0B" w:rsidRPr="00016648">
              <w:t>V</w:t>
            </w:r>
            <w:r w:rsidR="00856F0B">
              <w:rPr>
                <w:rFonts w:eastAsiaTheme="minorEastAsia" w:hint="eastAsia"/>
                <w:lang w:eastAsia="zh-CN"/>
              </w:rPr>
              <w:t>x</w:t>
            </w:r>
            <w:r w:rsidR="00856F0B" w:rsidRPr="00016648">
              <w:t>WiFi</w:t>
            </w:r>
            <w:proofErr w:type="spellEnd"/>
            <w:r w:rsidR="00856F0B" w:rsidRPr="00016648">
              <w:t xml:space="preserve"> </w:t>
            </w:r>
            <w:r w:rsidR="00856F0B">
              <w:rPr>
                <w:rFonts w:eastAsiaTheme="minorEastAsia" w:hint="eastAsia"/>
                <w:lang w:eastAsia="zh-CN"/>
              </w:rPr>
              <w:t xml:space="preserve">video </w:t>
            </w:r>
            <w:r w:rsidR="00856F0B" w:rsidRPr="00016648">
              <w:t>call establishment success rate</w:t>
            </w:r>
            <w:r w:rsidR="00856F0B">
              <w:t xml:space="preserve"> (</w:t>
            </w:r>
            <w:r w:rsidR="00856F0B">
              <w:rPr>
                <w:color w:val="00B050"/>
              </w:rPr>
              <w:t>FT59-015</w:t>
            </w:r>
            <w:r w:rsidR="00856F0B">
              <w:t>)</w:t>
            </w:r>
          </w:p>
          <w:p w14:paraId="11DA51B1" w14:textId="77777777" w:rsidR="00856F0B" w:rsidRDefault="00856F0B" w:rsidP="00D05637">
            <w:pPr>
              <w:pStyle w:val="TableText"/>
            </w:pPr>
          </w:p>
          <w:p w14:paraId="7F7CBBC1" w14:textId="77777777" w:rsidR="00856F0B" w:rsidRDefault="00375E15" w:rsidP="00F157E4">
            <w:pPr>
              <w:pStyle w:val="TableText"/>
            </w:pPr>
            <w:r>
              <w:t xml:space="preserve">adding new test case for </w:t>
            </w:r>
            <w:proofErr w:type="spellStart"/>
            <w:r>
              <w:t>VxLTE</w:t>
            </w:r>
            <w:proofErr w:type="spellEnd"/>
            <w:r>
              <w:t xml:space="preserve"> Switch ( ON/OFF) (</w:t>
            </w:r>
            <w:r>
              <w:rPr>
                <w:color w:val="00B050"/>
              </w:rPr>
              <w:t>FT59-033</w:t>
            </w:r>
            <w:r>
              <w:t>)</w:t>
            </w:r>
          </w:p>
        </w:tc>
      </w:tr>
      <w:tr w:rsidR="0077434C" w:rsidRPr="009F16C0" w14:paraId="34458CCB" w14:textId="77777777" w:rsidTr="00493B77">
        <w:tc>
          <w:tcPr>
            <w:tcW w:w="622" w:type="dxa"/>
          </w:tcPr>
          <w:p w14:paraId="64513BA7" w14:textId="77777777" w:rsidR="0077434C" w:rsidRDefault="0077434C" w:rsidP="00401A9A">
            <w:pPr>
              <w:pStyle w:val="TableText"/>
            </w:pPr>
          </w:p>
          <w:p w14:paraId="1B6A6E15" w14:textId="77777777" w:rsidR="0077434C" w:rsidRDefault="008220EC" w:rsidP="00401A9A">
            <w:pPr>
              <w:pStyle w:val="TableText"/>
            </w:pPr>
            <w:r>
              <w:t>V</w:t>
            </w:r>
            <w:r w:rsidR="0077434C">
              <w:t>22</w:t>
            </w:r>
          </w:p>
          <w:p w14:paraId="5D0DCB22" w14:textId="77777777" w:rsidR="0077434C" w:rsidRDefault="0077434C" w:rsidP="00401A9A">
            <w:pPr>
              <w:pStyle w:val="TableText"/>
            </w:pPr>
          </w:p>
          <w:p w14:paraId="7536B755" w14:textId="77777777" w:rsidR="0077434C" w:rsidRDefault="0077434C" w:rsidP="00401A9A">
            <w:pPr>
              <w:pStyle w:val="TableText"/>
            </w:pPr>
          </w:p>
          <w:p w14:paraId="4F242BDE" w14:textId="77777777" w:rsidR="0077434C" w:rsidRPr="009F16C0" w:rsidRDefault="0077434C" w:rsidP="00401A9A">
            <w:pPr>
              <w:pStyle w:val="TableText"/>
            </w:pPr>
          </w:p>
        </w:tc>
        <w:tc>
          <w:tcPr>
            <w:tcW w:w="1133" w:type="dxa"/>
          </w:tcPr>
          <w:p w14:paraId="39B3C462" w14:textId="77777777" w:rsidR="0077434C" w:rsidRDefault="0077434C" w:rsidP="00401A9A">
            <w:pPr>
              <w:pStyle w:val="TableText"/>
            </w:pPr>
          </w:p>
          <w:p w14:paraId="4081AA2F" w14:textId="77777777" w:rsidR="0077434C" w:rsidRDefault="0077434C" w:rsidP="00401A9A">
            <w:pPr>
              <w:pStyle w:val="TableText"/>
            </w:pPr>
            <w:r>
              <w:t>Annex A</w:t>
            </w:r>
          </w:p>
          <w:p w14:paraId="496AAAF6" w14:textId="77777777" w:rsidR="0087688E" w:rsidRDefault="0087688E" w:rsidP="00401A9A">
            <w:pPr>
              <w:pStyle w:val="TableText"/>
            </w:pPr>
          </w:p>
          <w:p w14:paraId="1C2D69B3" w14:textId="77777777" w:rsidR="0087688E" w:rsidRDefault="0087688E" w:rsidP="00401A9A">
            <w:pPr>
              <w:pStyle w:val="TableText"/>
            </w:pPr>
          </w:p>
          <w:p w14:paraId="153CB2B3" w14:textId="77777777" w:rsidR="0087688E" w:rsidRDefault="0087688E" w:rsidP="00401A9A">
            <w:pPr>
              <w:pStyle w:val="TableText"/>
            </w:pPr>
          </w:p>
          <w:p w14:paraId="54A0391E" w14:textId="77777777" w:rsidR="0087688E" w:rsidRDefault="0087688E" w:rsidP="00401A9A">
            <w:pPr>
              <w:pStyle w:val="TableText"/>
            </w:pPr>
            <w:r>
              <w:t xml:space="preserve">Annex B </w:t>
            </w:r>
          </w:p>
          <w:p w14:paraId="21BC27AA" w14:textId="77777777" w:rsidR="0087688E" w:rsidRDefault="0087688E" w:rsidP="00401A9A">
            <w:pPr>
              <w:pStyle w:val="TableText"/>
            </w:pPr>
          </w:p>
          <w:p w14:paraId="4A4A7096" w14:textId="77777777" w:rsidR="0087688E" w:rsidRDefault="0087688E" w:rsidP="00401A9A">
            <w:pPr>
              <w:pStyle w:val="TableText"/>
            </w:pPr>
          </w:p>
          <w:p w14:paraId="24CDFD71" w14:textId="77777777" w:rsidR="00147D0F" w:rsidRDefault="00147D0F" w:rsidP="00401A9A">
            <w:pPr>
              <w:pStyle w:val="TableText"/>
            </w:pPr>
          </w:p>
          <w:p w14:paraId="0D808E74" w14:textId="77777777" w:rsidR="007B22B3" w:rsidRDefault="007B22B3" w:rsidP="00401A9A">
            <w:pPr>
              <w:pStyle w:val="TableText"/>
            </w:pPr>
          </w:p>
          <w:p w14:paraId="17E5A6AD" w14:textId="77777777" w:rsidR="007B22B3" w:rsidRDefault="007B22B3" w:rsidP="00401A9A">
            <w:pPr>
              <w:pStyle w:val="TableText"/>
            </w:pPr>
          </w:p>
          <w:p w14:paraId="6037E69B" w14:textId="77777777" w:rsidR="002A1D61" w:rsidRDefault="002A1D61" w:rsidP="00401A9A">
            <w:pPr>
              <w:pStyle w:val="TableText"/>
            </w:pPr>
          </w:p>
          <w:p w14:paraId="5B96A525" w14:textId="77777777" w:rsidR="00147D0F" w:rsidRDefault="00147D0F" w:rsidP="00401A9A">
            <w:pPr>
              <w:pStyle w:val="TableText"/>
            </w:pPr>
            <w:r>
              <w:t>Annex C</w:t>
            </w:r>
          </w:p>
          <w:p w14:paraId="3D4A584E" w14:textId="77777777" w:rsidR="007B22B3" w:rsidRDefault="007B22B3" w:rsidP="00401A9A">
            <w:pPr>
              <w:pStyle w:val="TableText"/>
            </w:pPr>
          </w:p>
          <w:p w14:paraId="682A7656" w14:textId="77777777" w:rsidR="007B22B3" w:rsidRDefault="007B22B3" w:rsidP="00401A9A">
            <w:pPr>
              <w:pStyle w:val="TableText"/>
            </w:pPr>
          </w:p>
          <w:p w14:paraId="400A9E74" w14:textId="77777777" w:rsidR="007B22B3" w:rsidRDefault="007B22B3" w:rsidP="00401A9A">
            <w:pPr>
              <w:pStyle w:val="TableText"/>
            </w:pPr>
          </w:p>
          <w:p w14:paraId="726DA07A" w14:textId="77777777" w:rsidR="007B22B3" w:rsidRDefault="007B22B3" w:rsidP="00401A9A">
            <w:pPr>
              <w:pStyle w:val="TableText"/>
            </w:pPr>
          </w:p>
          <w:p w14:paraId="72B26E70" w14:textId="77777777" w:rsidR="007B22B3" w:rsidRDefault="007B22B3" w:rsidP="00401A9A">
            <w:pPr>
              <w:pStyle w:val="TableText"/>
            </w:pPr>
          </w:p>
          <w:p w14:paraId="4243C449" w14:textId="77777777" w:rsidR="007B22B3" w:rsidRDefault="007B22B3" w:rsidP="00401A9A">
            <w:pPr>
              <w:pStyle w:val="TableText"/>
            </w:pPr>
            <w:r>
              <w:t>Annex D</w:t>
            </w:r>
          </w:p>
          <w:p w14:paraId="3CCDF944" w14:textId="77777777" w:rsidR="007B22B3" w:rsidRDefault="007B22B3" w:rsidP="00401A9A">
            <w:pPr>
              <w:pStyle w:val="TableText"/>
            </w:pPr>
          </w:p>
          <w:p w14:paraId="44E069E3" w14:textId="77777777" w:rsidR="007B22B3" w:rsidRDefault="007B22B3" w:rsidP="00401A9A">
            <w:pPr>
              <w:pStyle w:val="TableText"/>
            </w:pPr>
          </w:p>
          <w:p w14:paraId="704B0E8A" w14:textId="77777777" w:rsidR="007B22B3" w:rsidRDefault="007B22B3" w:rsidP="00401A9A">
            <w:pPr>
              <w:pStyle w:val="TableText"/>
            </w:pPr>
          </w:p>
          <w:p w14:paraId="0A79C59D" w14:textId="77777777" w:rsidR="00DC28F5" w:rsidRDefault="00DC28F5" w:rsidP="00401A9A">
            <w:pPr>
              <w:pStyle w:val="TableText"/>
            </w:pPr>
          </w:p>
          <w:p w14:paraId="7C9EC6B6" w14:textId="77777777" w:rsidR="00DC28F5" w:rsidRDefault="00DC28F5" w:rsidP="00401A9A">
            <w:pPr>
              <w:pStyle w:val="TableText"/>
            </w:pPr>
          </w:p>
          <w:p w14:paraId="723A3A89" w14:textId="77777777" w:rsidR="00DC28F5" w:rsidRPr="009F16C0" w:rsidRDefault="00DC28F5" w:rsidP="00401A9A">
            <w:pPr>
              <w:pStyle w:val="TableText"/>
            </w:pPr>
            <w:r>
              <w:t xml:space="preserve">Annex L </w:t>
            </w:r>
          </w:p>
        </w:tc>
        <w:tc>
          <w:tcPr>
            <w:tcW w:w="1276" w:type="dxa"/>
          </w:tcPr>
          <w:p w14:paraId="3EE494E1" w14:textId="77777777" w:rsidR="0077434C" w:rsidRDefault="0077434C" w:rsidP="00D05637">
            <w:pPr>
              <w:pStyle w:val="TableText"/>
              <w:rPr>
                <w:highlight w:val="yellow"/>
              </w:rPr>
            </w:pPr>
          </w:p>
          <w:p w14:paraId="62303FFF" w14:textId="77777777" w:rsidR="00147D0F" w:rsidRDefault="00147D0F" w:rsidP="00D05637">
            <w:pPr>
              <w:pStyle w:val="TableText"/>
              <w:rPr>
                <w:highlight w:val="yellow"/>
              </w:rPr>
            </w:pPr>
          </w:p>
          <w:p w14:paraId="701405AE" w14:textId="77777777" w:rsidR="0077434C" w:rsidRDefault="00EB110C" w:rsidP="00D05637">
            <w:pPr>
              <w:pStyle w:val="TableText"/>
              <w:rPr>
                <w:highlight w:val="yellow"/>
              </w:rPr>
            </w:pPr>
            <w:r>
              <w:rPr>
                <w:highlight w:val="yellow"/>
              </w:rPr>
              <w:t xml:space="preserve">5.5 </w:t>
            </w:r>
          </w:p>
          <w:p w14:paraId="4B2AE191" w14:textId="77777777" w:rsidR="00EB110C" w:rsidRDefault="00EB110C" w:rsidP="00D05637">
            <w:pPr>
              <w:pStyle w:val="TableText"/>
              <w:rPr>
                <w:highlight w:val="yellow"/>
              </w:rPr>
            </w:pPr>
            <w:r>
              <w:rPr>
                <w:highlight w:val="yellow"/>
              </w:rPr>
              <w:t>6.1</w:t>
            </w:r>
          </w:p>
          <w:p w14:paraId="471C4D2B" w14:textId="77777777" w:rsidR="00C91CBA" w:rsidRDefault="00C91CBA" w:rsidP="00D05637">
            <w:pPr>
              <w:pStyle w:val="TableText"/>
              <w:rPr>
                <w:highlight w:val="yellow"/>
              </w:rPr>
            </w:pPr>
          </w:p>
          <w:p w14:paraId="23C94E21" w14:textId="77777777" w:rsidR="00C91CBA" w:rsidRDefault="00C91CBA" w:rsidP="00D05637">
            <w:pPr>
              <w:pStyle w:val="TableText"/>
              <w:rPr>
                <w:highlight w:val="yellow"/>
              </w:rPr>
            </w:pPr>
          </w:p>
          <w:p w14:paraId="7CC703DA" w14:textId="77777777" w:rsidR="00C91CBA" w:rsidRDefault="00C91CBA" w:rsidP="00D05637">
            <w:pPr>
              <w:pStyle w:val="TableText"/>
              <w:rPr>
                <w:highlight w:val="yellow"/>
              </w:rPr>
            </w:pPr>
            <w:r>
              <w:rPr>
                <w:highlight w:val="yellow"/>
              </w:rPr>
              <w:t>Section 19.7 &amp; 19.8 &amp; 20.1 &amp;20.2</w:t>
            </w:r>
          </w:p>
          <w:p w14:paraId="79EBC76A" w14:textId="77777777" w:rsidR="007B22B3" w:rsidRDefault="007B22B3" w:rsidP="00D05637">
            <w:pPr>
              <w:pStyle w:val="TableText"/>
              <w:rPr>
                <w:highlight w:val="yellow"/>
              </w:rPr>
            </w:pPr>
          </w:p>
          <w:p w14:paraId="654E2C36" w14:textId="77777777" w:rsidR="007B22B3" w:rsidRDefault="007B22B3" w:rsidP="00D05637">
            <w:pPr>
              <w:pStyle w:val="TableText"/>
              <w:rPr>
                <w:highlight w:val="yellow"/>
              </w:rPr>
            </w:pPr>
            <w:r>
              <w:rPr>
                <w:highlight w:val="yellow"/>
              </w:rPr>
              <w:t>Chap 16</w:t>
            </w:r>
          </w:p>
          <w:p w14:paraId="0302F374" w14:textId="77777777" w:rsidR="00C91CBA" w:rsidRDefault="00C91CBA" w:rsidP="00D05637">
            <w:pPr>
              <w:pStyle w:val="TableText"/>
              <w:rPr>
                <w:highlight w:val="yellow"/>
              </w:rPr>
            </w:pPr>
          </w:p>
          <w:p w14:paraId="234268D5" w14:textId="77777777" w:rsidR="00147D0F" w:rsidRDefault="00147D0F" w:rsidP="00D05637">
            <w:pPr>
              <w:pStyle w:val="TableText"/>
              <w:rPr>
                <w:highlight w:val="yellow"/>
              </w:rPr>
            </w:pPr>
          </w:p>
          <w:p w14:paraId="45BC75FE" w14:textId="77777777" w:rsidR="00147D0F" w:rsidRDefault="007C2102" w:rsidP="00D05637">
            <w:pPr>
              <w:pStyle w:val="TableText"/>
              <w:rPr>
                <w:highlight w:val="yellow"/>
              </w:rPr>
            </w:pPr>
            <w:r>
              <w:rPr>
                <w:highlight w:val="yellow"/>
              </w:rPr>
              <w:t>Sections 30.1 &amp; 30.2 &amp; 31.1 &amp; 31.2 &amp; 31.3</w:t>
            </w:r>
          </w:p>
          <w:p w14:paraId="6A076E1B" w14:textId="77777777" w:rsidR="000E64EB" w:rsidRDefault="000E64EB" w:rsidP="00D05637">
            <w:pPr>
              <w:pStyle w:val="TableText"/>
              <w:rPr>
                <w:highlight w:val="yellow"/>
              </w:rPr>
            </w:pPr>
            <w:r>
              <w:rPr>
                <w:highlight w:val="yellow"/>
              </w:rPr>
              <w:t>32.3</w:t>
            </w:r>
          </w:p>
          <w:p w14:paraId="3A180409" w14:textId="77777777" w:rsidR="007B22B3" w:rsidRDefault="007B22B3" w:rsidP="00D05637">
            <w:pPr>
              <w:pStyle w:val="TableText"/>
              <w:rPr>
                <w:highlight w:val="yellow"/>
              </w:rPr>
            </w:pPr>
          </w:p>
          <w:p w14:paraId="465F9B45" w14:textId="77777777" w:rsidR="002A1D61" w:rsidRDefault="002A1D61" w:rsidP="00D05637">
            <w:pPr>
              <w:pStyle w:val="TableText"/>
              <w:rPr>
                <w:highlight w:val="yellow"/>
              </w:rPr>
            </w:pPr>
          </w:p>
          <w:p w14:paraId="5CD48347" w14:textId="77777777" w:rsidR="007B22B3" w:rsidRDefault="007B22B3" w:rsidP="00D05637">
            <w:pPr>
              <w:pStyle w:val="TableText"/>
              <w:rPr>
                <w:highlight w:val="yellow"/>
              </w:rPr>
            </w:pPr>
            <w:r>
              <w:rPr>
                <w:highlight w:val="yellow"/>
              </w:rPr>
              <w:t xml:space="preserve">Section </w:t>
            </w:r>
            <w:r w:rsidR="002A1D61">
              <w:rPr>
                <w:highlight w:val="yellow"/>
              </w:rPr>
              <w:t>58.1.2.2</w:t>
            </w:r>
          </w:p>
          <w:p w14:paraId="5FBD1322" w14:textId="77777777" w:rsidR="00147D0F" w:rsidRDefault="00147D0F" w:rsidP="00D05637">
            <w:pPr>
              <w:pStyle w:val="TableText"/>
              <w:rPr>
                <w:highlight w:val="yellow"/>
              </w:rPr>
            </w:pPr>
          </w:p>
          <w:p w14:paraId="7393DF1B" w14:textId="77777777" w:rsidR="00047D2B" w:rsidRDefault="00E57DAE" w:rsidP="00D05637">
            <w:pPr>
              <w:pStyle w:val="TableText"/>
              <w:rPr>
                <w:highlight w:val="yellow"/>
              </w:rPr>
            </w:pPr>
            <w:r>
              <w:rPr>
                <w:highlight w:val="yellow"/>
              </w:rPr>
              <w:t>New section 58-2.9</w:t>
            </w:r>
          </w:p>
          <w:p w14:paraId="0AE31442" w14:textId="77777777" w:rsidR="00251056" w:rsidRDefault="00251056" w:rsidP="00D05637">
            <w:pPr>
              <w:pStyle w:val="TableText"/>
              <w:rPr>
                <w:highlight w:val="yellow"/>
              </w:rPr>
            </w:pPr>
          </w:p>
          <w:p w14:paraId="448CEEC9" w14:textId="77777777" w:rsidR="00251056" w:rsidRDefault="00251056" w:rsidP="00D05637">
            <w:pPr>
              <w:pStyle w:val="TableText"/>
              <w:rPr>
                <w:highlight w:val="yellow"/>
              </w:rPr>
            </w:pPr>
          </w:p>
          <w:p w14:paraId="6DB16172" w14:textId="77777777" w:rsidR="00251056" w:rsidRDefault="00251056" w:rsidP="00D05637">
            <w:pPr>
              <w:pStyle w:val="TableText"/>
              <w:rPr>
                <w:highlight w:val="yellow"/>
              </w:rPr>
            </w:pPr>
            <w:r>
              <w:rPr>
                <w:highlight w:val="yellow"/>
              </w:rPr>
              <w:t>90.2.8.2</w:t>
            </w:r>
          </w:p>
          <w:p w14:paraId="48F436BE" w14:textId="77777777" w:rsidR="00251056" w:rsidRDefault="00251056" w:rsidP="00D05637">
            <w:pPr>
              <w:pStyle w:val="TableText"/>
              <w:rPr>
                <w:highlight w:val="yellow"/>
              </w:rPr>
            </w:pPr>
            <w:r>
              <w:rPr>
                <w:highlight w:val="yellow"/>
              </w:rPr>
              <w:t>&amp; 90.2.8.4</w:t>
            </w:r>
          </w:p>
          <w:p w14:paraId="5BE4F941" w14:textId="77777777" w:rsidR="00251056" w:rsidRDefault="00251056" w:rsidP="00D05637">
            <w:pPr>
              <w:pStyle w:val="TableText"/>
              <w:rPr>
                <w:highlight w:val="yellow"/>
              </w:rPr>
            </w:pPr>
            <w:r>
              <w:rPr>
                <w:highlight w:val="yellow"/>
              </w:rPr>
              <w:t>&amp; 90.2.8.5</w:t>
            </w:r>
          </w:p>
          <w:p w14:paraId="7A3B1178" w14:textId="77777777" w:rsidR="00251056" w:rsidRDefault="00251056" w:rsidP="00D05637">
            <w:pPr>
              <w:pStyle w:val="TableText"/>
              <w:rPr>
                <w:highlight w:val="yellow"/>
              </w:rPr>
            </w:pPr>
            <w:r>
              <w:rPr>
                <w:highlight w:val="yellow"/>
              </w:rPr>
              <w:t>&amp; 90.2.8.6</w:t>
            </w:r>
          </w:p>
          <w:p w14:paraId="471A2726" w14:textId="77777777" w:rsidR="00482752" w:rsidRDefault="00482752" w:rsidP="00D05637">
            <w:pPr>
              <w:pStyle w:val="TableText"/>
              <w:rPr>
                <w:highlight w:val="yellow"/>
              </w:rPr>
            </w:pPr>
          </w:p>
          <w:p w14:paraId="515CAEB3" w14:textId="77777777" w:rsidR="00482752" w:rsidRDefault="00482752" w:rsidP="00482752">
            <w:pPr>
              <w:pStyle w:val="TableText"/>
              <w:rPr>
                <w:highlight w:val="yellow"/>
              </w:rPr>
            </w:pPr>
            <w:r>
              <w:rPr>
                <w:highlight w:val="yellow"/>
              </w:rPr>
              <w:t>90.2.1.7</w:t>
            </w:r>
          </w:p>
          <w:p w14:paraId="6BA6F752" w14:textId="77777777" w:rsidR="00482752" w:rsidRDefault="00482752" w:rsidP="00482752">
            <w:pPr>
              <w:pStyle w:val="TableText"/>
              <w:rPr>
                <w:highlight w:val="yellow"/>
              </w:rPr>
            </w:pPr>
            <w:r>
              <w:rPr>
                <w:highlight w:val="yellow"/>
              </w:rPr>
              <w:t>90.2.2.4</w:t>
            </w:r>
          </w:p>
          <w:p w14:paraId="7F6AED03" w14:textId="77777777" w:rsidR="00482752" w:rsidRPr="00856F0B" w:rsidRDefault="00482752" w:rsidP="00482752">
            <w:pPr>
              <w:pStyle w:val="TableText"/>
              <w:rPr>
                <w:highlight w:val="yellow"/>
              </w:rPr>
            </w:pPr>
            <w:r>
              <w:rPr>
                <w:highlight w:val="yellow"/>
              </w:rPr>
              <w:t>90.2.2.9</w:t>
            </w:r>
          </w:p>
          <w:p w14:paraId="44137F68" w14:textId="77777777" w:rsidR="00482752" w:rsidRDefault="00482752" w:rsidP="00D05637">
            <w:pPr>
              <w:pStyle w:val="TableText"/>
              <w:rPr>
                <w:highlight w:val="yellow"/>
              </w:rPr>
            </w:pPr>
          </w:p>
          <w:p w14:paraId="3B0B813D" w14:textId="77777777" w:rsidR="00482752" w:rsidRDefault="00482752" w:rsidP="00D05637">
            <w:pPr>
              <w:pStyle w:val="TableText"/>
              <w:rPr>
                <w:highlight w:val="yellow"/>
              </w:rPr>
            </w:pPr>
          </w:p>
          <w:p w14:paraId="4369CD70" w14:textId="77777777" w:rsidR="00482752" w:rsidRDefault="00BA28D7" w:rsidP="00D05637">
            <w:pPr>
              <w:pStyle w:val="TableText"/>
              <w:rPr>
                <w:highlight w:val="yellow"/>
              </w:rPr>
            </w:pPr>
            <w:r>
              <w:rPr>
                <w:highlight w:val="yellow"/>
              </w:rPr>
              <w:t>90.2.2.14</w:t>
            </w:r>
          </w:p>
          <w:p w14:paraId="4CFB1814" w14:textId="77777777" w:rsidR="00484656" w:rsidRDefault="00484656" w:rsidP="00D05637">
            <w:pPr>
              <w:pStyle w:val="TableText"/>
              <w:rPr>
                <w:highlight w:val="yellow"/>
              </w:rPr>
            </w:pPr>
          </w:p>
          <w:p w14:paraId="57D7A1AA" w14:textId="77777777" w:rsidR="00484656" w:rsidRDefault="00484656" w:rsidP="00D05637">
            <w:pPr>
              <w:pStyle w:val="TableText"/>
              <w:rPr>
                <w:highlight w:val="yellow"/>
              </w:rPr>
            </w:pPr>
          </w:p>
          <w:p w14:paraId="0661CDE7" w14:textId="77777777" w:rsidR="00484656" w:rsidRPr="00AD4E7A" w:rsidRDefault="00484656" w:rsidP="00ED725C">
            <w:pPr>
              <w:pStyle w:val="TableText"/>
              <w:rPr>
                <w:highlight w:val="yellow"/>
              </w:rPr>
            </w:pPr>
            <w:r w:rsidRPr="00AD4E7A">
              <w:rPr>
                <w:highlight w:val="yellow"/>
              </w:rPr>
              <w:t>91.1.1</w:t>
            </w:r>
            <w:r>
              <w:rPr>
                <w:highlight w:val="yellow"/>
              </w:rPr>
              <w:t>.</w:t>
            </w:r>
            <w:r w:rsidRPr="00AD4E7A">
              <w:rPr>
                <w:highlight w:val="yellow"/>
              </w:rPr>
              <w:t>X</w:t>
            </w:r>
          </w:p>
          <w:p w14:paraId="7124D3E8" w14:textId="77777777" w:rsidR="00484656" w:rsidRDefault="00484656" w:rsidP="00484656">
            <w:pPr>
              <w:pStyle w:val="TableText"/>
              <w:rPr>
                <w:highlight w:val="yellow"/>
              </w:rPr>
            </w:pPr>
            <w:r w:rsidRPr="00AD4E7A">
              <w:rPr>
                <w:highlight w:val="yellow"/>
              </w:rPr>
              <w:lastRenderedPageBreak/>
              <w:t>&amp;</w:t>
            </w:r>
            <w:r>
              <w:rPr>
                <w:highlight w:val="yellow"/>
              </w:rPr>
              <w:t xml:space="preserve">  </w:t>
            </w:r>
            <w:r w:rsidRPr="00AD4E7A">
              <w:rPr>
                <w:highlight w:val="yellow"/>
              </w:rPr>
              <w:t xml:space="preserve"> 92.5.1</w:t>
            </w:r>
          </w:p>
          <w:p w14:paraId="2CE265F1" w14:textId="77777777" w:rsidR="00854F9A" w:rsidRDefault="00854F9A" w:rsidP="00484656">
            <w:pPr>
              <w:pStyle w:val="TableText"/>
              <w:rPr>
                <w:highlight w:val="yellow"/>
              </w:rPr>
            </w:pPr>
          </w:p>
          <w:p w14:paraId="046D8F5E" w14:textId="77777777" w:rsidR="00854F9A" w:rsidRDefault="00854F9A" w:rsidP="00ED725C">
            <w:pPr>
              <w:pStyle w:val="TableText"/>
              <w:rPr>
                <w:highlight w:val="yellow"/>
              </w:rPr>
            </w:pPr>
            <w:r>
              <w:rPr>
                <w:highlight w:val="yellow"/>
              </w:rPr>
              <w:t>91.1.2.1</w:t>
            </w:r>
          </w:p>
          <w:p w14:paraId="7A21C131" w14:textId="77777777" w:rsidR="00854F9A" w:rsidRDefault="00854F9A" w:rsidP="00854F9A">
            <w:pPr>
              <w:pStyle w:val="TableText"/>
              <w:rPr>
                <w:highlight w:val="yellow"/>
              </w:rPr>
            </w:pPr>
            <w:r>
              <w:rPr>
                <w:highlight w:val="yellow"/>
              </w:rPr>
              <w:t>&amp; 91.1.2.2</w:t>
            </w:r>
          </w:p>
          <w:p w14:paraId="7BFD6FE8" w14:textId="77777777" w:rsidR="00471C45" w:rsidRDefault="00471C45" w:rsidP="00854F9A">
            <w:pPr>
              <w:pStyle w:val="TableText"/>
              <w:rPr>
                <w:highlight w:val="yellow"/>
              </w:rPr>
            </w:pPr>
          </w:p>
          <w:p w14:paraId="44BB01E7" w14:textId="77777777" w:rsidR="00471C45" w:rsidRDefault="00471C45" w:rsidP="00854F9A">
            <w:pPr>
              <w:pStyle w:val="TableText"/>
              <w:rPr>
                <w:highlight w:val="yellow"/>
              </w:rPr>
            </w:pPr>
          </w:p>
          <w:p w14:paraId="5544E70A" w14:textId="77777777" w:rsidR="00471C45" w:rsidRDefault="00471C45" w:rsidP="00854F9A">
            <w:pPr>
              <w:pStyle w:val="TableText"/>
              <w:rPr>
                <w:highlight w:val="yellow"/>
              </w:rPr>
            </w:pPr>
            <w:r>
              <w:rPr>
                <w:highlight w:val="yellow"/>
              </w:rPr>
              <w:t>91.1.1.5</w:t>
            </w:r>
          </w:p>
          <w:p w14:paraId="4F604898" w14:textId="77777777" w:rsidR="007C72D3" w:rsidRDefault="007C72D3" w:rsidP="00854F9A">
            <w:pPr>
              <w:pStyle w:val="TableText"/>
              <w:rPr>
                <w:highlight w:val="yellow"/>
              </w:rPr>
            </w:pPr>
          </w:p>
          <w:p w14:paraId="3BCDC084" w14:textId="77777777" w:rsidR="007C72D3" w:rsidRDefault="007C72D3" w:rsidP="00ED725C">
            <w:pPr>
              <w:pStyle w:val="TableText"/>
              <w:rPr>
                <w:highlight w:val="yellow"/>
              </w:rPr>
            </w:pPr>
            <w:r>
              <w:rPr>
                <w:highlight w:val="yellow"/>
              </w:rPr>
              <w:t>91.2.3.1.1 &amp;</w:t>
            </w:r>
          </w:p>
          <w:p w14:paraId="5F5F64DD" w14:textId="77777777" w:rsidR="007C72D3" w:rsidRDefault="007C72D3" w:rsidP="007C72D3">
            <w:pPr>
              <w:pStyle w:val="TableText"/>
              <w:rPr>
                <w:highlight w:val="yellow"/>
              </w:rPr>
            </w:pPr>
            <w:r>
              <w:rPr>
                <w:highlight w:val="yellow"/>
              </w:rPr>
              <w:t>91.2.3.1.2</w:t>
            </w:r>
          </w:p>
          <w:p w14:paraId="69AD551D" w14:textId="77777777" w:rsidR="007C72D3" w:rsidRDefault="007C72D3" w:rsidP="007C72D3">
            <w:pPr>
              <w:pStyle w:val="TableText"/>
              <w:rPr>
                <w:highlight w:val="yellow"/>
              </w:rPr>
            </w:pPr>
          </w:p>
          <w:p w14:paraId="39A729C7" w14:textId="77777777" w:rsidR="007C72D3" w:rsidRDefault="007C72D3" w:rsidP="007C72D3">
            <w:pPr>
              <w:pStyle w:val="TableText"/>
              <w:rPr>
                <w:highlight w:val="yellow"/>
              </w:rPr>
            </w:pPr>
          </w:p>
          <w:p w14:paraId="5CFA94E1" w14:textId="77777777" w:rsidR="007C72D3" w:rsidRDefault="007C72D3" w:rsidP="007C72D3">
            <w:pPr>
              <w:pStyle w:val="TableText"/>
              <w:rPr>
                <w:highlight w:val="yellow"/>
              </w:rPr>
            </w:pPr>
          </w:p>
          <w:p w14:paraId="142E508F" w14:textId="77777777" w:rsidR="007C72D3" w:rsidRPr="00856F0B" w:rsidRDefault="007C72D3" w:rsidP="007C72D3">
            <w:pPr>
              <w:pStyle w:val="TableText"/>
              <w:rPr>
                <w:highlight w:val="yellow"/>
              </w:rPr>
            </w:pPr>
          </w:p>
        </w:tc>
        <w:tc>
          <w:tcPr>
            <w:tcW w:w="6249" w:type="dxa"/>
          </w:tcPr>
          <w:p w14:paraId="4FD5491A" w14:textId="77777777" w:rsidR="0077434C" w:rsidRDefault="0077434C" w:rsidP="00D05637">
            <w:pPr>
              <w:pStyle w:val="TableText"/>
            </w:pPr>
          </w:p>
          <w:p w14:paraId="44624B67" w14:textId="77777777" w:rsidR="00147D0F" w:rsidRDefault="00147D0F" w:rsidP="00D05637">
            <w:pPr>
              <w:pStyle w:val="TableText"/>
            </w:pPr>
          </w:p>
          <w:p w14:paraId="09F389E9" w14:textId="77777777" w:rsidR="00EB110C" w:rsidRDefault="00EB110C" w:rsidP="00D05637">
            <w:pPr>
              <w:pStyle w:val="TableText"/>
            </w:pPr>
            <w:r>
              <w:t xml:space="preserve">Combination of test cases 5.5.1 &amp; 5.5.2  and 5.5.3 &amp; 5.5.4  </w:t>
            </w:r>
          </w:p>
          <w:p w14:paraId="5EFE5ACD" w14:textId="77777777" w:rsidR="00EB110C" w:rsidRDefault="00EB110C" w:rsidP="00D05637">
            <w:pPr>
              <w:pStyle w:val="TableText"/>
            </w:pPr>
            <w:r>
              <w:t>Changing format of test</w:t>
            </w:r>
            <w:r w:rsidR="00C91CBA">
              <w:t xml:space="preserve"> procedure and expected </w:t>
            </w:r>
            <w:proofErr w:type="spellStart"/>
            <w:r w:rsidR="00C91CBA">
              <w:t>bevavio</w:t>
            </w:r>
            <w:r>
              <w:t>r</w:t>
            </w:r>
            <w:proofErr w:type="spellEnd"/>
            <w:r>
              <w:t xml:space="preserve"> </w:t>
            </w:r>
          </w:p>
          <w:p w14:paraId="5EEE5C4A" w14:textId="77777777" w:rsidR="00C008FE" w:rsidRDefault="00C008FE" w:rsidP="00D05637">
            <w:pPr>
              <w:pStyle w:val="TableText"/>
            </w:pPr>
            <w:r>
              <w:t xml:space="preserve">And clarification note on data throughput testing </w:t>
            </w:r>
            <w:r w:rsidR="00467F8C">
              <w:t>(</w:t>
            </w:r>
            <w:r w:rsidR="00467F8C">
              <w:rPr>
                <w:color w:val="00B050"/>
              </w:rPr>
              <w:t>FT60-046</w:t>
            </w:r>
            <w:r w:rsidR="00467F8C">
              <w:t>)</w:t>
            </w:r>
          </w:p>
          <w:p w14:paraId="79575959" w14:textId="77777777" w:rsidR="00C91CBA" w:rsidRDefault="00C91CBA" w:rsidP="00D05637">
            <w:pPr>
              <w:pStyle w:val="TableText"/>
            </w:pPr>
          </w:p>
          <w:p w14:paraId="270B9CB3" w14:textId="77777777" w:rsidR="00C91CBA" w:rsidRDefault="00C91CBA" w:rsidP="00467F8C">
            <w:pPr>
              <w:pStyle w:val="TableText"/>
            </w:pPr>
            <w:r>
              <w:t xml:space="preserve">Format of test procedure and expected behaviour in a table for better reading of testers </w:t>
            </w:r>
            <w:r w:rsidR="00467F8C">
              <w:t>(</w:t>
            </w:r>
            <w:r w:rsidR="00467F8C">
              <w:rPr>
                <w:color w:val="00B050"/>
              </w:rPr>
              <w:t>FT60-047</w:t>
            </w:r>
            <w:r w:rsidR="00467F8C">
              <w:t>)</w:t>
            </w:r>
          </w:p>
          <w:p w14:paraId="03875220" w14:textId="77777777" w:rsidR="007C2102" w:rsidRDefault="007C2102" w:rsidP="00467F8C">
            <w:pPr>
              <w:pStyle w:val="TableText"/>
            </w:pPr>
          </w:p>
          <w:p w14:paraId="796659F5" w14:textId="77777777" w:rsidR="007C2102" w:rsidRDefault="007C2102" w:rsidP="00467F8C">
            <w:pPr>
              <w:pStyle w:val="TableText"/>
            </w:pPr>
          </w:p>
          <w:p w14:paraId="6695FF04" w14:textId="77777777" w:rsidR="007C2102" w:rsidRDefault="007B22B3" w:rsidP="00467F8C">
            <w:pPr>
              <w:pStyle w:val="TableText"/>
            </w:pPr>
            <w:r>
              <w:t xml:space="preserve">Improvement on  test procedure and expected behaviour  format </w:t>
            </w:r>
            <w:r w:rsidR="002A1D61">
              <w:t>(</w:t>
            </w:r>
            <w:r w:rsidR="002A1D61">
              <w:rPr>
                <w:color w:val="00B050"/>
              </w:rPr>
              <w:t>FT60-0</w:t>
            </w:r>
            <w:r w:rsidR="00DC28F5">
              <w:rPr>
                <w:color w:val="00B050"/>
              </w:rPr>
              <w:t>18</w:t>
            </w:r>
            <w:r w:rsidR="002A1D61">
              <w:t>)</w:t>
            </w:r>
          </w:p>
          <w:p w14:paraId="236535C4" w14:textId="77777777" w:rsidR="007B22B3" w:rsidRDefault="007B22B3" w:rsidP="00467F8C">
            <w:pPr>
              <w:pStyle w:val="TableText"/>
            </w:pPr>
          </w:p>
          <w:p w14:paraId="7CCC5699" w14:textId="77777777" w:rsidR="007C2102" w:rsidRDefault="007C2102" w:rsidP="00467F8C">
            <w:pPr>
              <w:pStyle w:val="TableText"/>
            </w:pPr>
            <w:r>
              <w:t xml:space="preserve">Improvement on test cases related to throughput and mobility </w:t>
            </w:r>
          </w:p>
          <w:p w14:paraId="462326D7" w14:textId="77777777" w:rsidR="000E64EB" w:rsidRDefault="000E64EB" w:rsidP="00467F8C">
            <w:pPr>
              <w:pStyle w:val="TableText"/>
            </w:pPr>
            <w:r>
              <w:t>+</w:t>
            </w:r>
          </w:p>
          <w:p w14:paraId="4D95D84D" w14:textId="77777777" w:rsidR="002A1D61" w:rsidRDefault="000E64EB" w:rsidP="002A1D61">
            <w:pPr>
              <w:pStyle w:val="TableText"/>
            </w:pPr>
            <w:r>
              <w:t xml:space="preserve">Test case title changed </w:t>
            </w:r>
            <w:r w:rsidR="002A1D61">
              <w:t xml:space="preserve"> (</w:t>
            </w:r>
            <w:r w:rsidR="002A1D61">
              <w:rPr>
                <w:color w:val="00B050"/>
              </w:rPr>
              <w:t>FT60-0</w:t>
            </w:r>
            <w:r w:rsidR="00E50532">
              <w:rPr>
                <w:color w:val="00B050"/>
              </w:rPr>
              <w:t>48</w:t>
            </w:r>
            <w:r w:rsidR="002A1D61">
              <w:t>)</w:t>
            </w:r>
          </w:p>
          <w:p w14:paraId="0897E5C8" w14:textId="77777777" w:rsidR="000E64EB" w:rsidRDefault="000E64EB" w:rsidP="00467F8C">
            <w:pPr>
              <w:pStyle w:val="TableText"/>
            </w:pPr>
          </w:p>
          <w:p w14:paraId="4656DB09" w14:textId="77777777" w:rsidR="000E64EB" w:rsidRDefault="000E64EB" w:rsidP="00467F8C">
            <w:pPr>
              <w:pStyle w:val="TableText"/>
            </w:pPr>
          </w:p>
          <w:p w14:paraId="0D1DB6A6" w14:textId="77777777" w:rsidR="007B22B3" w:rsidRDefault="007B22B3" w:rsidP="00467F8C">
            <w:pPr>
              <w:pStyle w:val="TableText"/>
            </w:pPr>
          </w:p>
          <w:p w14:paraId="47F4B1A1" w14:textId="77777777" w:rsidR="002A1D61" w:rsidRDefault="002A1D61" w:rsidP="002A1D61">
            <w:pPr>
              <w:pStyle w:val="TableText"/>
            </w:pPr>
            <w:r>
              <w:t>Improvement on  test’s initial configuration (</w:t>
            </w:r>
            <w:r>
              <w:rPr>
                <w:color w:val="00B050"/>
              </w:rPr>
              <w:t>FT60-013</w:t>
            </w:r>
            <w:r>
              <w:t>)</w:t>
            </w:r>
          </w:p>
          <w:p w14:paraId="114F5797" w14:textId="77777777" w:rsidR="002A1D61" w:rsidRDefault="002A1D61" w:rsidP="00467F8C">
            <w:pPr>
              <w:pStyle w:val="TableText"/>
            </w:pPr>
          </w:p>
          <w:p w14:paraId="2BDFF720" w14:textId="77777777" w:rsidR="00E57DAE" w:rsidRDefault="00E57DAE" w:rsidP="00467F8C">
            <w:pPr>
              <w:pStyle w:val="TableText"/>
            </w:pPr>
          </w:p>
          <w:p w14:paraId="4A18541A" w14:textId="77777777" w:rsidR="00E57DAE" w:rsidRDefault="00E57DAE" w:rsidP="00E57DAE">
            <w:pPr>
              <w:pStyle w:val="TableText"/>
            </w:pPr>
            <w:r>
              <w:t xml:space="preserve">New section RCS UP1: Configuration </w:t>
            </w:r>
          </w:p>
          <w:p w14:paraId="225F3C3E" w14:textId="77777777" w:rsidR="00E57DAE" w:rsidRDefault="00E57DAE" w:rsidP="00E57DAE">
            <w:pPr>
              <w:pStyle w:val="TableText"/>
            </w:pPr>
            <w:r>
              <w:t>Enable / Disable RCS services (</w:t>
            </w:r>
            <w:r>
              <w:rPr>
                <w:color w:val="00B050"/>
              </w:rPr>
              <w:t>FT60-038</w:t>
            </w:r>
            <w:r>
              <w:t>)</w:t>
            </w:r>
          </w:p>
          <w:p w14:paraId="3A96E559" w14:textId="77777777" w:rsidR="006B0BE2" w:rsidRDefault="006B0BE2" w:rsidP="00E57DAE">
            <w:pPr>
              <w:pStyle w:val="TableText"/>
            </w:pPr>
          </w:p>
          <w:p w14:paraId="49E96478" w14:textId="77777777" w:rsidR="006B0BE2" w:rsidRDefault="006B0BE2" w:rsidP="00E57DAE">
            <w:pPr>
              <w:pStyle w:val="TableText"/>
            </w:pPr>
          </w:p>
          <w:p w14:paraId="19C020F8" w14:textId="77777777" w:rsidR="00251056" w:rsidRDefault="00251056" w:rsidP="00251056">
            <w:pPr>
              <w:pStyle w:val="TableText"/>
            </w:pPr>
            <w:r>
              <w:t>Improvements on test procedure and expected behaviour  (</w:t>
            </w:r>
            <w:r>
              <w:rPr>
                <w:color w:val="00B050"/>
              </w:rPr>
              <w:t>FT60-011</w:t>
            </w:r>
            <w:r>
              <w:t>)</w:t>
            </w:r>
          </w:p>
          <w:p w14:paraId="7ABD879B" w14:textId="77777777" w:rsidR="00482752" w:rsidRDefault="00482752" w:rsidP="00251056">
            <w:pPr>
              <w:pStyle w:val="TableText"/>
            </w:pPr>
          </w:p>
          <w:p w14:paraId="54084A61" w14:textId="77777777" w:rsidR="00482752" w:rsidRDefault="00482752" w:rsidP="00251056">
            <w:pPr>
              <w:pStyle w:val="TableText"/>
            </w:pPr>
          </w:p>
          <w:p w14:paraId="5D1A5BDB" w14:textId="77777777" w:rsidR="00482752" w:rsidRDefault="00482752" w:rsidP="00251056">
            <w:pPr>
              <w:pStyle w:val="TableText"/>
            </w:pPr>
          </w:p>
          <w:p w14:paraId="5742BA9F" w14:textId="77777777" w:rsidR="00482752" w:rsidRDefault="00482752" w:rsidP="00251056">
            <w:pPr>
              <w:pStyle w:val="TableText"/>
            </w:pPr>
          </w:p>
          <w:p w14:paraId="35FE4C57" w14:textId="77777777" w:rsidR="00482752" w:rsidRDefault="00482752" w:rsidP="00482752">
            <w:pPr>
              <w:pStyle w:val="TableText"/>
            </w:pPr>
            <w:r>
              <w:rPr>
                <w:lang w:eastAsia="zh-CN"/>
              </w:rPr>
              <w:t>Improvement on</w:t>
            </w:r>
            <w:r w:rsidRPr="00F60A30">
              <w:rPr>
                <w:rFonts w:hint="eastAsia"/>
                <w:lang w:eastAsia="zh-CN"/>
              </w:rPr>
              <w:t xml:space="preserve"> expected </w:t>
            </w:r>
            <w:r w:rsidRPr="00F60A30">
              <w:rPr>
                <w:lang w:eastAsia="zh-CN"/>
              </w:rPr>
              <w:t>behaviour</w:t>
            </w:r>
            <w:r w:rsidRPr="00F60A30">
              <w:rPr>
                <w:rFonts w:hint="eastAsia"/>
                <w:lang w:eastAsia="zh-CN"/>
              </w:rPr>
              <w:t xml:space="preserve"> </w:t>
            </w:r>
            <w:r>
              <w:rPr>
                <w:lang w:eastAsia="zh-CN"/>
              </w:rPr>
              <w:t>f</w:t>
            </w:r>
            <w:r w:rsidRPr="00F60A30">
              <w:rPr>
                <w:rFonts w:hint="eastAsia"/>
                <w:lang w:eastAsia="zh-CN"/>
              </w:rPr>
              <w:t xml:space="preserve">or </w:t>
            </w:r>
            <w:proofErr w:type="spellStart"/>
            <w:r w:rsidRPr="00F60A30">
              <w:rPr>
                <w:rFonts w:hint="eastAsia"/>
                <w:lang w:eastAsia="zh-CN"/>
              </w:rPr>
              <w:t>VxLTE</w:t>
            </w:r>
            <w:proofErr w:type="spellEnd"/>
            <w:r w:rsidRPr="00F60A30">
              <w:rPr>
                <w:rFonts w:hint="eastAsia"/>
                <w:lang w:eastAsia="zh-CN"/>
              </w:rPr>
              <w:t xml:space="preserve"> call establishment procedure</w:t>
            </w:r>
            <w:r>
              <w:t xml:space="preserve"> (</w:t>
            </w:r>
            <w:r>
              <w:rPr>
                <w:color w:val="00B050"/>
              </w:rPr>
              <w:t>FT59-012</w:t>
            </w:r>
            <w:r>
              <w:t>)</w:t>
            </w:r>
          </w:p>
          <w:p w14:paraId="77C372A1" w14:textId="77777777" w:rsidR="00482752" w:rsidRDefault="00482752" w:rsidP="00251056">
            <w:pPr>
              <w:pStyle w:val="TableText"/>
            </w:pPr>
          </w:p>
          <w:p w14:paraId="20118034" w14:textId="77777777" w:rsidR="00BA28D7" w:rsidRDefault="00BA28D7" w:rsidP="00251056">
            <w:pPr>
              <w:pStyle w:val="TableText"/>
            </w:pPr>
          </w:p>
          <w:p w14:paraId="5A700C27" w14:textId="77777777" w:rsidR="00BA28D7" w:rsidRDefault="00BA28D7" w:rsidP="00251056">
            <w:pPr>
              <w:pStyle w:val="TableText"/>
              <w:rPr>
                <w:rFonts w:eastAsiaTheme="minorEastAsia"/>
                <w:lang w:eastAsia="zh-CN"/>
              </w:rPr>
            </w:pPr>
            <w:r>
              <w:t>New test case : MO V</w:t>
            </w:r>
            <w:r>
              <w:rPr>
                <w:rFonts w:eastAsiaTheme="minorEastAsia" w:hint="eastAsia"/>
                <w:lang w:eastAsia="zh-CN"/>
              </w:rPr>
              <w:t>ideo</w:t>
            </w:r>
            <w:r>
              <w:t xml:space="preserve"> Call – </w:t>
            </w:r>
            <w:r>
              <w:rPr>
                <w:rFonts w:eastAsiaTheme="minorEastAsia" w:hint="eastAsia"/>
                <w:lang w:eastAsia="zh-CN"/>
              </w:rPr>
              <w:t>To CS Client</w:t>
            </w:r>
          </w:p>
          <w:p w14:paraId="178F1607" w14:textId="77777777" w:rsidR="00484656" w:rsidRDefault="00484656" w:rsidP="00251056">
            <w:pPr>
              <w:pStyle w:val="TableText"/>
              <w:rPr>
                <w:rFonts w:eastAsiaTheme="minorEastAsia"/>
                <w:lang w:eastAsia="zh-CN"/>
              </w:rPr>
            </w:pPr>
          </w:p>
          <w:p w14:paraId="674CC68F" w14:textId="77777777" w:rsidR="00484656" w:rsidRDefault="00484656" w:rsidP="00251056">
            <w:pPr>
              <w:pStyle w:val="TableText"/>
              <w:rPr>
                <w:rFonts w:eastAsiaTheme="minorEastAsia"/>
                <w:lang w:eastAsia="zh-CN"/>
              </w:rPr>
            </w:pPr>
          </w:p>
          <w:p w14:paraId="076A48C0" w14:textId="77777777" w:rsidR="00484656" w:rsidRDefault="00484656" w:rsidP="00251056">
            <w:pPr>
              <w:pStyle w:val="TableText"/>
            </w:pPr>
            <w:r>
              <w:t>Improvement on test procedure and expected behaviour for better reading of the tests (</w:t>
            </w:r>
            <w:r>
              <w:rPr>
                <w:color w:val="00B050"/>
              </w:rPr>
              <w:t>FT60-027</w:t>
            </w:r>
            <w:r>
              <w:t>)</w:t>
            </w:r>
          </w:p>
          <w:p w14:paraId="13759757" w14:textId="77777777" w:rsidR="00854F9A" w:rsidRDefault="00854F9A" w:rsidP="00251056">
            <w:pPr>
              <w:pStyle w:val="TableText"/>
            </w:pPr>
          </w:p>
          <w:p w14:paraId="213B90D1" w14:textId="77777777" w:rsidR="00854F9A" w:rsidRDefault="00854F9A" w:rsidP="00251056">
            <w:pPr>
              <w:pStyle w:val="TableText"/>
            </w:pPr>
          </w:p>
          <w:p w14:paraId="052F5BD9" w14:textId="77777777" w:rsidR="00854F9A" w:rsidRDefault="00854F9A" w:rsidP="00251056">
            <w:pPr>
              <w:pStyle w:val="TableText"/>
            </w:pPr>
            <w:r>
              <w:rPr>
                <w:lang w:eastAsia="zh-CN"/>
              </w:rPr>
              <w:t xml:space="preserve">Correction of </w:t>
            </w:r>
            <w:r w:rsidRPr="009A6392">
              <w:rPr>
                <w:lang w:eastAsia="zh-CN"/>
              </w:rPr>
              <w:t xml:space="preserve">Incorrect test case </w:t>
            </w:r>
            <w:r>
              <w:rPr>
                <w:lang w:eastAsia="zh-CN"/>
              </w:rPr>
              <w:t xml:space="preserve"> and </w:t>
            </w:r>
            <w:r w:rsidRPr="009A6392">
              <w:rPr>
                <w:lang w:eastAsia="zh-CN"/>
              </w:rPr>
              <w:t>Consolidating IP-CAN test cases</w:t>
            </w:r>
            <w:r w:rsidR="008F01EC">
              <w:rPr>
                <w:lang w:eastAsia="zh-CN"/>
              </w:rPr>
              <w:t xml:space="preserve"> </w:t>
            </w:r>
            <w:r w:rsidR="008F01EC">
              <w:t>(</w:t>
            </w:r>
            <w:r w:rsidR="008F01EC">
              <w:rPr>
                <w:color w:val="00B050"/>
              </w:rPr>
              <w:t>FT60-0</w:t>
            </w:r>
            <w:r w:rsidR="00471C45">
              <w:rPr>
                <w:color w:val="00B050"/>
              </w:rPr>
              <w:t>34</w:t>
            </w:r>
            <w:r w:rsidR="008F01EC">
              <w:t>)</w:t>
            </w:r>
          </w:p>
          <w:p w14:paraId="04E356F9" w14:textId="77777777" w:rsidR="00471C45" w:rsidRDefault="00471C45" w:rsidP="00251056">
            <w:pPr>
              <w:pStyle w:val="TableText"/>
            </w:pPr>
          </w:p>
          <w:p w14:paraId="208C3858" w14:textId="77777777" w:rsidR="00471C45" w:rsidRDefault="00471C45" w:rsidP="00251056">
            <w:pPr>
              <w:pStyle w:val="TableText"/>
            </w:pPr>
          </w:p>
          <w:p w14:paraId="3E5A500D" w14:textId="77777777" w:rsidR="00471C45" w:rsidRDefault="00471C45" w:rsidP="00251056">
            <w:pPr>
              <w:pStyle w:val="TableText"/>
            </w:pPr>
            <w:r>
              <w:t xml:space="preserve">To ease test case procedure </w:t>
            </w:r>
          </w:p>
          <w:p w14:paraId="29BDD286" w14:textId="77777777" w:rsidR="00471C45" w:rsidRDefault="00471C45" w:rsidP="00251056">
            <w:pPr>
              <w:pStyle w:val="TableText"/>
            </w:pPr>
          </w:p>
          <w:p w14:paraId="72422350" w14:textId="77777777" w:rsidR="00471C45" w:rsidRDefault="007C72D3" w:rsidP="00251056">
            <w:pPr>
              <w:pStyle w:val="TableText"/>
              <w:rPr>
                <w:rFonts w:eastAsiaTheme="minorEastAsia"/>
                <w:lang w:eastAsia="zh-CN"/>
              </w:rPr>
            </w:pPr>
            <w:r>
              <w:rPr>
                <w:lang w:eastAsia="zh-CN"/>
              </w:rPr>
              <w:t xml:space="preserve">Improvement on test cases </w:t>
            </w:r>
            <w:proofErr w:type="spellStart"/>
            <w:r>
              <w:rPr>
                <w:lang w:eastAsia="zh-CN"/>
              </w:rPr>
              <w:t>VxLTE</w:t>
            </w:r>
            <w:proofErr w:type="spellEnd"/>
            <w:r>
              <w:rPr>
                <w:lang w:eastAsia="zh-CN"/>
              </w:rPr>
              <w:t xml:space="preserve"> emergency call  </w:t>
            </w:r>
            <w:r>
              <w:t>(</w:t>
            </w:r>
            <w:r>
              <w:rPr>
                <w:color w:val="00B050"/>
              </w:rPr>
              <w:t>FT60-040</w:t>
            </w:r>
            <w:r>
              <w:t>)</w:t>
            </w:r>
          </w:p>
          <w:p w14:paraId="6E519C96" w14:textId="77777777" w:rsidR="00484656" w:rsidRDefault="00484656" w:rsidP="00251056">
            <w:pPr>
              <w:pStyle w:val="TableText"/>
            </w:pPr>
          </w:p>
          <w:p w14:paraId="4BF10F51" w14:textId="77777777" w:rsidR="007C72D3" w:rsidRDefault="007C72D3" w:rsidP="00251056">
            <w:pPr>
              <w:pStyle w:val="TableText"/>
            </w:pPr>
          </w:p>
          <w:p w14:paraId="79E574C2" w14:textId="77777777" w:rsidR="007C72D3" w:rsidRDefault="007C72D3" w:rsidP="00251056">
            <w:pPr>
              <w:pStyle w:val="TableText"/>
            </w:pPr>
          </w:p>
          <w:p w14:paraId="72BD2A9D" w14:textId="77777777" w:rsidR="007C72D3" w:rsidRDefault="007C72D3" w:rsidP="00251056">
            <w:pPr>
              <w:pStyle w:val="TableText"/>
            </w:pPr>
          </w:p>
          <w:p w14:paraId="5E18B7DA" w14:textId="77777777" w:rsidR="007C72D3" w:rsidRDefault="007C72D3" w:rsidP="00251056">
            <w:pPr>
              <w:pStyle w:val="TableText"/>
            </w:pPr>
          </w:p>
          <w:p w14:paraId="755218E8" w14:textId="77777777" w:rsidR="007C72D3" w:rsidRDefault="007C72D3" w:rsidP="00251056">
            <w:pPr>
              <w:pStyle w:val="TableText"/>
            </w:pPr>
          </w:p>
          <w:p w14:paraId="69928001" w14:textId="77777777" w:rsidR="007C72D3" w:rsidRPr="00014DCE" w:rsidRDefault="007C72D3" w:rsidP="00251056">
            <w:pPr>
              <w:pStyle w:val="TableText"/>
            </w:pPr>
          </w:p>
        </w:tc>
      </w:tr>
      <w:tr w:rsidR="007C72D3" w:rsidRPr="009F16C0" w14:paraId="73EED421" w14:textId="77777777" w:rsidTr="00493B77">
        <w:tc>
          <w:tcPr>
            <w:tcW w:w="622" w:type="dxa"/>
          </w:tcPr>
          <w:p w14:paraId="6B3706D5" w14:textId="77777777" w:rsidR="007C72D3" w:rsidRDefault="007C72D3" w:rsidP="00401A9A">
            <w:pPr>
              <w:pStyle w:val="TableText"/>
            </w:pPr>
            <w:r>
              <w:lastRenderedPageBreak/>
              <w:t>V2</w:t>
            </w:r>
            <w:r w:rsidR="00D84AF7">
              <w:t>2</w:t>
            </w:r>
          </w:p>
          <w:p w14:paraId="390E1756" w14:textId="77777777" w:rsidR="007C72D3" w:rsidRDefault="007C72D3" w:rsidP="00401A9A">
            <w:pPr>
              <w:pStyle w:val="TableText"/>
            </w:pPr>
          </w:p>
        </w:tc>
        <w:tc>
          <w:tcPr>
            <w:tcW w:w="1133" w:type="dxa"/>
          </w:tcPr>
          <w:p w14:paraId="6CA1FEC1" w14:textId="77777777" w:rsidR="007C72D3" w:rsidRDefault="007C72D3" w:rsidP="00401A9A">
            <w:pPr>
              <w:pStyle w:val="TableText"/>
            </w:pPr>
            <w:r>
              <w:t xml:space="preserve">Annex L </w:t>
            </w:r>
          </w:p>
        </w:tc>
        <w:tc>
          <w:tcPr>
            <w:tcW w:w="1276" w:type="dxa"/>
          </w:tcPr>
          <w:p w14:paraId="1DB71B04" w14:textId="77777777" w:rsidR="007C72D3" w:rsidRDefault="007C72D3" w:rsidP="00ED725C">
            <w:pPr>
              <w:pStyle w:val="TableText"/>
              <w:rPr>
                <w:highlight w:val="yellow"/>
              </w:rPr>
            </w:pPr>
            <w:r>
              <w:rPr>
                <w:highlight w:val="yellow"/>
              </w:rPr>
              <w:t>91.2.3.1.3 &amp;</w:t>
            </w:r>
          </w:p>
          <w:p w14:paraId="14942752" w14:textId="77777777" w:rsidR="007C72D3" w:rsidRDefault="007C72D3" w:rsidP="007C72D3">
            <w:pPr>
              <w:pStyle w:val="TableText"/>
              <w:rPr>
                <w:highlight w:val="yellow"/>
              </w:rPr>
            </w:pPr>
            <w:r>
              <w:rPr>
                <w:highlight w:val="yellow"/>
              </w:rPr>
              <w:t>91.2.3.1.4</w:t>
            </w:r>
          </w:p>
          <w:p w14:paraId="12B5377A" w14:textId="77777777" w:rsidR="00512B89" w:rsidRDefault="00512B89" w:rsidP="007C72D3">
            <w:pPr>
              <w:pStyle w:val="TableText"/>
              <w:rPr>
                <w:highlight w:val="yellow"/>
              </w:rPr>
            </w:pPr>
          </w:p>
          <w:p w14:paraId="4D1E101F" w14:textId="77777777" w:rsidR="00512B89" w:rsidRDefault="00512B89" w:rsidP="007C72D3">
            <w:pPr>
              <w:pStyle w:val="TableText"/>
              <w:rPr>
                <w:highlight w:val="yellow"/>
              </w:rPr>
            </w:pPr>
          </w:p>
          <w:p w14:paraId="155D5612" w14:textId="77777777" w:rsidR="00512B89" w:rsidRDefault="00512B89" w:rsidP="007C72D3">
            <w:pPr>
              <w:pStyle w:val="TableText"/>
              <w:rPr>
                <w:highlight w:val="yellow"/>
              </w:rPr>
            </w:pPr>
          </w:p>
          <w:p w14:paraId="38BBBE17" w14:textId="77777777" w:rsidR="00512B89" w:rsidRDefault="00512B89" w:rsidP="007C72D3">
            <w:pPr>
              <w:pStyle w:val="TableText"/>
              <w:rPr>
                <w:highlight w:val="yellow"/>
              </w:rPr>
            </w:pPr>
          </w:p>
          <w:p w14:paraId="1578521F" w14:textId="77777777" w:rsidR="00512B89" w:rsidRDefault="00512B89" w:rsidP="007C72D3">
            <w:pPr>
              <w:pStyle w:val="TableText"/>
              <w:rPr>
                <w:highlight w:val="yellow"/>
              </w:rPr>
            </w:pPr>
            <w:r w:rsidRPr="004E7C2E">
              <w:rPr>
                <w:highlight w:val="yellow"/>
              </w:rPr>
              <w:t>91.6.4.</w:t>
            </w:r>
            <w:r w:rsidRPr="004E7C2E">
              <w:rPr>
                <w:rFonts w:hint="eastAsia"/>
                <w:highlight w:val="yellow"/>
              </w:rPr>
              <w:t>15</w:t>
            </w:r>
          </w:p>
          <w:p w14:paraId="43F339F7" w14:textId="77777777" w:rsidR="0022102D" w:rsidRDefault="0022102D" w:rsidP="007C72D3">
            <w:pPr>
              <w:pStyle w:val="TableText"/>
              <w:rPr>
                <w:highlight w:val="yellow"/>
              </w:rPr>
            </w:pPr>
          </w:p>
          <w:p w14:paraId="6503963D" w14:textId="77777777" w:rsidR="0022102D" w:rsidRDefault="0022102D" w:rsidP="007C72D3">
            <w:pPr>
              <w:pStyle w:val="TableText"/>
              <w:rPr>
                <w:highlight w:val="yellow"/>
              </w:rPr>
            </w:pPr>
          </w:p>
          <w:p w14:paraId="55A7965F" w14:textId="77777777" w:rsidR="0022102D" w:rsidRDefault="0022102D" w:rsidP="00ED725C">
            <w:pPr>
              <w:pStyle w:val="TableText"/>
              <w:rPr>
                <w:highlight w:val="yellow"/>
              </w:rPr>
            </w:pPr>
            <w:r>
              <w:rPr>
                <w:highlight w:val="yellow"/>
              </w:rPr>
              <w:t>90.1.1.2</w:t>
            </w:r>
            <w:r w:rsidR="00267FFB">
              <w:rPr>
                <w:highlight w:val="yellow"/>
              </w:rPr>
              <w:t xml:space="preserve"> &amp;</w:t>
            </w:r>
          </w:p>
          <w:p w14:paraId="1940B027" w14:textId="77777777" w:rsidR="0022102D" w:rsidRDefault="0022102D" w:rsidP="0022102D">
            <w:pPr>
              <w:pStyle w:val="TableText"/>
              <w:rPr>
                <w:highlight w:val="yellow"/>
              </w:rPr>
            </w:pPr>
            <w:r>
              <w:rPr>
                <w:highlight w:val="yellow"/>
              </w:rPr>
              <w:t>90.1.1.3</w:t>
            </w:r>
          </w:p>
          <w:p w14:paraId="61B28263" w14:textId="77777777" w:rsidR="00267FFB" w:rsidRDefault="00267FFB" w:rsidP="0022102D">
            <w:pPr>
              <w:pStyle w:val="TableText"/>
              <w:rPr>
                <w:highlight w:val="yellow"/>
              </w:rPr>
            </w:pPr>
          </w:p>
          <w:p w14:paraId="1840EEFA" w14:textId="77777777" w:rsidR="00267FFB" w:rsidRDefault="00267FFB" w:rsidP="0022102D">
            <w:pPr>
              <w:pStyle w:val="TableText"/>
              <w:rPr>
                <w:highlight w:val="yellow"/>
              </w:rPr>
            </w:pPr>
          </w:p>
          <w:p w14:paraId="0E1CAC96" w14:textId="77777777" w:rsidR="00267FFB" w:rsidRDefault="00267FFB" w:rsidP="00ED725C">
            <w:pPr>
              <w:pStyle w:val="TableText"/>
              <w:rPr>
                <w:highlight w:val="yellow"/>
              </w:rPr>
            </w:pPr>
            <w:r>
              <w:rPr>
                <w:highlight w:val="yellow"/>
              </w:rPr>
              <w:t>91.2.5.7 &amp;</w:t>
            </w:r>
          </w:p>
          <w:p w14:paraId="7D15C012" w14:textId="77777777" w:rsidR="00267FFB" w:rsidRDefault="00267FFB" w:rsidP="00267FFB">
            <w:pPr>
              <w:pStyle w:val="TableText"/>
              <w:rPr>
                <w:highlight w:val="yellow"/>
              </w:rPr>
            </w:pPr>
            <w:r>
              <w:rPr>
                <w:highlight w:val="yellow"/>
              </w:rPr>
              <w:t>91.2.5.8</w:t>
            </w:r>
            <w:r w:rsidR="003F517E">
              <w:rPr>
                <w:highlight w:val="yellow"/>
              </w:rPr>
              <w:t xml:space="preserve"> &amp;</w:t>
            </w:r>
          </w:p>
          <w:p w14:paraId="46765A9D" w14:textId="77777777" w:rsidR="003F517E" w:rsidRDefault="003F517E" w:rsidP="00267FFB">
            <w:pPr>
              <w:pStyle w:val="TableText"/>
              <w:rPr>
                <w:highlight w:val="yellow"/>
              </w:rPr>
            </w:pPr>
            <w:r>
              <w:rPr>
                <w:highlight w:val="yellow"/>
              </w:rPr>
              <w:t>91.2.5.3 &amp;</w:t>
            </w:r>
          </w:p>
          <w:p w14:paraId="457F1E6A" w14:textId="77777777" w:rsidR="003F517E" w:rsidRDefault="003F517E" w:rsidP="00267FFB">
            <w:pPr>
              <w:pStyle w:val="TableText"/>
              <w:rPr>
                <w:highlight w:val="yellow"/>
              </w:rPr>
            </w:pPr>
            <w:r>
              <w:rPr>
                <w:highlight w:val="yellow"/>
              </w:rPr>
              <w:t>91.2.5.4</w:t>
            </w:r>
          </w:p>
          <w:p w14:paraId="38BE9922" w14:textId="77777777" w:rsidR="000E28FC" w:rsidRDefault="000E28FC" w:rsidP="00267FFB">
            <w:pPr>
              <w:pStyle w:val="TableText"/>
              <w:rPr>
                <w:highlight w:val="yellow"/>
              </w:rPr>
            </w:pPr>
          </w:p>
          <w:p w14:paraId="030571EA" w14:textId="77777777" w:rsidR="000E28FC" w:rsidRDefault="000E28FC" w:rsidP="00267FFB">
            <w:pPr>
              <w:pStyle w:val="TableText"/>
              <w:rPr>
                <w:highlight w:val="yellow"/>
              </w:rPr>
            </w:pPr>
          </w:p>
          <w:p w14:paraId="02EFD935" w14:textId="77777777" w:rsidR="000E28FC" w:rsidRDefault="000E28FC" w:rsidP="00267FFB">
            <w:pPr>
              <w:pStyle w:val="TableText"/>
              <w:rPr>
                <w:highlight w:val="yellow"/>
              </w:rPr>
            </w:pPr>
            <w:r>
              <w:rPr>
                <w:highlight w:val="yellow"/>
              </w:rPr>
              <w:t>90.2.2.11</w:t>
            </w:r>
          </w:p>
          <w:p w14:paraId="466C6667" w14:textId="77777777" w:rsidR="00882207" w:rsidRDefault="00882207" w:rsidP="00267FFB">
            <w:pPr>
              <w:pStyle w:val="TableText"/>
              <w:rPr>
                <w:highlight w:val="yellow"/>
              </w:rPr>
            </w:pPr>
          </w:p>
          <w:p w14:paraId="47A144F8" w14:textId="77777777" w:rsidR="00882207" w:rsidRDefault="00882207" w:rsidP="00267FFB">
            <w:pPr>
              <w:pStyle w:val="TableText"/>
              <w:rPr>
                <w:highlight w:val="yellow"/>
              </w:rPr>
            </w:pPr>
          </w:p>
          <w:p w14:paraId="10DFC233" w14:textId="77777777" w:rsidR="00882207" w:rsidRDefault="00882207" w:rsidP="00267FFB">
            <w:pPr>
              <w:pStyle w:val="TableText"/>
              <w:rPr>
                <w:highlight w:val="yellow"/>
              </w:rPr>
            </w:pPr>
          </w:p>
          <w:p w14:paraId="7329EBC7" w14:textId="77777777" w:rsidR="00C13F75" w:rsidRDefault="00C13F75" w:rsidP="00ED725C">
            <w:pPr>
              <w:pStyle w:val="TableText"/>
              <w:rPr>
                <w:highlight w:val="yellow"/>
              </w:rPr>
            </w:pPr>
            <w:r>
              <w:rPr>
                <w:highlight w:val="yellow"/>
              </w:rPr>
              <w:t>91.2.3.1.5 &amp;</w:t>
            </w:r>
          </w:p>
          <w:p w14:paraId="2A47158C" w14:textId="77777777" w:rsidR="00882207" w:rsidRDefault="00C13F75" w:rsidP="00C13F75">
            <w:pPr>
              <w:pStyle w:val="TableText"/>
              <w:rPr>
                <w:highlight w:val="yellow"/>
              </w:rPr>
            </w:pPr>
            <w:r>
              <w:rPr>
                <w:highlight w:val="yellow"/>
              </w:rPr>
              <w:t>91.2.3.2.4</w:t>
            </w:r>
          </w:p>
        </w:tc>
        <w:tc>
          <w:tcPr>
            <w:tcW w:w="6249" w:type="dxa"/>
          </w:tcPr>
          <w:p w14:paraId="04127733" w14:textId="77777777" w:rsidR="007C72D3" w:rsidRDefault="007C72D3" w:rsidP="007C72D3">
            <w:pPr>
              <w:rPr>
                <w:lang w:eastAsia="zh-CN"/>
              </w:rPr>
            </w:pPr>
            <w:r>
              <w:rPr>
                <w:lang w:eastAsia="zh-CN"/>
              </w:rPr>
              <w:t xml:space="preserve">Addition of new test cases </w:t>
            </w:r>
            <w:proofErr w:type="spellStart"/>
            <w:r>
              <w:rPr>
                <w:lang w:eastAsia="zh-CN"/>
              </w:rPr>
              <w:t>VxLTE</w:t>
            </w:r>
            <w:proofErr w:type="spellEnd"/>
            <w:r>
              <w:rPr>
                <w:lang w:eastAsia="zh-CN"/>
              </w:rPr>
              <w:t xml:space="preserve"> Emergency call </w:t>
            </w:r>
          </w:p>
          <w:p w14:paraId="5373A31D" w14:textId="77777777" w:rsidR="007C72D3" w:rsidRDefault="007C72D3" w:rsidP="007C72D3">
            <w:pPr>
              <w:rPr>
                <w:lang w:eastAsia="zh-CN"/>
              </w:rPr>
            </w:pPr>
            <w:r>
              <w:rPr>
                <w:lang w:eastAsia="zh-CN"/>
              </w:rPr>
              <w:t xml:space="preserve">-invalid UICC </w:t>
            </w:r>
          </w:p>
          <w:p w14:paraId="1645633C" w14:textId="77777777" w:rsidR="007C72D3" w:rsidRDefault="007C72D3" w:rsidP="007C72D3">
            <w:pPr>
              <w:rPr>
                <w:lang w:eastAsia="zh-CN"/>
              </w:rPr>
            </w:pPr>
            <w:r>
              <w:rPr>
                <w:lang w:eastAsia="zh-CN"/>
              </w:rPr>
              <w:t xml:space="preserve">-Limited service mode </w:t>
            </w:r>
          </w:p>
          <w:p w14:paraId="7EFCA426" w14:textId="77777777" w:rsidR="007C72D3" w:rsidRDefault="007C72D3" w:rsidP="007C72D3">
            <w:pPr>
              <w:pStyle w:val="TableText"/>
            </w:pPr>
            <w:r>
              <w:t>(</w:t>
            </w:r>
            <w:r>
              <w:rPr>
                <w:color w:val="00B050"/>
              </w:rPr>
              <w:t>FT60-040</w:t>
            </w:r>
            <w:r>
              <w:t>)</w:t>
            </w:r>
          </w:p>
          <w:p w14:paraId="3D323E37" w14:textId="77777777" w:rsidR="00512B89" w:rsidRDefault="00512B89" w:rsidP="007C72D3">
            <w:pPr>
              <w:pStyle w:val="TableText"/>
            </w:pPr>
          </w:p>
          <w:p w14:paraId="4B8999EC" w14:textId="77777777" w:rsidR="00512B89" w:rsidRDefault="00512B89" w:rsidP="007C72D3">
            <w:pPr>
              <w:pStyle w:val="TableText"/>
            </w:pPr>
            <w:r>
              <w:t xml:space="preserve">Addition of new test case: </w:t>
            </w:r>
            <w:r w:rsidRPr="00D74BC9">
              <w:t xml:space="preserve">To verify the DUT can perform SRVCC handover to the CS network </w:t>
            </w:r>
            <w:r>
              <w:t xml:space="preserve">before alerting </w:t>
            </w:r>
            <w:r w:rsidRPr="00D74BC9">
              <w:t>correctly</w:t>
            </w:r>
            <w:r>
              <w:t>. (</w:t>
            </w:r>
            <w:r>
              <w:rPr>
                <w:color w:val="00B050"/>
              </w:rPr>
              <w:t>FT60-039</w:t>
            </w:r>
            <w:r>
              <w:t>)</w:t>
            </w:r>
          </w:p>
          <w:p w14:paraId="78E2D9AF" w14:textId="77777777" w:rsidR="00512B89" w:rsidRDefault="00512B89" w:rsidP="007C72D3">
            <w:pPr>
              <w:pStyle w:val="TableText"/>
            </w:pPr>
          </w:p>
          <w:p w14:paraId="31C5FE71" w14:textId="77777777" w:rsidR="0022102D" w:rsidRDefault="0022102D" w:rsidP="007C72D3">
            <w:pPr>
              <w:pStyle w:val="TableText"/>
            </w:pPr>
          </w:p>
          <w:p w14:paraId="13BF163C" w14:textId="77777777" w:rsidR="00512B89" w:rsidRDefault="0022102D" w:rsidP="007C72D3">
            <w:pPr>
              <w:pStyle w:val="TableText"/>
            </w:pPr>
            <w:r>
              <w:t>Correction test cases ( duration time corrected for re -registration  (</w:t>
            </w:r>
            <w:r>
              <w:rPr>
                <w:color w:val="00B050"/>
              </w:rPr>
              <w:t>FT60-037</w:t>
            </w:r>
            <w:r>
              <w:t>)</w:t>
            </w:r>
          </w:p>
          <w:p w14:paraId="24C4C5D4" w14:textId="77777777" w:rsidR="0022102D" w:rsidRDefault="0022102D" w:rsidP="007C72D3">
            <w:pPr>
              <w:pStyle w:val="TableText"/>
            </w:pPr>
          </w:p>
          <w:p w14:paraId="2BE61B2D" w14:textId="77777777" w:rsidR="00267FFB" w:rsidRDefault="00267FFB" w:rsidP="007C72D3">
            <w:pPr>
              <w:pStyle w:val="TableText"/>
            </w:pPr>
          </w:p>
          <w:p w14:paraId="35AD59ED" w14:textId="77777777" w:rsidR="00267FFB" w:rsidRDefault="00267FFB" w:rsidP="007C72D3">
            <w:pPr>
              <w:pStyle w:val="TableText"/>
              <w:rPr>
                <w:color w:val="00B050"/>
              </w:rPr>
            </w:pPr>
            <w:r>
              <w:t>Correction of test cases description and expected behaviour (</w:t>
            </w:r>
            <w:r>
              <w:rPr>
                <w:color w:val="00B050"/>
              </w:rPr>
              <w:t>FT60-042</w:t>
            </w:r>
            <w:r w:rsidR="003F517E">
              <w:rPr>
                <w:color w:val="00B050"/>
              </w:rPr>
              <w:t>)</w:t>
            </w:r>
          </w:p>
          <w:p w14:paraId="565FA500" w14:textId="77777777" w:rsidR="007E3263" w:rsidRDefault="007E3263" w:rsidP="007E3263">
            <w:pPr>
              <w:pStyle w:val="TableText"/>
              <w:rPr>
                <w:color w:val="00B050"/>
              </w:rPr>
            </w:pPr>
            <w:r>
              <w:t>&amp; (</w:t>
            </w:r>
            <w:r>
              <w:rPr>
                <w:color w:val="00B050"/>
              </w:rPr>
              <w:t>FT60-043)</w:t>
            </w:r>
          </w:p>
          <w:p w14:paraId="2E49CAEA" w14:textId="77777777" w:rsidR="007E3263" w:rsidRDefault="007E3263" w:rsidP="007C72D3">
            <w:pPr>
              <w:pStyle w:val="TableText"/>
              <w:rPr>
                <w:color w:val="00B050"/>
              </w:rPr>
            </w:pPr>
          </w:p>
          <w:p w14:paraId="5FFA4BA5" w14:textId="77777777" w:rsidR="00267FFB" w:rsidRDefault="00267FFB" w:rsidP="007C72D3">
            <w:pPr>
              <w:pStyle w:val="TableText"/>
              <w:rPr>
                <w:color w:val="00B050"/>
              </w:rPr>
            </w:pPr>
          </w:p>
          <w:p w14:paraId="2034F493" w14:textId="77777777" w:rsidR="000E28FC" w:rsidRDefault="000E28FC" w:rsidP="007C72D3">
            <w:pPr>
              <w:pStyle w:val="TableText"/>
              <w:rPr>
                <w:color w:val="00B050"/>
              </w:rPr>
            </w:pPr>
          </w:p>
          <w:p w14:paraId="2A977A01" w14:textId="77777777" w:rsidR="000E28FC" w:rsidRDefault="000E28FC" w:rsidP="007C72D3">
            <w:pPr>
              <w:pStyle w:val="TableText"/>
              <w:rPr>
                <w:color w:val="00B050"/>
              </w:rPr>
            </w:pPr>
          </w:p>
          <w:p w14:paraId="10304099" w14:textId="77777777" w:rsidR="000E28FC" w:rsidRDefault="000E28FC" w:rsidP="000E28FC">
            <w:r>
              <w:t xml:space="preserve">Improvement of test case and </w:t>
            </w:r>
            <w:r w:rsidRPr="004F376C">
              <w:rPr>
                <w:lang w:eastAsia="zh-CN"/>
              </w:rPr>
              <w:t>Add check point of RTCP packet and scenario of MT</w:t>
            </w:r>
            <w:r>
              <w:t>(</w:t>
            </w:r>
            <w:r>
              <w:rPr>
                <w:color w:val="00B050"/>
              </w:rPr>
              <w:t>FT60-044</w:t>
            </w:r>
            <w:r>
              <w:t>)</w:t>
            </w:r>
          </w:p>
          <w:p w14:paraId="262AE4F5" w14:textId="77777777" w:rsidR="00882207" w:rsidRDefault="00882207" w:rsidP="000E28FC"/>
          <w:p w14:paraId="569E4765" w14:textId="77777777" w:rsidR="00C13F75" w:rsidRDefault="00C13F75" w:rsidP="00C13F75">
            <w:r>
              <w:t xml:space="preserve">Addition of  </w:t>
            </w:r>
            <w:proofErr w:type="spellStart"/>
            <w:r>
              <w:t>VxLTE</w:t>
            </w:r>
            <w:proofErr w:type="spellEnd"/>
            <w:r>
              <w:t xml:space="preserve"> Emergency call for Roaming scenario and</w:t>
            </w:r>
          </w:p>
          <w:p w14:paraId="1125D6F8" w14:textId="77777777" w:rsidR="000E28FC" w:rsidRDefault="00C13F75" w:rsidP="00C13F75">
            <w:pPr>
              <w:pStyle w:val="TableText"/>
              <w:rPr>
                <w:color w:val="00B050"/>
              </w:rPr>
            </w:pPr>
            <w:r>
              <w:t xml:space="preserve">Addition of new test </w:t>
            </w:r>
            <w:r w:rsidR="00DF3D5E">
              <w:t>cases</w:t>
            </w:r>
            <w:r>
              <w:t xml:space="preserve"> for </w:t>
            </w:r>
            <w:proofErr w:type="spellStart"/>
            <w:r>
              <w:t>VxLTE</w:t>
            </w:r>
            <w:proofErr w:type="spellEnd"/>
            <w:r>
              <w:t xml:space="preserve"> EC when network not support the EMC (</w:t>
            </w:r>
            <w:r>
              <w:rPr>
                <w:color w:val="00B050"/>
              </w:rPr>
              <w:t>FT60-045</w:t>
            </w:r>
            <w:r>
              <w:t>)</w:t>
            </w:r>
          </w:p>
          <w:p w14:paraId="73B4A36F" w14:textId="77777777" w:rsidR="00267FFB" w:rsidRDefault="00267FFB" w:rsidP="007C72D3">
            <w:pPr>
              <w:pStyle w:val="TableText"/>
            </w:pPr>
          </w:p>
        </w:tc>
      </w:tr>
      <w:tr w:rsidR="00D03117" w:rsidRPr="009F16C0" w14:paraId="2D8D3093" w14:textId="77777777" w:rsidTr="00493B77">
        <w:tc>
          <w:tcPr>
            <w:tcW w:w="622" w:type="dxa"/>
          </w:tcPr>
          <w:p w14:paraId="2C4CEB1A" w14:textId="77777777" w:rsidR="00D03117" w:rsidRDefault="00D03117" w:rsidP="00401A9A">
            <w:pPr>
              <w:pStyle w:val="TableText"/>
            </w:pPr>
            <w:r>
              <w:t>V23</w:t>
            </w:r>
          </w:p>
          <w:p w14:paraId="1DE41AB1" w14:textId="77777777" w:rsidR="00D03117" w:rsidRDefault="00D03117" w:rsidP="00401A9A">
            <w:pPr>
              <w:pStyle w:val="TableText"/>
            </w:pPr>
          </w:p>
          <w:p w14:paraId="52E0AE66" w14:textId="77777777" w:rsidR="00D03117" w:rsidRDefault="00D03117" w:rsidP="00401A9A">
            <w:pPr>
              <w:pStyle w:val="TableText"/>
            </w:pPr>
          </w:p>
          <w:p w14:paraId="108F5E71" w14:textId="77777777" w:rsidR="00D03117" w:rsidRDefault="00D03117" w:rsidP="00401A9A">
            <w:pPr>
              <w:pStyle w:val="TableText"/>
            </w:pPr>
          </w:p>
          <w:p w14:paraId="6726D14B" w14:textId="77777777" w:rsidR="00D03117" w:rsidRDefault="00D03117" w:rsidP="00401A9A">
            <w:pPr>
              <w:pStyle w:val="TableText"/>
            </w:pPr>
          </w:p>
          <w:p w14:paraId="57380595" w14:textId="77777777" w:rsidR="00D03117" w:rsidRDefault="00D03117" w:rsidP="00401A9A">
            <w:pPr>
              <w:pStyle w:val="TableText"/>
            </w:pPr>
          </w:p>
          <w:p w14:paraId="1B3B0F15" w14:textId="77777777" w:rsidR="00D03117" w:rsidRDefault="00D03117" w:rsidP="00401A9A">
            <w:pPr>
              <w:pStyle w:val="TableText"/>
            </w:pPr>
          </w:p>
          <w:p w14:paraId="43BE45F6" w14:textId="77777777" w:rsidR="00D03117" w:rsidRDefault="00D03117" w:rsidP="00401A9A">
            <w:pPr>
              <w:pStyle w:val="TableText"/>
            </w:pPr>
          </w:p>
          <w:p w14:paraId="758EC415" w14:textId="77777777" w:rsidR="00D03117" w:rsidRDefault="00D03117" w:rsidP="00401A9A">
            <w:pPr>
              <w:pStyle w:val="TableText"/>
            </w:pPr>
          </w:p>
          <w:p w14:paraId="0105520B" w14:textId="77777777" w:rsidR="00D03117" w:rsidRDefault="00D03117" w:rsidP="00401A9A">
            <w:pPr>
              <w:pStyle w:val="TableText"/>
            </w:pPr>
          </w:p>
          <w:p w14:paraId="44291F93" w14:textId="77777777" w:rsidR="00D03117" w:rsidRDefault="00D03117" w:rsidP="00401A9A">
            <w:pPr>
              <w:pStyle w:val="TableText"/>
            </w:pPr>
          </w:p>
          <w:p w14:paraId="78AD315A" w14:textId="77777777" w:rsidR="00D03117" w:rsidRDefault="00D03117" w:rsidP="00401A9A">
            <w:pPr>
              <w:pStyle w:val="TableText"/>
            </w:pPr>
          </w:p>
          <w:p w14:paraId="274B4507" w14:textId="77777777" w:rsidR="00D03117" w:rsidRDefault="00D03117" w:rsidP="00401A9A">
            <w:pPr>
              <w:pStyle w:val="TableText"/>
            </w:pPr>
          </w:p>
          <w:p w14:paraId="0DA3F6C9" w14:textId="77777777" w:rsidR="00D03117" w:rsidRDefault="00D03117" w:rsidP="00401A9A">
            <w:pPr>
              <w:pStyle w:val="TableText"/>
            </w:pPr>
          </w:p>
          <w:p w14:paraId="663F3D4E" w14:textId="77777777" w:rsidR="00D03117" w:rsidRDefault="00D03117" w:rsidP="00401A9A">
            <w:pPr>
              <w:pStyle w:val="TableText"/>
            </w:pPr>
          </w:p>
          <w:p w14:paraId="231FD3B2" w14:textId="77777777" w:rsidR="00D03117" w:rsidRDefault="00D03117" w:rsidP="00401A9A">
            <w:pPr>
              <w:pStyle w:val="TableText"/>
            </w:pPr>
          </w:p>
          <w:p w14:paraId="17091EE5" w14:textId="77777777" w:rsidR="00D03117" w:rsidRDefault="00D03117" w:rsidP="00401A9A">
            <w:pPr>
              <w:pStyle w:val="TableText"/>
            </w:pPr>
          </w:p>
        </w:tc>
        <w:tc>
          <w:tcPr>
            <w:tcW w:w="1133" w:type="dxa"/>
          </w:tcPr>
          <w:p w14:paraId="53F2F8C1" w14:textId="77777777" w:rsidR="00D03117" w:rsidRDefault="00D03117" w:rsidP="00401A9A">
            <w:pPr>
              <w:pStyle w:val="TableText"/>
            </w:pPr>
            <w:r>
              <w:lastRenderedPageBreak/>
              <w:t>Annex A</w:t>
            </w:r>
          </w:p>
          <w:p w14:paraId="2B3DDB7B" w14:textId="77777777" w:rsidR="00CA2F71" w:rsidRDefault="00CA2F71" w:rsidP="00401A9A">
            <w:pPr>
              <w:pStyle w:val="TableText"/>
            </w:pPr>
          </w:p>
          <w:p w14:paraId="7F19CF94" w14:textId="77777777" w:rsidR="00CA2F71" w:rsidRDefault="00CA2F71" w:rsidP="00401A9A">
            <w:pPr>
              <w:pStyle w:val="TableText"/>
            </w:pPr>
          </w:p>
          <w:p w14:paraId="1C3D4F10" w14:textId="77777777" w:rsidR="00CA2F71" w:rsidRDefault="00CA2F71" w:rsidP="00401A9A">
            <w:pPr>
              <w:pStyle w:val="TableText"/>
            </w:pPr>
            <w:r>
              <w:t xml:space="preserve">Annex B </w:t>
            </w:r>
          </w:p>
          <w:p w14:paraId="770EDAAC" w14:textId="77777777" w:rsidR="00CA2F71" w:rsidRDefault="00CA2F71" w:rsidP="00401A9A">
            <w:pPr>
              <w:pStyle w:val="TableText"/>
            </w:pPr>
          </w:p>
          <w:p w14:paraId="0FE7EBBA" w14:textId="77777777" w:rsidR="00CA2F71" w:rsidRDefault="00CA2F71" w:rsidP="00401A9A">
            <w:pPr>
              <w:pStyle w:val="TableText"/>
            </w:pPr>
          </w:p>
          <w:p w14:paraId="4F4B0022" w14:textId="77777777" w:rsidR="00CA2F71" w:rsidRDefault="00CA2F71" w:rsidP="00401A9A">
            <w:pPr>
              <w:pStyle w:val="TableText"/>
            </w:pPr>
          </w:p>
          <w:p w14:paraId="0B50EFB9" w14:textId="77777777" w:rsidR="00CA2F71" w:rsidRDefault="00CA2F71" w:rsidP="00401A9A">
            <w:pPr>
              <w:pStyle w:val="TableText"/>
            </w:pPr>
            <w:r>
              <w:t xml:space="preserve">Annex C </w:t>
            </w:r>
          </w:p>
          <w:p w14:paraId="3B0937BE" w14:textId="77777777" w:rsidR="00CA2F71" w:rsidRDefault="00CA2F71" w:rsidP="00401A9A">
            <w:pPr>
              <w:pStyle w:val="TableText"/>
            </w:pPr>
          </w:p>
          <w:p w14:paraId="6BAC3BF4" w14:textId="77777777" w:rsidR="00CA2F71" w:rsidRDefault="00CA2F71" w:rsidP="00401A9A">
            <w:pPr>
              <w:pStyle w:val="TableText"/>
            </w:pPr>
          </w:p>
          <w:p w14:paraId="4984E7DE" w14:textId="77777777" w:rsidR="00CA2F71" w:rsidRDefault="00CA2F71" w:rsidP="00401A9A">
            <w:pPr>
              <w:pStyle w:val="TableText"/>
            </w:pPr>
          </w:p>
          <w:p w14:paraId="0ABFFC9A" w14:textId="77777777" w:rsidR="00CA2F71" w:rsidRDefault="00CA2F71" w:rsidP="00401A9A">
            <w:pPr>
              <w:pStyle w:val="TableText"/>
            </w:pPr>
          </w:p>
          <w:p w14:paraId="024A6855" w14:textId="77777777" w:rsidR="00EC36AE" w:rsidRDefault="00EC36AE" w:rsidP="00401A9A">
            <w:pPr>
              <w:pStyle w:val="TableText"/>
            </w:pPr>
          </w:p>
          <w:p w14:paraId="7B9123D2" w14:textId="77777777" w:rsidR="00101C77" w:rsidRDefault="00101C77" w:rsidP="00401A9A">
            <w:pPr>
              <w:pStyle w:val="TableText"/>
            </w:pPr>
          </w:p>
          <w:p w14:paraId="0A18302C" w14:textId="77777777" w:rsidR="006005CB" w:rsidRDefault="006005CB" w:rsidP="00401A9A">
            <w:pPr>
              <w:pStyle w:val="TableText"/>
            </w:pPr>
          </w:p>
          <w:p w14:paraId="5CFCBC5C" w14:textId="77777777" w:rsidR="006005CB" w:rsidRDefault="006005CB" w:rsidP="00401A9A">
            <w:pPr>
              <w:pStyle w:val="TableText"/>
            </w:pPr>
          </w:p>
          <w:p w14:paraId="66D2EDFC" w14:textId="77777777" w:rsidR="006005CB" w:rsidRDefault="006005CB" w:rsidP="00401A9A">
            <w:pPr>
              <w:pStyle w:val="TableText"/>
            </w:pPr>
          </w:p>
          <w:p w14:paraId="4500D136" w14:textId="77777777" w:rsidR="00EC36AE" w:rsidRDefault="00EC36AE" w:rsidP="00401A9A">
            <w:pPr>
              <w:pStyle w:val="TableText"/>
            </w:pPr>
            <w:r>
              <w:t xml:space="preserve">Annex D </w:t>
            </w:r>
          </w:p>
          <w:p w14:paraId="4B66D756" w14:textId="77777777" w:rsidR="00893C3A" w:rsidRDefault="00893C3A" w:rsidP="00401A9A">
            <w:pPr>
              <w:pStyle w:val="TableText"/>
            </w:pPr>
          </w:p>
          <w:p w14:paraId="435FEC76" w14:textId="77777777" w:rsidR="00893C3A" w:rsidRDefault="00893C3A" w:rsidP="00401A9A">
            <w:pPr>
              <w:pStyle w:val="TableText"/>
            </w:pPr>
          </w:p>
          <w:p w14:paraId="51FF4C20" w14:textId="77777777" w:rsidR="00893C3A" w:rsidRDefault="00893C3A" w:rsidP="00401A9A">
            <w:pPr>
              <w:pStyle w:val="TableText"/>
            </w:pPr>
          </w:p>
          <w:p w14:paraId="4A18389F" w14:textId="77777777" w:rsidR="00893C3A" w:rsidRDefault="00893C3A" w:rsidP="00401A9A">
            <w:pPr>
              <w:pStyle w:val="TableText"/>
            </w:pPr>
          </w:p>
          <w:p w14:paraId="1E41132A" w14:textId="77777777" w:rsidR="00893C3A" w:rsidRDefault="00893C3A" w:rsidP="00401A9A">
            <w:pPr>
              <w:pStyle w:val="TableText"/>
            </w:pPr>
          </w:p>
          <w:p w14:paraId="4188FF36" w14:textId="77777777" w:rsidR="00893C3A" w:rsidRDefault="00893C3A" w:rsidP="00401A9A">
            <w:pPr>
              <w:pStyle w:val="TableText"/>
            </w:pPr>
          </w:p>
          <w:p w14:paraId="3FB38300" w14:textId="77777777" w:rsidR="00893C3A" w:rsidRDefault="00893C3A" w:rsidP="00401A9A">
            <w:pPr>
              <w:pStyle w:val="TableText"/>
            </w:pPr>
          </w:p>
          <w:p w14:paraId="64B55C4F" w14:textId="77777777" w:rsidR="00893C3A" w:rsidRDefault="00893C3A" w:rsidP="00401A9A">
            <w:pPr>
              <w:pStyle w:val="TableText"/>
            </w:pPr>
          </w:p>
          <w:p w14:paraId="1CA31D37" w14:textId="77777777" w:rsidR="00893C3A" w:rsidRDefault="00F3251C" w:rsidP="00401A9A">
            <w:pPr>
              <w:pStyle w:val="TableText"/>
            </w:pPr>
            <w:r>
              <w:t xml:space="preserve">Annex E </w:t>
            </w:r>
          </w:p>
          <w:p w14:paraId="38A48AA4" w14:textId="77777777" w:rsidR="00893C3A" w:rsidRDefault="00893C3A" w:rsidP="00401A9A">
            <w:pPr>
              <w:pStyle w:val="TableText"/>
            </w:pPr>
          </w:p>
          <w:p w14:paraId="1B67903E" w14:textId="77777777" w:rsidR="00893C3A" w:rsidRDefault="00893C3A" w:rsidP="00401A9A">
            <w:pPr>
              <w:pStyle w:val="TableText"/>
            </w:pPr>
          </w:p>
          <w:p w14:paraId="6F156C1E" w14:textId="77777777" w:rsidR="00893C3A" w:rsidRDefault="00893C3A" w:rsidP="00401A9A">
            <w:pPr>
              <w:pStyle w:val="TableText"/>
            </w:pPr>
          </w:p>
          <w:p w14:paraId="23E1B3AF" w14:textId="77777777" w:rsidR="00893C3A" w:rsidRDefault="00893C3A" w:rsidP="00401A9A">
            <w:pPr>
              <w:pStyle w:val="TableText"/>
            </w:pPr>
          </w:p>
          <w:p w14:paraId="24B712EC" w14:textId="77777777" w:rsidR="00893C3A" w:rsidRDefault="00893C3A" w:rsidP="00401A9A">
            <w:pPr>
              <w:pStyle w:val="TableText"/>
            </w:pPr>
          </w:p>
          <w:p w14:paraId="1E5DB31D" w14:textId="77777777" w:rsidR="000B4A35" w:rsidRDefault="000B4A35" w:rsidP="00401A9A">
            <w:pPr>
              <w:pStyle w:val="TableText"/>
            </w:pPr>
            <w:r>
              <w:t xml:space="preserve">Annex F </w:t>
            </w:r>
          </w:p>
          <w:p w14:paraId="0BAD2F0A" w14:textId="77777777" w:rsidR="00893C3A" w:rsidRDefault="00893C3A" w:rsidP="00401A9A">
            <w:pPr>
              <w:pStyle w:val="TableText"/>
            </w:pPr>
          </w:p>
          <w:p w14:paraId="0DF23B66" w14:textId="77777777" w:rsidR="000B4A35" w:rsidRDefault="000B4A35" w:rsidP="00401A9A">
            <w:pPr>
              <w:pStyle w:val="TableText"/>
            </w:pPr>
          </w:p>
          <w:p w14:paraId="20DD6457" w14:textId="77777777" w:rsidR="000B4A35" w:rsidRDefault="000B4A35" w:rsidP="00401A9A">
            <w:pPr>
              <w:pStyle w:val="TableText"/>
            </w:pPr>
          </w:p>
          <w:p w14:paraId="685F1E7E" w14:textId="77777777" w:rsidR="000B4A35" w:rsidRDefault="000B4A35" w:rsidP="00401A9A">
            <w:pPr>
              <w:pStyle w:val="TableText"/>
            </w:pPr>
          </w:p>
          <w:p w14:paraId="2421AD27" w14:textId="77777777" w:rsidR="00893C3A" w:rsidRDefault="00893C3A" w:rsidP="00401A9A">
            <w:pPr>
              <w:pStyle w:val="TableText"/>
            </w:pPr>
            <w:r>
              <w:t xml:space="preserve">Annex L </w:t>
            </w:r>
          </w:p>
          <w:p w14:paraId="3AFC81CB" w14:textId="77777777" w:rsidR="00101C77" w:rsidRDefault="00101C77" w:rsidP="00401A9A">
            <w:pPr>
              <w:pStyle w:val="TableText"/>
            </w:pPr>
          </w:p>
          <w:p w14:paraId="040C0D4F" w14:textId="77777777" w:rsidR="00101C77" w:rsidRDefault="00101C77" w:rsidP="00401A9A">
            <w:pPr>
              <w:pStyle w:val="TableText"/>
            </w:pPr>
          </w:p>
          <w:p w14:paraId="5D674AE4" w14:textId="77777777" w:rsidR="00101C77" w:rsidRDefault="00101C77" w:rsidP="00401A9A">
            <w:pPr>
              <w:pStyle w:val="TableText"/>
            </w:pPr>
          </w:p>
          <w:p w14:paraId="5EB0F9B3" w14:textId="77777777" w:rsidR="00101C77" w:rsidRDefault="00101C77" w:rsidP="00401A9A">
            <w:pPr>
              <w:pStyle w:val="TableText"/>
            </w:pPr>
          </w:p>
          <w:p w14:paraId="46681EF2" w14:textId="77777777" w:rsidR="00101C77" w:rsidRDefault="00101C77" w:rsidP="00401A9A">
            <w:pPr>
              <w:pStyle w:val="TableText"/>
            </w:pPr>
          </w:p>
          <w:p w14:paraId="2377F85E" w14:textId="77777777" w:rsidR="00101C77" w:rsidRDefault="00101C77" w:rsidP="00401A9A">
            <w:pPr>
              <w:pStyle w:val="TableText"/>
            </w:pPr>
          </w:p>
          <w:p w14:paraId="4C7FE871" w14:textId="77777777" w:rsidR="00101C77" w:rsidRDefault="00101C77" w:rsidP="00401A9A">
            <w:pPr>
              <w:pStyle w:val="TableText"/>
            </w:pPr>
          </w:p>
          <w:p w14:paraId="62051D07" w14:textId="77777777" w:rsidR="00101C77" w:rsidRDefault="00101C77" w:rsidP="00401A9A">
            <w:pPr>
              <w:pStyle w:val="TableText"/>
            </w:pPr>
          </w:p>
          <w:p w14:paraId="7937778C" w14:textId="77777777" w:rsidR="00101C77" w:rsidRDefault="00101C77" w:rsidP="00401A9A">
            <w:pPr>
              <w:pStyle w:val="TableText"/>
            </w:pPr>
          </w:p>
          <w:p w14:paraId="5FF2262D" w14:textId="77777777" w:rsidR="00101C77" w:rsidRDefault="00101C77" w:rsidP="00401A9A">
            <w:pPr>
              <w:pStyle w:val="TableText"/>
            </w:pPr>
          </w:p>
          <w:p w14:paraId="67AF70F9" w14:textId="77777777" w:rsidR="00101C77" w:rsidRDefault="00101C77" w:rsidP="00401A9A">
            <w:pPr>
              <w:pStyle w:val="TableText"/>
            </w:pPr>
          </w:p>
          <w:p w14:paraId="508DFE7C" w14:textId="77777777" w:rsidR="00101C77" w:rsidRDefault="00101C77" w:rsidP="00401A9A">
            <w:pPr>
              <w:pStyle w:val="TableText"/>
            </w:pPr>
          </w:p>
          <w:p w14:paraId="7268C8D0" w14:textId="77777777" w:rsidR="00101C77" w:rsidRDefault="00101C77" w:rsidP="00401A9A">
            <w:pPr>
              <w:pStyle w:val="TableText"/>
            </w:pPr>
          </w:p>
          <w:p w14:paraId="38ECD7BD" w14:textId="77777777" w:rsidR="00101C77" w:rsidRDefault="00101C77" w:rsidP="00401A9A">
            <w:pPr>
              <w:pStyle w:val="TableText"/>
            </w:pPr>
          </w:p>
          <w:p w14:paraId="711D3105" w14:textId="77777777" w:rsidR="00101C77" w:rsidRDefault="00101C77" w:rsidP="00401A9A">
            <w:pPr>
              <w:pStyle w:val="TableText"/>
            </w:pPr>
          </w:p>
          <w:p w14:paraId="07EE71F9" w14:textId="77777777" w:rsidR="00101C77" w:rsidRDefault="00101C77" w:rsidP="00401A9A">
            <w:pPr>
              <w:pStyle w:val="TableText"/>
            </w:pPr>
          </w:p>
          <w:p w14:paraId="61971953" w14:textId="77777777" w:rsidR="00101C77" w:rsidRDefault="00101C77" w:rsidP="00401A9A">
            <w:pPr>
              <w:pStyle w:val="TableText"/>
            </w:pPr>
          </w:p>
          <w:p w14:paraId="7CB36402" w14:textId="77777777" w:rsidR="00101C77" w:rsidRDefault="00101C77" w:rsidP="00401A9A">
            <w:pPr>
              <w:pStyle w:val="TableText"/>
            </w:pPr>
          </w:p>
          <w:p w14:paraId="09109F49" w14:textId="77777777" w:rsidR="00101C77" w:rsidRDefault="00101C77" w:rsidP="00401A9A">
            <w:pPr>
              <w:pStyle w:val="TableText"/>
            </w:pPr>
          </w:p>
          <w:p w14:paraId="5DBB5F0D" w14:textId="77777777" w:rsidR="00101C77" w:rsidRDefault="00101C77" w:rsidP="00401A9A">
            <w:pPr>
              <w:pStyle w:val="TableText"/>
            </w:pPr>
          </w:p>
          <w:p w14:paraId="783A6404" w14:textId="77777777" w:rsidR="00101C77" w:rsidRDefault="00101C77" w:rsidP="00401A9A">
            <w:pPr>
              <w:pStyle w:val="TableText"/>
            </w:pPr>
          </w:p>
          <w:p w14:paraId="731BD5AD" w14:textId="77777777" w:rsidR="00101C77" w:rsidRDefault="00101C77" w:rsidP="00401A9A">
            <w:pPr>
              <w:pStyle w:val="TableText"/>
            </w:pPr>
          </w:p>
          <w:p w14:paraId="0DE1412A" w14:textId="77777777" w:rsidR="00101C77" w:rsidRDefault="00101C77" w:rsidP="00401A9A">
            <w:pPr>
              <w:pStyle w:val="TableText"/>
            </w:pPr>
          </w:p>
        </w:tc>
        <w:tc>
          <w:tcPr>
            <w:tcW w:w="1276" w:type="dxa"/>
          </w:tcPr>
          <w:p w14:paraId="158DB0B7" w14:textId="77777777" w:rsidR="00D03117" w:rsidRDefault="00113638" w:rsidP="00ED725C">
            <w:pPr>
              <w:pStyle w:val="TableText"/>
              <w:rPr>
                <w:highlight w:val="yellow"/>
              </w:rPr>
            </w:pPr>
            <w:r>
              <w:rPr>
                <w:highlight w:val="yellow"/>
              </w:rPr>
              <w:lastRenderedPageBreak/>
              <w:t xml:space="preserve">See section in annex G </w:t>
            </w:r>
            <w:r w:rsidR="00731851">
              <w:rPr>
                <w:highlight w:val="yellow"/>
              </w:rPr>
              <w:t xml:space="preserve"> </w:t>
            </w:r>
          </w:p>
          <w:p w14:paraId="77C128C1" w14:textId="77777777" w:rsidR="00C972A6" w:rsidRDefault="00C972A6" w:rsidP="00ED725C">
            <w:pPr>
              <w:pStyle w:val="TableText"/>
              <w:rPr>
                <w:highlight w:val="yellow"/>
              </w:rPr>
            </w:pPr>
          </w:p>
          <w:p w14:paraId="484570DE" w14:textId="77777777" w:rsidR="00C972A6" w:rsidRDefault="00C972A6" w:rsidP="00ED725C">
            <w:pPr>
              <w:pStyle w:val="TableText"/>
              <w:rPr>
                <w:highlight w:val="yellow"/>
              </w:rPr>
            </w:pPr>
          </w:p>
          <w:p w14:paraId="2B07DF20" w14:textId="77777777" w:rsidR="00C972A6" w:rsidRDefault="00C972A6" w:rsidP="00ED725C">
            <w:pPr>
              <w:pStyle w:val="TableText"/>
              <w:rPr>
                <w:highlight w:val="yellow"/>
              </w:rPr>
            </w:pPr>
          </w:p>
          <w:p w14:paraId="6807865F" w14:textId="77777777" w:rsidR="00C972A6" w:rsidRDefault="00C972A6" w:rsidP="00ED725C">
            <w:pPr>
              <w:pStyle w:val="TableText"/>
              <w:rPr>
                <w:highlight w:val="yellow"/>
              </w:rPr>
            </w:pPr>
          </w:p>
          <w:p w14:paraId="03BAC9C0" w14:textId="77777777" w:rsidR="00C972A6" w:rsidRDefault="00C972A6" w:rsidP="00ED725C">
            <w:pPr>
              <w:pStyle w:val="TableText"/>
              <w:rPr>
                <w:highlight w:val="yellow"/>
              </w:rPr>
            </w:pPr>
          </w:p>
          <w:p w14:paraId="2FDA790F" w14:textId="77777777" w:rsidR="00C972A6" w:rsidRDefault="00C972A6" w:rsidP="00ED725C">
            <w:pPr>
              <w:pStyle w:val="TableText"/>
              <w:rPr>
                <w:highlight w:val="yellow"/>
              </w:rPr>
            </w:pPr>
          </w:p>
          <w:p w14:paraId="6B62F1AA" w14:textId="77777777" w:rsidR="00C972A6" w:rsidRDefault="00C972A6" w:rsidP="00ED725C">
            <w:pPr>
              <w:pStyle w:val="TableText"/>
              <w:rPr>
                <w:highlight w:val="yellow"/>
              </w:rPr>
            </w:pPr>
            <w:r>
              <w:rPr>
                <w:highlight w:val="yellow"/>
              </w:rPr>
              <w:t>32.2.7</w:t>
            </w:r>
          </w:p>
          <w:p w14:paraId="4DDDEFF5" w14:textId="77777777" w:rsidR="00A6101D" w:rsidRDefault="00A6101D" w:rsidP="00ED725C">
            <w:pPr>
              <w:pStyle w:val="TableText"/>
              <w:rPr>
                <w:highlight w:val="yellow"/>
              </w:rPr>
            </w:pPr>
          </w:p>
          <w:p w14:paraId="564B64BE" w14:textId="77777777" w:rsidR="00EC36AE" w:rsidRDefault="00A6101D" w:rsidP="00ED725C">
            <w:pPr>
              <w:pStyle w:val="TableText"/>
              <w:rPr>
                <w:highlight w:val="yellow"/>
              </w:rPr>
            </w:pPr>
            <w:r>
              <w:rPr>
                <w:highlight w:val="yellow"/>
              </w:rPr>
              <w:lastRenderedPageBreak/>
              <w:t>37.2 &amp; 37.3</w:t>
            </w:r>
          </w:p>
          <w:p w14:paraId="2564A597" w14:textId="77777777" w:rsidR="00EC36AE" w:rsidRDefault="00EC36AE" w:rsidP="00ED725C">
            <w:pPr>
              <w:pStyle w:val="TableText"/>
              <w:rPr>
                <w:highlight w:val="yellow"/>
              </w:rPr>
            </w:pPr>
          </w:p>
          <w:p w14:paraId="21316028" w14:textId="77777777" w:rsidR="00EC36AE" w:rsidRDefault="00EC36AE" w:rsidP="00ED725C">
            <w:pPr>
              <w:pStyle w:val="TableText"/>
              <w:rPr>
                <w:highlight w:val="yellow"/>
              </w:rPr>
            </w:pPr>
          </w:p>
          <w:p w14:paraId="7E42B140" w14:textId="77777777" w:rsidR="00EC36AE" w:rsidRDefault="00EC36AE" w:rsidP="00ED725C">
            <w:pPr>
              <w:pStyle w:val="TableText"/>
              <w:rPr>
                <w:highlight w:val="yellow"/>
              </w:rPr>
            </w:pPr>
          </w:p>
          <w:p w14:paraId="5F96D278" w14:textId="77777777" w:rsidR="006005CB" w:rsidRDefault="006005CB" w:rsidP="00ED725C">
            <w:pPr>
              <w:pStyle w:val="TableText"/>
              <w:rPr>
                <w:highlight w:val="yellow"/>
              </w:rPr>
            </w:pPr>
          </w:p>
          <w:p w14:paraId="381526ED" w14:textId="77777777" w:rsidR="006005CB" w:rsidRDefault="006005CB" w:rsidP="006005CB">
            <w:pPr>
              <w:pStyle w:val="TableText"/>
              <w:rPr>
                <w:highlight w:val="yellow"/>
              </w:rPr>
            </w:pPr>
            <w:r>
              <w:rPr>
                <w:highlight w:val="yellow"/>
              </w:rPr>
              <w:t>30.1.2.6  &amp; 30.2.1.1</w:t>
            </w:r>
          </w:p>
          <w:p w14:paraId="1E832A11" w14:textId="77777777" w:rsidR="00101C77" w:rsidRDefault="00101C77" w:rsidP="00ED725C">
            <w:pPr>
              <w:pStyle w:val="TableText"/>
              <w:rPr>
                <w:highlight w:val="yellow"/>
              </w:rPr>
            </w:pPr>
          </w:p>
          <w:p w14:paraId="28F18B18" w14:textId="77777777" w:rsidR="00101C77" w:rsidRDefault="00101C77" w:rsidP="00ED725C">
            <w:pPr>
              <w:pStyle w:val="TableText"/>
              <w:rPr>
                <w:highlight w:val="yellow"/>
              </w:rPr>
            </w:pPr>
          </w:p>
          <w:p w14:paraId="5571E50B" w14:textId="77777777" w:rsidR="006005CB" w:rsidRDefault="006005CB" w:rsidP="00ED725C">
            <w:pPr>
              <w:pStyle w:val="TableText"/>
              <w:rPr>
                <w:highlight w:val="yellow"/>
              </w:rPr>
            </w:pPr>
          </w:p>
          <w:p w14:paraId="0D6CC239" w14:textId="77777777" w:rsidR="00A6101D" w:rsidRDefault="00EC36AE" w:rsidP="00ED725C">
            <w:pPr>
              <w:pStyle w:val="TableText"/>
              <w:rPr>
                <w:highlight w:val="yellow"/>
              </w:rPr>
            </w:pPr>
            <w:r>
              <w:rPr>
                <w:highlight w:val="yellow"/>
              </w:rPr>
              <w:t>58-2.4.15 &amp;58-2.7.4</w:t>
            </w:r>
            <w:r w:rsidR="00A6101D">
              <w:rPr>
                <w:highlight w:val="yellow"/>
              </w:rPr>
              <w:t xml:space="preserve"> </w:t>
            </w:r>
          </w:p>
          <w:p w14:paraId="2063B56A" w14:textId="77777777" w:rsidR="005859D4" w:rsidRDefault="005859D4" w:rsidP="00ED725C">
            <w:pPr>
              <w:pStyle w:val="TableText"/>
              <w:rPr>
                <w:highlight w:val="yellow"/>
              </w:rPr>
            </w:pPr>
          </w:p>
          <w:p w14:paraId="2C335988" w14:textId="77777777" w:rsidR="006005CB" w:rsidRDefault="006005CB" w:rsidP="00ED725C">
            <w:pPr>
              <w:pStyle w:val="TableText"/>
              <w:rPr>
                <w:highlight w:val="yellow"/>
              </w:rPr>
            </w:pPr>
          </w:p>
          <w:p w14:paraId="48FE8ED2" w14:textId="77777777" w:rsidR="005859D4" w:rsidRDefault="005859D4" w:rsidP="00ED725C">
            <w:pPr>
              <w:pStyle w:val="TableText"/>
              <w:rPr>
                <w:highlight w:val="yellow"/>
              </w:rPr>
            </w:pPr>
            <w:r>
              <w:rPr>
                <w:highlight w:val="yellow"/>
              </w:rPr>
              <w:t>58-2.3</w:t>
            </w:r>
          </w:p>
          <w:p w14:paraId="68B9F503" w14:textId="77777777" w:rsidR="00101C77" w:rsidRDefault="00101C77" w:rsidP="00ED725C">
            <w:pPr>
              <w:pStyle w:val="TableText"/>
              <w:rPr>
                <w:highlight w:val="yellow"/>
              </w:rPr>
            </w:pPr>
          </w:p>
          <w:p w14:paraId="40F9756B" w14:textId="77777777" w:rsidR="00101C77" w:rsidRDefault="00101C77" w:rsidP="00ED725C">
            <w:pPr>
              <w:pStyle w:val="TableText"/>
              <w:rPr>
                <w:highlight w:val="yellow"/>
              </w:rPr>
            </w:pPr>
          </w:p>
          <w:p w14:paraId="3D1A50FB" w14:textId="77777777" w:rsidR="005859D4" w:rsidRDefault="005859D4" w:rsidP="00ED725C">
            <w:pPr>
              <w:pStyle w:val="TableText"/>
              <w:rPr>
                <w:highlight w:val="yellow"/>
              </w:rPr>
            </w:pPr>
          </w:p>
          <w:p w14:paraId="35A16F1F" w14:textId="77777777" w:rsidR="005859D4" w:rsidRDefault="00F3251C" w:rsidP="00ED725C">
            <w:pPr>
              <w:pStyle w:val="TableText"/>
              <w:rPr>
                <w:highlight w:val="yellow"/>
              </w:rPr>
            </w:pPr>
            <w:r>
              <w:rPr>
                <w:highlight w:val="yellow"/>
              </w:rPr>
              <w:t xml:space="preserve">All sections </w:t>
            </w:r>
          </w:p>
          <w:p w14:paraId="0D30CC1C" w14:textId="77777777" w:rsidR="005859D4" w:rsidRDefault="005859D4" w:rsidP="00ED725C">
            <w:pPr>
              <w:pStyle w:val="TableText"/>
              <w:rPr>
                <w:highlight w:val="yellow"/>
              </w:rPr>
            </w:pPr>
          </w:p>
          <w:p w14:paraId="24130B77" w14:textId="77777777" w:rsidR="00893C3A" w:rsidRDefault="00893C3A" w:rsidP="00ED725C">
            <w:pPr>
              <w:pStyle w:val="TableText"/>
              <w:rPr>
                <w:highlight w:val="yellow"/>
              </w:rPr>
            </w:pPr>
          </w:p>
          <w:p w14:paraId="09AB9E0A" w14:textId="77777777" w:rsidR="00893C3A" w:rsidRDefault="00893C3A" w:rsidP="00ED725C">
            <w:pPr>
              <w:pStyle w:val="TableText"/>
              <w:rPr>
                <w:highlight w:val="yellow"/>
              </w:rPr>
            </w:pPr>
          </w:p>
          <w:p w14:paraId="17DA95E4" w14:textId="77777777" w:rsidR="00893C3A" w:rsidRDefault="00893C3A" w:rsidP="00ED725C">
            <w:pPr>
              <w:pStyle w:val="TableText"/>
              <w:rPr>
                <w:highlight w:val="yellow"/>
              </w:rPr>
            </w:pPr>
          </w:p>
          <w:p w14:paraId="37B4FE68" w14:textId="77777777" w:rsidR="00893C3A" w:rsidRDefault="00893C3A" w:rsidP="00ED725C">
            <w:pPr>
              <w:pStyle w:val="TableText"/>
              <w:rPr>
                <w:highlight w:val="yellow"/>
              </w:rPr>
            </w:pPr>
          </w:p>
          <w:p w14:paraId="3590A690" w14:textId="77777777" w:rsidR="006005CB" w:rsidRDefault="006005CB" w:rsidP="00ED725C">
            <w:pPr>
              <w:pStyle w:val="TableText"/>
              <w:rPr>
                <w:highlight w:val="yellow"/>
              </w:rPr>
            </w:pPr>
          </w:p>
          <w:p w14:paraId="0952A06F" w14:textId="77777777" w:rsidR="00893C3A" w:rsidRDefault="00893C3A" w:rsidP="00ED725C">
            <w:pPr>
              <w:pStyle w:val="TableText"/>
              <w:rPr>
                <w:highlight w:val="yellow"/>
              </w:rPr>
            </w:pPr>
          </w:p>
          <w:p w14:paraId="41E165B1" w14:textId="77777777" w:rsidR="000B4A35" w:rsidRDefault="000B4A35" w:rsidP="00ED725C">
            <w:pPr>
              <w:pStyle w:val="TableText"/>
              <w:rPr>
                <w:highlight w:val="yellow"/>
              </w:rPr>
            </w:pPr>
          </w:p>
          <w:p w14:paraId="7F0706F2" w14:textId="77777777" w:rsidR="000B4A35" w:rsidRDefault="000B4A35" w:rsidP="00ED725C">
            <w:pPr>
              <w:pStyle w:val="TableText"/>
              <w:rPr>
                <w:highlight w:val="yellow"/>
              </w:rPr>
            </w:pPr>
          </w:p>
          <w:p w14:paraId="4BA27557" w14:textId="77777777" w:rsidR="000B4A35" w:rsidRDefault="000B4A35" w:rsidP="00ED725C">
            <w:pPr>
              <w:pStyle w:val="TableText"/>
              <w:rPr>
                <w:highlight w:val="yellow"/>
              </w:rPr>
            </w:pPr>
          </w:p>
          <w:p w14:paraId="327C5529" w14:textId="77777777" w:rsidR="000B4A35" w:rsidRDefault="000B4A35" w:rsidP="00ED725C">
            <w:pPr>
              <w:pStyle w:val="TableText"/>
              <w:rPr>
                <w:highlight w:val="yellow"/>
              </w:rPr>
            </w:pPr>
          </w:p>
          <w:p w14:paraId="66DBD577" w14:textId="77777777" w:rsidR="000B4A35" w:rsidRDefault="000B4A35" w:rsidP="00ED725C">
            <w:pPr>
              <w:pStyle w:val="TableText"/>
              <w:rPr>
                <w:highlight w:val="yellow"/>
              </w:rPr>
            </w:pPr>
          </w:p>
          <w:p w14:paraId="1A9932B0" w14:textId="77777777" w:rsidR="000B4A35" w:rsidRDefault="000B4A35" w:rsidP="00ED725C">
            <w:pPr>
              <w:pStyle w:val="TableText"/>
              <w:rPr>
                <w:highlight w:val="yellow"/>
              </w:rPr>
            </w:pPr>
          </w:p>
          <w:p w14:paraId="023A5877" w14:textId="77777777" w:rsidR="00893C3A" w:rsidRDefault="00893C3A" w:rsidP="00ED725C">
            <w:pPr>
              <w:pStyle w:val="TableText"/>
              <w:rPr>
                <w:highlight w:val="yellow"/>
              </w:rPr>
            </w:pPr>
            <w:r>
              <w:rPr>
                <w:highlight w:val="yellow"/>
              </w:rPr>
              <w:t>91.5.1  &amp; 91.5.2</w:t>
            </w:r>
          </w:p>
          <w:p w14:paraId="13608E7F" w14:textId="77777777" w:rsidR="00893C3A" w:rsidRDefault="00893C3A" w:rsidP="00ED725C">
            <w:pPr>
              <w:pStyle w:val="TableText"/>
              <w:rPr>
                <w:highlight w:val="yellow"/>
              </w:rPr>
            </w:pPr>
          </w:p>
          <w:p w14:paraId="7A4759A1" w14:textId="77777777" w:rsidR="009A3CEB" w:rsidRDefault="009A3CEB" w:rsidP="00ED725C">
            <w:pPr>
              <w:pStyle w:val="TableText"/>
              <w:rPr>
                <w:highlight w:val="yellow"/>
              </w:rPr>
            </w:pPr>
          </w:p>
          <w:p w14:paraId="1E466EE0" w14:textId="77777777" w:rsidR="00A351D2" w:rsidRDefault="009A3CEB" w:rsidP="00ED725C">
            <w:pPr>
              <w:pStyle w:val="TableText"/>
              <w:rPr>
                <w:highlight w:val="yellow"/>
              </w:rPr>
            </w:pPr>
            <w:r>
              <w:rPr>
                <w:highlight w:val="yellow"/>
              </w:rPr>
              <w:t>90.2.3.4</w:t>
            </w:r>
            <w:r w:rsidR="00A351D2">
              <w:rPr>
                <w:highlight w:val="yellow"/>
              </w:rPr>
              <w:t xml:space="preserve">  </w:t>
            </w:r>
          </w:p>
          <w:p w14:paraId="0F1844BF" w14:textId="77777777" w:rsidR="00A351D2" w:rsidRDefault="00A351D2" w:rsidP="00ED725C">
            <w:pPr>
              <w:pStyle w:val="TableText"/>
              <w:rPr>
                <w:highlight w:val="yellow"/>
              </w:rPr>
            </w:pPr>
          </w:p>
          <w:p w14:paraId="3111FDCC" w14:textId="77777777" w:rsidR="009A3CEB" w:rsidRDefault="00A351D2" w:rsidP="00ED725C">
            <w:pPr>
              <w:pStyle w:val="TableText"/>
              <w:rPr>
                <w:highlight w:val="yellow"/>
              </w:rPr>
            </w:pPr>
            <w:r>
              <w:rPr>
                <w:highlight w:val="yellow"/>
              </w:rPr>
              <w:t>91.6.4.8</w:t>
            </w:r>
          </w:p>
          <w:p w14:paraId="1A424D9C" w14:textId="77777777" w:rsidR="00BC082B" w:rsidRDefault="00BC082B" w:rsidP="00ED725C">
            <w:pPr>
              <w:pStyle w:val="TableText"/>
              <w:rPr>
                <w:highlight w:val="yellow"/>
              </w:rPr>
            </w:pPr>
          </w:p>
          <w:p w14:paraId="7CA80C9F" w14:textId="77777777" w:rsidR="00BC082B" w:rsidRDefault="00BC082B" w:rsidP="00ED725C">
            <w:pPr>
              <w:pStyle w:val="TableText"/>
              <w:rPr>
                <w:highlight w:val="yellow"/>
              </w:rPr>
            </w:pPr>
          </w:p>
          <w:p w14:paraId="55F91D61" w14:textId="77777777" w:rsidR="00BC082B" w:rsidRDefault="00BC082B" w:rsidP="00ED725C">
            <w:pPr>
              <w:pStyle w:val="TableText"/>
              <w:rPr>
                <w:highlight w:val="yellow"/>
              </w:rPr>
            </w:pPr>
          </w:p>
          <w:p w14:paraId="50E9088D" w14:textId="77777777" w:rsidR="00BC082B" w:rsidRDefault="00BC082B" w:rsidP="00ED725C">
            <w:pPr>
              <w:pStyle w:val="TableText"/>
              <w:rPr>
                <w:highlight w:val="yellow"/>
              </w:rPr>
            </w:pPr>
          </w:p>
          <w:p w14:paraId="16F9DBCC" w14:textId="77777777" w:rsidR="00BC082B" w:rsidRDefault="00BC082B" w:rsidP="00ED725C">
            <w:pPr>
              <w:pStyle w:val="TableText"/>
              <w:rPr>
                <w:highlight w:val="yellow"/>
              </w:rPr>
            </w:pPr>
            <w:r>
              <w:rPr>
                <w:highlight w:val="yellow"/>
              </w:rPr>
              <w:t>90.2.8.1</w:t>
            </w:r>
          </w:p>
          <w:p w14:paraId="0A71DB08" w14:textId="77777777" w:rsidR="00414E48" w:rsidRDefault="00414E48" w:rsidP="00ED725C">
            <w:pPr>
              <w:pStyle w:val="TableText"/>
              <w:rPr>
                <w:highlight w:val="yellow"/>
              </w:rPr>
            </w:pPr>
          </w:p>
          <w:p w14:paraId="4CEC850B" w14:textId="77777777" w:rsidR="00414E48" w:rsidRDefault="00414E48" w:rsidP="00ED725C">
            <w:pPr>
              <w:pStyle w:val="TableText"/>
              <w:rPr>
                <w:highlight w:val="yellow"/>
              </w:rPr>
            </w:pPr>
          </w:p>
          <w:p w14:paraId="28B8C73F" w14:textId="77777777" w:rsidR="00414E48" w:rsidRDefault="00414E48" w:rsidP="00ED725C">
            <w:pPr>
              <w:pStyle w:val="TableText"/>
              <w:rPr>
                <w:highlight w:val="yellow"/>
              </w:rPr>
            </w:pPr>
            <w:r>
              <w:rPr>
                <w:highlight w:val="yellow"/>
              </w:rPr>
              <w:t>90.2.4.1 &amp;90.2.4.2 &amp;90.2.4.3</w:t>
            </w:r>
          </w:p>
          <w:p w14:paraId="53C083F8" w14:textId="77777777" w:rsidR="00326623" w:rsidRDefault="00326623" w:rsidP="00ED725C">
            <w:pPr>
              <w:pStyle w:val="TableText"/>
              <w:rPr>
                <w:highlight w:val="yellow"/>
              </w:rPr>
            </w:pPr>
          </w:p>
          <w:p w14:paraId="1B9390E5" w14:textId="77777777" w:rsidR="00D86386" w:rsidRDefault="00D86386" w:rsidP="00ED725C">
            <w:pPr>
              <w:pStyle w:val="TableText"/>
              <w:rPr>
                <w:highlight w:val="yellow"/>
              </w:rPr>
            </w:pPr>
            <w:r>
              <w:rPr>
                <w:highlight w:val="yellow"/>
              </w:rPr>
              <w:t>90.4.8.1.2</w:t>
            </w:r>
          </w:p>
          <w:p w14:paraId="072A65D4" w14:textId="77777777" w:rsidR="00572633" w:rsidRDefault="00572633" w:rsidP="00ED725C">
            <w:pPr>
              <w:pStyle w:val="TableText"/>
              <w:rPr>
                <w:highlight w:val="yellow"/>
              </w:rPr>
            </w:pPr>
          </w:p>
          <w:p w14:paraId="0091382E" w14:textId="77777777" w:rsidR="00326623" w:rsidRDefault="00326623" w:rsidP="00ED725C">
            <w:pPr>
              <w:pStyle w:val="TableText"/>
              <w:rPr>
                <w:highlight w:val="yellow"/>
              </w:rPr>
            </w:pPr>
            <w:r>
              <w:rPr>
                <w:highlight w:val="yellow"/>
              </w:rPr>
              <w:t>90.4.2.1/2</w:t>
            </w:r>
          </w:p>
          <w:p w14:paraId="5E24FF19" w14:textId="77777777" w:rsidR="00326623" w:rsidRDefault="00326623" w:rsidP="00ED725C">
            <w:pPr>
              <w:pStyle w:val="TableText"/>
              <w:rPr>
                <w:highlight w:val="yellow"/>
              </w:rPr>
            </w:pPr>
          </w:p>
          <w:p w14:paraId="4C5B3960" w14:textId="77777777" w:rsidR="00572633" w:rsidRDefault="00572633" w:rsidP="00ED725C">
            <w:pPr>
              <w:pStyle w:val="TableText"/>
              <w:rPr>
                <w:highlight w:val="yellow"/>
              </w:rPr>
            </w:pPr>
          </w:p>
          <w:p w14:paraId="62B4EE44" w14:textId="77777777" w:rsidR="00572633" w:rsidRDefault="00572633" w:rsidP="00ED725C">
            <w:pPr>
              <w:pStyle w:val="TableText"/>
              <w:rPr>
                <w:highlight w:val="yellow"/>
              </w:rPr>
            </w:pPr>
          </w:p>
          <w:p w14:paraId="5225911A" w14:textId="77777777" w:rsidR="00572633" w:rsidRDefault="00572633" w:rsidP="00ED725C">
            <w:pPr>
              <w:pStyle w:val="TableText"/>
              <w:rPr>
                <w:highlight w:val="yellow"/>
              </w:rPr>
            </w:pPr>
          </w:p>
          <w:p w14:paraId="063C6997" w14:textId="77777777" w:rsidR="00572633" w:rsidRDefault="00572633" w:rsidP="00ED725C">
            <w:pPr>
              <w:pStyle w:val="TableText"/>
              <w:rPr>
                <w:highlight w:val="yellow"/>
              </w:rPr>
            </w:pPr>
          </w:p>
          <w:p w14:paraId="56AB82D9" w14:textId="77777777" w:rsidR="00572633" w:rsidRDefault="00572633" w:rsidP="00ED725C">
            <w:pPr>
              <w:pStyle w:val="TableText"/>
              <w:rPr>
                <w:highlight w:val="yellow"/>
              </w:rPr>
            </w:pPr>
          </w:p>
          <w:p w14:paraId="0CC79321" w14:textId="77777777" w:rsidR="00572633" w:rsidRDefault="00572633" w:rsidP="00ED725C">
            <w:pPr>
              <w:pStyle w:val="TableText"/>
              <w:rPr>
                <w:highlight w:val="yellow"/>
              </w:rPr>
            </w:pPr>
          </w:p>
          <w:p w14:paraId="5F6419BA" w14:textId="77777777" w:rsidR="00572633" w:rsidRDefault="00572633" w:rsidP="00ED725C">
            <w:pPr>
              <w:pStyle w:val="TableText"/>
              <w:rPr>
                <w:highlight w:val="yellow"/>
              </w:rPr>
            </w:pPr>
          </w:p>
        </w:tc>
        <w:tc>
          <w:tcPr>
            <w:tcW w:w="6249" w:type="dxa"/>
          </w:tcPr>
          <w:p w14:paraId="1E3BCC04" w14:textId="77777777" w:rsidR="00D03117" w:rsidRDefault="00731851" w:rsidP="00731851">
            <w:pPr>
              <w:rPr>
                <w:color w:val="00B050"/>
              </w:rPr>
            </w:pPr>
            <w:r>
              <w:rPr>
                <w:lang w:eastAsia="zh-CN"/>
              </w:rPr>
              <w:lastRenderedPageBreak/>
              <w:t xml:space="preserve">Archive of test cases </w:t>
            </w:r>
            <w:r>
              <w:t>(</w:t>
            </w:r>
            <w:r>
              <w:rPr>
                <w:color w:val="00B050"/>
              </w:rPr>
              <w:t>FT61-037)</w:t>
            </w:r>
          </w:p>
          <w:p w14:paraId="770E67F4" w14:textId="77777777" w:rsidR="00C972A6" w:rsidRDefault="00C972A6" w:rsidP="00731851">
            <w:pPr>
              <w:rPr>
                <w:color w:val="00B050"/>
              </w:rPr>
            </w:pPr>
          </w:p>
          <w:p w14:paraId="7EB6E5CF" w14:textId="77777777" w:rsidR="00C972A6" w:rsidRDefault="00C972A6" w:rsidP="00731851">
            <w:pPr>
              <w:rPr>
                <w:color w:val="00B050"/>
              </w:rPr>
            </w:pPr>
          </w:p>
          <w:p w14:paraId="499B453D" w14:textId="77777777" w:rsidR="00101C77" w:rsidRDefault="00101C77" w:rsidP="00101C77">
            <w:pPr>
              <w:rPr>
                <w:color w:val="00B050"/>
              </w:rPr>
            </w:pPr>
            <w:r>
              <w:rPr>
                <w:lang w:eastAsia="zh-CN"/>
              </w:rPr>
              <w:t xml:space="preserve">Archive of test cases </w:t>
            </w:r>
            <w:r>
              <w:t>(</w:t>
            </w:r>
            <w:r>
              <w:rPr>
                <w:color w:val="00B050"/>
              </w:rPr>
              <w:t>FT61-037)</w:t>
            </w:r>
          </w:p>
          <w:p w14:paraId="64BC058E" w14:textId="77777777" w:rsidR="00C972A6" w:rsidRDefault="00C972A6" w:rsidP="00731851">
            <w:pPr>
              <w:rPr>
                <w:color w:val="00B050"/>
              </w:rPr>
            </w:pPr>
          </w:p>
          <w:p w14:paraId="1C2E14F8" w14:textId="77777777" w:rsidR="00C972A6" w:rsidRDefault="00C972A6" w:rsidP="00731851">
            <w:pPr>
              <w:rPr>
                <w:color w:val="00B050"/>
              </w:rPr>
            </w:pPr>
          </w:p>
          <w:p w14:paraId="2EE735A7" w14:textId="77777777" w:rsidR="00101C77" w:rsidRDefault="00101C77" w:rsidP="00101C77">
            <w:pPr>
              <w:rPr>
                <w:color w:val="00B050"/>
              </w:rPr>
            </w:pPr>
            <w:r>
              <w:rPr>
                <w:lang w:eastAsia="zh-CN"/>
              </w:rPr>
              <w:t xml:space="preserve">Archive of test cases </w:t>
            </w:r>
            <w:r>
              <w:t>(</w:t>
            </w:r>
            <w:r>
              <w:rPr>
                <w:color w:val="00B050"/>
              </w:rPr>
              <w:t>FT61-037)</w:t>
            </w:r>
          </w:p>
          <w:p w14:paraId="77020D0C" w14:textId="77777777" w:rsidR="00C972A6" w:rsidRDefault="00C972A6" w:rsidP="00731851">
            <w:pPr>
              <w:rPr>
                <w:color w:val="00B050"/>
              </w:rPr>
            </w:pPr>
            <w:r>
              <w:rPr>
                <w:color w:val="00B050"/>
              </w:rPr>
              <w:t xml:space="preserve">Adding new test case data usage with Roaming data off </w:t>
            </w:r>
            <w:r w:rsidR="00A6101D">
              <w:t>(</w:t>
            </w:r>
            <w:r w:rsidR="00A6101D">
              <w:rPr>
                <w:color w:val="00B050"/>
              </w:rPr>
              <w:t>FT61-043)</w:t>
            </w:r>
          </w:p>
          <w:p w14:paraId="24BB8D35" w14:textId="77777777" w:rsidR="00A6101D" w:rsidRDefault="00A6101D" w:rsidP="00101C77">
            <w:pPr>
              <w:rPr>
                <w:color w:val="00B050"/>
              </w:rPr>
            </w:pPr>
            <w:r w:rsidRPr="00101C77">
              <w:rPr>
                <w:color w:val="00B050"/>
              </w:rPr>
              <w:lastRenderedPageBreak/>
              <w:t>Move VoLTE with CA to Annex L</w:t>
            </w:r>
            <w:r>
              <w:rPr>
                <w:color w:val="00B050"/>
              </w:rPr>
              <w:t xml:space="preserve"> </w:t>
            </w:r>
            <w:r>
              <w:t>(</w:t>
            </w:r>
            <w:r>
              <w:rPr>
                <w:color w:val="00B050"/>
              </w:rPr>
              <w:t>FT61-0</w:t>
            </w:r>
            <w:r w:rsidR="00AA1D76">
              <w:rPr>
                <w:color w:val="00B050"/>
              </w:rPr>
              <w:t>11</w:t>
            </w:r>
            <w:r>
              <w:rPr>
                <w:color w:val="00B050"/>
              </w:rPr>
              <w:t>)</w:t>
            </w:r>
          </w:p>
          <w:p w14:paraId="4A24E9DE" w14:textId="77777777" w:rsidR="006005CB" w:rsidRPr="00101C77" w:rsidRDefault="006005CB" w:rsidP="00101C77">
            <w:pPr>
              <w:rPr>
                <w:color w:val="00B050"/>
              </w:rPr>
            </w:pPr>
          </w:p>
          <w:p w14:paraId="052CCBA9" w14:textId="77777777" w:rsidR="006005CB" w:rsidRDefault="006005CB" w:rsidP="006005CB">
            <w:pPr>
              <w:pStyle w:val="CSFieldInfo"/>
              <w:framePr w:wrap="auto" w:vAnchor="margin" w:hAnchor="text" w:yAlign="inline"/>
              <w:rPr>
                <w:rFonts w:eastAsiaTheme="minorEastAsia"/>
                <w:lang w:eastAsia="zh-CN"/>
              </w:rPr>
            </w:pPr>
            <w:r>
              <w:rPr>
                <w:rFonts w:eastAsiaTheme="minorEastAsia"/>
                <w:lang w:eastAsia="zh-CN"/>
              </w:rPr>
              <w:t xml:space="preserve">Test case was incorrectly changed in v22 </w:t>
            </w:r>
            <w:r>
              <w:t>(</w:t>
            </w:r>
            <w:r>
              <w:rPr>
                <w:color w:val="00B050"/>
              </w:rPr>
              <w:t>FT61-029)</w:t>
            </w:r>
          </w:p>
          <w:p w14:paraId="228DB5FD" w14:textId="77777777" w:rsidR="00A6101D" w:rsidRDefault="00A6101D" w:rsidP="00731851">
            <w:pPr>
              <w:rPr>
                <w:color w:val="00B050"/>
              </w:rPr>
            </w:pPr>
          </w:p>
          <w:p w14:paraId="318B691A" w14:textId="77777777" w:rsidR="00A6101D" w:rsidRDefault="00EC36AE" w:rsidP="00731851">
            <w:pPr>
              <w:rPr>
                <w:color w:val="00B050"/>
              </w:rPr>
            </w:pPr>
            <w:r>
              <w:rPr>
                <w:lang w:eastAsia="zh-CN"/>
              </w:rPr>
              <w:t xml:space="preserve">Minor editorial fixes </w:t>
            </w:r>
            <w:r w:rsidR="005859D4">
              <w:t>(</w:t>
            </w:r>
            <w:r w:rsidR="005859D4">
              <w:rPr>
                <w:color w:val="00B050"/>
              </w:rPr>
              <w:t>FT61-009)</w:t>
            </w:r>
          </w:p>
          <w:p w14:paraId="4C4BDB25" w14:textId="77777777" w:rsidR="005859D4" w:rsidRDefault="005859D4" w:rsidP="00731851">
            <w:pPr>
              <w:rPr>
                <w:color w:val="00B050"/>
              </w:rPr>
            </w:pPr>
          </w:p>
          <w:p w14:paraId="1522E5F9" w14:textId="77777777" w:rsidR="006005CB" w:rsidRDefault="006005CB" w:rsidP="00731851">
            <w:pPr>
              <w:rPr>
                <w:color w:val="00B050"/>
              </w:rPr>
            </w:pPr>
          </w:p>
          <w:p w14:paraId="76DD3887" w14:textId="77777777" w:rsidR="005859D4" w:rsidRDefault="005859D4" w:rsidP="00731851">
            <w:pPr>
              <w:rPr>
                <w:color w:val="00B050"/>
              </w:rPr>
            </w:pPr>
            <w:r>
              <w:rPr>
                <w:color w:val="00B050"/>
              </w:rPr>
              <w:t xml:space="preserve">Minor editorial fixes </w:t>
            </w:r>
            <w:r>
              <w:t>(</w:t>
            </w:r>
            <w:r>
              <w:rPr>
                <w:color w:val="00B050"/>
              </w:rPr>
              <w:t>FT61-013)</w:t>
            </w:r>
          </w:p>
          <w:p w14:paraId="1FCE804A" w14:textId="77777777" w:rsidR="00101C77" w:rsidRDefault="00101C77" w:rsidP="00731851">
            <w:pPr>
              <w:rPr>
                <w:color w:val="00B050"/>
              </w:rPr>
            </w:pPr>
          </w:p>
          <w:p w14:paraId="501C6A6D" w14:textId="77777777" w:rsidR="00101C77" w:rsidRDefault="00101C77" w:rsidP="00731851">
            <w:pPr>
              <w:rPr>
                <w:color w:val="00B050"/>
              </w:rPr>
            </w:pPr>
          </w:p>
          <w:p w14:paraId="6D2BC5BD" w14:textId="77777777" w:rsidR="00F3251C" w:rsidRDefault="00F3251C" w:rsidP="00F3251C">
            <w:pPr>
              <w:rPr>
                <w:noProof/>
              </w:rPr>
            </w:pPr>
            <w:r>
              <w:rPr>
                <w:lang w:eastAsia="zh-CN"/>
              </w:rPr>
              <w:t xml:space="preserve"> </w:t>
            </w:r>
            <w:r w:rsidRPr="003C1CEB">
              <w:rPr>
                <w:noProof/>
              </w:rPr>
              <w:t>Test case has been archived.  Please refer to TS.11 v22.0 for the full test procedure</w:t>
            </w:r>
            <w:r>
              <w:rPr>
                <w:noProof/>
              </w:rPr>
              <w:t>. A copy of which can be requested by emailing terminals@gsma.com</w:t>
            </w:r>
          </w:p>
          <w:p w14:paraId="434DE450" w14:textId="77777777" w:rsidR="00101C77" w:rsidRDefault="00101C77" w:rsidP="00731851">
            <w:pPr>
              <w:rPr>
                <w:lang w:eastAsia="zh-CN"/>
              </w:rPr>
            </w:pPr>
          </w:p>
          <w:p w14:paraId="1E3CA642" w14:textId="77777777" w:rsidR="00893C3A" w:rsidRDefault="00893C3A" w:rsidP="00731851">
            <w:pPr>
              <w:rPr>
                <w:lang w:eastAsia="zh-CN"/>
              </w:rPr>
            </w:pPr>
          </w:p>
          <w:p w14:paraId="17C2F99C" w14:textId="77777777" w:rsidR="000B4A35" w:rsidRDefault="000B4A35" w:rsidP="000B4A35">
            <w:pPr>
              <w:rPr>
                <w:noProof/>
              </w:rPr>
            </w:pPr>
            <w:r w:rsidRPr="003C1CEB">
              <w:rPr>
                <w:noProof/>
              </w:rPr>
              <w:t>Test case has been archived.  Please refer to TS.11 v22.0 for the full test procedure</w:t>
            </w:r>
            <w:r>
              <w:rPr>
                <w:noProof/>
              </w:rPr>
              <w:t>. A copy of which can be requested by emailing terminals@gsma.com</w:t>
            </w:r>
          </w:p>
          <w:p w14:paraId="2DEEA206" w14:textId="77777777" w:rsidR="00893C3A" w:rsidRDefault="00893C3A" w:rsidP="00731851">
            <w:pPr>
              <w:rPr>
                <w:lang w:eastAsia="zh-CN"/>
              </w:rPr>
            </w:pPr>
          </w:p>
          <w:p w14:paraId="36CA9D8B" w14:textId="77777777" w:rsidR="00893C3A" w:rsidRDefault="00893C3A" w:rsidP="00731851">
            <w:pPr>
              <w:rPr>
                <w:lang w:eastAsia="zh-CN"/>
              </w:rPr>
            </w:pPr>
          </w:p>
          <w:p w14:paraId="160A9D6A" w14:textId="77777777" w:rsidR="00893C3A" w:rsidRDefault="00893C3A" w:rsidP="00731851">
            <w:pPr>
              <w:rPr>
                <w:lang w:eastAsia="zh-CN"/>
              </w:rPr>
            </w:pPr>
          </w:p>
          <w:p w14:paraId="30459CA9" w14:textId="77777777" w:rsidR="006005CB" w:rsidRDefault="006005CB" w:rsidP="00731851">
            <w:pPr>
              <w:rPr>
                <w:lang w:eastAsia="zh-CN"/>
              </w:rPr>
            </w:pPr>
          </w:p>
          <w:p w14:paraId="7997DF3A" w14:textId="77777777" w:rsidR="00893C3A" w:rsidRDefault="00893C3A" w:rsidP="00731851">
            <w:pPr>
              <w:rPr>
                <w:lang w:eastAsia="zh-CN"/>
              </w:rPr>
            </w:pPr>
            <w:r>
              <w:t>Move VoLTE with Carrier Aggregation to Annex L (</w:t>
            </w:r>
            <w:r>
              <w:rPr>
                <w:color w:val="00B050"/>
              </w:rPr>
              <w:t>FT61-034)</w:t>
            </w:r>
          </w:p>
          <w:p w14:paraId="525B9A1F" w14:textId="77777777" w:rsidR="00893C3A" w:rsidRDefault="00893C3A" w:rsidP="00731851">
            <w:pPr>
              <w:rPr>
                <w:lang w:eastAsia="zh-CN"/>
              </w:rPr>
            </w:pPr>
          </w:p>
          <w:p w14:paraId="1F348063" w14:textId="77777777" w:rsidR="00893C3A" w:rsidRDefault="00893C3A" w:rsidP="00731851">
            <w:pPr>
              <w:rPr>
                <w:lang w:eastAsia="zh-CN"/>
              </w:rPr>
            </w:pPr>
          </w:p>
          <w:p w14:paraId="3C2E29BC" w14:textId="77777777" w:rsidR="00893C3A" w:rsidRDefault="009A3CEB" w:rsidP="009A3CEB">
            <w:pPr>
              <w:rPr>
                <w:color w:val="00B050"/>
              </w:rPr>
            </w:pPr>
            <w:r>
              <w:rPr>
                <w:rFonts w:eastAsiaTheme="minorEastAsia" w:hint="eastAsia"/>
                <w:lang w:eastAsia="zh-CN"/>
              </w:rPr>
              <w:t>Complete the test scenario for MO video call with C</w:t>
            </w:r>
            <w:r>
              <w:rPr>
                <w:rFonts w:eastAsiaTheme="minorEastAsia"/>
                <w:lang w:eastAsia="zh-CN"/>
              </w:rPr>
              <w:t xml:space="preserve">ustomized </w:t>
            </w:r>
            <w:r>
              <w:rPr>
                <w:rFonts w:eastAsiaTheme="minorEastAsia" w:hint="eastAsia"/>
                <w:lang w:eastAsia="zh-CN"/>
              </w:rPr>
              <w:t>A</w:t>
            </w:r>
            <w:r>
              <w:rPr>
                <w:rFonts w:eastAsiaTheme="minorEastAsia"/>
                <w:lang w:eastAsia="zh-CN"/>
              </w:rPr>
              <w:t xml:space="preserve">lerting </w:t>
            </w:r>
            <w:r>
              <w:rPr>
                <w:rFonts w:eastAsiaTheme="minorEastAsia" w:hint="eastAsia"/>
                <w:lang w:eastAsia="zh-CN"/>
              </w:rPr>
              <w:t>T</w:t>
            </w:r>
            <w:r>
              <w:rPr>
                <w:rFonts w:eastAsiaTheme="minorEastAsia"/>
                <w:lang w:eastAsia="zh-CN"/>
              </w:rPr>
              <w:t xml:space="preserve">one </w:t>
            </w:r>
            <w:r>
              <w:t>(</w:t>
            </w:r>
            <w:r>
              <w:rPr>
                <w:color w:val="00B050"/>
              </w:rPr>
              <w:t>FT61-035)</w:t>
            </w:r>
          </w:p>
          <w:p w14:paraId="5203EDFB" w14:textId="77777777" w:rsidR="00A351D2" w:rsidRDefault="00A351D2" w:rsidP="009A3CEB">
            <w:pPr>
              <w:rPr>
                <w:color w:val="00B050"/>
              </w:rPr>
            </w:pPr>
            <w:r>
              <w:rPr>
                <w:rFonts w:eastAsiaTheme="minorEastAsia" w:hint="eastAsia"/>
                <w:lang w:eastAsia="zh-CN"/>
              </w:rPr>
              <w:t>Update the SRVCC during alerting test case for video CAT</w:t>
            </w:r>
            <w:r>
              <w:rPr>
                <w:rFonts w:eastAsiaTheme="minorEastAsia"/>
                <w:lang w:eastAsia="zh-CN"/>
              </w:rPr>
              <w:t xml:space="preserve"> </w:t>
            </w:r>
            <w:r>
              <w:t>(</w:t>
            </w:r>
            <w:r>
              <w:rPr>
                <w:color w:val="00B050"/>
              </w:rPr>
              <w:t>FT61-028)</w:t>
            </w:r>
          </w:p>
          <w:p w14:paraId="7BCDAA78" w14:textId="77777777" w:rsidR="00BC082B" w:rsidRDefault="00BC082B" w:rsidP="009A3CEB">
            <w:pPr>
              <w:rPr>
                <w:color w:val="00B050"/>
              </w:rPr>
            </w:pPr>
          </w:p>
          <w:p w14:paraId="1C11BA34" w14:textId="77777777" w:rsidR="00BC082B" w:rsidRDefault="00BC082B" w:rsidP="009A3CEB">
            <w:pPr>
              <w:rPr>
                <w:color w:val="00B050"/>
              </w:rPr>
            </w:pPr>
          </w:p>
          <w:p w14:paraId="6F211310" w14:textId="77777777" w:rsidR="00BC082B" w:rsidRDefault="00DB2CE9" w:rsidP="009A3CEB">
            <w:pPr>
              <w:rPr>
                <w:color w:val="00B050"/>
              </w:rPr>
            </w:pPr>
            <w:r>
              <w:rPr>
                <w:lang w:eastAsia="zh-CN"/>
              </w:rPr>
              <w:t xml:space="preserve">Improvement of test case: </w:t>
            </w:r>
            <w:r w:rsidR="00BC082B" w:rsidRPr="00BC082B">
              <w:rPr>
                <w:lang w:eastAsia="zh-CN"/>
              </w:rPr>
              <w:t>Voice and Video Call Interworking-Request Cancelled</w:t>
            </w:r>
            <w:r w:rsidR="00BC082B">
              <w:rPr>
                <w:lang w:eastAsia="zh-CN"/>
              </w:rPr>
              <w:t xml:space="preserve"> </w:t>
            </w:r>
            <w:r w:rsidR="00BC082B">
              <w:t>(</w:t>
            </w:r>
            <w:r w:rsidR="00BC082B">
              <w:rPr>
                <w:color w:val="00B050"/>
              </w:rPr>
              <w:t>FT61-038)</w:t>
            </w:r>
          </w:p>
          <w:p w14:paraId="62E5332A" w14:textId="77777777" w:rsidR="00414E48" w:rsidRDefault="00414E48" w:rsidP="009A3CEB">
            <w:pPr>
              <w:rPr>
                <w:color w:val="00B050"/>
              </w:rPr>
            </w:pPr>
          </w:p>
          <w:p w14:paraId="0DE8B0E5" w14:textId="77777777" w:rsidR="00414E48" w:rsidRDefault="00414E48" w:rsidP="00414E48">
            <w:pPr>
              <w:rPr>
                <w:color w:val="00B050"/>
              </w:rPr>
            </w:pPr>
            <w:r>
              <w:rPr>
                <w:lang w:eastAsia="zh-CN"/>
              </w:rPr>
              <w:t xml:space="preserve">Editorial corrections </w:t>
            </w:r>
            <w:r>
              <w:t>(</w:t>
            </w:r>
            <w:r>
              <w:rPr>
                <w:color w:val="00B050"/>
              </w:rPr>
              <w:t>FT61-018)</w:t>
            </w:r>
          </w:p>
          <w:p w14:paraId="32D7047A" w14:textId="77777777" w:rsidR="00D86386" w:rsidRDefault="00D86386" w:rsidP="00414E48">
            <w:pPr>
              <w:rPr>
                <w:color w:val="00B050"/>
              </w:rPr>
            </w:pPr>
          </w:p>
          <w:p w14:paraId="7DD39A80" w14:textId="77777777" w:rsidR="00D86386" w:rsidRDefault="00D86386" w:rsidP="00414E48">
            <w:pPr>
              <w:rPr>
                <w:color w:val="00B050"/>
              </w:rPr>
            </w:pPr>
            <w:r>
              <w:rPr>
                <w:lang w:eastAsia="zh-CN"/>
              </w:rPr>
              <w:t xml:space="preserve">Editorial corrections </w:t>
            </w:r>
            <w:r>
              <w:t>(</w:t>
            </w:r>
            <w:r>
              <w:rPr>
                <w:color w:val="00B050"/>
              </w:rPr>
              <w:t>FT61-021)</w:t>
            </w:r>
          </w:p>
          <w:p w14:paraId="39DB2D11" w14:textId="77777777" w:rsidR="00D86386" w:rsidRDefault="00D86386" w:rsidP="00414E48">
            <w:pPr>
              <w:rPr>
                <w:lang w:eastAsia="zh-CN"/>
              </w:rPr>
            </w:pPr>
          </w:p>
          <w:p w14:paraId="285CB5BA" w14:textId="77777777" w:rsidR="00326623" w:rsidRDefault="00326623" w:rsidP="00326623">
            <w:pPr>
              <w:rPr>
                <w:color w:val="00B050"/>
              </w:rPr>
            </w:pPr>
            <w:r>
              <w:rPr>
                <w:lang w:eastAsia="zh-CN"/>
              </w:rPr>
              <w:t xml:space="preserve">Editorial corrections </w:t>
            </w:r>
            <w:r>
              <w:t>(</w:t>
            </w:r>
            <w:r>
              <w:rPr>
                <w:color w:val="00B050"/>
              </w:rPr>
              <w:t>FT61-022)</w:t>
            </w:r>
          </w:p>
          <w:p w14:paraId="07B45E2A" w14:textId="77777777" w:rsidR="00326623" w:rsidRDefault="00326623" w:rsidP="00414E48">
            <w:pPr>
              <w:rPr>
                <w:lang w:eastAsia="zh-CN"/>
              </w:rPr>
            </w:pPr>
          </w:p>
        </w:tc>
      </w:tr>
      <w:tr w:rsidR="00572633" w:rsidRPr="009F16C0" w14:paraId="1FBE1291" w14:textId="77777777" w:rsidTr="00493B77">
        <w:tc>
          <w:tcPr>
            <w:tcW w:w="622" w:type="dxa"/>
          </w:tcPr>
          <w:p w14:paraId="1C8D3D8A" w14:textId="77777777" w:rsidR="00572633" w:rsidRDefault="00572633" w:rsidP="00401A9A">
            <w:pPr>
              <w:pStyle w:val="TableText"/>
            </w:pPr>
            <w:r>
              <w:lastRenderedPageBreak/>
              <w:t>V23</w:t>
            </w:r>
          </w:p>
          <w:p w14:paraId="717E8B35" w14:textId="77777777" w:rsidR="00572633" w:rsidRDefault="00572633" w:rsidP="00401A9A">
            <w:pPr>
              <w:pStyle w:val="TableText"/>
            </w:pPr>
          </w:p>
          <w:p w14:paraId="1EAF5350" w14:textId="77777777" w:rsidR="00572633" w:rsidRDefault="00572633" w:rsidP="00401A9A">
            <w:pPr>
              <w:pStyle w:val="TableText"/>
            </w:pPr>
          </w:p>
          <w:p w14:paraId="471BDCA2" w14:textId="77777777" w:rsidR="00572633" w:rsidRDefault="00572633" w:rsidP="00401A9A">
            <w:pPr>
              <w:pStyle w:val="TableText"/>
            </w:pPr>
          </w:p>
          <w:p w14:paraId="12EC1203" w14:textId="77777777" w:rsidR="00572633" w:rsidRDefault="00572633" w:rsidP="00401A9A">
            <w:pPr>
              <w:pStyle w:val="TableText"/>
            </w:pPr>
          </w:p>
          <w:p w14:paraId="057BCACB" w14:textId="77777777" w:rsidR="00572633" w:rsidRDefault="00572633" w:rsidP="00401A9A">
            <w:pPr>
              <w:pStyle w:val="TableText"/>
            </w:pPr>
          </w:p>
          <w:p w14:paraId="791F8F15" w14:textId="77777777" w:rsidR="00572633" w:rsidRDefault="00572633" w:rsidP="00401A9A">
            <w:pPr>
              <w:pStyle w:val="TableText"/>
            </w:pPr>
          </w:p>
          <w:p w14:paraId="4AC10174" w14:textId="77777777" w:rsidR="00572633" w:rsidRDefault="00572633" w:rsidP="00401A9A">
            <w:pPr>
              <w:pStyle w:val="TableText"/>
            </w:pPr>
          </w:p>
          <w:p w14:paraId="69619D79" w14:textId="77777777" w:rsidR="00572633" w:rsidRDefault="00572633" w:rsidP="00401A9A">
            <w:pPr>
              <w:pStyle w:val="TableText"/>
            </w:pPr>
          </w:p>
          <w:p w14:paraId="60E31F18" w14:textId="77777777" w:rsidR="00572633" w:rsidRDefault="00572633" w:rsidP="00401A9A">
            <w:pPr>
              <w:pStyle w:val="TableText"/>
            </w:pPr>
          </w:p>
          <w:p w14:paraId="042CCA64" w14:textId="77777777" w:rsidR="00572633" w:rsidRDefault="00572633" w:rsidP="00401A9A">
            <w:pPr>
              <w:pStyle w:val="TableText"/>
            </w:pPr>
          </w:p>
          <w:p w14:paraId="455D1CAB" w14:textId="77777777" w:rsidR="00572633" w:rsidRDefault="00572633" w:rsidP="00401A9A">
            <w:pPr>
              <w:pStyle w:val="TableText"/>
            </w:pPr>
          </w:p>
          <w:p w14:paraId="2021AAC2" w14:textId="77777777" w:rsidR="00572633" w:rsidRDefault="00572633" w:rsidP="00401A9A">
            <w:pPr>
              <w:pStyle w:val="TableText"/>
            </w:pPr>
          </w:p>
          <w:p w14:paraId="46A097C3" w14:textId="77777777" w:rsidR="00572633" w:rsidRDefault="00572633" w:rsidP="00401A9A">
            <w:pPr>
              <w:pStyle w:val="TableText"/>
            </w:pPr>
          </w:p>
          <w:p w14:paraId="19EAF207" w14:textId="77777777" w:rsidR="00572633" w:rsidRDefault="00572633" w:rsidP="00401A9A">
            <w:pPr>
              <w:pStyle w:val="TableText"/>
            </w:pPr>
          </w:p>
          <w:p w14:paraId="6553B661" w14:textId="77777777" w:rsidR="00572633" w:rsidRDefault="00572633" w:rsidP="00401A9A">
            <w:pPr>
              <w:pStyle w:val="TableText"/>
            </w:pPr>
          </w:p>
          <w:p w14:paraId="57889E26" w14:textId="77777777" w:rsidR="00572633" w:rsidRDefault="00572633" w:rsidP="00401A9A">
            <w:pPr>
              <w:pStyle w:val="TableText"/>
            </w:pPr>
          </w:p>
          <w:p w14:paraId="2F27FBC3" w14:textId="77777777" w:rsidR="00572633" w:rsidRDefault="00572633" w:rsidP="00401A9A">
            <w:pPr>
              <w:pStyle w:val="TableText"/>
            </w:pPr>
          </w:p>
          <w:p w14:paraId="2BF22728" w14:textId="77777777" w:rsidR="00572633" w:rsidRDefault="00572633" w:rsidP="00401A9A">
            <w:pPr>
              <w:pStyle w:val="TableText"/>
            </w:pPr>
          </w:p>
          <w:p w14:paraId="03D4EFAB" w14:textId="77777777" w:rsidR="00572633" w:rsidRDefault="00572633" w:rsidP="00401A9A">
            <w:pPr>
              <w:pStyle w:val="TableText"/>
            </w:pPr>
          </w:p>
          <w:p w14:paraId="1AFB2733" w14:textId="77777777" w:rsidR="00572633" w:rsidRDefault="00572633" w:rsidP="00401A9A">
            <w:pPr>
              <w:pStyle w:val="TableText"/>
            </w:pPr>
          </w:p>
          <w:p w14:paraId="301B8C38" w14:textId="77777777" w:rsidR="00572633" w:rsidRDefault="00572633" w:rsidP="00401A9A">
            <w:pPr>
              <w:pStyle w:val="TableText"/>
            </w:pPr>
          </w:p>
          <w:p w14:paraId="2BDF1F21" w14:textId="77777777" w:rsidR="00572633" w:rsidRDefault="00572633" w:rsidP="00401A9A">
            <w:pPr>
              <w:pStyle w:val="TableText"/>
            </w:pPr>
          </w:p>
          <w:p w14:paraId="29BA0636" w14:textId="77777777" w:rsidR="00572633" w:rsidRDefault="00572633" w:rsidP="00401A9A">
            <w:pPr>
              <w:pStyle w:val="TableText"/>
            </w:pPr>
          </w:p>
        </w:tc>
        <w:tc>
          <w:tcPr>
            <w:tcW w:w="1133" w:type="dxa"/>
          </w:tcPr>
          <w:p w14:paraId="608D1B8F" w14:textId="77777777" w:rsidR="00572633" w:rsidRDefault="00572633" w:rsidP="00401A9A">
            <w:pPr>
              <w:pStyle w:val="TableText"/>
            </w:pPr>
          </w:p>
          <w:p w14:paraId="206723E7" w14:textId="77777777" w:rsidR="00572633" w:rsidRDefault="00572633" w:rsidP="00401A9A">
            <w:pPr>
              <w:pStyle w:val="TableText"/>
            </w:pPr>
          </w:p>
          <w:p w14:paraId="2FD91E6D" w14:textId="77777777" w:rsidR="00572633" w:rsidRDefault="00572633" w:rsidP="00401A9A">
            <w:pPr>
              <w:pStyle w:val="TableText"/>
            </w:pPr>
            <w:r>
              <w:t xml:space="preserve">Annex L </w:t>
            </w:r>
          </w:p>
        </w:tc>
        <w:tc>
          <w:tcPr>
            <w:tcW w:w="1276" w:type="dxa"/>
          </w:tcPr>
          <w:p w14:paraId="3770F658" w14:textId="77777777" w:rsidR="00572633" w:rsidRDefault="00572633" w:rsidP="00ED725C">
            <w:pPr>
              <w:pStyle w:val="TableText"/>
              <w:rPr>
                <w:highlight w:val="yellow"/>
              </w:rPr>
            </w:pPr>
          </w:p>
          <w:p w14:paraId="03A75109" w14:textId="77777777" w:rsidR="00572633" w:rsidRDefault="00572633" w:rsidP="00ED725C">
            <w:pPr>
              <w:pStyle w:val="TableText"/>
            </w:pPr>
          </w:p>
          <w:p w14:paraId="44DC6930" w14:textId="77777777" w:rsidR="00572633" w:rsidRDefault="00572633" w:rsidP="00ED725C">
            <w:pPr>
              <w:pStyle w:val="TableText"/>
            </w:pPr>
            <w:r>
              <w:t>90.4.9.1/2/3/4/5</w:t>
            </w:r>
          </w:p>
          <w:p w14:paraId="56BC22A3" w14:textId="77777777" w:rsidR="00572633" w:rsidRDefault="00572633" w:rsidP="00ED725C">
            <w:pPr>
              <w:pStyle w:val="TableText"/>
              <w:rPr>
                <w:highlight w:val="yellow"/>
              </w:rPr>
            </w:pPr>
          </w:p>
          <w:p w14:paraId="0A89BD01" w14:textId="77777777" w:rsidR="00572633" w:rsidRDefault="00572633" w:rsidP="00ED725C">
            <w:pPr>
              <w:pStyle w:val="TableText"/>
              <w:rPr>
                <w:highlight w:val="yellow"/>
              </w:rPr>
            </w:pPr>
          </w:p>
          <w:p w14:paraId="61249784" w14:textId="77777777" w:rsidR="00B510C1" w:rsidRDefault="00B510C1" w:rsidP="00ED725C">
            <w:pPr>
              <w:pStyle w:val="TableText"/>
              <w:rPr>
                <w:highlight w:val="yellow"/>
              </w:rPr>
            </w:pPr>
          </w:p>
          <w:p w14:paraId="53D5A015" w14:textId="77777777" w:rsidR="00B510C1" w:rsidRDefault="00B510C1" w:rsidP="00ED725C">
            <w:pPr>
              <w:pStyle w:val="TableText"/>
              <w:rPr>
                <w:highlight w:val="yellow"/>
              </w:rPr>
            </w:pPr>
            <w:r>
              <w:rPr>
                <w:highlight w:val="yellow"/>
              </w:rPr>
              <w:t>90.4.7 &amp; 90.4.10</w:t>
            </w:r>
          </w:p>
          <w:p w14:paraId="456B2C81" w14:textId="77777777" w:rsidR="009D62CC" w:rsidRDefault="009D62CC" w:rsidP="00ED725C">
            <w:pPr>
              <w:pStyle w:val="TableText"/>
              <w:rPr>
                <w:highlight w:val="yellow"/>
              </w:rPr>
            </w:pPr>
          </w:p>
          <w:p w14:paraId="3B9739C3" w14:textId="77777777" w:rsidR="009D62CC" w:rsidRDefault="009D62CC" w:rsidP="00ED725C">
            <w:pPr>
              <w:pStyle w:val="TableText"/>
              <w:rPr>
                <w:highlight w:val="yellow"/>
              </w:rPr>
            </w:pPr>
          </w:p>
          <w:p w14:paraId="338FD312" w14:textId="77777777" w:rsidR="009D62CC" w:rsidRDefault="009D62CC" w:rsidP="00ED725C">
            <w:pPr>
              <w:pStyle w:val="TableText"/>
              <w:rPr>
                <w:highlight w:val="yellow"/>
              </w:rPr>
            </w:pPr>
          </w:p>
          <w:p w14:paraId="2FA11C3A" w14:textId="77777777" w:rsidR="009D62CC" w:rsidRDefault="009D62CC" w:rsidP="00ED725C">
            <w:pPr>
              <w:pStyle w:val="TableText"/>
              <w:rPr>
                <w:highlight w:val="yellow"/>
              </w:rPr>
            </w:pPr>
            <w:r>
              <w:rPr>
                <w:highlight w:val="yellow"/>
              </w:rPr>
              <w:t>90.2.3.1/2/3</w:t>
            </w:r>
          </w:p>
          <w:p w14:paraId="52C4A9DF" w14:textId="77777777" w:rsidR="00021F9E" w:rsidRDefault="00021F9E" w:rsidP="00ED725C">
            <w:pPr>
              <w:pStyle w:val="TableText"/>
              <w:rPr>
                <w:highlight w:val="yellow"/>
              </w:rPr>
            </w:pPr>
          </w:p>
          <w:p w14:paraId="5DB5B0D1" w14:textId="77777777" w:rsidR="00021F9E" w:rsidRDefault="00021F9E" w:rsidP="00ED725C">
            <w:pPr>
              <w:pStyle w:val="TableText"/>
              <w:rPr>
                <w:highlight w:val="yellow"/>
              </w:rPr>
            </w:pPr>
          </w:p>
          <w:p w14:paraId="1E4D35D8" w14:textId="77777777" w:rsidR="00021F9E" w:rsidRDefault="00021F9E" w:rsidP="00ED725C">
            <w:pPr>
              <w:pStyle w:val="TableText"/>
              <w:rPr>
                <w:highlight w:val="yellow"/>
              </w:rPr>
            </w:pPr>
          </w:p>
          <w:p w14:paraId="131752DF" w14:textId="77777777" w:rsidR="00021F9E" w:rsidRDefault="00021F9E" w:rsidP="00ED725C">
            <w:pPr>
              <w:pStyle w:val="TableText"/>
              <w:rPr>
                <w:highlight w:val="yellow"/>
              </w:rPr>
            </w:pPr>
          </w:p>
          <w:p w14:paraId="00D2FFB8" w14:textId="77777777" w:rsidR="00021F9E" w:rsidRDefault="00021F9E" w:rsidP="00ED725C">
            <w:pPr>
              <w:pStyle w:val="TableText"/>
              <w:rPr>
                <w:highlight w:val="yellow"/>
              </w:rPr>
            </w:pPr>
            <w:r>
              <w:rPr>
                <w:highlight w:val="yellow"/>
              </w:rPr>
              <w:t>91.4.2.1/2</w:t>
            </w:r>
          </w:p>
          <w:p w14:paraId="39A8ECFE" w14:textId="77777777" w:rsidR="00021F9E" w:rsidRDefault="00021F9E" w:rsidP="00ED725C">
            <w:pPr>
              <w:pStyle w:val="TableText"/>
              <w:rPr>
                <w:highlight w:val="yellow"/>
              </w:rPr>
            </w:pPr>
          </w:p>
          <w:p w14:paraId="20989A21" w14:textId="77777777" w:rsidR="00634346" w:rsidRDefault="00634346" w:rsidP="00ED725C">
            <w:pPr>
              <w:pStyle w:val="TableText"/>
              <w:rPr>
                <w:highlight w:val="yellow"/>
              </w:rPr>
            </w:pPr>
          </w:p>
          <w:p w14:paraId="195D985E" w14:textId="77777777" w:rsidR="00634346" w:rsidRDefault="00634346" w:rsidP="00ED725C">
            <w:pPr>
              <w:pStyle w:val="TableText"/>
              <w:rPr>
                <w:highlight w:val="yellow"/>
              </w:rPr>
            </w:pPr>
          </w:p>
          <w:p w14:paraId="36AB005A" w14:textId="77777777" w:rsidR="00634346" w:rsidRDefault="00634346" w:rsidP="00ED725C">
            <w:pPr>
              <w:pStyle w:val="TableText"/>
              <w:rPr>
                <w:highlight w:val="yellow"/>
              </w:rPr>
            </w:pPr>
          </w:p>
          <w:p w14:paraId="59394AFF" w14:textId="77777777" w:rsidR="00634346" w:rsidRDefault="00634346" w:rsidP="00ED725C">
            <w:pPr>
              <w:pStyle w:val="TableText"/>
              <w:rPr>
                <w:highlight w:val="yellow"/>
              </w:rPr>
            </w:pPr>
            <w:r>
              <w:rPr>
                <w:highlight w:val="yellow"/>
              </w:rPr>
              <w:t>90.2.8.7</w:t>
            </w:r>
          </w:p>
          <w:p w14:paraId="05FEEB5D" w14:textId="77777777" w:rsidR="00634346" w:rsidRDefault="00634346" w:rsidP="00ED725C">
            <w:pPr>
              <w:pStyle w:val="TableText"/>
              <w:rPr>
                <w:highlight w:val="yellow"/>
              </w:rPr>
            </w:pPr>
            <w:r>
              <w:rPr>
                <w:highlight w:val="yellow"/>
              </w:rPr>
              <w:t>90.2.8.8</w:t>
            </w:r>
          </w:p>
          <w:p w14:paraId="1F97F048" w14:textId="77777777" w:rsidR="00A2676F" w:rsidRDefault="00A2676F" w:rsidP="00ED725C">
            <w:pPr>
              <w:pStyle w:val="TableText"/>
              <w:rPr>
                <w:highlight w:val="yellow"/>
              </w:rPr>
            </w:pPr>
          </w:p>
          <w:p w14:paraId="22E9B50D" w14:textId="77777777" w:rsidR="00A2676F" w:rsidRDefault="00A2676F" w:rsidP="00ED725C">
            <w:pPr>
              <w:pStyle w:val="TableText"/>
              <w:rPr>
                <w:highlight w:val="yellow"/>
              </w:rPr>
            </w:pPr>
            <w:r>
              <w:rPr>
                <w:highlight w:val="yellow"/>
              </w:rPr>
              <w:t>92.1.1.1/2/3</w:t>
            </w:r>
          </w:p>
          <w:p w14:paraId="7AD384B8" w14:textId="77777777" w:rsidR="00A2676F" w:rsidRDefault="00A2676F" w:rsidP="00ED725C">
            <w:pPr>
              <w:pStyle w:val="TableText"/>
              <w:rPr>
                <w:highlight w:val="yellow"/>
              </w:rPr>
            </w:pPr>
          </w:p>
          <w:p w14:paraId="1F976E3F" w14:textId="77777777" w:rsidR="00A2676F" w:rsidRDefault="00A2676F" w:rsidP="00ED725C">
            <w:pPr>
              <w:pStyle w:val="TableText"/>
              <w:rPr>
                <w:highlight w:val="yellow"/>
              </w:rPr>
            </w:pPr>
          </w:p>
          <w:p w14:paraId="0F6D33D7" w14:textId="77777777" w:rsidR="00A2676F" w:rsidRDefault="00400DA8" w:rsidP="00ED725C">
            <w:pPr>
              <w:pStyle w:val="TableText"/>
              <w:rPr>
                <w:highlight w:val="yellow"/>
              </w:rPr>
            </w:pPr>
            <w:r>
              <w:rPr>
                <w:highlight w:val="yellow"/>
              </w:rPr>
              <w:t>91.1 &amp;</w:t>
            </w:r>
          </w:p>
          <w:p w14:paraId="6B6A877C" w14:textId="77777777" w:rsidR="00400DA8" w:rsidRDefault="00400DA8" w:rsidP="00ED725C">
            <w:pPr>
              <w:pStyle w:val="TableText"/>
              <w:rPr>
                <w:highlight w:val="yellow"/>
              </w:rPr>
            </w:pPr>
            <w:r>
              <w:rPr>
                <w:highlight w:val="yellow"/>
              </w:rPr>
              <w:t>91.5 &amp;</w:t>
            </w:r>
          </w:p>
          <w:p w14:paraId="70DC8BB7" w14:textId="77777777" w:rsidR="00400DA8" w:rsidRDefault="00400DA8" w:rsidP="00ED725C">
            <w:pPr>
              <w:pStyle w:val="TableText"/>
              <w:rPr>
                <w:highlight w:val="yellow"/>
              </w:rPr>
            </w:pPr>
            <w:r>
              <w:rPr>
                <w:highlight w:val="yellow"/>
              </w:rPr>
              <w:t>92.6</w:t>
            </w:r>
          </w:p>
          <w:p w14:paraId="57E8EC6E" w14:textId="77777777" w:rsidR="00A2676F" w:rsidRDefault="00A2676F" w:rsidP="00ED725C">
            <w:pPr>
              <w:pStyle w:val="TableText"/>
              <w:rPr>
                <w:highlight w:val="yellow"/>
              </w:rPr>
            </w:pPr>
          </w:p>
          <w:p w14:paraId="1DC32908" w14:textId="77777777" w:rsidR="00A2676F" w:rsidRDefault="00A2676F" w:rsidP="00ED725C">
            <w:pPr>
              <w:pStyle w:val="TableText"/>
              <w:rPr>
                <w:highlight w:val="yellow"/>
              </w:rPr>
            </w:pPr>
          </w:p>
          <w:p w14:paraId="6309CF0D" w14:textId="77777777" w:rsidR="00A2676F" w:rsidRDefault="00A2676F" w:rsidP="00ED725C">
            <w:pPr>
              <w:pStyle w:val="TableText"/>
              <w:rPr>
                <w:highlight w:val="yellow"/>
              </w:rPr>
            </w:pPr>
          </w:p>
        </w:tc>
        <w:tc>
          <w:tcPr>
            <w:tcW w:w="6249" w:type="dxa"/>
          </w:tcPr>
          <w:p w14:paraId="0A5919F1" w14:textId="77777777" w:rsidR="00572633" w:rsidRDefault="00572633" w:rsidP="00731851">
            <w:pPr>
              <w:rPr>
                <w:lang w:eastAsia="zh-CN"/>
              </w:rPr>
            </w:pPr>
          </w:p>
          <w:p w14:paraId="1744DB77" w14:textId="77777777" w:rsidR="00572633" w:rsidRDefault="00572633" w:rsidP="00731851">
            <w:pPr>
              <w:rPr>
                <w:lang w:eastAsia="zh-CN"/>
              </w:rPr>
            </w:pPr>
          </w:p>
          <w:p w14:paraId="47A41E73" w14:textId="77777777" w:rsidR="00572633" w:rsidRDefault="00572633" w:rsidP="00731851">
            <w:pPr>
              <w:rPr>
                <w:color w:val="00B050"/>
              </w:rPr>
            </w:pPr>
            <w:r>
              <w:rPr>
                <w:rFonts w:eastAsiaTheme="minorEastAsia"/>
                <w:lang w:eastAsia="zh-CN"/>
              </w:rPr>
              <w:t xml:space="preserve">Call Hold procedure improvement </w:t>
            </w:r>
            <w:r>
              <w:t>(</w:t>
            </w:r>
            <w:r>
              <w:rPr>
                <w:color w:val="00B050"/>
              </w:rPr>
              <w:t>FT61-018)</w:t>
            </w:r>
          </w:p>
          <w:p w14:paraId="7E3100C8" w14:textId="77777777" w:rsidR="00B510C1" w:rsidRDefault="00B510C1" w:rsidP="00731851">
            <w:pPr>
              <w:rPr>
                <w:color w:val="00B050"/>
              </w:rPr>
            </w:pPr>
          </w:p>
          <w:p w14:paraId="38F80526" w14:textId="77777777" w:rsidR="00B510C1" w:rsidRDefault="00B510C1" w:rsidP="00731851">
            <w:pPr>
              <w:rPr>
                <w:color w:val="00B050"/>
              </w:rPr>
            </w:pPr>
          </w:p>
          <w:p w14:paraId="1DEA4C76" w14:textId="77777777" w:rsidR="00B510C1" w:rsidRDefault="00B510C1" w:rsidP="00731851">
            <w:pPr>
              <w:rPr>
                <w:color w:val="00B050"/>
              </w:rPr>
            </w:pPr>
            <w:r>
              <w:rPr>
                <w:rFonts w:eastAsiaTheme="minorEastAsia"/>
                <w:lang w:eastAsia="zh-CN"/>
              </w:rPr>
              <w:t>C</w:t>
            </w:r>
            <w:r w:rsidR="0098671B">
              <w:rPr>
                <w:rFonts w:eastAsiaTheme="minorEastAsia"/>
                <w:lang w:eastAsia="zh-CN"/>
              </w:rPr>
              <w:t xml:space="preserve">omm. Diversion </w:t>
            </w:r>
            <w:r>
              <w:rPr>
                <w:rFonts w:eastAsiaTheme="minorEastAsia"/>
                <w:lang w:eastAsia="zh-CN"/>
              </w:rPr>
              <w:t>/C</w:t>
            </w:r>
            <w:r w:rsidR="0098671B">
              <w:rPr>
                <w:rFonts w:eastAsiaTheme="minorEastAsia"/>
                <w:lang w:eastAsia="zh-CN"/>
              </w:rPr>
              <w:t xml:space="preserve">omm </w:t>
            </w:r>
            <w:r>
              <w:rPr>
                <w:rFonts w:eastAsiaTheme="minorEastAsia"/>
                <w:lang w:eastAsia="zh-CN"/>
              </w:rPr>
              <w:t>B</w:t>
            </w:r>
            <w:r w:rsidR="0098671B">
              <w:rPr>
                <w:rFonts w:eastAsiaTheme="minorEastAsia"/>
                <w:lang w:eastAsia="zh-CN"/>
              </w:rPr>
              <w:t xml:space="preserve">arring </w:t>
            </w:r>
            <w:r w:rsidRPr="00134BE0">
              <w:rPr>
                <w:rFonts w:eastAsiaTheme="minorEastAsia"/>
                <w:lang w:eastAsia="zh-CN"/>
              </w:rPr>
              <w:t xml:space="preserve"> title change</w:t>
            </w:r>
            <w:r>
              <w:rPr>
                <w:rFonts w:eastAsiaTheme="minorEastAsia"/>
                <w:lang w:eastAsia="zh-CN"/>
              </w:rPr>
              <w:t xml:space="preserve"> (</w:t>
            </w:r>
            <w:r>
              <w:rPr>
                <w:color w:val="00B050"/>
              </w:rPr>
              <w:t>FT61-020)</w:t>
            </w:r>
          </w:p>
          <w:p w14:paraId="4084138C" w14:textId="77777777" w:rsidR="00B510C1" w:rsidRDefault="00B510C1" w:rsidP="00731851">
            <w:pPr>
              <w:rPr>
                <w:lang w:eastAsia="zh-CN"/>
              </w:rPr>
            </w:pPr>
          </w:p>
          <w:p w14:paraId="25EEC30B" w14:textId="77777777" w:rsidR="009D62CC" w:rsidRDefault="009D62CC" w:rsidP="00731851">
            <w:pPr>
              <w:rPr>
                <w:lang w:eastAsia="zh-CN"/>
              </w:rPr>
            </w:pPr>
          </w:p>
          <w:p w14:paraId="53BD4706" w14:textId="77777777" w:rsidR="009D62CC" w:rsidRDefault="009D62CC" w:rsidP="00731851">
            <w:pPr>
              <w:rPr>
                <w:lang w:eastAsia="zh-CN"/>
              </w:rPr>
            </w:pPr>
          </w:p>
          <w:p w14:paraId="1F5A9CB4" w14:textId="77777777" w:rsidR="009D62CC" w:rsidRDefault="009D62CC" w:rsidP="00731851">
            <w:pPr>
              <w:rPr>
                <w:color w:val="00B050"/>
              </w:rPr>
            </w:pPr>
            <w:r>
              <w:rPr>
                <w:lang w:eastAsia="zh-CN"/>
              </w:rPr>
              <w:t xml:space="preserve">Test case improvement </w:t>
            </w:r>
            <w:r>
              <w:rPr>
                <w:rFonts w:eastAsiaTheme="minorEastAsia"/>
                <w:lang w:eastAsia="zh-CN"/>
              </w:rPr>
              <w:t>(</w:t>
            </w:r>
            <w:r>
              <w:rPr>
                <w:color w:val="00B050"/>
              </w:rPr>
              <w:t>FT61-023)</w:t>
            </w:r>
          </w:p>
          <w:p w14:paraId="723A71F7" w14:textId="77777777" w:rsidR="00021F9E" w:rsidRDefault="00A2676F" w:rsidP="00731851">
            <w:pPr>
              <w:rPr>
                <w:color w:val="00B050"/>
              </w:rPr>
            </w:pPr>
            <w:r>
              <w:rPr>
                <w:color w:val="00B050"/>
              </w:rPr>
              <w:t xml:space="preserve"> </w:t>
            </w:r>
          </w:p>
          <w:p w14:paraId="473302FF" w14:textId="77777777" w:rsidR="00021F9E" w:rsidRDefault="00021F9E" w:rsidP="00731851">
            <w:pPr>
              <w:rPr>
                <w:color w:val="00B050"/>
              </w:rPr>
            </w:pPr>
          </w:p>
          <w:p w14:paraId="0B06CAA1" w14:textId="77777777" w:rsidR="00021F9E" w:rsidRDefault="00021F9E" w:rsidP="00731851">
            <w:pPr>
              <w:rPr>
                <w:color w:val="00B050"/>
              </w:rPr>
            </w:pPr>
          </w:p>
          <w:p w14:paraId="1E983BBC" w14:textId="77777777" w:rsidR="00021F9E" w:rsidRDefault="00021F9E" w:rsidP="00021F9E">
            <w:pPr>
              <w:rPr>
                <w:color w:val="00B050"/>
              </w:rPr>
            </w:pPr>
            <w:r w:rsidRPr="00021F9E">
              <w:rPr>
                <w:lang w:eastAsia="zh-CN"/>
              </w:rPr>
              <w:t>USSD Over SG chapter change</w:t>
            </w:r>
            <w:r>
              <w:rPr>
                <w:lang w:eastAsia="zh-CN"/>
              </w:rPr>
              <w:t xml:space="preserve">  test (90.4.15.1/2 moved to 91.4.2.1/2) </w:t>
            </w:r>
            <w:r>
              <w:rPr>
                <w:rFonts w:eastAsiaTheme="minorEastAsia"/>
                <w:lang w:eastAsia="zh-CN"/>
              </w:rPr>
              <w:t>(</w:t>
            </w:r>
            <w:r>
              <w:rPr>
                <w:color w:val="00B050"/>
              </w:rPr>
              <w:t>FT61-024)</w:t>
            </w:r>
          </w:p>
          <w:p w14:paraId="51386C72" w14:textId="77777777" w:rsidR="00634346" w:rsidRDefault="00634346" w:rsidP="00021F9E">
            <w:pPr>
              <w:rPr>
                <w:color w:val="00B050"/>
              </w:rPr>
            </w:pPr>
          </w:p>
          <w:p w14:paraId="7CA52063" w14:textId="77777777" w:rsidR="00634346" w:rsidRDefault="00634346" w:rsidP="00021F9E">
            <w:pPr>
              <w:rPr>
                <w:color w:val="00B050"/>
              </w:rPr>
            </w:pPr>
          </w:p>
          <w:p w14:paraId="65D86109" w14:textId="77777777" w:rsidR="00634346" w:rsidRDefault="00634346" w:rsidP="00021F9E">
            <w:pPr>
              <w:rPr>
                <w:color w:val="00B050"/>
              </w:rPr>
            </w:pPr>
            <w:r>
              <w:rPr>
                <w:color w:val="00B050"/>
              </w:rPr>
              <w:t xml:space="preserve">Moving test </w:t>
            </w:r>
            <w:r w:rsidR="00DF3D5E">
              <w:rPr>
                <w:color w:val="00B050"/>
              </w:rPr>
              <w:t>cases</w:t>
            </w:r>
            <w:r>
              <w:rPr>
                <w:color w:val="00B050"/>
              </w:rPr>
              <w:t xml:space="preserve"> from (90.2.2.5 and 90.2.1.14 to new tests in  90.2.8 section) </w:t>
            </w:r>
            <w:r>
              <w:rPr>
                <w:rFonts w:eastAsiaTheme="minorEastAsia"/>
                <w:lang w:eastAsia="zh-CN"/>
              </w:rPr>
              <w:t>(</w:t>
            </w:r>
            <w:r>
              <w:rPr>
                <w:color w:val="00B050"/>
              </w:rPr>
              <w:t>FT61-025)</w:t>
            </w:r>
          </w:p>
          <w:p w14:paraId="390F85D7" w14:textId="77777777" w:rsidR="00A2676F" w:rsidRDefault="00A2676F" w:rsidP="00021F9E">
            <w:pPr>
              <w:rPr>
                <w:color w:val="00B050"/>
              </w:rPr>
            </w:pPr>
          </w:p>
          <w:p w14:paraId="238E4E57" w14:textId="77777777" w:rsidR="00A2676F" w:rsidRDefault="00A2676F" w:rsidP="00021F9E">
            <w:pPr>
              <w:rPr>
                <w:color w:val="00B050"/>
              </w:rPr>
            </w:pPr>
            <w:r>
              <w:rPr>
                <w:color w:val="00B050"/>
              </w:rPr>
              <w:t xml:space="preserve">Improvement of test cases VoWiFi  </w:t>
            </w:r>
            <w:r>
              <w:rPr>
                <w:rFonts w:eastAsiaTheme="minorEastAsia"/>
                <w:lang w:eastAsia="zh-CN"/>
              </w:rPr>
              <w:t>(</w:t>
            </w:r>
            <w:r>
              <w:rPr>
                <w:color w:val="00B050"/>
              </w:rPr>
              <w:t>FT61-030)</w:t>
            </w:r>
          </w:p>
          <w:p w14:paraId="25603327" w14:textId="77777777" w:rsidR="00A2676F" w:rsidRDefault="00A2676F" w:rsidP="00021F9E">
            <w:pPr>
              <w:rPr>
                <w:color w:val="00B050"/>
              </w:rPr>
            </w:pPr>
          </w:p>
          <w:p w14:paraId="769726F2" w14:textId="77777777" w:rsidR="00A2676F" w:rsidRDefault="00400DA8" w:rsidP="00021F9E">
            <w:pPr>
              <w:rPr>
                <w:lang w:eastAsia="zh-CN"/>
              </w:rPr>
            </w:pPr>
            <w:r>
              <w:rPr>
                <w:lang w:eastAsia="zh-CN"/>
              </w:rPr>
              <w:t xml:space="preserve">Minor fixes on IMS tests </w:t>
            </w:r>
            <w:r>
              <w:rPr>
                <w:rFonts w:eastAsiaTheme="minorEastAsia"/>
                <w:lang w:eastAsia="zh-CN"/>
              </w:rPr>
              <w:t>(</w:t>
            </w:r>
            <w:r>
              <w:rPr>
                <w:color w:val="00B050"/>
              </w:rPr>
              <w:t>FT61-032)</w:t>
            </w:r>
          </w:p>
        </w:tc>
      </w:tr>
      <w:tr w:rsidR="00F12EA3" w:rsidRPr="009F16C0" w14:paraId="29DFB44E" w14:textId="77777777" w:rsidTr="00493B77">
        <w:trPr>
          <w:trHeight w:val="13551"/>
        </w:trPr>
        <w:tc>
          <w:tcPr>
            <w:tcW w:w="622" w:type="dxa"/>
          </w:tcPr>
          <w:p w14:paraId="59DB19DE" w14:textId="77777777" w:rsidR="00F12EA3" w:rsidRDefault="00F12EA3" w:rsidP="00401A9A">
            <w:pPr>
              <w:pStyle w:val="TableText"/>
            </w:pPr>
            <w:r>
              <w:lastRenderedPageBreak/>
              <w:t>24</w:t>
            </w:r>
          </w:p>
        </w:tc>
        <w:tc>
          <w:tcPr>
            <w:tcW w:w="1133" w:type="dxa"/>
          </w:tcPr>
          <w:p w14:paraId="457C47A5" w14:textId="77777777" w:rsidR="00F12EA3" w:rsidRDefault="002C6F97" w:rsidP="00401A9A">
            <w:pPr>
              <w:pStyle w:val="TableText"/>
            </w:pPr>
            <w:r>
              <w:t xml:space="preserve">Annex A </w:t>
            </w:r>
          </w:p>
          <w:p w14:paraId="4BD5514B" w14:textId="77777777" w:rsidR="00DE0B5E" w:rsidRDefault="00DE0B5E" w:rsidP="00401A9A">
            <w:pPr>
              <w:pStyle w:val="TableText"/>
            </w:pPr>
          </w:p>
          <w:p w14:paraId="519C879B" w14:textId="77777777" w:rsidR="00DE0B5E" w:rsidRDefault="00DE0B5E" w:rsidP="00401A9A">
            <w:pPr>
              <w:pStyle w:val="TableText"/>
            </w:pPr>
            <w:r>
              <w:t xml:space="preserve">Annex B </w:t>
            </w:r>
          </w:p>
          <w:p w14:paraId="7D0B2B95" w14:textId="77777777" w:rsidR="005B5618" w:rsidRDefault="005B5618" w:rsidP="00401A9A">
            <w:pPr>
              <w:pStyle w:val="TableText"/>
            </w:pPr>
          </w:p>
          <w:p w14:paraId="3093F102" w14:textId="77777777" w:rsidR="005B5618" w:rsidRDefault="005B5618" w:rsidP="00401A9A">
            <w:pPr>
              <w:pStyle w:val="TableText"/>
            </w:pPr>
          </w:p>
          <w:p w14:paraId="3691B990" w14:textId="77777777" w:rsidR="008B6C3E" w:rsidRDefault="008B6C3E" w:rsidP="00401A9A">
            <w:pPr>
              <w:pStyle w:val="TableText"/>
            </w:pPr>
          </w:p>
          <w:p w14:paraId="0F888901" w14:textId="77777777" w:rsidR="005B5618" w:rsidRDefault="005B5618" w:rsidP="00401A9A">
            <w:pPr>
              <w:pStyle w:val="TableText"/>
            </w:pPr>
            <w:r>
              <w:t>Annex C</w:t>
            </w:r>
          </w:p>
          <w:p w14:paraId="03FCADFB" w14:textId="77777777" w:rsidR="005B5618" w:rsidRDefault="005B5618" w:rsidP="00401A9A">
            <w:pPr>
              <w:pStyle w:val="TableText"/>
            </w:pPr>
          </w:p>
          <w:p w14:paraId="0FAB15A8" w14:textId="77777777" w:rsidR="005B5618" w:rsidRDefault="005B5618" w:rsidP="00401A9A">
            <w:pPr>
              <w:pStyle w:val="TableText"/>
            </w:pPr>
          </w:p>
          <w:p w14:paraId="316A8C99" w14:textId="77777777" w:rsidR="00B25806" w:rsidRDefault="008F0CAA" w:rsidP="00401A9A">
            <w:pPr>
              <w:pStyle w:val="TableText"/>
            </w:pPr>
            <w:r>
              <w:t>Annex D</w:t>
            </w:r>
          </w:p>
          <w:p w14:paraId="5FA096C2" w14:textId="77777777" w:rsidR="00B25806" w:rsidRDefault="00B25806" w:rsidP="00401A9A">
            <w:pPr>
              <w:pStyle w:val="TableText"/>
            </w:pPr>
          </w:p>
          <w:p w14:paraId="2EC46DC3" w14:textId="77777777" w:rsidR="008F0CAA" w:rsidRDefault="008F0CAA" w:rsidP="00401A9A">
            <w:pPr>
              <w:pStyle w:val="TableText"/>
            </w:pPr>
          </w:p>
          <w:p w14:paraId="40B3B126" w14:textId="77777777" w:rsidR="008F0CAA" w:rsidRDefault="008F0CAA" w:rsidP="00401A9A">
            <w:pPr>
              <w:pStyle w:val="TableText"/>
            </w:pPr>
          </w:p>
          <w:p w14:paraId="489FDA71" w14:textId="77777777" w:rsidR="008F0CAA" w:rsidRDefault="008F0CAA" w:rsidP="00401A9A">
            <w:pPr>
              <w:pStyle w:val="TableText"/>
            </w:pPr>
          </w:p>
          <w:p w14:paraId="378C0083" w14:textId="77777777" w:rsidR="008F0CAA" w:rsidRDefault="008F0CAA" w:rsidP="00401A9A">
            <w:pPr>
              <w:pStyle w:val="TableText"/>
            </w:pPr>
          </w:p>
          <w:p w14:paraId="10FC64CE" w14:textId="77777777" w:rsidR="00B25806" w:rsidRDefault="00B25806" w:rsidP="00401A9A">
            <w:pPr>
              <w:pStyle w:val="TableText"/>
            </w:pPr>
            <w:r>
              <w:t xml:space="preserve">TS11 Cover </w:t>
            </w:r>
          </w:p>
          <w:p w14:paraId="3DB3E3B1" w14:textId="77777777" w:rsidR="00B25806" w:rsidRDefault="00B25806" w:rsidP="00401A9A">
            <w:pPr>
              <w:pStyle w:val="TableText"/>
            </w:pPr>
          </w:p>
          <w:p w14:paraId="3932C143" w14:textId="77777777" w:rsidR="00B25806" w:rsidRDefault="00B25806" w:rsidP="00401A9A">
            <w:pPr>
              <w:pStyle w:val="TableText"/>
            </w:pPr>
          </w:p>
          <w:p w14:paraId="6B2CF783" w14:textId="77777777" w:rsidR="001761EE" w:rsidRDefault="001761EE" w:rsidP="00401A9A">
            <w:pPr>
              <w:pStyle w:val="TableText"/>
            </w:pPr>
          </w:p>
          <w:p w14:paraId="37204411" w14:textId="77777777" w:rsidR="00F952A0" w:rsidRDefault="00F952A0" w:rsidP="00401A9A">
            <w:pPr>
              <w:pStyle w:val="TableText"/>
            </w:pPr>
            <w:r>
              <w:t xml:space="preserve">Annex L </w:t>
            </w:r>
          </w:p>
          <w:p w14:paraId="6BE0142B" w14:textId="77777777" w:rsidR="00F952A0" w:rsidRDefault="00F952A0" w:rsidP="00401A9A">
            <w:pPr>
              <w:pStyle w:val="TableText"/>
            </w:pPr>
          </w:p>
          <w:p w14:paraId="0E72A737" w14:textId="77777777" w:rsidR="00F952A0" w:rsidRDefault="00F952A0" w:rsidP="00401A9A">
            <w:pPr>
              <w:pStyle w:val="TableText"/>
            </w:pPr>
          </w:p>
          <w:p w14:paraId="5F85AA8B" w14:textId="77777777" w:rsidR="00F952A0" w:rsidRDefault="00F952A0" w:rsidP="00401A9A">
            <w:pPr>
              <w:pStyle w:val="TableText"/>
            </w:pPr>
          </w:p>
          <w:p w14:paraId="25EC6DDD" w14:textId="77777777" w:rsidR="00F952A0" w:rsidRDefault="00F952A0" w:rsidP="00401A9A">
            <w:pPr>
              <w:pStyle w:val="TableText"/>
            </w:pPr>
          </w:p>
          <w:p w14:paraId="7A3F892E" w14:textId="77777777" w:rsidR="00F952A0" w:rsidRDefault="00F952A0" w:rsidP="00401A9A">
            <w:pPr>
              <w:pStyle w:val="TableText"/>
            </w:pPr>
          </w:p>
          <w:p w14:paraId="727E9801" w14:textId="77777777" w:rsidR="00F952A0" w:rsidRDefault="00F952A0" w:rsidP="00401A9A">
            <w:pPr>
              <w:pStyle w:val="TableText"/>
            </w:pPr>
          </w:p>
          <w:p w14:paraId="7D9A4696" w14:textId="77777777" w:rsidR="00F952A0" w:rsidRDefault="00F952A0" w:rsidP="00401A9A">
            <w:pPr>
              <w:pStyle w:val="TableText"/>
            </w:pPr>
          </w:p>
          <w:p w14:paraId="2292DBCF" w14:textId="77777777" w:rsidR="00F952A0" w:rsidRDefault="00F952A0" w:rsidP="00401A9A">
            <w:pPr>
              <w:pStyle w:val="TableText"/>
            </w:pPr>
          </w:p>
          <w:p w14:paraId="77075CA7" w14:textId="77777777" w:rsidR="00F952A0" w:rsidRDefault="00F952A0" w:rsidP="00401A9A">
            <w:pPr>
              <w:pStyle w:val="TableText"/>
            </w:pPr>
          </w:p>
          <w:p w14:paraId="707A654E" w14:textId="77777777" w:rsidR="006952B0" w:rsidRDefault="006952B0" w:rsidP="00401A9A">
            <w:pPr>
              <w:pStyle w:val="TableText"/>
            </w:pPr>
          </w:p>
          <w:p w14:paraId="228D5E3E" w14:textId="77777777" w:rsidR="006952B0" w:rsidRDefault="006952B0" w:rsidP="00401A9A">
            <w:pPr>
              <w:pStyle w:val="TableText"/>
            </w:pPr>
          </w:p>
          <w:p w14:paraId="24654292" w14:textId="77777777" w:rsidR="006952B0" w:rsidRDefault="006952B0" w:rsidP="00401A9A">
            <w:pPr>
              <w:pStyle w:val="TableText"/>
            </w:pPr>
          </w:p>
          <w:p w14:paraId="5BB7B0E8" w14:textId="77777777" w:rsidR="006952B0" w:rsidRDefault="006952B0" w:rsidP="00401A9A">
            <w:pPr>
              <w:pStyle w:val="TableText"/>
            </w:pPr>
          </w:p>
          <w:p w14:paraId="310A9444" w14:textId="77777777" w:rsidR="006952B0" w:rsidRDefault="006952B0" w:rsidP="00401A9A">
            <w:pPr>
              <w:pStyle w:val="TableText"/>
            </w:pPr>
          </w:p>
          <w:p w14:paraId="7DE6C253" w14:textId="77777777" w:rsidR="006952B0" w:rsidRDefault="006952B0" w:rsidP="00401A9A">
            <w:pPr>
              <w:pStyle w:val="TableText"/>
            </w:pPr>
          </w:p>
          <w:p w14:paraId="18B9F140" w14:textId="77777777" w:rsidR="0082073C" w:rsidRDefault="0082073C" w:rsidP="00401A9A">
            <w:pPr>
              <w:pStyle w:val="TableText"/>
            </w:pPr>
          </w:p>
          <w:p w14:paraId="3068EAE9" w14:textId="77777777" w:rsidR="0082073C" w:rsidRDefault="0082073C" w:rsidP="00401A9A">
            <w:pPr>
              <w:pStyle w:val="TableText"/>
            </w:pPr>
          </w:p>
          <w:p w14:paraId="4408AB23" w14:textId="77777777" w:rsidR="0082073C" w:rsidRDefault="0082073C" w:rsidP="00401A9A">
            <w:pPr>
              <w:pStyle w:val="TableText"/>
            </w:pPr>
          </w:p>
          <w:p w14:paraId="1B9A23ED" w14:textId="77777777" w:rsidR="0082073C" w:rsidRDefault="0082073C" w:rsidP="00401A9A">
            <w:pPr>
              <w:pStyle w:val="TableText"/>
            </w:pPr>
          </w:p>
          <w:p w14:paraId="0360F625" w14:textId="77777777" w:rsidR="006952B0" w:rsidRDefault="006952B0" w:rsidP="00401A9A">
            <w:pPr>
              <w:pStyle w:val="TableText"/>
            </w:pPr>
          </w:p>
          <w:p w14:paraId="39CFA203" w14:textId="77777777" w:rsidR="00FE0C82" w:rsidRDefault="00FE0C82" w:rsidP="00401A9A">
            <w:pPr>
              <w:pStyle w:val="TableText"/>
            </w:pPr>
          </w:p>
          <w:p w14:paraId="6D872C3F" w14:textId="77777777" w:rsidR="00FE0C82" w:rsidRDefault="00FE0C82" w:rsidP="00401A9A">
            <w:pPr>
              <w:pStyle w:val="TableText"/>
            </w:pPr>
          </w:p>
          <w:p w14:paraId="75B960F3" w14:textId="77777777" w:rsidR="00824BC8" w:rsidRDefault="00824BC8" w:rsidP="00401A9A">
            <w:pPr>
              <w:pStyle w:val="TableText"/>
            </w:pPr>
          </w:p>
          <w:p w14:paraId="63C9320D" w14:textId="77777777" w:rsidR="00824BC8" w:rsidRDefault="00824BC8" w:rsidP="00401A9A">
            <w:pPr>
              <w:pStyle w:val="TableText"/>
            </w:pPr>
          </w:p>
          <w:p w14:paraId="38920C97" w14:textId="77777777" w:rsidR="00831EB3" w:rsidRDefault="00831EB3" w:rsidP="00401A9A">
            <w:pPr>
              <w:pStyle w:val="TableText"/>
            </w:pPr>
          </w:p>
          <w:p w14:paraId="55F9DDF6" w14:textId="77777777" w:rsidR="00831EB3" w:rsidRDefault="00831EB3" w:rsidP="00401A9A">
            <w:pPr>
              <w:pStyle w:val="TableText"/>
            </w:pPr>
          </w:p>
          <w:p w14:paraId="6DC50FCA" w14:textId="77777777" w:rsidR="001761EE" w:rsidRDefault="006B2225" w:rsidP="00401A9A">
            <w:pPr>
              <w:pStyle w:val="TableText"/>
            </w:pPr>
            <w:r>
              <w:t>Ann</w:t>
            </w:r>
            <w:r w:rsidR="001761EE">
              <w:t xml:space="preserve">ex M </w:t>
            </w:r>
          </w:p>
          <w:p w14:paraId="3BFBA807" w14:textId="77777777" w:rsidR="007C127F" w:rsidRDefault="007C127F" w:rsidP="00401A9A">
            <w:pPr>
              <w:pStyle w:val="TableText"/>
            </w:pPr>
          </w:p>
          <w:p w14:paraId="4069E0E5" w14:textId="77777777" w:rsidR="007C127F" w:rsidRDefault="007C127F" w:rsidP="00401A9A">
            <w:pPr>
              <w:pStyle w:val="TableText"/>
            </w:pPr>
          </w:p>
          <w:p w14:paraId="38E58E8E" w14:textId="77777777" w:rsidR="007C127F" w:rsidRDefault="007C127F" w:rsidP="00401A9A">
            <w:pPr>
              <w:pStyle w:val="TableText"/>
            </w:pPr>
          </w:p>
          <w:p w14:paraId="599A9D80" w14:textId="77777777" w:rsidR="007C127F" w:rsidRDefault="007C127F" w:rsidP="00401A9A">
            <w:pPr>
              <w:pStyle w:val="TableText"/>
            </w:pPr>
          </w:p>
          <w:p w14:paraId="1B990F05" w14:textId="77777777" w:rsidR="007C127F" w:rsidRDefault="007C127F" w:rsidP="00401A9A">
            <w:pPr>
              <w:pStyle w:val="TableText"/>
            </w:pPr>
          </w:p>
          <w:p w14:paraId="59E1EC49" w14:textId="77777777" w:rsidR="007C127F" w:rsidRDefault="007C127F" w:rsidP="00401A9A">
            <w:pPr>
              <w:pStyle w:val="TableText"/>
            </w:pPr>
          </w:p>
          <w:p w14:paraId="4B329292" w14:textId="77777777" w:rsidR="007C127F" w:rsidRDefault="007C127F">
            <w:pPr>
              <w:pStyle w:val="TableText"/>
            </w:pPr>
          </w:p>
        </w:tc>
        <w:tc>
          <w:tcPr>
            <w:tcW w:w="1276" w:type="dxa"/>
          </w:tcPr>
          <w:p w14:paraId="6E2DD403" w14:textId="77777777" w:rsidR="00F12EA3" w:rsidRDefault="002C6F97" w:rsidP="00ED725C">
            <w:pPr>
              <w:pStyle w:val="TableText"/>
              <w:rPr>
                <w:highlight w:val="yellow"/>
              </w:rPr>
            </w:pPr>
            <w:r>
              <w:rPr>
                <w:highlight w:val="yellow"/>
              </w:rPr>
              <w:lastRenderedPageBreak/>
              <w:t>6.1. &amp; 6.2 &amp; 6.3</w:t>
            </w:r>
          </w:p>
          <w:p w14:paraId="6F2B6349" w14:textId="77777777" w:rsidR="00FE0C82" w:rsidRDefault="00FE0C82" w:rsidP="00ED725C">
            <w:pPr>
              <w:pStyle w:val="TableText"/>
              <w:rPr>
                <w:highlight w:val="yellow"/>
              </w:rPr>
            </w:pPr>
          </w:p>
          <w:p w14:paraId="6E8CCC72" w14:textId="77777777" w:rsidR="00DE0B5E" w:rsidRDefault="00DE0B5E" w:rsidP="00ED725C">
            <w:pPr>
              <w:pStyle w:val="TableText"/>
              <w:rPr>
                <w:highlight w:val="yellow"/>
              </w:rPr>
            </w:pPr>
            <w:r>
              <w:rPr>
                <w:highlight w:val="yellow"/>
              </w:rPr>
              <w:t>20.1 &amp; 20.2 &amp; 20. 3</w:t>
            </w:r>
          </w:p>
          <w:p w14:paraId="2A8C2508" w14:textId="77777777" w:rsidR="008B6C3E" w:rsidRDefault="008B6C3E" w:rsidP="00ED725C">
            <w:pPr>
              <w:pStyle w:val="TableText"/>
              <w:rPr>
                <w:highlight w:val="yellow"/>
              </w:rPr>
            </w:pPr>
            <w:r>
              <w:rPr>
                <w:highlight w:val="yellow"/>
              </w:rPr>
              <w:t>19.2.4</w:t>
            </w:r>
          </w:p>
          <w:p w14:paraId="5D7561DF" w14:textId="77777777" w:rsidR="005B5618" w:rsidRDefault="005B5618" w:rsidP="00ED725C">
            <w:pPr>
              <w:pStyle w:val="TableText"/>
              <w:rPr>
                <w:highlight w:val="yellow"/>
              </w:rPr>
            </w:pPr>
          </w:p>
          <w:p w14:paraId="7B388A2A" w14:textId="77777777" w:rsidR="005B5618" w:rsidRDefault="005B5618" w:rsidP="00ED725C">
            <w:pPr>
              <w:pStyle w:val="TableText"/>
              <w:rPr>
                <w:highlight w:val="yellow"/>
              </w:rPr>
            </w:pPr>
            <w:r>
              <w:rPr>
                <w:highlight w:val="yellow"/>
              </w:rPr>
              <w:t>30.1 &amp; 30.2 &amp; 30.5</w:t>
            </w:r>
          </w:p>
          <w:p w14:paraId="43196B83" w14:textId="77777777" w:rsidR="00B25806" w:rsidRDefault="00B25806" w:rsidP="00ED725C">
            <w:pPr>
              <w:pStyle w:val="TableText"/>
              <w:rPr>
                <w:highlight w:val="yellow"/>
              </w:rPr>
            </w:pPr>
          </w:p>
          <w:p w14:paraId="413E5CFA" w14:textId="77777777" w:rsidR="00B25806" w:rsidRDefault="00B25806" w:rsidP="00ED725C">
            <w:pPr>
              <w:pStyle w:val="TableText"/>
              <w:rPr>
                <w:highlight w:val="yellow"/>
              </w:rPr>
            </w:pPr>
          </w:p>
          <w:p w14:paraId="1081BB3D" w14:textId="77777777" w:rsidR="00B25806" w:rsidRDefault="008F0CAA" w:rsidP="00ED725C">
            <w:pPr>
              <w:pStyle w:val="TableText"/>
              <w:rPr>
                <w:highlight w:val="yellow"/>
              </w:rPr>
            </w:pPr>
            <w:r>
              <w:rPr>
                <w:highlight w:val="yellow"/>
              </w:rPr>
              <w:t>52.3.2</w:t>
            </w:r>
          </w:p>
          <w:p w14:paraId="5BF8D386" w14:textId="77777777" w:rsidR="00B25806" w:rsidRDefault="00B25806" w:rsidP="00ED725C">
            <w:pPr>
              <w:pStyle w:val="TableText"/>
              <w:rPr>
                <w:highlight w:val="yellow"/>
              </w:rPr>
            </w:pPr>
          </w:p>
          <w:p w14:paraId="73D796A4" w14:textId="77777777" w:rsidR="008F0CAA" w:rsidRDefault="008F0CAA" w:rsidP="00ED725C">
            <w:pPr>
              <w:pStyle w:val="TableText"/>
              <w:rPr>
                <w:highlight w:val="yellow"/>
              </w:rPr>
            </w:pPr>
            <w:r>
              <w:rPr>
                <w:highlight w:val="yellow"/>
              </w:rPr>
              <w:t>53.1</w:t>
            </w:r>
          </w:p>
          <w:p w14:paraId="30BAFF0D" w14:textId="77777777" w:rsidR="008B6C3E" w:rsidRDefault="008B6C3E" w:rsidP="00ED725C">
            <w:pPr>
              <w:pStyle w:val="TableText"/>
              <w:rPr>
                <w:highlight w:val="yellow"/>
              </w:rPr>
            </w:pPr>
          </w:p>
          <w:p w14:paraId="10D757BD" w14:textId="77777777" w:rsidR="008F0CAA" w:rsidRDefault="008F0CAA" w:rsidP="00ED725C">
            <w:pPr>
              <w:pStyle w:val="TableText"/>
              <w:rPr>
                <w:highlight w:val="yellow"/>
              </w:rPr>
            </w:pPr>
          </w:p>
          <w:p w14:paraId="304DA21C" w14:textId="77777777" w:rsidR="00B25806" w:rsidRDefault="00B25806" w:rsidP="00ED725C">
            <w:pPr>
              <w:pStyle w:val="TableText"/>
              <w:rPr>
                <w:highlight w:val="yellow"/>
              </w:rPr>
            </w:pPr>
            <w:r>
              <w:rPr>
                <w:highlight w:val="yellow"/>
              </w:rPr>
              <w:t xml:space="preserve">Reference section </w:t>
            </w:r>
          </w:p>
          <w:p w14:paraId="2D50EBB5" w14:textId="77777777" w:rsidR="001761EE" w:rsidRDefault="001761EE" w:rsidP="00ED725C">
            <w:pPr>
              <w:pStyle w:val="TableText"/>
              <w:rPr>
                <w:highlight w:val="yellow"/>
              </w:rPr>
            </w:pPr>
          </w:p>
          <w:p w14:paraId="146F48F0" w14:textId="77777777" w:rsidR="001761EE" w:rsidRDefault="001761EE" w:rsidP="00ED725C">
            <w:pPr>
              <w:pStyle w:val="TableText"/>
              <w:rPr>
                <w:highlight w:val="yellow"/>
              </w:rPr>
            </w:pPr>
          </w:p>
          <w:p w14:paraId="0C4DCBEC" w14:textId="77777777" w:rsidR="001761EE" w:rsidRDefault="00F952A0" w:rsidP="00ED725C">
            <w:pPr>
              <w:pStyle w:val="TableText"/>
              <w:rPr>
                <w:highlight w:val="yellow"/>
              </w:rPr>
            </w:pPr>
            <w:r>
              <w:rPr>
                <w:highlight w:val="yellow"/>
              </w:rPr>
              <w:t xml:space="preserve">91.2.4 &amp; 91.2.5 </w:t>
            </w:r>
          </w:p>
          <w:p w14:paraId="1F94E112" w14:textId="77777777" w:rsidR="00F952A0" w:rsidRDefault="00F952A0" w:rsidP="00ED725C">
            <w:pPr>
              <w:pStyle w:val="TableText"/>
              <w:rPr>
                <w:highlight w:val="yellow"/>
              </w:rPr>
            </w:pPr>
          </w:p>
          <w:p w14:paraId="2D8B3C31" w14:textId="77777777" w:rsidR="00F952A0" w:rsidRDefault="00F952A0" w:rsidP="00ED725C">
            <w:pPr>
              <w:pStyle w:val="TableText"/>
              <w:rPr>
                <w:highlight w:val="yellow"/>
              </w:rPr>
            </w:pPr>
          </w:p>
          <w:p w14:paraId="5190F6AC" w14:textId="77777777" w:rsidR="00F952A0" w:rsidRDefault="005B33C7" w:rsidP="00ED725C">
            <w:pPr>
              <w:pStyle w:val="TableText"/>
              <w:rPr>
                <w:highlight w:val="yellow"/>
              </w:rPr>
            </w:pPr>
            <w:r>
              <w:rPr>
                <w:highlight w:val="yellow"/>
              </w:rPr>
              <w:t>90.1 &amp; 90.3 &amp; 91.5</w:t>
            </w:r>
          </w:p>
          <w:p w14:paraId="4153FA47" w14:textId="77777777" w:rsidR="00F952A0" w:rsidRDefault="00F952A0" w:rsidP="00ED725C">
            <w:pPr>
              <w:pStyle w:val="TableText"/>
              <w:rPr>
                <w:highlight w:val="yellow"/>
              </w:rPr>
            </w:pPr>
          </w:p>
          <w:p w14:paraId="4DB54ECF" w14:textId="77777777" w:rsidR="00F952A0" w:rsidRDefault="00F952A0" w:rsidP="00ED725C">
            <w:pPr>
              <w:pStyle w:val="TableText"/>
              <w:rPr>
                <w:highlight w:val="yellow"/>
              </w:rPr>
            </w:pPr>
          </w:p>
          <w:p w14:paraId="3F9D2CF2" w14:textId="77777777" w:rsidR="00F952A0" w:rsidRDefault="00F952A0" w:rsidP="00ED725C">
            <w:pPr>
              <w:pStyle w:val="TableText"/>
              <w:rPr>
                <w:highlight w:val="yellow"/>
              </w:rPr>
            </w:pPr>
          </w:p>
          <w:p w14:paraId="0BD22046" w14:textId="77777777" w:rsidR="00F952A0" w:rsidRDefault="00F952A0" w:rsidP="00ED725C">
            <w:pPr>
              <w:pStyle w:val="TableText"/>
              <w:rPr>
                <w:highlight w:val="yellow"/>
              </w:rPr>
            </w:pPr>
          </w:p>
          <w:p w14:paraId="172CE789" w14:textId="77777777" w:rsidR="00F952A0" w:rsidRDefault="00F952A0" w:rsidP="00ED725C">
            <w:pPr>
              <w:pStyle w:val="TableText"/>
              <w:rPr>
                <w:highlight w:val="yellow"/>
              </w:rPr>
            </w:pPr>
          </w:p>
          <w:p w14:paraId="30BB3EE6" w14:textId="77777777" w:rsidR="00F952A0" w:rsidRDefault="006952B0" w:rsidP="00ED725C">
            <w:pPr>
              <w:pStyle w:val="TableText"/>
              <w:rPr>
                <w:highlight w:val="yellow"/>
              </w:rPr>
            </w:pPr>
            <w:r>
              <w:rPr>
                <w:highlight w:val="yellow"/>
              </w:rPr>
              <w:t>91.1.2.1 &amp; 91.1.2.2</w:t>
            </w:r>
          </w:p>
          <w:p w14:paraId="1A68C603" w14:textId="77777777" w:rsidR="006952B0" w:rsidRDefault="006952B0" w:rsidP="00ED725C">
            <w:pPr>
              <w:pStyle w:val="TableText"/>
              <w:rPr>
                <w:highlight w:val="yellow"/>
              </w:rPr>
            </w:pPr>
          </w:p>
          <w:p w14:paraId="40812D5E" w14:textId="77777777" w:rsidR="006952B0" w:rsidRDefault="0082073C" w:rsidP="00ED725C">
            <w:pPr>
              <w:pStyle w:val="TableText"/>
              <w:rPr>
                <w:highlight w:val="yellow"/>
              </w:rPr>
            </w:pPr>
            <w:r>
              <w:rPr>
                <w:highlight w:val="yellow"/>
              </w:rPr>
              <w:t>90.4.12.1</w:t>
            </w:r>
          </w:p>
          <w:p w14:paraId="36B6458B" w14:textId="77777777" w:rsidR="006952B0" w:rsidRDefault="006952B0" w:rsidP="00ED725C">
            <w:pPr>
              <w:pStyle w:val="TableText"/>
              <w:rPr>
                <w:highlight w:val="yellow"/>
              </w:rPr>
            </w:pPr>
          </w:p>
          <w:p w14:paraId="0996A989" w14:textId="77777777" w:rsidR="0082073C" w:rsidRDefault="005C4C43" w:rsidP="00ED725C">
            <w:pPr>
              <w:pStyle w:val="TableText"/>
              <w:rPr>
                <w:highlight w:val="yellow"/>
              </w:rPr>
            </w:pPr>
            <w:r>
              <w:rPr>
                <w:highlight w:val="yellow"/>
              </w:rPr>
              <w:t>90.4.14.1 &amp; 90.4.14.2 &amp; 90.4.14.3</w:t>
            </w:r>
          </w:p>
          <w:p w14:paraId="73F29D8C" w14:textId="77777777" w:rsidR="0082073C" w:rsidRDefault="0082073C" w:rsidP="00ED725C">
            <w:pPr>
              <w:pStyle w:val="TableText"/>
              <w:rPr>
                <w:highlight w:val="yellow"/>
              </w:rPr>
            </w:pPr>
          </w:p>
          <w:p w14:paraId="3D92E737" w14:textId="77777777" w:rsidR="0082073C" w:rsidRDefault="00FE0C82" w:rsidP="00ED725C">
            <w:pPr>
              <w:pStyle w:val="TableText"/>
              <w:rPr>
                <w:highlight w:val="yellow"/>
              </w:rPr>
            </w:pPr>
            <w:r>
              <w:rPr>
                <w:highlight w:val="yellow"/>
              </w:rPr>
              <w:t>90.2.2.9</w:t>
            </w:r>
          </w:p>
          <w:p w14:paraId="47BCFD6D" w14:textId="77777777" w:rsidR="00FE0C82" w:rsidRDefault="00FE0C82" w:rsidP="00ED725C">
            <w:pPr>
              <w:pStyle w:val="TableText"/>
              <w:rPr>
                <w:highlight w:val="yellow"/>
              </w:rPr>
            </w:pPr>
          </w:p>
          <w:p w14:paraId="38530D46" w14:textId="77777777" w:rsidR="00FE0C82" w:rsidRDefault="004449C2" w:rsidP="00ED725C">
            <w:pPr>
              <w:pStyle w:val="TableText"/>
              <w:rPr>
                <w:highlight w:val="yellow"/>
              </w:rPr>
            </w:pPr>
            <w:r>
              <w:rPr>
                <w:highlight w:val="yellow"/>
              </w:rPr>
              <w:t>91.2.6.11 &amp; 91.2.6.12</w:t>
            </w:r>
          </w:p>
          <w:p w14:paraId="653105A0" w14:textId="77777777" w:rsidR="00FE0C82" w:rsidRDefault="00FE0C82" w:rsidP="00ED725C">
            <w:pPr>
              <w:pStyle w:val="TableText"/>
              <w:rPr>
                <w:highlight w:val="yellow"/>
              </w:rPr>
            </w:pPr>
          </w:p>
          <w:p w14:paraId="24B1CB1B" w14:textId="77777777" w:rsidR="00824BC8" w:rsidRDefault="00824BC8" w:rsidP="00ED725C">
            <w:pPr>
              <w:pStyle w:val="TableText"/>
              <w:rPr>
                <w:highlight w:val="yellow"/>
              </w:rPr>
            </w:pPr>
          </w:p>
          <w:p w14:paraId="53C98793" w14:textId="77777777" w:rsidR="00824BC8" w:rsidRDefault="00831EB3" w:rsidP="00ED725C">
            <w:pPr>
              <w:pStyle w:val="TableText"/>
              <w:rPr>
                <w:highlight w:val="yellow"/>
              </w:rPr>
            </w:pPr>
            <w:r>
              <w:rPr>
                <w:highlight w:val="yellow"/>
              </w:rPr>
              <w:t>92.6.1.4</w:t>
            </w:r>
          </w:p>
          <w:p w14:paraId="7562F827" w14:textId="77777777" w:rsidR="00831EB3" w:rsidRDefault="00831EB3" w:rsidP="00ED725C">
            <w:pPr>
              <w:pStyle w:val="TableText"/>
              <w:rPr>
                <w:highlight w:val="yellow"/>
              </w:rPr>
            </w:pPr>
          </w:p>
          <w:p w14:paraId="70D6E3A1" w14:textId="77777777" w:rsidR="00831EB3" w:rsidRDefault="00831EB3" w:rsidP="00ED725C">
            <w:pPr>
              <w:pStyle w:val="TableText"/>
              <w:rPr>
                <w:highlight w:val="yellow"/>
              </w:rPr>
            </w:pPr>
          </w:p>
          <w:p w14:paraId="7EE7943E" w14:textId="77777777" w:rsidR="001761EE" w:rsidRDefault="001761EE" w:rsidP="00ED725C">
            <w:pPr>
              <w:pStyle w:val="TableText"/>
              <w:rPr>
                <w:highlight w:val="yellow"/>
              </w:rPr>
            </w:pPr>
            <w:r>
              <w:rPr>
                <w:highlight w:val="yellow"/>
              </w:rPr>
              <w:t>100.1.1 &amp; 100.1.2</w:t>
            </w:r>
          </w:p>
          <w:p w14:paraId="152EF900" w14:textId="77777777" w:rsidR="007C127F" w:rsidRDefault="007C127F" w:rsidP="00ED725C">
            <w:pPr>
              <w:pStyle w:val="TableText"/>
              <w:rPr>
                <w:highlight w:val="yellow"/>
              </w:rPr>
            </w:pPr>
          </w:p>
          <w:p w14:paraId="46132CD2" w14:textId="77777777" w:rsidR="007C127F" w:rsidRDefault="007C127F" w:rsidP="00ED725C">
            <w:pPr>
              <w:pStyle w:val="TableText"/>
              <w:rPr>
                <w:highlight w:val="yellow"/>
              </w:rPr>
            </w:pPr>
          </w:p>
          <w:p w14:paraId="68AB5A7D" w14:textId="77777777" w:rsidR="007C127F" w:rsidRDefault="005B4A91" w:rsidP="00ED725C">
            <w:pPr>
              <w:pStyle w:val="TableText"/>
              <w:rPr>
                <w:highlight w:val="yellow"/>
              </w:rPr>
            </w:pPr>
            <w:r>
              <w:rPr>
                <w:highlight w:val="yellow"/>
              </w:rPr>
              <w:t>101.6</w:t>
            </w:r>
          </w:p>
        </w:tc>
        <w:tc>
          <w:tcPr>
            <w:tcW w:w="6249" w:type="dxa"/>
          </w:tcPr>
          <w:p w14:paraId="10BB6453" w14:textId="77777777" w:rsidR="00F12EA3" w:rsidRDefault="002C6F97" w:rsidP="00731851">
            <w:pPr>
              <w:rPr>
                <w:lang w:eastAsia="zh-CN"/>
              </w:rPr>
            </w:pPr>
            <w:r>
              <w:rPr>
                <w:lang w:eastAsia="zh-CN"/>
              </w:rPr>
              <w:t xml:space="preserve">Test cases mobility on section 6.1 and 6.2 have been </w:t>
            </w:r>
            <w:proofErr w:type="spellStart"/>
            <w:r>
              <w:rPr>
                <w:lang w:eastAsia="zh-CN"/>
              </w:rPr>
              <w:t>remove</w:t>
            </w:r>
            <w:proofErr w:type="spellEnd"/>
            <w:r>
              <w:rPr>
                <w:lang w:eastAsia="zh-CN"/>
              </w:rPr>
              <w:t xml:space="preserve"> and replaced by new section 6.3</w:t>
            </w:r>
            <w:r w:rsidR="00317A23">
              <w:rPr>
                <w:lang w:eastAsia="zh-CN"/>
              </w:rPr>
              <w:t xml:space="preserve"> </w:t>
            </w:r>
            <w:r w:rsidR="00317A23">
              <w:rPr>
                <w:rFonts w:eastAsiaTheme="minorEastAsia"/>
                <w:lang w:eastAsia="zh-CN"/>
              </w:rPr>
              <w:t>(</w:t>
            </w:r>
            <w:r w:rsidR="00317A23">
              <w:rPr>
                <w:color w:val="00B050"/>
              </w:rPr>
              <w:t>FT62-039)</w:t>
            </w:r>
          </w:p>
          <w:p w14:paraId="000481BF" w14:textId="77777777" w:rsidR="00DE0B5E" w:rsidRDefault="00DE0B5E" w:rsidP="00DE0B5E">
            <w:pPr>
              <w:rPr>
                <w:lang w:eastAsia="zh-CN"/>
              </w:rPr>
            </w:pPr>
            <w:r>
              <w:rPr>
                <w:lang w:eastAsia="zh-CN"/>
              </w:rPr>
              <w:t xml:space="preserve">Test cases mobility on section 20.1 and 20.2 have been </w:t>
            </w:r>
            <w:proofErr w:type="spellStart"/>
            <w:r>
              <w:rPr>
                <w:lang w:eastAsia="zh-CN"/>
              </w:rPr>
              <w:t>remove</w:t>
            </w:r>
            <w:proofErr w:type="spellEnd"/>
            <w:r>
              <w:rPr>
                <w:lang w:eastAsia="zh-CN"/>
              </w:rPr>
              <w:t xml:space="preserve"> and replaced by new section 20.3</w:t>
            </w:r>
            <w:r w:rsidR="00317A23">
              <w:rPr>
                <w:lang w:eastAsia="zh-CN"/>
              </w:rPr>
              <w:t xml:space="preserve"> </w:t>
            </w:r>
            <w:r w:rsidR="00317A23">
              <w:rPr>
                <w:rFonts w:eastAsiaTheme="minorEastAsia"/>
                <w:lang w:eastAsia="zh-CN"/>
              </w:rPr>
              <w:t>(</w:t>
            </w:r>
            <w:r w:rsidR="00317A23">
              <w:rPr>
                <w:color w:val="00B050"/>
              </w:rPr>
              <w:t>FT62-039)</w:t>
            </w:r>
          </w:p>
          <w:p w14:paraId="47F23BB3" w14:textId="77777777" w:rsidR="008B6C3E" w:rsidRDefault="008B6C3E" w:rsidP="00731851">
            <w:pPr>
              <w:rPr>
                <w:lang w:eastAsia="zh-CN"/>
              </w:rPr>
            </w:pPr>
            <w:r>
              <w:rPr>
                <w:lang w:eastAsia="zh-CN"/>
              </w:rPr>
              <w:t xml:space="preserve">Correction of test case the linked video to be changed by using YouTube HD video </w:t>
            </w:r>
            <w:r>
              <w:rPr>
                <w:rFonts w:eastAsiaTheme="minorEastAsia"/>
                <w:lang w:eastAsia="zh-CN"/>
              </w:rPr>
              <w:t>(</w:t>
            </w:r>
            <w:r>
              <w:rPr>
                <w:color w:val="00B050"/>
              </w:rPr>
              <w:t>FT62-041)</w:t>
            </w:r>
          </w:p>
          <w:p w14:paraId="32E92E87" w14:textId="77777777" w:rsidR="005B5618" w:rsidRDefault="005B5618" w:rsidP="005B5618">
            <w:pPr>
              <w:rPr>
                <w:lang w:eastAsia="zh-CN"/>
              </w:rPr>
            </w:pPr>
            <w:r>
              <w:rPr>
                <w:lang w:eastAsia="zh-CN"/>
              </w:rPr>
              <w:t xml:space="preserve">Test cases mobility on section 30.1 and 30.2 have been </w:t>
            </w:r>
            <w:proofErr w:type="spellStart"/>
            <w:r>
              <w:rPr>
                <w:lang w:eastAsia="zh-CN"/>
              </w:rPr>
              <w:t>remove</w:t>
            </w:r>
            <w:proofErr w:type="spellEnd"/>
            <w:r>
              <w:rPr>
                <w:lang w:eastAsia="zh-CN"/>
              </w:rPr>
              <w:t xml:space="preserve"> and replaced by new section 30.5 </w:t>
            </w:r>
            <w:r>
              <w:rPr>
                <w:rFonts w:eastAsiaTheme="minorEastAsia"/>
                <w:lang w:eastAsia="zh-CN"/>
              </w:rPr>
              <w:t>(</w:t>
            </w:r>
            <w:r>
              <w:rPr>
                <w:color w:val="00B050"/>
              </w:rPr>
              <w:t>FT62-039)</w:t>
            </w:r>
          </w:p>
          <w:p w14:paraId="36AAB2FB" w14:textId="77777777" w:rsidR="005B5618" w:rsidRDefault="005B5618" w:rsidP="00731851">
            <w:pPr>
              <w:rPr>
                <w:lang w:eastAsia="zh-CN"/>
              </w:rPr>
            </w:pPr>
          </w:p>
          <w:p w14:paraId="4DA11B07" w14:textId="77777777" w:rsidR="00B25806" w:rsidRDefault="008F0CAA" w:rsidP="00731851">
            <w:pPr>
              <w:rPr>
                <w:rFonts w:eastAsiaTheme="minorEastAsia"/>
                <w:bCs/>
                <w:iCs/>
                <w:lang w:eastAsia="zh-CN"/>
              </w:rPr>
            </w:pPr>
            <w:r>
              <w:rPr>
                <w:rFonts w:eastAsiaTheme="minorEastAsia"/>
                <w:bCs/>
                <w:iCs/>
                <w:lang w:eastAsia="zh-CN"/>
              </w:rPr>
              <w:t>Additional details and test case procedures for IPv6-only testing</w:t>
            </w:r>
            <w:r w:rsidR="00B83926">
              <w:rPr>
                <w:rFonts w:eastAsiaTheme="minorEastAsia"/>
                <w:bCs/>
                <w:iCs/>
                <w:lang w:eastAsia="zh-CN"/>
              </w:rPr>
              <w:t xml:space="preserve"> </w:t>
            </w:r>
            <w:r w:rsidR="00B83926">
              <w:rPr>
                <w:rFonts w:eastAsiaTheme="minorEastAsia"/>
                <w:lang w:eastAsia="zh-CN"/>
              </w:rPr>
              <w:t>(</w:t>
            </w:r>
            <w:r w:rsidR="00B83926">
              <w:rPr>
                <w:color w:val="00B050"/>
              </w:rPr>
              <w:t>FT62-016)</w:t>
            </w:r>
          </w:p>
          <w:p w14:paraId="3896BF33" w14:textId="77777777" w:rsidR="008F0CAA" w:rsidRDefault="008F0CAA" w:rsidP="00731851">
            <w:pPr>
              <w:rPr>
                <w:lang w:eastAsia="zh-CN"/>
              </w:rPr>
            </w:pPr>
            <w:r>
              <w:rPr>
                <w:rFonts w:eastAsiaTheme="minorEastAsia"/>
                <w:lang w:eastAsia="zh-CN"/>
              </w:rPr>
              <w:t>Correcting the test case expectation for network name display</w:t>
            </w:r>
            <w:r w:rsidR="00B83926">
              <w:rPr>
                <w:rFonts w:eastAsiaTheme="minorEastAsia"/>
                <w:lang w:eastAsia="zh-CN"/>
              </w:rPr>
              <w:t xml:space="preserve"> (</w:t>
            </w:r>
            <w:r w:rsidR="00B83926">
              <w:rPr>
                <w:color w:val="00B050"/>
              </w:rPr>
              <w:t>FT62-040)</w:t>
            </w:r>
          </w:p>
          <w:p w14:paraId="0A31D156" w14:textId="77777777" w:rsidR="008F0CAA" w:rsidRDefault="008F0CAA" w:rsidP="00731851">
            <w:pPr>
              <w:rPr>
                <w:lang w:eastAsia="zh-CN"/>
              </w:rPr>
            </w:pPr>
          </w:p>
          <w:p w14:paraId="3438807F" w14:textId="77777777" w:rsidR="00B25806" w:rsidRDefault="00B25806">
            <w:pPr>
              <w:rPr>
                <w:color w:val="00B050"/>
              </w:rPr>
            </w:pPr>
            <w:r>
              <w:rPr>
                <w:lang w:eastAsia="zh-CN"/>
              </w:rPr>
              <w:t xml:space="preserve">Adding new reference Annex L (IMS) and Annex M (5G) </w:t>
            </w:r>
            <w:r>
              <w:rPr>
                <w:rFonts w:eastAsiaTheme="minorEastAsia"/>
                <w:lang w:eastAsia="zh-CN"/>
              </w:rPr>
              <w:t>(</w:t>
            </w:r>
            <w:r>
              <w:rPr>
                <w:color w:val="00B050"/>
              </w:rPr>
              <w:t xml:space="preserve">FT62-012) &amp; </w:t>
            </w:r>
            <w:r>
              <w:rPr>
                <w:rFonts w:eastAsiaTheme="minorEastAsia"/>
                <w:lang w:eastAsia="zh-CN"/>
              </w:rPr>
              <w:t>(</w:t>
            </w:r>
            <w:r>
              <w:rPr>
                <w:color w:val="00B050"/>
              </w:rPr>
              <w:t>FT62-013)</w:t>
            </w:r>
          </w:p>
          <w:p w14:paraId="76A66113" w14:textId="77777777" w:rsidR="00EF440A" w:rsidRDefault="00EF440A">
            <w:pPr>
              <w:rPr>
                <w:color w:val="00B050"/>
              </w:rPr>
            </w:pPr>
          </w:p>
          <w:p w14:paraId="67E7070B" w14:textId="77777777" w:rsidR="00EF440A" w:rsidRDefault="00F952A0">
            <w:pPr>
              <w:rPr>
                <w:color w:val="00B050"/>
              </w:rPr>
            </w:pPr>
            <w:r>
              <w:rPr>
                <w:color w:val="00B050"/>
              </w:rPr>
              <w:t xml:space="preserve">Minor correction on test procedure ( deletion of message received on precondition within tag) </w:t>
            </w:r>
            <w:r w:rsidR="00800DC7">
              <w:rPr>
                <w:color w:val="00B050"/>
              </w:rPr>
              <w:t>(FT62-011)</w:t>
            </w:r>
          </w:p>
          <w:p w14:paraId="250615A0" w14:textId="77777777" w:rsidR="005B33C7" w:rsidRDefault="005B33C7" w:rsidP="00B37D61">
            <w:pPr>
              <w:pStyle w:val="CSFieldInfo"/>
              <w:framePr w:wrap="auto" w:vAnchor="margin" w:hAnchor="text" w:yAlign="inline"/>
              <w:ind w:left="720"/>
              <w:rPr>
                <w:rFonts w:eastAsiaTheme="minorEastAsia"/>
                <w:lang w:eastAsia="zh-CN"/>
              </w:rPr>
            </w:pPr>
          </w:p>
          <w:p w14:paraId="757872CA" w14:textId="77777777" w:rsidR="005B33C7" w:rsidRDefault="005B33C7" w:rsidP="005B33C7">
            <w:pPr>
              <w:pStyle w:val="CSFieldInfo"/>
              <w:framePr w:wrap="auto" w:vAnchor="margin" w:hAnchor="text" w:yAlign="inline"/>
              <w:numPr>
                <w:ilvl w:val="0"/>
                <w:numId w:val="1628"/>
              </w:numPr>
              <w:rPr>
                <w:rFonts w:eastAsiaTheme="minorEastAsia"/>
                <w:lang w:eastAsia="zh-CN"/>
              </w:rPr>
            </w:pPr>
            <w:r>
              <w:rPr>
                <w:rFonts w:eastAsiaTheme="minorEastAsia"/>
                <w:lang w:eastAsia="zh-CN"/>
              </w:rPr>
              <w:t>Fix of periodic SIP signalling</w:t>
            </w:r>
          </w:p>
          <w:p w14:paraId="28D89D28" w14:textId="77777777" w:rsidR="005B33C7" w:rsidRDefault="005B33C7" w:rsidP="005B33C7">
            <w:pPr>
              <w:pStyle w:val="CSFieldInfo"/>
              <w:framePr w:wrap="auto" w:vAnchor="margin" w:hAnchor="text" w:yAlign="inline"/>
              <w:numPr>
                <w:ilvl w:val="0"/>
                <w:numId w:val="1628"/>
              </w:numPr>
              <w:rPr>
                <w:rFonts w:eastAsiaTheme="minorEastAsia"/>
                <w:lang w:eastAsia="zh-CN"/>
              </w:rPr>
            </w:pPr>
            <w:r>
              <w:rPr>
                <w:rFonts w:eastAsiaTheme="minorEastAsia"/>
                <w:lang w:eastAsia="zh-CN"/>
              </w:rPr>
              <w:t>Simplification of SMS SIP checks</w:t>
            </w:r>
          </w:p>
          <w:p w14:paraId="1911BF0E" w14:textId="77777777" w:rsidR="005B33C7" w:rsidRDefault="005B33C7" w:rsidP="005B33C7">
            <w:pPr>
              <w:pStyle w:val="CSFieldInfo"/>
              <w:framePr w:wrap="auto" w:vAnchor="margin" w:hAnchor="text" w:yAlign="inline"/>
              <w:numPr>
                <w:ilvl w:val="0"/>
                <w:numId w:val="1628"/>
              </w:numPr>
              <w:rPr>
                <w:rFonts w:eastAsiaTheme="minorEastAsia"/>
                <w:lang w:eastAsia="zh-CN"/>
              </w:rPr>
            </w:pPr>
            <w:r>
              <w:rPr>
                <w:rFonts w:eastAsiaTheme="minorEastAsia"/>
                <w:lang w:eastAsia="zh-CN"/>
              </w:rPr>
              <w:t>Simplification of MT call test by removing optional test step.</w:t>
            </w:r>
          </w:p>
          <w:p w14:paraId="58DB466A" w14:textId="77777777" w:rsidR="00F952A0" w:rsidRPr="006952B0" w:rsidRDefault="005B33C7" w:rsidP="00B37D61">
            <w:pPr>
              <w:pStyle w:val="ListParagraph"/>
              <w:numPr>
                <w:ilvl w:val="0"/>
                <w:numId w:val="1628"/>
              </w:numPr>
              <w:rPr>
                <w:color w:val="00B050"/>
              </w:rPr>
            </w:pPr>
            <w:r>
              <w:t>Editorial fix of text colour.</w:t>
            </w:r>
            <w:r w:rsidR="00E35001" w:rsidRPr="006952B0">
              <w:rPr>
                <w:color w:val="00B050"/>
              </w:rPr>
              <w:t>(FT62-018)</w:t>
            </w:r>
          </w:p>
          <w:p w14:paraId="6F29318A" w14:textId="77777777" w:rsidR="00F952A0" w:rsidRDefault="00F952A0">
            <w:pPr>
              <w:rPr>
                <w:color w:val="00B050"/>
              </w:rPr>
            </w:pPr>
          </w:p>
          <w:p w14:paraId="1A5E5D97" w14:textId="77777777" w:rsidR="006952B0" w:rsidRDefault="006952B0">
            <w:pPr>
              <w:rPr>
                <w:color w:val="00B050"/>
              </w:rPr>
            </w:pPr>
          </w:p>
          <w:p w14:paraId="31393768" w14:textId="77777777" w:rsidR="006952B0" w:rsidRDefault="006952B0">
            <w:pPr>
              <w:rPr>
                <w:color w:val="00B050"/>
              </w:rPr>
            </w:pPr>
            <w:r>
              <w:rPr>
                <w:rFonts w:eastAsiaTheme="minorEastAsia"/>
                <w:lang w:eastAsia="zh-CN"/>
              </w:rPr>
              <w:t xml:space="preserve">Correcting the test case expectation for IMS de-registration </w:t>
            </w:r>
            <w:r>
              <w:rPr>
                <w:color w:val="00B050"/>
              </w:rPr>
              <w:t>(FT62-022)</w:t>
            </w:r>
          </w:p>
          <w:p w14:paraId="7B0F6A8B" w14:textId="77777777" w:rsidR="00FE0C82" w:rsidRDefault="00FE0C82" w:rsidP="0082073C">
            <w:pPr>
              <w:rPr>
                <w:rFonts w:eastAsiaTheme="minorEastAsia"/>
                <w:lang w:eastAsia="zh-CN"/>
              </w:rPr>
            </w:pPr>
          </w:p>
          <w:p w14:paraId="19774791" w14:textId="77777777" w:rsidR="0082073C" w:rsidRDefault="0082073C" w:rsidP="0082073C">
            <w:pPr>
              <w:rPr>
                <w:color w:val="00B050"/>
              </w:rPr>
            </w:pPr>
            <w:r>
              <w:rPr>
                <w:rFonts w:eastAsiaTheme="minorEastAsia" w:hint="eastAsia"/>
                <w:lang w:eastAsia="zh-CN"/>
              </w:rPr>
              <w:t xml:space="preserve">update test scenario for </w:t>
            </w:r>
            <w:r>
              <w:rPr>
                <w:rFonts w:eastAsiaTheme="minorEastAsia"/>
                <w:lang w:eastAsia="zh-CN"/>
              </w:rPr>
              <w:t xml:space="preserve">Message Waiting Indicator </w:t>
            </w:r>
            <w:r>
              <w:rPr>
                <w:color w:val="00B050"/>
              </w:rPr>
              <w:t>(FT62-023)</w:t>
            </w:r>
          </w:p>
          <w:p w14:paraId="10013CE7" w14:textId="77777777" w:rsidR="0082073C" w:rsidRDefault="0082073C">
            <w:pPr>
              <w:rPr>
                <w:color w:val="00B050"/>
              </w:rPr>
            </w:pPr>
          </w:p>
          <w:p w14:paraId="1A8A1860" w14:textId="77777777" w:rsidR="005C4C43" w:rsidRDefault="005C4C43" w:rsidP="005C4C43">
            <w:pPr>
              <w:rPr>
                <w:color w:val="00B050"/>
              </w:rPr>
            </w:pPr>
            <w:r>
              <w:rPr>
                <w:rFonts w:eastAsiaTheme="minorEastAsia"/>
                <w:lang w:eastAsia="zh-CN"/>
              </w:rPr>
              <w:t xml:space="preserve">Correcting the test case naming </w:t>
            </w:r>
            <w:r>
              <w:rPr>
                <w:color w:val="00B050"/>
              </w:rPr>
              <w:t>(FT62-0</w:t>
            </w:r>
            <w:r w:rsidR="00FE0C82">
              <w:rPr>
                <w:color w:val="00B050"/>
              </w:rPr>
              <w:t>24</w:t>
            </w:r>
            <w:r>
              <w:rPr>
                <w:color w:val="00B050"/>
              </w:rPr>
              <w:t>)</w:t>
            </w:r>
          </w:p>
          <w:p w14:paraId="3ED5E607" w14:textId="77777777" w:rsidR="0082073C" w:rsidRDefault="0082073C">
            <w:pPr>
              <w:rPr>
                <w:color w:val="00B050"/>
              </w:rPr>
            </w:pPr>
          </w:p>
          <w:p w14:paraId="2EE67B80" w14:textId="77777777" w:rsidR="00F952A0" w:rsidRDefault="00FE0C82">
            <w:pPr>
              <w:rPr>
                <w:color w:val="00B050"/>
              </w:rPr>
            </w:pPr>
            <w:r>
              <w:rPr>
                <w:rFonts w:eastAsiaTheme="minorEastAsia"/>
                <w:lang w:eastAsia="zh-CN"/>
              </w:rPr>
              <w:t xml:space="preserve">Correcting the test case description </w:t>
            </w:r>
            <w:r>
              <w:rPr>
                <w:color w:val="00B050"/>
              </w:rPr>
              <w:t>(FT62-025)</w:t>
            </w:r>
          </w:p>
          <w:p w14:paraId="5B1CB8FC" w14:textId="77777777" w:rsidR="00FE0C82" w:rsidRDefault="00FE0C82">
            <w:pPr>
              <w:rPr>
                <w:color w:val="00B050"/>
              </w:rPr>
            </w:pPr>
          </w:p>
          <w:p w14:paraId="77F1936E" w14:textId="77777777" w:rsidR="004449C2" w:rsidRDefault="004449C2" w:rsidP="004449C2">
            <w:pPr>
              <w:pStyle w:val="CSFieldInfo"/>
              <w:framePr w:wrap="auto" w:vAnchor="margin" w:hAnchor="text" w:yAlign="inline"/>
              <w:rPr>
                <w:rFonts w:eastAsiaTheme="minorEastAsia"/>
                <w:lang w:eastAsia="zh-CN"/>
              </w:rPr>
            </w:pPr>
            <w:r>
              <w:rPr>
                <w:rFonts w:eastAsiaTheme="minorEastAsia" w:hint="eastAsia"/>
                <w:lang w:eastAsia="zh-CN"/>
              </w:rPr>
              <w:t>Absolute performance measurement for video call establishment</w:t>
            </w:r>
            <w:r>
              <w:rPr>
                <w:rFonts w:eastAsiaTheme="minorEastAsia"/>
                <w:lang w:eastAsia="zh-CN"/>
              </w:rPr>
              <w:t xml:space="preserve"> : addition of two new test cases </w:t>
            </w:r>
            <w:r>
              <w:rPr>
                <w:color w:val="00B050"/>
              </w:rPr>
              <w:t>(FT62-034)</w:t>
            </w:r>
          </w:p>
          <w:p w14:paraId="09B1D4C8" w14:textId="77777777" w:rsidR="004449C2" w:rsidRDefault="004449C2">
            <w:pPr>
              <w:rPr>
                <w:color w:val="00B050"/>
              </w:rPr>
            </w:pPr>
          </w:p>
          <w:p w14:paraId="063CACD7" w14:textId="77777777" w:rsidR="00824BC8" w:rsidRDefault="00831EB3">
            <w:pPr>
              <w:rPr>
                <w:color w:val="00B050"/>
              </w:rPr>
            </w:pPr>
            <w:r>
              <w:rPr>
                <w:color w:val="00B050"/>
              </w:rPr>
              <w:t>Correction of test case (FT62-03</w:t>
            </w:r>
            <w:r w:rsidR="00E84D43">
              <w:rPr>
                <w:color w:val="00B050"/>
              </w:rPr>
              <w:t>7</w:t>
            </w:r>
            <w:r>
              <w:rPr>
                <w:color w:val="00B050"/>
              </w:rPr>
              <w:t>)</w:t>
            </w:r>
          </w:p>
          <w:p w14:paraId="60BF5FB6" w14:textId="77777777" w:rsidR="00831EB3" w:rsidRDefault="00831EB3">
            <w:pPr>
              <w:rPr>
                <w:color w:val="00B050"/>
              </w:rPr>
            </w:pPr>
          </w:p>
          <w:p w14:paraId="28C7BE62" w14:textId="77777777" w:rsidR="00EF440A" w:rsidRDefault="001761EE">
            <w:pPr>
              <w:rPr>
                <w:color w:val="00B050"/>
              </w:rPr>
            </w:pPr>
            <w:r>
              <w:rPr>
                <w:color w:val="00B050"/>
              </w:rPr>
              <w:t>New test cases for attach and detach EPS services and combined attach and Detach (FT62-044)</w:t>
            </w:r>
          </w:p>
          <w:p w14:paraId="11DF7358" w14:textId="77777777" w:rsidR="00EF440A" w:rsidRDefault="00EF440A">
            <w:pPr>
              <w:rPr>
                <w:lang w:eastAsia="zh-CN"/>
              </w:rPr>
            </w:pPr>
          </w:p>
          <w:p w14:paraId="4458C438" w14:textId="77777777" w:rsidR="007C127F" w:rsidRDefault="007C127F">
            <w:pPr>
              <w:rPr>
                <w:color w:val="00B050"/>
              </w:rPr>
            </w:pPr>
            <w:r>
              <w:rPr>
                <w:lang w:eastAsia="zh-CN"/>
              </w:rPr>
              <w:t xml:space="preserve">Basic EPC services </w:t>
            </w:r>
            <w:r w:rsidR="00D7120C">
              <w:rPr>
                <w:color w:val="00B050"/>
              </w:rPr>
              <w:t>(FT62-036)</w:t>
            </w:r>
          </w:p>
          <w:p w14:paraId="1C6C7C9A" w14:textId="77777777" w:rsidR="000D4080" w:rsidRDefault="000D4080">
            <w:pPr>
              <w:rPr>
                <w:color w:val="00B050"/>
              </w:rPr>
            </w:pPr>
          </w:p>
          <w:p w14:paraId="08F4D4C6" w14:textId="77777777" w:rsidR="000D4080" w:rsidRDefault="000D4080">
            <w:pPr>
              <w:rPr>
                <w:color w:val="00B050"/>
              </w:rPr>
            </w:pPr>
          </w:p>
          <w:p w14:paraId="33936594" w14:textId="77777777" w:rsidR="000D4080" w:rsidRDefault="000D4080">
            <w:pPr>
              <w:rPr>
                <w:color w:val="00B050"/>
              </w:rPr>
            </w:pPr>
          </w:p>
          <w:p w14:paraId="38ACBAB4" w14:textId="77777777" w:rsidR="000D4080" w:rsidRDefault="000D4080">
            <w:pPr>
              <w:rPr>
                <w:color w:val="00B050"/>
              </w:rPr>
            </w:pPr>
          </w:p>
          <w:p w14:paraId="5583605C" w14:textId="77777777" w:rsidR="000D4080" w:rsidRDefault="000D4080">
            <w:pPr>
              <w:rPr>
                <w:color w:val="00B050"/>
              </w:rPr>
            </w:pPr>
          </w:p>
          <w:p w14:paraId="2C148283" w14:textId="77777777" w:rsidR="000D4080" w:rsidRDefault="000D4080">
            <w:pPr>
              <w:rPr>
                <w:lang w:eastAsia="zh-CN"/>
              </w:rPr>
            </w:pPr>
          </w:p>
        </w:tc>
      </w:tr>
      <w:tr w:rsidR="00824BC8" w:rsidRPr="009F16C0" w14:paraId="25226F63" w14:textId="77777777" w:rsidTr="00493B77">
        <w:trPr>
          <w:trHeight w:val="13551"/>
        </w:trPr>
        <w:tc>
          <w:tcPr>
            <w:tcW w:w="622" w:type="dxa"/>
          </w:tcPr>
          <w:p w14:paraId="0614F094" w14:textId="77777777" w:rsidR="00824BC8" w:rsidRDefault="00001A8B" w:rsidP="00401A9A">
            <w:pPr>
              <w:pStyle w:val="TableText"/>
            </w:pPr>
            <w:r>
              <w:lastRenderedPageBreak/>
              <w:t>25</w:t>
            </w:r>
          </w:p>
        </w:tc>
        <w:tc>
          <w:tcPr>
            <w:tcW w:w="1133" w:type="dxa"/>
          </w:tcPr>
          <w:p w14:paraId="6C5E01E1" w14:textId="77777777" w:rsidR="00824BC8" w:rsidRPr="00B24F48" w:rsidRDefault="00001A8B" w:rsidP="00401A9A">
            <w:pPr>
              <w:pStyle w:val="TableText"/>
              <w:rPr>
                <w:lang w:val="fr-FR"/>
              </w:rPr>
            </w:pPr>
            <w:r w:rsidRPr="00B24F48">
              <w:rPr>
                <w:lang w:val="fr-FR"/>
              </w:rPr>
              <w:t>Annex A</w:t>
            </w:r>
          </w:p>
          <w:p w14:paraId="6D7B03B4" w14:textId="77777777" w:rsidR="005E4429" w:rsidRPr="00B24F48" w:rsidRDefault="005E4429" w:rsidP="00401A9A">
            <w:pPr>
              <w:pStyle w:val="TableText"/>
              <w:rPr>
                <w:lang w:val="fr-FR"/>
              </w:rPr>
            </w:pPr>
          </w:p>
          <w:p w14:paraId="234A110B" w14:textId="77777777" w:rsidR="005E4429" w:rsidRPr="00B24F48" w:rsidRDefault="005E4429" w:rsidP="00401A9A">
            <w:pPr>
              <w:pStyle w:val="TableText"/>
              <w:rPr>
                <w:lang w:val="fr-FR"/>
              </w:rPr>
            </w:pPr>
            <w:r w:rsidRPr="00B24F48">
              <w:rPr>
                <w:lang w:val="fr-FR"/>
              </w:rPr>
              <w:t xml:space="preserve">Annex C </w:t>
            </w:r>
          </w:p>
          <w:p w14:paraId="6B7CA830" w14:textId="77777777" w:rsidR="0073700C" w:rsidRPr="00B24F48" w:rsidRDefault="0073700C" w:rsidP="00401A9A">
            <w:pPr>
              <w:pStyle w:val="TableText"/>
              <w:rPr>
                <w:lang w:val="fr-FR"/>
              </w:rPr>
            </w:pPr>
          </w:p>
          <w:p w14:paraId="284D276F" w14:textId="77777777" w:rsidR="0073700C" w:rsidRPr="00B24F48" w:rsidRDefault="0073700C" w:rsidP="00401A9A">
            <w:pPr>
              <w:pStyle w:val="TableText"/>
              <w:rPr>
                <w:lang w:val="fr-FR"/>
              </w:rPr>
            </w:pPr>
          </w:p>
          <w:p w14:paraId="32EE99AD" w14:textId="77777777" w:rsidR="0073700C" w:rsidRPr="00B24F48" w:rsidRDefault="0073700C" w:rsidP="00401A9A">
            <w:pPr>
              <w:pStyle w:val="TableText"/>
              <w:rPr>
                <w:lang w:val="fr-FR"/>
              </w:rPr>
            </w:pPr>
            <w:r w:rsidRPr="00B24F48">
              <w:rPr>
                <w:lang w:val="fr-FR"/>
              </w:rPr>
              <w:t>Annex D</w:t>
            </w:r>
          </w:p>
          <w:p w14:paraId="068A5F36" w14:textId="77777777" w:rsidR="001F3BE5" w:rsidRPr="00B24F48" w:rsidRDefault="001F3BE5" w:rsidP="00401A9A">
            <w:pPr>
              <w:pStyle w:val="TableText"/>
              <w:rPr>
                <w:lang w:val="fr-FR"/>
              </w:rPr>
            </w:pPr>
          </w:p>
          <w:p w14:paraId="05735A89" w14:textId="77777777" w:rsidR="001F3BE5" w:rsidRPr="00B24F48" w:rsidRDefault="001F3BE5" w:rsidP="00401A9A">
            <w:pPr>
              <w:pStyle w:val="TableText"/>
              <w:rPr>
                <w:lang w:val="fr-FR"/>
              </w:rPr>
            </w:pPr>
          </w:p>
          <w:p w14:paraId="3564EAEC" w14:textId="77777777" w:rsidR="001F3BE5" w:rsidRPr="00B24F48" w:rsidRDefault="001F3BE5" w:rsidP="00401A9A">
            <w:pPr>
              <w:pStyle w:val="TableText"/>
              <w:rPr>
                <w:lang w:val="fr-FR"/>
              </w:rPr>
            </w:pPr>
          </w:p>
          <w:p w14:paraId="7B953F90" w14:textId="77777777" w:rsidR="001F3BE5" w:rsidRPr="00B24F48" w:rsidRDefault="001F3BE5" w:rsidP="00401A9A">
            <w:pPr>
              <w:pStyle w:val="TableText"/>
              <w:rPr>
                <w:lang w:val="fr-FR"/>
              </w:rPr>
            </w:pPr>
          </w:p>
          <w:p w14:paraId="27B483BB" w14:textId="77777777" w:rsidR="00E929E5" w:rsidRPr="00B24F48" w:rsidRDefault="00E929E5" w:rsidP="00401A9A">
            <w:pPr>
              <w:pStyle w:val="TableText"/>
              <w:rPr>
                <w:lang w:val="fr-FR"/>
              </w:rPr>
            </w:pPr>
          </w:p>
          <w:p w14:paraId="532E5FB2" w14:textId="77777777" w:rsidR="00B4401C" w:rsidRPr="00B24F48" w:rsidRDefault="001F3BE5" w:rsidP="00401A9A">
            <w:pPr>
              <w:pStyle w:val="TableText"/>
              <w:rPr>
                <w:lang w:val="fr-FR"/>
              </w:rPr>
            </w:pPr>
            <w:r w:rsidRPr="00B24F48">
              <w:rPr>
                <w:lang w:val="fr-FR"/>
              </w:rPr>
              <w:t>Annex L</w:t>
            </w:r>
          </w:p>
          <w:p w14:paraId="351A036F" w14:textId="77777777" w:rsidR="00B4401C" w:rsidRPr="00B24F48" w:rsidRDefault="00B4401C" w:rsidP="00401A9A">
            <w:pPr>
              <w:pStyle w:val="TableText"/>
              <w:rPr>
                <w:lang w:val="fr-FR"/>
              </w:rPr>
            </w:pPr>
          </w:p>
          <w:p w14:paraId="42029603" w14:textId="77777777" w:rsidR="00B4401C" w:rsidRPr="00B24F48" w:rsidRDefault="00B4401C" w:rsidP="00401A9A">
            <w:pPr>
              <w:pStyle w:val="TableText"/>
              <w:rPr>
                <w:lang w:val="fr-FR"/>
              </w:rPr>
            </w:pPr>
          </w:p>
          <w:p w14:paraId="7841BF03" w14:textId="77777777" w:rsidR="00B4401C" w:rsidRPr="00B24F48" w:rsidRDefault="00B4401C" w:rsidP="00401A9A">
            <w:pPr>
              <w:pStyle w:val="TableText"/>
              <w:rPr>
                <w:lang w:val="fr-FR"/>
              </w:rPr>
            </w:pPr>
          </w:p>
          <w:p w14:paraId="0D49D2B3" w14:textId="77777777" w:rsidR="00B4401C" w:rsidRPr="00B24F48" w:rsidRDefault="00B4401C" w:rsidP="00401A9A">
            <w:pPr>
              <w:pStyle w:val="TableText"/>
              <w:rPr>
                <w:lang w:val="fr-FR"/>
              </w:rPr>
            </w:pPr>
          </w:p>
          <w:p w14:paraId="6424D333" w14:textId="77777777" w:rsidR="001A3751" w:rsidRDefault="00B4401C" w:rsidP="00401A9A">
            <w:pPr>
              <w:pStyle w:val="TableText"/>
            </w:pPr>
            <w:r>
              <w:t>TS11 Cover</w:t>
            </w:r>
          </w:p>
          <w:p w14:paraId="73C731E0" w14:textId="77777777" w:rsidR="001A3751" w:rsidRDefault="001A3751" w:rsidP="00401A9A">
            <w:pPr>
              <w:pStyle w:val="TableText"/>
            </w:pPr>
          </w:p>
          <w:p w14:paraId="3BD16339" w14:textId="77777777" w:rsidR="001A3751" w:rsidRDefault="001A3751" w:rsidP="00401A9A">
            <w:pPr>
              <w:pStyle w:val="TableText"/>
            </w:pPr>
          </w:p>
          <w:p w14:paraId="6AD85D7E" w14:textId="77777777" w:rsidR="001A3751" w:rsidRDefault="001A3751" w:rsidP="00401A9A">
            <w:pPr>
              <w:pStyle w:val="TableText"/>
            </w:pPr>
          </w:p>
          <w:p w14:paraId="0987982C" w14:textId="77777777" w:rsidR="001F3BE5" w:rsidRDefault="001A3751" w:rsidP="00401A9A">
            <w:pPr>
              <w:pStyle w:val="TableText"/>
            </w:pPr>
            <w:r>
              <w:t xml:space="preserve">Annex M </w:t>
            </w:r>
            <w:r w:rsidR="00B4401C">
              <w:t xml:space="preserve"> </w:t>
            </w:r>
            <w:r w:rsidR="001F3BE5">
              <w:t xml:space="preserve"> </w:t>
            </w:r>
          </w:p>
          <w:p w14:paraId="31E58AF4" w14:textId="77777777" w:rsidR="002E0423" w:rsidRDefault="002E0423" w:rsidP="00401A9A">
            <w:pPr>
              <w:pStyle w:val="TableText"/>
            </w:pPr>
          </w:p>
          <w:p w14:paraId="4E108A9B" w14:textId="77777777" w:rsidR="002E0423" w:rsidRDefault="002E0423" w:rsidP="00401A9A">
            <w:pPr>
              <w:pStyle w:val="TableText"/>
            </w:pPr>
          </w:p>
          <w:p w14:paraId="6BA23F96" w14:textId="77777777" w:rsidR="002E0423" w:rsidRDefault="002E0423" w:rsidP="00401A9A">
            <w:pPr>
              <w:pStyle w:val="TableText"/>
            </w:pPr>
          </w:p>
        </w:tc>
        <w:tc>
          <w:tcPr>
            <w:tcW w:w="1276" w:type="dxa"/>
          </w:tcPr>
          <w:p w14:paraId="4A6E512E" w14:textId="77777777" w:rsidR="00824BC8" w:rsidRDefault="00074D0E" w:rsidP="00ED725C">
            <w:pPr>
              <w:pStyle w:val="TableText"/>
              <w:rPr>
                <w:highlight w:val="yellow"/>
              </w:rPr>
            </w:pPr>
            <w:r>
              <w:rPr>
                <w:highlight w:val="yellow"/>
              </w:rPr>
              <w:t>6.3.5</w:t>
            </w:r>
          </w:p>
          <w:p w14:paraId="052D3CF0" w14:textId="77777777" w:rsidR="005E4429" w:rsidRDefault="005E4429" w:rsidP="00ED725C">
            <w:pPr>
              <w:pStyle w:val="TableText"/>
              <w:rPr>
                <w:highlight w:val="yellow"/>
              </w:rPr>
            </w:pPr>
          </w:p>
          <w:p w14:paraId="338773E4" w14:textId="77777777" w:rsidR="005E4429" w:rsidRDefault="005E4429" w:rsidP="00ED725C">
            <w:pPr>
              <w:pStyle w:val="TableText"/>
              <w:rPr>
                <w:highlight w:val="yellow"/>
              </w:rPr>
            </w:pPr>
            <w:r>
              <w:rPr>
                <w:highlight w:val="yellow"/>
              </w:rPr>
              <w:t>32.3.2.1 &amp; 2</w:t>
            </w:r>
          </w:p>
          <w:p w14:paraId="6E75CE36" w14:textId="77777777" w:rsidR="0073700C" w:rsidRDefault="0073700C" w:rsidP="00ED725C">
            <w:pPr>
              <w:pStyle w:val="TableText"/>
              <w:rPr>
                <w:highlight w:val="yellow"/>
              </w:rPr>
            </w:pPr>
          </w:p>
          <w:p w14:paraId="3874EC66" w14:textId="77777777" w:rsidR="0073700C" w:rsidRDefault="0073700C" w:rsidP="00ED725C">
            <w:pPr>
              <w:pStyle w:val="TableText"/>
              <w:rPr>
                <w:highlight w:val="yellow"/>
              </w:rPr>
            </w:pPr>
          </w:p>
          <w:p w14:paraId="789DC56A" w14:textId="77777777" w:rsidR="0073700C" w:rsidRDefault="0073700C" w:rsidP="00ED725C">
            <w:pPr>
              <w:pStyle w:val="TableText"/>
              <w:rPr>
                <w:highlight w:val="yellow"/>
              </w:rPr>
            </w:pPr>
            <w:r>
              <w:rPr>
                <w:highlight w:val="yellow"/>
              </w:rPr>
              <w:t xml:space="preserve">Section 58 </w:t>
            </w:r>
          </w:p>
          <w:p w14:paraId="57AB74D5" w14:textId="77777777" w:rsidR="001F3BE5" w:rsidRDefault="001F3BE5" w:rsidP="00ED725C">
            <w:pPr>
              <w:pStyle w:val="TableText"/>
              <w:rPr>
                <w:highlight w:val="yellow"/>
              </w:rPr>
            </w:pPr>
          </w:p>
          <w:p w14:paraId="67ADFCFF" w14:textId="77777777" w:rsidR="001F3BE5" w:rsidRDefault="001F3BE5" w:rsidP="00ED725C">
            <w:pPr>
              <w:pStyle w:val="TableText"/>
              <w:rPr>
                <w:highlight w:val="yellow"/>
              </w:rPr>
            </w:pPr>
          </w:p>
          <w:p w14:paraId="18CFB8E0" w14:textId="77777777" w:rsidR="001F3BE5" w:rsidRDefault="001F3BE5" w:rsidP="00ED725C">
            <w:pPr>
              <w:pStyle w:val="TableText"/>
              <w:rPr>
                <w:highlight w:val="yellow"/>
              </w:rPr>
            </w:pPr>
          </w:p>
          <w:p w14:paraId="73F434FA" w14:textId="77777777" w:rsidR="001F3BE5" w:rsidRDefault="001F3BE5" w:rsidP="00ED725C">
            <w:pPr>
              <w:pStyle w:val="TableText"/>
              <w:rPr>
                <w:highlight w:val="yellow"/>
              </w:rPr>
            </w:pPr>
          </w:p>
          <w:p w14:paraId="7AA13F39" w14:textId="77777777" w:rsidR="00E929E5" w:rsidRDefault="00E929E5" w:rsidP="00ED725C">
            <w:pPr>
              <w:pStyle w:val="TableText"/>
              <w:rPr>
                <w:highlight w:val="yellow"/>
              </w:rPr>
            </w:pPr>
          </w:p>
          <w:p w14:paraId="170356D6" w14:textId="77777777" w:rsidR="001F3BE5" w:rsidRDefault="001F3BE5" w:rsidP="00ED725C">
            <w:pPr>
              <w:pStyle w:val="TableText"/>
              <w:rPr>
                <w:highlight w:val="yellow"/>
              </w:rPr>
            </w:pPr>
            <w:r>
              <w:rPr>
                <w:highlight w:val="yellow"/>
              </w:rPr>
              <w:t>90.2.8.1 &amp; 9</w:t>
            </w:r>
          </w:p>
          <w:p w14:paraId="7626FD38" w14:textId="77777777" w:rsidR="00944B37" w:rsidRDefault="00944B37" w:rsidP="00ED725C">
            <w:pPr>
              <w:pStyle w:val="TableText"/>
              <w:rPr>
                <w:highlight w:val="yellow"/>
              </w:rPr>
            </w:pPr>
          </w:p>
          <w:p w14:paraId="50CD575C" w14:textId="77777777" w:rsidR="00944B37" w:rsidRDefault="00944B37" w:rsidP="00ED725C">
            <w:pPr>
              <w:pStyle w:val="TableText"/>
              <w:rPr>
                <w:highlight w:val="yellow"/>
              </w:rPr>
            </w:pPr>
          </w:p>
          <w:p w14:paraId="709D54BD" w14:textId="77777777" w:rsidR="00944B37" w:rsidRDefault="00944B37" w:rsidP="00ED725C">
            <w:pPr>
              <w:pStyle w:val="TableText"/>
              <w:rPr>
                <w:highlight w:val="yellow"/>
              </w:rPr>
            </w:pPr>
            <w:r>
              <w:rPr>
                <w:highlight w:val="yellow"/>
              </w:rPr>
              <w:t>92.1 &amp; 92.5</w:t>
            </w:r>
          </w:p>
          <w:p w14:paraId="5EC8BB36" w14:textId="77777777" w:rsidR="00E929E5" w:rsidRDefault="00E929E5" w:rsidP="00ED725C">
            <w:pPr>
              <w:pStyle w:val="TableText"/>
              <w:rPr>
                <w:highlight w:val="yellow"/>
              </w:rPr>
            </w:pPr>
          </w:p>
          <w:p w14:paraId="55C2FDD4" w14:textId="77777777" w:rsidR="00B4401C" w:rsidRDefault="00B4401C" w:rsidP="00ED725C">
            <w:pPr>
              <w:pStyle w:val="TableText"/>
              <w:rPr>
                <w:highlight w:val="yellow"/>
              </w:rPr>
            </w:pPr>
            <w:r>
              <w:rPr>
                <w:highlight w:val="yellow"/>
              </w:rPr>
              <w:t xml:space="preserve">Annex H </w:t>
            </w:r>
          </w:p>
          <w:p w14:paraId="3490877B" w14:textId="77777777" w:rsidR="001A3751" w:rsidRDefault="001A3751" w:rsidP="00ED725C">
            <w:pPr>
              <w:pStyle w:val="TableText"/>
              <w:rPr>
                <w:highlight w:val="yellow"/>
              </w:rPr>
            </w:pPr>
          </w:p>
          <w:p w14:paraId="27AA4EE1" w14:textId="77777777" w:rsidR="001A3751" w:rsidRDefault="001A3751" w:rsidP="00ED725C">
            <w:pPr>
              <w:pStyle w:val="TableText"/>
              <w:rPr>
                <w:highlight w:val="yellow"/>
              </w:rPr>
            </w:pPr>
          </w:p>
          <w:p w14:paraId="4BA0D55F" w14:textId="77777777" w:rsidR="001A3751" w:rsidRDefault="001A3751" w:rsidP="00ED725C">
            <w:pPr>
              <w:pStyle w:val="TableText"/>
              <w:rPr>
                <w:highlight w:val="yellow"/>
              </w:rPr>
            </w:pPr>
          </w:p>
          <w:p w14:paraId="742669DC" w14:textId="77777777" w:rsidR="001A3751" w:rsidRDefault="001A3751" w:rsidP="00ED725C">
            <w:pPr>
              <w:pStyle w:val="TableText"/>
              <w:rPr>
                <w:highlight w:val="yellow"/>
              </w:rPr>
            </w:pPr>
            <w:r>
              <w:rPr>
                <w:highlight w:val="yellow"/>
              </w:rPr>
              <w:t>100.4</w:t>
            </w:r>
          </w:p>
          <w:p w14:paraId="00B820A6" w14:textId="77777777" w:rsidR="007C77F0" w:rsidRDefault="007C77F0" w:rsidP="00ED725C">
            <w:pPr>
              <w:pStyle w:val="TableText"/>
              <w:rPr>
                <w:highlight w:val="yellow"/>
              </w:rPr>
            </w:pPr>
          </w:p>
          <w:p w14:paraId="32C9405F" w14:textId="77777777" w:rsidR="007C77F0" w:rsidRDefault="007C77F0" w:rsidP="00ED725C">
            <w:pPr>
              <w:pStyle w:val="TableText"/>
              <w:rPr>
                <w:highlight w:val="yellow"/>
              </w:rPr>
            </w:pPr>
          </w:p>
          <w:p w14:paraId="6DB73B9A" w14:textId="77777777" w:rsidR="00AC73FF" w:rsidRDefault="00AC73FF" w:rsidP="00ED725C">
            <w:pPr>
              <w:pStyle w:val="TableText"/>
              <w:rPr>
                <w:highlight w:val="yellow"/>
              </w:rPr>
            </w:pPr>
          </w:p>
          <w:p w14:paraId="2976660A" w14:textId="77777777" w:rsidR="007C77F0" w:rsidRDefault="007C77F0" w:rsidP="00ED725C">
            <w:pPr>
              <w:pStyle w:val="TableText"/>
              <w:rPr>
                <w:highlight w:val="yellow"/>
              </w:rPr>
            </w:pPr>
            <w:r>
              <w:rPr>
                <w:highlight w:val="yellow"/>
              </w:rPr>
              <w:t>102.4</w:t>
            </w:r>
          </w:p>
          <w:p w14:paraId="3E355CD5" w14:textId="77777777" w:rsidR="00800657" w:rsidRDefault="00800657" w:rsidP="00ED725C">
            <w:pPr>
              <w:pStyle w:val="TableText"/>
              <w:rPr>
                <w:highlight w:val="yellow"/>
              </w:rPr>
            </w:pPr>
          </w:p>
          <w:p w14:paraId="203730FF" w14:textId="77777777" w:rsidR="00800657" w:rsidRDefault="00800657" w:rsidP="00ED725C">
            <w:pPr>
              <w:pStyle w:val="TableText"/>
              <w:rPr>
                <w:highlight w:val="yellow"/>
              </w:rPr>
            </w:pPr>
          </w:p>
          <w:p w14:paraId="005F6368" w14:textId="77777777" w:rsidR="00800657" w:rsidRDefault="00800657" w:rsidP="00ED725C">
            <w:pPr>
              <w:pStyle w:val="TableText"/>
              <w:rPr>
                <w:highlight w:val="yellow"/>
              </w:rPr>
            </w:pPr>
            <w:r>
              <w:rPr>
                <w:highlight w:val="yellow"/>
              </w:rPr>
              <w:t>101.3</w:t>
            </w:r>
          </w:p>
          <w:p w14:paraId="66754C2B" w14:textId="77777777" w:rsidR="00587B6A" w:rsidRDefault="00587B6A" w:rsidP="00ED725C">
            <w:pPr>
              <w:pStyle w:val="TableText"/>
              <w:rPr>
                <w:highlight w:val="yellow"/>
              </w:rPr>
            </w:pPr>
          </w:p>
          <w:p w14:paraId="3CF80116" w14:textId="77777777" w:rsidR="00587B6A" w:rsidRDefault="00587B6A" w:rsidP="00ED725C">
            <w:pPr>
              <w:pStyle w:val="TableText"/>
              <w:rPr>
                <w:highlight w:val="yellow"/>
              </w:rPr>
            </w:pPr>
          </w:p>
          <w:p w14:paraId="114E8DB3" w14:textId="77777777" w:rsidR="00587B6A" w:rsidRDefault="00587B6A" w:rsidP="00ED725C">
            <w:pPr>
              <w:pStyle w:val="TableText"/>
              <w:rPr>
                <w:highlight w:val="yellow"/>
              </w:rPr>
            </w:pPr>
          </w:p>
          <w:p w14:paraId="0D9EC44D" w14:textId="77777777" w:rsidR="00587B6A" w:rsidRDefault="00587B6A" w:rsidP="00ED725C">
            <w:pPr>
              <w:pStyle w:val="TableText"/>
              <w:rPr>
                <w:highlight w:val="yellow"/>
              </w:rPr>
            </w:pPr>
            <w:r>
              <w:rPr>
                <w:highlight w:val="yellow"/>
              </w:rPr>
              <w:t>102.1</w:t>
            </w:r>
          </w:p>
          <w:p w14:paraId="1EDD8143" w14:textId="77777777" w:rsidR="00FC4762" w:rsidRDefault="00FC4762" w:rsidP="00ED725C">
            <w:pPr>
              <w:pStyle w:val="TableText"/>
              <w:rPr>
                <w:highlight w:val="yellow"/>
              </w:rPr>
            </w:pPr>
          </w:p>
          <w:p w14:paraId="32B49F2A" w14:textId="77777777" w:rsidR="009E2A2D" w:rsidRDefault="009E2A2D" w:rsidP="00ED725C">
            <w:pPr>
              <w:pStyle w:val="TableText"/>
              <w:rPr>
                <w:highlight w:val="yellow"/>
              </w:rPr>
            </w:pPr>
          </w:p>
          <w:p w14:paraId="564ACE18" w14:textId="77777777" w:rsidR="009E2A2D" w:rsidRDefault="009E2A2D" w:rsidP="00ED725C">
            <w:pPr>
              <w:pStyle w:val="TableText"/>
              <w:rPr>
                <w:highlight w:val="yellow"/>
              </w:rPr>
            </w:pPr>
            <w:r>
              <w:rPr>
                <w:highlight w:val="yellow"/>
              </w:rPr>
              <w:t>100.5</w:t>
            </w:r>
          </w:p>
          <w:p w14:paraId="0ED165A2" w14:textId="77777777" w:rsidR="00670350" w:rsidRDefault="00670350" w:rsidP="00ED725C">
            <w:pPr>
              <w:pStyle w:val="TableText"/>
              <w:rPr>
                <w:highlight w:val="yellow"/>
              </w:rPr>
            </w:pPr>
          </w:p>
          <w:p w14:paraId="1234B572" w14:textId="77777777" w:rsidR="00DF7770" w:rsidRDefault="00DF7770" w:rsidP="00ED725C">
            <w:pPr>
              <w:pStyle w:val="TableText"/>
              <w:rPr>
                <w:highlight w:val="yellow"/>
              </w:rPr>
            </w:pPr>
          </w:p>
          <w:p w14:paraId="0B2195BB" w14:textId="77777777" w:rsidR="00DF7770" w:rsidRDefault="00DF7770" w:rsidP="00ED725C">
            <w:pPr>
              <w:pStyle w:val="TableText"/>
              <w:rPr>
                <w:highlight w:val="yellow"/>
              </w:rPr>
            </w:pPr>
            <w:r>
              <w:rPr>
                <w:highlight w:val="yellow"/>
              </w:rPr>
              <w:t>102.3</w:t>
            </w:r>
          </w:p>
          <w:p w14:paraId="2279ED12" w14:textId="77777777" w:rsidR="00DF7770" w:rsidRDefault="00DF7770" w:rsidP="00B24F48">
            <w:pPr>
              <w:pStyle w:val="Heading41"/>
              <w:rPr>
                <w:highlight w:val="yellow"/>
              </w:rPr>
            </w:pPr>
          </w:p>
          <w:p w14:paraId="3A887F9D" w14:textId="77777777" w:rsidR="003358B9" w:rsidRDefault="003358B9" w:rsidP="00B24F48">
            <w:pPr>
              <w:rPr>
                <w:highlight w:val="yellow"/>
                <w:lang w:val="en-US"/>
              </w:rPr>
            </w:pPr>
          </w:p>
          <w:p w14:paraId="21948D18" w14:textId="77777777" w:rsidR="003358B9" w:rsidRDefault="003358B9" w:rsidP="00B24F48">
            <w:pPr>
              <w:rPr>
                <w:highlight w:val="yellow"/>
                <w:lang w:val="en-US"/>
              </w:rPr>
            </w:pPr>
            <w:r>
              <w:rPr>
                <w:highlight w:val="yellow"/>
                <w:lang w:val="en-US"/>
              </w:rPr>
              <w:t>101.6.2</w:t>
            </w:r>
          </w:p>
          <w:p w14:paraId="5AF58A23" w14:textId="77777777" w:rsidR="00521AEA" w:rsidRDefault="00521AEA" w:rsidP="00B24F48">
            <w:pPr>
              <w:rPr>
                <w:highlight w:val="yellow"/>
                <w:lang w:val="en-US"/>
              </w:rPr>
            </w:pPr>
          </w:p>
          <w:p w14:paraId="18C1584E" w14:textId="77777777" w:rsidR="00521AEA" w:rsidRDefault="00521AEA" w:rsidP="00B24F48">
            <w:pPr>
              <w:rPr>
                <w:highlight w:val="yellow"/>
                <w:lang w:val="en-US"/>
              </w:rPr>
            </w:pPr>
          </w:p>
          <w:p w14:paraId="4C6557EA" w14:textId="77777777" w:rsidR="00521AEA" w:rsidRDefault="00521AEA" w:rsidP="00B24F48">
            <w:pPr>
              <w:rPr>
                <w:highlight w:val="yellow"/>
                <w:lang w:val="en-US"/>
              </w:rPr>
            </w:pPr>
          </w:p>
          <w:p w14:paraId="66EA92F5" w14:textId="77777777" w:rsidR="00521AEA" w:rsidRDefault="00521AEA" w:rsidP="00B24F48">
            <w:pPr>
              <w:rPr>
                <w:highlight w:val="yellow"/>
                <w:lang w:val="en-US"/>
              </w:rPr>
            </w:pPr>
            <w:r>
              <w:rPr>
                <w:highlight w:val="yellow"/>
                <w:lang w:val="en-US"/>
              </w:rPr>
              <w:t>101.7.1-2-3</w:t>
            </w:r>
          </w:p>
          <w:p w14:paraId="5014B0DF" w14:textId="77777777" w:rsidR="00521AEA" w:rsidRPr="00B24F48" w:rsidRDefault="00521AEA" w:rsidP="00B24F48">
            <w:pPr>
              <w:rPr>
                <w:highlight w:val="yellow"/>
                <w:lang w:val="en-US"/>
              </w:rPr>
            </w:pPr>
          </w:p>
        </w:tc>
        <w:tc>
          <w:tcPr>
            <w:tcW w:w="6249" w:type="dxa"/>
          </w:tcPr>
          <w:p w14:paraId="44D23C1E" w14:textId="77777777" w:rsidR="00824BC8" w:rsidRDefault="00074D0E" w:rsidP="00731851">
            <w:pPr>
              <w:rPr>
                <w:lang w:eastAsia="zh-CN"/>
              </w:rPr>
            </w:pPr>
            <w:r>
              <w:rPr>
                <w:lang w:eastAsia="zh-CN"/>
              </w:rPr>
              <w:t xml:space="preserve">Addition of new test case for mobility ( PDP Deactivated) </w:t>
            </w:r>
            <w:r w:rsidR="00E929E5">
              <w:rPr>
                <w:color w:val="00B050"/>
              </w:rPr>
              <w:t>(FT63-006)</w:t>
            </w:r>
          </w:p>
          <w:p w14:paraId="50593452" w14:textId="77777777" w:rsidR="005E4429" w:rsidRDefault="005E4429" w:rsidP="00731851">
            <w:pPr>
              <w:rPr>
                <w:lang w:eastAsia="zh-CN"/>
              </w:rPr>
            </w:pPr>
            <w:r>
              <w:rPr>
                <w:lang w:eastAsia="zh-CN"/>
              </w:rPr>
              <w:t xml:space="preserve">Update on advertised throughput for  LTE Cat 1 to 5 </w:t>
            </w:r>
            <w:r w:rsidR="00E929E5">
              <w:rPr>
                <w:color w:val="00B050"/>
              </w:rPr>
              <w:t>(FT63-010)</w:t>
            </w:r>
          </w:p>
          <w:p w14:paraId="09391D70" w14:textId="77777777" w:rsidR="00E929E5" w:rsidRDefault="00E929E5" w:rsidP="00731851"/>
          <w:p w14:paraId="6F2AF786" w14:textId="77777777" w:rsidR="0073700C" w:rsidRDefault="0073700C" w:rsidP="00731851">
            <w:r>
              <w:t>Updating the RCS Testcase Section 58 to reflect recent changes in the RCS Eco System. Several Features were or are going to be dropped, so testing needs to be aligned</w:t>
            </w:r>
            <w:r w:rsidR="00E929E5">
              <w:t xml:space="preserve"> </w:t>
            </w:r>
            <w:r w:rsidR="00E929E5">
              <w:rPr>
                <w:color w:val="00B050"/>
              </w:rPr>
              <w:t>(FT63-026)</w:t>
            </w:r>
          </w:p>
          <w:p w14:paraId="5E66C577" w14:textId="77777777" w:rsidR="001F3BE5" w:rsidRDefault="001F3BE5" w:rsidP="00731851"/>
          <w:p w14:paraId="27B254C0" w14:textId="77777777" w:rsidR="001F3BE5" w:rsidRDefault="001F3BE5" w:rsidP="00731851"/>
          <w:p w14:paraId="7F6A2083" w14:textId="77777777" w:rsidR="001F3BE5" w:rsidRDefault="004F1BF4" w:rsidP="00731851">
            <w:r>
              <w:t xml:space="preserve">Correction of wrong test case numbering and fixed of mistake on removal of test case. </w:t>
            </w:r>
            <w:r w:rsidR="00E929E5">
              <w:rPr>
                <w:color w:val="00B050"/>
              </w:rPr>
              <w:t>(FT63-007)</w:t>
            </w:r>
          </w:p>
          <w:p w14:paraId="256E4ED5" w14:textId="77777777" w:rsidR="001F3BE5" w:rsidRDefault="001F3BE5" w:rsidP="00731851"/>
          <w:p w14:paraId="13D303FE" w14:textId="77777777" w:rsidR="00944B37" w:rsidRDefault="00944B37" w:rsidP="00731851">
            <w:r>
              <w:t xml:space="preserve">Update test scenario for </w:t>
            </w:r>
            <w:proofErr w:type="spellStart"/>
            <w:r>
              <w:t>VxWiFi</w:t>
            </w:r>
            <w:proofErr w:type="spellEnd"/>
            <w:r>
              <w:t xml:space="preserve"> test cases </w:t>
            </w:r>
            <w:r>
              <w:rPr>
                <w:color w:val="00B050"/>
              </w:rPr>
              <w:t>(FT63-033)</w:t>
            </w:r>
            <w:r>
              <w:t xml:space="preserve"> </w:t>
            </w:r>
          </w:p>
          <w:p w14:paraId="214CED1C" w14:textId="77777777" w:rsidR="001F3BE5" w:rsidRDefault="001F3BE5" w:rsidP="00731851"/>
          <w:p w14:paraId="1F3109BD" w14:textId="77777777" w:rsidR="001F3BE5" w:rsidRDefault="00B4401C" w:rsidP="00731851">
            <w:r>
              <w:t>5G abbreviations added to Glossary, Annex H</w:t>
            </w:r>
            <w:r w:rsidR="00046694">
              <w:t xml:space="preserve"> </w:t>
            </w:r>
            <w:r w:rsidR="00046694">
              <w:rPr>
                <w:color w:val="00B050"/>
              </w:rPr>
              <w:t>(FT63-030)</w:t>
            </w:r>
            <w:r w:rsidR="00670350">
              <w:rPr>
                <w:color w:val="00B050"/>
              </w:rPr>
              <w:t xml:space="preserve"> &amp; (FT63-018)</w:t>
            </w:r>
          </w:p>
          <w:p w14:paraId="374F64D6" w14:textId="77777777" w:rsidR="00B4401C" w:rsidRDefault="00B4401C" w:rsidP="00731851"/>
          <w:p w14:paraId="7BDC4306" w14:textId="77777777" w:rsidR="0073700C" w:rsidRDefault="0073700C" w:rsidP="00731851"/>
          <w:p w14:paraId="4C0442DA" w14:textId="77777777" w:rsidR="0073700C" w:rsidRDefault="001A3751">
            <w:pPr>
              <w:rPr>
                <w:color w:val="00B050"/>
              </w:rPr>
            </w:pPr>
            <w:r>
              <w:rPr>
                <w:lang w:eastAsia="zh-CN"/>
              </w:rPr>
              <w:t xml:space="preserve">New test cases for Network selection  automatic mode and manual mode </w:t>
            </w:r>
            <w:r>
              <w:rPr>
                <w:color w:val="00B050"/>
              </w:rPr>
              <w:t>(FT63-013)</w:t>
            </w:r>
          </w:p>
          <w:p w14:paraId="5A8580D5" w14:textId="77777777" w:rsidR="007C77F0" w:rsidRDefault="007C77F0">
            <w:pPr>
              <w:rPr>
                <w:color w:val="00B050"/>
              </w:rPr>
            </w:pPr>
          </w:p>
          <w:p w14:paraId="4EAC4AD6" w14:textId="77777777" w:rsidR="007C77F0" w:rsidRDefault="007C77F0">
            <w:pPr>
              <w:rPr>
                <w:color w:val="00B050"/>
              </w:rPr>
            </w:pPr>
            <w:r>
              <w:rPr>
                <w:color w:val="00B050"/>
              </w:rPr>
              <w:t>New test cases for Mobility test cases 5G option 2 (FT63-027)</w:t>
            </w:r>
          </w:p>
          <w:p w14:paraId="42BFDD51" w14:textId="77777777" w:rsidR="00800657" w:rsidRDefault="00800657">
            <w:pPr>
              <w:rPr>
                <w:color w:val="00B050"/>
              </w:rPr>
            </w:pPr>
          </w:p>
          <w:p w14:paraId="559A43A4" w14:textId="77777777" w:rsidR="00800657" w:rsidRDefault="00800657">
            <w:pPr>
              <w:rPr>
                <w:color w:val="00B050"/>
              </w:rPr>
            </w:pPr>
            <w:r>
              <w:rPr>
                <w:color w:val="00B050"/>
              </w:rPr>
              <w:t>Addition of new test cases for Multi Rat dual carrier-option 3 (FT63-014)</w:t>
            </w:r>
          </w:p>
          <w:p w14:paraId="1A21D4E7" w14:textId="77777777" w:rsidR="00587B6A" w:rsidRDefault="00587B6A">
            <w:pPr>
              <w:rPr>
                <w:color w:val="00B050"/>
              </w:rPr>
            </w:pPr>
          </w:p>
          <w:p w14:paraId="1EF17218" w14:textId="77777777" w:rsidR="00587B6A" w:rsidRDefault="00587B6A" w:rsidP="00587B6A">
            <w:pPr>
              <w:rPr>
                <w:color w:val="00B050"/>
              </w:rPr>
            </w:pPr>
            <w:r>
              <w:rPr>
                <w:color w:val="00B050"/>
              </w:rPr>
              <w:t>Addition of new test cases Tracking Area Update ( EPC) (FT63-019)</w:t>
            </w:r>
          </w:p>
          <w:p w14:paraId="2FB2C3D5" w14:textId="77777777" w:rsidR="00587B6A" w:rsidRDefault="00587B6A">
            <w:pPr>
              <w:rPr>
                <w:color w:val="00B050"/>
              </w:rPr>
            </w:pPr>
          </w:p>
          <w:p w14:paraId="780F964C" w14:textId="77777777" w:rsidR="009E2A2D" w:rsidRDefault="009E2A2D">
            <w:pPr>
              <w:rPr>
                <w:color w:val="00B050"/>
              </w:rPr>
            </w:pPr>
          </w:p>
          <w:p w14:paraId="0905CC3C" w14:textId="77777777" w:rsidR="00587B6A" w:rsidRDefault="009E2A2D">
            <w:pPr>
              <w:rPr>
                <w:lang w:eastAsia="zh-CN"/>
              </w:rPr>
            </w:pPr>
            <w:r>
              <w:rPr>
                <w:lang w:eastAsia="zh-CN"/>
              </w:rPr>
              <w:t>Addition of test cases network selection (</w:t>
            </w:r>
            <w:r>
              <w:rPr>
                <w:color w:val="00B050"/>
              </w:rPr>
              <w:t>FT63-028)</w:t>
            </w:r>
          </w:p>
          <w:p w14:paraId="3E78DF8E" w14:textId="77777777" w:rsidR="009E2A2D" w:rsidRDefault="009E2A2D">
            <w:pPr>
              <w:rPr>
                <w:lang w:eastAsia="zh-CN"/>
              </w:rPr>
            </w:pPr>
          </w:p>
          <w:p w14:paraId="3E25288C" w14:textId="77777777" w:rsidR="00DF7770" w:rsidRDefault="00DF7770">
            <w:pPr>
              <w:rPr>
                <w:color w:val="00B050"/>
              </w:rPr>
            </w:pPr>
            <w:r>
              <w:rPr>
                <w:lang w:eastAsia="zh-CN"/>
              </w:rPr>
              <w:t>Addition of test case Mobility for 5G NR option 3 (EN-DC)</w:t>
            </w:r>
            <w:r w:rsidR="002E4B32">
              <w:rPr>
                <w:lang w:eastAsia="zh-CN"/>
              </w:rPr>
              <w:t xml:space="preserve"> (Reselection ,Release with Redirect and Handover) (</w:t>
            </w:r>
            <w:r w:rsidR="002E4B32">
              <w:rPr>
                <w:color w:val="00B050"/>
              </w:rPr>
              <w:t>FT63-034)</w:t>
            </w:r>
          </w:p>
          <w:p w14:paraId="32915428" w14:textId="77777777" w:rsidR="003358B9" w:rsidRDefault="003358B9">
            <w:pPr>
              <w:rPr>
                <w:color w:val="00B050"/>
              </w:rPr>
            </w:pPr>
          </w:p>
          <w:p w14:paraId="0C565F72" w14:textId="77777777" w:rsidR="003358B9" w:rsidRDefault="00521AEA">
            <w:pPr>
              <w:rPr>
                <w:color w:val="00B050"/>
              </w:rPr>
            </w:pPr>
            <w:r>
              <w:rPr>
                <w:color w:val="00B050"/>
              </w:rPr>
              <w:t xml:space="preserve">Combination of test cases into a single test with different scenarios </w:t>
            </w:r>
            <w:r w:rsidR="003358B9">
              <w:rPr>
                <w:color w:val="00B050"/>
              </w:rPr>
              <w:t xml:space="preserve">test cases </w:t>
            </w:r>
            <w:proofErr w:type="spellStart"/>
            <w:r w:rsidR="003358B9">
              <w:rPr>
                <w:color w:val="00B050"/>
              </w:rPr>
              <w:t>eMBB</w:t>
            </w:r>
            <w:proofErr w:type="spellEnd"/>
            <w:r w:rsidR="003358B9">
              <w:rPr>
                <w:color w:val="00B050"/>
              </w:rPr>
              <w:t xml:space="preserve"> services and performance (5 scenarios HTTP browsing, Buffering TV Streaming, Live Streaming, Online Gaming, FTP UL/DL) </w:t>
            </w:r>
            <w:r w:rsidR="003358B9">
              <w:rPr>
                <w:lang w:eastAsia="zh-CN"/>
              </w:rPr>
              <w:t>(</w:t>
            </w:r>
            <w:r w:rsidR="003358B9">
              <w:rPr>
                <w:color w:val="00B050"/>
              </w:rPr>
              <w:t>FT63-035)</w:t>
            </w:r>
          </w:p>
          <w:p w14:paraId="689854E1" w14:textId="77777777" w:rsidR="00521AEA" w:rsidRDefault="00521AEA">
            <w:pPr>
              <w:rPr>
                <w:color w:val="00B050"/>
              </w:rPr>
            </w:pPr>
          </w:p>
          <w:p w14:paraId="36FD2BFB" w14:textId="77777777" w:rsidR="00521AEA" w:rsidRDefault="00521AEA">
            <w:pPr>
              <w:rPr>
                <w:color w:val="00B050"/>
              </w:rPr>
            </w:pPr>
            <w:r>
              <w:t xml:space="preserve">Adding test coverage of basic services for 5G Option 2,5,7 and 4 </w:t>
            </w:r>
            <w:r>
              <w:rPr>
                <w:lang w:eastAsia="zh-CN"/>
              </w:rPr>
              <w:t>(</w:t>
            </w:r>
            <w:r>
              <w:rPr>
                <w:color w:val="00B050"/>
              </w:rPr>
              <w:t>FT63-036)</w:t>
            </w:r>
          </w:p>
          <w:p w14:paraId="298D19C5" w14:textId="77777777" w:rsidR="00521AEA" w:rsidRDefault="00521AEA">
            <w:pPr>
              <w:rPr>
                <w:lang w:eastAsia="zh-CN"/>
              </w:rPr>
            </w:pPr>
          </w:p>
        </w:tc>
      </w:tr>
      <w:tr w:rsidR="00CE520E" w:rsidRPr="009F16C0" w14:paraId="5080607B" w14:textId="77777777" w:rsidTr="00493B77">
        <w:trPr>
          <w:trHeight w:val="13551"/>
        </w:trPr>
        <w:tc>
          <w:tcPr>
            <w:tcW w:w="622" w:type="dxa"/>
          </w:tcPr>
          <w:p w14:paraId="3517F41E" w14:textId="77777777" w:rsidR="00CE520E" w:rsidRDefault="00CE520E" w:rsidP="00401A9A">
            <w:pPr>
              <w:pStyle w:val="TableText"/>
            </w:pPr>
            <w:r>
              <w:lastRenderedPageBreak/>
              <w:t>26</w:t>
            </w:r>
          </w:p>
        </w:tc>
        <w:tc>
          <w:tcPr>
            <w:tcW w:w="1133" w:type="dxa"/>
          </w:tcPr>
          <w:p w14:paraId="72FD03DA" w14:textId="77777777" w:rsidR="00CE520E" w:rsidRDefault="00CE520E" w:rsidP="00401A9A">
            <w:pPr>
              <w:pStyle w:val="TableText"/>
              <w:rPr>
                <w:lang w:val="en-US"/>
              </w:rPr>
            </w:pPr>
            <w:r>
              <w:rPr>
                <w:lang w:val="en-US"/>
              </w:rPr>
              <w:t>Annex  A</w:t>
            </w:r>
          </w:p>
          <w:p w14:paraId="6F89C40B" w14:textId="77777777" w:rsidR="00CE520E" w:rsidRDefault="00CE520E" w:rsidP="00401A9A">
            <w:pPr>
              <w:pStyle w:val="TableText"/>
              <w:rPr>
                <w:lang w:val="en-US"/>
              </w:rPr>
            </w:pPr>
          </w:p>
          <w:p w14:paraId="1332D1F6" w14:textId="77777777" w:rsidR="00CE520E" w:rsidRDefault="00CE520E" w:rsidP="00401A9A">
            <w:pPr>
              <w:pStyle w:val="TableText"/>
              <w:rPr>
                <w:lang w:val="en-US"/>
              </w:rPr>
            </w:pPr>
            <w:r>
              <w:rPr>
                <w:lang w:val="en-US"/>
              </w:rPr>
              <w:t xml:space="preserve">Annex  B </w:t>
            </w:r>
          </w:p>
          <w:p w14:paraId="1FAD7681" w14:textId="77777777" w:rsidR="00CE520E" w:rsidRDefault="00CE520E" w:rsidP="00401A9A">
            <w:pPr>
              <w:pStyle w:val="TableText"/>
              <w:rPr>
                <w:lang w:val="en-US"/>
              </w:rPr>
            </w:pPr>
          </w:p>
          <w:p w14:paraId="5CA7E5D0" w14:textId="77777777" w:rsidR="00CE520E" w:rsidRPr="001B48F9" w:rsidRDefault="00CE520E" w:rsidP="00401A9A">
            <w:pPr>
              <w:pStyle w:val="TableText"/>
              <w:rPr>
                <w:lang w:val="fr-FR"/>
              </w:rPr>
            </w:pPr>
            <w:r w:rsidRPr="001B48F9">
              <w:rPr>
                <w:lang w:val="fr-FR"/>
              </w:rPr>
              <w:t xml:space="preserve">Annex  C </w:t>
            </w:r>
          </w:p>
          <w:p w14:paraId="30284A2F" w14:textId="77777777" w:rsidR="00CE520E" w:rsidRPr="001B48F9" w:rsidRDefault="00CE520E" w:rsidP="00401A9A">
            <w:pPr>
              <w:pStyle w:val="TableText"/>
              <w:rPr>
                <w:lang w:val="fr-FR"/>
              </w:rPr>
            </w:pPr>
          </w:p>
          <w:p w14:paraId="14B2BCF3" w14:textId="77777777" w:rsidR="00CE520E" w:rsidRPr="001B48F9" w:rsidRDefault="00CE520E" w:rsidP="00401A9A">
            <w:pPr>
              <w:pStyle w:val="TableText"/>
              <w:rPr>
                <w:lang w:val="fr-FR"/>
              </w:rPr>
            </w:pPr>
          </w:p>
          <w:p w14:paraId="280781E2" w14:textId="77777777" w:rsidR="00CE520E" w:rsidRPr="001B48F9" w:rsidRDefault="00CE520E" w:rsidP="00401A9A">
            <w:pPr>
              <w:pStyle w:val="TableText"/>
              <w:rPr>
                <w:lang w:val="fr-FR"/>
              </w:rPr>
            </w:pPr>
          </w:p>
          <w:p w14:paraId="430E7924" w14:textId="77777777" w:rsidR="00CE520E" w:rsidRPr="001B48F9" w:rsidRDefault="00CE520E" w:rsidP="00401A9A">
            <w:pPr>
              <w:pStyle w:val="TableText"/>
              <w:rPr>
                <w:lang w:val="fr-FR"/>
              </w:rPr>
            </w:pPr>
          </w:p>
          <w:p w14:paraId="1D4A4334" w14:textId="77777777" w:rsidR="00CE520E" w:rsidRPr="001B48F9" w:rsidRDefault="00CE520E" w:rsidP="00401A9A">
            <w:pPr>
              <w:pStyle w:val="TableText"/>
              <w:rPr>
                <w:lang w:val="fr-FR"/>
              </w:rPr>
            </w:pPr>
          </w:p>
          <w:p w14:paraId="4500F5A9" w14:textId="77777777" w:rsidR="00CE520E" w:rsidRPr="001B48F9" w:rsidRDefault="00CE520E" w:rsidP="00401A9A">
            <w:pPr>
              <w:pStyle w:val="TableText"/>
              <w:rPr>
                <w:lang w:val="fr-FR"/>
              </w:rPr>
            </w:pPr>
          </w:p>
          <w:p w14:paraId="50DD3115" w14:textId="77777777" w:rsidR="00CE520E" w:rsidRPr="001B48F9" w:rsidRDefault="00CE520E" w:rsidP="00401A9A">
            <w:pPr>
              <w:pStyle w:val="TableText"/>
              <w:rPr>
                <w:lang w:val="fr-FR"/>
              </w:rPr>
            </w:pPr>
            <w:r w:rsidRPr="001B48F9">
              <w:rPr>
                <w:lang w:val="fr-FR"/>
              </w:rPr>
              <w:t xml:space="preserve">Annex  D </w:t>
            </w:r>
          </w:p>
          <w:p w14:paraId="50B0C08E" w14:textId="77777777" w:rsidR="00CE520E" w:rsidRPr="001B48F9" w:rsidRDefault="00CE520E" w:rsidP="00401A9A">
            <w:pPr>
              <w:pStyle w:val="TableText"/>
              <w:rPr>
                <w:lang w:val="fr-FR"/>
              </w:rPr>
            </w:pPr>
          </w:p>
          <w:p w14:paraId="27D7DDD5" w14:textId="77777777" w:rsidR="00CE520E" w:rsidRPr="001B48F9" w:rsidRDefault="00CE520E" w:rsidP="00401A9A">
            <w:pPr>
              <w:pStyle w:val="TableText"/>
              <w:rPr>
                <w:lang w:val="fr-FR"/>
              </w:rPr>
            </w:pPr>
          </w:p>
          <w:p w14:paraId="1F65EA7B" w14:textId="77777777" w:rsidR="00CE520E" w:rsidRPr="001B48F9" w:rsidRDefault="00CE520E" w:rsidP="00401A9A">
            <w:pPr>
              <w:pStyle w:val="TableText"/>
              <w:rPr>
                <w:lang w:val="fr-FR"/>
              </w:rPr>
            </w:pPr>
          </w:p>
          <w:p w14:paraId="23E129B5" w14:textId="77777777" w:rsidR="00CE520E" w:rsidRDefault="00CE520E" w:rsidP="00401A9A">
            <w:pPr>
              <w:pStyle w:val="TableText"/>
              <w:rPr>
                <w:lang w:val="fr-FR"/>
              </w:rPr>
            </w:pPr>
          </w:p>
          <w:p w14:paraId="1009C100" w14:textId="77777777" w:rsidR="00BA5E1D" w:rsidRDefault="00BA5E1D" w:rsidP="00401A9A">
            <w:pPr>
              <w:pStyle w:val="TableText"/>
              <w:rPr>
                <w:lang w:val="fr-FR"/>
              </w:rPr>
            </w:pPr>
          </w:p>
          <w:p w14:paraId="613DD1F9" w14:textId="77777777" w:rsidR="00BA5E1D" w:rsidRDefault="00BA5E1D" w:rsidP="00401A9A">
            <w:pPr>
              <w:pStyle w:val="TableText"/>
              <w:rPr>
                <w:lang w:val="fr-FR"/>
              </w:rPr>
            </w:pPr>
          </w:p>
          <w:p w14:paraId="1BAD2768" w14:textId="77777777" w:rsidR="00EB0EAB" w:rsidRDefault="00EB0EAB" w:rsidP="00401A9A">
            <w:pPr>
              <w:pStyle w:val="TableText"/>
              <w:rPr>
                <w:lang w:val="fr-FR"/>
              </w:rPr>
            </w:pPr>
          </w:p>
          <w:p w14:paraId="5CCD947A" w14:textId="77777777" w:rsidR="00EB0EAB" w:rsidRDefault="00EB0EAB" w:rsidP="00401A9A">
            <w:pPr>
              <w:pStyle w:val="TableText"/>
              <w:rPr>
                <w:lang w:val="fr-FR"/>
              </w:rPr>
            </w:pPr>
          </w:p>
          <w:p w14:paraId="55C5E20A" w14:textId="77777777" w:rsidR="00EB0EAB" w:rsidRDefault="00EB0EAB" w:rsidP="00401A9A">
            <w:pPr>
              <w:pStyle w:val="TableText"/>
              <w:rPr>
                <w:lang w:val="fr-FR"/>
              </w:rPr>
            </w:pPr>
          </w:p>
          <w:p w14:paraId="237D6BAE" w14:textId="77777777" w:rsidR="00EB0EAB" w:rsidRDefault="00EB0EAB" w:rsidP="00401A9A">
            <w:pPr>
              <w:pStyle w:val="TableText"/>
              <w:rPr>
                <w:lang w:val="fr-FR"/>
              </w:rPr>
            </w:pPr>
          </w:p>
          <w:p w14:paraId="1D98C815" w14:textId="77777777" w:rsidR="00EB0EAB" w:rsidRDefault="00EB0EAB" w:rsidP="00401A9A">
            <w:pPr>
              <w:pStyle w:val="TableText"/>
              <w:rPr>
                <w:lang w:val="fr-FR"/>
              </w:rPr>
            </w:pPr>
          </w:p>
          <w:p w14:paraId="09408741" w14:textId="77777777" w:rsidR="00EB0EAB" w:rsidRDefault="00EB0EAB" w:rsidP="00401A9A">
            <w:pPr>
              <w:pStyle w:val="TableText"/>
              <w:rPr>
                <w:lang w:val="fr-FR"/>
              </w:rPr>
            </w:pPr>
          </w:p>
          <w:p w14:paraId="0B916FE1" w14:textId="77777777" w:rsidR="00EB0EAB" w:rsidRDefault="00EB0EAB" w:rsidP="00401A9A">
            <w:pPr>
              <w:pStyle w:val="TableText"/>
              <w:rPr>
                <w:lang w:val="fr-FR"/>
              </w:rPr>
            </w:pPr>
          </w:p>
          <w:p w14:paraId="657DC51B" w14:textId="77777777" w:rsidR="00BA5E1D" w:rsidRDefault="00BA5E1D" w:rsidP="00401A9A">
            <w:pPr>
              <w:pStyle w:val="TableText"/>
              <w:rPr>
                <w:lang w:val="fr-FR"/>
              </w:rPr>
            </w:pPr>
          </w:p>
          <w:p w14:paraId="24FF89C2" w14:textId="77777777" w:rsidR="00BA5E1D" w:rsidRDefault="00BA5E1D" w:rsidP="00401A9A">
            <w:pPr>
              <w:pStyle w:val="TableText"/>
              <w:rPr>
                <w:lang w:val="fr-FR"/>
              </w:rPr>
            </w:pPr>
          </w:p>
          <w:p w14:paraId="7A548EFF" w14:textId="77777777" w:rsidR="00BA5E1D" w:rsidRDefault="00BA5E1D" w:rsidP="00401A9A">
            <w:pPr>
              <w:pStyle w:val="TableText"/>
              <w:rPr>
                <w:lang w:val="fr-FR"/>
              </w:rPr>
            </w:pPr>
          </w:p>
          <w:p w14:paraId="18FEBD55" w14:textId="77777777" w:rsidR="009558D5" w:rsidRDefault="009558D5" w:rsidP="00401A9A">
            <w:pPr>
              <w:pStyle w:val="TableText"/>
              <w:rPr>
                <w:lang w:val="fr-FR"/>
              </w:rPr>
            </w:pPr>
          </w:p>
          <w:p w14:paraId="7FB2208B" w14:textId="77777777" w:rsidR="009558D5" w:rsidRDefault="009558D5" w:rsidP="00401A9A">
            <w:pPr>
              <w:pStyle w:val="TableText"/>
              <w:rPr>
                <w:lang w:val="fr-FR"/>
              </w:rPr>
            </w:pPr>
          </w:p>
          <w:p w14:paraId="6F977D50" w14:textId="77777777" w:rsidR="009558D5" w:rsidRPr="001B48F9" w:rsidRDefault="009558D5" w:rsidP="00401A9A">
            <w:pPr>
              <w:pStyle w:val="TableText"/>
              <w:rPr>
                <w:lang w:val="fr-FR"/>
              </w:rPr>
            </w:pPr>
          </w:p>
          <w:p w14:paraId="21AF59FB" w14:textId="77777777" w:rsidR="00CE520E" w:rsidRDefault="00CE520E" w:rsidP="00401A9A">
            <w:pPr>
              <w:pStyle w:val="TableText"/>
              <w:rPr>
                <w:lang w:val="fr-FR"/>
              </w:rPr>
            </w:pPr>
          </w:p>
          <w:p w14:paraId="5F1BA5A8" w14:textId="77777777" w:rsidR="00174829" w:rsidRDefault="00174829" w:rsidP="00401A9A">
            <w:pPr>
              <w:pStyle w:val="TableText"/>
              <w:rPr>
                <w:lang w:val="fr-FR"/>
              </w:rPr>
            </w:pPr>
          </w:p>
          <w:p w14:paraId="42AF1611" w14:textId="77777777" w:rsidR="00174829" w:rsidRDefault="00174829" w:rsidP="00401A9A">
            <w:pPr>
              <w:pStyle w:val="TableText"/>
              <w:rPr>
                <w:lang w:val="fr-FR"/>
              </w:rPr>
            </w:pPr>
          </w:p>
          <w:p w14:paraId="51EE6391" w14:textId="77777777" w:rsidR="00174829" w:rsidRDefault="00174829" w:rsidP="00401A9A">
            <w:pPr>
              <w:pStyle w:val="TableText"/>
              <w:rPr>
                <w:lang w:val="fr-FR"/>
              </w:rPr>
            </w:pPr>
          </w:p>
          <w:p w14:paraId="416E7FE7" w14:textId="77777777" w:rsidR="00174829" w:rsidRDefault="00174829" w:rsidP="00401A9A">
            <w:pPr>
              <w:pStyle w:val="TableText"/>
              <w:rPr>
                <w:lang w:val="fr-FR"/>
              </w:rPr>
            </w:pPr>
          </w:p>
          <w:p w14:paraId="472D8CAC" w14:textId="77777777" w:rsidR="00174829" w:rsidRDefault="00174829" w:rsidP="00401A9A">
            <w:pPr>
              <w:pStyle w:val="TableText"/>
              <w:rPr>
                <w:lang w:val="fr-FR"/>
              </w:rPr>
            </w:pPr>
          </w:p>
          <w:p w14:paraId="397A6E76" w14:textId="77777777" w:rsidR="00174829" w:rsidRPr="001B48F9" w:rsidRDefault="00174829" w:rsidP="00401A9A">
            <w:pPr>
              <w:pStyle w:val="TableText"/>
              <w:rPr>
                <w:lang w:val="fr-FR"/>
              </w:rPr>
            </w:pPr>
          </w:p>
          <w:p w14:paraId="28EC85C0" w14:textId="77777777" w:rsidR="00CE520E" w:rsidRPr="001B48F9" w:rsidRDefault="00CE520E" w:rsidP="00401A9A">
            <w:pPr>
              <w:pStyle w:val="TableText"/>
              <w:rPr>
                <w:lang w:val="fr-FR"/>
              </w:rPr>
            </w:pPr>
          </w:p>
          <w:p w14:paraId="14D3EB46" w14:textId="77777777" w:rsidR="00CE520E" w:rsidRPr="001B48F9" w:rsidRDefault="00CE520E" w:rsidP="00401A9A">
            <w:pPr>
              <w:pStyle w:val="TableText"/>
              <w:rPr>
                <w:lang w:val="fr-FR"/>
              </w:rPr>
            </w:pPr>
            <w:r w:rsidRPr="001B48F9">
              <w:rPr>
                <w:lang w:val="fr-FR"/>
              </w:rPr>
              <w:t xml:space="preserve"> </w:t>
            </w:r>
          </w:p>
          <w:p w14:paraId="20F58BB6" w14:textId="77777777" w:rsidR="00CE520E" w:rsidRPr="001B48F9" w:rsidRDefault="00CE520E" w:rsidP="00401A9A">
            <w:pPr>
              <w:pStyle w:val="TableText"/>
              <w:rPr>
                <w:lang w:val="fr-FR"/>
              </w:rPr>
            </w:pPr>
          </w:p>
          <w:p w14:paraId="06FD9033" w14:textId="77777777" w:rsidR="00CE520E" w:rsidRPr="001B48F9" w:rsidRDefault="00CE520E" w:rsidP="00401A9A">
            <w:pPr>
              <w:pStyle w:val="TableText"/>
              <w:rPr>
                <w:lang w:val="fr-FR"/>
              </w:rPr>
            </w:pPr>
          </w:p>
          <w:p w14:paraId="4891A827" w14:textId="77777777" w:rsidR="00CE520E" w:rsidRPr="001B48F9" w:rsidRDefault="00CE520E" w:rsidP="00401A9A">
            <w:pPr>
              <w:pStyle w:val="TableText"/>
              <w:rPr>
                <w:lang w:val="fr-FR"/>
              </w:rPr>
            </w:pPr>
          </w:p>
          <w:p w14:paraId="16ECBFC8" w14:textId="77777777" w:rsidR="00CE520E" w:rsidRPr="001B48F9" w:rsidRDefault="00CE520E" w:rsidP="00401A9A">
            <w:pPr>
              <w:pStyle w:val="TableText"/>
              <w:rPr>
                <w:lang w:val="fr-FR"/>
              </w:rPr>
            </w:pPr>
          </w:p>
          <w:p w14:paraId="13860671" w14:textId="77777777" w:rsidR="00CE520E" w:rsidRDefault="00CE520E" w:rsidP="00401A9A">
            <w:pPr>
              <w:pStyle w:val="TableText"/>
              <w:rPr>
                <w:lang w:val="fr-FR"/>
              </w:rPr>
            </w:pPr>
          </w:p>
          <w:p w14:paraId="17B1EC07" w14:textId="77777777" w:rsidR="00CE520E" w:rsidRPr="001B48F9" w:rsidRDefault="00CE520E" w:rsidP="00401A9A">
            <w:pPr>
              <w:pStyle w:val="TableText"/>
              <w:rPr>
                <w:lang w:val="fr-FR"/>
              </w:rPr>
            </w:pPr>
          </w:p>
          <w:p w14:paraId="1FB88D41" w14:textId="77777777" w:rsidR="00CE520E" w:rsidRPr="00BA5E1D" w:rsidRDefault="00CE520E" w:rsidP="00401A9A">
            <w:pPr>
              <w:pStyle w:val="TableText"/>
              <w:rPr>
                <w:lang w:val="fr-FR"/>
              </w:rPr>
            </w:pPr>
          </w:p>
        </w:tc>
        <w:tc>
          <w:tcPr>
            <w:tcW w:w="1276" w:type="dxa"/>
          </w:tcPr>
          <w:p w14:paraId="060FBFBF" w14:textId="77777777" w:rsidR="00CE520E" w:rsidRDefault="00BA5E1D" w:rsidP="00ED725C">
            <w:pPr>
              <w:pStyle w:val="TableText"/>
              <w:rPr>
                <w:highlight w:val="yellow"/>
              </w:rPr>
            </w:pPr>
            <w:r>
              <w:rPr>
                <w:highlight w:val="yellow"/>
              </w:rPr>
              <w:t>3.3.2</w:t>
            </w:r>
          </w:p>
          <w:p w14:paraId="253BC0A7" w14:textId="77777777" w:rsidR="00CE520E" w:rsidRDefault="00CE520E" w:rsidP="00ED725C">
            <w:pPr>
              <w:pStyle w:val="TableText"/>
              <w:rPr>
                <w:highlight w:val="yellow"/>
              </w:rPr>
            </w:pPr>
          </w:p>
          <w:p w14:paraId="005A9E57" w14:textId="77777777" w:rsidR="00CE520E" w:rsidRDefault="00BA5E1D" w:rsidP="00ED725C">
            <w:pPr>
              <w:pStyle w:val="TableText"/>
              <w:rPr>
                <w:highlight w:val="yellow"/>
              </w:rPr>
            </w:pPr>
            <w:r>
              <w:rPr>
                <w:highlight w:val="yellow"/>
              </w:rPr>
              <w:t>17.3.2</w:t>
            </w:r>
          </w:p>
          <w:p w14:paraId="2F7910A6" w14:textId="77777777" w:rsidR="00CE520E" w:rsidRDefault="00CE520E" w:rsidP="00ED725C">
            <w:pPr>
              <w:pStyle w:val="TableText"/>
              <w:rPr>
                <w:highlight w:val="yellow"/>
              </w:rPr>
            </w:pPr>
          </w:p>
          <w:p w14:paraId="52808E1E" w14:textId="77777777" w:rsidR="00CE520E" w:rsidRDefault="00FD40EC" w:rsidP="00ED725C">
            <w:pPr>
              <w:pStyle w:val="TableText"/>
              <w:rPr>
                <w:highlight w:val="yellow"/>
              </w:rPr>
            </w:pPr>
            <w:r>
              <w:rPr>
                <w:highlight w:val="yellow"/>
              </w:rPr>
              <w:t>30.1.1.8</w:t>
            </w:r>
          </w:p>
          <w:p w14:paraId="28D8E6A6" w14:textId="77777777" w:rsidR="00FD40EC" w:rsidRDefault="00FD40EC" w:rsidP="00ED725C">
            <w:pPr>
              <w:pStyle w:val="TableText"/>
              <w:rPr>
                <w:highlight w:val="yellow"/>
              </w:rPr>
            </w:pPr>
            <w:r>
              <w:rPr>
                <w:highlight w:val="yellow"/>
              </w:rPr>
              <w:t>30.1.2.3</w:t>
            </w:r>
          </w:p>
          <w:p w14:paraId="2415284D" w14:textId="77777777" w:rsidR="00CE520E" w:rsidRDefault="00CE520E" w:rsidP="00ED725C">
            <w:pPr>
              <w:pStyle w:val="TableText"/>
              <w:rPr>
                <w:highlight w:val="yellow"/>
              </w:rPr>
            </w:pPr>
          </w:p>
          <w:p w14:paraId="5AB7DC13" w14:textId="77777777" w:rsidR="00CE520E" w:rsidRDefault="00522F24" w:rsidP="00ED725C">
            <w:pPr>
              <w:pStyle w:val="TableText"/>
              <w:rPr>
                <w:highlight w:val="yellow"/>
              </w:rPr>
            </w:pPr>
            <w:r>
              <w:rPr>
                <w:highlight w:val="yellow"/>
              </w:rPr>
              <w:t>32.4</w:t>
            </w:r>
          </w:p>
          <w:p w14:paraId="5A82B764" w14:textId="77777777" w:rsidR="00CE520E" w:rsidRDefault="00CE520E" w:rsidP="00ED725C">
            <w:pPr>
              <w:pStyle w:val="TableText"/>
              <w:rPr>
                <w:highlight w:val="yellow"/>
              </w:rPr>
            </w:pPr>
          </w:p>
          <w:p w14:paraId="63C26625" w14:textId="77777777" w:rsidR="00CE520E" w:rsidRDefault="00CE520E" w:rsidP="00ED725C">
            <w:pPr>
              <w:pStyle w:val="TableText"/>
              <w:rPr>
                <w:highlight w:val="yellow"/>
              </w:rPr>
            </w:pPr>
          </w:p>
          <w:p w14:paraId="33D58C15" w14:textId="77777777" w:rsidR="00CE520E" w:rsidRDefault="00CE520E" w:rsidP="00ED725C">
            <w:pPr>
              <w:pStyle w:val="TableText"/>
              <w:rPr>
                <w:highlight w:val="yellow"/>
              </w:rPr>
            </w:pPr>
          </w:p>
          <w:p w14:paraId="226BD806" w14:textId="77777777" w:rsidR="00CE520E" w:rsidRDefault="00CE520E" w:rsidP="00ED725C">
            <w:pPr>
              <w:pStyle w:val="TableText"/>
              <w:rPr>
                <w:highlight w:val="yellow"/>
              </w:rPr>
            </w:pPr>
          </w:p>
          <w:p w14:paraId="1E4B2238" w14:textId="77777777" w:rsidR="00CE520E" w:rsidRDefault="00A62875" w:rsidP="00ED725C">
            <w:pPr>
              <w:pStyle w:val="TableText"/>
              <w:rPr>
                <w:highlight w:val="yellow"/>
              </w:rPr>
            </w:pPr>
            <w:r>
              <w:rPr>
                <w:highlight w:val="yellow"/>
              </w:rPr>
              <w:t xml:space="preserve">40.2 </w:t>
            </w:r>
          </w:p>
          <w:p w14:paraId="436C6F1F" w14:textId="77777777" w:rsidR="00CE520E" w:rsidRDefault="00A62875" w:rsidP="00ED725C">
            <w:pPr>
              <w:pStyle w:val="TableText"/>
              <w:rPr>
                <w:highlight w:val="yellow"/>
              </w:rPr>
            </w:pPr>
            <w:r>
              <w:rPr>
                <w:highlight w:val="yellow"/>
              </w:rPr>
              <w:t xml:space="preserve">40.2.1 </w:t>
            </w:r>
          </w:p>
          <w:p w14:paraId="31EFDB9E" w14:textId="77777777" w:rsidR="00A62875" w:rsidRDefault="00A62875" w:rsidP="00ED725C">
            <w:pPr>
              <w:pStyle w:val="TableText"/>
              <w:rPr>
                <w:highlight w:val="yellow"/>
              </w:rPr>
            </w:pPr>
            <w:r>
              <w:rPr>
                <w:highlight w:val="yellow"/>
              </w:rPr>
              <w:t>40.2.2</w:t>
            </w:r>
          </w:p>
          <w:p w14:paraId="59C910B1" w14:textId="77777777" w:rsidR="00A62875" w:rsidRDefault="00A62875" w:rsidP="00ED725C">
            <w:pPr>
              <w:pStyle w:val="TableText"/>
              <w:rPr>
                <w:highlight w:val="yellow"/>
              </w:rPr>
            </w:pPr>
            <w:r>
              <w:rPr>
                <w:highlight w:val="yellow"/>
              </w:rPr>
              <w:t>40.2.3</w:t>
            </w:r>
          </w:p>
          <w:p w14:paraId="11923D68" w14:textId="77777777" w:rsidR="00CE520E" w:rsidRDefault="00CE520E" w:rsidP="00ED725C">
            <w:pPr>
              <w:pStyle w:val="TableText"/>
              <w:rPr>
                <w:highlight w:val="yellow"/>
              </w:rPr>
            </w:pPr>
          </w:p>
          <w:p w14:paraId="324A6FDC" w14:textId="77777777" w:rsidR="00CE520E" w:rsidRDefault="000B2788" w:rsidP="00ED725C">
            <w:pPr>
              <w:pStyle w:val="TableText"/>
              <w:rPr>
                <w:highlight w:val="yellow"/>
              </w:rPr>
            </w:pPr>
            <w:r>
              <w:rPr>
                <w:highlight w:val="yellow"/>
              </w:rPr>
              <w:t xml:space="preserve">40.1.1.1 &amp;2 </w:t>
            </w:r>
          </w:p>
          <w:p w14:paraId="6CB223C9" w14:textId="77777777" w:rsidR="000B2788" w:rsidRDefault="000B2788" w:rsidP="00ED725C">
            <w:pPr>
              <w:pStyle w:val="TableText"/>
              <w:rPr>
                <w:highlight w:val="yellow"/>
              </w:rPr>
            </w:pPr>
            <w:r>
              <w:rPr>
                <w:highlight w:val="yellow"/>
              </w:rPr>
              <w:t xml:space="preserve">40.1.2.1 </w:t>
            </w:r>
          </w:p>
          <w:p w14:paraId="0913C032" w14:textId="77777777" w:rsidR="000B2788" w:rsidRDefault="000B2788" w:rsidP="00ED725C">
            <w:pPr>
              <w:pStyle w:val="TableText"/>
              <w:rPr>
                <w:highlight w:val="yellow"/>
              </w:rPr>
            </w:pPr>
          </w:p>
          <w:p w14:paraId="55C10079" w14:textId="77777777" w:rsidR="000B2788" w:rsidRDefault="000B2788" w:rsidP="00ED725C">
            <w:pPr>
              <w:pStyle w:val="TableText"/>
              <w:rPr>
                <w:highlight w:val="yellow"/>
              </w:rPr>
            </w:pPr>
            <w:r>
              <w:rPr>
                <w:highlight w:val="yellow"/>
              </w:rPr>
              <w:t>42.9.1.1&amp;2</w:t>
            </w:r>
          </w:p>
          <w:p w14:paraId="683C18A4" w14:textId="77777777" w:rsidR="00BA5E1D" w:rsidRDefault="000B2788" w:rsidP="00ED725C">
            <w:pPr>
              <w:pStyle w:val="TableText"/>
              <w:rPr>
                <w:highlight w:val="yellow"/>
              </w:rPr>
            </w:pPr>
            <w:r>
              <w:rPr>
                <w:highlight w:val="yellow"/>
              </w:rPr>
              <w:t>42.9.2.1</w:t>
            </w:r>
          </w:p>
          <w:p w14:paraId="648A40FD" w14:textId="77777777" w:rsidR="00BA5E1D" w:rsidRDefault="00BA5E1D" w:rsidP="00ED725C">
            <w:pPr>
              <w:pStyle w:val="TableText"/>
              <w:rPr>
                <w:highlight w:val="yellow"/>
              </w:rPr>
            </w:pPr>
          </w:p>
          <w:p w14:paraId="26EC1BF4" w14:textId="77777777" w:rsidR="00BA5E1D" w:rsidRDefault="009558D5" w:rsidP="00ED725C">
            <w:pPr>
              <w:pStyle w:val="TableText"/>
              <w:rPr>
                <w:highlight w:val="yellow"/>
              </w:rPr>
            </w:pPr>
            <w:r>
              <w:rPr>
                <w:highlight w:val="yellow"/>
              </w:rPr>
              <w:t>41.2.5</w:t>
            </w:r>
          </w:p>
          <w:p w14:paraId="4AF924A6" w14:textId="77777777" w:rsidR="00EB0EAB" w:rsidRDefault="00EB0EAB" w:rsidP="00ED725C">
            <w:pPr>
              <w:pStyle w:val="TableText"/>
              <w:rPr>
                <w:highlight w:val="yellow"/>
              </w:rPr>
            </w:pPr>
          </w:p>
          <w:p w14:paraId="52FFD94F" w14:textId="77777777" w:rsidR="009558D5" w:rsidRDefault="009558D5" w:rsidP="00ED725C">
            <w:pPr>
              <w:pStyle w:val="TableText"/>
              <w:rPr>
                <w:highlight w:val="yellow"/>
              </w:rPr>
            </w:pPr>
          </w:p>
          <w:p w14:paraId="3C407FD8" w14:textId="77777777" w:rsidR="009558D5" w:rsidRDefault="009558D5" w:rsidP="00ED725C">
            <w:pPr>
              <w:pStyle w:val="TableText"/>
              <w:rPr>
                <w:highlight w:val="yellow"/>
              </w:rPr>
            </w:pPr>
            <w:r>
              <w:rPr>
                <w:highlight w:val="yellow"/>
              </w:rPr>
              <w:t>41.2.8.4</w:t>
            </w:r>
          </w:p>
          <w:p w14:paraId="11755AA3" w14:textId="77777777" w:rsidR="009558D5" w:rsidRDefault="009558D5" w:rsidP="00ED725C">
            <w:pPr>
              <w:pStyle w:val="TableText"/>
              <w:rPr>
                <w:highlight w:val="yellow"/>
              </w:rPr>
            </w:pPr>
          </w:p>
          <w:p w14:paraId="5E22D889" w14:textId="77777777" w:rsidR="00174829" w:rsidRDefault="00174829" w:rsidP="00ED725C">
            <w:pPr>
              <w:pStyle w:val="TableText"/>
              <w:rPr>
                <w:highlight w:val="yellow"/>
              </w:rPr>
            </w:pPr>
          </w:p>
          <w:p w14:paraId="79D9D7E2" w14:textId="77777777" w:rsidR="009558D5" w:rsidRDefault="00174829" w:rsidP="00ED725C">
            <w:pPr>
              <w:pStyle w:val="TableText"/>
              <w:rPr>
                <w:highlight w:val="yellow"/>
              </w:rPr>
            </w:pPr>
            <w:r>
              <w:rPr>
                <w:highlight w:val="yellow"/>
              </w:rPr>
              <w:t xml:space="preserve">57.1.5.1 &amp;2 </w:t>
            </w:r>
          </w:p>
          <w:p w14:paraId="353BEA52" w14:textId="77777777" w:rsidR="00EB0EAB" w:rsidRDefault="00EB0EAB" w:rsidP="00ED725C">
            <w:pPr>
              <w:pStyle w:val="TableText"/>
              <w:rPr>
                <w:highlight w:val="yellow"/>
              </w:rPr>
            </w:pPr>
          </w:p>
          <w:p w14:paraId="569910F2" w14:textId="77777777" w:rsidR="00174829" w:rsidRDefault="00174829" w:rsidP="00ED725C">
            <w:pPr>
              <w:pStyle w:val="TableText"/>
              <w:rPr>
                <w:highlight w:val="yellow"/>
              </w:rPr>
            </w:pPr>
            <w:r>
              <w:rPr>
                <w:highlight w:val="yellow"/>
              </w:rPr>
              <w:t>57.1.6.1&amp;2&amp;3&amp;7</w:t>
            </w:r>
          </w:p>
          <w:p w14:paraId="492C06DB" w14:textId="77777777" w:rsidR="00EB0EAB" w:rsidRDefault="00EB0EAB" w:rsidP="00ED725C">
            <w:pPr>
              <w:pStyle w:val="TableText"/>
              <w:rPr>
                <w:highlight w:val="yellow"/>
              </w:rPr>
            </w:pPr>
          </w:p>
          <w:p w14:paraId="390FCB76" w14:textId="77777777" w:rsidR="00174829" w:rsidRDefault="00174829" w:rsidP="00ED725C">
            <w:pPr>
              <w:pStyle w:val="TableText"/>
              <w:rPr>
                <w:highlight w:val="yellow"/>
              </w:rPr>
            </w:pPr>
          </w:p>
          <w:p w14:paraId="2DFD47C8" w14:textId="77777777" w:rsidR="00174829" w:rsidRDefault="00034F11" w:rsidP="00ED725C">
            <w:pPr>
              <w:pStyle w:val="TableText"/>
              <w:rPr>
                <w:highlight w:val="yellow"/>
              </w:rPr>
            </w:pPr>
            <w:r>
              <w:rPr>
                <w:highlight w:val="yellow"/>
              </w:rPr>
              <w:t>58-2.4.1&amp;2</w:t>
            </w:r>
          </w:p>
          <w:p w14:paraId="68B79C4B" w14:textId="77777777" w:rsidR="00034F11" w:rsidRDefault="00034F11" w:rsidP="00ED725C">
            <w:pPr>
              <w:pStyle w:val="TableText"/>
              <w:rPr>
                <w:highlight w:val="yellow"/>
              </w:rPr>
            </w:pPr>
            <w:r>
              <w:rPr>
                <w:highlight w:val="yellow"/>
              </w:rPr>
              <w:t>58-2.4.9</w:t>
            </w:r>
          </w:p>
          <w:p w14:paraId="66F3E4E0" w14:textId="77777777" w:rsidR="00174829" w:rsidRDefault="00174829" w:rsidP="00ED725C">
            <w:pPr>
              <w:pStyle w:val="TableText"/>
              <w:rPr>
                <w:highlight w:val="yellow"/>
              </w:rPr>
            </w:pPr>
          </w:p>
          <w:p w14:paraId="35A05A57" w14:textId="77777777" w:rsidR="00BA5E1D" w:rsidRDefault="00BA5E1D" w:rsidP="00ED725C">
            <w:pPr>
              <w:pStyle w:val="TableText"/>
              <w:rPr>
                <w:highlight w:val="yellow"/>
              </w:rPr>
            </w:pPr>
          </w:p>
          <w:p w14:paraId="63B683D6" w14:textId="77777777" w:rsidR="00CE520E" w:rsidRDefault="00615126" w:rsidP="00ED725C">
            <w:pPr>
              <w:pStyle w:val="TableText"/>
              <w:rPr>
                <w:highlight w:val="yellow"/>
              </w:rPr>
            </w:pPr>
            <w:r>
              <w:rPr>
                <w:highlight w:val="yellow"/>
              </w:rPr>
              <w:t>42.8.1.1&amp;2</w:t>
            </w:r>
          </w:p>
          <w:p w14:paraId="6BEC867A" w14:textId="77777777" w:rsidR="00615126" w:rsidRDefault="00615126" w:rsidP="00ED725C">
            <w:pPr>
              <w:pStyle w:val="TableText"/>
              <w:rPr>
                <w:highlight w:val="yellow"/>
              </w:rPr>
            </w:pPr>
            <w:r>
              <w:rPr>
                <w:highlight w:val="yellow"/>
              </w:rPr>
              <w:t>42.8.2.1 &amp;2</w:t>
            </w:r>
          </w:p>
          <w:p w14:paraId="6BEFD913" w14:textId="77777777" w:rsidR="00473E35" w:rsidRDefault="00473E35" w:rsidP="00ED725C">
            <w:pPr>
              <w:pStyle w:val="TableText"/>
              <w:rPr>
                <w:highlight w:val="yellow"/>
              </w:rPr>
            </w:pPr>
          </w:p>
          <w:p w14:paraId="6B679753" w14:textId="77777777" w:rsidR="00473E35" w:rsidRDefault="00473E35" w:rsidP="00ED725C">
            <w:pPr>
              <w:pStyle w:val="TableText"/>
              <w:rPr>
                <w:highlight w:val="yellow"/>
              </w:rPr>
            </w:pPr>
          </w:p>
          <w:p w14:paraId="00253AE0" w14:textId="77777777" w:rsidR="00473E35" w:rsidRDefault="00473E35" w:rsidP="00ED725C">
            <w:pPr>
              <w:pStyle w:val="TableText"/>
              <w:rPr>
                <w:highlight w:val="yellow"/>
              </w:rPr>
            </w:pPr>
            <w:r>
              <w:rPr>
                <w:highlight w:val="yellow"/>
              </w:rPr>
              <w:t>Section 51 &amp; 59</w:t>
            </w:r>
          </w:p>
          <w:p w14:paraId="2F505042" w14:textId="77777777" w:rsidR="00531782" w:rsidRDefault="00531782" w:rsidP="00ED725C">
            <w:pPr>
              <w:pStyle w:val="TableText"/>
              <w:rPr>
                <w:highlight w:val="yellow"/>
              </w:rPr>
            </w:pPr>
          </w:p>
          <w:p w14:paraId="3723C640" w14:textId="77777777" w:rsidR="00531782" w:rsidRDefault="00531782" w:rsidP="00ED725C">
            <w:pPr>
              <w:pStyle w:val="TableText"/>
              <w:rPr>
                <w:highlight w:val="yellow"/>
              </w:rPr>
            </w:pPr>
            <w:r>
              <w:rPr>
                <w:highlight w:val="yellow"/>
              </w:rPr>
              <w:t>56.1 &amp;56.2</w:t>
            </w:r>
          </w:p>
        </w:tc>
        <w:tc>
          <w:tcPr>
            <w:tcW w:w="6249" w:type="dxa"/>
          </w:tcPr>
          <w:p w14:paraId="7279580B" w14:textId="77777777" w:rsidR="00CE520E" w:rsidRDefault="00BA5E1D" w:rsidP="00731851">
            <w:pPr>
              <w:rPr>
                <w:lang w:eastAsia="zh-CN"/>
              </w:rPr>
            </w:pPr>
            <w:r w:rsidRPr="007A3706">
              <w:rPr>
                <w:rFonts w:eastAsiaTheme="minorEastAsia"/>
                <w:bCs/>
                <w:iCs/>
                <w:lang w:eastAsia="zh-CN"/>
              </w:rPr>
              <w:t>Streamlining of tests to avoid duplication of testing.</w:t>
            </w:r>
            <w:r>
              <w:rPr>
                <w:rFonts w:eastAsiaTheme="minorEastAsia"/>
                <w:bCs/>
                <w:iCs/>
                <w:lang w:eastAsia="zh-CN"/>
              </w:rPr>
              <w:t xml:space="preserve"> (FT64-038)</w:t>
            </w:r>
          </w:p>
          <w:p w14:paraId="3433932F" w14:textId="77777777" w:rsidR="00BA5E1D" w:rsidRDefault="00BA5E1D" w:rsidP="00BA5E1D">
            <w:pPr>
              <w:rPr>
                <w:rFonts w:eastAsiaTheme="minorEastAsia"/>
                <w:bCs/>
                <w:iCs/>
                <w:lang w:eastAsia="zh-CN"/>
              </w:rPr>
            </w:pPr>
          </w:p>
          <w:p w14:paraId="39A24F36" w14:textId="77777777" w:rsidR="00BA5E1D" w:rsidRDefault="00BA5E1D" w:rsidP="00BA5E1D">
            <w:pPr>
              <w:rPr>
                <w:lang w:eastAsia="zh-CN"/>
              </w:rPr>
            </w:pPr>
            <w:r w:rsidRPr="007A3706">
              <w:rPr>
                <w:rFonts w:eastAsiaTheme="minorEastAsia"/>
                <w:bCs/>
                <w:iCs/>
                <w:lang w:eastAsia="zh-CN"/>
              </w:rPr>
              <w:t>Streamlining of tests to avoid duplication of testing.</w:t>
            </w:r>
            <w:r>
              <w:rPr>
                <w:rFonts w:eastAsiaTheme="minorEastAsia"/>
                <w:bCs/>
                <w:iCs/>
                <w:lang w:eastAsia="zh-CN"/>
              </w:rPr>
              <w:t xml:space="preserve"> (FT64-038)</w:t>
            </w:r>
          </w:p>
          <w:p w14:paraId="22C59BFE" w14:textId="77777777" w:rsidR="00FD40EC" w:rsidRDefault="00FD40EC" w:rsidP="00731851">
            <w:pPr>
              <w:rPr>
                <w:lang w:eastAsia="zh-CN"/>
              </w:rPr>
            </w:pPr>
            <w:r w:rsidRPr="00FA68A5">
              <w:rPr>
                <w:lang w:val="en-US"/>
              </w:rPr>
              <w:t>Removal of OFFLINE wording and restructure to new table layout</w:t>
            </w:r>
            <w:r>
              <w:rPr>
                <w:lang w:val="en-US"/>
              </w:rPr>
              <w:t xml:space="preserve"> (FT64-037)</w:t>
            </w:r>
            <w:r w:rsidRPr="00FA68A5">
              <w:rPr>
                <w:lang w:val="en-US"/>
              </w:rPr>
              <w:t>.</w:t>
            </w:r>
          </w:p>
          <w:p w14:paraId="11FE1CCB" w14:textId="77777777" w:rsidR="00BA5E1D" w:rsidRDefault="00BA5E1D" w:rsidP="00731851">
            <w:pPr>
              <w:rPr>
                <w:rFonts w:eastAsiaTheme="minorEastAsia"/>
                <w:lang w:eastAsia="zh-CN"/>
              </w:rPr>
            </w:pPr>
          </w:p>
          <w:p w14:paraId="5CA35017" w14:textId="77777777" w:rsidR="00CE520E" w:rsidRDefault="00BA5E1D" w:rsidP="00731851">
            <w:pPr>
              <w:rPr>
                <w:lang w:eastAsia="zh-CN"/>
              </w:rPr>
            </w:pPr>
            <w:r>
              <w:rPr>
                <w:rFonts w:eastAsiaTheme="minorEastAsia"/>
                <w:lang w:eastAsia="zh-CN"/>
              </w:rPr>
              <w:t>New test cases : for e</w:t>
            </w:r>
            <w:r w:rsidR="00522F24" w:rsidRPr="00885D03">
              <w:rPr>
                <w:rFonts w:eastAsiaTheme="minorEastAsia" w:hint="eastAsia"/>
                <w:lang w:eastAsia="zh-CN"/>
              </w:rPr>
              <w:t>nsure the</w:t>
            </w:r>
            <w:r w:rsidR="00522F24">
              <w:rPr>
                <w:rFonts w:eastAsiaTheme="minorEastAsia" w:hint="eastAsia"/>
                <w:lang w:eastAsia="zh-CN"/>
              </w:rPr>
              <w:t xml:space="preserve"> downlink data</w:t>
            </w:r>
            <w:r w:rsidR="00522F24" w:rsidRPr="00885D03">
              <w:rPr>
                <w:rFonts w:eastAsiaTheme="minorEastAsia" w:hint="eastAsia"/>
                <w:lang w:eastAsia="zh-CN"/>
              </w:rPr>
              <w:t xml:space="preserve"> performance for TD-LTE device enabling </w:t>
            </w:r>
            <w:r w:rsidR="00522F24" w:rsidRPr="008B5505">
              <w:rPr>
                <w:rFonts w:eastAsiaTheme="minorEastAsia"/>
                <w:lang w:eastAsia="zh-CN"/>
              </w:rPr>
              <w:t>UE transmit antenna selection</w:t>
            </w:r>
            <w:r w:rsidR="001E1630">
              <w:rPr>
                <w:rFonts w:eastAsiaTheme="minorEastAsia"/>
                <w:lang w:eastAsia="zh-CN"/>
              </w:rPr>
              <w:t xml:space="preserve"> (</w:t>
            </w:r>
            <w:r w:rsidR="00522F24">
              <w:rPr>
                <w:rFonts w:eastAsiaTheme="minorEastAsia"/>
                <w:lang w:eastAsia="zh-CN"/>
              </w:rPr>
              <w:t>FT 64-047)</w:t>
            </w:r>
          </w:p>
          <w:p w14:paraId="004472FA" w14:textId="77777777" w:rsidR="00CE520E" w:rsidRDefault="00CE520E" w:rsidP="00731851">
            <w:pPr>
              <w:rPr>
                <w:lang w:eastAsia="zh-CN"/>
              </w:rPr>
            </w:pPr>
          </w:p>
          <w:p w14:paraId="5CFB9485" w14:textId="77777777" w:rsidR="00CE520E" w:rsidRDefault="00CE520E" w:rsidP="00731851">
            <w:pPr>
              <w:rPr>
                <w:lang w:eastAsia="zh-CN"/>
              </w:rPr>
            </w:pPr>
          </w:p>
          <w:p w14:paraId="3A7D98E5" w14:textId="77777777" w:rsidR="00CE520E" w:rsidRPr="001B48F9" w:rsidRDefault="00A62875" w:rsidP="00731851">
            <w:pPr>
              <w:rPr>
                <w:lang w:val="en-US" w:eastAsia="zh-CN"/>
              </w:rPr>
            </w:pPr>
            <w:r w:rsidRPr="001B48F9">
              <w:rPr>
                <w:lang w:val="en-US"/>
              </w:rPr>
              <w:t xml:space="preserve">Alignment of EM call tests to allow for testing with UICC and </w:t>
            </w:r>
            <w:proofErr w:type="spellStart"/>
            <w:r w:rsidRPr="001B48F9">
              <w:rPr>
                <w:lang w:val="en-US"/>
              </w:rPr>
              <w:t>eUICC</w:t>
            </w:r>
            <w:proofErr w:type="spellEnd"/>
            <w:r>
              <w:rPr>
                <w:lang w:val="en-US"/>
              </w:rPr>
              <w:t xml:space="preserve"> ( FT64-043)</w:t>
            </w:r>
          </w:p>
          <w:p w14:paraId="7F5F649A" w14:textId="77777777" w:rsidR="00CE520E" w:rsidRDefault="00CE520E" w:rsidP="00731851">
            <w:pPr>
              <w:rPr>
                <w:lang w:eastAsia="zh-CN"/>
              </w:rPr>
            </w:pPr>
          </w:p>
          <w:p w14:paraId="09A358DE" w14:textId="77777777" w:rsidR="00CE520E" w:rsidRDefault="00CE520E" w:rsidP="00731851">
            <w:pPr>
              <w:rPr>
                <w:lang w:eastAsia="zh-CN"/>
              </w:rPr>
            </w:pPr>
          </w:p>
          <w:p w14:paraId="5A94E5EF" w14:textId="77777777" w:rsidR="00BA5E1D" w:rsidRDefault="000B2788" w:rsidP="00731851">
            <w:pPr>
              <w:rPr>
                <w:lang w:eastAsia="zh-CN"/>
              </w:rPr>
            </w:pPr>
            <w:r>
              <w:rPr>
                <w:lang w:eastAsia="zh-CN"/>
              </w:rPr>
              <w:t xml:space="preserve">Improvement of test cases(FT64-042) </w:t>
            </w:r>
          </w:p>
          <w:p w14:paraId="1D45DEE3" w14:textId="77777777" w:rsidR="00BA5E1D" w:rsidRDefault="00BA5E1D" w:rsidP="00731851">
            <w:pPr>
              <w:rPr>
                <w:lang w:eastAsia="zh-CN"/>
              </w:rPr>
            </w:pPr>
          </w:p>
          <w:p w14:paraId="1C8474DF" w14:textId="77777777" w:rsidR="00BA5E1D" w:rsidRDefault="00BA5E1D" w:rsidP="00731851">
            <w:pPr>
              <w:rPr>
                <w:lang w:eastAsia="zh-CN"/>
              </w:rPr>
            </w:pPr>
          </w:p>
          <w:p w14:paraId="208450A7" w14:textId="77777777" w:rsidR="00EB0EAB" w:rsidRDefault="000B2788" w:rsidP="00731851">
            <w:pPr>
              <w:rPr>
                <w:lang w:eastAsia="zh-CN"/>
              </w:rPr>
            </w:pPr>
            <w:r>
              <w:rPr>
                <w:lang w:eastAsia="zh-CN"/>
              </w:rPr>
              <w:t xml:space="preserve">New test cases ( FT64-042) </w:t>
            </w:r>
          </w:p>
          <w:p w14:paraId="0F16CEA5" w14:textId="77777777" w:rsidR="00174829" w:rsidRDefault="00174829" w:rsidP="00731851">
            <w:pPr>
              <w:rPr>
                <w:lang w:eastAsia="zh-CN"/>
              </w:rPr>
            </w:pPr>
          </w:p>
          <w:p w14:paraId="7902375A" w14:textId="77777777" w:rsidR="00EB0EAB" w:rsidRDefault="009558D5" w:rsidP="00731851">
            <w:pPr>
              <w:rPr>
                <w:lang w:eastAsia="zh-CN"/>
              </w:rPr>
            </w:pPr>
            <w:r>
              <w:rPr>
                <w:lang w:eastAsia="zh-CN"/>
              </w:rPr>
              <w:t>Improvement of 3 test cases (</w:t>
            </w:r>
            <w:r w:rsidR="00EC59DE">
              <w:rPr>
                <w:lang w:eastAsia="zh-CN"/>
              </w:rPr>
              <w:t>FT64-040</w:t>
            </w:r>
            <w:r>
              <w:rPr>
                <w:lang w:eastAsia="zh-CN"/>
              </w:rPr>
              <w:t>)</w:t>
            </w:r>
          </w:p>
          <w:p w14:paraId="6512665D" w14:textId="77777777" w:rsidR="009558D5" w:rsidRDefault="009558D5" w:rsidP="00731851">
            <w:pPr>
              <w:rPr>
                <w:lang w:eastAsia="zh-CN"/>
              </w:rPr>
            </w:pPr>
          </w:p>
          <w:p w14:paraId="0DEDE291" w14:textId="77777777" w:rsidR="009558D5" w:rsidRDefault="009558D5" w:rsidP="00731851">
            <w:pPr>
              <w:rPr>
                <w:lang w:eastAsia="zh-CN"/>
              </w:rPr>
            </w:pPr>
            <w:r>
              <w:rPr>
                <w:lang w:eastAsia="zh-CN"/>
              </w:rPr>
              <w:t xml:space="preserve">Deletion of test cases ( not applicable for </w:t>
            </w:r>
            <w:proofErr w:type="spellStart"/>
            <w:r>
              <w:rPr>
                <w:lang w:eastAsia="zh-CN"/>
              </w:rPr>
              <w:t>eUICC</w:t>
            </w:r>
            <w:proofErr w:type="spellEnd"/>
            <w:r>
              <w:rPr>
                <w:lang w:eastAsia="zh-CN"/>
              </w:rPr>
              <w:t xml:space="preserve"> devices)  FT64-04</w:t>
            </w:r>
            <w:r w:rsidR="00EC59DE">
              <w:rPr>
                <w:lang w:eastAsia="zh-CN"/>
              </w:rPr>
              <w:t>0</w:t>
            </w:r>
          </w:p>
          <w:p w14:paraId="7A1993E9" w14:textId="77777777" w:rsidR="009558D5" w:rsidRDefault="009558D5" w:rsidP="00731851">
            <w:pPr>
              <w:rPr>
                <w:lang w:eastAsia="zh-CN"/>
              </w:rPr>
            </w:pPr>
          </w:p>
          <w:p w14:paraId="424C5D89" w14:textId="77777777" w:rsidR="009558D5" w:rsidRDefault="00174829" w:rsidP="00731851">
            <w:pPr>
              <w:rPr>
                <w:lang w:eastAsia="zh-CN"/>
              </w:rPr>
            </w:pPr>
            <w:r>
              <w:rPr>
                <w:lang w:eastAsia="zh-CN"/>
              </w:rPr>
              <w:t xml:space="preserve">Improvement of test cases SMSP (for </w:t>
            </w:r>
            <w:proofErr w:type="spellStart"/>
            <w:r>
              <w:rPr>
                <w:lang w:eastAsia="zh-CN"/>
              </w:rPr>
              <w:t>eUICC</w:t>
            </w:r>
            <w:proofErr w:type="spellEnd"/>
            <w:r>
              <w:rPr>
                <w:lang w:eastAsia="zh-CN"/>
              </w:rPr>
              <w:t xml:space="preserve">) ( FT64-039) </w:t>
            </w:r>
          </w:p>
          <w:p w14:paraId="06AD2F68" w14:textId="77777777" w:rsidR="00BA5E1D" w:rsidRDefault="00BA5E1D" w:rsidP="00731851">
            <w:pPr>
              <w:rPr>
                <w:lang w:eastAsia="zh-CN"/>
              </w:rPr>
            </w:pPr>
          </w:p>
          <w:p w14:paraId="3D006C11" w14:textId="77777777" w:rsidR="00174829" w:rsidRDefault="00174829" w:rsidP="00731851">
            <w:pPr>
              <w:rPr>
                <w:lang w:eastAsia="zh-CN"/>
              </w:rPr>
            </w:pPr>
            <w:r>
              <w:rPr>
                <w:lang w:eastAsia="zh-CN"/>
              </w:rPr>
              <w:t xml:space="preserve">Improvement of test case for phonebook to make them testable with </w:t>
            </w:r>
            <w:proofErr w:type="spellStart"/>
            <w:r>
              <w:rPr>
                <w:lang w:eastAsia="zh-CN"/>
              </w:rPr>
              <w:t>eUICc</w:t>
            </w:r>
            <w:proofErr w:type="spellEnd"/>
            <w:r>
              <w:rPr>
                <w:lang w:eastAsia="zh-CN"/>
              </w:rPr>
              <w:t xml:space="preserve"> device ( FT64-039)</w:t>
            </w:r>
          </w:p>
          <w:p w14:paraId="543EA65C" w14:textId="77777777" w:rsidR="00174829" w:rsidRDefault="00174829" w:rsidP="00731851">
            <w:pPr>
              <w:rPr>
                <w:lang w:eastAsia="zh-CN"/>
              </w:rPr>
            </w:pPr>
          </w:p>
          <w:p w14:paraId="0280FDA1" w14:textId="77777777" w:rsidR="00174829" w:rsidRDefault="00034F11" w:rsidP="00731851">
            <w:pPr>
              <w:rPr>
                <w:lang w:eastAsia="zh-CN"/>
              </w:rPr>
            </w:pPr>
            <w:r>
              <w:rPr>
                <w:lang w:eastAsia="zh-CN"/>
              </w:rPr>
              <w:t xml:space="preserve">Improvement of RCS test cases </w:t>
            </w:r>
            <w:r w:rsidR="00CF6AEF">
              <w:rPr>
                <w:lang w:eastAsia="zh-CN"/>
              </w:rPr>
              <w:t>( FT64-036)</w:t>
            </w:r>
          </w:p>
          <w:p w14:paraId="298EB3AD" w14:textId="77777777" w:rsidR="00CE520E" w:rsidRDefault="00CE520E" w:rsidP="00731851">
            <w:pPr>
              <w:rPr>
                <w:lang w:eastAsia="zh-CN"/>
              </w:rPr>
            </w:pPr>
          </w:p>
          <w:p w14:paraId="628FB170" w14:textId="77777777" w:rsidR="00CE520E" w:rsidRDefault="00CE520E" w:rsidP="00731851">
            <w:pPr>
              <w:rPr>
                <w:lang w:eastAsia="zh-CN"/>
              </w:rPr>
            </w:pPr>
          </w:p>
          <w:p w14:paraId="3D97125E" w14:textId="77777777" w:rsidR="00CE520E" w:rsidRDefault="00615126" w:rsidP="00731851">
            <w:pPr>
              <w:rPr>
                <w:lang w:val="en-US" w:eastAsia="zh-CN"/>
              </w:rPr>
            </w:pPr>
            <w:r>
              <w:rPr>
                <w:lang w:val="en-US" w:eastAsia="zh-CN"/>
              </w:rPr>
              <w:t>Improvement of test cases</w:t>
            </w:r>
            <w:r w:rsidR="00ED7374">
              <w:rPr>
                <w:lang w:val="en-US" w:eastAsia="zh-CN"/>
              </w:rPr>
              <w:t xml:space="preserve"> (test procedure and title changed)</w:t>
            </w:r>
            <w:r>
              <w:rPr>
                <w:lang w:val="en-US" w:eastAsia="zh-CN"/>
              </w:rPr>
              <w:t xml:space="preserve">  (FT64-028)</w:t>
            </w:r>
          </w:p>
          <w:p w14:paraId="67A88394" w14:textId="77777777" w:rsidR="00473E35" w:rsidRDefault="00473E35" w:rsidP="00731851">
            <w:pPr>
              <w:rPr>
                <w:lang w:val="en-US" w:eastAsia="zh-CN"/>
              </w:rPr>
            </w:pPr>
          </w:p>
          <w:p w14:paraId="46CCA007" w14:textId="77777777" w:rsidR="00473E35" w:rsidRDefault="00473E35">
            <w:pPr>
              <w:rPr>
                <w:lang w:val="en-US" w:eastAsia="zh-CN"/>
              </w:rPr>
            </w:pPr>
            <w:r>
              <w:rPr>
                <w:lang w:val="en-US" w:eastAsia="zh-CN"/>
              </w:rPr>
              <w:t xml:space="preserve">VoLTE and VoWiFi section </w:t>
            </w:r>
            <w:proofErr w:type="spellStart"/>
            <w:r>
              <w:rPr>
                <w:lang w:val="en-US" w:eastAsia="zh-CN"/>
              </w:rPr>
              <w:t>werer</w:t>
            </w:r>
            <w:proofErr w:type="spellEnd"/>
            <w:r>
              <w:rPr>
                <w:lang w:val="en-US" w:eastAsia="zh-CN"/>
              </w:rPr>
              <w:t xml:space="preserve"> transferred to annex L and now they are void</w:t>
            </w:r>
            <w:r w:rsidR="00684AB4">
              <w:rPr>
                <w:lang w:val="en-US" w:eastAsia="zh-CN"/>
              </w:rPr>
              <w:t>ed</w:t>
            </w:r>
            <w:r>
              <w:rPr>
                <w:lang w:val="en-US" w:eastAsia="zh-CN"/>
              </w:rPr>
              <w:t xml:space="preserve"> in annex D ( FT64-010) </w:t>
            </w:r>
          </w:p>
          <w:p w14:paraId="33240F86" w14:textId="77777777" w:rsidR="00531782" w:rsidRDefault="00531782">
            <w:pPr>
              <w:rPr>
                <w:lang w:val="en-US" w:eastAsia="zh-CN"/>
              </w:rPr>
            </w:pPr>
          </w:p>
          <w:p w14:paraId="09745F80" w14:textId="77777777" w:rsidR="00531782" w:rsidRPr="001B48F9" w:rsidRDefault="00531782">
            <w:pPr>
              <w:rPr>
                <w:lang w:val="en-US" w:eastAsia="zh-CN"/>
              </w:rPr>
            </w:pPr>
            <w:r>
              <w:rPr>
                <w:lang w:val="en-US" w:eastAsia="zh-CN"/>
              </w:rPr>
              <w:t xml:space="preserve">Test cases of Steering of roaming revisited to enable test to be executed with </w:t>
            </w:r>
            <w:proofErr w:type="spellStart"/>
            <w:r>
              <w:rPr>
                <w:lang w:val="en-US" w:eastAsia="zh-CN"/>
              </w:rPr>
              <w:t>non removal</w:t>
            </w:r>
            <w:proofErr w:type="spellEnd"/>
            <w:r>
              <w:rPr>
                <w:lang w:val="en-US" w:eastAsia="zh-CN"/>
              </w:rPr>
              <w:t xml:space="preserve"> </w:t>
            </w:r>
            <w:proofErr w:type="spellStart"/>
            <w:r>
              <w:rPr>
                <w:lang w:val="en-US" w:eastAsia="zh-CN"/>
              </w:rPr>
              <w:t>eSIm</w:t>
            </w:r>
            <w:proofErr w:type="spellEnd"/>
            <w:r>
              <w:rPr>
                <w:lang w:val="en-US" w:eastAsia="zh-CN"/>
              </w:rPr>
              <w:t xml:space="preserve"> devices ( 4 test cases deleted and 1 new test case built)  </w:t>
            </w:r>
            <w:r w:rsidR="001A5B49">
              <w:rPr>
                <w:lang w:val="en-US" w:eastAsia="zh-CN"/>
              </w:rPr>
              <w:t>(</w:t>
            </w:r>
            <w:r>
              <w:rPr>
                <w:lang w:val="en-US" w:eastAsia="zh-CN"/>
              </w:rPr>
              <w:t>FT64-016</w:t>
            </w:r>
            <w:r w:rsidR="001A5B49">
              <w:rPr>
                <w:lang w:val="en-US" w:eastAsia="zh-CN"/>
              </w:rPr>
              <w:t>)</w:t>
            </w:r>
          </w:p>
        </w:tc>
      </w:tr>
      <w:tr w:rsidR="00174829" w:rsidRPr="009F16C0" w14:paraId="1DCF9DDF" w14:textId="77777777" w:rsidTr="00493B77">
        <w:trPr>
          <w:trHeight w:val="13551"/>
        </w:trPr>
        <w:tc>
          <w:tcPr>
            <w:tcW w:w="622" w:type="dxa"/>
          </w:tcPr>
          <w:p w14:paraId="68022440" w14:textId="77777777" w:rsidR="00174829" w:rsidRDefault="00174829" w:rsidP="00401A9A">
            <w:pPr>
              <w:pStyle w:val="TableText"/>
            </w:pPr>
          </w:p>
        </w:tc>
        <w:tc>
          <w:tcPr>
            <w:tcW w:w="1133" w:type="dxa"/>
          </w:tcPr>
          <w:p w14:paraId="353595B9" w14:textId="77777777" w:rsidR="00174829" w:rsidRPr="004703BA" w:rsidRDefault="00174829" w:rsidP="00174829">
            <w:pPr>
              <w:pStyle w:val="TableText"/>
              <w:rPr>
                <w:lang w:val="fr-FR"/>
              </w:rPr>
            </w:pPr>
            <w:r w:rsidRPr="004703BA">
              <w:rPr>
                <w:lang w:val="fr-FR"/>
              </w:rPr>
              <w:t xml:space="preserve">Annex  L </w:t>
            </w:r>
          </w:p>
          <w:p w14:paraId="63BDB851" w14:textId="77777777" w:rsidR="00174829" w:rsidRDefault="00174829" w:rsidP="00401A9A">
            <w:pPr>
              <w:pStyle w:val="TableText"/>
              <w:rPr>
                <w:lang w:val="fr-FR"/>
              </w:rPr>
            </w:pPr>
          </w:p>
          <w:p w14:paraId="0054DAAA" w14:textId="77777777" w:rsidR="00174829" w:rsidRDefault="00174829" w:rsidP="00401A9A">
            <w:pPr>
              <w:pStyle w:val="TableText"/>
              <w:rPr>
                <w:lang w:val="fr-FR"/>
              </w:rPr>
            </w:pPr>
          </w:p>
          <w:p w14:paraId="52555A10" w14:textId="77777777" w:rsidR="00174829" w:rsidRDefault="00174829" w:rsidP="00401A9A">
            <w:pPr>
              <w:pStyle w:val="TableText"/>
              <w:rPr>
                <w:lang w:val="fr-FR"/>
              </w:rPr>
            </w:pPr>
          </w:p>
          <w:p w14:paraId="2F6CFB65" w14:textId="77777777" w:rsidR="00174829" w:rsidRDefault="00174829" w:rsidP="00401A9A">
            <w:pPr>
              <w:pStyle w:val="TableText"/>
              <w:rPr>
                <w:lang w:val="fr-FR"/>
              </w:rPr>
            </w:pPr>
          </w:p>
          <w:p w14:paraId="02F522EB" w14:textId="77777777" w:rsidR="00174829" w:rsidRDefault="00174829" w:rsidP="00401A9A">
            <w:pPr>
              <w:pStyle w:val="TableText"/>
              <w:rPr>
                <w:lang w:val="fr-FR"/>
              </w:rPr>
            </w:pPr>
          </w:p>
          <w:p w14:paraId="114940F4" w14:textId="77777777" w:rsidR="00174829" w:rsidRDefault="00174829" w:rsidP="00401A9A">
            <w:pPr>
              <w:pStyle w:val="TableText"/>
              <w:rPr>
                <w:lang w:val="fr-FR"/>
              </w:rPr>
            </w:pPr>
          </w:p>
          <w:p w14:paraId="424D913B" w14:textId="77777777" w:rsidR="00174829" w:rsidRDefault="00174829" w:rsidP="00401A9A">
            <w:pPr>
              <w:pStyle w:val="TableText"/>
              <w:rPr>
                <w:lang w:val="fr-FR"/>
              </w:rPr>
            </w:pPr>
          </w:p>
          <w:p w14:paraId="34C964F1" w14:textId="77777777" w:rsidR="00174829" w:rsidRDefault="00174829" w:rsidP="00401A9A">
            <w:pPr>
              <w:pStyle w:val="TableText"/>
              <w:rPr>
                <w:lang w:val="en-US"/>
              </w:rPr>
            </w:pPr>
            <w:r w:rsidRPr="004703BA">
              <w:rPr>
                <w:lang w:val="fr-FR"/>
              </w:rPr>
              <w:t>Annex  M</w:t>
            </w:r>
          </w:p>
        </w:tc>
        <w:tc>
          <w:tcPr>
            <w:tcW w:w="1276" w:type="dxa"/>
          </w:tcPr>
          <w:p w14:paraId="2D324998" w14:textId="77777777" w:rsidR="00174829" w:rsidRDefault="00174829" w:rsidP="00ED725C">
            <w:pPr>
              <w:pStyle w:val="TableText"/>
              <w:rPr>
                <w:highlight w:val="yellow"/>
              </w:rPr>
            </w:pPr>
          </w:p>
          <w:p w14:paraId="7D3E101A" w14:textId="77777777" w:rsidR="00174829" w:rsidRDefault="00174829" w:rsidP="00174829">
            <w:pPr>
              <w:pStyle w:val="TableText"/>
              <w:rPr>
                <w:highlight w:val="yellow"/>
              </w:rPr>
            </w:pPr>
            <w:r>
              <w:rPr>
                <w:highlight w:val="yellow"/>
              </w:rPr>
              <w:t>90.2.1.3 90.1.4</w:t>
            </w:r>
          </w:p>
          <w:p w14:paraId="50FCA503" w14:textId="77777777" w:rsidR="00174829" w:rsidRDefault="00174829" w:rsidP="00174829">
            <w:pPr>
              <w:pStyle w:val="TableText"/>
              <w:rPr>
                <w:highlight w:val="yellow"/>
              </w:rPr>
            </w:pPr>
            <w:r>
              <w:rPr>
                <w:highlight w:val="yellow"/>
              </w:rPr>
              <w:t>90.2.1.12</w:t>
            </w:r>
          </w:p>
          <w:p w14:paraId="07534FC4" w14:textId="77777777" w:rsidR="00174829" w:rsidRDefault="00174829" w:rsidP="00174829">
            <w:pPr>
              <w:pStyle w:val="TableText"/>
              <w:rPr>
                <w:highlight w:val="yellow"/>
              </w:rPr>
            </w:pPr>
            <w:r>
              <w:rPr>
                <w:highlight w:val="yellow"/>
              </w:rPr>
              <w:t>90.2.1.13</w:t>
            </w:r>
          </w:p>
          <w:p w14:paraId="2227C65B" w14:textId="77777777" w:rsidR="001A5B49" w:rsidRDefault="001A5B49" w:rsidP="00174829">
            <w:pPr>
              <w:pStyle w:val="TableText"/>
              <w:rPr>
                <w:highlight w:val="yellow"/>
              </w:rPr>
            </w:pPr>
          </w:p>
          <w:p w14:paraId="6AF154B7" w14:textId="77777777" w:rsidR="001A5B49" w:rsidRDefault="001A5B49" w:rsidP="00174829">
            <w:pPr>
              <w:pStyle w:val="TableText"/>
              <w:rPr>
                <w:highlight w:val="yellow"/>
              </w:rPr>
            </w:pPr>
          </w:p>
          <w:p w14:paraId="474BF182" w14:textId="77777777" w:rsidR="001A5B49" w:rsidRDefault="001A5B49" w:rsidP="00174829">
            <w:pPr>
              <w:pStyle w:val="TableText"/>
              <w:rPr>
                <w:highlight w:val="yellow"/>
              </w:rPr>
            </w:pPr>
          </w:p>
          <w:p w14:paraId="477CD9F9" w14:textId="77777777" w:rsidR="001A5B49" w:rsidRDefault="001A5B49" w:rsidP="00174829">
            <w:pPr>
              <w:pStyle w:val="TableText"/>
              <w:rPr>
                <w:highlight w:val="yellow"/>
              </w:rPr>
            </w:pPr>
          </w:p>
          <w:p w14:paraId="1BC305D1" w14:textId="77777777" w:rsidR="001A5B49" w:rsidRDefault="001A5B49" w:rsidP="00174829">
            <w:pPr>
              <w:pStyle w:val="TableText"/>
              <w:rPr>
                <w:highlight w:val="yellow"/>
              </w:rPr>
            </w:pPr>
          </w:p>
          <w:p w14:paraId="23C2ED08" w14:textId="77777777" w:rsidR="001A5B49" w:rsidRDefault="001A5B49" w:rsidP="00174829">
            <w:pPr>
              <w:pStyle w:val="TableText"/>
              <w:rPr>
                <w:highlight w:val="yellow"/>
              </w:rPr>
            </w:pPr>
            <w:r>
              <w:rPr>
                <w:highlight w:val="yellow"/>
              </w:rPr>
              <w:t>102.2</w:t>
            </w:r>
          </w:p>
          <w:p w14:paraId="080C180A" w14:textId="77777777" w:rsidR="00135A6F" w:rsidRDefault="00135A6F" w:rsidP="00174829">
            <w:pPr>
              <w:pStyle w:val="TableText"/>
              <w:rPr>
                <w:highlight w:val="yellow"/>
              </w:rPr>
            </w:pPr>
          </w:p>
          <w:p w14:paraId="5302D9B9" w14:textId="77777777" w:rsidR="00135A6F" w:rsidRDefault="00135A6F" w:rsidP="00174829">
            <w:pPr>
              <w:pStyle w:val="TableText"/>
              <w:rPr>
                <w:highlight w:val="yellow"/>
              </w:rPr>
            </w:pPr>
          </w:p>
          <w:p w14:paraId="2F6780D9" w14:textId="77777777" w:rsidR="00135A6F" w:rsidRDefault="00135A6F" w:rsidP="00174829">
            <w:pPr>
              <w:pStyle w:val="TableText"/>
              <w:rPr>
                <w:highlight w:val="yellow"/>
              </w:rPr>
            </w:pPr>
          </w:p>
          <w:p w14:paraId="30C6DB3A" w14:textId="77777777" w:rsidR="00135A6F" w:rsidRDefault="00135A6F" w:rsidP="00174829">
            <w:pPr>
              <w:pStyle w:val="TableText"/>
              <w:rPr>
                <w:highlight w:val="yellow"/>
              </w:rPr>
            </w:pPr>
          </w:p>
          <w:p w14:paraId="57D5041B" w14:textId="77777777" w:rsidR="00135A6F" w:rsidRDefault="00135A6F" w:rsidP="00174829">
            <w:pPr>
              <w:pStyle w:val="TableText"/>
              <w:rPr>
                <w:highlight w:val="yellow"/>
              </w:rPr>
            </w:pPr>
            <w:r>
              <w:rPr>
                <w:highlight w:val="yellow"/>
              </w:rPr>
              <w:t>100.2</w:t>
            </w:r>
          </w:p>
          <w:p w14:paraId="220B56F4" w14:textId="77777777" w:rsidR="00135A6F" w:rsidRDefault="00135A6F" w:rsidP="00174829">
            <w:pPr>
              <w:pStyle w:val="TableText"/>
              <w:rPr>
                <w:highlight w:val="yellow"/>
              </w:rPr>
            </w:pPr>
          </w:p>
          <w:p w14:paraId="28138BA2" w14:textId="77777777" w:rsidR="00135A6F" w:rsidRDefault="00135A6F" w:rsidP="00174829">
            <w:pPr>
              <w:pStyle w:val="TableText"/>
              <w:rPr>
                <w:highlight w:val="yellow"/>
              </w:rPr>
            </w:pPr>
          </w:p>
          <w:p w14:paraId="10E09A26" w14:textId="77777777" w:rsidR="00135A6F" w:rsidRDefault="00135A6F" w:rsidP="00174829">
            <w:pPr>
              <w:pStyle w:val="TableText"/>
              <w:rPr>
                <w:highlight w:val="yellow"/>
              </w:rPr>
            </w:pPr>
            <w:r>
              <w:rPr>
                <w:highlight w:val="yellow"/>
              </w:rPr>
              <w:t xml:space="preserve">101.6.1 </w:t>
            </w:r>
          </w:p>
        </w:tc>
        <w:tc>
          <w:tcPr>
            <w:tcW w:w="6249" w:type="dxa"/>
          </w:tcPr>
          <w:p w14:paraId="1386648C" w14:textId="77777777" w:rsidR="00174829" w:rsidRDefault="00174829" w:rsidP="00731851">
            <w:pPr>
              <w:rPr>
                <w:rFonts w:eastAsiaTheme="minorEastAsia"/>
                <w:bCs/>
                <w:iCs/>
                <w:lang w:eastAsia="zh-CN"/>
              </w:rPr>
            </w:pPr>
          </w:p>
          <w:p w14:paraId="25CBFFF0" w14:textId="77777777" w:rsidR="00174829" w:rsidRDefault="00174829" w:rsidP="00731851">
            <w:pPr>
              <w:rPr>
                <w:lang w:val="en-US"/>
              </w:rPr>
            </w:pPr>
            <w:r w:rsidRPr="004703BA">
              <w:rPr>
                <w:lang w:val="en-US"/>
              </w:rPr>
              <w:t xml:space="preserve">Alignment with basic call tests in Annex D.  Wording changed to ‘non-cellular’ when calling a </w:t>
            </w:r>
            <w:proofErr w:type="spellStart"/>
            <w:r w:rsidRPr="004703BA">
              <w:rPr>
                <w:lang w:val="en-US"/>
              </w:rPr>
              <w:t>non mobile</w:t>
            </w:r>
            <w:proofErr w:type="spellEnd"/>
            <w:r w:rsidRPr="004703BA">
              <w:rPr>
                <w:lang w:val="en-US"/>
              </w:rPr>
              <w:t xml:space="preserve"> device.</w:t>
            </w:r>
            <w:r>
              <w:rPr>
                <w:lang w:val="en-US"/>
              </w:rPr>
              <w:t xml:space="preserve"> ( FT64-009)</w:t>
            </w:r>
          </w:p>
          <w:p w14:paraId="1E26730E" w14:textId="77777777" w:rsidR="001A5B49" w:rsidRDefault="001A5B49" w:rsidP="00731851">
            <w:pPr>
              <w:rPr>
                <w:lang w:val="en-US"/>
              </w:rPr>
            </w:pPr>
          </w:p>
          <w:p w14:paraId="4418A3E5" w14:textId="77777777" w:rsidR="001A5B49" w:rsidRDefault="001A5B49" w:rsidP="00731851">
            <w:pPr>
              <w:rPr>
                <w:lang w:val="en-US"/>
              </w:rPr>
            </w:pPr>
          </w:p>
          <w:p w14:paraId="005470CC" w14:textId="77777777" w:rsidR="001A5B49" w:rsidRDefault="001A5B49" w:rsidP="00731851">
            <w:pPr>
              <w:rPr>
                <w:lang w:val="en-US"/>
              </w:rPr>
            </w:pPr>
          </w:p>
          <w:p w14:paraId="4277E51A" w14:textId="77777777" w:rsidR="001A5B49" w:rsidRDefault="001A5B49" w:rsidP="00731851">
            <w:pPr>
              <w:rPr>
                <w:lang w:val="en-US"/>
              </w:rPr>
            </w:pPr>
          </w:p>
          <w:p w14:paraId="0C9CE99F" w14:textId="77777777" w:rsidR="001A5B49" w:rsidRDefault="001A5B49" w:rsidP="00731851">
            <w:pPr>
              <w:rPr>
                <w:lang w:val="en-US"/>
              </w:rPr>
            </w:pPr>
          </w:p>
          <w:p w14:paraId="7ABB2C16" w14:textId="77777777" w:rsidR="001A5B49" w:rsidRDefault="001A5B49" w:rsidP="00731851">
            <w:pPr>
              <w:rPr>
                <w:lang w:val="en-US"/>
              </w:rPr>
            </w:pPr>
            <w:r>
              <w:rPr>
                <w:lang w:val="en-US"/>
              </w:rPr>
              <w:t>Addition of new test cases registration/notification Area update (5GC) (FT64-007)</w:t>
            </w:r>
          </w:p>
          <w:p w14:paraId="79973216" w14:textId="77777777" w:rsidR="00135A6F" w:rsidRDefault="00135A6F" w:rsidP="00731851">
            <w:pPr>
              <w:rPr>
                <w:lang w:val="en-US"/>
              </w:rPr>
            </w:pPr>
          </w:p>
          <w:p w14:paraId="38697DFD" w14:textId="77777777" w:rsidR="00135A6F" w:rsidRDefault="00135A6F" w:rsidP="00731851">
            <w:pPr>
              <w:rPr>
                <w:lang w:val="en-US"/>
              </w:rPr>
            </w:pPr>
          </w:p>
          <w:p w14:paraId="42132076" w14:textId="77777777" w:rsidR="00135A6F" w:rsidRDefault="00135A6F" w:rsidP="00731851">
            <w:pPr>
              <w:rPr>
                <w:lang w:val="en-US"/>
              </w:rPr>
            </w:pPr>
            <w:r>
              <w:rPr>
                <w:lang w:val="en-US"/>
              </w:rPr>
              <w:t xml:space="preserve">New Test cases for Deregistration option 2 ( FT64-033) </w:t>
            </w:r>
          </w:p>
          <w:p w14:paraId="72D128A1" w14:textId="77777777" w:rsidR="00135A6F" w:rsidRDefault="00135A6F" w:rsidP="00731851">
            <w:pPr>
              <w:rPr>
                <w:lang w:val="en-US"/>
              </w:rPr>
            </w:pPr>
          </w:p>
          <w:p w14:paraId="5D10998E" w14:textId="77777777" w:rsidR="00135A6F" w:rsidRDefault="00135A6F" w:rsidP="00731851">
            <w:pPr>
              <w:rPr>
                <w:lang w:val="en-US"/>
              </w:rPr>
            </w:pPr>
            <w:r>
              <w:rPr>
                <w:lang w:val="en-US"/>
              </w:rPr>
              <w:t>Modification test procedure (FT64-035)</w:t>
            </w:r>
          </w:p>
          <w:p w14:paraId="60DFBA2B" w14:textId="77777777" w:rsidR="00135A6F" w:rsidRDefault="00135A6F" w:rsidP="00731851">
            <w:pPr>
              <w:rPr>
                <w:lang w:val="en-US"/>
              </w:rPr>
            </w:pPr>
          </w:p>
          <w:p w14:paraId="01F5FECF" w14:textId="77777777" w:rsidR="00135A6F" w:rsidRDefault="00135A6F" w:rsidP="00731851">
            <w:pPr>
              <w:rPr>
                <w:lang w:val="en-US"/>
              </w:rPr>
            </w:pPr>
          </w:p>
          <w:p w14:paraId="553CEFFD" w14:textId="77777777" w:rsidR="001A5B49" w:rsidRPr="007A3706" w:rsidRDefault="001A5B49" w:rsidP="00731851">
            <w:pPr>
              <w:rPr>
                <w:rFonts w:eastAsiaTheme="minorEastAsia"/>
                <w:bCs/>
                <w:iCs/>
                <w:lang w:eastAsia="zh-CN"/>
              </w:rPr>
            </w:pPr>
          </w:p>
        </w:tc>
      </w:tr>
      <w:tr w:rsidR="008B0207" w:rsidRPr="009F16C0" w14:paraId="7F07BC22" w14:textId="77777777" w:rsidTr="00493B77">
        <w:trPr>
          <w:trHeight w:val="13551"/>
        </w:trPr>
        <w:tc>
          <w:tcPr>
            <w:tcW w:w="622" w:type="dxa"/>
          </w:tcPr>
          <w:p w14:paraId="40E84024" w14:textId="77777777" w:rsidR="008B0207" w:rsidRDefault="008B0207" w:rsidP="00401A9A">
            <w:pPr>
              <w:pStyle w:val="TableText"/>
            </w:pPr>
            <w:r>
              <w:lastRenderedPageBreak/>
              <w:t>27</w:t>
            </w:r>
          </w:p>
        </w:tc>
        <w:tc>
          <w:tcPr>
            <w:tcW w:w="1133" w:type="dxa"/>
          </w:tcPr>
          <w:p w14:paraId="28F16D89" w14:textId="77777777" w:rsidR="008B0207" w:rsidRPr="00640472" w:rsidRDefault="008B0207" w:rsidP="00174829">
            <w:pPr>
              <w:pStyle w:val="TableText"/>
              <w:rPr>
                <w:lang w:val="en-US"/>
              </w:rPr>
            </w:pPr>
          </w:p>
          <w:p w14:paraId="5103ED0C" w14:textId="77777777" w:rsidR="000F791C" w:rsidRPr="00640472" w:rsidRDefault="000F791C" w:rsidP="00174829">
            <w:pPr>
              <w:pStyle w:val="TableText"/>
              <w:rPr>
                <w:lang w:val="en-US"/>
              </w:rPr>
            </w:pPr>
            <w:r w:rsidRPr="00640472">
              <w:rPr>
                <w:lang w:val="en-US"/>
              </w:rPr>
              <w:t xml:space="preserve">Cover </w:t>
            </w:r>
          </w:p>
          <w:p w14:paraId="1EA9BBC1" w14:textId="77777777" w:rsidR="000F791C" w:rsidRPr="00640472" w:rsidRDefault="000F791C" w:rsidP="00174829">
            <w:pPr>
              <w:pStyle w:val="TableText"/>
              <w:rPr>
                <w:lang w:val="en-US"/>
              </w:rPr>
            </w:pPr>
          </w:p>
          <w:p w14:paraId="70949F25" w14:textId="77777777" w:rsidR="00CD4180" w:rsidRPr="00640472" w:rsidRDefault="00CD4180" w:rsidP="00174829">
            <w:pPr>
              <w:pStyle w:val="TableText"/>
              <w:rPr>
                <w:lang w:val="en-US"/>
              </w:rPr>
            </w:pPr>
          </w:p>
          <w:p w14:paraId="10AA4BF3" w14:textId="77777777" w:rsidR="00DF4CA8" w:rsidRPr="00640472" w:rsidRDefault="00DF4CA8" w:rsidP="00174829">
            <w:pPr>
              <w:pStyle w:val="TableText"/>
              <w:rPr>
                <w:lang w:val="en-US"/>
              </w:rPr>
            </w:pPr>
          </w:p>
          <w:p w14:paraId="70306657" w14:textId="77777777" w:rsidR="00DF4CA8" w:rsidRPr="00640472" w:rsidRDefault="00DF4CA8" w:rsidP="00174829">
            <w:pPr>
              <w:pStyle w:val="TableText"/>
              <w:rPr>
                <w:lang w:val="en-US"/>
              </w:rPr>
            </w:pPr>
          </w:p>
          <w:p w14:paraId="0BD3193C" w14:textId="77777777" w:rsidR="000F791C" w:rsidRPr="00640472" w:rsidRDefault="00CD4180" w:rsidP="00174829">
            <w:pPr>
              <w:pStyle w:val="TableText"/>
              <w:rPr>
                <w:lang w:val="en-US"/>
              </w:rPr>
            </w:pPr>
            <w:r w:rsidRPr="00640472">
              <w:rPr>
                <w:lang w:val="en-US"/>
              </w:rPr>
              <w:t xml:space="preserve">Annex B </w:t>
            </w:r>
          </w:p>
          <w:p w14:paraId="3C7BCF90" w14:textId="77777777" w:rsidR="000F791C" w:rsidRPr="00640472" w:rsidRDefault="000F791C" w:rsidP="00174829">
            <w:pPr>
              <w:pStyle w:val="TableText"/>
              <w:rPr>
                <w:lang w:val="en-US"/>
              </w:rPr>
            </w:pPr>
          </w:p>
          <w:p w14:paraId="74D6AD10" w14:textId="77777777" w:rsidR="000F791C" w:rsidRPr="00640472" w:rsidRDefault="000F791C" w:rsidP="00174829">
            <w:pPr>
              <w:pStyle w:val="TableText"/>
              <w:rPr>
                <w:lang w:val="en-US"/>
              </w:rPr>
            </w:pPr>
          </w:p>
          <w:p w14:paraId="6ABA3246" w14:textId="77777777" w:rsidR="004B1C0B" w:rsidRPr="00640472" w:rsidRDefault="004B1C0B" w:rsidP="00174829">
            <w:pPr>
              <w:pStyle w:val="TableText"/>
              <w:rPr>
                <w:lang w:val="en-US"/>
              </w:rPr>
            </w:pPr>
            <w:r w:rsidRPr="00640472">
              <w:rPr>
                <w:lang w:val="en-US"/>
              </w:rPr>
              <w:t xml:space="preserve">Annex C </w:t>
            </w:r>
          </w:p>
          <w:p w14:paraId="0427A430" w14:textId="77777777" w:rsidR="004B1C0B" w:rsidRPr="00640472" w:rsidRDefault="004B1C0B" w:rsidP="00174829">
            <w:pPr>
              <w:pStyle w:val="TableText"/>
              <w:rPr>
                <w:lang w:val="en-US"/>
              </w:rPr>
            </w:pPr>
          </w:p>
          <w:p w14:paraId="7FD28978" w14:textId="77777777" w:rsidR="004B1C0B" w:rsidRPr="00640472" w:rsidRDefault="004B1C0B" w:rsidP="00174829">
            <w:pPr>
              <w:pStyle w:val="TableText"/>
              <w:rPr>
                <w:lang w:val="en-US"/>
              </w:rPr>
            </w:pPr>
          </w:p>
          <w:p w14:paraId="4AF0BE19" w14:textId="77777777" w:rsidR="004B1C0B" w:rsidRPr="00640472" w:rsidRDefault="004B1C0B" w:rsidP="00174829">
            <w:pPr>
              <w:pStyle w:val="TableText"/>
              <w:rPr>
                <w:lang w:val="en-US"/>
              </w:rPr>
            </w:pPr>
          </w:p>
          <w:p w14:paraId="10B9A884" w14:textId="77777777" w:rsidR="00C4707B" w:rsidRPr="00640472" w:rsidRDefault="00C4707B" w:rsidP="00174829">
            <w:pPr>
              <w:pStyle w:val="TableText"/>
              <w:rPr>
                <w:lang w:val="en-US"/>
              </w:rPr>
            </w:pPr>
          </w:p>
          <w:p w14:paraId="3D8284DA" w14:textId="77777777" w:rsidR="00C4707B" w:rsidRPr="00640472" w:rsidRDefault="00C4707B" w:rsidP="00174829">
            <w:pPr>
              <w:pStyle w:val="TableText"/>
              <w:rPr>
                <w:lang w:val="en-US"/>
              </w:rPr>
            </w:pPr>
          </w:p>
          <w:p w14:paraId="532F822D" w14:textId="77777777" w:rsidR="004B1C0B" w:rsidRPr="00640472" w:rsidRDefault="004B1C0B" w:rsidP="00174829">
            <w:pPr>
              <w:pStyle w:val="TableText"/>
              <w:rPr>
                <w:lang w:val="en-US"/>
              </w:rPr>
            </w:pPr>
          </w:p>
          <w:p w14:paraId="60A1D029" w14:textId="77777777" w:rsidR="00C4707B" w:rsidRPr="00640472" w:rsidRDefault="00C4707B" w:rsidP="00174829">
            <w:pPr>
              <w:pStyle w:val="TableText"/>
              <w:rPr>
                <w:lang w:val="en-US"/>
              </w:rPr>
            </w:pPr>
          </w:p>
          <w:p w14:paraId="3ABBB09A" w14:textId="77777777" w:rsidR="002D1807" w:rsidRPr="00640472" w:rsidRDefault="002D1807" w:rsidP="00174829">
            <w:pPr>
              <w:pStyle w:val="TableText"/>
              <w:rPr>
                <w:lang w:val="en-US"/>
              </w:rPr>
            </w:pPr>
          </w:p>
          <w:p w14:paraId="4D72D983" w14:textId="77777777" w:rsidR="002D1807" w:rsidRPr="00640472" w:rsidRDefault="002D1807" w:rsidP="00174829">
            <w:pPr>
              <w:pStyle w:val="TableText"/>
              <w:rPr>
                <w:lang w:val="en-US"/>
              </w:rPr>
            </w:pPr>
          </w:p>
          <w:p w14:paraId="4A0F6110" w14:textId="77777777" w:rsidR="002D1807" w:rsidRPr="00640472" w:rsidRDefault="002D1807" w:rsidP="00174829">
            <w:pPr>
              <w:pStyle w:val="TableText"/>
              <w:rPr>
                <w:lang w:val="en-US"/>
              </w:rPr>
            </w:pPr>
          </w:p>
          <w:p w14:paraId="4B0B80EC" w14:textId="77777777" w:rsidR="002D1807" w:rsidRPr="00640472" w:rsidRDefault="002D1807" w:rsidP="00174829">
            <w:pPr>
              <w:pStyle w:val="TableText"/>
              <w:rPr>
                <w:lang w:val="en-US"/>
              </w:rPr>
            </w:pPr>
          </w:p>
          <w:p w14:paraId="135DBCF9" w14:textId="77777777" w:rsidR="002D1807" w:rsidRPr="00640472" w:rsidRDefault="002D1807" w:rsidP="00174829">
            <w:pPr>
              <w:pStyle w:val="TableText"/>
              <w:rPr>
                <w:lang w:val="en-US"/>
              </w:rPr>
            </w:pPr>
          </w:p>
          <w:p w14:paraId="0E274AC4" w14:textId="77777777" w:rsidR="000F791C" w:rsidRPr="00640472" w:rsidRDefault="000F791C" w:rsidP="00174829">
            <w:pPr>
              <w:pStyle w:val="TableText"/>
              <w:rPr>
                <w:lang w:val="en-US"/>
              </w:rPr>
            </w:pPr>
            <w:r w:rsidRPr="00640472">
              <w:rPr>
                <w:lang w:val="en-US"/>
              </w:rPr>
              <w:t>Annex D</w:t>
            </w:r>
          </w:p>
          <w:p w14:paraId="146BFE6C" w14:textId="77777777" w:rsidR="00786A61" w:rsidRPr="00640472" w:rsidRDefault="00786A61" w:rsidP="00174829">
            <w:pPr>
              <w:pStyle w:val="TableText"/>
              <w:rPr>
                <w:lang w:val="en-US"/>
              </w:rPr>
            </w:pPr>
          </w:p>
          <w:p w14:paraId="0E0C3813" w14:textId="77777777" w:rsidR="00786A61" w:rsidRPr="00640472" w:rsidRDefault="00786A61" w:rsidP="00174829">
            <w:pPr>
              <w:pStyle w:val="TableText"/>
              <w:rPr>
                <w:lang w:val="en-US"/>
              </w:rPr>
            </w:pPr>
          </w:p>
          <w:p w14:paraId="05CFE548" w14:textId="77777777" w:rsidR="00786A61" w:rsidRPr="00640472" w:rsidRDefault="00786A61" w:rsidP="00174829">
            <w:pPr>
              <w:pStyle w:val="TableText"/>
              <w:rPr>
                <w:lang w:val="en-US"/>
              </w:rPr>
            </w:pPr>
          </w:p>
          <w:p w14:paraId="139BAD5C" w14:textId="77777777" w:rsidR="00447B99" w:rsidRPr="00640472" w:rsidRDefault="00447B99" w:rsidP="00174829">
            <w:pPr>
              <w:pStyle w:val="TableText"/>
              <w:rPr>
                <w:lang w:val="en-US"/>
              </w:rPr>
            </w:pPr>
          </w:p>
          <w:p w14:paraId="565670B9" w14:textId="77777777" w:rsidR="00786A61" w:rsidRPr="00640472" w:rsidRDefault="00786A61" w:rsidP="00174829">
            <w:pPr>
              <w:pStyle w:val="TableText"/>
              <w:rPr>
                <w:lang w:val="en-US"/>
              </w:rPr>
            </w:pPr>
          </w:p>
          <w:p w14:paraId="4D2F3BED" w14:textId="77777777" w:rsidR="00EC423B" w:rsidRPr="00640472" w:rsidRDefault="00EC423B" w:rsidP="00174829">
            <w:pPr>
              <w:pStyle w:val="TableText"/>
              <w:rPr>
                <w:lang w:val="en-US"/>
              </w:rPr>
            </w:pPr>
          </w:p>
          <w:p w14:paraId="281AE152" w14:textId="77777777" w:rsidR="00EC423B" w:rsidRPr="00640472" w:rsidRDefault="00EC423B" w:rsidP="00174829">
            <w:pPr>
              <w:pStyle w:val="TableText"/>
              <w:rPr>
                <w:lang w:val="en-US"/>
              </w:rPr>
            </w:pPr>
          </w:p>
          <w:p w14:paraId="2A42C1AF" w14:textId="77777777" w:rsidR="00786A61" w:rsidRDefault="00786A61" w:rsidP="00174829">
            <w:pPr>
              <w:pStyle w:val="TableText"/>
              <w:rPr>
                <w:lang w:val="fr-FR"/>
              </w:rPr>
            </w:pPr>
            <w:r>
              <w:rPr>
                <w:lang w:val="fr-FR"/>
              </w:rPr>
              <w:t xml:space="preserve">Annex L </w:t>
            </w:r>
          </w:p>
          <w:p w14:paraId="5E0D2792" w14:textId="77777777" w:rsidR="00087F03" w:rsidRDefault="00087F03" w:rsidP="00174829">
            <w:pPr>
              <w:pStyle w:val="TableText"/>
              <w:rPr>
                <w:lang w:val="fr-FR"/>
              </w:rPr>
            </w:pPr>
          </w:p>
          <w:p w14:paraId="39B3F371" w14:textId="77777777" w:rsidR="00087F03" w:rsidRDefault="00087F03" w:rsidP="00174829">
            <w:pPr>
              <w:pStyle w:val="TableText"/>
              <w:rPr>
                <w:lang w:val="fr-FR"/>
              </w:rPr>
            </w:pPr>
          </w:p>
          <w:p w14:paraId="478F0301" w14:textId="77777777" w:rsidR="00087F03" w:rsidRDefault="00087F03" w:rsidP="00174829">
            <w:pPr>
              <w:pStyle w:val="TableText"/>
              <w:rPr>
                <w:lang w:val="fr-FR"/>
              </w:rPr>
            </w:pPr>
          </w:p>
          <w:p w14:paraId="547305BE" w14:textId="77777777" w:rsidR="00087F03" w:rsidRDefault="00087F03" w:rsidP="00174829">
            <w:pPr>
              <w:pStyle w:val="TableText"/>
              <w:rPr>
                <w:lang w:val="fr-FR"/>
              </w:rPr>
            </w:pPr>
          </w:p>
          <w:p w14:paraId="5BB035B2" w14:textId="77777777" w:rsidR="00087F03" w:rsidRPr="004703BA" w:rsidRDefault="00087F03" w:rsidP="00174829">
            <w:pPr>
              <w:pStyle w:val="TableText"/>
              <w:rPr>
                <w:lang w:val="fr-FR"/>
              </w:rPr>
            </w:pPr>
            <w:r>
              <w:rPr>
                <w:lang w:val="fr-FR"/>
              </w:rPr>
              <w:t xml:space="preserve"> Annex M </w:t>
            </w:r>
          </w:p>
        </w:tc>
        <w:tc>
          <w:tcPr>
            <w:tcW w:w="1276" w:type="dxa"/>
          </w:tcPr>
          <w:p w14:paraId="1208C82E" w14:textId="77777777" w:rsidR="008B0207" w:rsidRDefault="008B0207" w:rsidP="00ED725C">
            <w:pPr>
              <w:pStyle w:val="TableText"/>
              <w:rPr>
                <w:highlight w:val="yellow"/>
              </w:rPr>
            </w:pPr>
          </w:p>
          <w:p w14:paraId="75F4505E" w14:textId="77777777" w:rsidR="000F791C" w:rsidRDefault="000F791C" w:rsidP="00ED725C">
            <w:pPr>
              <w:pStyle w:val="TableText"/>
              <w:rPr>
                <w:highlight w:val="yellow"/>
              </w:rPr>
            </w:pPr>
            <w:r>
              <w:rPr>
                <w:highlight w:val="yellow"/>
              </w:rPr>
              <w:t xml:space="preserve">Table of contents </w:t>
            </w:r>
          </w:p>
          <w:p w14:paraId="38BC272D" w14:textId="77777777" w:rsidR="000F791C" w:rsidRDefault="000F791C" w:rsidP="00ED725C">
            <w:pPr>
              <w:pStyle w:val="TableText"/>
              <w:rPr>
                <w:highlight w:val="yellow"/>
              </w:rPr>
            </w:pPr>
          </w:p>
          <w:p w14:paraId="2537BB19" w14:textId="77777777" w:rsidR="00DF4CA8" w:rsidRDefault="00DF4CA8" w:rsidP="00ED725C">
            <w:pPr>
              <w:pStyle w:val="TableText"/>
              <w:rPr>
                <w:highlight w:val="yellow"/>
              </w:rPr>
            </w:pPr>
            <w:r>
              <w:rPr>
                <w:highlight w:val="yellow"/>
              </w:rPr>
              <w:t>Glossary</w:t>
            </w:r>
          </w:p>
          <w:p w14:paraId="66116813" w14:textId="77777777" w:rsidR="00DF4CA8" w:rsidRDefault="00DF4CA8" w:rsidP="00ED725C">
            <w:pPr>
              <w:pStyle w:val="TableText"/>
              <w:rPr>
                <w:highlight w:val="yellow"/>
              </w:rPr>
            </w:pPr>
          </w:p>
          <w:p w14:paraId="44D2915F" w14:textId="77777777" w:rsidR="00DF4CA8" w:rsidRDefault="00DF4CA8" w:rsidP="00ED725C">
            <w:pPr>
              <w:pStyle w:val="TableText"/>
              <w:rPr>
                <w:highlight w:val="yellow"/>
              </w:rPr>
            </w:pPr>
          </w:p>
          <w:p w14:paraId="5D1FB5A3" w14:textId="77777777" w:rsidR="00CD4180" w:rsidRDefault="00CD4180" w:rsidP="00ED725C">
            <w:pPr>
              <w:pStyle w:val="TableText"/>
              <w:rPr>
                <w:highlight w:val="yellow"/>
              </w:rPr>
            </w:pPr>
            <w:r>
              <w:rPr>
                <w:highlight w:val="yellow"/>
              </w:rPr>
              <w:t xml:space="preserve">16.4.1 </w:t>
            </w:r>
          </w:p>
          <w:p w14:paraId="24881D09" w14:textId="77777777" w:rsidR="000F791C" w:rsidRDefault="000F791C" w:rsidP="00ED725C">
            <w:pPr>
              <w:pStyle w:val="TableText"/>
              <w:rPr>
                <w:highlight w:val="yellow"/>
              </w:rPr>
            </w:pPr>
          </w:p>
          <w:p w14:paraId="14CEAE8D" w14:textId="77777777" w:rsidR="000F791C" w:rsidRDefault="000F791C" w:rsidP="00ED725C">
            <w:pPr>
              <w:pStyle w:val="TableText"/>
              <w:rPr>
                <w:highlight w:val="yellow"/>
              </w:rPr>
            </w:pPr>
          </w:p>
          <w:p w14:paraId="580B0740" w14:textId="77777777" w:rsidR="00CD4180" w:rsidRDefault="00CD4180" w:rsidP="00ED725C">
            <w:pPr>
              <w:pStyle w:val="TableText"/>
              <w:rPr>
                <w:highlight w:val="yellow"/>
              </w:rPr>
            </w:pPr>
          </w:p>
          <w:p w14:paraId="3A220CA6" w14:textId="77777777" w:rsidR="004B1C0B" w:rsidRDefault="004B1C0B" w:rsidP="00ED725C">
            <w:pPr>
              <w:pStyle w:val="TableText"/>
              <w:rPr>
                <w:highlight w:val="yellow"/>
              </w:rPr>
            </w:pPr>
            <w:r>
              <w:rPr>
                <w:highlight w:val="yellow"/>
              </w:rPr>
              <w:t>30.1.1</w:t>
            </w:r>
          </w:p>
          <w:p w14:paraId="474C1372" w14:textId="77777777" w:rsidR="004B1C0B" w:rsidRDefault="004B1C0B" w:rsidP="00ED725C">
            <w:pPr>
              <w:pStyle w:val="TableText"/>
              <w:rPr>
                <w:highlight w:val="yellow"/>
              </w:rPr>
            </w:pPr>
          </w:p>
          <w:p w14:paraId="4C92DFC5" w14:textId="77777777" w:rsidR="004B1C0B" w:rsidRDefault="004B1C0B" w:rsidP="00ED725C">
            <w:pPr>
              <w:pStyle w:val="TableText"/>
              <w:rPr>
                <w:highlight w:val="yellow"/>
              </w:rPr>
            </w:pPr>
          </w:p>
          <w:p w14:paraId="399F5CDD" w14:textId="77777777" w:rsidR="00C4707B" w:rsidRDefault="00C4707B" w:rsidP="00ED725C">
            <w:pPr>
              <w:pStyle w:val="TableText"/>
              <w:rPr>
                <w:highlight w:val="yellow"/>
              </w:rPr>
            </w:pPr>
          </w:p>
          <w:p w14:paraId="31BA4B06" w14:textId="77777777" w:rsidR="00C4707B" w:rsidRDefault="00C4707B" w:rsidP="00ED725C">
            <w:pPr>
              <w:pStyle w:val="TableText"/>
              <w:rPr>
                <w:highlight w:val="yellow"/>
              </w:rPr>
            </w:pPr>
            <w:r>
              <w:rPr>
                <w:highlight w:val="yellow"/>
              </w:rPr>
              <w:t>30.3.2.1</w:t>
            </w:r>
          </w:p>
          <w:p w14:paraId="52DCFC9F" w14:textId="77777777" w:rsidR="00C4707B" w:rsidRDefault="00C4707B" w:rsidP="00ED725C">
            <w:pPr>
              <w:pStyle w:val="TableText"/>
              <w:rPr>
                <w:highlight w:val="yellow"/>
              </w:rPr>
            </w:pPr>
          </w:p>
          <w:p w14:paraId="02D438A1" w14:textId="77777777" w:rsidR="004B1C0B" w:rsidRDefault="004B1C0B" w:rsidP="00ED725C">
            <w:pPr>
              <w:pStyle w:val="TableText"/>
              <w:rPr>
                <w:highlight w:val="yellow"/>
              </w:rPr>
            </w:pPr>
          </w:p>
          <w:p w14:paraId="228D3C4D" w14:textId="77777777" w:rsidR="00C4707B" w:rsidRDefault="002D1807" w:rsidP="00ED725C">
            <w:pPr>
              <w:pStyle w:val="TableText"/>
              <w:rPr>
                <w:highlight w:val="yellow"/>
              </w:rPr>
            </w:pPr>
            <w:r>
              <w:rPr>
                <w:highlight w:val="yellow"/>
              </w:rPr>
              <w:t>32.1.4</w:t>
            </w:r>
          </w:p>
          <w:p w14:paraId="1F4F1837" w14:textId="77777777" w:rsidR="00C4707B" w:rsidRDefault="00C4707B" w:rsidP="00ED725C">
            <w:pPr>
              <w:pStyle w:val="TableText"/>
              <w:rPr>
                <w:highlight w:val="yellow"/>
              </w:rPr>
            </w:pPr>
          </w:p>
          <w:p w14:paraId="3860AFFA" w14:textId="77777777" w:rsidR="002D1807" w:rsidRDefault="002D1807" w:rsidP="00ED725C">
            <w:pPr>
              <w:pStyle w:val="TableText"/>
              <w:rPr>
                <w:highlight w:val="yellow"/>
              </w:rPr>
            </w:pPr>
          </w:p>
          <w:p w14:paraId="704BD3EC" w14:textId="77777777" w:rsidR="002D1807" w:rsidRDefault="002D1807" w:rsidP="00ED725C">
            <w:pPr>
              <w:pStyle w:val="TableText"/>
              <w:rPr>
                <w:highlight w:val="yellow"/>
              </w:rPr>
            </w:pPr>
          </w:p>
          <w:p w14:paraId="280DF73A" w14:textId="77777777" w:rsidR="002D1807" w:rsidRDefault="002D1807" w:rsidP="00ED725C">
            <w:pPr>
              <w:pStyle w:val="TableText"/>
              <w:rPr>
                <w:highlight w:val="yellow"/>
              </w:rPr>
            </w:pPr>
          </w:p>
          <w:p w14:paraId="3AD23487" w14:textId="77777777" w:rsidR="009F6295" w:rsidRDefault="009F6295" w:rsidP="00ED725C">
            <w:pPr>
              <w:pStyle w:val="TableText"/>
              <w:rPr>
                <w:highlight w:val="yellow"/>
              </w:rPr>
            </w:pPr>
          </w:p>
          <w:p w14:paraId="2D35EB52" w14:textId="77777777" w:rsidR="000F791C" w:rsidRDefault="000F791C" w:rsidP="00ED725C">
            <w:pPr>
              <w:pStyle w:val="TableText"/>
              <w:rPr>
                <w:highlight w:val="yellow"/>
              </w:rPr>
            </w:pPr>
            <w:r>
              <w:rPr>
                <w:highlight w:val="yellow"/>
              </w:rPr>
              <w:t>57.1.6.7</w:t>
            </w:r>
          </w:p>
          <w:p w14:paraId="08917F2F" w14:textId="77777777" w:rsidR="004B1C0B" w:rsidRDefault="004B1C0B" w:rsidP="00ED725C">
            <w:pPr>
              <w:pStyle w:val="TableText"/>
              <w:rPr>
                <w:highlight w:val="yellow"/>
              </w:rPr>
            </w:pPr>
          </w:p>
          <w:p w14:paraId="50C8F21C" w14:textId="77777777" w:rsidR="00EC423B" w:rsidRDefault="00EC423B" w:rsidP="00ED725C">
            <w:pPr>
              <w:pStyle w:val="TableText"/>
              <w:rPr>
                <w:highlight w:val="yellow"/>
              </w:rPr>
            </w:pPr>
          </w:p>
          <w:p w14:paraId="47FCF350" w14:textId="77777777" w:rsidR="00786A61" w:rsidRDefault="00EC423B" w:rsidP="00ED725C">
            <w:pPr>
              <w:pStyle w:val="TableText"/>
              <w:rPr>
                <w:highlight w:val="yellow"/>
              </w:rPr>
            </w:pPr>
            <w:r>
              <w:rPr>
                <w:highlight w:val="yellow"/>
              </w:rPr>
              <w:t>56.1 &amp; 56.2</w:t>
            </w:r>
          </w:p>
          <w:p w14:paraId="4E0F276B" w14:textId="77777777" w:rsidR="00786A61" w:rsidRDefault="00786A61" w:rsidP="00ED725C">
            <w:pPr>
              <w:pStyle w:val="TableText"/>
              <w:rPr>
                <w:highlight w:val="yellow"/>
              </w:rPr>
            </w:pPr>
          </w:p>
          <w:p w14:paraId="3668082B" w14:textId="77777777" w:rsidR="00447B99" w:rsidRDefault="00447B99" w:rsidP="00ED725C">
            <w:pPr>
              <w:pStyle w:val="TableText"/>
              <w:rPr>
                <w:highlight w:val="yellow"/>
              </w:rPr>
            </w:pPr>
          </w:p>
          <w:p w14:paraId="500E1A5C" w14:textId="77777777" w:rsidR="00EC423B" w:rsidRDefault="00EC423B" w:rsidP="00ED725C">
            <w:pPr>
              <w:pStyle w:val="TableText"/>
              <w:rPr>
                <w:highlight w:val="yellow"/>
              </w:rPr>
            </w:pPr>
          </w:p>
          <w:p w14:paraId="481612DD" w14:textId="77777777" w:rsidR="00EC423B" w:rsidRDefault="00EC423B" w:rsidP="00ED725C">
            <w:pPr>
              <w:pStyle w:val="TableText"/>
              <w:rPr>
                <w:highlight w:val="yellow"/>
              </w:rPr>
            </w:pPr>
          </w:p>
          <w:p w14:paraId="11DE8127" w14:textId="77777777" w:rsidR="00786A61" w:rsidRDefault="00786A61" w:rsidP="00ED725C">
            <w:pPr>
              <w:pStyle w:val="TableText"/>
              <w:rPr>
                <w:highlight w:val="yellow"/>
              </w:rPr>
            </w:pPr>
            <w:r>
              <w:rPr>
                <w:highlight w:val="yellow"/>
              </w:rPr>
              <w:t>91</w:t>
            </w:r>
            <w:r w:rsidR="00447B99">
              <w:rPr>
                <w:highlight w:val="yellow"/>
              </w:rPr>
              <w:t>.1.1.4</w:t>
            </w:r>
          </w:p>
          <w:p w14:paraId="200D78FB" w14:textId="77777777" w:rsidR="00087F03" w:rsidRDefault="00087F03" w:rsidP="00ED725C">
            <w:pPr>
              <w:pStyle w:val="TableText"/>
              <w:rPr>
                <w:highlight w:val="yellow"/>
              </w:rPr>
            </w:pPr>
          </w:p>
          <w:p w14:paraId="3FE6F76C" w14:textId="77777777" w:rsidR="00087F03" w:rsidRDefault="00087F03" w:rsidP="00ED725C">
            <w:pPr>
              <w:pStyle w:val="TableText"/>
              <w:rPr>
                <w:highlight w:val="yellow"/>
              </w:rPr>
            </w:pPr>
          </w:p>
          <w:p w14:paraId="1AAEB397" w14:textId="77777777" w:rsidR="00087F03" w:rsidRDefault="00087F03" w:rsidP="00ED725C">
            <w:pPr>
              <w:pStyle w:val="TableText"/>
              <w:rPr>
                <w:highlight w:val="yellow"/>
              </w:rPr>
            </w:pPr>
          </w:p>
          <w:p w14:paraId="3B2C7B07" w14:textId="77777777" w:rsidR="00087F03" w:rsidRPr="00887B0D" w:rsidRDefault="00087F03" w:rsidP="00ED725C">
            <w:pPr>
              <w:pStyle w:val="TableText"/>
              <w:rPr>
                <w:highlight w:val="yellow"/>
              </w:rPr>
            </w:pPr>
            <w:r w:rsidRPr="00640472">
              <w:rPr>
                <w:rFonts w:eastAsiaTheme="minorEastAsia"/>
                <w:highlight w:val="yellow"/>
                <w:lang w:eastAsia="zh-CN"/>
              </w:rPr>
              <w:t>100.1.1.1; 100.1.1.10; 100.2.1.6</w:t>
            </w:r>
          </w:p>
          <w:p w14:paraId="347886D9" w14:textId="77777777" w:rsidR="00087F03" w:rsidRDefault="00087F03" w:rsidP="00ED725C">
            <w:pPr>
              <w:pStyle w:val="TableText"/>
              <w:rPr>
                <w:highlight w:val="yellow"/>
              </w:rPr>
            </w:pPr>
          </w:p>
          <w:p w14:paraId="0ED9FB5E" w14:textId="77777777" w:rsidR="00811477" w:rsidRDefault="00811477" w:rsidP="00ED725C">
            <w:pPr>
              <w:pStyle w:val="TableText"/>
              <w:rPr>
                <w:highlight w:val="yellow"/>
              </w:rPr>
            </w:pPr>
          </w:p>
          <w:p w14:paraId="5B8CF207" w14:textId="77777777" w:rsidR="00811477" w:rsidRDefault="00811477" w:rsidP="00ED725C">
            <w:pPr>
              <w:pStyle w:val="TableText"/>
              <w:rPr>
                <w:highlight w:val="yellow"/>
              </w:rPr>
            </w:pPr>
          </w:p>
          <w:p w14:paraId="492DEF2D" w14:textId="77777777" w:rsidR="00811477" w:rsidRDefault="00811477" w:rsidP="00ED725C">
            <w:pPr>
              <w:pStyle w:val="TableText"/>
              <w:rPr>
                <w:highlight w:val="yellow"/>
              </w:rPr>
            </w:pPr>
            <w:r>
              <w:rPr>
                <w:highlight w:val="yellow"/>
              </w:rPr>
              <w:t>101.1.1 &amp; 101.3.1.3</w:t>
            </w:r>
          </w:p>
        </w:tc>
        <w:tc>
          <w:tcPr>
            <w:tcW w:w="6249" w:type="dxa"/>
          </w:tcPr>
          <w:p w14:paraId="023D7C20" w14:textId="77777777" w:rsidR="008B0207" w:rsidRDefault="008B0207" w:rsidP="00731851">
            <w:pPr>
              <w:rPr>
                <w:rFonts w:eastAsiaTheme="minorEastAsia"/>
                <w:bCs/>
                <w:iCs/>
                <w:lang w:eastAsia="zh-CN"/>
              </w:rPr>
            </w:pPr>
          </w:p>
          <w:p w14:paraId="0BCF84E3" w14:textId="77777777" w:rsidR="000F791C" w:rsidRDefault="000F791C" w:rsidP="00731851">
            <w:pPr>
              <w:rPr>
                <w:rFonts w:eastAsiaTheme="minorEastAsia"/>
                <w:bCs/>
                <w:iCs/>
                <w:lang w:eastAsia="zh-CN"/>
              </w:rPr>
            </w:pPr>
            <w:r>
              <w:rPr>
                <w:rFonts w:eastAsiaTheme="minorEastAsia"/>
                <w:bCs/>
                <w:iCs/>
                <w:lang w:eastAsia="zh-CN"/>
              </w:rPr>
              <w:t>Ad</w:t>
            </w:r>
            <w:r w:rsidR="00E6593B">
              <w:rPr>
                <w:rFonts w:eastAsiaTheme="minorEastAsia"/>
                <w:bCs/>
                <w:iCs/>
                <w:lang w:eastAsia="zh-CN"/>
              </w:rPr>
              <w:t>dition of Contains in different</w:t>
            </w:r>
            <w:r>
              <w:rPr>
                <w:rFonts w:eastAsiaTheme="minorEastAsia"/>
                <w:bCs/>
                <w:iCs/>
                <w:lang w:eastAsia="zh-CN"/>
              </w:rPr>
              <w:t xml:space="preserve"> annexes ( FT65-006) </w:t>
            </w:r>
          </w:p>
          <w:p w14:paraId="3329A0DB" w14:textId="77777777" w:rsidR="000F791C" w:rsidRDefault="000F791C" w:rsidP="00731851">
            <w:pPr>
              <w:rPr>
                <w:rFonts w:eastAsiaTheme="minorEastAsia"/>
                <w:bCs/>
                <w:iCs/>
                <w:lang w:eastAsia="zh-CN"/>
              </w:rPr>
            </w:pPr>
          </w:p>
          <w:p w14:paraId="5F0CB85B" w14:textId="77777777" w:rsidR="00DF4CA8" w:rsidRDefault="00DF4CA8" w:rsidP="00731851">
            <w:pPr>
              <w:rPr>
                <w:rFonts w:eastAsiaTheme="minorEastAsia"/>
                <w:bCs/>
                <w:iCs/>
                <w:lang w:eastAsia="zh-CN"/>
              </w:rPr>
            </w:pPr>
            <w:r>
              <w:rPr>
                <w:rFonts w:eastAsiaTheme="minorEastAsia"/>
                <w:lang w:eastAsia="zh-CN"/>
              </w:rPr>
              <w:t xml:space="preserve">Helps identify what an </w:t>
            </w:r>
            <w:proofErr w:type="spellStart"/>
            <w:r>
              <w:rPr>
                <w:rFonts w:eastAsiaTheme="minorEastAsia"/>
                <w:lang w:eastAsia="zh-CN"/>
              </w:rPr>
              <w:t>eUICC</w:t>
            </w:r>
            <w:proofErr w:type="spellEnd"/>
            <w:r>
              <w:rPr>
                <w:rFonts w:eastAsiaTheme="minorEastAsia"/>
                <w:lang w:eastAsia="zh-CN"/>
              </w:rPr>
              <w:t xml:space="preserve"> is (FT65-023)</w:t>
            </w:r>
          </w:p>
          <w:p w14:paraId="06095E9B" w14:textId="77777777" w:rsidR="00DF4CA8" w:rsidRDefault="00DF4CA8" w:rsidP="00731851">
            <w:pPr>
              <w:rPr>
                <w:rFonts w:eastAsiaTheme="minorEastAsia"/>
                <w:bCs/>
                <w:iCs/>
                <w:lang w:eastAsia="zh-CN"/>
              </w:rPr>
            </w:pPr>
          </w:p>
          <w:p w14:paraId="307F0C84" w14:textId="77777777" w:rsidR="00CD4180" w:rsidRDefault="00CD4180" w:rsidP="00731851">
            <w:pPr>
              <w:rPr>
                <w:rFonts w:eastAsiaTheme="minorEastAsia"/>
                <w:bCs/>
                <w:iCs/>
                <w:lang w:eastAsia="zh-CN"/>
              </w:rPr>
            </w:pPr>
            <w:r>
              <w:rPr>
                <w:rFonts w:eastAsiaTheme="minorEastAsia"/>
                <w:lang w:eastAsia="zh-CN"/>
              </w:rPr>
              <w:t xml:space="preserve">Correcting the test case description for Network selection allowing execution on the devices with non-removable </w:t>
            </w:r>
            <w:proofErr w:type="spellStart"/>
            <w:r>
              <w:rPr>
                <w:rFonts w:eastAsiaTheme="minorEastAsia"/>
                <w:lang w:eastAsia="zh-CN"/>
              </w:rPr>
              <w:t>eUICC</w:t>
            </w:r>
            <w:proofErr w:type="spellEnd"/>
            <w:r>
              <w:rPr>
                <w:rFonts w:eastAsiaTheme="minorEastAsia"/>
                <w:lang w:eastAsia="zh-CN"/>
              </w:rPr>
              <w:t xml:space="preserve"> ( FT65-014)</w:t>
            </w:r>
          </w:p>
          <w:p w14:paraId="1510043D" w14:textId="77777777" w:rsidR="000F791C" w:rsidRDefault="000F791C" w:rsidP="00731851">
            <w:pPr>
              <w:rPr>
                <w:rFonts w:eastAsiaTheme="minorEastAsia"/>
                <w:bCs/>
                <w:iCs/>
                <w:lang w:eastAsia="zh-CN"/>
              </w:rPr>
            </w:pPr>
          </w:p>
          <w:p w14:paraId="227F5B4C" w14:textId="77777777" w:rsidR="004B1C0B" w:rsidRDefault="004B1C0B" w:rsidP="00731851">
            <w:pPr>
              <w:rPr>
                <w:rFonts w:eastAsiaTheme="minorEastAsia"/>
                <w:bCs/>
                <w:iCs/>
                <w:lang w:eastAsia="zh-CN"/>
              </w:rPr>
            </w:pPr>
            <w:r>
              <w:rPr>
                <w:rFonts w:eastAsiaTheme="minorEastAsia"/>
                <w:bCs/>
                <w:iCs/>
                <w:lang w:eastAsia="zh-CN"/>
              </w:rPr>
              <w:t>Roaming test cases improvement on the expected behaviour to better match with  LTE and 5G (option 3) scenario</w:t>
            </w:r>
            <w:r w:rsidR="00862D2A">
              <w:rPr>
                <w:rFonts w:eastAsiaTheme="minorEastAsia"/>
                <w:bCs/>
                <w:iCs/>
                <w:lang w:eastAsia="zh-CN"/>
              </w:rPr>
              <w:t xml:space="preserve">s although they were archived </w:t>
            </w:r>
            <w:r>
              <w:rPr>
                <w:rFonts w:eastAsiaTheme="minorEastAsia"/>
                <w:bCs/>
                <w:iCs/>
                <w:lang w:eastAsia="zh-CN"/>
              </w:rPr>
              <w:t xml:space="preserve"> (FT65-010)</w:t>
            </w:r>
          </w:p>
          <w:p w14:paraId="0ADE42DC" w14:textId="77777777" w:rsidR="004B1C0B" w:rsidRDefault="004B1C0B" w:rsidP="00731851">
            <w:pPr>
              <w:rPr>
                <w:rFonts w:eastAsiaTheme="minorEastAsia"/>
                <w:bCs/>
                <w:iCs/>
                <w:lang w:eastAsia="zh-CN"/>
              </w:rPr>
            </w:pPr>
          </w:p>
          <w:p w14:paraId="0BB7BA02" w14:textId="77777777" w:rsidR="00C4707B" w:rsidRDefault="00C4707B" w:rsidP="00731851">
            <w:pPr>
              <w:rPr>
                <w:rFonts w:eastAsiaTheme="minorEastAsia"/>
                <w:bCs/>
                <w:iCs/>
                <w:lang w:eastAsia="zh-CN"/>
              </w:rPr>
            </w:pPr>
            <w:r>
              <w:rPr>
                <w:rFonts w:eastAsiaTheme="minorEastAsia"/>
                <w:lang w:eastAsia="zh-CN"/>
              </w:rPr>
              <w:t xml:space="preserve">Correcting the test case description for Network selection allowing execution on the devices with non-removable </w:t>
            </w:r>
            <w:proofErr w:type="spellStart"/>
            <w:r>
              <w:rPr>
                <w:rFonts w:eastAsiaTheme="minorEastAsia"/>
                <w:lang w:eastAsia="zh-CN"/>
              </w:rPr>
              <w:t>eUICC</w:t>
            </w:r>
            <w:proofErr w:type="spellEnd"/>
            <w:r>
              <w:rPr>
                <w:rFonts w:eastAsiaTheme="minorEastAsia"/>
                <w:lang w:eastAsia="zh-CN"/>
              </w:rPr>
              <w:t xml:space="preserve"> (FT65-015)</w:t>
            </w:r>
          </w:p>
          <w:p w14:paraId="2267882A" w14:textId="77777777" w:rsidR="00C4707B" w:rsidRDefault="00C4707B" w:rsidP="00731851">
            <w:pPr>
              <w:rPr>
                <w:rFonts w:eastAsiaTheme="minorEastAsia"/>
                <w:bCs/>
                <w:iCs/>
                <w:lang w:eastAsia="zh-CN"/>
              </w:rPr>
            </w:pPr>
          </w:p>
          <w:p w14:paraId="78DF77E4" w14:textId="77777777" w:rsidR="00C4707B" w:rsidRDefault="002D1807" w:rsidP="00731851">
            <w:pPr>
              <w:rPr>
                <w:rFonts w:eastAsiaTheme="minorEastAsia"/>
                <w:bCs/>
                <w:iCs/>
                <w:lang w:eastAsia="zh-CN"/>
              </w:rPr>
            </w:pPr>
            <w:r>
              <w:rPr>
                <w:rFonts w:eastAsiaTheme="minorEastAsia"/>
                <w:bCs/>
                <w:iCs/>
                <w:lang w:eastAsia="zh-CN"/>
              </w:rPr>
              <w:t>Improvement of test case ( FT65-020)</w:t>
            </w:r>
          </w:p>
          <w:p w14:paraId="30074E5B" w14:textId="77777777" w:rsidR="002D1807" w:rsidRDefault="002D1807" w:rsidP="00731851">
            <w:pPr>
              <w:rPr>
                <w:rFonts w:eastAsiaTheme="minorEastAsia"/>
                <w:bCs/>
                <w:iCs/>
                <w:lang w:eastAsia="zh-CN"/>
              </w:rPr>
            </w:pPr>
          </w:p>
          <w:p w14:paraId="2355BB86" w14:textId="77777777" w:rsidR="002D1807" w:rsidRDefault="002D1807" w:rsidP="00731851">
            <w:pPr>
              <w:rPr>
                <w:rFonts w:eastAsiaTheme="minorEastAsia"/>
                <w:bCs/>
                <w:iCs/>
                <w:lang w:eastAsia="zh-CN"/>
              </w:rPr>
            </w:pPr>
          </w:p>
          <w:p w14:paraId="2B07BB94" w14:textId="77777777" w:rsidR="004B1C0B" w:rsidRDefault="004B1C0B" w:rsidP="00731851">
            <w:pPr>
              <w:rPr>
                <w:rFonts w:eastAsiaTheme="minorEastAsia"/>
                <w:bCs/>
                <w:iCs/>
                <w:lang w:eastAsia="zh-CN"/>
              </w:rPr>
            </w:pPr>
          </w:p>
          <w:p w14:paraId="62B3E392" w14:textId="77777777" w:rsidR="000F791C" w:rsidRDefault="000F791C" w:rsidP="00731851">
            <w:pPr>
              <w:rPr>
                <w:noProof/>
              </w:rPr>
            </w:pPr>
            <w:r w:rsidRPr="006A589C">
              <w:rPr>
                <w:noProof/>
              </w:rPr>
              <w:t xml:space="preserve">Phonebook </w:t>
            </w:r>
            <w:r>
              <w:rPr>
                <w:noProof/>
              </w:rPr>
              <w:t>–</w:t>
            </w:r>
            <w:r w:rsidRPr="006A589C">
              <w:rPr>
                <w:noProof/>
              </w:rPr>
              <w:t xml:space="preserve"> </w:t>
            </w:r>
            <w:r>
              <w:rPr>
                <w:noProof/>
              </w:rPr>
              <w:t xml:space="preserve">UICC eUICC PB </w:t>
            </w:r>
            <w:r w:rsidRPr="006A589C">
              <w:rPr>
                <w:noProof/>
              </w:rPr>
              <w:t>Memory Full</w:t>
            </w:r>
            <w:r>
              <w:rPr>
                <w:noProof/>
              </w:rPr>
              <w:t xml:space="preserve"> imporvement of test case ( FT65-007)</w:t>
            </w:r>
          </w:p>
          <w:p w14:paraId="2A2E4AD5" w14:textId="77777777" w:rsidR="00447B99" w:rsidRDefault="00447B99" w:rsidP="00731851">
            <w:pPr>
              <w:rPr>
                <w:noProof/>
              </w:rPr>
            </w:pPr>
          </w:p>
          <w:p w14:paraId="4CF98B58" w14:textId="77777777" w:rsidR="00EC423B" w:rsidRDefault="00EC423B" w:rsidP="00731851">
            <w:pPr>
              <w:rPr>
                <w:noProof/>
              </w:rPr>
            </w:pPr>
            <w:r>
              <w:rPr>
                <w:noProof/>
              </w:rPr>
              <w:t>Addition of Steering of Roaming test cases ( FT65-022)</w:t>
            </w:r>
          </w:p>
          <w:p w14:paraId="1C639121" w14:textId="77777777" w:rsidR="00447B99" w:rsidRDefault="00447B99" w:rsidP="00731851">
            <w:pPr>
              <w:rPr>
                <w:noProof/>
              </w:rPr>
            </w:pPr>
          </w:p>
          <w:p w14:paraId="32C35084" w14:textId="77777777" w:rsidR="00447B99" w:rsidRDefault="00447B99" w:rsidP="00731851">
            <w:pPr>
              <w:rPr>
                <w:noProof/>
              </w:rPr>
            </w:pPr>
          </w:p>
          <w:p w14:paraId="09F4B445" w14:textId="77777777" w:rsidR="00EC423B" w:rsidRDefault="00EC423B" w:rsidP="00731851">
            <w:pPr>
              <w:rPr>
                <w:noProof/>
              </w:rPr>
            </w:pPr>
          </w:p>
          <w:p w14:paraId="0BB46627" w14:textId="77777777" w:rsidR="00447B99" w:rsidRDefault="00447B99" w:rsidP="00447B99">
            <w:pPr>
              <w:rPr>
                <w:rFonts w:eastAsiaTheme="minorEastAsia"/>
                <w:bCs/>
                <w:iCs/>
                <w:lang w:eastAsia="zh-CN"/>
              </w:rPr>
            </w:pPr>
            <w:r>
              <w:rPr>
                <w:rFonts w:eastAsiaTheme="minorEastAsia"/>
                <w:bCs/>
                <w:iCs/>
                <w:lang w:eastAsia="zh-CN"/>
              </w:rPr>
              <w:t>Improvement of test case ( FT65-020)</w:t>
            </w:r>
          </w:p>
          <w:p w14:paraId="22BFAAA8" w14:textId="77777777" w:rsidR="00447B99" w:rsidRDefault="00447B99" w:rsidP="00731851">
            <w:pPr>
              <w:rPr>
                <w:rFonts w:eastAsiaTheme="minorEastAsia"/>
                <w:bCs/>
                <w:iCs/>
                <w:lang w:eastAsia="zh-CN"/>
              </w:rPr>
            </w:pPr>
          </w:p>
          <w:p w14:paraId="2E02A342" w14:textId="77777777" w:rsidR="00087F03" w:rsidRDefault="00087F03" w:rsidP="00731851">
            <w:pPr>
              <w:rPr>
                <w:rFonts w:eastAsiaTheme="minorEastAsia"/>
                <w:bCs/>
                <w:iCs/>
                <w:lang w:eastAsia="zh-CN"/>
              </w:rPr>
            </w:pPr>
          </w:p>
          <w:p w14:paraId="363DE59B" w14:textId="77777777" w:rsidR="00087F03" w:rsidRDefault="00087F03" w:rsidP="00731851">
            <w:pPr>
              <w:rPr>
                <w:rFonts w:eastAsiaTheme="minorEastAsia"/>
                <w:lang w:eastAsia="zh-CN"/>
              </w:rPr>
            </w:pPr>
            <w:r>
              <w:rPr>
                <w:rFonts w:eastAsiaTheme="minorEastAsia"/>
                <w:lang w:eastAsia="zh-CN"/>
              </w:rPr>
              <w:t>Correcting the test case description for EPS Attach</w:t>
            </w:r>
          </w:p>
          <w:p w14:paraId="7F9E41D9" w14:textId="77777777" w:rsidR="00087F03" w:rsidRDefault="00087F03" w:rsidP="00731851">
            <w:pPr>
              <w:rPr>
                <w:rFonts w:eastAsiaTheme="minorEastAsia"/>
                <w:lang w:eastAsia="zh-CN"/>
              </w:rPr>
            </w:pPr>
          </w:p>
          <w:p w14:paraId="75511A2A" w14:textId="77777777" w:rsidR="00087F03" w:rsidRDefault="00087F03" w:rsidP="00731851">
            <w:pPr>
              <w:rPr>
                <w:rFonts w:eastAsiaTheme="minorEastAsia"/>
                <w:lang w:eastAsia="zh-CN"/>
              </w:rPr>
            </w:pPr>
          </w:p>
          <w:p w14:paraId="4365B2AC" w14:textId="77777777" w:rsidR="00087F03" w:rsidRDefault="00087F03" w:rsidP="00731851">
            <w:pPr>
              <w:rPr>
                <w:rFonts w:eastAsiaTheme="minorEastAsia"/>
                <w:lang w:eastAsia="zh-CN"/>
              </w:rPr>
            </w:pPr>
          </w:p>
          <w:p w14:paraId="2F843C3D" w14:textId="77777777" w:rsidR="00087F03" w:rsidRDefault="00087F03" w:rsidP="00731851">
            <w:pPr>
              <w:rPr>
                <w:rFonts w:eastAsiaTheme="minorEastAsia"/>
                <w:bCs/>
                <w:iCs/>
                <w:lang w:eastAsia="zh-CN"/>
              </w:rPr>
            </w:pPr>
            <w:r>
              <w:rPr>
                <w:rFonts w:eastAsiaTheme="minorEastAsia"/>
                <w:lang w:eastAsia="zh-CN"/>
              </w:rPr>
              <w:t>Adding TCs for PS Data services</w:t>
            </w:r>
          </w:p>
        </w:tc>
      </w:tr>
      <w:tr w:rsidR="00E53FDC" w:rsidRPr="009F16C0" w14:paraId="60C63D3A" w14:textId="77777777" w:rsidTr="00493B77">
        <w:trPr>
          <w:trHeight w:val="13551"/>
        </w:trPr>
        <w:tc>
          <w:tcPr>
            <w:tcW w:w="622" w:type="dxa"/>
          </w:tcPr>
          <w:p w14:paraId="66C96B98" w14:textId="77777777" w:rsidR="00E53FDC" w:rsidRDefault="00E53FDC" w:rsidP="00401A9A">
            <w:pPr>
              <w:pStyle w:val="TableText"/>
            </w:pPr>
            <w:r>
              <w:lastRenderedPageBreak/>
              <w:t>V28</w:t>
            </w:r>
          </w:p>
        </w:tc>
        <w:tc>
          <w:tcPr>
            <w:tcW w:w="1133" w:type="dxa"/>
          </w:tcPr>
          <w:p w14:paraId="5831A12D" w14:textId="77777777" w:rsidR="00E53FDC" w:rsidRDefault="00E53FDC" w:rsidP="00174829">
            <w:pPr>
              <w:pStyle w:val="TableText"/>
              <w:rPr>
                <w:lang w:val="en-US"/>
              </w:rPr>
            </w:pPr>
            <w:r>
              <w:rPr>
                <w:lang w:val="en-US"/>
              </w:rPr>
              <w:t xml:space="preserve">Annex </w:t>
            </w:r>
            <w:r w:rsidR="00BA5E1B">
              <w:rPr>
                <w:lang w:val="en-US"/>
              </w:rPr>
              <w:t xml:space="preserve"> A </w:t>
            </w:r>
          </w:p>
          <w:p w14:paraId="030117F7" w14:textId="77777777" w:rsidR="0047240D" w:rsidRDefault="0047240D" w:rsidP="00174829">
            <w:pPr>
              <w:pStyle w:val="TableText"/>
              <w:rPr>
                <w:lang w:val="en-US"/>
              </w:rPr>
            </w:pPr>
          </w:p>
          <w:p w14:paraId="5C00FF53" w14:textId="77777777" w:rsidR="0047240D" w:rsidRDefault="0047240D" w:rsidP="00174829">
            <w:pPr>
              <w:pStyle w:val="TableText"/>
              <w:rPr>
                <w:lang w:val="en-US"/>
              </w:rPr>
            </w:pPr>
          </w:p>
          <w:p w14:paraId="2D4FED85" w14:textId="77777777" w:rsidR="0047240D" w:rsidRDefault="0047240D" w:rsidP="00174829">
            <w:pPr>
              <w:pStyle w:val="TableText"/>
              <w:rPr>
                <w:lang w:val="en-US"/>
              </w:rPr>
            </w:pPr>
          </w:p>
          <w:p w14:paraId="6E57D40A" w14:textId="77777777" w:rsidR="0047240D" w:rsidRDefault="0047240D" w:rsidP="00174829">
            <w:pPr>
              <w:pStyle w:val="TableText"/>
              <w:rPr>
                <w:lang w:val="en-US"/>
              </w:rPr>
            </w:pPr>
          </w:p>
          <w:p w14:paraId="3A6E83D6" w14:textId="77777777" w:rsidR="0047240D" w:rsidRDefault="0047240D" w:rsidP="00174829">
            <w:pPr>
              <w:pStyle w:val="TableText"/>
              <w:rPr>
                <w:lang w:val="en-US"/>
              </w:rPr>
            </w:pPr>
          </w:p>
          <w:p w14:paraId="3CC47A7D" w14:textId="77777777" w:rsidR="0047240D" w:rsidRDefault="0047240D" w:rsidP="00174829">
            <w:pPr>
              <w:pStyle w:val="TableText"/>
              <w:rPr>
                <w:lang w:val="en-US"/>
              </w:rPr>
            </w:pPr>
          </w:p>
          <w:p w14:paraId="589BEDC4" w14:textId="77777777" w:rsidR="0047240D" w:rsidRDefault="0047240D" w:rsidP="00174829">
            <w:pPr>
              <w:pStyle w:val="TableText"/>
              <w:rPr>
                <w:lang w:val="en-US"/>
              </w:rPr>
            </w:pPr>
            <w:r>
              <w:rPr>
                <w:lang w:val="en-US"/>
              </w:rPr>
              <w:t>Annex L</w:t>
            </w:r>
          </w:p>
          <w:p w14:paraId="70FD68AB" w14:textId="77777777" w:rsidR="00460293" w:rsidRDefault="00460293" w:rsidP="00174829">
            <w:pPr>
              <w:pStyle w:val="TableText"/>
              <w:rPr>
                <w:lang w:val="en-US"/>
              </w:rPr>
            </w:pPr>
          </w:p>
          <w:p w14:paraId="44A55A9D" w14:textId="77777777" w:rsidR="00460293" w:rsidRDefault="00460293" w:rsidP="00174829">
            <w:pPr>
              <w:pStyle w:val="TableText"/>
              <w:rPr>
                <w:lang w:val="en-US"/>
              </w:rPr>
            </w:pPr>
          </w:p>
          <w:p w14:paraId="1692017E" w14:textId="77777777" w:rsidR="00460293" w:rsidRDefault="00460293" w:rsidP="00174829">
            <w:pPr>
              <w:pStyle w:val="TableText"/>
              <w:rPr>
                <w:lang w:val="en-US"/>
              </w:rPr>
            </w:pPr>
          </w:p>
          <w:p w14:paraId="7A500B0C" w14:textId="77777777" w:rsidR="00460293" w:rsidRDefault="00460293" w:rsidP="00174829">
            <w:pPr>
              <w:pStyle w:val="TableText"/>
              <w:rPr>
                <w:lang w:val="en-US"/>
              </w:rPr>
            </w:pPr>
          </w:p>
          <w:p w14:paraId="6BC4C81D" w14:textId="77777777" w:rsidR="00460293" w:rsidRDefault="00460293" w:rsidP="00174829">
            <w:pPr>
              <w:pStyle w:val="TableText"/>
              <w:rPr>
                <w:lang w:val="en-US"/>
              </w:rPr>
            </w:pPr>
          </w:p>
          <w:p w14:paraId="773DEB01" w14:textId="77777777" w:rsidR="00460293" w:rsidRDefault="00460293" w:rsidP="00174829">
            <w:pPr>
              <w:pStyle w:val="TableText"/>
              <w:rPr>
                <w:lang w:val="en-US"/>
              </w:rPr>
            </w:pPr>
          </w:p>
          <w:p w14:paraId="1D6D89EA" w14:textId="77777777" w:rsidR="00460293" w:rsidRDefault="00460293" w:rsidP="00174829">
            <w:pPr>
              <w:pStyle w:val="TableText"/>
              <w:rPr>
                <w:lang w:val="en-US"/>
              </w:rPr>
            </w:pPr>
          </w:p>
          <w:p w14:paraId="0E5095ED" w14:textId="77777777" w:rsidR="00460293" w:rsidRDefault="00460293" w:rsidP="00174829">
            <w:pPr>
              <w:pStyle w:val="TableText"/>
              <w:rPr>
                <w:lang w:val="en-US"/>
              </w:rPr>
            </w:pPr>
          </w:p>
          <w:p w14:paraId="44945640" w14:textId="77777777" w:rsidR="00460293" w:rsidRDefault="00460293" w:rsidP="00174829">
            <w:pPr>
              <w:pStyle w:val="TableText"/>
              <w:rPr>
                <w:lang w:val="en-US"/>
              </w:rPr>
            </w:pPr>
          </w:p>
          <w:p w14:paraId="09BDB516" w14:textId="77777777" w:rsidR="00460293" w:rsidRDefault="00460293" w:rsidP="00174829">
            <w:pPr>
              <w:pStyle w:val="TableText"/>
              <w:rPr>
                <w:lang w:val="en-US"/>
              </w:rPr>
            </w:pPr>
          </w:p>
          <w:p w14:paraId="4DD8CCAE" w14:textId="77777777" w:rsidR="00460293" w:rsidRDefault="00460293" w:rsidP="00174829">
            <w:pPr>
              <w:pStyle w:val="TableText"/>
              <w:rPr>
                <w:lang w:val="en-US"/>
              </w:rPr>
            </w:pPr>
          </w:p>
          <w:p w14:paraId="11311830" w14:textId="77777777" w:rsidR="00460293" w:rsidRDefault="00460293" w:rsidP="00174829">
            <w:pPr>
              <w:pStyle w:val="TableText"/>
              <w:rPr>
                <w:lang w:val="en-US"/>
              </w:rPr>
            </w:pPr>
          </w:p>
          <w:p w14:paraId="2379AF46" w14:textId="77777777" w:rsidR="00460293" w:rsidRPr="00640472" w:rsidRDefault="00460293" w:rsidP="00174829">
            <w:pPr>
              <w:pStyle w:val="TableText"/>
              <w:rPr>
                <w:lang w:val="en-US"/>
              </w:rPr>
            </w:pPr>
            <w:r>
              <w:rPr>
                <w:lang w:val="en-US"/>
              </w:rPr>
              <w:t xml:space="preserve">Annex M </w:t>
            </w:r>
          </w:p>
        </w:tc>
        <w:tc>
          <w:tcPr>
            <w:tcW w:w="1276" w:type="dxa"/>
          </w:tcPr>
          <w:p w14:paraId="0E45CF00" w14:textId="77777777" w:rsidR="00E53FDC" w:rsidRDefault="00BA5E1B" w:rsidP="00ED725C">
            <w:pPr>
              <w:pStyle w:val="TableText"/>
              <w:rPr>
                <w:highlight w:val="yellow"/>
              </w:rPr>
            </w:pPr>
            <w:r>
              <w:rPr>
                <w:highlight w:val="yellow"/>
              </w:rPr>
              <w:t>3.1.1 &amp; 4.1.1</w:t>
            </w:r>
          </w:p>
          <w:p w14:paraId="2722D9D1" w14:textId="77777777" w:rsidR="0047240D" w:rsidRDefault="0047240D" w:rsidP="00ED725C">
            <w:pPr>
              <w:pStyle w:val="TableText"/>
              <w:rPr>
                <w:highlight w:val="yellow"/>
              </w:rPr>
            </w:pPr>
          </w:p>
          <w:p w14:paraId="7F0ADDD8" w14:textId="77777777" w:rsidR="0047240D" w:rsidRDefault="0047240D" w:rsidP="00ED725C">
            <w:pPr>
              <w:pStyle w:val="TableText"/>
              <w:rPr>
                <w:highlight w:val="yellow"/>
              </w:rPr>
            </w:pPr>
          </w:p>
          <w:p w14:paraId="5EEDAD24" w14:textId="77777777" w:rsidR="0047240D" w:rsidRDefault="0047240D" w:rsidP="00ED725C">
            <w:pPr>
              <w:pStyle w:val="TableText"/>
              <w:rPr>
                <w:highlight w:val="yellow"/>
              </w:rPr>
            </w:pPr>
          </w:p>
          <w:p w14:paraId="5F1819B7" w14:textId="77777777" w:rsidR="0047240D" w:rsidRDefault="0047240D" w:rsidP="00ED725C">
            <w:pPr>
              <w:pStyle w:val="TableText"/>
              <w:rPr>
                <w:highlight w:val="yellow"/>
              </w:rPr>
            </w:pPr>
          </w:p>
          <w:p w14:paraId="3A9F60F1" w14:textId="77777777" w:rsidR="0047240D" w:rsidRDefault="0047240D" w:rsidP="00ED725C">
            <w:pPr>
              <w:pStyle w:val="TableText"/>
              <w:rPr>
                <w:highlight w:val="yellow"/>
              </w:rPr>
            </w:pPr>
          </w:p>
          <w:p w14:paraId="0F56C0C4" w14:textId="77777777" w:rsidR="0047240D" w:rsidRDefault="0047240D" w:rsidP="00ED725C">
            <w:pPr>
              <w:pStyle w:val="TableText"/>
              <w:rPr>
                <w:highlight w:val="yellow"/>
              </w:rPr>
            </w:pPr>
          </w:p>
          <w:p w14:paraId="0E2DD00F" w14:textId="77777777" w:rsidR="0047240D" w:rsidRDefault="0047240D" w:rsidP="00ED725C">
            <w:pPr>
              <w:pStyle w:val="TableText"/>
              <w:rPr>
                <w:highlight w:val="yellow"/>
              </w:rPr>
            </w:pPr>
            <w:r>
              <w:rPr>
                <w:highlight w:val="yellow"/>
              </w:rPr>
              <w:t>91.1.1.3</w:t>
            </w:r>
          </w:p>
          <w:p w14:paraId="0E93936A" w14:textId="77777777" w:rsidR="0047240D" w:rsidRDefault="0047240D" w:rsidP="00ED725C">
            <w:pPr>
              <w:pStyle w:val="TableText"/>
              <w:rPr>
                <w:highlight w:val="yellow"/>
              </w:rPr>
            </w:pPr>
            <w:r>
              <w:rPr>
                <w:highlight w:val="yellow"/>
              </w:rPr>
              <w:t>91.2.3.3.</w:t>
            </w:r>
          </w:p>
          <w:p w14:paraId="4E8AF351" w14:textId="77777777" w:rsidR="00EC2E9B" w:rsidRDefault="00EC2E9B" w:rsidP="00ED725C">
            <w:pPr>
              <w:pStyle w:val="TableText"/>
              <w:rPr>
                <w:highlight w:val="yellow"/>
              </w:rPr>
            </w:pPr>
          </w:p>
          <w:p w14:paraId="43A551E7" w14:textId="77777777" w:rsidR="00EC2E9B" w:rsidRDefault="00EC2E9B" w:rsidP="00ED725C">
            <w:pPr>
              <w:pStyle w:val="TableText"/>
              <w:rPr>
                <w:highlight w:val="yellow"/>
              </w:rPr>
            </w:pPr>
          </w:p>
          <w:p w14:paraId="3843DED7" w14:textId="77777777" w:rsidR="00EC2E9B" w:rsidRDefault="00EC2E9B" w:rsidP="00ED725C">
            <w:pPr>
              <w:pStyle w:val="TableText"/>
              <w:rPr>
                <w:highlight w:val="yellow"/>
              </w:rPr>
            </w:pPr>
          </w:p>
          <w:p w14:paraId="1EC8A25E" w14:textId="77777777" w:rsidR="00EC2E9B" w:rsidRDefault="00EC2E9B" w:rsidP="00ED725C">
            <w:pPr>
              <w:pStyle w:val="TableText"/>
              <w:rPr>
                <w:highlight w:val="yellow"/>
              </w:rPr>
            </w:pPr>
          </w:p>
          <w:p w14:paraId="1209B5D6" w14:textId="77777777" w:rsidR="00EC2E9B" w:rsidRDefault="00EC2E9B" w:rsidP="00ED725C">
            <w:pPr>
              <w:pStyle w:val="TableText"/>
              <w:rPr>
                <w:highlight w:val="yellow"/>
              </w:rPr>
            </w:pPr>
          </w:p>
          <w:p w14:paraId="19918360" w14:textId="77777777" w:rsidR="00EC2E9B" w:rsidRDefault="00EC2E9B" w:rsidP="00ED725C">
            <w:pPr>
              <w:pStyle w:val="TableText"/>
              <w:rPr>
                <w:highlight w:val="yellow"/>
              </w:rPr>
            </w:pPr>
          </w:p>
          <w:p w14:paraId="7E69A8ED" w14:textId="77777777" w:rsidR="00EC2E9B" w:rsidRDefault="00EC2E9B" w:rsidP="00ED725C">
            <w:pPr>
              <w:pStyle w:val="TableText"/>
              <w:rPr>
                <w:highlight w:val="yellow"/>
              </w:rPr>
            </w:pPr>
            <w:r>
              <w:rPr>
                <w:highlight w:val="yellow"/>
              </w:rPr>
              <w:t>91.1.2.1</w:t>
            </w:r>
          </w:p>
          <w:p w14:paraId="36828F00" w14:textId="77777777" w:rsidR="00EC2E9B" w:rsidRDefault="00EC2E9B" w:rsidP="00ED725C">
            <w:pPr>
              <w:pStyle w:val="TableText"/>
              <w:rPr>
                <w:highlight w:val="yellow"/>
              </w:rPr>
            </w:pPr>
            <w:r>
              <w:rPr>
                <w:highlight w:val="yellow"/>
              </w:rPr>
              <w:t>91.1.2.2</w:t>
            </w:r>
          </w:p>
          <w:p w14:paraId="49B4B310" w14:textId="77777777" w:rsidR="00EC2E9B" w:rsidRDefault="00EC2E9B" w:rsidP="00ED725C">
            <w:pPr>
              <w:pStyle w:val="TableText"/>
              <w:rPr>
                <w:highlight w:val="yellow"/>
              </w:rPr>
            </w:pPr>
            <w:r>
              <w:rPr>
                <w:highlight w:val="yellow"/>
              </w:rPr>
              <w:t>91.1.2.3</w:t>
            </w:r>
          </w:p>
          <w:p w14:paraId="34465244" w14:textId="77777777" w:rsidR="00C84B22" w:rsidRDefault="00C84B22" w:rsidP="00ED725C">
            <w:pPr>
              <w:pStyle w:val="TableText"/>
              <w:rPr>
                <w:highlight w:val="yellow"/>
              </w:rPr>
            </w:pPr>
          </w:p>
          <w:p w14:paraId="08CED24C" w14:textId="77777777" w:rsidR="00C84B22" w:rsidRDefault="00C84B22" w:rsidP="00ED725C">
            <w:pPr>
              <w:pStyle w:val="TableText"/>
              <w:rPr>
                <w:highlight w:val="yellow"/>
              </w:rPr>
            </w:pPr>
          </w:p>
          <w:p w14:paraId="01666E0D" w14:textId="77777777" w:rsidR="00C84B22" w:rsidRDefault="00C84B22" w:rsidP="00ED725C">
            <w:pPr>
              <w:pStyle w:val="TableText"/>
              <w:rPr>
                <w:highlight w:val="yellow"/>
              </w:rPr>
            </w:pPr>
          </w:p>
          <w:p w14:paraId="5198A44A" w14:textId="77777777" w:rsidR="00C84B22" w:rsidRDefault="00C84B22" w:rsidP="00ED725C">
            <w:pPr>
              <w:pStyle w:val="TableText"/>
              <w:rPr>
                <w:highlight w:val="yellow"/>
              </w:rPr>
            </w:pPr>
          </w:p>
          <w:p w14:paraId="67E3943B" w14:textId="77777777" w:rsidR="00C84B22" w:rsidRDefault="00C84B22" w:rsidP="00ED725C">
            <w:pPr>
              <w:pStyle w:val="TableText"/>
              <w:rPr>
                <w:highlight w:val="yellow"/>
              </w:rPr>
            </w:pPr>
            <w:r>
              <w:rPr>
                <w:highlight w:val="yellow"/>
              </w:rPr>
              <w:t>102.4</w:t>
            </w:r>
          </w:p>
          <w:p w14:paraId="20BA8F93" w14:textId="77777777" w:rsidR="00C84B22" w:rsidRDefault="00C84B22" w:rsidP="00ED725C">
            <w:pPr>
              <w:pStyle w:val="TableText"/>
              <w:rPr>
                <w:highlight w:val="yellow"/>
              </w:rPr>
            </w:pPr>
          </w:p>
          <w:p w14:paraId="3022C2B6" w14:textId="77777777" w:rsidR="00C84B22" w:rsidRDefault="00C84B22" w:rsidP="00ED725C">
            <w:pPr>
              <w:pStyle w:val="TableText"/>
              <w:rPr>
                <w:highlight w:val="yellow"/>
              </w:rPr>
            </w:pPr>
            <w:r>
              <w:rPr>
                <w:highlight w:val="yellow"/>
              </w:rPr>
              <w:t>101.2</w:t>
            </w:r>
          </w:p>
          <w:p w14:paraId="40947E75" w14:textId="77777777" w:rsidR="00AB5987" w:rsidRDefault="00AB5987" w:rsidP="00ED725C">
            <w:pPr>
              <w:pStyle w:val="TableText"/>
              <w:rPr>
                <w:highlight w:val="yellow"/>
              </w:rPr>
            </w:pPr>
          </w:p>
          <w:p w14:paraId="1BC42D24" w14:textId="77777777" w:rsidR="00AB5987" w:rsidRDefault="00AB5987" w:rsidP="00ED725C">
            <w:pPr>
              <w:pStyle w:val="TableText"/>
              <w:rPr>
                <w:highlight w:val="yellow"/>
              </w:rPr>
            </w:pPr>
          </w:p>
          <w:p w14:paraId="5004815D" w14:textId="77777777" w:rsidR="00AB5987" w:rsidRDefault="00AB5987" w:rsidP="00ED725C">
            <w:pPr>
              <w:pStyle w:val="TableText"/>
              <w:rPr>
                <w:highlight w:val="yellow"/>
              </w:rPr>
            </w:pPr>
          </w:p>
          <w:p w14:paraId="57E3AAF8" w14:textId="77777777" w:rsidR="00AB5987" w:rsidRDefault="00AB5987" w:rsidP="00ED725C">
            <w:pPr>
              <w:pStyle w:val="TableText"/>
              <w:rPr>
                <w:highlight w:val="yellow"/>
              </w:rPr>
            </w:pPr>
            <w:r>
              <w:rPr>
                <w:highlight w:val="yellow"/>
              </w:rPr>
              <w:t>100.2.3</w:t>
            </w:r>
          </w:p>
          <w:p w14:paraId="5422D24C" w14:textId="77777777" w:rsidR="00442FCC" w:rsidRDefault="00442FCC" w:rsidP="00ED725C">
            <w:pPr>
              <w:pStyle w:val="TableText"/>
              <w:rPr>
                <w:highlight w:val="yellow"/>
              </w:rPr>
            </w:pPr>
          </w:p>
          <w:p w14:paraId="56EA7E28" w14:textId="77777777" w:rsidR="00442FCC" w:rsidRDefault="00442FCC" w:rsidP="00ED725C">
            <w:pPr>
              <w:pStyle w:val="TableText"/>
              <w:rPr>
                <w:highlight w:val="yellow"/>
              </w:rPr>
            </w:pPr>
          </w:p>
          <w:p w14:paraId="7CF6A87B" w14:textId="77777777" w:rsidR="00442FCC" w:rsidRDefault="00442FCC" w:rsidP="00ED725C">
            <w:pPr>
              <w:pStyle w:val="TableText"/>
              <w:rPr>
                <w:highlight w:val="yellow"/>
              </w:rPr>
            </w:pPr>
          </w:p>
          <w:p w14:paraId="1DAA82BA" w14:textId="77777777" w:rsidR="00442FCC" w:rsidRDefault="00442FCC" w:rsidP="00ED725C">
            <w:pPr>
              <w:pStyle w:val="TableText"/>
              <w:rPr>
                <w:highlight w:val="yellow"/>
              </w:rPr>
            </w:pPr>
            <w:r>
              <w:rPr>
                <w:highlight w:val="yellow"/>
              </w:rPr>
              <w:t>102.3.</w:t>
            </w:r>
          </w:p>
        </w:tc>
        <w:tc>
          <w:tcPr>
            <w:tcW w:w="6249" w:type="dxa"/>
          </w:tcPr>
          <w:p w14:paraId="3165DFC8" w14:textId="77777777" w:rsidR="00E53FDC" w:rsidRDefault="00BA5E1B" w:rsidP="00731851">
            <w:pPr>
              <w:rPr>
                <w:rFonts w:eastAsiaTheme="minorEastAsia"/>
                <w:lang w:eastAsia="zh-CN"/>
              </w:rPr>
            </w:pPr>
            <w:r>
              <w:rPr>
                <w:rFonts w:eastAsiaTheme="minorEastAsia"/>
                <w:lang w:eastAsia="zh-CN"/>
              </w:rPr>
              <w:t>Simplification of test procedure by combining the tests.</w:t>
            </w:r>
            <w:r w:rsidR="00C84B22">
              <w:rPr>
                <w:rFonts w:eastAsiaTheme="minorEastAsia"/>
                <w:lang w:eastAsia="zh-CN"/>
              </w:rPr>
              <w:t>(</w:t>
            </w:r>
            <w:r>
              <w:rPr>
                <w:rFonts w:eastAsiaTheme="minorEastAsia"/>
                <w:lang w:eastAsia="zh-CN"/>
              </w:rPr>
              <w:t>FT 66-012)</w:t>
            </w:r>
          </w:p>
          <w:p w14:paraId="2C46B6B4" w14:textId="77777777" w:rsidR="00BA5E1B" w:rsidRDefault="00BA5E1B" w:rsidP="00731851">
            <w:pPr>
              <w:rPr>
                <w:rFonts w:eastAsiaTheme="minorEastAsia"/>
                <w:lang w:eastAsia="zh-CN"/>
              </w:rPr>
            </w:pPr>
            <w:r>
              <w:rPr>
                <w:rFonts w:eastAsiaTheme="minorEastAsia"/>
                <w:lang w:eastAsia="zh-CN"/>
              </w:rPr>
              <w:t>( 3.1.2 and 4.1.2 removed and those test scenario are now covered in 3.1.1 &amp; 4.1.1)</w:t>
            </w:r>
          </w:p>
          <w:p w14:paraId="2FDBCFF6" w14:textId="77777777" w:rsidR="0047240D" w:rsidRDefault="0047240D" w:rsidP="00731851">
            <w:pPr>
              <w:rPr>
                <w:rFonts w:eastAsiaTheme="minorEastAsia"/>
                <w:lang w:eastAsia="zh-CN"/>
              </w:rPr>
            </w:pPr>
          </w:p>
          <w:p w14:paraId="1EC5EF87" w14:textId="77777777" w:rsidR="0047240D" w:rsidRDefault="0047240D" w:rsidP="00731851">
            <w:pPr>
              <w:rPr>
                <w:rFonts w:eastAsiaTheme="minorEastAsia"/>
                <w:lang w:eastAsia="zh-CN"/>
              </w:rPr>
            </w:pPr>
          </w:p>
          <w:p w14:paraId="2A82DBBF" w14:textId="77777777" w:rsidR="0047240D" w:rsidRDefault="0047240D" w:rsidP="00731851">
            <w:pPr>
              <w:rPr>
                <w:rFonts w:eastAsiaTheme="minorEastAsia"/>
                <w:lang w:eastAsia="zh-CN"/>
              </w:rPr>
            </w:pPr>
          </w:p>
          <w:p w14:paraId="7934EFB9" w14:textId="77777777" w:rsidR="0047240D" w:rsidRDefault="0047240D" w:rsidP="00731851">
            <w:pPr>
              <w:rPr>
                <w:rFonts w:eastAsiaTheme="minorEastAsia"/>
                <w:lang w:eastAsia="zh-CN"/>
              </w:rPr>
            </w:pPr>
            <w:r>
              <w:rPr>
                <w:rFonts w:eastAsiaTheme="minorEastAsia"/>
                <w:lang w:eastAsia="zh-CN"/>
              </w:rPr>
              <w:t xml:space="preserve">Split test case for bearer activation unsuccessful when </w:t>
            </w:r>
            <w:proofErr w:type="spellStart"/>
            <w:r>
              <w:rPr>
                <w:rFonts w:eastAsiaTheme="minorEastAsia"/>
                <w:lang w:eastAsia="zh-CN"/>
              </w:rPr>
              <w:t>VxLTE</w:t>
            </w:r>
            <w:proofErr w:type="spellEnd"/>
            <w:r>
              <w:rPr>
                <w:rFonts w:eastAsiaTheme="minorEastAsia"/>
                <w:lang w:eastAsia="zh-CN"/>
              </w:rPr>
              <w:t xml:space="preserve"> not supported by network and create new test case for EM call when </w:t>
            </w:r>
            <w:proofErr w:type="spellStart"/>
            <w:r>
              <w:rPr>
                <w:rFonts w:eastAsiaTheme="minorEastAsia"/>
                <w:lang w:eastAsia="zh-CN"/>
              </w:rPr>
              <w:t>VxLT</w:t>
            </w:r>
            <w:r w:rsidR="00E03053">
              <w:rPr>
                <w:rFonts w:eastAsiaTheme="minorEastAsia"/>
                <w:lang w:eastAsia="zh-CN"/>
              </w:rPr>
              <w:t>E</w:t>
            </w:r>
            <w:proofErr w:type="spellEnd"/>
            <w:r>
              <w:rPr>
                <w:rFonts w:eastAsiaTheme="minorEastAsia"/>
                <w:lang w:eastAsia="zh-CN"/>
              </w:rPr>
              <w:t xml:space="preserve"> not supported by network. (FT</w:t>
            </w:r>
            <w:r w:rsidR="00E03053">
              <w:rPr>
                <w:rFonts w:eastAsiaTheme="minorEastAsia"/>
                <w:lang w:eastAsia="zh-CN"/>
              </w:rPr>
              <w:t>65</w:t>
            </w:r>
            <w:r>
              <w:rPr>
                <w:rFonts w:eastAsiaTheme="minorEastAsia"/>
                <w:lang w:eastAsia="zh-CN"/>
              </w:rPr>
              <w:t>-019)</w:t>
            </w:r>
          </w:p>
          <w:p w14:paraId="7EDD7507" w14:textId="77777777" w:rsidR="0047240D" w:rsidRDefault="0047240D" w:rsidP="00731851">
            <w:pPr>
              <w:rPr>
                <w:rFonts w:eastAsiaTheme="minorEastAsia"/>
                <w:bCs/>
                <w:iCs/>
                <w:lang w:eastAsia="zh-CN"/>
              </w:rPr>
            </w:pPr>
          </w:p>
          <w:p w14:paraId="10DF923F" w14:textId="77777777" w:rsidR="00EC2E9B" w:rsidRDefault="00EC2E9B" w:rsidP="00731851">
            <w:pPr>
              <w:rPr>
                <w:rFonts w:eastAsiaTheme="minorEastAsia"/>
                <w:bCs/>
                <w:iCs/>
                <w:lang w:eastAsia="zh-CN"/>
              </w:rPr>
            </w:pPr>
          </w:p>
          <w:p w14:paraId="6BFA225F" w14:textId="77777777" w:rsidR="00EC2E9B" w:rsidRDefault="00EC2E9B" w:rsidP="00731851">
            <w:pPr>
              <w:rPr>
                <w:rFonts w:eastAsiaTheme="minorEastAsia"/>
                <w:bCs/>
                <w:iCs/>
                <w:lang w:eastAsia="zh-CN"/>
              </w:rPr>
            </w:pPr>
          </w:p>
          <w:p w14:paraId="76058C25" w14:textId="77777777" w:rsidR="00EC2E9B" w:rsidRDefault="00EC2E9B" w:rsidP="00731851">
            <w:pPr>
              <w:rPr>
                <w:rFonts w:eastAsiaTheme="minorEastAsia"/>
                <w:bCs/>
                <w:iCs/>
                <w:lang w:eastAsia="zh-CN"/>
              </w:rPr>
            </w:pPr>
          </w:p>
          <w:p w14:paraId="4DDE6E89" w14:textId="77777777" w:rsidR="00EC2E9B" w:rsidRDefault="00EC2E9B" w:rsidP="00EC2E9B">
            <w:pPr>
              <w:rPr>
                <w:rFonts w:eastAsiaTheme="minorEastAsia"/>
                <w:bCs/>
                <w:iCs/>
                <w:lang w:eastAsia="zh-CN"/>
              </w:rPr>
            </w:pPr>
            <w:r>
              <w:rPr>
                <w:rFonts w:eastAsiaTheme="minorEastAsia"/>
                <w:bCs/>
                <w:iCs/>
                <w:lang w:eastAsia="zh-CN"/>
              </w:rPr>
              <w:t xml:space="preserve">Improvement on test case procedure related to server time expiry  for the two first test cases and addition of new test 91.1.2.3 </w:t>
            </w:r>
            <w:r w:rsidR="00C84B22">
              <w:rPr>
                <w:rFonts w:eastAsiaTheme="minorEastAsia"/>
                <w:bCs/>
                <w:iCs/>
                <w:lang w:eastAsia="zh-CN"/>
              </w:rPr>
              <w:t>(</w:t>
            </w:r>
            <w:r>
              <w:rPr>
                <w:rFonts w:eastAsiaTheme="minorEastAsia"/>
                <w:bCs/>
                <w:iCs/>
                <w:lang w:eastAsia="zh-CN"/>
              </w:rPr>
              <w:t>FT65-005)</w:t>
            </w:r>
          </w:p>
          <w:p w14:paraId="69436ACA" w14:textId="77777777" w:rsidR="00C84B22" w:rsidRDefault="00C84B22" w:rsidP="00EC2E9B">
            <w:pPr>
              <w:rPr>
                <w:rFonts w:eastAsiaTheme="minorEastAsia"/>
                <w:bCs/>
                <w:iCs/>
                <w:lang w:eastAsia="zh-CN"/>
              </w:rPr>
            </w:pPr>
          </w:p>
          <w:p w14:paraId="5A64AC3C" w14:textId="77777777" w:rsidR="00C84B22" w:rsidRDefault="00C84B22" w:rsidP="00EC2E9B">
            <w:pPr>
              <w:rPr>
                <w:rFonts w:eastAsiaTheme="minorEastAsia"/>
                <w:bCs/>
                <w:iCs/>
                <w:lang w:eastAsia="zh-CN"/>
              </w:rPr>
            </w:pPr>
          </w:p>
          <w:p w14:paraId="6330665E" w14:textId="77777777" w:rsidR="00C84B22" w:rsidRDefault="00C84B22" w:rsidP="00EC2E9B">
            <w:pPr>
              <w:rPr>
                <w:rFonts w:eastAsiaTheme="minorEastAsia"/>
                <w:bCs/>
                <w:iCs/>
                <w:lang w:eastAsia="zh-CN"/>
              </w:rPr>
            </w:pPr>
          </w:p>
          <w:p w14:paraId="52D4058E" w14:textId="77777777" w:rsidR="00C84B22" w:rsidRDefault="00C84B22" w:rsidP="00EC2E9B">
            <w:pPr>
              <w:rPr>
                <w:rFonts w:eastAsiaTheme="minorEastAsia"/>
                <w:bCs/>
                <w:iCs/>
                <w:lang w:eastAsia="zh-CN"/>
              </w:rPr>
            </w:pPr>
            <w:r w:rsidRPr="001F2E5D">
              <w:rPr>
                <w:rFonts w:eastAsiaTheme="minorEastAsia"/>
                <w:bCs/>
                <w:iCs/>
                <w:lang w:eastAsia="zh-CN"/>
              </w:rPr>
              <w:t>Add</w:t>
            </w:r>
            <w:r>
              <w:rPr>
                <w:rFonts w:eastAsiaTheme="minorEastAsia"/>
                <w:bCs/>
                <w:iCs/>
                <w:lang w:eastAsia="zh-CN"/>
              </w:rPr>
              <w:t xml:space="preserve">ing test cases for voice call </w:t>
            </w:r>
            <w:r w:rsidRPr="001F2E5D">
              <w:rPr>
                <w:rFonts w:eastAsiaTheme="minorEastAsia"/>
                <w:bCs/>
                <w:iCs/>
                <w:lang w:eastAsia="zh-CN"/>
              </w:rPr>
              <w:t>in handover scenario</w:t>
            </w:r>
            <w:r>
              <w:rPr>
                <w:rFonts w:eastAsiaTheme="minorEastAsia"/>
                <w:bCs/>
                <w:iCs/>
                <w:lang w:eastAsia="zh-CN"/>
              </w:rPr>
              <w:t xml:space="preserve"> (FT65-008)</w:t>
            </w:r>
          </w:p>
          <w:p w14:paraId="2AE5F786" w14:textId="77777777" w:rsidR="00C84B22" w:rsidRDefault="00C84B22" w:rsidP="00EC2E9B">
            <w:pPr>
              <w:rPr>
                <w:rFonts w:eastAsiaTheme="minorEastAsia"/>
                <w:bCs/>
                <w:iCs/>
                <w:lang w:eastAsia="zh-CN"/>
              </w:rPr>
            </w:pPr>
          </w:p>
          <w:p w14:paraId="53558879" w14:textId="77777777" w:rsidR="00C84B22" w:rsidRDefault="00C84B22" w:rsidP="00C84B22">
            <w:pPr>
              <w:rPr>
                <w:rFonts w:eastAsiaTheme="minorEastAsia"/>
                <w:bCs/>
                <w:iCs/>
                <w:lang w:eastAsia="zh-CN"/>
              </w:rPr>
            </w:pPr>
            <w:r w:rsidRPr="00061F79">
              <w:rPr>
                <w:rFonts w:eastAsiaTheme="minorEastAsia"/>
                <w:bCs/>
                <w:iCs/>
                <w:lang w:eastAsia="zh-CN"/>
              </w:rPr>
              <w:t>Add</w:t>
            </w:r>
            <w:r>
              <w:rPr>
                <w:rFonts w:eastAsiaTheme="minorEastAsia"/>
                <w:bCs/>
                <w:iCs/>
                <w:lang w:eastAsia="zh-CN"/>
              </w:rPr>
              <w:t xml:space="preserve">ing a new </w:t>
            </w:r>
            <w:r w:rsidRPr="000D3A68">
              <w:rPr>
                <w:rFonts w:eastAsiaTheme="minorEastAsia"/>
                <w:bCs/>
                <w:iCs/>
                <w:lang w:eastAsia="zh-CN"/>
              </w:rPr>
              <w:t xml:space="preserve"> </w:t>
            </w:r>
            <w:r w:rsidRPr="00386A83">
              <w:rPr>
                <w:rFonts w:eastAsiaTheme="minorEastAsia"/>
                <w:bCs/>
                <w:iCs/>
                <w:lang w:eastAsia="zh-CN"/>
              </w:rPr>
              <w:t xml:space="preserve">test case </w:t>
            </w:r>
            <w:r>
              <w:rPr>
                <w:rFonts w:eastAsiaTheme="minorEastAsia" w:hint="eastAsia"/>
                <w:bCs/>
                <w:iCs/>
                <w:lang w:eastAsia="zh-CN"/>
              </w:rPr>
              <w:t xml:space="preserve">for </w:t>
            </w:r>
            <w:r w:rsidRPr="00386A83">
              <w:rPr>
                <w:rFonts w:eastAsiaTheme="minorEastAsia"/>
                <w:bCs/>
                <w:iCs/>
                <w:lang w:eastAsia="zh-CN"/>
              </w:rPr>
              <w:t xml:space="preserve">establishment </w:t>
            </w:r>
            <w:r>
              <w:rPr>
                <w:rFonts w:eastAsiaTheme="minorEastAsia" w:hint="eastAsia"/>
                <w:bCs/>
                <w:iCs/>
                <w:lang w:eastAsia="zh-CN"/>
              </w:rPr>
              <w:t xml:space="preserve">of </w:t>
            </w:r>
            <w:r w:rsidRPr="003830DA">
              <w:rPr>
                <w:rFonts w:eastAsiaTheme="minorEastAsia"/>
                <w:bCs/>
                <w:iCs/>
                <w:lang w:eastAsia="zh-CN"/>
              </w:rPr>
              <w:t>multiple PDU session</w:t>
            </w:r>
            <w:r>
              <w:rPr>
                <w:rFonts w:eastAsiaTheme="minorEastAsia" w:hint="eastAsia"/>
                <w:bCs/>
                <w:iCs/>
                <w:lang w:eastAsia="zh-CN"/>
              </w:rPr>
              <w:t>s</w:t>
            </w:r>
            <w:r>
              <w:rPr>
                <w:rFonts w:eastAsiaTheme="minorEastAsia"/>
                <w:bCs/>
                <w:iCs/>
                <w:lang w:eastAsia="zh-CN"/>
              </w:rPr>
              <w:t xml:space="preserve"> (FT65-014)</w:t>
            </w:r>
          </w:p>
          <w:p w14:paraId="13617E06" w14:textId="77777777" w:rsidR="00AB5987" w:rsidRDefault="00AB5987" w:rsidP="00C84B22">
            <w:pPr>
              <w:rPr>
                <w:rFonts w:eastAsiaTheme="minorEastAsia"/>
                <w:bCs/>
                <w:iCs/>
                <w:lang w:eastAsia="zh-CN"/>
              </w:rPr>
            </w:pPr>
          </w:p>
          <w:p w14:paraId="1E2C6D85" w14:textId="77777777" w:rsidR="00AB5987" w:rsidRDefault="00AB5987" w:rsidP="00C84B22">
            <w:pPr>
              <w:rPr>
                <w:rFonts w:eastAsiaTheme="minorEastAsia"/>
                <w:bCs/>
                <w:iCs/>
                <w:lang w:eastAsia="zh-CN"/>
              </w:rPr>
            </w:pPr>
            <w:r w:rsidRPr="00061F79">
              <w:rPr>
                <w:rFonts w:eastAsiaTheme="minorEastAsia"/>
                <w:bCs/>
                <w:iCs/>
                <w:lang w:eastAsia="zh-CN"/>
              </w:rPr>
              <w:t>Add</w:t>
            </w:r>
            <w:r>
              <w:rPr>
                <w:rFonts w:eastAsiaTheme="minorEastAsia"/>
                <w:bCs/>
                <w:iCs/>
                <w:lang w:eastAsia="zh-CN"/>
              </w:rPr>
              <w:t xml:space="preserve">ing test case for </w:t>
            </w:r>
            <w:r w:rsidRPr="000D3A68">
              <w:rPr>
                <w:rFonts w:eastAsiaTheme="minorEastAsia"/>
                <w:bCs/>
                <w:iCs/>
                <w:lang w:eastAsia="zh-CN"/>
              </w:rPr>
              <w:t xml:space="preserve"> </w:t>
            </w:r>
            <w:r w:rsidRPr="00061F79">
              <w:rPr>
                <w:rFonts w:eastAsiaTheme="minorEastAsia"/>
                <w:bCs/>
                <w:iCs/>
                <w:lang w:eastAsia="zh-CN"/>
              </w:rPr>
              <w:t xml:space="preserve">registration reject </w:t>
            </w:r>
            <w:r w:rsidR="00442FCC">
              <w:rPr>
                <w:rFonts w:eastAsiaTheme="minorEastAsia"/>
                <w:bCs/>
                <w:iCs/>
                <w:lang w:eastAsia="zh-CN"/>
              </w:rPr>
              <w:t xml:space="preserve">cause#27 </w:t>
            </w:r>
            <w:r>
              <w:rPr>
                <w:rFonts w:eastAsiaTheme="minorEastAsia"/>
                <w:bCs/>
                <w:iCs/>
                <w:lang w:eastAsia="zh-CN"/>
              </w:rPr>
              <w:t>in</w:t>
            </w:r>
            <w:r w:rsidRPr="00061F79">
              <w:rPr>
                <w:rFonts w:eastAsiaTheme="minorEastAsia"/>
                <w:bCs/>
                <w:iCs/>
                <w:lang w:eastAsia="zh-CN"/>
              </w:rPr>
              <w:t xml:space="preserve"> SA Option 2</w:t>
            </w:r>
            <w:r>
              <w:rPr>
                <w:rFonts w:eastAsiaTheme="minorEastAsia"/>
                <w:bCs/>
                <w:iCs/>
                <w:lang w:eastAsia="zh-CN"/>
              </w:rPr>
              <w:t xml:space="preserve"> ( FT65-017)</w:t>
            </w:r>
          </w:p>
          <w:p w14:paraId="297249C8" w14:textId="77777777" w:rsidR="00442FCC" w:rsidRDefault="00442FCC" w:rsidP="00C84B22">
            <w:pPr>
              <w:rPr>
                <w:rFonts w:eastAsiaTheme="minorEastAsia"/>
                <w:bCs/>
                <w:iCs/>
                <w:lang w:eastAsia="zh-CN"/>
              </w:rPr>
            </w:pPr>
          </w:p>
          <w:p w14:paraId="2085358E" w14:textId="77777777" w:rsidR="00442FCC" w:rsidRDefault="00442FCC" w:rsidP="00C84B22">
            <w:pPr>
              <w:rPr>
                <w:rFonts w:eastAsiaTheme="minorEastAsia"/>
                <w:bCs/>
                <w:iCs/>
                <w:lang w:eastAsia="zh-CN"/>
              </w:rPr>
            </w:pPr>
          </w:p>
          <w:p w14:paraId="31644F65" w14:textId="77777777" w:rsidR="00442FCC" w:rsidRDefault="00442FCC" w:rsidP="00C84B22">
            <w:pPr>
              <w:rPr>
                <w:rFonts w:eastAsiaTheme="minorEastAsia"/>
                <w:bCs/>
                <w:iCs/>
                <w:lang w:eastAsia="zh-CN"/>
              </w:rPr>
            </w:pPr>
            <w:r>
              <w:rPr>
                <w:rFonts w:eastAsiaTheme="minorEastAsia"/>
                <w:bCs/>
                <w:iCs/>
                <w:lang w:eastAsia="zh-CN"/>
              </w:rPr>
              <w:t>Update of test scenario: removal of data transfer  test in all scenarios (FT65-018)</w:t>
            </w:r>
          </w:p>
          <w:p w14:paraId="7046A21E" w14:textId="77777777" w:rsidR="00AB5987" w:rsidRDefault="00AB5987" w:rsidP="00C84B22">
            <w:pPr>
              <w:rPr>
                <w:rFonts w:eastAsiaTheme="minorEastAsia"/>
                <w:bCs/>
                <w:iCs/>
                <w:lang w:eastAsia="zh-CN"/>
              </w:rPr>
            </w:pPr>
          </w:p>
        </w:tc>
      </w:tr>
      <w:tr w:rsidR="00E2145A" w:rsidRPr="009F16C0" w14:paraId="12FB777E" w14:textId="77777777" w:rsidTr="00493B77">
        <w:trPr>
          <w:trHeight w:val="13551"/>
        </w:trPr>
        <w:tc>
          <w:tcPr>
            <w:tcW w:w="622" w:type="dxa"/>
          </w:tcPr>
          <w:p w14:paraId="3027BC4D" w14:textId="77777777" w:rsidR="00E2145A" w:rsidRDefault="00E2145A" w:rsidP="00401A9A">
            <w:pPr>
              <w:pStyle w:val="TableText"/>
            </w:pPr>
            <w:r>
              <w:lastRenderedPageBreak/>
              <w:t>V29</w:t>
            </w:r>
          </w:p>
        </w:tc>
        <w:tc>
          <w:tcPr>
            <w:tcW w:w="1133" w:type="dxa"/>
          </w:tcPr>
          <w:p w14:paraId="7F6FB4D4" w14:textId="77777777" w:rsidR="00E2145A" w:rsidRDefault="00E2145A" w:rsidP="00174829">
            <w:pPr>
              <w:pStyle w:val="TableText"/>
              <w:rPr>
                <w:lang w:val="en-US"/>
              </w:rPr>
            </w:pPr>
            <w:r>
              <w:rPr>
                <w:lang w:val="en-US"/>
              </w:rPr>
              <w:t xml:space="preserve">Annex A </w:t>
            </w:r>
          </w:p>
          <w:p w14:paraId="7B792791" w14:textId="77777777" w:rsidR="004C1A9C" w:rsidRDefault="004C1A9C" w:rsidP="00174829">
            <w:pPr>
              <w:pStyle w:val="TableText"/>
              <w:rPr>
                <w:lang w:val="en-US"/>
              </w:rPr>
            </w:pPr>
          </w:p>
          <w:p w14:paraId="71EFDDEF" w14:textId="77777777" w:rsidR="004C1A9C" w:rsidRDefault="004C1A9C" w:rsidP="00174829">
            <w:pPr>
              <w:pStyle w:val="TableText"/>
              <w:rPr>
                <w:lang w:val="en-US"/>
              </w:rPr>
            </w:pPr>
          </w:p>
          <w:p w14:paraId="1A220832" w14:textId="77777777" w:rsidR="004C1A9C" w:rsidRDefault="004C1A9C" w:rsidP="00174829">
            <w:pPr>
              <w:pStyle w:val="TableText"/>
              <w:rPr>
                <w:lang w:val="en-US"/>
              </w:rPr>
            </w:pPr>
          </w:p>
          <w:p w14:paraId="26A12F12" w14:textId="77777777" w:rsidR="004C1A9C" w:rsidRDefault="004C1A9C" w:rsidP="00174829">
            <w:pPr>
              <w:pStyle w:val="TableText"/>
              <w:rPr>
                <w:lang w:val="en-US"/>
              </w:rPr>
            </w:pPr>
          </w:p>
          <w:p w14:paraId="10979544" w14:textId="77777777" w:rsidR="004C1A9C" w:rsidRDefault="004C1A9C" w:rsidP="00174829">
            <w:pPr>
              <w:pStyle w:val="TableText"/>
              <w:rPr>
                <w:lang w:val="en-US"/>
              </w:rPr>
            </w:pPr>
          </w:p>
          <w:p w14:paraId="22460F5F" w14:textId="77777777" w:rsidR="004C1A9C" w:rsidRDefault="004C1A9C" w:rsidP="00174829">
            <w:pPr>
              <w:pStyle w:val="TableText"/>
              <w:rPr>
                <w:lang w:val="en-US"/>
              </w:rPr>
            </w:pPr>
            <w:r>
              <w:rPr>
                <w:lang w:val="en-US"/>
              </w:rPr>
              <w:t xml:space="preserve">Annex B </w:t>
            </w:r>
          </w:p>
          <w:p w14:paraId="74C875CB" w14:textId="77777777" w:rsidR="004C1A9C" w:rsidRDefault="004C1A9C" w:rsidP="00174829">
            <w:pPr>
              <w:pStyle w:val="TableText"/>
              <w:rPr>
                <w:lang w:val="en-US"/>
              </w:rPr>
            </w:pPr>
          </w:p>
          <w:p w14:paraId="495BD51F" w14:textId="77777777" w:rsidR="004C1A9C" w:rsidRDefault="004C1A9C" w:rsidP="00174829">
            <w:pPr>
              <w:pStyle w:val="TableText"/>
              <w:rPr>
                <w:lang w:val="en-US"/>
              </w:rPr>
            </w:pPr>
          </w:p>
          <w:p w14:paraId="630BE126" w14:textId="77777777" w:rsidR="004C1A9C" w:rsidRDefault="004C1A9C" w:rsidP="00174829">
            <w:pPr>
              <w:pStyle w:val="TableText"/>
              <w:rPr>
                <w:lang w:val="en-US"/>
              </w:rPr>
            </w:pPr>
          </w:p>
          <w:p w14:paraId="59C9554E" w14:textId="77777777" w:rsidR="004C1A9C" w:rsidRDefault="004C1A9C" w:rsidP="00174829">
            <w:pPr>
              <w:pStyle w:val="TableText"/>
              <w:rPr>
                <w:lang w:val="en-US"/>
              </w:rPr>
            </w:pPr>
          </w:p>
          <w:p w14:paraId="1BDA7DC2" w14:textId="77777777" w:rsidR="004C1A9C" w:rsidRDefault="004C1A9C" w:rsidP="00174829">
            <w:pPr>
              <w:pStyle w:val="TableText"/>
              <w:rPr>
                <w:lang w:val="en-US"/>
              </w:rPr>
            </w:pPr>
          </w:p>
          <w:p w14:paraId="28174EF3" w14:textId="77777777" w:rsidR="004C1A9C" w:rsidRDefault="004C1A9C" w:rsidP="00174829">
            <w:pPr>
              <w:pStyle w:val="TableText"/>
              <w:rPr>
                <w:lang w:val="en-US"/>
              </w:rPr>
            </w:pPr>
          </w:p>
          <w:p w14:paraId="213C8118" w14:textId="77777777" w:rsidR="004C1A9C" w:rsidRDefault="004C1A9C" w:rsidP="00174829">
            <w:pPr>
              <w:pStyle w:val="TableText"/>
              <w:rPr>
                <w:lang w:val="en-US"/>
              </w:rPr>
            </w:pPr>
          </w:p>
          <w:p w14:paraId="29312DC4" w14:textId="77777777" w:rsidR="004C1A9C" w:rsidRDefault="004C1A9C" w:rsidP="00174829">
            <w:pPr>
              <w:pStyle w:val="TableText"/>
              <w:rPr>
                <w:lang w:val="en-US"/>
              </w:rPr>
            </w:pPr>
            <w:r>
              <w:rPr>
                <w:lang w:val="en-US"/>
              </w:rPr>
              <w:t>Annex C</w:t>
            </w:r>
          </w:p>
          <w:p w14:paraId="5EB58CF2" w14:textId="77777777" w:rsidR="004C1A9C" w:rsidRDefault="004C1A9C" w:rsidP="00174829">
            <w:pPr>
              <w:pStyle w:val="TableText"/>
              <w:rPr>
                <w:lang w:val="en-US"/>
              </w:rPr>
            </w:pPr>
          </w:p>
          <w:p w14:paraId="75ED0A76" w14:textId="77777777" w:rsidR="004E2130" w:rsidRDefault="004E2130" w:rsidP="00174829">
            <w:pPr>
              <w:pStyle w:val="TableText"/>
              <w:rPr>
                <w:lang w:val="en-US"/>
              </w:rPr>
            </w:pPr>
          </w:p>
          <w:p w14:paraId="21B735F3" w14:textId="77777777" w:rsidR="004E2130" w:rsidRDefault="004E2130" w:rsidP="00174829">
            <w:pPr>
              <w:pStyle w:val="TableText"/>
              <w:rPr>
                <w:lang w:val="en-US"/>
              </w:rPr>
            </w:pPr>
          </w:p>
          <w:p w14:paraId="0C9D601B" w14:textId="77777777" w:rsidR="004E2130" w:rsidRDefault="004E2130" w:rsidP="00174829">
            <w:pPr>
              <w:pStyle w:val="TableText"/>
              <w:rPr>
                <w:lang w:val="en-US"/>
              </w:rPr>
            </w:pPr>
          </w:p>
          <w:p w14:paraId="0C7CA176" w14:textId="77777777" w:rsidR="004E2130" w:rsidRDefault="004E2130" w:rsidP="00174829">
            <w:pPr>
              <w:pStyle w:val="TableText"/>
              <w:rPr>
                <w:lang w:val="en-US"/>
              </w:rPr>
            </w:pPr>
          </w:p>
          <w:p w14:paraId="244AE171" w14:textId="77777777" w:rsidR="004E2130" w:rsidRDefault="004E2130" w:rsidP="00174829">
            <w:pPr>
              <w:pStyle w:val="TableText"/>
              <w:rPr>
                <w:lang w:val="en-US"/>
              </w:rPr>
            </w:pPr>
          </w:p>
          <w:p w14:paraId="67B78104" w14:textId="77777777" w:rsidR="004E2130" w:rsidRDefault="004E2130" w:rsidP="00174829">
            <w:pPr>
              <w:pStyle w:val="TableText"/>
              <w:rPr>
                <w:lang w:val="en-US"/>
              </w:rPr>
            </w:pPr>
          </w:p>
          <w:p w14:paraId="05DD75E9" w14:textId="77777777" w:rsidR="004E2130" w:rsidRDefault="004E2130" w:rsidP="00174829">
            <w:pPr>
              <w:pStyle w:val="TableText"/>
              <w:rPr>
                <w:lang w:val="en-US"/>
              </w:rPr>
            </w:pPr>
            <w:r>
              <w:rPr>
                <w:lang w:val="en-US"/>
              </w:rPr>
              <w:t xml:space="preserve">Annex D </w:t>
            </w:r>
          </w:p>
          <w:p w14:paraId="1C011E00" w14:textId="77777777" w:rsidR="00621436" w:rsidRDefault="00621436" w:rsidP="00174829">
            <w:pPr>
              <w:pStyle w:val="TableText"/>
              <w:rPr>
                <w:lang w:val="en-US"/>
              </w:rPr>
            </w:pPr>
          </w:p>
          <w:p w14:paraId="71E89BDF" w14:textId="77777777" w:rsidR="00621436" w:rsidRDefault="00621436" w:rsidP="00174829">
            <w:pPr>
              <w:pStyle w:val="TableText"/>
              <w:rPr>
                <w:lang w:val="en-US"/>
              </w:rPr>
            </w:pPr>
          </w:p>
          <w:p w14:paraId="03B0AADC" w14:textId="77777777" w:rsidR="00621436" w:rsidRDefault="00621436" w:rsidP="00174829">
            <w:pPr>
              <w:pStyle w:val="TableText"/>
              <w:rPr>
                <w:lang w:val="en-US"/>
              </w:rPr>
            </w:pPr>
          </w:p>
          <w:p w14:paraId="2B975C51" w14:textId="77777777" w:rsidR="00621436" w:rsidRDefault="00621436" w:rsidP="00174829">
            <w:pPr>
              <w:pStyle w:val="TableText"/>
              <w:rPr>
                <w:lang w:val="en-US"/>
              </w:rPr>
            </w:pPr>
          </w:p>
          <w:p w14:paraId="68BD5136" w14:textId="77777777" w:rsidR="00621436" w:rsidRDefault="00621436" w:rsidP="00174829">
            <w:pPr>
              <w:pStyle w:val="TableText"/>
              <w:rPr>
                <w:lang w:val="en-US"/>
              </w:rPr>
            </w:pPr>
          </w:p>
          <w:p w14:paraId="41E170E4" w14:textId="77777777" w:rsidR="00621436" w:rsidRDefault="00621436" w:rsidP="00174829">
            <w:pPr>
              <w:pStyle w:val="TableText"/>
              <w:rPr>
                <w:lang w:val="en-US"/>
              </w:rPr>
            </w:pPr>
          </w:p>
          <w:p w14:paraId="00B4A05E" w14:textId="77777777" w:rsidR="00621436" w:rsidRDefault="00621436" w:rsidP="00174829">
            <w:pPr>
              <w:pStyle w:val="TableText"/>
              <w:rPr>
                <w:lang w:val="en-US"/>
              </w:rPr>
            </w:pPr>
          </w:p>
          <w:p w14:paraId="2C78D8D7" w14:textId="77777777" w:rsidR="00621436" w:rsidRDefault="00621436" w:rsidP="00174829">
            <w:pPr>
              <w:pStyle w:val="TableText"/>
              <w:rPr>
                <w:lang w:val="en-US"/>
              </w:rPr>
            </w:pPr>
          </w:p>
          <w:p w14:paraId="33238DC5" w14:textId="77777777" w:rsidR="00621436" w:rsidRDefault="00621436" w:rsidP="00174829">
            <w:pPr>
              <w:pStyle w:val="TableText"/>
              <w:rPr>
                <w:lang w:val="en-US"/>
              </w:rPr>
            </w:pPr>
          </w:p>
          <w:p w14:paraId="76027F7D" w14:textId="77777777" w:rsidR="00621436" w:rsidRDefault="00621436" w:rsidP="00174829">
            <w:pPr>
              <w:pStyle w:val="TableText"/>
              <w:rPr>
                <w:lang w:val="en-US"/>
              </w:rPr>
            </w:pPr>
            <w:r>
              <w:rPr>
                <w:lang w:val="en-US"/>
              </w:rPr>
              <w:t xml:space="preserve">Annex M </w:t>
            </w:r>
          </w:p>
        </w:tc>
        <w:tc>
          <w:tcPr>
            <w:tcW w:w="1276" w:type="dxa"/>
          </w:tcPr>
          <w:p w14:paraId="58E1DA74" w14:textId="77777777" w:rsidR="00E2145A" w:rsidRDefault="00E2145A" w:rsidP="00ED725C">
            <w:pPr>
              <w:pStyle w:val="TableText"/>
              <w:rPr>
                <w:highlight w:val="yellow"/>
              </w:rPr>
            </w:pPr>
            <w:r>
              <w:rPr>
                <w:highlight w:val="yellow"/>
              </w:rPr>
              <w:t xml:space="preserve">2 </w:t>
            </w:r>
          </w:p>
          <w:p w14:paraId="6B8675EB" w14:textId="77777777" w:rsidR="00E2145A" w:rsidRDefault="00E2145A" w:rsidP="00ED725C">
            <w:pPr>
              <w:pStyle w:val="TableText"/>
              <w:rPr>
                <w:highlight w:val="yellow"/>
              </w:rPr>
            </w:pPr>
          </w:p>
          <w:p w14:paraId="2066BA26" w14:textId="77777777" w:rsidR="00E2145A" w:rsidRDefault="00E2145A" w:rsidP="00ED725C">
            <w:pPr>
              <w:pStyle w:val="TableText"/>
              <w:rPr>
                <w:highlight w:val="yellow"/>
              </w:rPr>
            </w:pPr>
            <w:r>
              <w:rPr>
                <w:highlight w:val="yellow"/>
              </w:rPr>
              <w:t>4.2.1 &amp; 4.2.2</w:t>
            </w:r>
          </w:p>
          <w:p w14:paraId="20000E5C" w14:textId="77777777" w:rsidR="00E2145A" w:rsidRDefault="00E2145A" w:rsidP="00ED725C">
            <w:pPr>
              <w:pStyle w:val="TableText"/>
              <w:rPr>
                <w:highlight w:val="yellow"/>
              </w:rPr>
            </w:pPr>
          </w:p>
          <w:p w14:paraId="3D33AEFF" w14:textId="77777777" w:rsidR="00E2145A" w:rsidRDefault="00E2145A" w:rsidP="00ED725C">
            <w:pPr>
              <w:pStyle w:val="TableText"/>
              <w:rPr>
                <w:highlight w:val="yellow"/>
              </w:rPr>
            </w:pPr>
          </w:p>
          <w:p w14:paraId="02CD42BC" w14:textId="77777777" w:rsidR="004C1A9C" w:rsidRDefault="004C1A9C" w:rsidP="00ED725C">
            <w:pPr>
              <w:pStyle w:val="TableText"/>
              <w:rPr>
                <w:highlight w:val="yellow"/>
              </w:rPr>
            </w:pPr>
          </w:p>
          <w:p w14:paraId="1785CE76" w14:textId="77777777" w:rsidR="004C1A9C" w:rsidRDefault="004C1A9C" w:rsidP="00ED725C">
            <w:pPr>
              <w:pStyle w:val="TableText"/>
              <w:rPr>
                <w:highlight w:val="yellow"/>
              </w:rPr>
            </w:pPr>
          </w:p>
          <w:p w14:paraId="034E4623" w14:textId="77777777" w:rsidR="004C1A9C" w:rsidRDefault="004C1A9C" w:rsidP="00ED725C">
            <w:pPr>
              <w:pStyle w:val="TableText"/>
              <w:rPr>
                <w:highlight w:val="yellow"/>
              </w:rPr>
            </w:pPr>
            <w:r>
              <w:rPr>
                <w:highlight w:val="yellow"/>
              </w:rPr>
              <w:t xml:space="preserve">16 </w:t>
            </w:r>
          </w:p>
          <w:p w14:paraId="6CE558D8" w14:textId="77777777" w:rsidR="004C1A9C" w:rsidRDefault="004C1A9C" w:rsidP="00ED725C">
            <w:pPr>
              <w:pStyle w:val="TableText"/>
              <w:rPr>
                <w:highlight w:val="yellow"/>
              </w:rPr>
            </w:pPr>
          </w:p>
          <w:p w14:paraId="358E5626" w14:textId="77777777" w:rsidR="004C1A9C" w:rsidRDefault="004C1A9C" w:rsidP="00ED725C">
            <w:pPr>
              <w:pStyle w:val="TableText"/>
              <w:rPr>
                <w:highlight w:val="yellow"/>
              </w:rPr>
            </w:pPr>
          </w:p>
          <w:p w14:paraId="308BCE24" w14:textId="77777777" w:rsidR="004C1A9C" w:rsidRDefault="004C1A9C" w:rsidP="00ED725C">
            <w:pPr>
              <w:pStyle w:val="TableText"/>
              <w:rPr>
                <w:highlight w:val="yellow"/>
              </w:rPr>
            </w:pPr>
            <w:r>
              <w:rPr>
                <w:highlight w:val="yellow"/>
              </w:rPr>
              <w:t>17.1.1 &amp; 18.1.1 &amp; 18.1.2</w:t>
            </w:r>
          </w:p>
          <w:p w14:paraId="7E7008DA" w14:textId="77777777" w:rsidR="004C1A9C" w:rsidRDefault="004C1A9C" w:rsidP="00ED725C">
            <w:pPr>
              <w:pStyle w:val="TableText"/>
              <w:rPr>
                <w:highlight w:val="yellow"/>
              </w:rPr>
            </w:pPr>
          </w:p>
          <w:p w14:paraId="2B1081DE" w14:textId="77777777" w:rsidR="004C1A9C" w:rsidRDefault="004C1A9C" w:rsidP="00ED725C">
            <w:pPr>
              <w:pStyle w:val="TableText"/>
              <w:rPr>
                <w:highlight w:val="yellow"/>
              </w:rPr>
            </w:pPr>
          </w:p>
          <w:p w14:paraId="3352E011" w14:textId="77777777" w:rsidR="004C1A9C" w:rsidRDefault="004C1A9C" w:rsidP="00ED725C">
            <w:pPr>
              <w:pStyle w:val="TableText"/>
              <w:rPr>
                <w:highlight w:val="yellow"/>
              </w:rPr>
            </w:pPr>
            <w:r>
              <w:rPr>
                <w:highlight w:val="yellow"/>
              </w:rPr>
              <w:t>30</w:t>
            </w:r>
          </w:p>
          <w:p w14:paraId="0D6AAB6B" w14:textId="77777777" w:rsidR="004C1A9C" w:rsidRDefault="004C1A9C" w:rsidP="00ED725C">
            <w:pPr>
              <w:pStyle w:val="TableText"/>
              <w:rPr>
                <w:highlight w:val="yellow"/>
              </w:rPr>
            </w:pPr>
          </w:p>
          <w:p w14:paraId="503EE709" w14:textId="77777777" w:rsidR="004C1A9C" w:rsidRDefault="004C1A9C" w:rsidP="00ED725C">
            <w:pPr>
              <w:pStyle w:val="TableText"/>
              <w:rPr>
                <w:highlight w:val="yellow"/>
              </w:rPr>
            </w:pPr>
          </w:p>
          <w:p w14:paraId="183222D5" w14:textId="77777777" w:rsidR="004C1A9C" w:rsidRDefault="004C1A9C" w:rsidP="00ED725C">
            <w:pPr>
              <w:pStyle w:val="TableText"/>
              <w:rPr>
                <w:highlight w:val="yellow"/>
              </w:rPr>
            </w:pPr>
            <w:r>
              <w:rPr>
                <w:highlight w:val="yellow"/>
              </w:rPr>
              <w:t>30.1.1.1 &amp; 30.1.2.1&amp; 30.1.2.6</w:t>
            </w:r>
          </w:p>
          <w:p w14:paraId="566F01B2" w14:textId="77777777" w:rsidR="004C1A9C" w:rsidRDefault="004C1A9C" w:rsidP="00ED725C">
            <w:pPr>
              <w:pStyle w:val="TableText"/>
              <w:rPr>
                <w:highlight w:val="yellow"/>
              </w:rPr>
            </w:pPr>
          </w:p>
          <w:p w14:paraId="7BA0EBF7" w14:textId="77777777" w:rsidR="004E2130" w:rsidRDefault="004E2130" w:rsidP="00ED725C">
            <w:pPr>
              <w:pStyle w:val="TableText"/>
              <w:rPr>
                <w:highlight w:val="yellow"/>
              </w:rPr>
            </w:pPr>
          </w:p>
          <w:p w14:paraId="67896EEB" w14:textId="77777777" w:rsidR="004E2130" w:rsidRDefault="004E2130" w:rsidP="00ED725C">
            <w:pPr>
              <w:pStyle w:val="TableText"/>
              <w:rPr>
                <w:highlight w:val="yellow"/>
              </w:rPr>
            </w:pPr>
          </w:p>
          <w:p w14:paraId="1E7127E2" w14:textId="77777777" w:rsidR="004E2130" w:rsidRDefault="004E2130" w:rsidP="00ED725C">
            <w:pPr>
              <w:pStyle w:val="TableText"/>
              <w:rPr>
                <w:highlight w:val="yellow"/>
              </w:rPr>
            </w:pPr>
            <w:r>
              <w:rPr>
                <w:highlight w:val="yellow"/>
              </w:rPr>
              <w:t xml:space="preserve">58-2 </w:t>
            </w:r>
          </w:p>
          <w:p w14:paraId="7613BBE6" w14:textId="77777777" w:rsidR="00963712" w:rsidRDefault="00963712" w:rsidP="00ED725C">
            <w:pPr>
              <w:pStyle w:val="TableText"/>
              <w:rPr>
                <w:highlight w:val="yellow"/>
              </w:rPr>
            </w:pPr>
            <w:r>
              <w:rPr>
                <w:highlight w:val="yellow"/>
              </w:rPr>
              <w:t>58-2.1 to 58-2.5</w:t>
            </w:r>
          </w:p>
          <w:p w14:paraId="6E1C6C99" w14:textId="77777777" w:rsidR="00963712" w:rsidRDefault="00963712" w:rsidP="00ED725C">
            <w:pPr>
              <w:pStyle w:val="TableText"/>
              <w:rPr>
                <w:highlight w:val="yellow"/>
              </w:rPr>
            </w:pPr>
          </w:p>
          <w:p w14:paraId="537F2823" w14:textId="77777777" w:rsidR="0054700F" w:rsidRDefault="0054700F" w:rsidP="00ED725C">
            <w:pPr>
              <w:pStyle w:val="TableText"/>
              <w:rPr>
                <w:highlight w:val="yellow"/>
              </w:rPr>
            </w:pPr>
          </w:p>
          <w:p w14:paraId="5033989C" w14:textId="77777777" w:rsidR="0054700F" w:rsidRDefault="0054700F" w:rsidP="00ED725C">
            <w:pPr>
              <w:pStyle w:val="TableText"/>
              <w:rPr>
                <w:highlight w:val="yellow"/>
              </w:rPr>
            </w:pPr>
          </w:p>
          <w:p w14:paraId="667286F7" w14:textId="77777777" w:rsidR="0054700F" w:rsidRDefault="0054700F" w:rsidP="00ED725C">
            <w:pPr>
              <w:pStyle w:val="TableText"/>
              <w:rPr>
                <w:highlight w:val="yellow"/>
              </w:rPr>
            </w:pPr>
            <w:r>
              <w:rPr>
                <w:highlight w:val="yellow"/>
              </w:rPr>
              <w:t>59-1</w:t>
            </w:r>
          </w:p>
          <w:p w14:paraId="52B099F4" w14:textId="77777777" w:rsidR="00621436" w:rsidRDefault="00621436" w:rsidP="00ED725C">
            <w:pPr>
              <w:pStyle w:val="TableText"/>
              <w:rPr>
                <w:highlight w:val="yellow"/>
              </w:rPr>
            </w:pPr>
          </w:p>
          <w:p w14:paraId="5C0F18E1" w14:textId="77777777" w:rsidR="00621436" w:rsidRDefault="00621436" w:rsidP="00ED725C">
            <w:pPr>
              <w:pStyle w:val="TableText"/>
              <w:rPr>
                <w:highlight w:val="yellow"/>
              </w:rPr>
            </w:pPr>
          </w:p>
          <w:p w14:paraId="4A3A5783" w14:textId="77777777" w:rsidR="00621436" w:rsidRDefault="00621436" w:rsidP="00ED725C">
            <w:pPr>
              <w:pStyle w:val="TableText"/>
              <w:rPr>
                <w:highlight w:val="yellow"/>
              </w:rPr>
            </w:pPr>
          </w:p>
          <w:p w14:paraId="3B3C2C62" w14:textId="77777777" w:rsidR="00FF4BFF" w:rsidRDefault="00FF4BFF" w:rsidP="00ED725C">
            <w:pPr>
              <w:pStyle w:val="TableText"/>
              <w:rPr>
                <w:highlight w:val="yellow"/>
              </w:rPr>
            </w:pPr>
          </w:p>
          <w:p w14:paraId="0E7F85BE" w14:textId="77777777" w:rsidR="00FF4BFF" w:rsidRDefault="00FF4BFF" w:rsidP="00ED725C">
            <w:pPr>
              <w:pStyle w:val="TableText"/>
              <w:rPr>
                <w:highlight w:val="yellow"/>
              </w:rPr>
            </w:pPr>
            <w:r>
              <w:rPr>
                <w:highlight w:val="yellow"/>
              </w:rPr>
              <w:t>100.1.1.1 &amp; 100.1.1.8</w:t>
            </w:r>
          </w:p>
          <w:p w14:paraId="4D3A9134" w14:textId="77777777" w:rsidR="00FF4BFF" w:rsidRDefault="00FF4BFF" w:rsidP="00ED725C">
            <w:pPr>
              <w:pStyle w:val="TableText"/>
              <w:rPr>
                <w:highlight w:val="yellow"/>
              </w:rPr>
            </w:pPr>
            <w:r>
              <w:rPr>
                <w:highlight w:val="yellow"/>
              </w:rPr>
              <w:t>100.1.2.1 &amp;</w:t>
            </w:r>
          </w:p>
          <w:p w14:paraId="5AE16728" w14:textId="77777777" w:rsidR="00E770B7" w:rsidRDefault="00FF4BFF" w:rsidP="00ED725C">
            <w:pPr>
              <w:pStyle w:val="TableText"/>
              <w:rPr>
                <w:highlight w:val="yellow"/>
              </w:rPr>
            </w:pPr>
            <w:r>
              <w:rPr>
                <w:highlight w:val="yellow"/>
              </w:rPr>
              <w:t>100.1.2.3</w:t>
            </w:r>
          </w:p>
          <w:p w14:paraId="143F5F9F" w14:textId="77777777" w:rsidR="00E770B7" w:rsidRDefault="00E770B7" w:rsidP="00ED725C">
            <w:pPr>
              <w:pStyle w:val="TableText"/>
              <w:rPr>
                <w:highlight w:val="yellow"/>
              </w:rPr>
            </w:pPr>
          </w:p>
          <w:p w14:paraId="5E44146D" w14:textId="77777777" w:rsidR="00E770B7" w:rsidRDefault="00E770B7" w:rsidP="00ED725C">
            <w:pPr>
              <w:pStyle w:val="TableText"/>
              <w:rPr>
                <w:highlight w:val="yellow"/>
              </w:rPr>
            </w:pPr>
          </w:p>
          <w:p w14:paraId="74D0863E" w14:textId="77777777" w:rsidR="00FF4BFF" w:rsidRDefault="00E770B7" w:rsidP="00ED725C">
            <w:pPr>
              <w:pStyle w:val="TableText"/>
              <w:rPr>
                <w:highlight w:val="yellow"/>
              </w:rPr>
            </w:pPr>
            <w:r>
              <w:rPr>
                <w:highlight w:val="yellow"/>
              </w:rPr>
              <w:t>101.6.2</w:t>
            </w:r>
            <w:r w:rsidR="00FF4BFF">
              <w:rPr>
                <w:highlight w:val="yellow"/>
              </w:rPr>
              <w:t xml:space="preserve"> </w:t>
            </w:r>
          </w:p>
          <w:p w14:paraId="7EBAE0E5" w14:textId="77777777" w:rsidR="00FB0094" w:rsidRDefault="00FB0094" w:rsidP="00ED725C">
            <w:pPr>
              <w:pStyle w:val="TableText"/>
              <w:rPr>
                <w:highlight w:val="yellow"/>
              </w:rPr>
            </w:pPr>
          </w:p>
          <w:p w14:paraId="6252B271" w14:textId="77777777" w:rsidR="00FB0094" w:rsidRDefault="00FB0094" w:rsidP="00ED725C">
            <w:pPr>
              <w:pStyle w:val="TableText"/>
              <w:rPr>
                <w:highlight w:val="yellow"/>
              </w:rPr>
            </w:pPr>
          </w:p>
          <w:p w14:paraId="19947FA1" w14:textId="77777777" w:rsidR="00FB0094" w:rsidRDefault="00FB0094" w:rsidP="00ED725C">
            <w:pPr>
              <w:pStyle w:val="TableText"/>
              <w:rPr>
                <w:highlight w:val="yellow"/>
              </w:rPr>
            </w:pPr>
            <w:r>
              <w:rPr>
                <w:highlight w:val="yellow"/>
              </w:rPr>
              <w:t xml:space="preserve">101.7.1 </w:t>
            </w:r>
          </w:p>
          <w:p w14:paraId="70F11083" w14:textId="77777777" w:rsidR="008164A5" w:rsidRDefault="008164A5" w:rsidP="00ED725C">
            <w:pPr>
              <w:pStyle w:val="TableText"/>
              <w:rPr>
                <w:highlight w:val="yellow"/>
              </w:rPr>
            </w:pPr>
          </w:p>
          <w:p w14:paraId="6B13674D" w14:textId="77777777" w:rsidR="008164A5" w:rsidRDefault="008164A5" w:rsidP="00ED725C">
            <w:pPr>
              <w:pStyle w:val="TableText"/>
              <w:rPr>
                <w:highlight w:val="yellow"/>
              </w:rPr>
            </w:pPr>
          </w:p>
          <w:p w14:paraId="626EDC99" w14:textId="77777777" w:rsidR="008164A5" w:rsidRDefault="008164A5" w:rsidP="00ED725C">
            <w:pPr>
              <w:pStyle w:val="TableText"/>
              <w:rPr>
                <w:highlight w:val="yellow"/>
              </w:rPr>
            </w:pPr>
          </w:p>
          <w:p w14:paraId="5211BB83" w14:textId="77777777" w:rsidR="008164A5" w:rsidRDefault="008164A5" w:rsidP="00ED725C">
            <w:pPr>
              <w:pStyle w:val="TableText"/>
              <w:rPr>
                <w:highlight w:val="yellow"/>
              </w:rPr>
            </w:pPr>
            <w:r>
              <w:rPr>
                <w:highlight w:val="yellow"/>
              </w:rPr>
              <w:t>101.6.2</w:t>
            </w:r>
          </w:p>
          <w:p w14:paraId="0D5379F1" w14:textId="77777777" w:rsidR="003B7626" w:rsidRDefault="003B7626" w:rsidP="00ED725C">
            <w:pPr>
              <w:pStyle w:val="TableText"/>
              <w:rPr>
                <w:highlight w:val="yellow"/>
              </w:rPr>
            </w:pPr>
          </w:p>
          <w:p w14:paraId="5679D4DC" w14:textId="77777777" w:rsidR="003B7626" w:rsidRDefault="003B7626" w:rsidP="00ED725C">
            <w:pPr>
              <w:pStyle w:val="TableText"/>
              <w:rPr>
                <w:highlight w:val="yellow"/>
              </w:rPr>
            </w:pPr>
          </w:p>
          <w:p w14:paraId="1AE7F29C" w14:textId="77777777" w:rsidR="003B7626" w:rsidRDefault="003B7626" w:rsidP="00ED725C">
            <w:pPr>
              <w:pStyle w:val="TableText"/>
              <w:rPr>
                <w:highlight w:val="yellow"/>
              </w:rPr>
            </w:pPr>
            <w:r>
              <w:rPr>
                <w:highlight w:val="yellow"/>
              </w:rPr>
              <w:t xml:space="preserve">100.1.2.6 </w:t>
            </w:r>
          </w:p>
        </w:tc>
        <w:tc>
          <w:tcPr>
            <w:tcW w:w="6249" w:type="dxa"/>
          </w:tcPr>
          <w:p w14:paraId="4F5319B8" w14:textId="77777777" w:rsidR="00E2145A" w:rsidRDefault="00E2145A" w:rsidP="00731851">
            <w:pPr>
              <w:rPr>
                <w:rFonts w:eastAsiaTheme="minorEastAsia"/>
                <w:lang w:eastAsia="zh-CN"/>
              </w:rPr>
            </w:pPr>
            <w:r>
              <w:rPr>
                <w:rFonts w:eastAsiaTheme="minorEastAsia"/>
                <w:lang w:eastAsia="zh-CN"/>
              </w:rPr>
              <w:t xml:space="preserve">Network Selection test cases in this chapter </w:t>
            </w:r>
            <w:r w:rsidR="005B7C95">
              <w:rPr>
                <w:rFonts w:eastAsiaTheme="minorEastAsia"/>
                <w:lang w:eastAsia="zh-CN"/>
              </w:rPr>
              <w:t xml:space="preserve">are </w:t>
            </w:r>
            <w:r>
              <w:rPr>
                <w:rFonts w:eastAsiaTheme="minorEastAsia"/>
                <w:lang w:eastAsia="zh-CN"/>
              </w:rPr>
              <w:t>moved to annex D  59-1 ( FT 67-027)</w:t>
            </w:r>
          </w:p>
          <w:p w14:paraId="420E99E3" w14:textId="77777777" w:rsidR="00E2145A" w:rsidRDefault="00E2145A" w:rsidP="00E2145A">
            <w:pPr>
              <w:rPr>
                <w:rFonts w:eastAsiaTheme="minorEastAsia"/>
                <w:lang w:eastAsia="zh-CN"/>
              </w:rPr>
            </w:pPr>
            <w:r>
              <w:rPr>
                <w:rFonts w:eastAsiaTheme="minorEastAsia"/>
                <w:lang w:eastAsia="zh-CN"/>
              </w:rPr>
              <w:t>Combined attach/detach test cases in 4.2.1 and removed test case 4.2.2 (FT67-014)</w:t>
            </w:r>
          </w:p>
          <w:p w14:paraId="45325E79" w14:textId="77777777" w:rsidR="004C1A9C" w:rsidRDefault="004C1A9C" w:rsidP="00E2145A">
            <w:pPr>
              <w:rPr>
                <w:rFonts w:eastAsiaTheme="minorEastAsia"/>
                <w:lang w:eastAsia="zh-CN"/>
              </w:rPr>
            </w:pPr>
          </w:p>
          <w:p w14:paraId="385F2CF6" w14:textId="77777777" w:rsidR="004C1A9C" w:rsidRDefault="004C1A9C" w:rsidP="00E2145A">
            <w:pPr>
              <w:rPr>
                <w:rFonts w:eastAsiaTheme="minorEastAsia"/>
                <w:lang w:eastAsia="zh-CN"/>
              </w:rPr>
            </w:pPr>
          </w:p>
          <w:p w14:paraId="364CAD83" w14:textId="77777777" w:rsidR="004C1A9C" w:rsidRDefault="004C1A9C" w:rsidP="004C1A9C">
            <w:pPr>
              <w:rPr>
                <w:rFonts w:eastAsiaTheme="minorEastAsia"/>
                <w:lang w:eastAsia="zh-CN"/>
              </w:rPr>
            </w:pPr>
            <w:r>
              <w:rPr>
                <w:rFonts w:eastAsiaTheme="minorEastAsia"/>
                <w:lang w:eastAsia="zh-CN"/>
              </w:rPr>
              <w:t xml:space="preserve">Network Selection test cases in this chapter </w:t>
            </w:r>
            <w:r w:rsidR="005B7C95">
              <w:rPr>
                <w:rFonts w:eastAsiaTheme="minorEastAsia"/>
                <w:lang w:eastAsia="zh-CN"/>
              </w:rPr>
              <w:t xml:space="preserve">are </w:t>
            </w:r>
            <w:r>
              <w:rPr>
                <w:rFonts w:eastAsiaTheme="minorEastAsia"/>
                <w:lang w:eastAsia="zh-CN"/>
              </w:rPr>
              <w:t>moved to annex D  59-1 ( FT 67-027)</w:t>
            </w:r>
          </w:p>
          <w:p w14:paraId="36A953C1" w14:textId="77777777" w:rsidR="004C1A9C" w:rsidRDefault="004C1A9C" w:rsidP="00E2145A">
            <w:pPr>
              <w:rPr>
                <w:rFonts w:eastAsiaTheme="minorEastAsia"/>
                <w:lang w:eastAsia="zh-CN"/>
              </w:rPr>
            </w:pPr>
          </w:p>
          <w:p w14:paraId="18FEF2CD" w14:textId="77777777" w:rsidR="004C1A9C" w:rsidRDefault="004C1A9C" w:rsidP="00E2145A">
            <w:pPr>
              <w:rPr>
                <w:rFonts w:eastAsiaTheme="minorEastAsia"/>
                <w:lang w:eastAsia="zh-CN"/>
              </w:rPr>
            </w:pPr>
            <w:r>
              <w:rPr>
                <w:rFonts w:eastAsiaTheme="minorEastAsia"/>
                <w:lang w:eastAsia="zh-CN"/>
              </w:rPr>
              <w:t xml:space="preserve">Combined Attach/Detach Merged (FT67-013) </w:t>
            </w:r>
          </w:p>
          <w:p w14:paraId="07B5543B" w14:textId="77777777" w:rsidR="004C1A9C" w:rsidRDefault="004C1A9C" w:rsidP="00E2145A">
            <w:pPr>
              <w:rPr>
                <w:rFonts w:eastAsiaTheme="minorEastAsia"/>
                <w:lang w:eastAsia="zh-CN"/>
              </w:rPr>
            </w:pPr>
          </w:p>
          <w:p w14:paraId="526CFFEC" w14:textId="77777777" w:rsidR="004C1A9C" w:rsidRDefault="004C1A9C" w:rsidP="00E2145A">
            <w:pPr>
              <w:rPr>
                <w:rFonts w:eastAsiaTheme="minorEastAsia"/>
                <w:lang w:eastAsia="zh-CN"/>
              </w:rPr>
            </w:pPr>
          </w:p>
          <w:p w14:paraId="3AA2EC2F" w14:textId="77777777" w:rsidR="004C1A9C" w:rsidRDefault="004C1A9C" w:rsidP="004C1A9C">
            <w:pPr>
              <w:rPr>
                <w:rFonts w:eastAsiaTheme="minorEastAsia"/>
                <w:lang w:eastAsia="zh-CN"/>
              </w:rPr>
            </w:pPr>
            <w:r>
              <w:rPr>
                <w:rFonts w:eastAsiaTheme="minorEastAsia"/>
                <w:lang w:eastAsia="zh-CN"/>
              </w:rPr>
              <w:t xml:space="preserve">Network Selection test cases in this chapter </w:t>
            </w:r>
            <w:r w:rsidR="005B7C95">
              <w:rPr>
                <w:rFonts w:eastAsiaTheme="minorEastAsia"/>
                <w:lang w:eastAsia="zh-CN"/>
              </w:rPr>
              <w:t xml:space="preserve">are </w:t>
            </w:r>
            <w:r>
              <w:rPr>
                <w:rFonts w:eastAsiaTheme="minorEastAsia"/>
                <w:lang w:eastAsia="zh-CN"/>
              </w:rPr>
              <w:t>moved to annex D  59-1 ( FT 67-027)</w:t>
            </w:r>
          </w:p>
          <w:p w14:paraId="174B8CAF" w14:textId="77777777" w:rsidR="004C1A9C" w:rsidRDefault="004C1A9C" w:rsidP="00E2145A">
            <w:pPr>
              <w:rPr>
                <w:rFonts w:eastAsiaTheme="minorEastAsia"/>
                <w:lang w:eastAsia="zh-CN"/>
              </w:rPr>
            </w:pPr>
          </w:p>
          <w:p w14:paraId="4860E599" w14:textId="77777777" w:rsidR="004C1A9C" w:rsidRDefault="004C1A9C" w:rsidP="004C1A9C">
            <w:pPr>
              <w:rPr>
                <w:rFonts w:eastAsiaTheme="minorEastAsia"/>
                <w:lang w:eastAsia="zh-CN"/>
              </w:rPr>
            </w:pPr>
            <w:r>
              <w:rPr>
                <w:rFonts w:eastAsiaTheme="minorEastAsia"/>
                <w:lang w:eastAsia="zh-CN"/>
              </w:rPr>
              <w:t xml:space="preserve">Combined Attach/Detach Merged (FT67-012) </w:t>
            </w:r>
          </w:p>
          <w:p w14:paraId="4854F81F" w14:textId="77777777" w:rsidR="004C1A9C" w:rsidRDefault="004C1A9C" w:rsidP="00E2145A">
            <w:pPr>
              <w:rPr>
                <w:rFonts w:eastAsiaTheme="minorEastAsia"/>
                <w:lang w:eastAsia="zh-CN"/>
              </w:rPr>
            </w:pPr>
          </w:p>
          <w:p w14:paraId="7EBF996C" w14:textId="77777777" w:rsidR="004E2130" w:rsidRDefault="004E2130" w:rsidP="00E2145A">
            <w:pPr>
              <w:rPr>
                <w:rFonts w:eastAsiaTheme="minorEastAsia"/>
                <w:lang w:eastAsia="zh-CN"/>
              </w:rPr>
            </w:pPr>
          </w:p>
          <w:p w14:paraId="176DAE1C" w14:textId="77777777" w:rsidR="004E2130" w:rsidRDefault="004E2130" w:rsidP="00E2145A">
            <w:pPr>
              <w:rPr>
                <w:rFonts w:eastAsiaTheme="minorEastAsia"/>
                <w:lang w:eastAsia="zh-CN"/>
              </w:rPr>
            </w:pPr>
          </w:p>
          <w:p w14:paraId="65BD34F9" w14:textId="77777777" w:rsidR="004E2130" w:rsidRPr="00726B12" w:rsidRDefault="000640E4" w:rsidP="00E2145A">
            <w:pPr>
              <w:rPr>
                <w:rFonts w:eastAsiaTheme="minorEastAsia"/>
                <w:lang w:val="en-US" w:eastAsia="zh-CN"/>
              </w:rPr>
            </w:pPr>
            <w:r>
              <w:rPr>
                <w:lang w:val="en-US"/>
              </w:rPr>
              <w:t xml:space="preserve">RCS UP: </w:t>
            </w:r>
            <w:r w:rsidR="004E2130" w:rsidRPr="00726B12">
              <w:rPr>
                <w:lang w:val="en-US"/>
              </w:rPr>
              <w:t xml:space="preserve">Streamline of RCS test procedures so the wording regarding the different states used (online / registered / offline </w:t>
            </w:r>
            <w:proofErr w:type="spellStart"/>
            <w:r w:rsidR="004E2130" w:rsidRPr="00726B12">
              <w:rPr>
                <w:lang w:val="en-US"/>
              </w:rPr>
              <w:t>etc</w:t>
            </w:r>
            <w:proofErr w:type="spellEnd"/>
            <w:r w:rsidR="004E2130" w:rsidRPr="00726B12">
              <w:rPr>
                <w:lang w:val="en-US"/>
              </w:rPr>
              <w:t>) are consistent throughout the sections.</w:t>
            </w:r>
            <w:r w:rsidR="00AD1E01">
              <w:rPr>
                <w:lang w:val="en-US"/>
              </w:rPr>
              <w:t>(FT67-0</w:t>
            </w:r>
            <w:r>
              <w:rPr>
                <w:lang w:val="en-US"/>
              </w:rPr>
              <w:t>11)</w:t>
            </w:r>
          </w:p>
          <w:p w14:paraId="26A61544" w14:textId="77777777" w:rsidR="004E2130" w:rsidRDefault="004E2130" w:rsidP="00E2145A">
            <w:pPr>
              <w:rPr>
                <w:rFonts w:eastAsiaTheme="minorEastAsia"/>
                <w:lang w:eastAsia="zh-CN"/>
              </w:rPr>
            </w:pPr>
          </w:p>
          <w:p w14:paraId="4C8A9F41" w14:textId="77777777" w:rsidR="00963712" w:rsidRDefault="00963712" w:rsidP="00E2145A">
            <w:pPr>
              <w:rPr>
                <w:rFonts w:eastAsiaTheme="minorEastAsia"/>
                <w:lang w:eastAsia="zh-CN"/>
              </w:rPr>
            </w:pPr>
          </w:p>
          <w:p w14:paraId="7D0C5A60" w14:textId="77777777" w:rsidR="0054700F" w:rsidRDefault="0054700F" w:rsidP="00E2145A">
            <w:pPr>
              <w:rPr>
                <w:rFonts w:eastAsiaTheme="minorEastAsia"/>
                <w:lang w:eastAsia="zh-CN"/>
              </w:rPr>
            </w:pPr>
            <w:r>
              <w:rPr>
                <w:rFonts w:eastAsiaTheme="minorEastAsia"/>
                <w:lang w:eastAsia="zh-CN"/>
              </w:rPr>
              <w:t>Adding new chapter for all test cases related to Network selection regardless the RAT</w:t>
            </w:r>
            <w:r w:rsidR="00211C5B">
              <w:rPr>
                <w:rFonts w:eastAsiaTheme="minorEastAsia"/>
                <w:lang w:eastAsia="zh-CN"/>
              </w:rPr>
              <w:t xml:space="preserve"> (FT 67-027)</w:t>
            </w:r>
          </w:p>
          <w:p w14:paraId="5DF405F1" w14:textId="77777777" w:rsidR="00FF4BFF" w:rsidRDefault="00FF4BFF" w:rsidP="00E2145A">
            <w:pPr>
              <w:rPr>
                <w:rFonts w:eastAsiaTheme="minorEastAsia"/>
                <w:lang w:eastAsia="zh-CN"/>
              </w:rPr>
            </w:pPr>
          </w:p>
          <w:p w14:paraId="7594CC22" w14:textId="77777777" w:rsidR="00FF4BFF" w:rsidRDefault="00FF4BFF" w:rsidP="00E2145A">
            <w:pPr>
              <w:rPr>
                <w:rFonts w:eastAsiaTheme="minorEastAsia"/>
                <w:lang w:eastAsia="zh-CN"/>
              </w:rPr>
            </w:pPr>
          </w:p>
          <w:p w14:paraId="68682F88" w14:textId="77777777" w:rsidR="00FF4BFF" w:rsidRDefault="00FF4BFF" w:rsidP="00E2145A">
            <w:pPr>
              <w:rPr>
                <w:rFonts w:eastAsiaTheme="minorEastAsia"/>
                <w:lang w:eastAsia="zh-CN"/>
              </w:rPr>
            </w:pPr>
          </w:p>
          <w:p w14:paraId="7FF465EB" w14:textId="77777777" w:rsidR="00FF4BFF" w:rsidRDefault="00FF4BFF" w:rsidP="00E2145A">
            <w:pPr>
              <w:rPr>
                <w:lang w:val="en-US"/>
              </w:rPr>
            </w:pPr>
            <w:r w:rsidRPr="00385623">
              <w:rPr>
                <w:lang w:val="en-US"/>
              </w:rPr>
              <w:t xml:space="preserve">Merging of Attach and </w:t>
            </w:r>
            <w:r>
              <w:rPr>
                <w:lang w:val="en-US"/>
              </w:rPr>
              <w:t>Detach tests for simplification (FT67-015)</w:t>
            </w:r>
          </w:p>
          <w:p w14:paraId="5DF6EFB1" w14:textId="77777777" w:rsidR="00E770B7" w:rsidRDefault="00E770B7" w:rsidP="00E2145A">
            <w:pPr>
              <w:rPr>
                <w:lang w:val="en-US"/>
              </w:rPr>
            </w:pPr>
          </w:p>
          <w:p w14:paraId="655634F0" w14:textId="77777777" w:rsidR="00E770B7" w:rsidRDefault="00E770B7" w:rsidP="00E2145A">
            <w:pPr>
              <w:rPr>
                <w:lang w:val="en-US"/>
              </w:rPr>
            </w:pPr>
          </w:p>
          <w:p w14:paraId="3739BAA6" w14:textId="77777777" w:rsidR="00E770B7" w:rsidRDefault="00E770B7" w:rsidP="00E2145A">
            <w:pPr>
              <w:rPr>
                <w:lang w:val="en-US"/>
              </w:rPr>
            </w:pPr>
          </w:p>
          <w:p w14:paraId="3CBA3584" w14:textId="77777777" w:rsidR="00E770B7" w:rsidRDefault="00E770B7" w:rsidP="00E770B7">
            <w:pPr>
              <w:rPr>
                <w:lang w:val="en-US"/>
              </w:rPr>
            </w:pPr>
            <w:r>
              <w:rPr>
                <w:lang w:val="en-US"/>
              </w:rPr>
              <w:t>Improving test procedure (FT67-023)</w:t>
            </w:r>
          </w:p>
          <w:p w14:paraId="4EA3E02B" w14:textId="77777777" w:rsidR="00FB0094" w:rsidRDefault="00FB0094" w:rsidP="00E770B7">
            <w:pPr>
              <w:rPr>
                <w:lang w:val="en-US"/>
              </w:rPr>
            </w:pPr>
          </w:p>
          <w:p w14:paraId="7FDBBBF1" w14:textId="77777777" w:rsidR="00FB0094" w:rsidRDefault="00FB0094" w:rsidP="00E770B7">
            <w:pPr>
              <w:rPr>
                <w:lang w:val="en-US"/>
              </w:rPr>
            </w:pPr>
            <w:r>
              <w:rPr>
                <w:lang w:val="en-US"/>
              </w:rPr>
              <w:t xml:space="preserve">Improving test procedure and adding one scenario      </w:t>
            </w:r>
          </w:p>
          <w:p w14:paraId="2BC60317" w14:textId="77777777" w:rsidR="00FB0094" w:rsidRDefault="00FB0094" w:rsidP="00E770B7">
            <w:pPr>
              <w:rPr>
                <w:lang w:val="en-US"/>
              </w:rPr>
            </w:pPr>
            <w:r w:rsidRPr="00455D70">
              <w:rPr>
                <w:rFonts w:eastAsia="Calibri" w:hint="eastAsia"/>
                <w:sz w:val="18"/>
                <w:szCs w:val="18"/>
                <w:lang w:val="en-US"/>
              </w:rPr>
              <w:t>101.7.1.F</w:t>
            </w:r>
            <w:r>
              <w:rPr>
                <w:rFonts w:eastAsiaTheme="minorEastAsia" w:hint="eastAsia"/>
                <w:sz w:val="18"/>
                <w:szCs w:val="18"/>
                <w:lang w:val="en-US" w:eastAsia="zh-CN"/>
              </w:rPr>
              <w:t xml:space="preserve"> </w:t>
            </w:r>
            <w:r>
              <w:rPr>
                <w:rFonts w:eastAsiaTheme="minorEastAsia"/>
                <w:sz w:val="18"/>
                <w:szCs w:val="18"/>
                <w:lang w:val="en-US" w:eastAsia="zh-CN"/>
              </w:rPr>
              <w:t>:</w:t>
            </w:r>
            <w:r>
              <w:rPr>
                <w:rFonts w:eastAsiaTheme="minorEastAsia" w:hint="eastAsia"/>
                <w:sz w:val="18"/>
                <w:szCs w:val="18"/>
                <w:lang w:val="en-US" w:eastAsia="zh-CN"/>
              </w:rPr>
              <w:t xml:space="preserve">  </w:t>
            </w:r>
            <w:r w:rsidRPr="00455D70">
              <w:rPr>
                <w:rFonts w:eastAsia="Calibri" w:hint="eastAsia"/>
                <w:sz w:val="18"/>
                <w:szCs w:val="18"/>
                <w:lang w:val="en-US"/>
              </w:rPr>
              <w:t xml:space="preserve"> </w:t>
            </w:r>
            <w:r>
              <w:rPr>
                <w:rFonts w:eastAsiaTheme="minorEastAsia" w:hint="eastAsia"/>
                <w:sz w:val="18"/>
                <w:szCs w:val="18"/>
                <w:lang w:val="en-US" w:eastAsia="zh-CN"/>
              </w:rPr>
              <w:t xml:space="preserve">Make </w:t>
            </w:r>
            <w:r w:rsidRPr="00455D70">
              <w:rPr>
                <w:rFonts w:eastAsia="Calibri"/>
                <w:sz w:val="18"/>
                <w:szCs w:val="18"/>
                <w:lang w:val="en-US"/>
              </w:rPr>
              <w:t>IMS V</w:t>
            </w:r>
            <w:r>
              <w:rPr>
                <w:rFonts w:eastAsiaTheme="minorEastAsia" w:hint="eastAsia"/>
                <w:sz w:val="18"/>
                <w:szCs w:val="18"/>
                <w:lang w:val="en-US" w:eastAsia="zh-CN"/>
              </w:rPr>
              <w:t>ideo Call</w:t>
            </w:r>
            <w:r>
              <w:rPr>
                <w:rFonts w:eastAsiaTheme="minorEastAsia"/>
                <w:sz w:val="18"/>
                <w:szCs w:val="18"/>
                <w:lang w:val="en-US" w:eastAsia="zh-CN"/>
              </w:rPr>
              <w:t xml:space="preserve"> </w:t>
            </w:r>
            <w:r>
              <w:rPr>
                <w:lang w:val="en-US"/>
              </w:rPr>
              <w:t>(FT67-024)</w:t>
            </w:r>
          </w:p>
          <w:p w14:paraId="66714A9E" w14:textId="77777777" w:rsidR="008164A5" w:rsidRDefault="008164A5" w:rsidP="00E770B7">
            <w:pPr>
              <w:rPr>
                <w:lang w:val="en-US"/>
              </w:rPr>
            </w:pPr>
          </w:p>
          <w:p w14:paraId="23487142" w14:textId="77777777" w:rsidR="008164A5" w:rsidRDefault="008164A5" w:rsidP="008164A5">
            <w:pPr>
              <w:rPr>
                <w:lang w:val="en-US"/>
              </w:rPr>
            </w:pPr>
            <w:r w:rsidRPr="00726B12">
              <w:rPr>
                <w:lang w:val="en-US"/>
              </w:rPr>
              <w:t>Fixing reference issues and confusion with scenario and test procedure</w:t>
            </w:r>
            <w:r>
              <w:rPr>
                <w:lang w:val="en-US"/>
              </w:rPr>
              <w:t xml:space="preserve"> (FT67-025)</w:t>
            </w:r>
          </w:p>
          <w:p w14:paraId="2D2DACFF" w14:textId="77777777" w:rsidR="003B7626" w:rsidRDefault="003B7626" w:rsidP="008164A5">
            <w:pPr>
              <w:rPr>
                <w:lang w:val="en-US"/>
              </w:rPr>
            </w:pPr>
          </w:p>
          <w:p w14:paraId="4C527912" w14:textId="77777777" w:rsidR="003B7626" w:rsidRPr="00726B12" w:rsidRDefault="004D7E94" w:rsidP="003B7626">
            <w:pPr>
              <w:rPr>
                <w:rFonts w:eastAsiaTheme="minorEastAsia"/>
                <w:lang w:val="en-US" w:eastAsia="zh-CN"/>
              </w:rPr>
            </w:pPr>
            <w:r>
              <w:rPr>
                <w:lang w:val="en-US"/>
              </w:rPr>
              <w:lastRenderedPageBreak/>
              <w:t>Addi</w:t>
            </w:r>
            <w:r w:rsidR="003B7626">
              <w:rPr>
                <w:lang w:val="en-US"/>
              </w:rPr>
              <w:t>ng new test case :</w:t>
            </w:r>
            <w:r w:rsidR="003B7626">
              <w:t xml:space="preserve"> Combined </w:t>
            </w:r>
            <w:r w:rsidR="003B7626" w:rsidRPr="00AC2F69">
              <w:t>EPS Attach</w:t>
            </w:r>
            <w:r w:rsidR="003B7626">
              <w:t xml:space="preserve"> unsuccessful for 5G services </w:t>
            </w:r>
            <w:r w:rsidR="003B7626">
              <w:rPr>
                <w:lang w:val="en-US"/>
              </w:rPr>
              <w:t>(FT67-028)</w:t>
            </w:r>
          </w:p>
        </w:tc>
      </w:tr>
      <w:tr w:rsidR="00E2145A" w:rsidRPr="009F16C0" w14:paraId="7B53AA48" w14:textId="77777777" w:rsidTr="00493B77">
        <w:trPr>
          <w:trHeight w:val="13551"/>
        </w:trPr>
        <w:tc>
          <w:tcPr>
            <w:tcW w:w="622" w:type="dxa"/>
          </w:tcPr>
          <w:p w14:paraId="5423C8FB" w14:textId="77777777" w:rsidR="00E2145A" w:rsidRDefault="00E2145A" w:rsidP="00401A9A">
            <w:pPr>
              <w:pStyle w:val="TableText"/>
            </w:pPr>
          </w:p>
          <w:p w14:paraId="7BE22577" w14:textId="77777777" w:rsidR="00E2145A" w:rsidRDefault="00E2145A" w:rsidP="00401A9A">
            <w:pPr>
              <w:pStyle w:val="TableText"/>
            </w:pPr>
          </w:p>
          <w:p w14:paraId="2DC42FBB" w14:textId="77777777" w:rsidR="00E2145A" w:rsidRDefault="00E2145A" w:rsidP="00401A9A">
            <w:pPr>
              <w:pStyle w:val="TableText"/>
            </w:pPr>
          </w:p>
          <w:p w14:paraId="5A67E92E" w14:textId="77777777" w:rsidR="00E2145A" w:rsidRDefault="00E2145A" w:rsidP="00401A9A">
            <w:pPr>
              <w:pStyle w:val="TableText"/>
            </w:pPr>
          </w:p>
        </w:tc>
        <w:tc>
          <w:tcPr>
            <w:tcW w:w="1133" w:type="dxa"/>
          </w:tcPr>
          <w:p w14:paraId="5F697827" w14:textId="77777777" w:rsidR="00E2145A" w:rsidRDefault="000C1A16" w:rsidP="00174829">
            <w:pPr>
              <w:pStyle w:val="TableText"/>
              <w:rPr>
                <w:lang w:val="en-US"/>
              </w:rPr>
            </w:pPr>
            <w:r>
              <w:rPr>
                <w:lang w:val="en-US"/>
              </w:rPr>
              <w:t xml:space="preserve">All </w:t>
            </w:r>
          </w:p>
        </w:tc>
        <w:tc>
          <w:tcPr>
            <w:tcW w:w="1276" w:type="dxa"/>
          </w:tcPr>
          <w:p w14:paraId="6C336654" w14:textId="77777777" w:rsidR="00E2145A" w:rsidRDefault="000C1A16" w:rsidP="00ED725C">
            <w:pPr>
              <w:pStyle w:val="TableText"/>
              <w:rPr>
                <w:highlight w:val="yellow"/>
              </w:rPr>
            </w:pPr>
            <w:r>
              <w:rPr>
                <w:highlight w:val="yellow"/>
              </w:rPr>
              <w:t xml:space="preserve">Title names </w:t>
            </w:r>
          </w:p>
        </w:tc>
        <w:tc>
          <w:tcPr>
            <w:tcW w:w="6249" w:type="dxa"/>
          </w:tcPr>
          <w:p w14:paraId="0AE98F84" w14:textId="77777777" w:rsidR="00E2145A" w:rsidRDefault="000C1A16" w:rsidP="00731851">
            <w:pPr>
              <w:rPr>
                <w:rFonts w:eastAsiaTheme="minorEastAsia"/>
                <w:lang w:eastAsia="zh-CN"/>
              </w:rPr>
            </w:pPr>
            <w:r>
              <w:rPr>
                <w:rFonts w:eastAsiaTheme="minorEastAsia"/>
                <w:lang w:eastAsia="zh-CN"/>
              </w:rPr>
              <w:t xml:space="preserve">All Annexes’ name have been changed </w:t>
            </w:r>
          </w:p>
          <w:p w14:paraId="3D337D1E" w14:textId="77777777" w:rsidR="000C1A16" w:rsidRDefault="000C1A16" w:rsidP="00731851">
            <w:pPr>
              <w:rPr>
                <w:rFonts w:eastAsiaTheme="minorEastAsia"/>
                <w:lang w:eastAsia="zh-CN"/>
              </w:rPr>
            </w:pPr>
            <w:r>
              <w:rPr>
                <w:noProof/>
                <w:lang w:val="fr-FR" w:eastAsia="fr-FR"/>
              </w:rPr>
              <w:drawing>
                <wp:inline distT="0" distB="0" distL="0" distR="0" wp14:anchorId="0EE31ACB" wp14:editId="757F7167">
                  <wp:extent cx="4725281" cy="1506979"/>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6"/>
                          <a:stretch>
                            <a:fillRect/>
                          </a:stretch>
                        </pic:blipFill>
                        <pic:spPr>
                          <a:xfrm>
                            <a:off x="0" y="0"/>
                            <a:ext cx="4724512" cy="1506734"/>
                          </a:xfrm>
                          <a:prstGeom prst="rect">
                            <a:avLst/>
                          </a:prstGeom>
                        </pic:spPr>
                      </pic:pic>
                    </a:graphicData>
                  </a:graphic>
                </wp:inline>
              </w:drawing>
            </w:r>
          </w:p>
        </w:tc>
      </w:tr>
      <w:tr w:rsidR="00445B87" w:rsidRPr="009F16C0" w14:paraId="0D6B5669" w14:textId="77777777" w:rsidTr="00493B77">
        <w:trPr>
          <w:trHeight w:val="13551"/>
        </w:trPr>
        <w:tc>
          <w:tcPr>
            <w:tcW w:w="622" w:type="dxa"/>
          </w:tcPr>
          <w:p w14:paraId="53B889CF" w14:textId="77777777" w:rsidR="00445B87" w:rsidRDefault="00445B87" w:rsidP="00401A9A">
            <w:pPr>
              <w:pStyle w:val="TableText"/>
            </w:pPr>
            <w:r>
              <w:lastRenderedPageBreak/>
              <w:t>V30</w:t>
            </w:r>
          </w:p>
        </w:tc>
        <w:tc>
          <w:tcPr>
            <w:tcW w:w="1133" w:type="dxa"/>
          </w:tcPr>
          <w:p w14:paraId="698BBB90" w14:textId="77777777" w:rsidR="00445B87" w:rsidRDefault="00445B87" w:rsidP="00174829">
            <w:pPr>
              <w:pStyle w:val="TableText"/>
              <w:rPr>
                <w:lang w:val="en-US"/>
              </w:rPr>
            </w:pPr>
            <w:r>
              <w:rPr>
                <w:lang w:val="en-US"/>
              </w:rPr>
              <w:t>Annex A</w:t>
            </w:r>
          </w:p>
          <w:p w14:paraId="30A77CB3" w14:textId="77777777" w:rsidR="00445B87" w:rsidRDefault="00445B87" w:rsidP="00174829">
            <w:pPr>
              <w:pStyle w:val="TableText"/>
              <w:rPr>
                <w:lang w:val="en-US"/>
              </w:rPr>
            </w:pPr>
          </w:p>
          <w:p w14:paraId="24679C65" w14:textId="77777777" w:rsidR="00445B87" w:rsidRDefault="00445B87" w:rsidP="00174829">
            <w:pPr>
              <w:pStyle w:val="TableText"/>
              <w:rPr>
                <w:lang w:val="en-US"/>
              </w:rPr>
            </w:pPr>
          </w:p>
          <w:p w14:paraId="35E79F77" w14:textId="77777777" w:rsidR="00445B87" w:rsidRDefault="00445B87" w:rsidP="00174829">
            <w:pPr>
              <w:pStyle w:val="TableText"/>
              <w:rPr>
                <w:lang w:val="en-US"/>
              </w:rPr>
            </w:pPr>
          </w:p>
          <w:p w14:paraId="11DD6ABB" w14:textId="77777777" w:rsidR="00445B87" w:rsidRDefault="00445B87" w:rsidP="00174829">
            <w:pPr>
              <w:pStyle w:val="TableText"/>
              <w:rPr>
                <w:lang w:val="en-US"/>
              </w:rPr>
            </w:pPr>
          </w:p>
          <w:p w14:paraId="76543AE2" w14:textId="77777777" w:rsidR="00445B87" w:rsidRDefault="00445B87" w:rsidP="00174829">
            <w:pPr>
              <w:pStyle w:val="TableText"/>
              <w:rPr>
                <w:lang w:val="en-US"/>
              </w:rPr>
            </w:pPr>
            <w:r>
              <w:rPr>
                <w:lang w:val="en-US"/>
              </w:rPr>
              <w:t xml:space="preserve">Annex B </w:t>
            </w:r>
          </w:p>
          <w:p w14:paraId="1863DDB9" w14:textId="77777777" w:rsidR="00445B87" w:rsidRDefault="00445B87" w:rsidP="00174829">
            <w:pPr>
              <w:pStyle w:val="TableText"/>
              <w:rPr>
                <w:lang w:val="en-US"/>
              </w:rPr>
            </w:pPr>
          </w:p>
          <w:p w14:paraId="4A3DD228" w14:textId="77777777" w:rsidR="00445B87" w:rsidRDefault="00445B87" w:rsidP="00174829">
            <w:pPr>
              <w:pStyle w:val="TableText"/>
              <w:rPr>
                <w:lang w:val="en-US"/>
              </w:rPr>
            </w:pPr>
          </w:p>
          <w:p w14:paraId="40B41B1A" w14:textId="77777777" w:rsidR="00445B87" w:rsidRDefault="00445B87" w:rsidP="00174829">
            <w:pPr>
              <w:pStyle w:val="TableText"/>
              <w:rPr>
                <w:lang w:val="en-US"/>
              </w:rPr>
            </w:pPr>
          </w:p>
          <w:p w14:paraId="588094BA" w14:textId="77777777" w:rsidR="00445B87" w:rsidRDefault="00445B87" w:rsidP="00174829">
            <w:pPr>
              <w:pStyle w:val="TableText"/>
              <w:rPr>
                <w:lang w:val="en-US"/>
              </w:rPr>
            </w:pPr>
          </w:p>
          <w:p w14:paraId="57D68D11" w14:textId="77777777" w:rsidR="00445B87" w:rsidRDefault="00445B87" w:rsidP="00174829">
            <w:pPr>
              <w:pStyle w:val="TableText"/>
              <w:rPr>
                <w:lang w:val="en-US"/>
              </w:rPr>
            </w:pPr>
          </w:p>
          <w:p w14:paraId="5CEEBBC9" w14:textId="77777777" w:rsidR="00445B87" w:rsidRDefault="00445B87" w:rsidP="00174829">
            <w:pPr>
              <w:pStyle w:val="TableText"/>
              <w:rPr>
                <w:lang w:val="en-US"/>
              </w:rPr>
            </w:pPr>
          </w:p>
          <w:p w14:paraId="4DA6FC77" w14:textId="77777777" w:rsidR="00445B87" w:rsidRDefault="00445B87" w:rsidP="00174829">
            <w:pPr>
              <w:pStyle w:val="TableText"/>
              <w:rPr>
                <w:lang w:val="en-US"/>
              </w:rPr>
            </w:pPr>
          </w:p>
          <w:p w14:paraId="1A303108" w14:textId="77777777" w:rsidR="00445B87" w:rsidRDefault="00445B87" w:rsidP="00174829">
            <w:pPr>
              <w:pStyle w:val="TableText"/>
              <w:rPr>
                <w:lang w:val="en-US"/>
              </w:rPr>
            </w:pPr>
          </w:p>
          <w:p w14:paraId="45D5C48A" w14:textId="77777777" w:rsidR="00445B87" w:rsidRDefault="00445B87" w:rsidP="00174829">
            <w:pPr>
              <w:pStyle w:val="TableText"/>
              <w:rPr>
                <w:lang w:val="en-US"/>
              </w:rPr>
            </w:pPr>
            <w:r>
              <w:rPr>
                <w:lang w:val="en-US"/>
              </w:rPr>
              <w:t xml:space="preserve">Annex M </w:t>
            </w:r>
          </w:p>
          <w:p w14:paraId="34E1CAA9" w14:textId="77777777" w:rsidR="00445B87" w:rsidRDefault="00445B87" w:rsidP="00174829">
            <w:pPr>
              <w:pStyle w:val="TableText"/>
              <w:rPr>
                <w:lang w:val="en-US"/>
              </w:rPr>
            </w:pPr>
          </w:p>
        </w:tc>
        <w:tc>
          <w:tcPr>
            <w:tcW w:w="1276" w:type="dxa"/>
          </w:tcPr>
          <w:p w14:paraId="552877C8" w14:textId="77777777" w:rsidR="00445B87" w:rsidRDefault="00445B87" w:rsidP="00ED725C">
            <w:pPr>
              <w:pStyle w:val="TableText"/>
              <w:rPr>
                <w:highlight w:val="yellow"/>
              </w:rPr>
            </w:pPr>
            <w:r>
              <w:rPr>
                <w:highlight w:val="yellow"/>
              </w:rPr>
              <w:t>5.2.1</w:t>
            </w:r>
          </w:p>
          <w:p w14:paraId="0C880AF4" w14:textId="77777777" w:rsidR="00445B87" w:rsidRDefault="00445B87" w:rsidP="00ED725C">
            <w:pPr>
              <w:pStyle w:val="TableText"/>
              <w:rPr>
                <w:highlight w:val="yellow"/>
              </w:rPr>
            </w:pPr>
          </w:p>
          <w:p w14:paraId="5A18D734" w14:textId="77777777" w:rsidR="00445B87" w:rsidRDefault="00445B87" w:rsidP="00ED725C">
            <w:pPr>
              <w:pStyle w:val="TableText"/>
              <w:rPr>
                <w:highlight w:val="yellow"/>
              </w:rPr>
            </w:pPr>
            <w:r>
              <w:rPr>
                <w:highlight w:val="yellow"/>
              </w:rPr>
              <w:t>5.2.6</w:t>
            </w:r>
          </w:p>
          <w:p w14:paraId="0604D84F" w14:textId="77777777" w:rsidR="00445B87" w:rsidRDefault="00445B87" w:rsidP="00ED725C">
            <w:pPr>
              <w:pStyle w:val="TableText"/>
              <w:rPr>
                <w:highlight w:val="yellow"/>
              </w:rPr>
            </w:pPr>
          </w:p>
          <w:p w14:paraId="02EB1031" w14:textId="77777777" w:rsidR="00445B87" w:rsidRDefault="00445B87" w:rsidP="00ED725C">
            <w:pPr>
              <w:pStyle w:val="TableText"/>
              <w:rPr>
                <w:highlight w:val="yellow"/>
              </w:rPr>
            </w:pPr>
          </w:p>
          <w:p w14:paraId="0ED8D1D7" w14:textId="77777777" w:rsidR="00445B87" w:rsidRDefault="00445B87" w:rsidP="00ED725C">
            <w:pPr>
              <w:pStyle w:val="TableText"/>
              <w:rPr>
                <w:highlight w:val="yellow"/>
              </w:rPr>
            </w:pPr>
            <w:r>
              <w:rPr>
                <w:highlight w:val="yellow"/>
              </w:rPr>
              <w:t>19.1.3</w:t>
            </w:r>
          </w:p>
          <w:p w14:paraId="2EF6D4C3" w14:textId="77777777" w:rsidR="00445B87" w:rsidRDefault="00445B87" w:rsidP="00ED725C">
            <w:pPr>
              <w:pStyle w:val="TableText"/>
              <w:rPr>
                <w:highlight w:val="yellow"/>
              </w:rPr>
            </w:pPr>
          </w:p>
          <w:p w14:paraId="4E4D1B66" w14:textId="77777777" w:rsidR="00445B87" w:rsidRDefault="00445B87" w:rsidP="00ED725C">
            <w:pPr>
              <w:pStyle w:val="TableText"/>
              <w:rPr>
                <w:highlight w:val="yellow"/>
              </w:rPr>
            </w:pPr>
          </w:p>
          <w:p w14:paraId="7F20FABB" w14:textId="77777777" w:rsidR="00445B87" w:rsidRDefault="00445B87" w:rsidP="00ED725C">
            <w:pPr>
              <w:pStyle w:val="TableText"/>
              <w:rPr>
                <w:highlight w:val="yellow"/>
              </w:rPr>
            </w:pPr>
          </w:p>
          <w:p w14:paraId="2F3FE09B" w14:textId="77777777" w:rsidR="00445B87" w:rsidRDefault="00445B87" w:rsidP="00ED725C">
            <w:pPr>
              <w:pStyle w:val="TableText"/>
              <w:rPr>
                <w:highlight w:val="yellow"/>
              </w:rPr>
            </w:pPr>
          </w:p>
          <w:p w14:paraId="409859C6" w14:textId="77777777" w:rsidR="00445B87" w:rsidRDefault="00445B87" w:rsidP="00ED725C">
            <w:pPr>
              <w:pStyle w:val="TableText"/>
              <w:rPr>
                <w:highlight w:val="yellow"/>
              </w:rPr>
            </w:pPr>
          </w:p>
          <w:p w14:paraId="2FB8D500" w14:textId="77777777" w:rsidR="00445B87" w:rsidRDefault="00445B87" w:rsidP="00ED725C">
            <w:pPr>
              <w:pStyle w:val="TableText"/>
              <w:rPr>
                <w:highlight w:val="yellow"/>
              </w:rPr>
            </w:pPr>
          </w:p>
          <w:p w14:paraId="60D03332" w14:textId="77777777" w:rsidR="00445B87" w:rsidRDefault="00445B87" w:rsidP="00ED725C">
            <w:pPr>
              <w:pStyle w:val="TableText"/>
              <w:rPr>
                <w:highlight w:val="yellow"/>
              </w:rPr>
            </w:pPr>
          </w:p>
          <w:p w14:paraId="2E48E8F8" w14:textId="77777777" w:rsidR="00445B87" w:rsidRDefault="00445B87" w:rsidP="00ED725C">
            <w:pPr>
              <w:pStyle w:val="TableText"/>
              <w:rPr>
                <w:highlight w:val="yellow"/>
              </w:rPr>
            </w:pPr>
          </w:p>
          <w:p w14:paraId="3E1E49D6" w14:textId="77777777" w:rsidR="00445B87" w:rsidRDefault="00445B87" w:rsidP="00ED725C">
            <w:pPr>
              <w:pStyle w:val="TableText"/>
              <w:rPr>
                <w:highlight w:val="yellow"/>
              </w:rPr>
            </w:pPr>
          </w:p>
          <w:p w14:paraId="2B03651E" w14:textId="77777777" w:rsidR="00445B87" w:rsidRDefault="009F6558" w:rsidP="00ED725C">
            <w:pPr>
              <w:pStyle w:val="TableText"/>
              <w:rPr>
                <w:highlight w:val="yellow"/>
              </w:rPr>
            </w:pPr>
            <w:r>
              <w:rPr>
                <w:highlight w:val="yellow"/>
              </w:rPr>
              <w:t>102.3</w:t>
            </w:r>
          </w:p>
          <w:p w14:paraId="3C4B0997" w14:textId="77777777" w:rsidR="00AC6EE8" w:rsidRDefault="00AC6EE8" w:rsidP="00ED725C">
            <w:pPr>
              <w:pStyle w:val="TableText"/>
              <w:rPr>
                <w:highlight w:val="yellow"/>
              </w:rPr>
            </w:pPr>
          </w:p>
          <w:p w14:paraId="25BBA998" w14:textId="77777777" w:rsidR="00AC6EE8" w:rsidRDefault="00AC6EE8" w:rsidP="00ED725C">
            <w:pPr>
              <w:pStyle w:val="TableText"/>
              <w:rPr>
                <w:highlight w:val="yellow"/>
              </w:rPr>
            </w:pPr>
            <w:r>
              <w:rPr>
                <w:highlight w:val="yellow"/>
              </w:rPr>
              <w:t>101.7</w:t>
            </w:r>
          </w:p>
          <w:p w14:paraId="2B65E77D" w14:textId="77777777" w:rsidR="009F6558" w:rsidRDefault="009F6558" w:rsidP="00ED725C">
            <w:pPr>
              <w:pStyle w:val="TableText"/>
              <w:rPr>
                <w:highlight w:val="yellow"/>
              </w:rPr>
            </w:pPr>
          </w:p>
          <w:p w14:paraId="7F6E73E2" w14:textId="77777777" w:rsidR="009F6558" w:rsidRDefault="00792805" w:rsidP="00792805">
            <w:pPr>
              <w:pStyle w:val="TableText"/>
              <w:rPr>
                <w:highlight w:val="yellow"/>
              </w:rPr>
            </w:pPr>
            <w:r>
              <w:rPr>
                <w:highlight w:val="yellow"/>
              </w:rPr>
              <w:t xml:space="preserve">101.1.1.2 to 101.1.1.9 </w:t>
            </w:r>
          </w:p>
          <w:p w14:paraId="4B609E43" w14:textId="77777777" w:rsidR="00792805" w:rsidRDefault="00792805" w:rsidP="00792805">
            <w:pPr>
              <w:pStyle w:val="TableText"/>
              <w:rPr>
                <w:highlight w:val="yellow"/>
              </w:rPr>
            </w:pPr>
            <w:r>
              <w:rPr>
                <w:highlight w:val="yellow"/>
              </w:rPr>
              <w:t>101.1.2.4 &amp;</w:t>
            </w:r>
            <w:r w:rsidR="002E293A">
              <w:rPr>
                <w:highlight w:val="yellow"/>
              </w:rPr>
              <w:t xml:space="preserve"> </w:t>
            </w:r>
            <w:r>
              <w:rPr>
                <w:highlight w:val="yellow"/>
              </w:rPr>
              <w:t xml:space="preserve">101.1.2.5 </w:t>
            </w:r>
          </w:p>
          <w:p w14:paraId="54A43F3D" w14:textId="77777777" w:rsidR="002351A6" w:rsidRDefault="002351A6" w:rsidP="00792805">
            <w:pPr>
              <w:pStyle w:val="TableText"/>
              <w:rPr>
                <w:highlight w:val="yellow"/>
              </w:rPr>
            </w:pPr>
          </w:p>
          <w:p w14:paraId="3C1AEB44" w14:textId="77777777" w:rsidR="002351A6" w:rsidRDefault="00B56BEA" w:rsidP="00792805">
            <w:pPr>
              <w:pStyle w:val="TableText"/>
              <w:rPr>
                <w:highlight w:val="yellow"/>
              </w:rPr>
            </w:pPr>
            <w:r>
              <w:rPr>
                <w:highlight w:val="yellow"/>
              </w:rPr>
              <w:t>101.1.1</w:t>
            </w:r>
          </w:p>
          <w:p w14:paraId="6FC05CF4" w14:textId="77777777" w:rsidR="00D01974" w:rsidRDefault="00D01974" w:rsidP="00792805">
            <w:pPr>
              <w:pStyle w:val="TableText"/>
              <w:rPr>
                <w:highlight w:val="yellow"/>
              </w:rPr>
            </w:pPr>
          </w:p>
          <w:p w14:paraId="41BAE0E5" w14:textId="77777777" w:rsidR="0077449C" w:rsidRDefault="0077449C" w:rsidP="00792805">
            <w:pPr>
              <w:pStyle w:val="TableText"/>
              <w:rPr>
                <w:highlight w:val="yellow"/>
              </w:rPr>
            </w:pPr>
          </w:p>
          <w:p w14:paraId="39528C88" w14:textId="77777777" w:rsidR="00D01974" w:rsidRDefault="0077449C" w:rsidP="00792805">
            <w:pPr>
              <w:pStyle w:val="TableText"/>
              <w:rPr>
                <w:highlight w:val="yellow"/>
              </w:rPr>
            </w:pPr>
            <w:r>
              <w:rPr>
                <w:highlight w:val="yellow"/>
              </w:rPr>
              <w:t>101.6.3</w:t>
            </w:r>
          </w:p>
          <w:p w14:paraId="2EE600FE" w14:textId="77777777" w:rsidR="00D01974" w:rsidRDefault="00D01974" w:rsidP="00792805">
            <w:pPr>
              <w:pStyle w:val="TableText"/>
              <w:rPr>
                <w:highlight w:val="yellow"/>
              </w:rPr>
            </w:pPr>
          </w:p>
          <w:p w14:paraId="48C0E3F8" w14:textId="77777777" w:rsidR="00E41CFC" w:rsidRDefault="00E41CFC" w:rsidP="00792805">
            <w:pPr>
              <w:pStyle w:val="TableText"/>
              <w:rPr>
                <w:highlight w:val="yellow"/>
              </w:rPr>
            </w:pPr>
          </w:p>
          <w:p w14:paraId="2AF676D0" w14:textId="77777777" w:rsidR="00E41CFC" w:rsidRDefault="00E41CFC" w:rsidP="00792805">
            <w:pPr>
              <w:pStyle w:val="TableText"/>
              <w:rPr>
                <w:highlight w:val="yellow"/>
              </w:rPr>
            </w:pPr>
            <w:r>
              <w:rPr>
                <w:highlight w:val="yellow"/>
              </w:rPr>
              <w:t>101.3.1</w:t>
            </w:r>
          </w:p>
          <w:p w14:paraId="4C38DB9C" w14:textId="77777777" w:rsidR="00E41CFC" w:rsidRDefault="00E41CFC" w:rsidP="00792805">
            <w:pPr>
              <w:pStyle w:val="TableText"/>
              <w:rPr>
                <w:highlight w:val="yellow"/>
              </w:rPr>
            </w:pPr>
          </w:p>
          <w:p w14:paraId="3C4DC58A" w14:textId="77777777" w:rsidR="00D01974" w:rsidRDefault="00D01974" w:rsidP="00792805">
            <w:pPr>
              <w:pStyle w:val="TableText"/>
              <w:rPr>
                <w:highlight w:val="yellow"/>
              </w:rPr>
            </w:pPr>
          </w:p>
        </w:tc>
        <w:tc>
          <w:tcPr>
            <w:tcW w:w="6249" w:type="dxa"/>
          </w:tcPr>
          <w:p w14:paraId="0EA01F1F" w14:textId="77777777" w:rsidR="00445B87" w:rsidRDefault="00445B87" w:rsidP="00731851">
            <w:pPr>
              <w:rPr>
                <w:rFonts w:eastAsiaTheme="minorEastAsia"/>
                <w:lang w:eastAsia="zh-CN"/>
              </w:rPr>
            </w:pPr>
            <w:r>
              <w:rPr>
                <w:rFonts w:eastAsiaTheme="minorEastAsia"/>
                <w:lang w:eastAsia="zh-CN"/>
              </w:rPr>
              <w:t xml:space="preserve"> Two test cases have been set to void and one new test case created (5.2.1.4) </w:t>
            </w:r>
          </w:p>
          <w:p w14:paraId="2FD68F87" w14:textId="77777777" w:rsidR="00445B87" w:rsidRDefault="00445B87" w:rsidP="00731851">
            <w:pPr>
              <w:rPr>
                <w:rFonts w:eastAsiaTheme="minorEastAsia"/>
                <w:lang w:eastAsia="zh-CN"/>
              </w:rPr>
            </w:pPr>
            <w:r>
              <w:rPr>
                <w:rFonts w:eastAsiaTheme="minorEastAsia"/>
                <w:lang w:eastAsia="zh-CN"/>
              </w:rPr>
              <w:t xml:space="preserve">Test case 5.2.6  is enhanced and  set in table format  </w:t>
            </w:r>
            <w:r w:rsidRPr="00D93151">
              <w:rPr>
                <w:rFonts w:eastAsiaTheme="minorEastAsia"/>
                <w:color w:val="76923C" w:themeColor="accent3" w:themeShade="BF"/>
                <w:lang w:eastAsia="zh-CN"/>
              </w:rPr>
              <w:t>FT 68-018</w:t>
            </w:r>
          </w:p>
          <w:p w14:paraId="554CE869" w14:textId="77777777" w:rsidR="00445B87" w:rsidRDefault="00445B87" w:rsidP="00731851">
            <w:pPr>
              <w:rPr>
                <w:rFonts w:eastAsiaTheme="minorEastAsia"/>
                <w:lang w:eastAsia="zh-CN"/>
              </w:rPr>
            </w:pPr>
          </w:p>
          <w:p w14:paraId="027CF118" w14:textId="77777777" w:rsidR="00445B87" w:rsidRDefault="00445B87" w:rsidP="00731851">
            <w:pPr>
              <w:rPr>
                <w:rFonts w:eastAsiaTheme="minorEastAsia"/>
                <w:lang w:eastAsia="zh-CN"/>
              </w:rPr>
            </w:pPr>
            <w:r>
              <w:rPr>
                <w:rFonts w:eastAsiaTheme="minorEastAsia"/>
                <w:lang w:eastAsia="zh-CN"/>
              </w:rPr>
              <w:t xml:space="preserve">Two test cases have been removed and a new test case created 19.1.3.3 </w:t>
            </w:r>
          </w:p>
          <w:p w14:paraId="0E39DD3E" w14:textId="77777777" w:rsidR="00445B87" w:rsidRDefault="00445B87" w:rsidP="00731851">
            <w:pPr>
              <w:rPr>
                <w:rFonts w:eastAsiaTheme="minorEastAsia"/>
                <w:lang w:eastAsia="zh-CN"/>
              </w:rPr>
            </w:pPr>
            <w:r>
              <w:rPr>
                <w:rFonts w:eastAsiaTheme="minorEastAsia"/>
                <w:lang w:eastAsia="zh-CN"/>
              </w:rPr>
              <w:t xml:space="preserve">19.1.10 is enhanced and set in table format  FT68-019 </w:t>
            </w:r>
          </w:p>
          <w:p w14:paraId="5CE95DDA" w14:textId="77777777" w:rsidR="00445B87" w:rsidRDefault="00445B87" w:rsidP="00731851">
            <w:pPr>
              <w:rPr>
                <w:rFonts w:eastAsiaTheme="minorEastAsia"/>
                <w:lang w:eastAsia="zh-CN"/>
              </w:rPr>
            </w:pPr>
          </w:p>
          <w:p w14:paraId="7FC26C3A" w14:textId="77777777" w:rsidR="00445B87" w:rsidRDefault="00445B87" w:rsidP="00731851">
            <w:pPr>
              <w:rPr>
                <w:rFonts w:eastAsiaTheme="minorEastAsia"/>
                <w:lang w:eastAsia="zh-CN"/>
              </w:rPr>
            </w:pPr>
          </w:p>
          <w:p w14:paraId="60BEECD2" w14:textId="77777777" w:rsidR="009F6558" w:rsidRDefault="009F6558" w:rsidP="00731851">
            <w:pPr>
              <w:rPr>
                <w:rFonts w:eastAsiaTheme="minorEastAsia"/>
                <w:lang w:eastAsia="zh-CN"/>
              </w:rPr>
            </w:pPr>
          </w:p>
          <w:p w14:paraId="179028F5" w14:textId="77777777" w:rsidR="009F6558" w:rsidRDefault="009F6558" w:rsidP="00731851">
            <w:pPr>
              <w:rPr>
                <w:rFonts w:eastAsiaTheme="minorEastAsia"/>
                <w:lang w:eastAsia="zh-CN"/>
              </w:rPr>
            </w:pPr>
          </w:p>
          <w:p w14:paraId="107FEB5D" w14:textId="77777777" w:rsidR="009F6558" w:rsidRDefault="009F6558" w:rsidP="00731851">
            <w:pPr>
              <w:rPr>
                <w:rFonts w:eastAsiaTheme="minorEastAsia"/>
                <w:lang w:eastAsia="zh-CN"/>
              </w:rPr>
            </w:pPr>
          </w:p>
          <w:p w14:paraId="167516A5" w14:textId="77777777" w:rsidR="009F6558" w:rsidRDefault="009F6558" w:rsidP="00731851">
            <w:pPr>
              <w:rPr>
                <w:rFonts w:eastAsiaTheme="minorEastAsia"/>
                <w:lang w:eastAsia="zh-CN"/>
              </w:rPr>
            </w:pPr>
            <w:r>
              <w:rPr>
                <w:rFonts w:eastAsiaTheme="minorEastAsia"/>
                <w:lang w:eastAsia="zh-CN"/>
              </w:rPr>
              <w:t>Deletion of 2 scenarios 102.3.1 &amp; 102.3.2 and addition of new scenario 102.3.4 5  FT 68-009</w:t>
            </w:r>
          </w:p>
          <w:p w14:paraId="24F272D6" w14:textId="77777777" w:rsidR="00AC6EE8" w:rsidRDefault="00C2310A" w:rsidP="00731851">
            <w:pPr>
              <w:rPr>
                <w:rFonts w:eastAsiaTheme="minorEastAsia"/>
                <w:lang w:eastAsia="zh-CN"/>
              </w:rPr>
            </w:pPr>
            <w:r>
              <w:rPr>
                <w:rFonts w:eastAsiaTheme="minorEastAsia"/>
                <w:lang w:eastAsia="zh-CN"/>
              </w:rPr>
              <w:t>Update of missing part not implemented  FT68-014</w:t>
            </w:r>
          </w:p>
          <w:p w14:paraId="042C4CBE" w14:textId="77777777" w:rsidR="009F6558" w:rsidRDefault="009F6558" w:rsidP="00731851">
            <w:pPr>
              <w:rPr>
                <w:rFonts w:eastAsiaTheme="minorEastAsia"/>
                <w:lang w:eastAsia="zh-CN"/>
              </w:rPr>
            </w:pPr>
          </w:p>
          <w:p w14:paraId="3288D610" w14:textId="77777777" w:rsidR="002351A6" w:rsidRDefault="002351A6" w:rsidP="00731851">
            <w:pPr>
              <w:rPr>
                <w:rFonts w:eastAsiaTheme="minorEastAsia"/>
                <w:lang w:eastAsia="zh-CN"/>
              </w:rPr>
            </w:pPr>
          </w:p>
          <w:p w14:paraId="4688F0C4" w14:textId="77777777" w:rsidR="00792805" w:rsidRDefault="00792805" w:rsidP="00731851">
            <w:pPr>
              <w:rPr>
                <w:rFonts w:eastAsiaTheme="minorEastAsia"/>
                <w:lang w:eastAsia="zh-CN"/>
              </w:rPr>
            </w:pPr>
            <w:r>
              <w:rPr>
                <w:rFonts w:eastAsiaTheme="minorEastAsia"/>
                <w:lang w:eastAsia="zh-CN"/>
              </w:rPr>
              <w:t>Deletion of test cases already covered in E-UTRA section FT68-021</w:t>
            </w:r>
          </w:p>
          <w:p w14:paraId="0E895796" w14:textId="77777777" w:rsidR="002351A6" w:rsidRDefault="002351A6" w:rsidP="00731851">
            <w:pPr>
              <w:rPr>
                <w:rFonts w:eastAsiaTheme="minorEastAsia"/>
                <w:lang w:eastAsia="zh-CN"/>
              </w:rPr>
            </w:pPr>
          </w:p>
          <w:p w14:paraId="45F1DACD" w14:textId="77777777" w:rsidR="00B56BEA" w:rsidRDefault="00B56BEA" w:rsidP="00731851">
            <w:pPr>
              <w:rPr>
                <w:rFonts w:eastAsiaTheme="minorEastAsia"/>
                <w:lang w:eastAsia="zh-CN"/>
              </w:rPr>
            </w:pPr>
            <w:r>
              <w:rPr>
                <w:rFonts w:eastAsiaTheme="minorEastAsia"/>
                <w:lang w:eastAsia="zh-CN"/>
              </w:rPr>
              <w:t>Update of test 101.1.1 and addition 101.1.2 new test</w:t>
            </w:r>
            <w:r w:rsidR="00CE21B4">
              <w:rPr>
                <w:rFonts w:eastAsiaTheme="minorEastAsia"/>
                <w:lang w:eastAsia="zh-CN"/>
              </w:rPr>
              <w:t xml:space="preserve"> FT 68-025</w:t>
            </w:r>
          </w:p>
          <w:p w14:paraId="6A63C4FC" w14:textId="77777777" w:rsidR="0077449C" w:rsidRDefault="0077449C" w:rsidP="00731851">
            <w:pPr>
              <w:rPr>
                <w:lang w:val="en-US"/>
              </w:rPr>
            </w:pPr>
          </w:p>
          <w:p w14:paraId="1088E193" w14:textId="77777777" w:rsidR="0077449C" w:rsidRDefault="0077449C" w:rsidP="00731851">
            <w:pPr>
              <w:rPr>
                <w:rFonts w:eastAsiaTheme="minorEastAsia"/>
                <w:lang w:eastAsia="zh-CN"/>
              </w:rPr>
            </w:pPr>
            <w:r w:rsidRPr="003F2C8E">
              <w:rPr>
                <w:lang w:val="en-US"/>
              </w:rPr>
              <w:t xml:space="preserve">Modification of </w:t>
            </w:r>
            <w:r w:rsidRPr="00AC2F69">
              <w:t xml:space="preserve"> </w:t>
            </w:r>
            <w:proofErr w:type="spellStart"/>
            <w:r w:rsidRPr="00AC2F69">
              <w:t>eMBB</w:t>
            </w:r>
            <w:proofErr w:type="spellEnd"/>
            <w:r w:rsidRPr="00AC2F69">
              <w:t>: Service &amp; Performance (EPC)</w:t>
            </w:r>
            <w:r>
              <w:t xml:space="preserve"> Test Cases for Simplification and Improvement </w:t>
            </w:r>
            <w:r>
              <w:rPr>
                <w:rFonts w:eastAsiaTheme="minorEastAsia"/>
                <w:lang w:eastAsia="zh-CN"/>
              </w:rPr>
              <w:t>FT 68-027</w:t>
            </w:r>
          </w:p>
          <w:p w14:paraId="6E4278B3" w14:textId="77777777" w:rsidR="00E41CFC" w:rsidRDefault="00E41CFC" w:rsidP="00731851">
            <w:pPr>
              <w:rPr>
                <w:rFonts w:eastAsiaTheme="minorEastAsia"/>
                <w:lang w:eastAsia="zh-CN"/>
              </w:rPr>
            </w:pPr>
          </w:p>
          <w:p w14:paraId="071D62FE" w14:textId="77777777" w:rsidR="00E41CFC" w:rsidRDefault="00E41CFC" w:rsidP="00731851">
            <w:pPr>
              <w:rPr>
                <w:rFonts w:eastAsiaTheme="minorEastAsia"/>
                <w:lang w:eastAsia="zh-CN"/>
              </w:rPr>
            </w:pPr>
            <w:r w:rsidRPr="00E95DB9">
              <w:rPr>
                <w:lang w:val="en-US"/>
              </w:rPr>
              <w:t xml:space="preserve">Modification of Test Cases under Multi RAT Dual Carrier – Option 3(EPC) for simplification and </w:t>
            </w:r>
            <w:r>
              <w:rPr>
                <w:lang w:val="en-US"/>
              </w:rPr>
              <w:t xml:space="preserve">improvement  </w:t>
            </w:r>
            <w:r>
              <w:rPr>
                <w:rFonts w:eastAsiaTheme="minorEastAsia"/>
                <w:lang w:eastAsia="zh-CN"/>
              </w:rPr>
              <w:t>FT 68-032</w:t>
            </w:r>
          </w:p>
        </w:tc>
      </w:tr>
      <w:tr w:rsidR="007A4B6A" w:rsidRPr="009F16C0" w14:paraId="5EE25085" w14:textId="77777777" w:rsidTr="00493B77">
        <w:trPr>
          <w:trHeight w:val="13551"/>
        </w:trPr>
        <w:tc>
          <w:tcPr>
            <w:tcW w:w="622" w:type="dxa"/>
          </w:tcPr>
          <w:p w14:paraId="69DEAD18" w14:textId="77777777" w:rsidR="007A4B6A" w:rsidRDefault="007A4B6A" w:rsidP="00401A9A">
            <w:pPr>
              <w:pStyle w:val="TableText"/>
            </w:pPr>
            <w:r>
              <w:lastRenderedPageBreak/>
              <w:t>31</w:t>
            </w:r>
          </w:p>
        </w:tc>
        <w:tc>
          <w:tcPr>
            <w:tcW w:w="1133" w:type="dxa"/>
          </w:tcPr>
          <w:p w14:paraId="1EA35F57" w14:textId="77777777" w:rsidR="007A4B6A" w:rsidRDefault="007A4B6A" w:rsidP="00174829">
            <w:pPr>
              <w:pStyle w:val="TableText"/>
              <w:rPr>
                <w:lang w:val="en-US"/>
              </w:rPr>
            </w:pPr>
            <w:r>
              <w:rPr>
                <w:lang w:val="en-US"/>
              </w:rPr>
              <w:t>Annex A</w:t>
            </w:r>
          </w:p>
          <w:p w14:paraId="7C8D5C7A" w14:textId="77777777" w:rsidR="007A4B6A" w:rsidRDefault="007A4B6A" w:rsidP="00174829">
            <w:pPr>
              <w:pStyle w:val="TableText"/>
              <w:rPr>
                <w:lang w:val="en-US"/>
              </w:rPr>
            </w:pPr>
          </w:p>
          <w:p w14:paraId="5621A649" w14:textId="77777777" w:rsidR="007A4B6A" w:rsidRDefault="005353C8" w:rsidP="00174829">
            <w:pPr>
              <w:pStyle w:val="TableText"/>
              <w:rPr>
                <w:lang w:val="en-US"/>
              </w:rPr>
            </w:pPr>
            <w:r>
              <w:rPr>
                <w:lang w:val="en-US"/>
              </w:rPr>
              <w:t xml:space="preserve">Annex B </w:t>
            </w:r>
          </w:p>
          <w:p w14:paraId="63F522FF" w14:textId="77777777" w:rsidR="007A4B6A" w:rsidRDefault="007A4B6A" w:rsidP="00174829">
            <w:pPr>
              <w:pStyle w:val="TableText"/>
              <w:rPr>
                <w:lang w:val="en-US"/>
              </w:rPr>
            </w:pPr>
          </w:p>
          <w:p w14:paraId="4E4C80BB" w14:textId="77777777" w:rsidR="007A4B6A" w:rsidRDefault="007A4B6A" w:rsidP="00174829">
            <w:pPr>
              <w:pStyle w:val="TableText"/>
              <w:rPr>
                <w:lang w:val="en-US"/>
              </w:rPr>
            </w:pPr>
          </w:p>
          <w:p w14:paraId="67F35595" w14:textId="77777777" w:rsidR="005353C8" w:rsidRDefault="005D6E47" w:rsidP="00174829">
            <w:pPr>
              <w:pStyle w:val="TableText"/>
              <w:rPr>
                <w:lang w:val="en-US"/>
              </w:rPr>
            </w:pPr>
            <w:r>
              <w:rPr>
                <w:lang w:val="en-US"/>
              </w:rPr>
              <w:t xml:space="preserve">Annex C </w:t>
            </w:r>
          </w:p>
          <w:p w14:paraId="7D271230" w14:textId="77777777" w:rsidR="005D6E47" w:rsidRDefault="005D6E47" w:rsidP="00174829">
            <w:pPr>
              <w:pStyle w:val="TableText"/>
              <w:rPr>
                <w:lang w:val="en-US"/>
              </w:rPr>
            </w:pPr>
          </w:p>
          <w:p w14:paraId="5EF1AC34" w14:textId="77777777" w:rsidR="00BA624B" w:rsidRDefault="00BA624B" w:rsidP="00174829">
            <w:pPr>
              <w:pStyle w:val="TableText"/>
              <w:rPr>
                <w:lang w:val="en-US"/>
              </w:rPr>
            </w:pPr>
          </w:p>
          <w:p w14:paraId="78682EF7" w14:textId="77777777" w:rsidR="00BA624B" w:rsidRDefault="00BA624B" w:rsidP="00174829">
            <w:pPr>
              <w:pStyle w:val="TableText"/>
              <w:rPr>
                <w:lang w:val="en-US"/>
              </w:rPr>
            </w:pPr>
          </w:p>
          <w:p w14:paraId="4FDE9F08" w14:textId="77777777" w:rsidR="00BA624B" w:rsidRDefault="00BA624B" w:rsidP="00174829">
            <w:pPr>
              <w:pStyle w:val="TableText"/>
              <w:rPr>
                <w:lang w:val="en-US"/>
              </w:rPr>
            </w:pPr>
          </w:p>
          <w:p w14:paraId="2A87E5ED" w14:textId="77777777" w:rsidR="00BA624B" w:rsidRDefault="00BA624B" w:rsidP="00174829">
            <w:pPr>
              <w:pStyle w:val="TableText"/>
              <w:rPr>
                <w:lang w:val="en-US"/>
              </w:rPr>
            </w:pPr>
          </w:p>
          <w:p w14:paraId="3A8C7DC7" w14:textId="77777777" w:rsidR="001D6392" w:rsidRDefault="001D6392" w:rsidP="00174829">
            <w:pPr>
              <w:pStyle w:val="TableText"/>
              <w:rPr>
                <w:lang w:val="en-US"/>
              </w:rPr>
            </w:pPr>
            <w:r>
              <w:rPr>
                <w:lang w:val="en-US"/>
              </w:rPr>
              <w:t>Annex D</w:t>
            </w:r>
          </w:p>
          <w:p w14:paraId="3AC21C7A" w14:textId="77777777" w:rsidR="001D6392" w:rsidRDefault="001D6392" w:rsidP="00174829">
            <w:pPr>
              <w:pStyle w:val="TableText"/>
              <w:rPr>
                <w:lang w:val="en-US"/>
              </w:rPr>
            </w:pPr>
          </w:p>
          <w:p w14:paraId="43CB3E59" w14:textId="77777777" w:rsidR="001D6392" w:rsidRDefault="001D6392" w:rsidP="00174829">
            <w:pPr>
              <w:pStyle w:val="TableText"/>
              <w:rPr>
                <w:lang w:val="en-US"/>
              </w:rPr>
            </w:pPr>
          </w:p>
          <w:p w14:paraId="6723C7DA" w14:textId="77777777" w:rsidR="001D6392" w:rsidRDefault="001D6392" w:rsidP="00174829">
            <w:pPr>
              <w:pStyle w:val="TableText"/>
              <w:rPr>
                <w:lang w:val="en-US"/>
              </w:rPr>
            </w:pPr>
          </w:p>
          <w:p w14:paraId="62B6E922" w14:textId="77777777" w:rsidR="007A4B6A" w:rsidRDefault="007A4B6A" w:rsidP="00174829">
            <w:pPr>
              <w:pStyle w:val="TableText"/>
              <w:rPr>
                <w:lang w:val="en-US"/>
              </w:rPr>
            </w:pPr>
            <w:r>
              <w:rPr>
                <w:lang w:val="en-US"/>
              </w:rPr>
              <w:t xml:space="preserve">Annex L </w:t>
            </w:r>
          </w:p>
          <w:p w14:paraId="1E1AAF9F" w14:textId="77777777" w:rsidR="00376268" w:rsidRDefault="00376268" w:rsidP="00174829">
            <w:pPr>
              <w:pStyle w:val="TableText"/>
              <w:rPr>
                <w:lang w:val="en-US"/>
              </w:rPr>
            </w:pPr>
          </w:p>
          <w:p w14:paraId="00D01A51" w14:textId="77777777" w:rsidR="00376268" w:rsidRDefault="00376268" w:rsidP="00174829">
            <w:pPr>
              <w:pStyle w:val="TableText"/>
              <w:rPr>
                <w:lang w:val="en-US"/>
              </w:rPr>
            </w:pPr>
          </w:p>
          <w:p w14:paraId="4A8E47B4" w14:textId="77777777" w:rsidR="00376268" w:rsidRDefault="00376268" w:rsidP="00174829">
            <w:pPr>
              <w:pStyle w:val="TableText"/>
              <w:rPr>
                <w:lang w:val="en-US"/>
              </w:rPr>
            </w:pPr>
          </w:p>
          <w:p w14:paraId="4F6199A9" w14:textId="77777777" w:rsidR="00376268" w:rsidRDefault="00376268" w:rsidP="00174829">
            <w:pPr>
              <w:pStyle w:val="TableText"/>
              <w:rPr>
                <w:lang w:val="en-US"/>
              </w:rPr>
            </w:pPr>
          </w:p>
          <w:p w14:paraId="6E50C275" w14:textId="77777777" w:rsidR="00376268" w:rsidRDefault="00376268" w:rsidP="00174829">
            <w:pPr>
              <w:pStyle w:val="TableText"/>
              <w:rPr>
                <w:lang w:val="en-US"/>
              </w:rPr>
            </w:pPr>
          </w:p>
          <w:p w14:paraId="2B40E915" w14:textId="77777777" w:rsidR="00376268" w:rsidRDefault="00376268" w:rsidP="00174829">
            <w:pPr>
              <w:pStyle w:val="TableText"/>
              <w:rPr>
                <w:lang w:val="en-US"/>
              </w:rPr>
            </w:pPr>
            <w:r>
              <w:rPr>
                <w:lang w:val="en-US"/>
              </w:rPr>
              <w:t xml:space="preserve">Annex M </w:t>
            </w:r>
          </w:p>
        </w:tc>
        <w:tc>
          <w:tcPr>
            <w:tcW w:w="1276" w:type="dxa"/>
          </w:tcPr>
          <w:p w14:paraId="743A97BA" w14:textId="77777777" w:rsidR="007A4B6A" w:rsidRDefault="007A4B6A" w:rsidP="00ED725C">
            <w:pPr>
              <w:pStyle w:val="TableText"/>
              <w:rPr>
                <w:highlight w:val="yellow"/>
              </w:rPr>
            </w:pPr>
            <w:r>
              <w:rPr>
                <w:highlight w:val="yellow"/>
              </w:rPr>
              <w:t>5.5.1 &amp; 5.5.4</w:t>
            </w:r>
          </w:p>
          <w:p w14:paraId="06DBB741" w14:textId="77777777" w:rsidR="007A4B6A" w:rsidRDefault="007A4B6A" w:rsidP="00ED725C">
            <w:pPr>
              <w:pStyle w:val="TableText"/>
              <w:rPr>
                <w:highlight w:val="yellow"/>
              </w:rPr>
            </w:pPr>
          </w:p>
          <w:p w14:paraId="3611F5AE" w14:textId="77777777" w:rsidR="007A4B6A" w:rsidRDefault="005353C8" w:rsidP="00ED725C">
            <w:pPr>
              <w:pStyle w:val="TableText"/>
              <w:rPr>
                <w:highlight w:val="yellow"/>
              </w:rPr>
            </w:pPr>
            <w:r>
              <w:rPr>
                <w:highlight w:val="yellow"/>
              </w:rPr>
              <w:t xml:space="preserve">19.7 &amp; 19.8 </w:t>
            </w:r>
          </w:p>
          <w:p w14:paraId="6A0AEF79" w14:textId="77777777" w:rsidR="007A4B6A" w:rsidRDefault="007A4B6A" w:rsidP="00ED725C">
            <w:pPr>
              <w:pStyle w:val="TableText"/>
              <w:rPr>
                <w:highlight w:val="yellow"/>
              </w:rPr>
            </w:pPr>
          </w:p>
          <w:p w14:paraId="4091D7F0" w14:textId="77777777" w:rsidR="007A4B6A" w:rsidRDefault="007A4B6A" w:rsidP="00ED725C">
            <w:pPr>
              <w:pStyle w:val="TableText"/>
              <w:rPr>
                <w:highlight w:val="yellow"/>
              </w:rPr>
            </w:pPr>
          </w:p>
          <w:p w14:paraId="3615EA01" w14:textId="77777777" w:rsidR="005353C8" w:rsidRDefault="00EC243B" w:rsidP="00ED725C">
            <w:pPr>
              <w:pStyle w:val="TableText"/>
              <w:rPr>
                <w:highlight w:val="yellow"/>
              </w:rPr>
            </w:pPr>
            <w:r>
              <w:rPr>
                <w:highlight w:val="yellow"/>
              </w:rPr>
              <w:t>32.3.1.1 &amp; 32.3.1.2</w:t>
            </w:r>
          </w:p>
          <w:p w14:paraId="01BEFDB6" w14:textId="77777777" w:rsidR="005D6E47" w:rsidRDefault="005D6E47" w:rsidP="00ED725C">
            <w:pPr>
              <w:pStyle w:val="TableText"/>
              <w:rPr>
                <w:highlight w:val="yellow"/>
              </w:rPr>
            </w:pPr>
          </w:p>
          <w:p w14:paraId="1717DE53" w14:textId="77777777" w:rsidR="00BA624B" w:rsidRDefault="00BA624B" w:rsidP="00BA624B">
            <w:pPr>
              <w:pStyle w:val="TableText"/>
              <w:rPr>
                <w:highlight w:val="yellow"/>
              </w:rPr>
            </w:pPr>
            <w:r>
              <w:rPr>
                <w:highlight w:val="yellow"/>
              </w:rPr>
              <w:t xml:space="preserve">32.3.2.1 &amp; 32.3.2.2 </w:t>
            </w:r>
          </w:p>
          <w:p w14:paraId="09B8DA45" w14:textId="77777777" w:rsidR="00BA624B" w:rsidRDefault="00BA624B" w:rsidP="00BA624B">
            <w:pPr>
              <w:pStyle w:val="TableText"/>
              <w:rPr>
                <w:highlight w:val="yellow"/>
              </w:rPr>
            </w:pPr>
          </w:p>
          <w:p w14:paraId="139A3175" w14:textId="77777777" w:rsidR="00BA624B" w:rsidRDefault="00BA624B" w:rsidP="00BA624B">
            <w:pPr>
              <w:pStyle w:val="TableText"/>
              <w:rPr>
                <w:highlight w:val="yellow"/>
              </w:rPr>
            </w:pPr>
          </w:p>
          <w:p w14:paraId="1D680550" w14:textId="77777777" w:rsidR="001D6392" w:rsidRDefault="001D6392" w:rsidP="00BA624B">
            <w:pPr>
              <w:pStyle w:val="TableText"/>
              <w:rPr>
                <w:highlight w:val="yellow"/>
              </w:rPr>
            </w:pPr>
            <w:r>
              <w:rPr>
                <w:highlight w:val="yellow"/>
              </w:rPr>
              <w:t>52.1 &amp; 52.3.2</w:t>
            </w:r>
          </w:p>
          <w:p w14:paraId="3AA07D31" w14:textId="77777777" w:rsidR="001D6392" w:rsidRDefault="001D6392" w:rsidP="00BA624B">
            <w:pPr>
              <w:pStyle w:val="TableText"/>
              <w:rPr>
                <w:highlight w:val="yellow"/>
              </w:rPr>
            </w:pPr>
          </w:p>
          <w:p w14:paraId="39EFA44E" w14:textId="77777777" w:rsidR="001D6392" w:rsidRDefault="001D6392" w:rsidP="00BA624B">
            <w:pPr>
              <w:pStyle w:val="TableText"/>
              <w:rPr>
                <w:highlight w:val="yellow"/>
              </w:rPr>
            </w:pPr>
          </w:p>
          <w:p w14:paraId="397F2691" w14:textId="77777777" w:rsidR="001D6392" w:rsidRDefault="001D6392" w:rsidP="00BA624B">
            <w:pPr>
              <w:pStyle w:val="TableText"/>
              <w:rPr>
                <w:highlight w:val="yellow"/>
              </w:rPr>
            </w:pPr>
          </w:p>
          <w:p w14:paraId="5DF76789" w14:textId="77777777" w:rsidR="007A4B6A" w:rsidRDefault="007A4B6A" w:rsidP="00BA624B">
            <w:pPr>
              <w:pStyle w:val="TableText"/>
              <w:rPr>
                <w:highlight w:val="yellow"/>
              </w:rPr>
            </w:pPr>
            <w:r>
              <w:rPr>
                <w:highlight w:val="yellow"/>
              </w:rPr>
              <w:t>91.1  &amp; 91.2</w:t>
            </w:r>
          </w:p>
          <w:p w14:paraId="774BCAF5" w14:textId="77777777" w:rsidR="00F3491D" w:rsidRDefault="00F3491D" w:rsidP="00BA624B">
            <w:pPr>
              <w:pStyle w:val="TableText"/>
              <w:rPr>
                <w:highlight w:val="yellow"/>
              </w:rPr>
            </w:pPr>
          </w:p>
          <w:p w14:paraId="31B61131" w14:textId="77777777" w:rsidR="00F3491D" w:rsidRDefault="00F3491D" w:rsidP="00BA624B">
            <w:pPr>
              <w:pStyle w:val="TableText"/>
              <w:rPr>
                <w:highlight w:val="yellow"/>
              </w:rPr>
            </w:pPr>
          </w:p>
          <w:p w14:paraId="30BE45C4" w14:textId="77777777" w:rsidR="00F3491D" w:rsidRDefault="00F3491D" w:rsidP="00BA624B">
            <w:pPr>
              <w:pStyle w:val="TableText"/>
              <w:rPr>
                <w:highlight w:val="yellow"/>
              </w:rPr>
            </w:pPr>
          </w:p>
          <w:p w14:paraId="0E873631" w14:textId="77777777" w:rsidR="00F3491D" w:rsidRDefault="00F3491D" w:rsidP="00BA624B">
            <w:pPr>
              <w:pStyle w:val="TableText"/>
              <w:rPr>
                <w:highlight w:val="yellow"/>
              </w:rPr>
            </w:pPr>
          </w:p>
          <w:p w14:paraId="74369BF0" w14:textId="77777777" w:rsidR="00F3491D" w:rsidRDefault="00F3491D" w:rsidP="00BA624B">
            <w:pPr>
              <w:pStyle w:val="TableText"/>
              <w:rPr>
                <w:highlight w:val="yellow"/>
              </w:rPr>
            </w:pPr>
          </w:p>
          <w:p w14:paraId="6E09317B" w14:textId="77777777" w:rsidR="00F3491D" w:rsidRDefault="00F3491D" w:rsidP="00BA624B">
            <w:pPr>
              <w:pStyle w:val="TableText"/>
              <w:rPr>
                <w:highlight w:val="yellow"/>
              </w:rPr>
            </w:pPr>
            <w:r>
              <w:rPr>
                <w:highlight w:val="yellow"/>
              </w:rPr>
              <w:t>102.3</w:t>
            </w:r>
          </w:p>
          <w:p w14:paraId="71BC4014" w14:textId="77777777" w:rsidR="00F3491D" w:rsidRDefault="00F3491D" w:rsidP="00BA624B">
            <w:pPr>
              <w:pStyle w:val="TableText"/>
              <w:rPr>
                <w:highlight w:val="yellow"/>
              </w:rPr>
            </w:pPr>
          </w:p>
          <w:p w14:paraId="5DF33DF8" w14:textId="77777777" w:rsidR="00F3491D" w:rsidRDefault="00F3491D" w:rsidP="00BA624B">
            <w:pPr>
              <w:pStyle w:val="TableText"/>
              <w:rPr>
                <w:highlight w:val="yellow"/>
              </w:rPr>
            </w:pPr>
            <w:r>
              <w:rPr>
                <w:highlight w:val="yellow"/>
              </w:rPr>
              <w:t>101.7</w:t>
            </w:r>
          </w:p>
          <w:p w14:paraId="579D32ED" w14:textId="77777777" w:rsidR="00F3491D" w:rsidRDefault="00F3491D" w:rsidP="00BA624B">
            <w:pPr>
              <w:pStyle w:val="TableText"/>
              <w:rPr>
                <w:highlight w:val="yellow"/>
              </w:rPr>
            </w:pPr>
          </w:p>
          <w:p w14:paraId="44B79426" w14:textId="77777777" w:rsidR="00F3491D" w:rsidRDefault="00F3491D" w:rsidP="00BA624B">
            <w:pPr>
              <w:pStyle w:val="TableText"/>
              <w:rPr>
                <w:highlight w:val="yellow"/>
              </w:rPr>
            </w:pPr>
          </w:p>
          <w:p w14:paraId="51BB5EC7" w14:textId="77777777" w:rsidR="00F3491D" w:rsidRDefault="00F3491D" w:rsidP="00BA624B">
            <w:pPr>
              <w:pStyle w:val="TableText"/>
              <w:rPr>
                <w:highlight w:val="yellow"/>
              </w:rPr>
            </w:pPr>
            <w:r>
              <w:rPr>
                <w:highlight w:val="yellow"/>
              </w:rPr>
              <w:t xml:space="preserve"> </w:t>
            </w:r>
            <w:r w:rsidR="00156DDD">
              <w:rPr>
                <w:highlight w:val="yellow"/>
              </w:rPr>
              <w:t xml:space="preserve">Introduction </w:t>
            </w:r>
          </w:p>
        </w:tc>
        <w:tc>
          <w:tcPr>
            <w:tcW w:w="6249" w:type="dxa"/>
          </w:tcPr>
          <w:p w14:paraId="1C2FE47E" w14:textId="77777777" w:rsidR="007A4B6A" w:rsidRDefault="007A4B6A" w:rsidP="00731851">
            <w:pPr>
              <w:rPr>
                <w:rFonts w:eastAsiaTheme="minorEastAsia"/>
                <w:lang w:eastAsia="zh-CN"/>
              </w:rPr>
            </w:pPr>
            <w:r>
              <w:rPr>
                <w:rFonts w:eastAsiaTheme="minorEastAsia"/>
                <w:lang w:eastAsia="zh-CN"/>
              </w:rPr>
              <w:t>Improvement of tests stationary data throughput for uplink or downlink  (FT70-022)</w:t>
            </w:r>
          </w:p>
          <w:p w14:paraId="745D7456" w14:textId="77777777" w:rsidR="007A4B6A" w:rsidRDefault="005353C8" w:rsidP="00731851">
            <w:pPr>
              <w:rPr>
                <w:rFonts w:eastAsiaTheme="minorEastAsia"/>
                <w:lang w:eastAsia="zh-CN"/>
              </w:rPr>
            </w:pPr>
            <w:r>
              <w:rPr>
                <w:rFonts w:eastAsiaTheme="minorEastAsia"/>
                <w:lang w:eastAsia="zh-CN"/>
              </w:rPr>
              <w:t>Improvement of data throughput test cases (</w:t>
            </w:r>
            <w:proofErr w:type="spellStart"/>
            <w:r>
              <w:rPr>
                <w:rFonts w:eastAsiaTheme="minorEastAsia"/>
                <w:lang w:eastAsia="zh-CN"/>
              </w:rPr>
              <w:t>initaila</w:t>
            </w:r>
            <w:proofErr w:type="spellEnd"/>
            <w:r>
              <w:rPr>
                <w:rFonts w:eastAsiaTheme="minorEastAsia"/>
                <w:lang w:eastAsia="zh-CN"/>
              </w:rPr>
              <w:t xml:space="preserve"> condition, test procedures and expected </w:t>
            </w:r>
            <w:proofErr w:type="spellStart"/>
            <w:r>
              <w:rPr>
                <w:rFonts w:eastAsiaTheme="minorEastAsia"/>
                <w:lang w:eastAsia="zh-CN"/>
              </w:rPr>
              <w:t>behaivior</w:t>
            </w:r>
            <w:proofErr w:type="spellEnd"/>
            <w:r>
              <w:rPr>
                <w:rFonts w:eastAsiaTheme="minorEastAsia"/>
                <w:lang w:eastAsia="zh-CN"/>
              </w:rPr>
              <w:t xml:space="preserve">  sections) </w:t>
            </w:r>
            <w:r w:rsidR="005D6E47">
              <w:rPr>
                <w:rFonts w:eastAsiaTheme="minorEastAsia"/>
                <w:lang w:eastAsia="zh-CN"/>
              </w:rPr>
              <w:t>(FT20-023)</w:t>
            </w:r>
          </w:p>
          <w:p w14:paraId="4044FAC8" w14:textId="77777777" w:rsidR="005353C8" w:rsidRDefault="005353C8" w:rsidP="00731851">
            <w:pPr>
              <w:rPr>
                <w:rFonts w:eastAsiaTheme="minorEastAsia"/>
                <w:lang w:eastAsia="zh-CN"/>
              </w:rPr>
            </w:pPr>
          </w:p>
          <w:p w14:paraId="3155A818" w14:textId="77777777" w:rsidR="005D6E47" w:rsidRDefault="00EC243B" w:rsidP="00731851">
            <w:pPr>
              <w:rPr>
                <w:rFonts w:eastAsiaTheme="minorEastAsia"/>
                <w:lang w:eastAsia="zh-CN"/>
              </w:rPr>
            </w:pPr>
            <w:r>
              <w:rPr>
                <w:rFonts w:eastAsiaTheme="minorEastAsia"/>
                <w:lang w:eastAsia="zh-CN"/>
              </w:rPr>
              <w:t>Improvement of data throughput test ( FT20-</w:t>
            </w:r>
            <w:r w:rsidR="00BA624B">
              <w:rPr>
                <w:rFonts w:eastAsiaTheme="minorEastAsia"/>
                <w:lang w:eastAsia="zh-CN"/>
              </w:rPr>
              <w:t xml:space="preserve">024) </w:t>
            </w:r>
          </w:p>
          <w:p w14:paraId="3E1E679A" w14:textId="77777777" w:rsidR="00BA624B" w:rsidRDefault="00BA624B" w:rsidP="00731851">
            <w:pPr>
              <w:rPr>
                <w:rFonts w:eastAsiaTheme="minorEastAsia"/>
                <w:lang w:eastAsia="zh-CN"/>
              </w:rPr>
            </w:pPr>
          </w:p>
          <w:p w14:paraId="2F795258" w14:textId="77777777" w:rsidR="00BA624B" w:rsidRDefault="00BA624B" w:rsidP="00731851">
            <w:pPr>
              <w:rPr>
                <w:rFonts w:eastAsiaTheme="minorEastAsia"/>
                <w:lang w:eastAsia="zh-CN"/>
              </w:rPr>
            </w:pPr>
            <w:r>
              <w:rPr>
                <w:rFonts w:eastAsiaTheme="minorEastAsia"/>
                <w:lang w:eastAsia="zh-CN"/>
              </w:rPr>
              <w:t xml:space="preserve">Adding data throughput advertising value for CAT1 bis </w:t>
            </w:r>
            <w:proofErr w:type="spellStart"/>
            <w:r>
              <w:rPr>
                <w:rFonts w:eastAsiaTheme="minorEastAsia"/>
                <w:lang w:eastAsia="zh-CN"/>
              </w:rPr>
              <w:t>devicds</w:t>
            </w:r>
            <w:proofErr w:type="spellEnd"/>
            <w:r>
              <w:rPr>
                <w:rFonts w:eastAsiaTheme="minorEastAsia"/>
                <w:lang w:eastAsia="zh-CN"/>
              </w:rPr>
              <w:t xml:space="preserve">  ( FT20-010) </w:t>
            </w:r>
          </w:p>
          <w:p w14:paraId="5C58B3D0" w14:textId="77777777" w:rsidR="00BA624B" w:rsidRDefault="00BA624B" w:rsidP="00731851">
            <w:pPr>
              <w:rPr>
                <w:rFonts w:eastAsiaTheme="minorEastAsia"/>
                <w:lang w:eastAsia="zh-CN"/>
              </w:rPr>
            </w:pPr>
          </w:p>
          <w:p w14:paraId="51F71518" w14:textId="77777777" w:rsidR="001D6392" w:rsidRDefault="001D6392" w:rsidP="00731851">
            <w:pPr>
              <w:rPr>
                <w:rFonts w:eastAsiaTheme="minorEastAsia"/>
                <w:lang w:eastAsia="zh-CN"/>
              </w:rPr>
            </w:pPr>
            <w:r>
              <w:rPr>
                <w:lang w:val="en-US"/>
              </w:rPr>
              <w:t>Correct verification of IPV6 only network (FT20-025)</w:t>
            </w:r>
          </w:p>
          <w:p w14:paraId="0EF10E17" w14:textId="77777777" w:rsidR="001D6392" w:rsidRDefault="001D6392" w:rsidP="00731851">
            <w:pPr>
              <w:rPr>
                <w:rFonts w:eastAsiaTheme="minorEastAsia"/>
                <w:lang w:eastAsia="zh-CN"/>
              </w:rPr>
            </w:pPr>
          </w:p>
          <w:p w14:paraId="50B65010" w14:textId="77777777" w:rsidR="001D6392" w:rsidRDefault="001D6392" w:rsidP="00731851">
            <w:pPr>
              <w:rPr>
                <w:rFonts w:eastAsiaTheme="minorEastAsia"/>
                <w:lang w:eastAsia="zh-CN"/>
              </w:rPr>
            </w:pPr>
          </w:p>
          <w:p w14:paraId="7D2A4921" w14:textId="77777777" w:rsidR="007A4B6A" w:rsidRDefault="007A4B6A" w:rsidP="00731851">
            <w:pPr>
              <w:rPr>
                <w:rFonts w:eastAsiaTheme="minorEastAsia"/>
                <w:lang w:eastAsia="zh-CN"/>
              </w:rPr>
            </w:pPr>
            <w:r>
              <w:rPr>
                <w:rFonts w:eastAsiaTheme="minorEastAsia"/>
                <w:lang w:eastAsia="zh-CN"/>
              </w:rPr>
              <w:t xml:space="preserve">Addition of new test cases and improvement of 2 test cases </w:t>
            </w:r>
            <w:r w:rsidR="00C135F9">
              <w:rPr>
                <w:rFonts w:eastAsiaTheme="minorEastAsia"/>
                <w:lang w:eastAsia="zh-CN"/>
              </w:rPr>
              <w:t xml:space="preserve">( roaming allowed test/ bearer activated deactivated MO Call and Video Call ) </w:t>
            </w:r>
            <w:r w:rsidR="005D6E47">
              <w:rPr>
                <w:rFonts w:eastAsiaTheme="minorEastAsia"/>
                <w:lang w:eastAsia="zh-CN"/>
              </w:rPr>
              <w:t xml:space="preserve"> (FT20-021)</w:t>
            </w:r>
          </w:p>
          <w:p w14:paraId="5A447697" w14:textId="77777777" w:rsidR="007A4B6A" w:rsidRDefault="007A4B6A" w:rsidP="00731851">
            <w:pPr>
              <w:rPr>
                <w:rFonts w:eastAsiaTheme="minorEastAsia"/>
                <w:lang w:eastAsia="zh-CN"/>
              </w:rPr>
            </w:pPr>
          </w:p>
          <w:p w14:paraId="0F866596" w14:textId="77777777" w:rsidR="00E27495" w:rsidRDefault="00E27495" w:rsidP="00731851">
            <w:pPr>
              <w:rPr>
                <w:rFonts w:eastAsiaTheme="minorEastAsia"/>
                <w:lang w:eastAsia="zh-CN"/>
              </w:rPr>
            </w:pPr>
          </w:p>
          <w:p w14:paraId="31F3E018" w14:textId="77777777" w:rsidR="00F3491D" w:rsidRDefault="00F3491D" w:rsidP="00731851">
            <w:pPr>
              <w:rPr>
                <w:rFonts w:eastAsiaTheme="minorEastAsia"/>
                <w:bCs/>
                <w:iCs/>
                <w:lang w:val="en-US" w:eastAsia="zh-CN"/>
              </w:rPr>
            </w:pPr>
            <w:r>
              <w:rPr>
                <w:rFonts w:eastAsiaTheme="minorEastAsia"/>
                <w:bCs/>
                <w:iCs/>
                <w:lang w:val="en-US" w:eastAsia="zh-CN"/>
              </w:rPr>
              <w:t>Addition of test scenario for 5G FDD handovers ( FT20-015)</w:t>
            </w:r>
          </w:p>
          <w:p w14:paraId="73E8BFD3" w14:textId="77777777" w:rsidR="00F3491D" w:rsidRDefault="00F3491D" w:rsidP="00731851">
            <w:pPr>
              <w:rPr>
                <w:rFonts w:eastAsiaTheme="minorEastAsia"/>
                <w:bCs/>
                <w:iCs/>
                <w:lang w:val="en-US" w:eastAsia="zh-CN"/>
              </w:rPr>
            </w:pPr>
          </w:p>
          <w:p w14:paraId="4313E9F4" w14:textId="77777777" w:rsidR="00F3491D" w:rsidRDefault="00F3491D" w:rsidP="00731851">
            <w:pPr>
              <w:rPr>
                <w:rFonts w:eastAsiaTheme="minorEastAsia"/>
              </w:rPr>
            </w:pPr>
            <w:r w:rsidRPr="001E178E">
              <w:rPr>
                <w:rFonts w:eastAsiaTheme="minorEastAsia"/>
              </w:rPr>
              <w:t xml:space="preserve">Simplify the </w:t>
            </w:r>
            <w:proofErr w:type="spellStart"/>
            <w:r w:rsidRPr="001E178E">
              <w:rPr>
                <w:rFonts w:eastAsiaTheme="minorEastAsia"/>
              </w:rPr>
              <w:t>eMBB</w:t>
            </w:r>
            <w:proofErr w:type="spellEnd"/>
            <w:r>
              <w:rPr>
                <w:rFonts w:eastAsiaTheme="minorEastAsia" w:hint="eastAsia"/>
                <w:lang w:eastAsia="zh-CN"/>
              </w:rPr>
              <w:t xml:space="preserve"> s</w:t>
            </w:r>
            <w:r w:rsidRPr="001E178E">
              <w:rPr>
                <w:rFonts w:eastAsiaTheme="minorEastAsia"/>
              </w:rPr>
              <w:t xml:space="preserve">ervice </w:t>
            </w:r>
            <w:r>
              <w:rPr>
                <w:rFonts w:eastAsiaTheme="minorEastAsia" w:hint="eastAsia"/>
                <w:lang w:eastAsia="zh-CN"/>
              </w:rPr>
              <w:t>and</w:t>
            </w:r>
            <w:r w:rsidRPr="001E178E">
              <w:rPr>
                <w:rFonts w:eastAsiaTheme="minorEastAsia"/>
              </w:rPr>
              <w:t xml:space="preserve"> </w:t>
            </w:r>
            <w:r>
              <w:rPr>
                <w:rFonts w:eastAsiaTheme="minorEastAsia" w:hint="eastAsia"/>
                <w:lang w:eastAsia="zh-CN"/>
              </w:rPr>
              <w:t>p</w:t>
            </w:r>
            <w:r>
              <w:rPr>
                <w:rFonts w:eastAsiaTheme="minorEastAsia"/>
              </w:rPr>
              <w:t>erformance</w:t>
            </w:r>
            <w:r w:rsidRPr="001E178E">
              <w:rPr>
                <w:rFonts w:eastAsiaTheme="minorEastAsia"/>
              </w:rPr>
              <w:t xml:space="preserve"> test procedure</w:t>
            </w:r>
            <w:r>
              <w:rPr>
                <w:rFonts w:eastAsiaTheme="minorEastAsia" w:hint="eastAsia"/>
                <w:lang w:eastAsia="zh-CN"/>
              </w:rPr>
              <w:t xml:space="preserve"> for 5GC</w:t>
            </w:r>
            <w:r>
              <w:rPr>
                <w:rFonts w:eastAsiaTheme="minorEastAsia"/>
              </w:rPr>
              <w:t xml:space="preserve"> ( FT20-020)</w:t>
            </w:r>
          </w:p>
          <w:p w14:paraId="6E03097C" w14:textId="77777777" w:rsidR="00F3491D" w:rsidRDefault="00F3491D" w:rsidP="00731851">
            <w:pPr>
              <w:rPr>
                <w:rFonts w:eastAsiaTheme="minorEastAsia"/>
                <w:lang w:eastAsia="zh-CN"/>
              </w:rPr>
            </w:pPr>
          </w:p>
          <w:p w14:paraId="058FBDB5" w14:textId="77777777" w:rsidR="00F3491D" w:rsidRDefault="00F3491D" w:rsidP="00731851">
            <w:pPr>
              <w:rPr>
                <w:rFonts w:eastAsiaTheme="minorEastAsia"/>
                <w:lang w:eastAsia="zh-CN"/>
              </w:rPr>
            </w:pPr>
            <w:proofErr w:type="spellStart"/>
            <w:r>
              <w:rPr>
                <w:rFonts w:eastAsiaTheme="minorEastAsia"/>
                <w:lang w:eastAsia="zh-CN"/>
              </w:rPr>
              <w:t>Embeeding</w:t>
            </w:r>
            <w:proofErr w:type="spellEnd"/>
            <w:r>
              <w:rPr>
                <w:rFonts w:eastAsiaTheme="minorEastAsia"/>
                <w:lang w:eastAsia="zh-CN"/>
              </w:rPr>
              <w:t xml:space="preserve"> an applicability table </w:t>
            </w:r>
            <w:r>
              <w:rPr>
                <w:rFonts w:eastAsiaTheme="minorEastAsia"/>
                <w:bCs/>
                <w:iCs/>
                <w:lang w:eastAsia="zh-CN"/>
              </w:rPr>
              <w:t>which  shows  the applicability of test case on various deployment options of the DUT and NW ( FT20-027)</w:t>
            </w:r>
          </w:p>
          <w:p w14:paraId="766D6C58" w14:textId="77777777" w:rsidR="00F3491D" w:rsidRDefault="00F3491D" w:rsidP="00731851">
            <w:pPr>
              <w:rPr>
                <w:rFonts w:eastAsiaTheme="minorEastAsia"/>
                <w:lang w:eastAsia="zh-CN"/>
              </w:rPr>
            </w:pPr>
          </w:p>
        </w:tc>
      </w:tr>
      <w:tr w:rsidR="00C9621C" w:rsidRPr="009F16C0" w14:paraId="54F9F72B" w14:textId="77777777" w:rsidTr="00493B77">
        <w:trPr>
          <w:trHeight w:val="13551"/>
        </w:trPr>
        <w:tc>
          <w:tcPr>
            <w:tcW w:w="622" w:type="dxa"/>
          </w:tcPr>
          <w:p w14:paraId="2B37F587" w14:textId="77777777" w:rsidR="00C9621C" w:rsidRDefault="00C9621C" w:rsidP="00C9621C">
            <w:pPr>
              <w:pStyle w:val="TableText"/>
            </w:pPr>
            <w:r>
              <w:lastRenderedPageBreak/>
              <w:t>V32</w:t>
            </w:r>
          </w:p>
        </w:tc>
        <w:tc>
          <w:tcPr>
            <w:tcW w:w="1133" w:type="dxa"/>
          </w:tcPr>
          <w:p w14:paraId="1CD31583" w14:textId="77777777" w:rsidR="00C9621C" w:rsidRDefault="00C9621C" w:rsidP="00C9621C">
            <w:pPr>
              <w:pStyle w:val="TableText"/>
              <w:spacing w:line="276" w:lineRule="auto"/>
              <w:rPr>
                <w:lang w:val="fr-FR"/>
              </w:rPr>
            </w:pPr>
          </w:p>
          <w:p w14:paraId="68ECF16B" w14:textId="77777777" w:rsidR="00C9621C" w:rsidRDefault="00C9621C" w:rsidP="00C9621C">
            <w:pPr>
              <w:pStyle w:val="TableText"/>
              <w:spacing w:line="276" w:lineRule="auto"/>
            </w:pPr>
            <w:r>
              <w:t xml:space="preserve">Annex A </w:t>
            </w:r>
          </w:p>
          <w:p w14:paraId="64F683DD" w14:textId="77777777" w:rsidR="00C9621C" w:rsidRDefault="00C9621C" w:rsidP="00C9621C">
            <w:pPr>
              <w:pStyle w:val="TableText"/>
              <w:spacing w:line="276" w:lineRule="auto"/>
            </w:pPr>
          </w:p>
          <w:p w14:paraId="602DA800" w14:textId="77777777" w:rsidR="00C9621C" w:rsidRDefault="00C9621C" w:rsidP="00C9621C">
            <w:pPr>
              <w:pStyle w:val="TableText"/>
              <w:spacing w:line="276" w:lineRule="auto"/>
            </w:pPr>
          </w:p>
          <w:p w14:paraId="5292E55C" w14:textId="77777777" w:rsidR="00C9621C" w:rsidRDefault="00C9621C" w:rsidP="00C9621C">
            <w:pPr>
              <w:pStyle w:val="TableText"/>
              <w:spacing w:line="276" w:lineRule="auto"/>
            </w:pPr>
          </w:p>
          <w:p w14:paraId="6875E0B2" w14:textId="77777777" w:rsidR="00C9621C" w:rsidRDefault="00C9621C" w:rsidP="00C9621C">
            <w:pPr>
              <w:pStyle w:val="TableText"/>
              <w:spacing w:line="276" w:lineRule="auto"/>
            </w:pPr>
            <w:r>
              <w:t>Annex B</w:t>
            </w:r>
          </w:p>
          <w:p w14:paraId="0D3A0A8C" w14:textId="77777777" w:rsidR="00C9621C" w:rsidRDefault="00C9621C" w:rsidP="00C9621C">
            <w:pPr>
              <w:pStyle w:val="TableText"/>
              <w:spacing w:line="276" w:lineRule="auto"/>
            </w:pPr>
          </w:p>
          <w:p w14:paraId="06B35655" w14:textId="77777777" w:rsidR="00C9621C" w:rsidRDefault="00C9621C" w:rsidP="00C9621C">
            <w:pPr>
              <w:pStyle w:val="TableText"/>
              <w:spacing w:line="276" w:lineRule="auto"/>
            </w:pPr>
          </w:p>
          <w:p w14:paraId="2903BA92" w14:textId="77777777" w:rsidR="00C9621C" w:rsidRDefault="00C9621C" w:rsidP="00C9621C">
            <w:pPr>
              <w:pStyle w:val="TableText"/>
              <w:spacing w:line="276" w:lineRule="auto"/>
            </w:pPr>
          </w:p>
          <w:p w14:paraId="0F1935A7" w14:textId="77777777" w:rsidR="00C9621C" w:rsidRDefault="00C9621C" w:rsidP="00C9621C">
            <w:pPr>
              <w:pStyle w:val="TableText"/>
              <w:spacing w:line="276" w:lineRule="auto"/>
            </w:pPr>
            <w:r>
              <w:t xml:space="preserve">Annex D </w:t>
            </w:r>
          </w:p>
          <w:p w14:paraId="552C0D80" w14:textId="77777777" w:rsidR="00C9621C" w:rsidRDefault="00C9621C" w:rsidP="00C9621C">
            <w:pPr>
              <w:pStyle w:val="TableText"/>
              <w:spacing w:line="276" w:lineRule="auto"/>
            </w:pPr>
          </w:p>
          <w:p w14:paraId="160ECC6E" w14:textId="77777777" w:rsidR="00C9621C" w:rsidRDefault="00C9621C" w:rsidP="00C9621C">
            <w:pPr>
              <w:pStyle w:val="TableText"/>
              <w:spacing w:line="276" w:lineRule="auto"/>
            </w:pPr>
          </w:p>
          <w:p w14:paraId="50C56523" w14:textId="77777777" w:rsidR="00C9621C" w:rsidRDefault="00C9621C" w:rsidP="00C9621C">
            <w:pPr>
              <w:pStyle w:val="TableText"/>
              <w:spacing w:line="276" w:lineRule="auto"/>
            </w:pPr>
          </w:p>
          <w:p w14:paraId="3FC5CD00" w14:textId="77777777" w:rsidR="00C9621C" w:rsidRDefault="00C9621C" w:rsidP="00C9621C">
            <w:pPr>
              <w:pStyle w:val="TableText"/>
              <w:spacing w:line="276" w:lineRule="auto"/>
            </w:pPr>
          </w:p>
          <w:p w14:paraId="22565850" w14:textId="77777777" w:rsidR="00C9621C" w:rsidRDefault="00C9621C" w:rsidP="00C9621C">
            <w:pPr>
              <w:pStyle w:val="TableText"/>
              <w:spacing w:line="276" w:lineRule="auto"/>
            </w:pPr>
          </w:p>
          <w:p w14:paraId="6586AA56" w14:textId="77777777" w:rsidR="00C9621C" w:rsidRDefault="00C9621C" w:rsidP="00C9621C">
            <w:pPr>
              <w:pStyle w:val="TableText"/>
              <w:spacing w:line="276" w:lineRule="auto"/>
            </w:pPr>
          </w:p>
          <w:p w14:paraId="7A4184B3" w14:textId="77777777" w:rsidR="00C9621C" w:rsidRDefault="00C9621C" w:rsidP="00C9621C">
            <w:pPr>
              <w:pStyle w:val="TableText"/>
              <w:spacing w:line="276" w:lineRule="auto"/>
            </w:pPr>
          </w:p>
          <w:p w14:paraId="3E8CB09A" w14:textId="77777777" w:rsidR="00C9621C" w:rsidRDefault="00C9621C" w:rsidP="00C9621C">
            <w:pPr>
              <w:pStyle w:val="TableText"/>
              <w:spacing w:line="276" w:lineRule="auto"/>
            </w:pPr>
          </w:p>
          <w:p w14:paraId="365FDB3D" w14:textId="77777777" w:rsidR="00C9621C" w:rsidRDefault="00C9621C" w:rsidP="00C9621C">
            <w:pPr>
              <w:pStyle w:val="TableText"/>
              <w:spacing w:line="276" w:lineRule="auto"/>
            </w:pPr>
            <w:r>
              <w:t xml:space="preserve">Annex M </w:t>
            </w:r>
          </w:p>
          <w:p w14:paraId="166A7E17" w14:textId="77777777" w:rsidR="00C9621C" w:rsidRDefault="00C9621C" w:rsidP="00C9621C">
            <w:pPr>
              <w:pStyle w:val="TableText"/>
              <w:rPr>
                <w:lang w:val="en-US"/>
              </w:rPr>
            </w:pPr>
          </w:p>
        </w:tc>
        <w:tc>
          <w:tcPr>
            <w:tcW w:w="1276" w:type="dxa"/>
          </w:tcPr>
          <w:p w14:paraId="0E740469" w14:textId="77777777" w:rsidR="00C9621C" w:rsidRDefault="00C9621C" w:rsidP="00C9621C">
            <w:pPr>
              <w:pStyle w:val="TableText"/>
              <w:spacing w:line="276" w:lineRule="auto"/>
              <w:rPr>
                <w:highlight w:val="yellow"/>
              </w:rPr>
            </w:pPr>
          </w:p>
          <w:p w14:paraId="13D9F1A3" w14:textId="77777777" w:rsidR="00C9621C" w:rsidRDefault="00C9621C" w:rsidP="00C9621C">
            <w:pPr>
              <w:pStyle w:val="TableText"/>
              <w:spacing w:line="276" w:lineRule="auto"/>
              <w:rPr>
                <w:highlight w:val="yellow"/>
              </w:rPr>
            </w:pPr>
            <w:r>
              <w:rPr>
                <w:highlight w:val="yellow"/>
              </w:rPr>
              <w:t>3.2.2</w:t>
            </w:r>
          </w:p>
          <w:p w14:paraId="2B17A440" w14:textId="77777777" w:rsidR="00C9621C" w:rsidRDefault="00C9621C" w:rsidP="00C9621C">
            <w:pPr>
              <w:pStyle w:val="TableText"/>
              <w:spacing w:line="276" w:lineRule="auto"/>
              <w:rPr>
                <w:highlight w:val="yellow"/>
              </w:rPr>
            </w:pPr>
          </w:p>
          <w:p w14:paraId="45050145" w14:textId="77777777" w:rsidR="00C9621C" w:rsidRDefault="00C9621C" w:rsidP="00C9621C">
            <w:pPr>
              <w:pStyle w:val="TableText"/>
              <w:spacing w:line="276" w:lineRule="auto"/>
              <w:rPr>
                <w:highlight w:val="yellow"/>
              </w:rPr>
            </w:pPr>
          </w:p>
          <w:p w14:paraId="6C0E7B9F" w14:textId="77777777" w:rsidR="00C9621C" w:rsidRDefault="00C9621C" w:rsidP="00C9621C">
            <w:pPr>
              <w:pStyle w:val="TableText"/>
              <w:spacing w:line="276" w:lineRule="auto"/>
              <w:rPr>
                <w:highlight w:val="yellow"/>
              </w:rPr>
            </w:pPr>
          </w:p>
          <w:p w14:paraId="02A96E83" w14:textId="77777777" w:rsidR="00C9621C" w:rsidRDefault="00C9621C" w:rsidP="00C9621C">
            <w:pPr>
              <w:pStyle w:val="TableText"/>
              <w:spacing w:line="276" w:lineRule="auto"/>
              <w:rPr>
                <w:highlight w:val="yellow"/>
              </w:rPr>
            </w:pPr>
            <w:r>
              <w:rPr>
                <w:highlight w:val="yellow"/>
              </w:rPr>
              <w:t>17.2.2</w:t>
            </w:r>
          </w:p>
          <w:p w14:paraId="390152DC" w14:textId="77777777" w:rsidR="00C9621C" w:rsidRDefault="00C9621C" w:rsidP="00C9621C">
            <w:pPr>
              <w:pStyle w:val="TableText"/>
              <w:spacing w:line="276" w:lineRule="auto"/>
              <w:rPr>
                <w:highlight w:val="yellow"/>
              </w:rPr>
            </w:pPr>
          </w:p>
          <w:p w14:paraId="02D48F67" w14:textId="77777777" w:rsidR="00C9621C" w:rsidRDefault="00C9621C" w:rsidP="00C9621C">
            <w:pPr>
              <w:pStyle w:val="TableText"/>
              <w:spacing w:line="276" w:lineRule="auto"/>
              <w:rPr>
                <w:highlight w:val="yellow"/>
              </w:rPr>
            </w:pPr>
          </w:p>
          <w:p w14:paraId="2F8E25DB" w14:textId="77777777" w:rsidR="00C9621C" w:rsidRDefault="00C9621C" w:rsidP="00C9621C">
            <w:pPr>
              <w:pStyle w:val="TableText"/>
              <w:spacing w:line="276" w:lineRule="auto"/>
              <w:rPr>
                <w:highlight w:val="yellow"/>
              </w:rPr>
            </w:pPr>
          </w:p>
          <w:p w14:paraId="7B4F0851" w14:textId="77777777" w:rsidR="00C9621C" w:rsidRDefault="00C9621C" w:rsidP="00C9621C">
            <w:pPr>
              <w:pStyle w:val="TableText"/>
              <w:spacing w:line="276" w:lineRule="auto"/>
              <w:rPr>
                <w:highlight w:val="yellow"/>
              </w:rPr>
            </w:pPr>
            <w:r>
              <w:rPr>
                <w:highlight w:val="yellow"/>
              </w:rPr>
              <w:t>42</w:t>
            </w:r>
          </w:p>
          <w:p w14:paraId="21FF0064" w14:textId="77777777" w:rsidR="00C9621C" w:rsidRDefault="00C9621C" w:rsidP="00C9621C">
            <w:pPr>
              <w:pStyle w:val="TableText"/>
              <w:spacing w:line="276" w:lineRule="auto"/>
              <w:rPr>
                <w:highlight w:val="yellow"/>
              </w:rPr>
            </w:pPr>
          </w:p>
          <w:p w14:paraId="4EBEC4A2" w14:textId="77777777" w:rsidR="00C9621C" w:rsidRDefault="00C9621C" w:rsidP="00C9621C">
            <w:pPr>
              <w:pStyle w:val="TableText"/>
              <w:spacing w:line="276" w:lineRule="auto"/>
              <w:rPr>
                <w:highlight w:val="yellow"/>
              </w:rPr>
            </w:pPr>
          </w:p>
          <w:p w14:paraId="078A5F8F" w14:textId="77777777" w:rsidR="00C9621C" w:rsidRDefault="00C9621C" w:rsidP="00C9621C">
            <w:pPr>
              <w:pStyle w:val="TableText"/>
              <w:spacing w:line="276" w:lineRule="auto"/>
              <w:rPr>
                <w:highlight w:val="yellow"/>
              </w:rPr>
            </w:pPr>
          </w:p>
          <w:p w14:paraId="6280A938" w14:textId="77777777" w:rsidR="00C9621C" w:rsidRDefault="00C9621C" w:rsidP="00C9621C">
            <w:pPr>
              <w:pStyle w:val="TableText"/>
              <w:spacing w:line="276" w:lineRule="auto"/>
              <w:rPr>
                <w:highlight w:val="yellow"/>
              </w:rPr>
            </w:pPr>
          </w:p>
          <w:p w14:paraId="7CE8B2FD" w14:textId="77777777" w:rsidR="00C9621C" w:rsidRDefault="00C9621C" w:rsidP="00C9621C">
            <w:pPr>
              <w:pStyle w:val="TableText"/>
              <w:spacing w:line="276" w:lineRule="auto"/>
              <w:rPr>
                <w:highlight w:val="yellow"/>
              </w:rPr>
            </w:pPr>
          </w:p>
          <w:p w14:paraId="06279876" w14:textId="77777777" w:rsidR="00C9621C" w:rsidRDefault="00C9621C" w:rsidP="00C9621C">
            <w:pPr>
              <w:pStyle w:val="TableText"/>
              <w:spacing w:line="276" w:lineRule="auto"/>
              <w:rPr>
                <w:highlight w:val="yellow"/>
              </w:rPr>
            </w:pPr>
            <w:r>
              <w:rPr>
                <w:highlight w:val="yellow"/>
              </w:rPr>
              <w:t xml:space="preserve">57 </w:t>
            </w:r>
          </w:p>
          <w:p w14:paraId="3810A6C8" w14:textId="77777777" w:rsidR="00C9621C" w:rsidRDefault="00C9621C" w:rsidP="00C9621C">
            <w:pPr>
              <w:pStyle w:val="TableText"/>
              <w:spacing w:line="276" w:lineRule="auto"/>
              <w:rPr>
                <w:highlight w:val="yellow"/>
              </w:rPr>
            </w:pPr>
          </w:p>
          <w:p w14:paraId="71DB1E2B" w14:textId="77777777" w:rsidR="00C9621C" w:rsidRDefault="00C9621C" w:rsidP="00C9621C">
            <w:pPr>
              <w:pStyle w:val="TableText"/>
              <w:spacing w:line="276" w:lineRule="auto"/>
              <w:rPr>
                <w:highlight w:val="yellow"/>
              </w:rPr>
            </w:pPr>
          </w:p>
          <w:p w14:paraId="7E215DD0" w14:textId="77777777" w:rsidR="00C9621C" w:rsidRDefault="00C9621C" w:rsidP="00C9621C">
            <w:pPr>
              <w:pStyle w:val="TableText"/>
              <w:spacing w:line="276" w:lineRule="auto"/>
              <w:rPr>
                <w:highlight w:val="yellow"/>
              </w:rPr>
            </w:pPr>
          </w:p>
          <w:p w14:paraId="6119010D" w14:textId="77777777" w:rsidR="00C9621C" w:rsidRDefault="00C9621C" w:rsidP="00C9621C">
            <w:pPr>
              <w:pStyle w:val="TableText"/>
              <w:spacing w:line="276" w:lineRule="auto"/>
              <w:rPr>
                <w:highlight w:val="yellow"/>
              </w:rPr>
            </w:pPr>
            <w:r>
              <w:rPr>
                <w:highlight w:val="yellow"/>
              </w:rPr>
              <w:t>102</w:t>
            </w:r>
          </w:p>
          <w:p w14:paraId="174A3FBE" w14:textId="77777777" w:rsidR="00C9621C" w:rsidRDefault="00C9621C" w:rsidP="00C9621C">
            <w:pPr>
              <w:pStyle w:val="TableText"/>
              <w:spacing w:line="276" w:lineRule="auto"/>
              <w:rPr>
                <w:highlight w:val="yellow"/>
              </w:rPr>
            </w:pPr>
          </w:p>
          <w:p w14:paraId="167C24B5" w14:textId="77777777" w:rsidR="00C9621C" w:rsidRDefault="00C9621C" w:rsidP="00C9621C">
            <w:pPr>
              <w:pStyle w:val="TableText"/>
              <w:spacing w:line="276" w:lineRule="auto"/>
              <w:rPr>
                <w:highlight w:val="yellow"/>
              </w:rPr>
            </w:pPr>
          </w:p>
          <w:p w14:paraId="3398EE93" w14:textId="77777777" w:rsidR="00C9621C" w:rsidRDefault="00C9621C" w:rsidP="00C9621C">
            <w:pPr>
              <w:pStyle w:val="TableText"/>
              <w:spacing w:line="276" w:lineRule="auto"/>
              <w:rPr>
                <w:highlight w:val="yellow"/>
              </w:rPr>
            </w:pPr>
          </w:p>
          <w:p w14:paraId="0D05476F" w14:textId="77777777" w:rsidR="00C9621C" w:rsidRDefault="00C9621C" w:rsidP="00C9621C">
            <w:pPr>
              <w:pStyle w:val="TableText"/>
              <w:spacing w:line="276" w:lineRule="auto"/>
              <w:rPr>
                <w:highlight w:val="yellow"/>
              </w:rPr>
            </w:pPr>
          </w:p>
          <w:p w14:paraId="1E92327C" w14:textId="77777777" w:rsidR="00C9621C" w:rsidRDefault="00C9621C" w:rsidP="00C9621C">
            <w:pPr>
              <w:pStyle w:val="TableText"/>
              <w:rPr>
                <w:highlight w:val="yellow"/>
              </w:rPr>
            </w:pPr>
            <w:r>
              <w:rPr>
                <w:highlight w:val="yellow"/>
              </w:rPr>
              <w:t>101.3</w:t>
            </w:r>
          </w:p>
        </w:tc>
        <w:tc>
          <w:tcPr>
            <w:tcW w:w="6249" w:type="dxa"/>
          </w:tcPr>
          <w:p w14:paraId="69A78B9F" w14:textId="77777777" w:rsidR="00C9621C" w:rsidRDefault="00C9621C" w:rsidP="00C9621C">
            <w:pPr>
              <w:spacing w:line="276" w:lineRule="auto"/>
              <w:rPr>
                <w:rFonts w:cs="Arial"/>
                <w:lang w:eastAsia="zh-CN"/>
              </w:rPr>
            </w:pPr>
          </w:p>
          <w:p w14:paraId="5BA44507" w14:textId="77777777" w:rsidR="00C9621C" w:rsidRPr="00E90F0A" w:rsidRDefault="00C9621C" w:rsidP="00C9621C">
            <w:pPr>
              <w:spacing w:line="276" w:lineRule="auto"/>
              <w:rPr>
                <w:rFonts w:ascii="Calibri" w:hAnsi="Calibri"/>
                <w:sz w:val="22"/>
                <w:szCs w:val="22"/>
                <w:lang w:val="en-US" w:eastAsia="fr-FR"/>
              </w:rPr>
            </w:pPr>
            <w:r>
              <w:t>Correction to the expected protocol steps.  Location Update Accept should be with lac “B”  (i.e. different from the request) ( FT71-019)</w:t>
            </w:r>
          </w:p>
          <w:p w14:paraId="47F8F775" w14:textId="77777777" w:rsidR="00C9621C" w:rsidRDefault="00C9621C" w:rsidP="00C9621C">
            <w:pPr>
              <w:spacing w:line="276" w:lineRule="auto"/>
            </w:pPr>
          </w:p>
          <w:p w14:paraId="353A1C25" w14:textId="77777777" w:rsidR="00C9621C" w:rsidRDefault="00C9621C" w:rsidP="00C9621C">
            <w:pPr>
              <w:spacing w:line="276" w:lineRule="auto"/>
            </w:pPr>
            <w:r>
              <w:t>Correction to the expected protocol steps.  Location Update Accept should be with lac “B”  (i.e. different from the request) ( FT71-019)</w:t>
            </w:r>
          </w:p>
          <w:p w14:paraId="11568CB7" w14:textId="77777777" w:rsidR="00C9621C" w:rsidRDefault="00C9621C" w:rsidP="00C9621C">
            <w:pPr>
              <w:spacing w:line="276" w:lineRule="auto"/>
              <w:rPr>
                <w:lang w:eastAsia="zh-CN"/>
              </w:rPr>
            </w:pPr>
          </w:p>
          <w:p w14:paraId="4060F0B8" w14:textId="77777777" w:rsidR="00C9621C" w:rsidRDefault="00C9621C" w:rsidP="00C9621C">
            <w:pPr>
              <w:spacing w:line="276" w:lineRule="auto"/>
              <w:rPr>
                <w:lang w:eastAsia="zh-CN"/>
              </w:rPr>
            </w:pPr>
          </w:p>
          <w:p w14:paraId="61FF8B13" w14:textId="77777777" w:rsidR="00C9621C" w:rsidRDefault="00C9621C" w:rsidP="00C9621C">
            <w:pPr>
              <w:spacing w:line="276" w:lineRule="auto"/>
              <w:rPr>
                <w:lang w:eastAsia="zh-CN"/>
              </w:rPr>
            </w:pPr>
            <w:r>
              <w:rPr>
                <w:lang w:eastAsia="zh-CN"/>
              </w:rPr>
              <w:t>Supplementary services :</w:t>
            </w:r>
          </w:p>
          <w:p w14:paraId="238735A4" w14:textId="77777777" w:rsidR="00C9621C" w:rsidRDefault="00C9621C" w:rsidP="00C9621C">
            <w:pPr>
              <w:spacing w:line="276" w:lineRule="auto"/>
              <w:rPr>
                <w:lang w:eastAsia="zh-CN"/>
              </w:rPr>
            </w:pPr>
            <w:r>
              <w:rPr>
                <w:lang w:eastAsia="zh-CN"/>
              </w:rPr>
              <w:t>Additional test scope, especially for modules and other devices without a traditional screen (FT71-008)</w:t>
            </w:r>
          </w:p>
          <w:p w14:paraId="152190F9" w14:textId="77777777" w:rsidR="00C9621C" w:rsidRDefault="00C9621C" w:rsidP="00C9621C">
            <w:pPr>
              <w:spacing w:line="276" w:lineRule="auto"/>
              <w:rPr>
                <w:lang w:eastAsia="zh-CN"/>
              </w:rPr>
            </w:pPr>
          </w:p>
          <w:p w14:paraId="43C3635E" w14:textId="77777777" w:rsidR="00C9621C" w:rsidRDefault="00C9621C" w:rsidP="00C9621C">
            <w:pPr>
              <w:spacing w:line="276" w:lineRule="auto"/>
              <w:rPr>
                <w:lang w:eastAsia="zh-CN"/>
              </w:rPr>
            </w:pPr>
            <w:r>
              <w:rPr>
                <w:lang w:eastAsia="zh-CN"/>
              </w:rPr>
              <w:t xml:space="preserve">Supplementary services: </w:t>
            </w:r>
          </w:p>
          <w:p w14:paraId="39C7EEDB" w14:textId="77777777" w:rsidR="00C9621C" w:rsidRDefault="00C9621C" w:rsidP="00C9621C">
            <w:pPr>
              <w:spacing w:line="276" w:lineRule="auto"/>
              <w:rPr>
                <w:lang w:eastAsia="zh-CN"/>
              </w:rPr>
            </w:pPr>
            <w:r>
              <w:rPr>
                <w:lang w:eastAsia="zh-CN"/>
              </w:rPr>
              <w:t>Pin handling (FT71-018)</w:t>
            </w:r>
          </w:p>
          <w:p w14:paraId="46231C01" w14:textId="77777777" w:rsidR="00C9621C" w:rsidRDefault="00C9621C" w:rsidP="00C9621C">
            <w:pPr>
              <w:spacing w:line="276" w:lineRule="auto"/>
              <w:rPr>
                <w:lang w:eastAsia="zh-CN"/>
              </w:rPr>
            </w:pPr>
          </w:p>
          <w:p w14:paraId="4BF6210A" w14:textId="77777777" w:rsidR="00C9621C" w:rsidRDefault="00C9621C" w:rsidP="00C9621C">
            <w:pPr>
              <w:spacing w:line="276" w:lineRule="auto"/>
              <w:rPr>
                <w:lang w:eastAsia="zh-CN"/>
              </w:rPr>
            </w:pPr>
            <w:r>
              <w:rPr>
                <w:lang w:eastAsia="zh-CN"/>
              </w:rPr>
              <w:t>Registration and Deregistration test cases still have "Scenario" headings. Update the test cases to align with the rest of the document. (FT71-007)</w:t>
            </w:r>
          </w:p>
          <w:p w14:paraId="3C5E4BD5" w14:textId="77777777" w:rsidR="00C9621C" w:rsidRDefault="00C9621C" w:rsidP="00C9621C">
            <w:pPr>
              <w:spacing w:line="276" w:lineRule="auto"/>
              <w:rPr>
                <w:lang w:eastAsia="zh-CN"/>
              </w:rPr>
            </w:pPr>
          </w:p>
          <w:p w14:paraId="089003FF" w14:textId="77777777" w:rsidR="00C9621C" w:rsidRDefault="00C9621C" w:rsidP="00C9621C">
            <w:pPr>
              <w:spacing w:line="276" w:lineRule="auto"/>
              <w:rPr>
                <w:lang w:eastAsia="zh-CN"/>
              </w:rPr>
            </w:pPr>
          </w:p>
          <w:p w14:paraId="17F60A68" w14:textId="77777777" w:rsidR="00C9621C" w:rsidRDefault="00C9621C" w:rsidP="00C9621C">
            <w:pPr>
              <w:rPr>
                <w:rFonts w:eastAsiaTheme="minorEastAsia"/>
                <w:lang w:eastAsia="zh-CN"/>
              </w:rPr>
            </w:pPr>
            <w:r>
              <w:t>improve the test criteria for 5GNR testing in NR FDD/DSS (Dynamic spectrum sharing) networks –( FT71-010)</w:t>
            </w:r>
          </w:p>
        </w:tc>
      </w:tr>
      <w:tr w:rsidR="00842165" w:rsidRPr="009F16C0" w14:paraId="7DB233C4" w14:textId="77777777" w:rsidTr="00493B77">
        <w:trPr>
          <w:trHeight w:val="13551"/>
        </w:trPr>
        <w:tc>
          <w:tcPr>
            <w:tcW w:w="622" w:type="dxa"/>
          </w:tcPr>
          <w:p w14:paraId="148C2017" w14:textId="77777777" w:rsidR="00842165" w:rsidRDefault="00842165" w:rsidP="00C9621C">
            <w:pPr>
              <w:pStyle w:val="TableText"/>
            </w:pPr>
            <w:r>
              <w:lastRenderedPageBreak/>
              <w:t>33</w:t>
            </w:r>
          </w:p>
        </w:tc>
        <w:tc>
          <w:tcPr>
            <w:tcW w:w="1133" w:type="dxa"/>
          </w:tcPr>
          <w:p w14:paraId="5EB7C24F" w14:textId="77777777" w:rsidR="00842165" w:rsidRDefault="00842165" w:rsidP="00C9621C">
            <w:pPr>
              <w:pStyle w:val="TableText"/>
              <w:spacing w:line="276" w:lineRule="auto"/>
              <w:rPr>
                <w:lang w:val="fr-FR"/>
              </w:rPr>
            </w:pPr>
            <w:r>
              <w:rPr>
                <w:lang w:val="fr-FR"/>
              </w:rPr>
              <w:t xml:space="preserve">Annex A </w:t>
            </w:r>
          </w:p>
          <w:p w14:paraId="4AA63421" w14:textId="77777777" w:rsidR="00EC2F58" w:rsidRDefault="00EC2F58" w:rsidP="00C9621C">
            <w:pPr>
              <w:pStyle w:val="TableText"/>
              <w:spacing w:line="276" w:lineRule="auto"/>
              <w:rPr>
                <w:lang w:val="fr-FR"/>
              </w:rPr>
            </w:pPr>
          </w:p>
          <w:p w14:paraId="652AB140" w14:textId="77777777" w:rsidR="00EC2F58" w:rsidRDefault="00EC2F58" w:rsidP="00C9621C">
            <w:pPr>
              <w:pStyle w:val="TableText"/>
              <w:spacing w:line="276" w:lineRule="auto"/>
              <w:rPr>
                <w:lang w:val="fr-FR"/>
              </w:rPr>
            </w:pPr>
          </w:p>
          <w:p w14:paraId="31DEC73B" w14:textId="77777777" w:rsidR="00EC2F58" w:rsidRDefault="00EC2F58" w:rsidP="00C9621C">
            <w:pPr>
              <w:pStyle w:val="TableText"/>
              <w:spacing w:line="276" w:lineRule="auto"/>
              <w:rPr>
                <w:lang w:val="fr-FR"/>
              </w:rPr>
            </w:pPr>
          </w:p>
          <w:p w14:paraId="4A8DFA40" w14:textId="77777777" w:rsidR="00EC2F58" w:rsidRDefault="00EC2F58" w:rsidP="00C9621C">
            <w:pPr>
              <w:pStyle w:val="TableText"/>
              <w:spacing w:line="276" w:lineRule="auto"/>
              <w:rPr>
                <w:lang w:val="fr-FR"/>
              </w:rPr>
            </w:pPr>
          </w:p>
          <w:p w14:paraId="43C63E98" w14:textId="77777777" w:rsidR="00EC2F58" w:rsidRDefault="00EC2F58" w:rsidP="00C9621C">
            <w:pPr>
              <w:pStyle w:val="TableText"/>
              <w:spacing w:line="276" w:lineRule="auto"/>
              <w:rPr>
                <w:lang w:val="fr-FR"/>
              </w:rPr>
            </w:pPr>
          </w:p>
          <w:p w14:paraId="275C22CA" w14:textId="77777777" w:rsidR="00EC2F58" w:rsidRDefault="00EC2F58" w:rsidP="00C9621C">
            <w:pPr>
              <w:pStyle w:val="TableText"/>
              <w:spacing w:line="276" w:lineRule="auto"/>
              <w:rPr>
                <w:lang w:val="fr-FR"/>
              </w:rPr>
            </w:pPr>
          </w:p>
          <w:p w14:paraId="14AF637F" w14:textId="77777777" w:rsidR="00EC2F58" w:rsidRDefault="00EC2F58" w:rsidP="00C9621C">
            <w:pPr>
              <w:pStyle w:val="TableText"/>
              <w:spacing w:line="276" w:lineRule="auto"/>
              <w:rPr>
                <w:lang w:val="fr-FR"/>
              </w:rPr>
            </w:pPr>
            <w:r>
              <w:rPr>
                <w:lang w:val="fr-FR"/>
              </w:rPr>
              <w:t xml:space="preserve">Annex </w:t>
            </w:r>
            <w:r w:rsidR="00BD784C">
              <w:rPr>
                <w:lang w:val="fr-FR"/>
              </w:rPr>
              <w:t>B</w:t>
            </w:r>
          </w:p>
          <w:p w14:paraId="2788B6E3" w14:textId="77777777" w:rsidR="00842165" w:rsidRDefault="00842165" w:rsidP="00C9621C">
            <w:pPr>
              <w:pStyle w:val="TableText"/>
              <w:spacing w:line="276" w:lineRule="auto"/>
              <w:rPr>
                <w:lang w:val="fr-FR"/>
              </w:rPr>
            </w:pPr>
          </w:p>
          <w:p w14:paraId="42DCDB56" w14:textId="77777777" w:rsidR="00842165" w:rsidRDefault="00842165" w:rsidP="00C9621C">
            <w:pPr>
              <w:pStyle w:val="TableText"/>
              <w:spacing w:line="276" w:lineRule="auto"/>
              <w:rPr>
                <w:lang w:val="fr-FR"/>
              </w:rPr>
            </w:pPr>
          </w:p>
          <w:p w14:paraId="2DD746EA" w14:textId="77777777" w:rsidR="00842165" w:rsidRDefault="00842165" w:rsidP="00C9621C">
            <w:pPr>
              <w:pStyle w:val="TableText"/>
              <w:spacing w:line="276" w:lineRule="auto"/>
              <w:rPr>
                <w:lang w:val="fr-FR"/>
              </w:rPr>
            </w:pPr>
          </w:p>
          <w:p w14:paraId="36C83C3A" w14:textId="77777777" w:rsidR="00842165" w:rsidRDefault="000B7E60" w:rsidP="00C9621C">
            <w:pPr>
              <w:pStyle w:val="TableText"/>
              <w:spacing w:line="276" w:lineRule="auto"/>
              <w:rPr>
                <w:lang w:val="fr-FR"/>
              </w:rPr>
            </w:pPr>
            <w:r>
              <w:rPr>
                <w:lang w:val="fr-FR"/>
              </w:rPr>
              <w:t xml:space="preserve">Annex C </w:t>
            </w:r>
          </w:p>
          <w:p w14:paraId="3ABB3FE8" w14:textId="77777777" w:rsidR="00C72BEE" w:rsidRDefault="00C72BEE" w:rsidP="00C9621C">
            <w:pPr>
              <w:pStyle w:val="TableText"/>
              <w:spacing w:line="276" w:lineRule="auto"/>
              <w:rPr>
                <w:lang w:val="fr-FR"/>
              </w:rPr>
            </w:pPr>
          </w:p>
          <w:p w14:paraId="3C8F8205" w14:textId="77777777" w:rsidR="00C72BEE" w:rsidRDefault="00C72BEE" w:rsidP="00C9621C">
            <w:pPr>
              <w:pStyle w:val="TableText"/>
              <w:spacing w:line="276" w:lineRule="auto"/>
              <w:rPr>
                <w:lang w:val="fr-FR"/>
              </w:rPr>
            </w:pPr>
          </w:p>
          <w:p w14:paraId="687BD261" w14:textId="77777777" w:rsidR="00C72BEE" w:rsidRDefault="00C72BEE" w:rsidP="00C9621C">
            <w:pPr>
              <w:pStyle w:val="TableText"/>
              <w:spacing w:line="276" w:lineRule="auto"/>
              <w:rPr>
                <w:lang w:val="fr-FR"/>
              </w:rPr>
            </w:pPr>
          </w:p>
          <w:p w14:paraId="7142C7E6" w14:textId="77777777" w:rsidR="00C72BEE" w:rsidRDefault="00C72BEE" w:rsidP="00C9621C">
            <w:pPr>
              <w:pStyle w:val="TableText"/>
              <w:spacing w:line="276" w:lineRule="auto"/>
              <w:rPr>
                <w:lang w:val="fr-FR"/>
              </w:rPr>
            </w:pPr>
          </w:p>
          <w:p w14:paraId="29FBBBA4" w14:textId="77777777" w:rsidR="00C72BEE" w:rsidRDefault="00C72BEE" w:rsidP="00C9621C">
            <w:pPr>
              <w:pStyle w:val="TableText"/>
              <w:spacing w:line="276" w:lineRule="auto"/>
              <w:rPr>
                <w:lang w:val="fr-FR"/>
              </w:rPr>
            </w:pPr>
          </w:p>
          <w:p w14:paraId="395A4A6F" w14:textId="77777777" w:rsidR="00C72BEE" w:rsidRDefault="00C72BEE" w:rsidP="00C9621C">
            <w:pPr>
              <w:pStyle w:val="TableText"/>
              <w:spacing w:line="276" w:lineRule="auto"/>
              <w:rPr>
                <w:lang w:val="fr-FR"/>
              </w:rPr>
            </w:pPr>
            <w:r>
              <w:rPr>
                <w:lang w:val="fr-FR"/>
              </w:rPr>
              <w:t xml:space="preserve">Annex L </w:t>
            </w:r>
          </w:p>
          <w:p w14:paraId="57E66594" w14:textId="77777777" w:rsidR="00850244" w:rsidRDefault="00850244" w:rsidP="00C9621C">
            <w:pPr>
              <w:pStyle w:val="TableText"/>
              <w:spacing w:line="276" w:lineRule="auto"/>
              <w:rPr>
                <w:lang w:val="fr-FR"/>
              </w:rPr>
            </w:pPr>
          </w:p>
          <w:p w14:paraId="3CD3D620" w14:textId="77777777" w:rsidR="00850244" w:rsidRDefault="00850244" w:rsidP="00C9621C">
            <w:pPr>
              <w:pStyle w:val="TableText"/>
              <w:spacing w:line="276" w:lineRule="auto"/>
              <w:rPr>
                <w:lang w:val="fr-FR"/>
              </w:rPr>
            </w:pPr>
          </w:p>
          <w:p w14:paraId="25CA7107" w14:textId="77777777" w:rsidR="00850244" w:rsidRDefault="00850244" w:rsidP="00C9621C">
            <w:pPr>
              <w:pStyle w:val="TableText"/>
              <w:spacing w:line="276" w:lineRule="auto"/>
              <w:rPr>
                <w:lang w:val="fr-FR"/>
              </w:rPr>
            </w:pPr>
          </w:p>
          <w:p w14:paraId="625EE67E" w14:textId="77777777" w:rsidR="00850244" w:rsidRDefault="00850244" w:rsidP="00C9621C">
            <w:pPr>
              <w:pStyle w:val="TableText"/>
              <w:spacing w:line="276" w:lineRule="auto"/>
              <w:rPr>
                <w:lang w:val="fr-FR"/>
              </w:rPr>
            </w:pPr>
          </w:p>
          <w:p w14:paraId="6DBD5E84" w14:textId="77777777" w:rsidR="000D40AF" w:rsidRDefault="00850244" w:rsidP="00C9621C">
            <w:pPr>
              <w:pStyle w:val="TableText"/>
              <w:spacing w:line="276" w:lineRule="auto"/>
              <w:rPr>
                <w:lang w:val="fr-FR"/>
              </w:rPr>
            </w:pPr>
            <w:r>
              <w:rPr>
                <w:lang w:val="fr-FR"/>
              </w:rPr>
              <w:t>Annex M</w:t>
            </w:r>
          </w:p>
          <w:p w14:paraId="14DFD9A1" w14:textId="77777777" w:rsidR="000D40AF" w:rsidRDefault="000D40AF" w:rsidP="00C9621C">
            <w:pPr>
              <w:pStyle w:val="TableText"/>
              <w:spacing w:line="276" w:lineRule="auto"/>
              <w:rPr>
                <w:lang w:val="fr-FR"/>
              </w:rPr>
            </w:pPr>
          </w:p>
          <w:p w14:paraId="6AACA9B6" w14:textId="77777777" w:rsidR="000D40AF" w:rsidRDefault="000D40AF" w:rsidP="00C9621C">
            <w:pPr>
              <w:pStyle w:val="TableText"/>
              <w:spacing w:line="276" w:lineRule="auto"/>
              <w:rPr>
                <w:lang w:val="fr-FR"/>
              </w:rPr>
            </w:pPr>
          </w:p>
          <w:p w14:paraId="7CF79C1B" w14:textId="77777777" w:rsidR="000D40AF" w:rsidRDefault="000D40AF" w:rsidP="00C9621C">
            <w:pPr>
              <w:pStyle w:val="TableText"/>
              <w:spacing w:line="276" w:lineRule="auto"/>
              <w:rPr>
                <w:lang w:val="fr-FR"/>
              </w:rPr>
            </w:pPr>
          </w:p>
          <w:p w14:paraId="422CB4B7" w14:textId="77777777" w:rsidR="000D40AF" w:rsidRDefault="000D40AF" w:rsidP="00C9621C">
            <w:pPr>
              <w:pStyle w:val="TableText"/>
              <w:spacing w:line="276" w:lineRule="auto"/>
              <w:rPr>
                <w:lang w:val="fr-FR"/>
              </w:rPr>
            </w:pPr>
          </w:p>
          <w:p w14:paraId="481DA287" w14:textId="77777777" w:rsidR="000D40AF" w:rsidRDefault="000D40AF" w:rsidP="00C9621C">
            <w:pPr>
              <w:pStyle w:val="TableText"/>
              <w:spacing w:line="276" w:lineRule="auto"/>
              <w:rPr>
                <w:lang w:val="fr-FR"/>
              </w:rPr>
            </w:pPr>
          </w:p>
          <w:p w14:paraId="33F0EAE9" w14:textId="77777777" w:rsidR="000D40AF" w:rsidRDefault="000D40AF" w:rsidP="00C9621C">
            <w:pPr>
              <w:pStyle w:val="TableText"/>
              <w:spacing w:line="276" w:lineRule="auto"/>
              <w:rPr>
                <w:lang w:val="fr-FR"/>
              </w:rPr>
            </w:pPr>
          </w:p>
          <w:p w14:paraId="3C70CCA1" w14:textId="77777777" w:rsidR="000D40AF" w:rsidRDefault="000D40AF" w:rsidP="00C9621C">
            <w:pPr>
              <w:pStyle w:val="TableText"/>
              <w:spacing w:line="276" w:lineRule="auto"/>
              <w:rPr>
                <w:lang w:val="fr-FR"/>
              </w:rPr>
            </w:pPr>
          </w:p>
          <w:p w14:paraId="4E670A1D" w14:textId="77777777" w:rsidR="000D40AF" w:rsidRDefault="000D40AF" w:rsidP="00C9621C">
            <w:pPr>
              <w:pStyle w:val="TableText"/>
              <w:spacing w:line="276" w:lineRule="auto"/>
              <w:rPr>
                <w:lang w:val="fr-FR"/>
              </w:rPr>
            </w:pPr>
          </w:p>
          <w:p w14:paraId="61FBDB44" w14:textId="77777777" w:rsidR="000D40AF" w:rsidRDefault="000D40AF" w:rsidP="00C9621C">
            <w:pPr>
              <w:pStyle w:val="TableText"/>
              <w:spacing w:line="276" w:lineRule="auto"/>
              <w:rPr>
                <w:lang w:val="fr-FR"/>
              </w:rPr>
            </w:pPr>
          </w:p>
          <w:p w14:paraId="1617ACA7" w14:textId="77777777" w:rsidR="000D40AF" w:rsidRDefault="000D40AF" w:rsidP="00C9621C">
            <w:pPr>
              <w:pStyle w:val="TableText"/>
              <w:spacing w:line="276" w:lineRule="auto"/>
              <w:rPr>
                <w:lang w:val="fr-FR"/>
              </w:rPr>
            </w:pPr>
          </w:p>
          <w:p w14:paraId="25473A31" w14:textId="77777777" w:rsidR="00687929" w:rsidRDefault="00687929" w:rsidP="00C9621C">
            <w:pPr>
              <w:pStyle w:val="TableText"/>
              <w:spacing w:line="276" w:lineRule="auto"/>
              <w:rPr>
                <w:lang w:val="fr-FR"/>
              </w:rPr>
            </w:pPr>
          </w:p>
          <w:p w14:paraId="38903421" w14:textId="77777777" w:rsidR="00687929" w:rsidRDefault="00687929" w:rsidP="00C9621C">
            <w:pPr>
              <w:pStyle w:val="TableText"/>
              <w:spacing w:line="276" w:lineRule="auto"/>
              <w:rPr>
                <w:lang w:val="fr-FR"/>
              </w:rPr>
            </w:pPr>
          </w:p>
          <w:p w14:paraId="0F2CB706" w14:textId="77777777" w:rsidR="00687929" w:rsidRDefault="00687929" w:rsidP="00C9621C">
            <w:pPr>
              <w:pStyle w:val="TableText"/>
              <w:spacing w:line="276" w:lineRule="auto"/>
              <w:rPr>
                <w:lang w:val="fr-FR"/>
              </w:rPr>
            </w:pPr>
          </w:p>
          <w:p w14:paraId="41761D46" w14:textId="77777777" w:rsidR="000D40AF" w:rsidRDefault="000D40AF" w:rsidP="00C9621C">
            <w:pPr>
              <w:pStyle w:val="TableText"/>
              <w:spacing w:line="276" w:lineRule="auto"/>
              <w:rPr>
                <w:lang w:val="fr-FR"/>
              </w:rPr>
            </w:pPr>
          </w:p>
          <w:p w14:paraId="6B4DD3D4" w14:textId="77777777" w:rsidR="000D40AF" w:rsidRDefault="000D40AF" w:rsidP="00C9621C">
            <w:pPr>
              <w:pStyle w:val="TableText"/>
              <w:spacing w:line="276" w:lineRule="auto"/>
              <w:rPr>
                <w:lang w:val="fr-FR"/>
              </w:rPr>
            </w:pPr>
          </w:p>
          <w:p w14:paraId="23C45E35" w14:textId="77777777" w:rsidR="00850244" w:rsidRDefault="000D40AF" w:rsidP="00C9621C">
            <w:pPr>
              <w:pStyle w:val="TableText"/>
              <w:spacing w:line="276" w:lineRule="auto"/>
              <w:rPr>
                <w:lang w:val="fr-FR"/>
              </w:rPr>
            </w:pPr>
            <w:r>
              <w:rPr>
                <w:lang w:val="fr-FR"/>
              </w:rPr>
              <w:t xml:space="preserve">Annex D </w:t>
            </w:r>
            <w:r w:rsidR="00850244">
              <w:rPr>
                <w:lang w:val="fr-FR"/>
              </w:rPr>
              <w:t xml:space="preserve"> </w:t>
            </w:r>
          </w:p>
        </w:tc>
        <w:tc>
          <w:tcPr>
            <w:tcW w:w="1276" w:type="dxa"/>
          </w:tcPr>
          <w:p w14:paraId="3F5EEA33" w14:textId="77777777" w:rsidR="00842165" w:rsidRDefault="00842165" w:rsidP="00C9621C">
            <w:pPr>
              <w:pStyle w:val="TableText"/>
              <w:spacing w:line="276" w:lineRule="auto"/>
              <w:rPr>
                <w:highlight w:val="yellow"/>
              </w:rPr>
            </w:pPr>
            <w:r>
              <w:rPr>
                <w:highlight w:val="yellow"/>
              </w:rPr>
              <w:t>3.1.1 &amp;  4.1.1 &amp; 4.2.1</w:t>
            </w:r>
          </w:p>
          <w:p w14:paraId="374B834A" w14:textId="77777777" w:rsidR="00480A0F" w:rsidRDefault="00480A0F" w:rsidP="00C9621C">
            <w:pPr>
              <w:pStyle w:val="TableText"/>
              <w:spacing w:line="276" w:lineRule="auto"/>
              <w:rPr>
                <w:highlight w:val="yellow"/>
              </w:rPr>
            </w:pPr>
          </w:p>
          <w:p w14:paraId="66F882C6" w14:textId="77777777" w:rsidR="00557AEA" w:rsidRDefault="00557AEA" w:rsidP="00C9621C">
            <w:pPr>
              <w:pStyle w:val="TableText"/>
              <w:spacing w:line="276" w:lineRule="auto"/>
              <w:rPr>
                <w:highlight w:val="yellow"/>
              </w:rPr>
            </w:pPr>
          </w:p>
          <w:p w14:paraId="66BDDE6A" w14:textId="77777777" w:rsidR="00480A0F" w:rsidRDefault="00480A0F" w:rsidP="00C9621C">
            <w:pPr>
              <w:pStyle w:val="TableText"/>
              <w:spacing w:line="276" w:lineRule="auto"/>
              <w:rPr>
                <w:highlight w:val="yellow"/>
              </w:rPr>
            </w:pPr>
            <w:r>
              <w:rPr>
                <w:highlight w:val="yellow"/>
              </w:rPr>
              <w:t>5.6.5</w:t>
            </w:r>
          </w:p>
          <w:p w14:paraId="1D0A6559" w14:textId="77777777" w:rsidR="00BD784C" w:rsidRDefault="00BD784C" w:rsidP="00C9621C">
            <w:pPr>
              <w:pStyle w:val="TableText"/>
              <w:spacing w:line="276" w:lineRule="auto"/>
              <w:rPr>
                <w:highlight w:val="yellow"/>
              </w:rPr>
            </w:pPr>
          </w:p>
          <w:p w14:paraId="32DEBCD5" w14:textId="77777777" w:rsidR="00BD784C" w:rsidRDefault="00BD784C" w:rsidP="00C9621C">
            <w:pPr>
              <w:pStyle w:val="TableText"/>
              <w:spacing w:line="276" w:lineRule="auto"/>
              <w:rPr>
                <w:highlight w:val="yellow"/>
              </w:rPr>
            </w:pPr>
          </w:p>
          <w:p w14:paraId="25FF0562" w14:textId="77777777" w:rsidR="00BD784C" w:rsidRDefault="00BD784C" w:rsidP="00C9621C">
            <w:pPr>
              <w:pStyle w:val="TableText"/>
              <w:spacing w:line="276" w:lineRule="auto"/>
              <w:rPr>
                <w:highlight w:val="yellow"/>
              </w:rPr>
            </w:pPr>
            <w:r>
              <w:rPr>
                <w:highlight w:val="yellow"/>
              </w:rPr>
              <w:t>17.1.1 &amp; 18.1.1 &amp; 18.2.1</w:t>
            </w:r>
          </w:p>
          <w:p w14:paraId="437E3773" w14:textId="77777777" w:rsidR="00BD784C" w:rsidRDefault="00BD784C" w:rsidP="00C9621C">
            <w:pPr>
              <w:pStyle w:val="TableText"/>
              <w:spacing w:line="276" w:lineRule="auto"/>
              <w:rPr>
                <w:highlight w:val="yellow"/>
              </w:rPr>
            </w:pPr>
          </w:p>
          <w:p w14:paraId="5C220F1E" w14:textId="77777777" w:rsidR="000B7E60" w:rsidRDefault="000B7E60" w:rsidP="00C9621C">
            <w:pPr>
              <w:pStyle w:val="TableText"/>
              <w:spacing w:line="276" w:lineRule="auto"/>
              <w:rPr>
                <w:highlight w:val="yellow"/>
              </w:rPr>
            </w:pPr>
          </w:p>
          <w:p w14:paraId="21AAD1A9" w14:textId="77777777" w:rsidR="000B7E60" w:rsidRDefault="000B7E60" w:rsidP="00C9621C">
            <w:pPr>
              <w:pStyle w:val="TableText"/>
              <w:spacing w:line="276" w:lineRule="auto"/>
              <w:rPr>
                <w:highlight w:val="yellow"/>
              </w:rPr>
            </w:pPr>
            <w:r>
              <w:rPr>
                <w:highlight w:val="yellow"/>
              </w:rPr>
              <w:t>30.1.1.1 &amp; 30.1.2.1 &amp;</w:t>
            </w:r>
          </w:p>
          <w:p w14:paraId="3139F91E" w14:textId="77777777" w:rsidR="000B7E60" w:rsidRDefault="000B7E60" w:rsidP="00C9621C">
            <w:pPr>
              <w:pStyle w:val="TableText"/>
              <w:spacing w:line="276" w:lineRule="auto"/>
              <w:rPr>
                <w:highlight w:val="yellow"/>
              </w:rPr>
            </w:pPr>
            <w:r>
              <w:rPr>
                <w:highlight w:val="yellow"/>
              </w:rPr>
              <w:t>30.1.2.6</w:t>
            </w:r>
          </w:p>
          <w:p w14:paraId="1816BAA2" w14:textId="77777777" w:rsidR="000B7E60" w:rsidRDefault="000B7E60" w:rsidP="00C9621C">
            <w:pPr>
              <w:pStyle w:val="TableText"/>
              <w:spacing w:line="276" w:lineRule="auto"/>
              <w:rPr>
                <w:highlight w:val="yellow"/>
              </w:rPr>
            </w:pPr>
          </w:p>
          <w:p w14:paraId="3B029E50" w14:textId="77777777" w:rsidR="009964D8" w:rsidRDefault="009964D8" w:rsidP="00C9621C">
            <w:pPr>
              <w:pStyle w:val="TableText"/>
              <w:spacing w:line="276" w:lineRule="auto"/>
              <w:rPr>
                <w:highlight w:val="yellow"/>
              </w:rPr>
            </w:pPr>
          </w:p>
          <w:p w14:paraId="6E802526" w14:textId="77777777" w:rsidR="009964D8" w:rsidRDefault="009964D8" w:rsidP="00C9621C">
            <w:pPr>
              <w:pStyle w:val="TableText"/>
              <w:spacing w:line="276" w:lineRule="auto"/>
              <w:rPr>
                <w:highlight w:val="yellow"/>
              </w:rPr>
            </w:pPr>
          </w:p>
          <w:p w14:paraId="451E0496" w14:textId="77777777" w:rsidR="009964D8" w:rsidRDefault="009964D8" w:rsidP="00C9621C">
            <w:pPr>
              <w:pStyle w:val="TableText"/>
              <w:spacing w:line="276" w:lineRule="auto"/>
              <w:rPr>
                <w:highlight w:val="yellow"/>
              </w:rPr>
            </w:pPr>
            <w:r>
              <w:rPr>
                <w:highlight w:val="yellow"/>
              </w:rPr>
              <w:t xml:space="preserve">93 -new section  IMS </w:t>
            </w:r>
            <w:proofErr w:type="spellStart"/>
            <w:r>
              <w:rPr>
                <w:highlight w:val="yellow"/>
              </w:rPr>
              <w:t>VxNR</w:t>
            </w:r>
            <w:proofErr w:type="spellEnd"/>
          </w:p>
          <w:p w14:paraId="2BA2C9FB" w14:textId="77777777" w:rsidR="0062457D" w:rsidRDefault="0062457D" w:rsidP="00C9621C">
            <w:pPr>
              <w:pStyle w:val="TableText"/>
              <w:spacing w:line="276" w:lineRule="auto"/>
              <w:rPr>
                <w:highlight w:val="yellow"/>
              </w:rPr>
            </w:pPr>
          </w:p>
          <w:p w14:paraId="1F2B73B5" w14:textId="77777777" w:rsidR="0062457D" w:rsidRDefault="0062457D" w:rsidP="00C9621C">
            <w:pPr>
              <w:pStyle w:val="TableText"/>
              <w:spacing w:line="276" w:lineRule="auto"/>
              <w:rPr>
                <w:highlight w:val="yellow"/>
              </w:rPr>
            </w:pPr>
          </w:p>
          <w:p w14:paraId="6102B234" w14:textId="77777777" w:rsidR="0062457D" w:rsidRDefault="0062457D" w:rsidP="00C9621C">
            <w:pPr>
              <w:pStyle w:val="TableText"/>
              <w:spacing w:line="276" w:lineRule="auto"/>
              <w:rPr>
                <w:highlight w:val="yellow"/>
              </w:rPr>
            </w:pPr>
            <w:r>
              <w:rPr>
                <w:highlight w:val="yellow"/>
              </w:rPr>
              <w:t>101.3</w:t>
            </w:r>
          </w:p>
          <w:p w14:paraId="3F7B71B9" w14:textId="77777777" w:rsidR="00F252A0" w:rsidRDefault="00F252A0" w:rsidP="00C9621C">
            <w:pPr>
              <w:pStyle w:val="TableText"/>
              <w:spacing w:line="276" w:lineRule="auto"/>
              <w:rPr>
                <w:highlight w:val="yellow"/>
              </w:rPr>
            </w:pPr>
          </w:p>
          <w:p w14:paraId="7DC69135" w14:textId="77777777" w:rsidR="00F252A0" w:rsidRDefault="00F252A0" w:rsidP="00C9621C">
            <w:pPr>
              <w:pStyle w:val="TableText"/>
              <w:spacing w:line="276" w:lineRule="auto"/>
              <w:rPr>
                <w:highlight w:val="yellow"/>
              </w:rPr>
            </w:pPr>
          </w:p>
          <w:p w14:paraId="45BD97A3" w14:textId="77777777" w:rsidR="00F252A0" w:rsidRDefault="00F252A0" w:rsidP="00C9621C">
            <w:pPr>
              <w:pStyle w:val="TableText"/>
              <w:spacing w:line="276" w:lineRule="auto"/>
              <w:rPr>
                <w:highlight w:val="yellow"/>
              </w:rPr>
            </w:pPr>
          </w:p>
          <w:p w14:paraId="156F2BF3" w14:textId="77777777" w:rsidR="00F252A0" w:rsidRDefault="00F44548" w:rsidP="00C9621C">
            <w:pPr>
              <w:pStyle w:val="TableText"/>
              <w:spacing w:line="276" w:lineRule="auto"/>
              <w:rPr>
                <w:highlight w:val="yellow"/>
              </w:rPr>
            </w:pPr>
            <w:r>
              <w:rPr>
                <w:highlight w:val="yellow"/>
              </w:rPr>
              <w:t>100.1</w:t>
            </w:r>
            <w:r w:rsidR="00F252A0">
              <w:rPr>
                <w:highlight w:val="yellow"/>
              </w:rPr>
              <w:t>.2. &amp; 101.6 &amp; 102.3</w:t>
            </w:r>
          </w:p>
          <w:p w14:paraId="64F5B3AF" w14:textId="77777777" w:rsidR="00E656D0" w:rsidRDefault="00E656D0" w:rsidP="00C9621C">
            <w:pPr>
              <w:pStyle w:val="TableText"/>
              <w:spacing w:line="276" w:lineRule="auto"/>
              <w:rPr>
                <w:highlight w:val="yellow"/>
              </w:rPr>
            </w:pPr>
          </w:p>
          <w:p w14:paraId="40FB396F" w14:textId="77777777" w:rsidR="00E656D0" w:rsidRDefault="00E656D0" w:rsidP="00C9621C">
            <w:pPr>
              <w:pStyle w:val="TableText"/>
              <w:spacing w:line="276" w:lineRule="auto"/>
              <w:rPr>
                <w:highlight w:val="yellow"/>
              </w:rPr>
            </w:pPr>
            <w:r>
              <w:rPr>
                <w:highlight w:val="yellow"/>
              </w:rPr>
              <w:t>101.7.3</w:t>
            </w:r>
          </w:p>
          <w:p w14:paraId="00D730A5" w14:textId="77777777" w:rsidR="00E656D0" w:rsidRDefault="00E656D0" w:rsidP="00C9621C">
            <w:pPr>
              <w:pStyle w:val="TableText"/>
              <w:spacing w:line="276" w:lineRule="auto"/>
              <w:rPr>
                <w:highlight w:val="yellow"/>
              </w:rPr>
            </w:pPr>
          </w:p>
          <w:p w14:paraId="5A71CAD5" w14:textId="77777777" w:rsidR="00687929" w:rsidRDefault="00687929" w:rsidP="00C9621C">
            <w:pPr>
              <w:pStyle w:val="TableText"/>
              <w:spacing w:line="276" w:lineRule="auto"/>
              <w:rPr>
                <w:highlight w:val="yellow"/>
              </w:rPr>
            </w:pPr>
          </w:p>
          <w:p w14:paraId="5A7F439E" w14:textId="77777777" w:rsidR="00687929" w:rsidRDefault="00687929" w:rsidP="00C9621C">
            <w:pPr>
              <w:pStyle w:val="TableText"/>
              <w:spacing w:line="276" w:lineRule="auto"/>
              <w:rPr>
                <w:highlight w:val="yellow"/>
              </w:rPr>
            </w:pPr>
          </w:p>
          <w:p w14:paraId="5F51DB77" w14:textId="77777777" w:rsidR="00687929" w:rsidRDefault="00687929" w:rsidP="00C9621C">
            <w:pPr>
              <w:pStyle w:val="TableText"/>
              <w:spacing w:line="276" w:lineRule="auto"/>
              <w:rPr>
                <w:highlight w:val="yellow"/>
              </w:rPr>
            </w:pPr>
            <w:r>
              <w:rPr>
                <w:highlight w:val="yellow"/>
              </w:rPr>
              <w:t>100.5.1 &amp; 100.5.2</w:t>
            </w:r>
          </w:p>
          <w:p w14:paraId="625D409E" w14:textId="77777777" w:rsidR="00687929" w:rsidRDefault="00687929" w:rsidP="00C9621C">
            <w:pPr>
              <w:pStyle w:val="TableText"/>
              <w:spacing w:line="276" w:lineRule="auto"/>
              <w:rPr>
                <w:highlight w:val="yellow"/>
              </w:rPr>
            </w:pPr>
          </w:p>
          <w:p w14:paraId="2E84C5D1" w14:textId="77777777" w:rsidR="000D40AF" w:rsidRDefault="000D40AF" w:rsidP="00C9621C">
            <w:pPr>
              <w:pStyle w:val="TableText"/>
              <w:spacing w:line="276" w:lineRule="auto"/>
              <w:rPr>
                <w:highlight w:val="yellow"/>
              </w:rPr>
            </w:pPr>
          </w:p>
          <w:p w14:paraId="36A5A34A" w14:textId="77777777" w:rsidR="000D40AF" w:rsidRDefault="000D40AF" w:rsidP="00C9621C">
            <w:pPr>
              <w:pStyle w:val="TableText"/>
              <w:spacing w:line="276" w:lineRule="auto"/>
              <w:rPr>
                <w:highlight w:val="yellow"/>
              </w:rPr>
            </w:pPr>
          </w:p>
          <w:p w14:paraId="0B7628D9" w14:textId="77777777" w:rsidR="000D40AF" w:rsidRDefault="000D40AF" w:rsidP="00C9621C">
            <w:pPr>
              <w:pStyle w:val="TableText"/>
              <w:spacing w:line="276" w:lineRule="auto"/>
              <w:rPr>
                <w:highlight w:val="yellow"/>
              </w:rPr>
            </w:pPr>
          </w:p>
          <w:p w14:paraId="4F09D3F0" w14:textId="77777777" w:rsidR="000D40AF" w:rsidRDefault="000D40AF" w:rsidP="00C9621C">
            <w:pPr>
              <w:pStyle w:val="TableText"/>
              <w:spacing w:line="276" w:lineRule="auto"/>
              <w:rPr>
                <w:highlight w:val="yellow"/>
              </w:rPr>
            </w:pPr>
          </w:p>
          <w:p w14:paraId="4714867D" w14:textId="77777777" w:rsidR="000D40AF" w:rsidRDefault="000D40AF" w:rsidP="00C9621C">
            <w:pPr>
              <w:pStyle w:val="TableText"/>
              <w:spacing w:line="276" w:lineRule="auto"/>
              <w:rPr>
                <w:highlight w:val="yellow"/>
              </w:rPr>
            </w:pPr>
          </w:p>
          <w:p w14:paraId="79783D40" w14:textId="77777777" w:rsidR="000D40AF" w:rsidRDefault="003E3E60" w:rsidP="00C9621C">
            <w:pPr>
              <w:pStyle w:val="TableText"/>
              <w:spacing w:line="276" w:lineRule="auto"/>
              <w:rPr>
                <w:highlight w:val="yellow"/>
              </w:rPr>
            </w:pPr>
            <w:r>
              <w:rPr>
                <w:highlight w:val="yellow"/>
              </w:rPr>
              <w:t>58-</w:t>
            </w:r>
            <w:r w:rsidR="000D40AF">
              <w:rPr>
                <w:highlight w:val="yellow"/>
              </w:rPr>
              <w:t>2.3</w:t>
            </w:r>
          </w:p>
          <w:p w14:paraId="14D2CA45" w14:textId="77777777" w:rsidR="00595463" w:rsidRDefault="00595463" w:rsidP="00C9621C">
            <w:pPr>
              <w:pStyle w:val="TableText"/>
              <w:spacing w:line="276" w:lineRule="auto"/>
              <w:rPr>
                <w:highlight w:val="yellow"/>
              </w:rPr>
            </w:pPr>
          </w:p>
          <w:p w14:paraId="75A68305" w14:textId="77777777" w:rsidR="00595463" w:rsidRDefault="00595463" w:rsidP="00C9621C">
            <w:pPr>
              <w:pStyle w:val="TableText"/>
              <w:spacing w:line="276" w:lineRule="auto"/>
              <w:rPr>
                <w:highlight w:val="yellow"/>
              </w:rPr>
            </w:pPr>
          </w:p>
          <w:p w14:paraId="0FFD3B60" w14:textId="77777777" w:rsidR="00595463" w:rsidRDefault="00595463" w:rsidP="00C9621C">
            <w:pPr>
              <w:pStyle w:val="TableText"/>
              <w:spacing w:line="276" w:lineRule="auto"/>
              <w:rPr>
                <w:highlight w:val="yellow"/>
              </w:rPr>
            </w:pPr>
          </w:p>
          <w:p w14:paraId="00DB7C5D" w14:textId="77777777" w:rsidR="00595463" w:rsidRDefault="003E3E60" w:rsidP="00C9621C">
            <w:pPr>
              <w:pStyle w:val="TableText"/>
              <w:spacing w:line="276" w:lineRule="auto"/>
              <w:rPr>
                <w:highlight w:val="yellow"/>
              </w:rPr>
            </w:pPr>
            <w:r>
              <w:rPr>
                <w:highlight w:val="yellow"/>
              </w:rPr>
              <w:t>58-</w:t>
            </w:r>
            <w:r w:rsidR="00595463">
              <w:rPr>
                <w:highlight w:val="yellow"/>
              </w:rPr>
              <w:t>2.4</w:t>
            </w:r>
          </w:p>
          <w:p w14:paraId="7F3EAEE2" w14:textId="77777777" w:rsidR="003E3E60" w:rsidRDefault="003E3E60" w:rsidP="00C9621C">
            <w:pPr>
              <w:pStyle w:val="TableText"/>
              <w:spacing w:line="276" w:lineRule="auto"/>
              <w:rPr>
                <w:highlight w:val="yellow"/>
              </w:rPr>
            </w:pPr>
          </w:p>
          <w:p w14:paraId="22C80FA9" w14:textId="77777777" w:rsidR="003E3E60" w:rsidRDefault="003E3E60" w:rsidP="00C9621C">
            <w:pPr>
              <w:pStyle w:val="TableText"/>
              <w:spacing w:line="276" w:lineRule="auto"/>
              <w:rPr>
                <w:highlight w:val="yellow"/>
              </w:rPr>
            </w:pPr>
          </w:p>
          <w:p w14:paraId="700D99A3" w14:textId="77777777" w:rsidR="003E3E60" w:rsidRDefault="003E3E60" w:rsidP="00C9621C">
            <w:pPr>
              <w:pStyle w:val="TableText"/>
              <w:spacing w:line="276" w:lineRule="auto"/>
              <w:rPr>
                <w:highlight w:val="yellow"/>
              </w:rPr>
            </w:pPr>
            <w:r>
              <w:rPr>
                <w:highlight w:val="yellow"/>
              </w:rPr>
              <w:t>58</w:t>
            </w:r>
            <w:r w:rsidR="00FD5C75">
              <w:rPr>
                <w:highlight w:val="yellow"/>
              </w:rPr>
              <w:t>-2.2</w:t>
            </w:r>
          </w:p>
          <w:p w14:paraId="54CBFAD9" w14:textId="77777777" w:rsidR="00FD5C75" w:rsidRDefault="00FD5C75" w:rsidP="00C9621C">
            <w:pPr>
              <w:pStyle w:val="TableText"/>
              <w:spacing w:line="276" w:lineRule="auto"/>
              <w:rPr>
                <w:highlight w:val="yellow"/>
              </w:rPr>
            </w:pPr>
          </w:p>
          <w:p w14:paraId="306341C2" w14:textId="77777777" w:rsidR="00FD5C75" w:rsidRDefault="00FD5C75" w:rsidP="00C9621C">
            <w:pPr>
              <w:pStyle w:val="TableText"/>
              <w:spacing w:line="276" w:lineRule="auto"/>
              <w:rPr>
                <w:highlight w:val="yellow"/>
              </w:rPr>
            </w:pPr>
          </w:p>
          <w:p w14:paraId="6ADE6AAB" w14:textId="77777777" w:rsidR="00FD5C75" w:rsidRDefault="00FD5C75" w:rsidP="00C9621C">
            <w:pPr>
              <w:pStyle w:val="TableText"/>
              <w:spacing w:line="276" w:lineRule="auto"/>
              <w:rPr>
                <w:highlight w:val="yellow"/>
              </w:rPr>
            </w:pPr>
          </w:p>
          <w:p w14:paraId="71AF0EFD" w14:textId="77777777" w:rsidR="00FD5C75" w:rsidRDefault="00FD5C75" w:rsidP="00C9621C">
            <w:pPr>
              <w:pStyle w:val="TableText"/>
              <w:spacing w:line="276" w:lineRule="auto"/>
              <w:rPr>
                <w:highlight w:val="yellow"/>
              </w:rPr>
            </w:pPr>
          </w:p>
          <w:p w14:paraId="63DEFD43" w14:textId="77777777" w:rsidR="00FD5C75" w:rsidRDefault="00FD5C75" w:rsidP="00C9621C">
            <w:pPr>
              <w:pStyle w:val="TableText"/>
              <w:spacing w:line="276" w:lineRule="auto"/>
              <w:rPr>
                <w:highlight w:val="yellow"/>
              </w:rPr>
            </w:pPr>
          </w:p>
          <w:p w14:paraId="7CA6EF31" w14:textId="77777777" w:rsidR="00FD5C75" w:rsidRDefault="00FD5C75" w:rsidP="00C9621C">
            <w:pPr>
              <w:pStyle w:val="TableText"/>
              <w:spacing w:line="276" w:lineRule="auto"/>
              <w:rPr>
                <w:highlight w:val="yellow"/>
              </w:rPr>
            </w:pPr>
          </w:p>
          <w:p w14:paraId="2B3334AC" w14:textId="77777777" w:rsidR="00FD5C75" w:rsidRDefault="00FD5C75" w:rsidP="00C9621C">
            <w:pPr>
              <w:pStyle w:val="TableText"/>
              <w:spacing w:line="276" w:lineRule="auto"/>
              <w:rPr>
                <w:highlight w:val="yellow"/>
              </w:rPr>
            </w:pPr>
          </w:p>
          <w:p w14:paraId="6678665A" w14:textId="77777777" w:rsidR="00FD5C75" w:rsidRDefault="00FD5C75" w:rsidP="00C9621C">
            <w:pPr>
              <w:pStyle w:val="TableText"/>
              <w:spacing w:line="276" w:lineRule="auto"/>
              <w:rPr>
                <w:highlight w:val="yellow"/>
              </w:rPr>
            </w:pPr>
          </w:p>
          <w:p w14:paraId="33FB698E" w14:textId="77777777" w:rsidR="00FD5C75" w:rsidRDefault="00FD5C75" w:rsidP="00C9621C">
            <w:pPr>
              <w:pStyle w:val="TableText"/>
              <w:spacing w:line="276" w:lineRule="auto"/>
              <w:rPr>
                <w:highlight w:val="yellow"/>
              </w:rPr>
            </w:pPr>
          </w:p>
          <w:p w14:paraId="4F0D44C7" w14:textId="77777777" w:rsidR="000D40AF" w:rsidRDefault="000D40AF" w:rsidP="00C9621C">
            <w:pPr>
              <w:pStyle w:val="TableText"/>
              <w:spacing w:line="276" w:lineRule="auto"/>
              <w:rPr>
                <w:highlight w:val="yellow"/>
              </w:rPr>
            </w:pPr>
          </w:p>
          <w:p w14:paraId="4B14581D" w14:textId="77777777" w:rsidR="000D40AF" w:rsidRDefault="000D40AF" w:rsidP="00C9621C">
            <w:pPr>
              <w:pStyle w:val="TableText"/>
              <w:spacing w:line="276" w:lineRule="auto"/>
              <w:rPr>
                <w:highlight w:val="yellow"/>
              </w:rPr>
            </w:pPr>
          </w:p>
          <w:p w14:paraId="668537DC" w14:textId="77777777" w:rsidR="000D40AF" w:rsidRDefault="000D40AF" w:rsidP="00C9621C">
            <w:pPr>
              <w:pStyle w:val="TableText"/>
              <w:spacing w:line="276" w:lineRule="auto"/>
              <w:rPr>
                <w:highlight w:val="yellow"/>
              </w:rPr>
            </w:pPr>
          </w:p>
          <w:p w14:paraId="1FBCDF45" w14:textId="77777777" w:rsidR="000D40AF" w:rsidRDefault="000D40AF" w:rsidP="00C9621C">
            <w:pPr>
              <w:pStyle w:val="TableText"/>
              <w:spacing w:line="276" w:lineRule="auto"/>
              <w:rPr>
                <w:highlight w:val="yellow"/>
              </w:rPr>
            </w:pPr>
          </w:p>
          <w:p w14:paraId="2BCE2692" w14:textId="77777777" w:rsidR="000D40AF" w:rsidRDefault="000D40AF" w:rsidP="00C9621C">
            <w:pPr>
              <w:pStyle w:val="TableText"/>
              <w:spacing w:line="276" w:lineRule="auto"/>
              <w:rPr>
                <w:highlight w:val="yellow"/>
              </w:rPr>
            </w:pPr>
          </w:p>
        </w:tc>
        <w:tc>
          <w:tcPr>
            <w:tcW w:w="6249" w:type="dxa"/>
          </w:tcPr>
          <w:p w14:paraId="1EAA73FA" w14:textId="77777777" w:rsidR="00842165" w:rsidRDefault="00842165" w:rsidP="00C9621C">
            <w:pPr>
              <w:spacing w:line="276" w:lineRule="auto"/>
            </w:pPr>
            <w:r>
              <w:lastRenderedPageBreak/>
              <w:t>Combine attach / detach for power on/off and flight mode on/off to align with the procedure in Annex M 5G NR (FT 72-008)</w:t>
            </w:r>
          </w:p>
          <w:p w14:paraId="0C2FF57F" w14:textId="77777777" w:rsidR="00480A0F" w:rsidRDefault="00480A0F" w:rsidP="00C9621C">
            <w:pPr>
              <w:spacing w:line="276" w:lineRule="auto"/>
            </w:pPr>
          </w:p>
          <w:p w14:paraId="26E9BB0A" w14:textId="77777777" w:rsidR="00480A0F" w:rsidRDefault="00480A0F" w:rsidP="00C9621C">
            <w:pPr>
              <w:spacing w:line="276" w:lineRule="auto"/>
              <w:rPr>
                <w:rFonts w:cs="Arial"/>
                <w:lang w:eastAsia="zh-CN"/>
              </w:rPr>
            </w:pPr>
            <w:r>
              <w:rPr>
                <w:rFonts w:cs="Arial"/>
                <w:lang w:eastAsia="zh-CN"/>
              </w:rPr>
              <w:t>New test case for removal of GEA1 as support</w:t>
            </w:r>
            <w:r w:rsidR="00557AEA">
              <w:rPr>
                <w:rFonts w:cs="Arial"/>
                <w:lang w:eastAsia="zh-CN"/>
              </w:rPr>
              <w:t>ed GPRS encryption algorithms (</w:t>
            </w:r>
            <w:r>
              <w:rPr>
                <w:rFonts w:cs="Arial"/>
                <w:lang w:eastAsia="zh-CN"/>
              </w:rPr>
              <w:t>FT72-039)</w:t>
            </w:r>
          </w:p>
          <w:p w14:paraId="6FB9476C" w14:textId="77777777" w:rsidR="00911013" w:rsidRDefault="00911013" w:rsidP="00C9621C">
            <w:pPr>
              <w:spacing w:line="276" w:lineRule="auto"/>
              <w:rPr>
                <w:rFonts w:cs="Arial"/>
                <w:lang w:eastAsia="zh-CN"/>
              </w:rPr>
            </w:pPr>
          </w:p>
          <w:p w14:paraId="31F5DD71" w14:textId="77777777" w:rsidR="00911013" w:rsidRDefault="00911013" w:rsidP="00C9621C">
            <w:pPr>
              <w:spacing w:line="276" w:lineRule="auto"/>
            </w:pPr>
            <w:r>
              <w:t>Combine attach / detach for power on/off and flight mode on/off to align with the procedure in Annex M 5G NR ( FT72-009)</w:t>
            </w:r>
          </w:p>
          <w:p w14:paraId="403CFE69" w14:textId="77777777" w:rsidR="000B7E60" w:rsidRDefault="000B7E60" w:rsidP="00C9621C">
            <w:pPr>
              <w:spacing w:line="276" w:lineRule="auto"/>
            </w:pPr>
          </w:p>
          <w:p w14:paraId="7EF8CB1F" w14:textId="77777777" w:rsidR="000B7E60" w:rsidRDefault="000B7E60" w:rsidP="00C9621C">
            <w:pPr>
              <w:spacing w:line="276" w:lineRule="auto"/>
            </w:pPr>
          </w:p>
          <w:p w14:paraId="29956152" w14:textId="77777777" w:rsidR="000B7E60" w:rsidRDefault="000B7E60" w:rsidP="00C9621C">
            <w:pPr>
              <w:spacing w:line="276" w:lineRule="auto"/>
            </w:pPr>
            <w:r>
              <w:t>Combine attach / detach for power on/off and flight mode on/off to align with the procedure in Annex M 5G NR ( FT72-010)</w:t>
            </w:r>
          </w:p>
          <w:p w14:paraId="62C34068" w14:textId="77777777" w:rsidR="009964D8" w:rsidRDefault="009964D8" w:rsidP="00C9621C">
            <w:pPr>
              <w:spacing w:line="276" w:lineRule="auto"/>
            </w:pPr>
          </w:p>
          <w:p w14:paraId="778AC9C4" w14:textId="77777777" w:rsidR="009964D8" w:rsidRDefault="009964D8" w:rsidP="00C9621C">
            <w:pPr>
              <w:spacing w:line="276" w:lineRule="auto"/>
            </w:pPr>
          </w:p>
          <w:p w14:paraId="226B6B4D" w14:textId="77777777" w:rsidR="009964D8" w:rsidRDefault="009964D8" w:rsidP="00C9621C">
            <w:pPr>
              <w:spacing w:line="276" w:lineRule="auto"/>
            </w:pPr>
          </w:p>
          <w:p w14:paraId="0E002FA2" w14:textId="77777777" w:rsidR="009964D8" w:rsidRDefault="009964D8" w:rsidP="00C9621C">
            <w:pPr>
              <w:spacing w:line="276" w:lineRule="auto"/>
            </w:pPr>
            <w:proofErr w:type="spellStart"/>
            <w:r>
              <w:t>Additing</w:t>
            </w:r>
            <w:proofErr w:type="spellEnd"/>
            <w:r>
              <w:t xml:space="preserve"> new section and new test cases IMS </w:t>
            </w:r>
            <w:proofErr w:type="spellStart"/>
            <w:r>
              <w:t>VxNR</w:t>
            </w:r>
            <w:proofErr w:type="spellEnd"/>
            <w:r>
              <w:t xml:space="preserve"> test case 93.1.1 ( FT72-032)</w:t>
            </w:r>
          </w:p>
          <w:p w14:paraId="38301858" w14:textId="77777777" w:rsidR="0062457D" w:rsidRDefault="0062457D" w:rsidP="00C9621C">
            <w:pPr>
              <w:spacing w:line="276" w:lineRule="auto"/>
            </w:pPr>
          </w:p>
          <w:p w14:paraId="2822AE2E" w14:textId="77777777" w:rsidR="0062457D" w:rsidRDefault="0062457D" w:rsidP="00C9621C">
            <w:pPr>
              <w:spacing w:line="276" w:lineRule="auto"/>
            </w:pPr>
          </w:p>
          <w:p w14:paraId="5580D5C1" w14:textId="77777777" w:rsidR="0062457D" w:rsidRDefault="0062457D" w:rsidP="00C9621C">
            <w:pPr>
              <w:spacing w:line="276" w:lineRule="auto"/>
            </w:pPr>
            <w:r>
              <w:t xml:space="preserve">Improvement of test case description on bandwidth condition &amp; removal one test case 101.3.1.7 ( FT72-013) </w:t>
            </w:r>
          </w:p>
          <w:p w14:paraId="4A952C0C" w14:textId="77777777" w:rsidR="0062457D" w:rsidRDefault="0062457D" w:rsidP="00C9621C">
            <w:pPr>
              <w:spacing w:line="276" w:lineRule="auto"/>
            </w:pPr>
          </w:p>
          <w:p w14:paraId="57C7A784" w14:textId="77777777" w:rsidR="009964D8" w:rsidRDefault="00F252A0" w:rsidP="00F252A0">
            <w:pPr>
              <w:spacing w:line="276" w:lineRule="auto"/>
              <w:rPr>
                <w:rFonts w:eastAsia="SimSun"/>
                <w:color w:val="00000A"/>
                <w:lang w:eastAsia="zh-CN"/>
              </w:rPr>
            </w:pPr>
            <w:r>
              <w:rPr>
                <w:rFonts w:cs="Arial"/>
                <w:lang w:eastAsia="zh-CN"/>
              </w:rPr>
              <w:t xml:space="preserve">Addition of </w:t>
            </w:r>
            <w:r>
              <w:rPr>
                <w:rFonts w:eastAsia="SimSun"/>
                <w:color w:val="00000A"/>
                <w:lang w:eastAsia="zh-CN"/>
              </w:rPr>
              <w:t>Test for Dynamic Spectrum Sharing for EN-DC configuration missing ( FT72-015)</w:t>
            </w:r>
          </w:p>
          <w:p w14:paraId="21726705" w14:textId="77777777" w:rsidR="00E656D0" w:rsidRDefault="00E656D0" w:rsidP="00E656D0">
            <w:pPr>
              <w:pStyle w:val="CSFieldInfo"/>
              <w:framePr w:wrap="auto" w:vAnchor="margin" w:hAnchor="text" w:yAlign="inline"/>
              <w:spacing w:line="276" w:lineRule="auto"/>
            </w:pPr>
          </w:p>
          <w:p w14:paraId="3CE6EC28" w14:textId="77777777" w:rsidR="00E656D0" w:rsidRDefault="00E656D0" w:rsidP="003E3E60">
            <w:pPr>
              <w:pStyle w:val="CSFieldInfo"/>
              <w:framePr w:wrap="auto" w:vAnchor="margin" w:hAnchor="text" w:yAlign="inline"/>
              <w:spacing w:line="276" w:lineRule="auto"/>
            </w:pPr>
            <w:r>
              <w:t xml:space="preserve">Test cases still had scenarios   are now converted them into test case </w:t>
            </w:r>
            <w:proofErr w:type="spellStart"/>
            <w:r>
              <w:t>numbers:u</w:t>
            </w:r>
            <w:r w:rsidRPr="00AC2F69">
              <w:t>RLLC</w:t>
            </w:r>
            <w:proofErr w:type="spellEnd"/>
            <w:r w:rsidRPr="00AC2F69">
              <w:t>: Service &amp; Performance (5GC)</w:t>
            </w:r>
            <w:r>
              <w:t xml:space="preserve"> is now split into test cases. ( FT72-030)</w:t>
            </w:r>
          </w:p>
          <w:p w14:paraId="01FE7CFF" w14:textId="77777777" w:rsidR="000D40AF" w:rsidRDefault="000D40AF" w:rsidP="003E3E60">
            <w:pPr>
              <w:pStyle w:val="CSFieldInfo"/>
              <w:framePr w:wrap="auto" w:vAnchor="margin" w:hAnchor="text" w:yAlign="inline"/>
              <w:spacing w:line="276" w:lineRule="auto"/>
            </w:pPr>
          </w:p>
          <w:p w14:paraId="1B0DFA89" w14:textId="77777777" w:rsidR="000D40AF" w:rsidRDefault="00687929" w:rsidP="003E3E60">
            <w:pPr>
              <w:pStyle w:val="CSFieldInfo"/>
              <w:framePr w:wrap="auto" w:vAnchor="margin" w:hAnchor="text" w:yAlign="inline"/>
              <w:spacing w:line="276" w:lineRule="auto"/>
            </w:pPr>
            <w:r w:rsidRPr="00313524">
              <w:rPr>
                <w:rFonts w:eastAsiaTheme="minorEastAsia"/>
                <w:lang w:eastAsia="zh-CN"/>
              </w:rPr>
              <w:t xml:space="preserve">Test case procedures </w:t>
            </w:r>
            <w:r>
              <w:rPr>
                <w:rFonts w:eastAsiaTheme="minorEastAsia" w:hint="eastAsia"/>
                <w:lang w:eastAsia="zh-CN"/>
              </w:rPr>
              <w:t xml:space="preserve">of network selection </w:t>
            </w:r>
            <w:r w:rsidRPr="00313524">
              <w:rPr>
                <w:rFonts w:eastAsiaTheme="minorEastAsia"/>
                <w:lang w:eastAsia="zh-CN"/>
              </w:rPr>
              <w:t>are identical across all RAT</w:t>
            </w:r>
            <w:r>
              <w:rPr>
                <w:rFonts w:eastAsiaTheme="minorEastAsia" w:hint="eastAsia"/>
                <w:lang w:eastAsia="zh-CN"/>
              </w:rPr>
              <w:t>. T</w:t>
            </w:r>
            <w:r>
              <w:rPr>
                <w:rFonts w:eastAsiaTheme="minorEastAsia"/>
                <w:lang w:eastAsia="zh-CN"/>
              </w:rPr>
              <w:t>est cases</w:t>
            </w:r>
            <w:r>
              <w:rPr>
                <w:rFonts w:eastAsiaTheme="minorEastAsia" w:hint="eastAsia"/>
                <w:lang w:eastAsia="zh-CN"/>
              </w:rPr>
              <w:t xml:space="preserve"> were already described and improved</w:t>
            </w:r>
            <w:r>
              <w:rPr>
                <w:rFonts w:eastAsiaTheme="minorEastAsia"/>
                <w:lang w:eastAsia="zh-CN"/>
              </w:rPr>
              <w:t xml:space="preserve"> in</w:t>
            </w:r>
            <w:r>
              <w:rPr>
                <w:rFonts w:eastAsiaTheme="minorEastAsia" w:hint="eastAsia"/>
                <w:lang w:eastAsia="zh-CN"/>
              </w:rPr>
              <w:t xml:space="preserve"> annex</w:t>
            </w:r>
            <w:r w:rsidRPr="00AA081F">
              <w:rPr>
                <w:rFonts w:eastAsiaTheme="minorEastAsia"/>
                <w:lang w:eastAsia="zh-CN"/>
              </w:rPr>
              <w:t xml:space="preserve"> D</w:t>
            </w:r>
            <w:r>
              <w:rPr>
                <w:rFonts w:eastAsiaTheme="minorEastAsia" w:hint="eastAsia"/>
                <w:lang w:eastAsia="zh-CN"/>
              </w:rPr>
              <w:t>. Remove</w:t>
            </w:r>
            <w:r>
              <w:t xml:space="preserve"> </w:t>
            </w:r>
            <w:r w:rsidRPr="00AA081F">
              <w:rPr>
                <w:rFonts w:eastAsiaTheme="minorEastAsia"/>
                <w:lang w:eastAsia="zh-CN"/>
              </w:rPr>
              <w:t>network selection test cases for 5GC</w:t>
            </w:r>
            <w:r>
              <w:rPr>
                <w:rFonts w:eastAsiaTheme="minorEastAsia" w:hint="eastAsia"/>
                <w:lang w:eastAsia="zh-CN"/>
              </w:rPr>
              <w:t xml:space="preserve"> in annex M to avoid duplication.</w:t>
            </w:r>
            <w:r>
              <w:rPr>
                <w:rFonts w:eastAsiaTheme="minorEastAsia"/>
                <w:lang w:eastAsia="zh-CN"/>
              </w:rPr>
              <w:t>(FT72-006)</w:t>
            </w:r>
          </w:p>
          <w:p w14:paraId="02512095" w14:textId="77777777" w:rsidR="000D40AF" w:rsidRDefault="000D40AF" w:rsidP="003E3E60">
            <w:pPr>
              <w:pStyle w:val="CSFieldInfo"/>
              <w:framePr w:wrap="auto" w:vAnchor="margin" w:hAnchor="text" w:yAlign="inline"/>
              <w:spacing w:line="276" w:lineRule="auto"/>
            </w:pPr>
          </w:p>
          <w:p w14:paraId="7D5BB131" w14:textId="77777777" w:rsidR="00687929" w:rsidRDefault="00687929" w:rsidP="003E3E60">
            <w:pPr>
              <w:pStyle w:val="CSFieldInfo"/>
              <w:framePr w:wrap="auto" w:vAnchor="margin" w:hAnchor="text" w:yAlign="inline"/>
              <w:spacing w:line="276" w:lineRule="auto"/>
            </w:pPr>
          </w:p>
          <w:p w14:paraId="41A9A66E" w14:textId="77777777" w:rsidR="00687929" w:rsidRDefault="00687929" w:rsidP="003E3E60">
            <w:pPr>
              <w:pStyle w:val="CSFieldInfo"/>
              <w:framePr w:wrap="auto" w:vAnchor="margin" w:hAnchor="text" w:yAlign="inline"/>
              <w:spacing w:line="276" w:lineRule="auto"/>
            </w:pPr>
          </w:p>
          <w:p w14:paraId="24629DA8" w14:textId="77777777" w:rsidR="00687929" w:rsidRDefault="00687929" w:rsidP="003E3E60">
            <w:pPr>
              <w:pStyle w:val="CSFieldInfo"/>
              <w:framePr w:wrap="auto" w:vAnchor="margin" w:hAnchor="text" w:yAlign="inline"/>
              <w:spacing w:line="276" w:lineRule="auto"/>
            </w:pPr>
          </w:p>
          <w:p w14:paraId="76470BBF" w14:textId="77777777" w:rsidR="00687929" w:rsidRDefault="00687929" w:rsidP="003E3E60">
            <w:pPr>
              <w:pStyle w:val="CSFieldInfo"/>
              <w:framePr w:wrap="auto" w:vAnchor="margin" w:hAnchor="text" w:yAlign="inline"/>
              <w:spacing w:line="276" w:lineRule="auto"/>
            </w:pPr>
          </w:p>
          <w:p w14:paraId="1E9A96CD" w14:textId="77777777" w:rsidR="000D40AF" w:rsidRDefault="000D40AF" w:rsidP="003E3E60">
            <w:pPr>
              <w:pStyle w:val="CSFieldInfo"/>
              <w:framePr w:wrap="auto" w:vAnchor="margin" w:hAnchor="text" w:yAlign="inline"/>
              <w:spacing w:line="276" w:lineRule="auto"/>
              <w:rPr>
                <w:noProof/>
                <w:szCs w:val="28"/>
              </w:rPr>
            </w:pPr>
            <w:r>
              <w:rPr>
                <w:lang w:val="en-US"/>
              </w:rPr>
              <w:t xml:space="preserve">Adding </w:t>
            </w:r>
            <w:r w:rsidRPr="00303923">
              <w:rPr>
                <w:lang w:val="en-US"/>
              </w:rPr>
              <w:t>new test cases for 1-1 message section.</w:t>
            </w:r>
            <w:r w:rsidRPr="006A589C">
              <w:rPr>
                <w:noProof/>
                <w:szCs w:val="28"/>
              </w:rPr>
              <w:t xml:space="preserve"> Rich Communication Services Universal Profile 1.0 (RCS UP1.0</w:t>
            </w:r>
            <w:r>
              <w:rPr>
                <w:noProof/>
                <w:szCs w:val="28"/>
              </w:rPr>
              <w:t xml:space="preserve"> &amp; UP2.4) ( FT 72-017)</w:t>
            </w:r>
          </w:p>
          <w:p w14:paraId="2B97E60E" w14:textId="77777777" w:rsidR="00595463" w:rsidRDefault="00595463" w:rsidP="003E3E60">
            <w:pPr>
              <w:pStyle w:val="CSFieldInfo"/>
              <w:framePr w:wrap="auto" w:vAnchor="margin" w:hAnchor="text" w:yAlign="inline"/>
              <w:spacing w:line="276" w:lineRule="auto"/>
              <w:rPr>
                <w:noProof/>
                <w:szCs w:val="28"/>
              </w:rPr>
            </w:pPr>
          </w:p>
          <w:p w14:paraId="7D6167AC" w14:textId="77777777" w:rsidR="00595463" w:rsidRDefault="00595463" w:rsidP="003E3E60">
            <w:pPr>
              <w:pStyle w:val="CSFieldInfo"/>
              <w:framePr w:wrap="auto" w:vAnchor="margin" w:hAnchor="text" w:yAlign="inline"/>
              <w:spacing w:line="276" w:lineRule="auto"/>
              <w:rPr>
                <w:noProof/>
                <w:szCs w:val="28"/>
              </w:rPr>
            </w:pPr>
            <w:r w:rsidRPr="00E564A1">
              <w:rPr>
                <w:lang w:val="en-US"/>
              </w:rPr>
              <w:lastRenderedPageBreak/>
              <w:t>Add</w:t>
            </w:r>
            <w:r>
              <w:rPr>
                <w:lang w:val="en-US"/>
              </w:rPr>
              <w:t>ing</w:t>
            </w:r>
            <w:r w:rsidRPr="00E564A1">
              <w:rPr>
                <w:lang w:val="en-US"/>
              </w:rPr>
              <w:t xml:space="preserve"> new test cases for group chat section.</w:t>
            </w:r>
            <w:r w:rsidRPr="006A589C">
              <w:rPr>
                <w:noProof/>
                <w:szCs w:val="28"/>
              </w:rPr>
              <w:t xml:space="preserve"> Rich Communication Services Universal Profile 1.0 (RCS UP1.0</w:t>
            </w:r>
            <w:r>
              <w:rPr>
                <w:noProof/>
                <w:szCs w:val="28"/>
              </w:rPr>
              <w:t xml:space="preserve"> &amp; UP2.4) ( FT72-018)</w:t>
            </w:r>
          </w:p>
          <w:p w14:paraId="1CD3215B" w14:textId="77777777" w:rsidR="00595463" w:rsidRDefault="00595463" w:rsidP="003E3E60">
            <w:pPr>
              <w:pStyle w:val="CSFieldInfo"/>
              <w:framePr w:wrap="auto" w:vAnchor="margin" w:hAnchor="text" w:yAlign="inline"/>
              <w:spacing w:line="276" w:lineRule="auto"/>
              <w:rPr>
                <w:lang w:eastAsia="zh-CN"/>
              </w:rPr>
            </w:pPr>
          </w:p>
          <w:p w14:paraId="6AB35AE0" w14:textId="77777777" w:rsidR="003E3E60" w:rsidRDefault="003E3E60" w:rsidP="003E3E60">
            <w:pPr>
              <w:pStyle w:val="CSFieldInfo"/>
              <w:framePr w:wrap="auto" w:vAnchor="margin" w:hAnchor="text" w:yAlign="inline"/>
              <w:spacing w:line="276" w:lineRule="auto"/>
              <w:rPr>
                <w:lang w:eastAsia="zh-CN"/>
              </w:rPr>
            </w:pPr>
            <w:r w:rsidRPr="003E3E60">
              <w:rPr>
                <w:lang w:val="en-US"/>
              </w:rPr>
              <w:t>Add</w:t>
            </w:r>
            <w:r>
              <w:rPr>
                <w:lang w:val="en-US"/>
              </w:rPr>
              <w:t xml:space="preserve">ing </w:t>
            </w:r>
            <w:r w:rsidRPr="003E3E60">
              <w:rPr>
                <w:lang w:val="en-US"/>
              </w:rPr>
              <w:t xml:space="preserve">new test cases for </w:t>
            </w:r>
            <w:r w:rsidRPr="006A589C">
              <w:rPr>
                <w:noProof/>
              </w:rPr>
              <w:t>Capability Discover and Service Availability</w:t>
            </w:r>
            <w:r w:rsidRPr="003E3E60">
              <w:rPr>
                <w:lang w:val="en-US"/>
              </w:rPr>
              <w:t xml:space="preserve"> section.</w:t>
            </w:r>
            <w:r w:rsidRPr="006A589C">
              <w:rPr>
                <w:noProof/>
                <w:szCs w:val="28"/>
              </w:rPr>
              <w:t xml:space="preserve"> Rich Communication Services Universal Profile 1.0 (RCS UP1.0</w:t>
            </w:r>
            <w:r w:rsidR="00AC71EF">
              <w:rPr>
                <w:noProof/>
                <w:szCs w:val="28"/>
              </w:rPr>
              <w:t xml:space="preserve"> &amp; RCS UP2.4</w:t>
            </w:r>
            <w:r>
              <w:rPr>
                <w:noProof/>
                <w:szCs w:val="28"/>
              </w:rPr>
              <w:t>)</w:t>
            </w:r>
            <w:r w:rsidR="00FD5C75">
              <w:rPr>
                <w:noProof/>
                <w:szCs w:val="28"/>
              </w:rPr>
              <w:t xml:space="preserve"> ( FT72-019)</w:t>
            </w:r>
          </w:p>
        </w:tc>
      </w:tr>
      <w:tr w:rsidR="00FD5C75" w:rsidRPr="009F16C0" w14:paraId="11046E34" w14:textId="77777777" w:rsidTr="00493B77">
        <w:trPr>
          <w:trHeight w:val="13551"/>
        </w:trPr>
        <w:tc>
          <w:tcPr>
            <w:tcW w:w="622" w:type="dxa"/>
          </w:tcPr>
          <w:p w14:paraId="3878D1BA" w14:textId="77777777" w:rsidR="00FD5C75" w:rsidRDefault="00FD5C75" w:rsidP="00C9621C">
            <w:pPr>
              <w:pStyle w:val="TableText"/>
            </w:pPr>
          </w:p>
        </w:tc>
        <w:tc>
          <w:tcPr>
            <w:tcW w:w="1133" w:type="dxa"/>
          </w:tcPr>
          <w:p w14:paraId="0E12993A" w14:textId="77777777" w:rsidR="00FD5C75" w:rsidRDefault="00FD5C75" w:rsidP="00C9621C">
            <w:pPr>
              <w:pStyle w:val="TableText"/>
              <w:spacing w:line="276" w:lineRule="auto"/>
              <w:rPr>
                <w:lang w:val="fr-FR"/>
              </w:rPr>
            </w:pPr>
            <w:r>
              <w:rPr>
                <w:lang w:val="fr-FR"/>
              </w:rPr>
              <w:t xml:space="preserve">Annex D </w:t>
            </w:r>
          </w:p>
        </w:tc>
        <w:tc>
          <w:tcPr>
            <w:tcW w:w="1276" w:type="dxa"/>
          </w:tcPr>
          <w:p w14:paraId="7A8CF293" w14:textId="77777777" w:rsidR="00FD5C75" w:rsidRDefault="00FD5C75" w:rsidP="00C9621C">
            <w:pPr>
              <w:pStyle w:val="TableText"/>
              <w:spacing w:line="276" w:lineRule="auto"/>
              <w:rPr>
                <w:highlight w:val="yellow"/>
              </w:rPr>
            </w:pPr>
            <w:r>
              <w:rPr>
                <w:highlight w:val="yellow"/>
              </w:rPr>
              <w:t>58-2.5</w:t>
            </w:r>
          </w:p>
          <w:p w14:paraId="0C42ED90" w14:textId="77777777" w:rsidR="00975EEE" w:rsidRDefault="00975EEE" w:rsidP="00C9621C">
            <w:pPr>
              <w:pStyle w:val="TableText"/>
              <w:spacing w:line="276" w:lineRule="auto"/>
              <w:rPr>
                <w:highlight w:val="yellow"/>
              </w:rPr>
            </w:pPr>
          </w:p>
          <w:p w14:paraId="7EA06009" w14:textId="77777777" w:rsidR="00975EEE" w:rsidRDefault="00975EEE" w:rsidP="00C9621C">
            <w:pPr>
              <w:pStyle w:val="TableText"/>
              <w:spacing w:line="276" w:lineRule="auto"/>
              <w:rPr>
                <w:highlight w:val="yellow"/>
              </w:rPr>
            </w:pPr>
            <w:r>
              <w:rPr>
                <w:highlight w:val="yellow"/>
              </w:rPr>
              <w:t>58-2.4</w:t>
            </w:r>
          </w:p>
          <w:p w14:paraId="69913858" w14:textId="77777777" w:rsidR="00012563" w:rsidRDefault="00012563" w:rsidP="00C9621C">
            <w:pPr>
              <w:pStyle w:val="TableText"/>
              <w:spacing w:line="276" w:lineRule="auto"/>
              <w:rPr>
                <w:highlight w:val="yellow"/>
              </w:rPr>
            </w:pPr>
          </w:p>
          <w:p w14:paraId="032B8A93" w14:textId="77777777" w:rsidR="00012563" w:rsidRDefault="00012563" w:rsidP="00C9621C">
            <w:pPr>
              <w:pStyle w:val="TableText"/>
              <w:spacing w:line="276" w:lineRule="auto"/>
              <w:rPr>
                <w:highlight w:val="yellow"/>
              </w:rPr>
            </w:pPr>
          </w:p>
          <w:p w14:paraId="386FCD85" w14:textId="77777777" w:rsidR="00012563" w:rsidRDefault="00012563" w:rsidP="00C9621C">
            <w:pPr>
              <w:pStyle w:val="TableText"/>
              <w:spacing w:line="276" w:lineRule="auto"/>
              <w:rPr>
                <w:highlight w:val="yellow"/>
              </w:rPr>
            </w:pPr>
          </w:p>
          <w:p w14:paraId="342C2FED" w14:textId="77777777" w:rsidR="00012563" w:rsidRDefault="00012563" w:rsidP="00C9621C">
            <w:pPr>
              <w:pStyle w:val="TableText"/>
              <w:spacing w:line="276" w:lineRule="auto"/>
              <w:rPr>
                <w:highlight w:val="yellow"/>
              </w:rPr>
            </w:pPr>
            <w:r>
              <w:rPr>
                <w:highlight w:val="yellow"/>
              </w:rPr>
              <w:t>58-2.5</w:t>
            </w:r>
          </w:p>
          <w:p w14:paraId="1E3761F4" w14:textId="77777777" w:rsidR="00012563" w:rsidRDefault="00012563" w:rsidP="00C9621C">
            <w:pPr>
              <w:pStyle w:val="TableText"/>
              <w:spacing w:line="276" w:lineRule="auto"/>
              <w:rPr>
                <w:highlight w:val="yellow"/>
              </w:rPr>
            </w:pPr>
          </w:p>
          <w:p w14:paraId="4DB592B9" w14:textId="77777777" w:rsidR="00012563" w:rsidRDefault="00012563" w:rsidP="00C9621C">
            <w:pPr>
              <w:pStyle w:val="TableText"/>
              <w:spacing w:line="276" w:lineRule="auto"/>
              <w:rPr>
                <w:highlight w:val="yellow"/>
              </w:rPr>
            </w:pPr>
          </w:p>
          <w:p w14:paraId="49CAAF2E" w14:textId="77777777" w:rsidR="00012563" w:rsidRDefault="00012563" w:rsidP="00C9621C">
            <w:pPr>
              <w:pStyle w:val="TableText"/>
              <w:spacing w:line="276" w:lineRule="auto"/>
              <w:rPr>
                <w:highlight w:val="yellow"/>
              </w:rPr>
            </w:pPr>
          </w:p>
          <w:p w14:paraId="7FAF47BB" w14:textId="77777777" w:rsidR="00012563" w:rsidRDefault="00012563" w:rsidP="00C9621C">
            <w:pPr>
              <w:pStyle w:val="TableText"/>
              <w:spacing w:line="276" w:lineRule="auto"/>
              <w:rPr>
                <w:highlight w:val="yellow"/>
              </w:rPr>
            </w:pPr>
          </w:p>
          <w:p w14:paraId="025FD0D7" w14:textId="77777777" w:rsidR="00012563" w:rsidRDefault="00012563" w:rsidP="00C9621C">
            <w:pPr>
              <w:pStyle w:val="TableText"/>
              <w:spacing w:line="276" w:lineRule="auto"/>
              <w:rPr>
                <w:highlight w:val="yellow"/>
              </w:rPr>
            </w:pPr>
            <w:r>
              <w:rPr>
                <w:highlight w:val="yellow"/>
              </w:rPr>
              <w:t>58-2.3</w:t>
            </w:r>
          </w:p>
          <w:p w14:paraId="30DB7DFB" w14:textId="77777777" w:rsidR="00975EEE" w:rsidRDefault="00975EEE" w:rsidP="00C9621C">
            <w:pPr>
              <w:pStyle w:val="TableText"/>
              <w:spacing w:line="276" w:lineRule="auto"/>
              <w:rPr>
                <w:highlight w:val="yellow"/>
              </w:rPr>
            </w:pPr>
          </w:p>
          <w:p w14:paraId="6F7CD0A9" w14:textId="77777777" w:rsidR="00975EEE" w:rsidRDefault="00975EEE" w:rsidP="00C9621C">
            <w:pPr>
              <w:pStyle w:val="TableText"/>
              <w:spacing w:line="276" w:lineRule="auto"/>
              <w:rPr>
                <w:highlight w:val="yellow"/>
              </w:rPr>
            </w:pPr>
          </w:p>
          <w:p w14:paraId="225DE95E" w14:textId="77777777" w:rsidR="00975EEE" w:rsidRDefault="00975EEE" w:rsidP="00C9621C">
            <w:pPr>
              <w:pStyle w:val="TableText"/>
              <w:spacing w:line="276" w:lineRule="auto"/>
              <w:rPr>
                <w:highlight w:val="yellow"/>
              </w:rPr>
            </w:pPr>
          </w:p>
          <w:p w14:paraId="07CE8C4D" w14:textId="77777777" w:rsidR="004724F8" w:rsidRDefault="004724F8" w:rsidP="00C9621C">
            <w:pPr>
              <w:pStyle w:val="TableText"/>
              <w:spacing w:line="276" w:lineRule="auto"/>
              <w:rPr>
                <w:highlight w:val="yellow"/>
              </w:rPr>
            </w:pPr>
          </w:p>
          <w:p w14:paraId="19E90E96" w14:textId="77777777" w:rsidR="004724F8" w:rsidRDefault="004724F8" w:rsidP="00C9621C">
            <w:pPr>
              <w:pStyle w:val="TableText"/>
              <w:spacing w:line="276" w:lineRule="auto"/>
              <w:rPr>
                <w:highlight w:val="yellow"/>
              </w:rPr>
            </w:pPr>
            <w:r>
              <w:rPr>
                <w:highlight w:val="yellow"/>
              </w:rPr>
              <w:t>59.1</w:t>
            </w:r>
          </w:p>
          <w:p w14:paraId="1CE15534" w14:textId="77777777" w:rsidR="00975EEE" w:rsidRDefault="00975EEE" w:rsidP="00C9621C">
            <w:pPr>
              <w:pStyle w:val="TableText"/>
              <w:spacing w:line="276" w:lineRule="auto"/>
              <w:rPr>
                <w:highlight w:val="yellow"/>
              </w:rPr>
            </w:pPr>
          </w:p>
          <w:p w14:paraId="0B8E7506" w14:textId="77777777" w:rsidR="00F82AF7" w:rsidRDefault="00F82AF7" w:rsidP="00C9621C">
            <w:pPr>
              <w:pStyle w:val="TableText"/>
              <w:spacing w:line="276" w:lineRule="auto"/>
              <w:rPr>
                <w:highlight w:val="yellow"/>
              </w:rPr>
            </w:pPr>
          </w:p>
          <w:p w14:paraId="732C2571" w14:textId="77777777" w:rsidR="00F82AF7" w:rsidRDefault="00F82AF7" w:rsidP="00C9621C">
            <w:pPr>
              <w:pStyle w:val="TableText"/>
              <w:spacing w:line="276" w:lineRule="auto"/>
              <w:rPr>
                <w:highlight w:val="yellow"/>
              </w:rPr>
            </w:pPr>
          </w:p>
          <w:p w14:paraId="7FA55E14" w14:textId="77777777" w:rsidR="00F82AF7" w:rsidRDefault="00F82AF7" w:rsidP="00C9621C">
            <w:pPr>
              <w:pStyle w:val="TableText"/>
              <w:spacing w:line="276" w:lineRule="auto"/>
              <w:rPr>
                <w:highlight w:val="yellow"/>
              </w:rPr>
            </w:pPr>
          </w:p>
          <w:p w14:paraId="06171330" w14:textId="77777777" w:rsidR="00F82AF7" w:rsidRDefault="00F82AF7" w:rsidP="00C9621C">
            <w:pPr>
              <w:pStyle w:val="TableText"/>
              <w:spacing w:line="276" w:lineRule="auto"/>
              <w:rPr>
                <w:highlight w:val="yellow"/>
              </w:rPr>
            </w:pPr>
            <w:r>
              <w:rPr>
                <w:highlight w:val="yellow"/>
              </w:rPr>
              <w:t>59.1</w:t>
            </w:r>
          </w:p>
          <w:p w14:paraId="3E47DDE5" w14:textId="77777777" w:rsidR="00975EEE" w:rsidRDefault="00975EEE" w:rsidP="00C9621C">
            <w:pPr>
              <w:pStyle w:val="TableText"/>
              <w:spacing w:line="276" w:lineRule="auto"/>
              <w:rPr>
                <w:highlight w:val="yellow"/>
              </w:rPr>
            </w:pPr>
          </w:p>
          <w:p w14:paraId="661882A4" w14:textId="77777777" w:rsidR="00975EEE" w:rsidRDefault="00975EEE" w:rsidP="00C9621C">
            <w:pPr>
              <w:pStyle w:val="TableText"/>
              <w:spacing w:line="276" w:lineRule="auto"/>
              <w:rPr>
                <w:highlight w:val="yellow"/>
              </w:rPr>
            </w:pPr>
          </w:p>
        </w:tc>
        <w:tc>
          <w:tcPr>
            <w:tcW w:w="6249" w:type="dxa"/>
          </w:tcPr>
          <w:p w14:paraId="5558AF5C" w14:textId="77777777" w:rsidR="00FD5C75" w:rsidRDefault="00AC71EF" w:rsidP="00C9621C">
            <w:pPr>
              <w:spacing w:line="276" w:lineRule="auto"/>
              <w:rPr>
                <w:noProof/>
                <w:szCs w:val="28"/>
              </w:rPr>
            </w:pPr>
            <w:r w:rsidRPr="00A66EFA">
              <w:rPr>
                <w:lang w:val="en-US"/>
              </w:rPr>
              <w:t>Add</w:t>
            </w:r>
            <w:r>
              <w:rPr>
                <w:lang w:val="en-US"/>
              </w:rPr>
              <w:t xml:space="preserve">ing </w:t>
            </w:r>
            <w:r w:rsidRPr="00A66EFA">
              <w:rPr>
                <w:lang w:val="en-US"/>
              </w:rPr>
              <w:t xml:space="preserve"> new test cases for file transfer section-</w:t>
            </w:r>
            <w:r w:rsidRPr="006A589C">
              <w:rPr>
                <w:rFonts w:cs="Arial"/>
                <w:noProof/>
                <w:szCs w:val="28"/>
              </w:rPr>
              <w:t>Rich Communication Services Universal Profile 1.0 (RCS UP1.0</w:t>
            </w:r>
            <w:r>
              <w:rPr>
                <w:rFonts w:cs="Arial"/>
                <w:noProof/>
                <w:szCs w:val="28"/>
              </w:rPr>
              <w:t xml:space="preserve"> &amp; UP 2.4</w:t>
            </w:r>
            <w:r>
              <w:rPr>
                <w:noProof/>
                <w:szCs w:val="28"/>
              </w:rPr>
              <w:t>)</w:t>
            </w:r>
            <w:r w:rsidR="00FB5C79">
              <w:rPr>
                <w:noProof/>
                <w:szCs w:val="28"/>
              </w:rPr>
              <w:t xml:space="preserve"> (FT72-043)</w:t>
            </w:r>
          </w:p>
          <w:p w14:paraId="464C37D6" w14:textId="77777777" w:rsidR="00975EEE" w:rsidRDefault="00975EEE" w:rsidP="00975EEE">
            <w:pPr>
              <w:spacing w:line="276" w:lineRule="auto"/>
              <w:rPr>
                <w:noProof/>
                <w:szCs w:val="28"/>
              </w:rPr>
            </w:pPr>
            <w:r>
              <w:rPr>
                <w:noProof/>
                <w:szCs w:val="28"/>
              </w:rPr>
              <w:t>Modification of existingt</w:t>
            </w:r>
            <w:proofErr w:type="spellStart"/>
            <w:r w:rsidRPr="00982517">
              <w:rPr>
                <w:lang w:val="en-US"/>
              </w:rPr>
              <w:t>est</w:t>
            </w:r>
            <w:proofErr w:type="spellEnd"/>
            <w:r w:rsidRPr="00982517">
              <w:rPr>
                <w:lang w:val="en-US"/>
              </w:rPr>
              <w:t xml:space="preserve"> cases for group chat section.</w:t>
            </w:r>
            <w:r w:rsidRPr="006A589C">
              <w:rPr>
                <w:noProof/>
                <w:szCs w:val="28"/>
              </w:rPr>
              <w:t xml:space="preserve"> Rich Communication Services Universal Profile 1.0 (RCS UP1.0</w:t>
            </w:r>
            <w:r>
              <w:rPr>
                <w:noProof/>
                <w:szCs w:val="28"/>
              </w:rPr>
              <w:t>) and adding UP2.4 reference  ( FT72-041)</w:t>
            </w:r>
          </w:p>
          <w:p w14:paraId="7506D74B" w14:textId="77777777" w:rsidR="00012563" w:rsidRDefault="00012563" w:rsidP="00975EEE">
            <w:pPr>
              <w:spacing w:line="276" w:lineRule="auto"/>
              <w:rPr>
                <w:lang w:val="en-US"/>
              </w:rPr>
            </w:pPr>
          </w:p>
          <w:p w14:paraId="227E4E2F" w14:textId="77777777" w:rsidR="00012563" w:rsidRDefault="00012563" w:rsidP="00012563">
            <w:pPr>
              <w:spacing w:line="276" w:lineRule="auto"/>
              <w:rPr>
                <w:noProof/>
                <w:szCs w:val="28"/>
              </w:rPr>
            </w:pPr>
            <w:r>
              <w:rPr>
                <w:lang w:val="en-US"/>
              </w:rPr>
              <w:t xml:space="preserve">Modification of existing </w:t>
            </w:r>
            <w:r w:rsidRPr="000F6A6A">
              <w:rPr>
                <w:lang w:val="en-US"/>
              </w:rPr>
              <w:t>test cases for file transfer section.</w:t>
            </w:r>
            <w:r w:rsidRPr="006A589C">
              <w:rPr>
                <w:noProof/>
                <w:szCs w:val="28"/>
              </w:rPr>
              <w:t xml:space="preserve"> Rich Communication Services Universal Profile 1.0 (RCS UP1.0</w:t>
            </w:r>
            <w:r>
              <w:rPr>
                <w:noProof/>
                <w:szCs w:val="28"/>
              </w:rPr>
              <w:t>) and adding UP2.4 reference (FT72-042)</w:t>
            </w:r>
          </w:p>
          <w:p w14:paraId="628A3751" w14:textId="77777777" w:rsidR="00012563" w:rsidRDefault="00012563" w:rsidP="00012563">
            <w:pPr>
              <w:spacing w:line="276" w:lineRule="auto"/>
              <w:rPr>
                <w:noProof/>
                <w:szCs w:val="28"/>
              </w:rPr>
            </w:pPr>
          </w:p>
          <w:p w14:paraId="6B78FAE3" w14:textId="77777777" w:rsidR="00012563" w:rsidRDefault="00012563" w:rsidP="00012563">
            <w:pPr>
              <w:spacing w:line="276" w:lineRule="auto"/>
              <w:rPr>
                <w:noProof/>
                <w:szCs w:val="28"/>
              </w:rPr>
            </w:pPr>
            <w:r>
              <w:rPr>
                <w:lang w:val="en-US"/>
              </w:rPr>
              <w:t>Modification of existing</w:t>
            </w:r>
            <w:r w:rsidRPr="003013C6">
              <w:rPr>
                <w:lang w:val="en-US"/>
              </w:rPr>
              <w:t xml:space="preserve"> test cases for 1-1 message section.</w:t>
            </w:r>
            <w:r w:rsidRPr="006A589C">
              <w:rPr>
                <w:noProof/>
                <w:szCs w:val="28"/>
              </w:rPr>
              <w:t xml:space="preserve"> </w:t>
            </w:r>
            <w:r w:rsidRPr="006A589C">
              <w:rPr>
                <w:rFonts w:cs="Arial"/>
                <w:noProof/>
                <w:szCs w:val="28"/>
              </w:rPr>
              <w:t>Rich Communication Services Universal Profile 1.0 (RCS UP1.0</w:t>
            </w:r>
            <w:r>
              <w:rPr>
                <w:noProof/>
                <w:szCs w:val="28"/>
              </w:rPr>
              <w:t xml:space="preserve">) and adding UP2.4 reference </w:t>
            </w:r>
            <w:r w:rsidR="00550523">
              <w:rPr>
                <w:noProof/>
                <w:szCs w:val="28"/>
              </w:rPr>
              <w:t>(FT72-044)</w:t>
            </w:r>
          </w:p>
          <w:p w14:paraId="1B3DB5DA" w14:textId="77777777" w:rsidR="004724F8" w:rsidRDefault="004724F8" w:rsidP="00012563">
            <w:pPr>
              <w:spacing w:line="276" w:lineRule="auto"/>
              <w:rPr>
                <w:noProof/>
                <w:szCs w:val="28"/>
              </w:rPr>
            </w:pPr>
          </w:p>
          <w:p w14:paraId="29762884" w14:textId="77777777" w:rsidR="004724F8" w:rsidRDefault="004724F8" w:rsidP="00012563">
            <w:pPr>
              <w:spacing w:line="276" w:lineRule="auto"/>
              <w:rPr>
                <w:noProof/>
                <w:szCs w:val="28"/>
              </w:rPr>
            </w:pPr>
          </w:p>
          <w:p w14:paraId="34FD0BE6" w14:textId="77777777" w:rsidR="004724F8" w:rsidRDefault="004724F8" w:rsidP="00012563">
            <w:pPr>
              <w:spacing w:line="276" w:lineRule="auto"/>
            </w:pPr>
            <w:r>
              <w:t>Test case was written for GSM/WCDMA only.  Adding LTE and 5G-NR into the test case as it is network independent.(FT72-037)</w:t>
            </w:r>
          </w:p>
          <w:p w14:paraId="6ABE3604" w14:textId="77777777" w:rsidR="00F82AF7" w:rsidRDefault="00F82AF7" w:rsidP="00012563">
            <w:pPr>
              <w:spacing w:line="276" w:lineRule="auto"/>
            </w:pPr>
          </w:p>
          <w:p w14:paraId="1E2B31E3" w14:textId="77777777" w:rsidR="00F82AF7" w:rsidRDefault="00F82AF7" w:rsidP="00012563">
            <w:pPr>
              <w:spacing w:line="276" w:lineRule="auto"/>
            </w:pPr>
          </w:p>
          <w:p w14:paraId="7A25A3A8" w14:textId="77777777" w:rsidR="00F82AF7" w:rsidRDefault="00F82AF7" w:rsidP="00012563">
            <w:pPr>
              <w:spacing w:line="276" w:lineRule="auto"/>
            </w:pPr>
            <w:r>
              <w:rPr>
                <w:rFonts w:eastAsia="SimSun"/>
                <w:color w:val="00000A"/>
                <w:lang w:eastAsia="zh-CN"/>
              </w:rPr>
              <w:t>Addition of network selection test cases for the multiple PLMN environment (FT72-038)</w:t>
            </w:r>
          </w:p>
        </w:tc>
      </w:tr>
      <w:tr w:rsidR="00603A1D" w:rsidRPr="009F16C0" w14:paraId="149491E9" w14:textId="77777777" w:rsidTr="00493B77">
        <w:trPr>
          <w:trHeight w:val="13551"/>
        </w:trPr>
        <w:tc>
          <w:tcPr>
            <w:tcW w:w="622" w:type="dxa"/>
          </w:tcPr>
          <w:p w14:paraId="72047244" w14:textId="77777777" w:rsidR="00603A1D" w:rsidRDefault="00603A1D" w:rsidP="00C9621C">
            <w:pPr>
              <w:pStyle w:val="TableText"/>
            </w:pPr>
            <w:r>
              <w:lastRenderedPageBreak/>
              <w:t>34</w:t>
            </w:r>
          </w:p>
        </w:tc>
        <w:tc>
          <w:tcPr>
            <w:tcW w:w="1133" w:type="dxa"/>
          </w:tcPr>
          <w:p w14:paraId="2FA08F71" w14:textId="77777777" w:rsidR="00603A1D" w:rsidRPr="00F116A0" w:rsidRDefault="00603A1D" w:rsidP="00C9621C">
            <w:pPr>
              <w:pStyle w:val="TableText"/>
              <w:spacing w:line="276" w:lineRule="auto"/>
            </w:pPr>
            <w:r w:rsidRPr="00F116A0">
              <w:t xml:space="preserve">Cover </w:t>
            </w:r>
          </w:p>
          <w:p w14:paraId="3DABBBE4" w14:textId="77777777" w:rsidR="00603A1D" w:rsidRPr="00F116A0" w:rsidRDefault="00603A1D" w:rsidP="00C9621C">
            <w:pPr>
              <w:pStyle w:val="TableText"/>
              <w:spacing w:line="276" w:lineRule="auto"/>
            </w:pPr>
          </w:p>
          <w:p w14:paraId="0053EB81" w14:textId="77777777" w:rsidR="00603A1D" w:rsidRPr="00F116A0" w:rsidRDefault="00603A1D" w:rsidP="00C9621C">
            <w:pPr>
              <w:pStyle w:val="TableText"/>
              <w:spacing w:line="276" w:lineRule="auto"/>
            </w:pPr>
          </w:p>
          <w:p w14:paraId="2E7E66E4" w14:textId="77777777" w:rsidR="00603A1D" w:rsidRPr="00F116A0" w:rsidRDefault="00603A1D" w:rsidP="00C9621C">
            <w:pPr>
              <w:pStyle w:val="TableText"/>
              <w:spacing w:line="276" w:lineRule="auto"/>
            </w:pPr>
            <w:r w:rsidRPr="00F116A0">
              <w:t xml:space="preserve">Annex L </w:t>
            </w:r>
          </w:p>
          <w:p w14:paraId="423E070E" w14:textId="77777777" w:rsidR="00455561" w:rsidRPr="00F116A0" w:rsidRDefault="00455561" w:rsidP="00C9621C">
            <w:pPr>
              <w:pStyle w:val="TableText"/>
              <w:spacing w:line="276" w:lineRule="auto"/>
            </w:pPr>
          </w:p>
          <w:p w14:paraId="60A17E39" w14:textId="77777777" w:rsidR="00455561" w:rsidRPr="00F116A0" w:rsidRDefault="00455561" w:rsidP="00C9621C">
            <w:pPr>
              <w:pStyle w:val="TableText"/>
              <w:spacing w:line="276" w:lineRule="auto"/>
            </w:pPr>
          </w:p>
          <w:p w14:paraId="2E743E41" w14:textId="77777777" w:rsidR="00455561" w:rsidRPr="00F116A0" w:rsidRDefault="00455561" w:rsidP="00C9621C">
            <w:pPr>
              <w:pStyle w:val="TableText"/>
              <w:spacing w:line="276" w:lineRule="auto"/>
            </w:pPr>
          </w:p>
          <w:p w14:paraId="3C850C85" w14:textId="77777777" w:rsidR="00455561" w:rsidRPr="00F116A0" w:rsidRDefault="00455561" w:rsidP="00C9621C">
            <w:pPr>
              <w:pStyle w:val="TableText"/>
              <w:spacing w:line="276" w:lineRule="auto"/>
            </w:pPr>
          </w:p>
          <w:p w14:paraId="573E1A0A" w14:textId="77777777" w:rsidR="00455561" w:rsidRPr="00F116A0" w:rsidRDefault="00455561" w:rsidP="00C9621C">
            <w:pPr>
              <w:pStyle w:val="TableText"/>
              <w:spacing w:line="276" w:lineRule="auto"/>
            </w:pPr>
          </w:p>
          <w:p w14:paraId="0479D5AB" w14:textId="77777777" w:rsidR="00455561" w:rsidRPr="00F116A0" w:rsidRDefault="00455561" w:rsidP="00C9621C">
            <w:pPr>
              <w:pStyle w:val="TableText"/>
              <w:spacing w:line="276" w:lineRule="auto"/>
            </w:pPr>
          </w:p>
          <w:p w14:paraId="5106A10A" w14:textId="77777777" w:rsidR="00455561" w:rsidRPr="00F116A0" w:rsidRDefault="00455561" w:rsidP="00C9621C">
            <w:pPr>
              <w:pStyle w:val="TableText"/>
              <w:spacing w:line="276" w:lineRule="auto"/>
            </w:pPr>
          </w:p>
          <w:p w14:paraId="065CE503" w14:textId="77777777" w:rsidR="00455561" w:rsidRPr="00F116A0" w:rsidRDefault="00455561" w:rsidP="00C9621C">
            <w:pPr>
              <w:pStyle w:val="TableText"/>
              <w:spacing w:line="276" w:lineRule="auto"/>
            </w:pPr>
          </w:p>
          <w:p w14:paraId="34CA588A" w14:textId="77777777" w:rsidR="00455561" w:rsidRPr="00F116A0" w:rsidRDefault="00455561" w:rsidP="00C9621C">
            <w:pPr>
              <w:pStyle w:val="TableText"/>
              <w:spacing w:line="276" w:lineRule="auto"/>
            </w:pPr>
          </w:p>
          <w:p w14:paraId="51B385AA" w14:textId="77777777" w:rsidR="00455561" w:rsidRPr="00F116A0" w:rsidRDefault="00455561" w:rsidP="00C9621C">
            <w:pPr>
              <w:pStyle w:val="TableText"/>
              <w:spacing w:line="276" w:lineRule="auto"/>
            </w:pPr>
          </w:p>
          <w:p w14:paraId="6F1BBB4C" w14:textId="77777777" w:rsidR="00455561" w:rsidRPr="00F116A0" w:rsidRDefault="00455561" w:rsidP="00C9621C">
            <w:pPr>
              <w:pStyle w:val="TableText"/>
              <w:spacing w:line="276" w:lineRule="auto"/>
            </w:pPr>
          </w:p>
          <w:p w14:paraId="15ED4C12" w14:textId="77777777" w:rsidR="00455561" w:rsidRPr="00F116A0" w:rsidRDefault="00455561" w:rsidP="00C9621C">
            <w:pPr>
              <w:pStyle w:val="TableText"/>
              <w:spacing w:line="276" w:lineRule="auto"/>
            </w:pPr>
          </w:p>
          <w:p w14:paraId="4B8C12F3" w14:textId="77777777" w:rsidR="00455561" w:rsidRPr="00F116A0" w:rsidRDefault="00455561" w:rsidP="00C9621C">
            <w:pPr>
              <w:pStyle w:val="TableText"/>
              <w:spacing w:line="276" w:lineRule="auto"/>
            </w:pPr>
          </w:p>
          <w:p w14:paraId="57BFC7E5" w14:textId="77777777" w:rsidR="00455561" w:rsidRPr="00F116A0" w:rsidRDefault="00455561" w:rsidP="00C9621C">
            <w:pPr>
              <w:pStyle w:val="TableText"/>
              <w:spacing w:line="276" w:lineRule="auto"/>
            </w:pPr>
            <w:r w:rsidRPr="00F116A0">
              <w:t>Annex D</w:t>
            </w:r>
          </w:p>
        </w:tc>
        <w:tc>
          <w:tcPr>
            <w:tcW w:w="1276" w:type="dxa"/>
          </w:tcPr>
          <w:p w14:paraId="7364914D" w14:textId="77777777" w:rsidR="00603A1D" w:rsidRDefault="00603A1D" w:rsidP="00C9621C">
            <w:pPr>
              <w:pStyle w:val="TableText"/>
              <w:spacing w:line="276" w:lineRule="auto"/>
              <w:rPr>
                <w:highlight w:val="yellow"/>
              </w:rPr>
            </w:pPr>
            <w:r>
              <w:rPr>
                <w:highlight w:val="yellow"/>
              </w:rPr>
              <w:t>Introduction</w:t>
            </w:r>
          </w:p>
          <w:p w14:paraId="74273380" w14:textId="77777777" w:rsidR="00603A1D" w:rsidRDefault="00603A1D" w:rsidP="00C9621C">
            <w:pPr>
              <w:pStyle w:val="TableText"/>
              <w:spacing w:line="276" w:lineRule="auto"/>
              <w:rPr>
                <w:highlight w:val="yellow"/>
              </w:rPr>
            </w:pPr>
          </w:p>
          <w:p w14:paraId="1EEFB182" w14:textId="77777777" w:rsidR="00603A1D" w:rsidRDefault="00603A1D" w:rsidP="00C9621C">
            <w:pPr>
              <w:pStyle w:val="TableText"/>
              <w:spacing w:line="276" w:lineRule="auto"/>
              <w:rPr>
                <w:highlight w:val="yellow"/>
              </w:rPr>
            </w:pPr>
          </w:p>
          <w:p w14:paraId="6C799361" w14:textId="77777777" w:rsidR="00603A1D" w:rsidRDefault="00603A1D" w:rsidP="00C9621C">
            <w:pPr>
              <w:pStyle w:val="TableText"/>
              <w:spacing w:line="276" w:lineRule="auto"/>
              <w:rPr>
                <w:highlight w:val="yellow"/>
              </w:rPr>
            </w:pPr>
            <w:r>
              <w:rPr>
                <w:highlight w:val="yellow"/>
              </w:rPr>
              <w:t>92.6.2</w:t>
            </w:r>
          </w:p>
          <w:p w14:paraId="0F17D133" w14:textId="77777777" w:rsidR="00603A1D" w:rsidRDefault="00603A1D" w:rsidP="00C9621C">
            <w:pPr>
              <w:pStyle w:val="TableText"/>
              <w:spacing w:line="276" w:lineRule="auto"/>
              <w:rPr>
                <w:highlight w:val="yellow"/>
              </w:rPr>
            </w:pPr>
            <w:r>
              <w:rPr>
                <w:highlight w:val="yellow"/>
              </w:rPr>
              <w:t>92.6.5</w:t>
            </w:r>
          </w:p>
          <w:p w14:paraId="1FC146CE" w14:textId="77777777" w:rsidR="00603A1D" w:rsidRDefault="00603A1D" w:rsidP="00C9621C">
            <w:pPr>
              <w:pStyle w:val="TableText"/>
              <w:spacing w:line="276" w:lineRule="auto"/>
              <w:rPr>
                <w:highlight w:val="yellow"/>
              </w:rPr>
            </w:pPr>
          </w:p>
          <w:p w14:paraId="54C605EE" w14:textId="77777777" w:rsidR="00603A1D" w:rsidRDefault="00603A1D" w:rsidP="00C9621C">
            <w:pPr>
              <w:pStyle w:val="TableText"/>
              <w:spacing w:line="276" w:lineRule="auto"/>
              <w:rPr>
                <w:highlight w:val="yellow"/>
              </w:rPr>
            </w:pPr>
          </w:p>
          <w:p w14:paraId="4BDE6509" w14:textId="77777777" w:rsidR="00603A1D" w:rsidRDefault="00603A1D" w:rsidP="00C9621C">
            <w:pPr>
              <w:pStyle w:val="TableText"/>
              <w:spacing w:line="276" w:lineRule="auto"/>
              <w:rPr>
                <w:highlight w:val="yellow"/>
              </w:rPr>
            </w:pPr>
            <w:r>
              <w:rPr>
                <w:highlight w:val="yellow"/>
              </w:rPr>
              <w:t>91.2.3.1.2</w:t>
            </w:r>
          </w:p>
          <w:p w14:paraId="2DD6E17D" w14:textId="77777777" w:rsidR="00D01632" w:rsidRDefault="00D01632" w:rsidP="00C9621C">
            <w:pPr>
              <w:pStyle w:val="TableText"/>
              <w:spacing w:line="276" w:lineRule="auto"/>
              <w:rPr>
                <w:highlight w:val="yellow"/>
              </w:rPr>
            </w:pPr>
          </w:p>
          <w:p w14:paraId="27953C5F" w14:textId="77777777" w:rsidR="00D01632" w:rsidRDefault="00D01632" w:rsidP="00C9621C">
            <w:pPr>
              <w:pStyle w:val="TableText"/>
              <w:spacing w:line="276" w:lineRule="auto"/>
              <w:rPr>
                <w:highlight w:val="yellow"/>
              </w:rPr>
            </w:pPr>
          </w:p>
          <w:p w14:paraId="2339D8B0" w14:textId="77777777" w:rsidR="00D01632" w:rsidRDefault="00D01632" w:rsidP="00C9621C">
            <w:pPr>
              <w:pStyle w:val="TableText"/>
              <w:spacing w:line="276" w:lineRule="auto"/>
              <w:rPr>
                <w:highlight w:val="yellow"/>
              </w:rPr>
            </w:pPr>
            <w:r>
              <w:rPr>
                <w:highlight w:val="yellow"/>
              </w:rPr>
              <w:t>93.1</w:t>
            </w:r>
          </w:p>
          <w:p w14:paraId="7D3A990C" w14:textId="77777777" w:rsidR="00D01632" w:rsidRDefault="00D01632" w:rsidP="00C9621C">
            <w:pPr>
              <w:pStyle w:val="TableText"/>
              <w:spacing w:line="276" w:lineRule="auto"/>
              <w:rPr>
                <w:highlight w:val="yellow"/>
              </w:rPr>
            </w:pPr>
          </w:p>
          <w:p w14:paraId="4C0E5BA4" w14:textId="77777777" w:rsidR="00941AB2" w:rsidRDefault="00941AB2" w:rsidP="00C9621C">
            <w:pPr>
              <w:pStyle w:val="TableText"/>
              <w:spacing w:line="276" w:lineRule="auto"/>
              <w:rPr>
                <w:highlight w:val="yellow"/>
              </w:rPr>
            </w:pPr>
          </w:p>
          <w:p w14:paraId="5DDE8D33" w14:textId="77777777" w:rsidR="00D01632" w:rsidRDefault="00D01632" w:rsidP="00C9621C">
            <w:pPr>
              <w:pStyle w:val="TableText"/>
              <w:spacing w:line="276" w:lineRule="auto"/>
              <w:rPr>
                <w:highlight w:val="yellow"/>
              </w:rPr>
            </w:pPr>
            <w:r>
              <w:rPr>
                <w:highlight w:val="yellow"/>
              </w:rPr>
              <w:t>91.1.1.8</w:t>
            </w:r>
          </w:p>
          <w:p w14:paraId="3DDBC993" w14:textId="77777777" w:rsidR="00455561" w:rsidRDefault="00455561" w:rsidP="00C9621C">
            <w:pPr>
              <w:pStyle w:val="TableText"/>
              <w:spacing w:line="276" w:lineRule="auto"/>
              <w:rPr>
                <w:highlight w:val="yellow"/>
              </w:rPr>
            </w:pPr>
          </w:p>
          <w:p w14:paraId="33D0E365" w14:textId="77777777" w:rsidR="00455561" w:rsidRDefault="00455561" w:rsidP="00C9621C">
            <w:pPr>
              <w:pStyle w:val="TableText"/>
              <w:spacing w:line="276" w:lineRule="auto"/>
              <w:rPr>
                <w:highlight w:val="yellow"/>
              </w:rPr>
            </w:pPr>
          </w:p>
          <w:p w14:paraId="6FB06F1B" w14:textId="77777777" w:rsidR="00455561" w:rsidRDefault="00455561" w:rsidP="00C9621C">
            <w:pPr>
              <w:pStyle w:val="TableText"/>
              <w:spacing w:line="276" w:lineRule="auto"/>
              <w:rPr>
                <w:highlight w:val="yellow"/>
              </w:rPr>
            </w:pPr>
          </w:p>
          <w:p w14:paraId="5EA361B5" w14:textId="77777777" w:rsidR="00455561" w:rsidRDefault="00455561" w:rsidP="00C9621C">
            <w:pPr>
              <w:pStyle w:val="TableText"/>
              <w:spacing w:line="276" w:lineRule="auto"/>
              <w:rPr>
                <w:highlight w:val="yellow"/>
              </w:rPr>
            </w:pPr>
          </w:p>
          <w:p w14:paraId="3CE8432E" w14:textId="77777777" w:rsidR="00455561" w:rsidRDefault="00924339" w:rsidP="00C9621C">
            <w:pPr>
              <w:pStyle w:val="TableText"/>
              <w:spacing w:line="276" w:lineRule="auto"/>
              <w:rPr>
                <w:highlight w:val="yellow"/>
              </w:rPr>
            </w:pPr>
            <w:r>
              <w:rPr>
                <w:highlight w:val="yellow"/>
              </w:rPr>
              <w:t>58-2.2</w:t>
            </w:r>
          </w:p>
          <w:p w14:paraId="3566212A" w14:textId="77777777" w:rsidR="00455561" w:rsidRDefault="00455561" w:rsidP="00C9621C">
            <w:pPr>
              <w:pStyle w:val="TableText"/>
              <w:spacing w:line="276" w:lineRule="auto"/>
              <w:rPr>
                <w:highlight w:val="yellow"/>
              </w:rPr>
            </w:pPr>
          </w:p>
          <w:p w14:paraId="2A131FDA" w14:textId="77777777" w:rsidR="00455561" w:rsidRDefault="00455561" w:rsidP="00C9621C">
            <w:pPr>
              <w:pStyle w:val="TableText"/>
              <w:spacing w:line="276" w:lineRule="auto"/>
              <w:rPr>
                <w:highlight w:val="yellow"/>
              </w:rPr>
            </w:pPr>
          </w:p>
          <w:p w14:paraId="3AB9AEA2" w14:textId="77777777" w:rsidR="00846374" w:rsidRDefault="00846374" w:rsidP="00C9621C">
            <w:pPr>
              <w:pStyle w:val="TableText"/>
              <w:spacing w:line="276" w:lineRule="auto"/>
              <w:rPr>
                <w:highlight w:val="yellow"/>
              </w:rPr>
            </w:pPr>
          </w:p>
          <w:p w14:paraId="006D5EC9" w14:textId="77777777" w:rsidR="00455561" w:rsidRDefault="00455561" w:rsidP="00C9621C">
            <w:pPr>
              <w:pStyle w:val="TableText"/>
              <w:spacing w:line="276" w:lineRule="auto"/>
              <w:rPr>
                <w:highlight w:val="yellow"/>
              </w:rPr>
            </w:pPr>
          </w:p>
          <w:p w14:paraId="7EDA0800" w14:textId="77777777" w:rsidR="00846374" w:rsidRDefault="00846374" w:rsidP="00C9621C">
            <w:pPr>
              <w:pStyle w:val="TableText"/>
              <w:spacing w:line="276" w:lineRule="auto"/>
              <w:rPr>
                <w:highlight w:val="yellow"/>
              </w:rPr>
            </w:pPr>
            <w:r>
              <w:rPr>
                <w:highlight w:val="yellow"/>
              </w:rPr>
              <w:t>58-2.3</w:t>
            </w:r>
          </w:p>
          <w:p w14:paraId="0D71F70B" w14:textId="77777777" w:rsidR="00D75F7A" w:rsidRDefault="00D75F7A" w:rsidP="00C9621C">
            <w:pPr>
              <w:pStyle w:val="TableText"/>
              <w:spacing w:line="276" w:lineRule="auto"/>
              <w:rPr>
                <w:highlight w:val="yellow"/>
              </w:rPr>
            </w:pPr>
          </w:p>
          <w:p w14:paraId="681F1691" w14:textId="77777777" w:rsidR="00D75F7A" w:rsidRDefault="00D75F7A" w:rsidP="00C9621C">
            <w:pPr>
              <w:pStyle w:val="TableText"/>
              <w:spacing w:line="276" w:lineRule="auto"/>
              <w:rPr>
                <w:highlight w:val="yellow"/>
              </w:rPr>
            </w:pPr>
            <w:r>
              <w:rPr>
                <w:highlight w:val="yellow"/>
              </w:rPr>
              <w:t>58-2.4</w:t>
            </w:r>
          </w:p>
        </w:tc>
        <w:tc>
          <w:tcPr>
            <w:tcW w:w="6249" w:type="dxa"/>
          </w:tcPr>
          <w:p w14:paraId="0BB1B403" w14:textId="77777777" w:rsidR="00603A1D" w:rsidRDefault="00941AB2" w:rsidP="00C9621C">
            <w:pPr>
              <w:spacing w:line="276" w:lineRule="auto"/>
              <w:rPr>
                <w:lang w:val="en-US"/>
              </w:rPr>
            </w:pPr>
            <w:r>
              <w:rPr>
                <w:rFonts w:eastAsiaTheme="minorEastAsia"/>
                <w:lang w:val="en-US" w:eastAsia="zh-CN"/>
              </w:rPr>
              <w:t xml:space="preserve">Explicit statement is required that TS.11 is applicable to Single SIM devices </w:t>
            </w:r>
            <w:r w:rsidRPr="00A12BAF">
              <w:rPr>
                <w:rFonts w:eastAsiaTheme="minorEastAsia"/>
                <w:lang w:val="en-US" w:eastAsia="zh-CN"/>
              </w:rPr>
              <w:t xml:space="preserve"> </w:t>
            </w:r>
            <w:r>
              <w:rPr>
                <w:rFonts w:eastAsiaTheme="minorEastAsia"/>
                <w:lang w:val="en-US" w:eastAsia="zh-CN"/>
              </w:rPr>
              <w:t>and TS.42 for Multi SIM devices (FT73-018)</w:t>
            </w:r>
          </w:p>
          <w:p w14:paraId="3B5389D1" w14:textId="77777777" w:rsidR="00603A1D" w:rsidRDefault="00603A1D" w:rsidP="00C9621C">
            <w:pPr>
              <w:spacing w:line="276" w:lineRule="auto"/>
              <w:rPr>
                <w:lang w:val="en-US"/>
              </w:rPr>
            </w:pPr>
          </w:p>
          <w:p w14:paraId="0EDAEFA5" w14:textId="77777777" w:rsidR="00603A1D" w:rsidRDefault="00603A1D" w:rsidP="00C9621C">
            <w:pPr>
              <w:spacing w:line="276" w:lineRule="auto"/>
              <w:rPr>
                <w:rFonts w:eastAsiaTheme="minorEastAsia"/>
                <w:lang w:eastAsia="zh-CN"/>
              </w:rPr>
            </w:pPr>
            <w:r>
              <w:rPr>
                <w:rFonts w:eastAsiaTheme="minorEastAsia"/>
                <w:lang w:eastAsia="zh-CN"/>
              </w:rPr>
              <w:t xml:space="preserve">Addition of </w:t>
            </w:r>
            <w:proofErr w:type="spellStart"/>
            <w:r>
              <w:rPr>
                <w:rFonts w:eastAsiaTheme="minorEastAsia"/>
                <w:lang w:eastAsia="zh-CN"/>
              </w:rPr>
              <w:t>VxLTE</w:t>
            </w:r>
            <w:proofErr w:type="spellEnd"/>
            <w:r>
              <w:rPr>
                <w:rFonts w:eastAsiaTheme="minorEastAsia"/>
                <w:lang w:eastAsia="zh-CN"/>
              </w:rPr>
              <w:t xml:space="preserve"> &lt;-&gt; </w:t>
            </w:r>
            <w:proofErr w:type="spellStart"/>
            <w:r>
              <w:rPr>
                <w:rFonts w:eastAsiaTheme="minorEastAsia"/>
                <w:lang w:eastAsia="zh-CN"/>
              </w:rPr>
              <w:t>VxWiFi</w:t>
            </w:r>
            <w:proofErr w:type="spellEnd"/>
            <w:r>
              <w:rPr>
                <w:rFonts w:eastAsiaTheme="minorEastAsia"/>
                <w:lang w:eastAsia="zh-CN"/>
              </w:rPr>
              <w:t xml:space="preserve"> interworking test cases in roaming ( FT73-014)</w:t>
            </w:r>
          </w:p>
          <w:p w14:paraId="002842D2" w14:textId="77777777" w:rsidR="00603A1D" w:rsidRDefault="00603A1D" w:rsidP="00C9621C">
            <w:pPr>
              <w:spacing w:line="276" w:lineRule="auto"/>
              <w:rPr>
                <w:rFonts w:eastAsiaTheme="minorEastAsia"/>
                <w:lang w:eastAsia="zh-CN"/>
              </w:rPr>
            </w:pPr>
          </w:p>
          <w:p w14:paraId="23981668" w14:textId="77777777" w:rsidR="00603A1D" w:rsidRDefault="00603A1D" w:rsidP="00C9621C">
            <w:pPr>
              <w:spacing w:line="276" w:lineRule="auto"/>
              <w:rPr>
                <w:rFonts w:eastAsiaTheme="minorEastAsia"/>
                <w:lang w:eastAsia="zh-CN"/>
              </w:rPr>
            </w:pPr>
            <w:r>
              <w:rPr>
                <w:rFonts w:eastAsiaTheme="minorEastAsia"/>
                <w:lang w:eastAsia="zh-CN"/>
              </w:rPr>
              <w:t xml:space="preserve">Test case improvement: correction to Incorrect test case expectation leading to wrong test results ( FT73-015) </w:t>
            </w:r>
          </w:p>
          <w:p w14:paraId="1CA05C64" w14:textId="77777777" w:rsidR="00D01632" w:rsidRDefault="00D01632" w:rsidP="00C9621C">
            <w:pPr>
              <w:spacing w:line="276" w:lineRule="auto"/>
              <w:rPr>
                <w:rFonts w:eastAsiaTheme="minorEastAsia"/>
                <w:lang w:eastAsia="zh-CN"/>
              </w:rPr>
            </w:pPr>
          </w:p>
          <w:p w14:paraId="4F052A90" w14:textId="77777777" w:rsidR="00D01632" w:rsidRDefault="00D01632" w:rsidP="00C9621C">
            <w:pPr>
              <w:spacing w:line="276" w:lineRule="auto"/>
              <w:rPr>
                <w:rFonts w:eastAsiaTheme="minorEastAsia"/>
                <w:lang w:eastAsia="zh-CN"/>
              </w:rPr>
            </w:pPr>
            <w:proofErr w:type="spellStart"/>
            <w:r>
              <w:rPr>
                <w:rFonts w:eastAsiaTheme="minorEastAsia"/>
                <w:lang w:eastAsia="zh-CN"/>
              </w:rPr>
              <w:t>VoNR</w:t>
            </w:r>
            <w:proofErr w:type="spellEnd"/>
            <w:r>
              <w:rPr>
                <w:rFonts w:eastAsiaTheme="minorEastAsia"/>
                <w:lang w:eastAsia="zh-CN"/>
              </w:rPr>
              <w:t xml:space="preserve"> : addition of new test cases ( FT73-016)</w:t>
            </w:r>
          </w:p>
          <w:p w14:paraId="143EC609" w14:textId="77777777" w:rsidR="00941AB2" w:rsidRDefault="00941AB2" w:rsidP="00C9621C">
            <w:pPr>
              <w:spacing w:line="276" w:lineRule="auto"/>
              <w:rPr>
                <w:rFonts w:eastAsiaTheme="minorEastAsia"/>
                <w:lang w:eastAsia="zh-CN"/>
              </w:rPr>
            </w:pPr>
          </w:p>
          <w:p w14:paraId="473FF414" w14:textId="77777777" w:rsidR="00D01632" w:rsidRDefault="00D01632" w:rsidP="00C9621C">
            <w:pPr>
              <w:spacing w:line="276" w:lineRule="auto"/>
              <w:rPr>
                <w:rFonts w:eastAsiaTheme="minorEastAsia"/>
                <w:lang w:eastAsia="zh-CN"/>
              </w:rPr>
            </w:pPr>
            <w:r>
              <w:rPr>
                <w:rFonts w:eastAsiaTheme="minorEastAsia"/>
                <w:lang w:eastAsia="zh-CN"/>
              </w:rPr>
              <w:t>Addition of test case for media restriction while roaming ( FT73-019)</w:t>
            </w:r>
          </w:p>
          <w:p w14:paraId="7B836E91" w14:textId="77777777" w:rsidR="00924339" w:rsidRDefault="00924339" w:rsidP="00C9621C">
            <w:pPr>
              <w:spacing w:line="276" w:lineRule="auto"/>
              <w:rPr>
                <w:rFonts w:eastAsiaTheme="minorEastAsia"/>
                <w:lang w:eastAsia="zh-CN"/>
              </w:rPr>
            </w:pPr>
          </w:p>
          <w:p w14:paraId="7C359F91" w14:textId="77777777" w:rsidR="00924339" w:rsidRDefault="00924339" w:rsidP="00C9621C">
            <w:pPr>
              <w:spacing w:line="276" w:lineRule="auto"/>
              <w:rPr>
                <w:rFonts w:eastAsiaTheme="minorEastAsia"/>
                <w:lang w:eastAsia="zh-CN"/>
              </w:rPr>
            </w:pPr>
          </w:p>
          <w:p w14:paraId="30377749" w14:textId="77777777" w:rsidR="00924339" w:rsidRDefault="00924339" w:rsidP="00C9621C">
            <w:pPr>
              <w:spacing w:line="276" w:lineRule="auto"/>
              <w:rPr>
                <w:rFonts w:eastAsiaTheme="minorEastAsia"/>
                <w:lang w:eastAsia="zh-CN"/>
              </w:rPr>
            </w:pPr>
          </w:p>
          <w:p w14:paraId="5AE7FDDD" w14:textId="77777777" w:rsidR="00924339" w:rsidRDefault="00924339" w:rsidP="00C9621C">
            <w:pPr>
              <w:spacing w:line="276" w:lineRule="auto"/>
              <w:rPr>
                <w:noProof/>
                <w:szCs w:val="28"/>
              </w:rPr>
            </w:pPr>
            <w:r w:rsidRPr="00924339">
              <w:rPr>
                <w:lang w:val="en-US"/>
              </w:rPr>
              <w:t xml:space="preserve">Add new test cases for </w:t>
            </w:r>
            <w:r w:rsidRPr="006A589C">
              <w:rPr>
                <w:noProof/>
              </w:rPr>
              <w:t>Capability Discover and Service Availability</w:t>
            </w:r>
            <w:r w:rsidRPr="00924339">
              <w:rPr>
                <w:lang w:val="en-US"/>
              </w:rPr>
              <w:t xml:space="preserve"> section.</w:t>
            </w:r>
            <w:r w:rsidRPr="006A589C">
              <w:rPr>
                <w:noProof/>
                <w:szCs w:val="28"/>
              </w:rPr>
              <w:t xml:space="preserve"> Rich Communication Services Universal Profile 1.0 </w:t>
            </w:r>
            <w:r>
              <w:rPr>
                <w:noProof/>
                <w:szCs w:val="28"/>
              </w:rPr>
              <w:t>and 2.4 (FT73-009)</w:t>
            </w:r>
          </w:p>
          <w:p w14:paraId="1102F908" w14:textId="77777777" w:rsidR="00846374" w:rsidRDefault="00846374" w:rsidP="00C9621C">
            <w:pPr>
              <w:spacing w:line="276" w:lineRule="auto"/>
              <w:rPr>
                <w:noProof/>
                <w:szCs w:val="28"/>
              </w:rPr>
            </w:pPr>
          </w:p>
          <w:p w14:paraId="3A18510B" w14:textId="77777777" w:rsidR="00846374" w:rsidRDefault="00846374" w:rsidP="00C9621C">
            <w:pPr>
              <w:spacing w:line="276" w:lineRule="auto"/>
              <w:rPr>
                <w:lang w:val="en-US"/>
              </w:rPr>
            </w:pPr>
            <w:r>
              <w:rPr>
                <w:lang w:val="en-US"/>
              </w:rPr>
              <w:t>Update test case 1-1 message section  to add reference UP1 and UP2.4 (FT73-010)</w:t>
            </w:r>
          </w:p>
          <w:p w14:paraId="51E9E21F" w14:textId="77777777" w:rsidR="00D75F7A" w:rsidRPr="00A66EFA" w:rsidRDefault="00D75F7A" w:rsidP="00D75F7A">
            <w:pPr>
              <w:spacing w:line="276" w:lineRule="auto"/>
              <w:rPr>
                <w:lang w:val="en-US"/>
              </w:rPr>
            </w:pPr>
            <w:r>
              <w:rPr>
                <w:lang w:val="en-US"/>
              </w:rPr>
              <w:t>Update test case group chat section  to add reference UP1 and UP2.4 (FT73-011)</w:t>
            </w:r>
          </w:p>
        </w:tc>
      </w:tr>
      <w:tr w:rsidR="00B54FC0" w:rsidRPr="009F16C0" w14:paraId="44704E34" w14:textId="77777777" w:rsidTr="00493B77">
        <w:trPr>
          <w:trHeight w:val="13551"/>
        </w:trPr>
        <w:tc>
          <w:tcPr>
            <w:tcW w:w="622" w:type="dxa"/>
          </w:tcPr>
          <w:p w14:paraId="22AE5889" w14:textId="77777777" w:rsidR="00B54FC0" w:rsidRDefault="00B54FC0" w:rsidP="00C9621C">
            <w:pPr>
              <w:pStyle w:val="TableText"/>
            </w:pPr>
            <w:r>
              <w:lastRenderedPageBreak/>
              <w:t>35</w:t>
            </w:r>
          </w:p>
        </w:tc>
        <w:tc>
          <w:tcPr>
            <w:tcW w:w="1133" w:type="dxa"/>
          </w:tcPr>
          <w:p w14:paraId="15873ECA" w14:textId="77777777" w:rsidR="00B54FC0" w:rsidRDefault="00B54FC0" w:rsidP="00C9621C">
            <w:pPr>
              <w:pStyle w:val="TableText"/>
              <w:spacing w:line="276" w:lineRule="auto"/>
            </w:pPr>
            <w:r>
              <w:t xml:space="preserve">Annex A </w:t>
            </w:r>
          </w:p>
          <w:p w14:paraId="008075A6" w14:textId="77777777" w:rsidR="00B54FC0" w:rsidRDefault="00B54FC0" w:rsidP="00C9621C">
            <w:pPr>
              <w:pStyle w:val="TableText"/>
              <w:spacing w:line="276" w:lineRule="auto"/>
            </w:pPr>
          </w:p>
          <w:p w14:paraId="5B2DFF80" w14:textId="77777777" w:rsidR="00B54FC0" w:rsidRDefault="00B54FC0" w:rsidP="00C9621C">
            <w:pPr>
              <w:pStyle w:val="TableText"/>
              <w:spacing w:line="276" w:lineRule="auto"/>
            </w:pPr>
            <w:r>
              <w:t xml:space="preserve">Annex B </w:t>
            </w:r>
          </w:p>
          <w:p w14:paraId="0EAFB310" w14:textId="77777777" w:rsidR="0071359F" w:rsidRDefault="0071359F" w:rsidP="00C9621C">
            <w:pPr>
              <w:pStyle w:val="TableText"/>
              <w:spacing w:line="276" w:lineRule="auto"/>
            </w:pPr>
          </w:p>
          <w:p w14:paraId="0575186D" w14:textId="77777777" w:rsidR="0071359F" w:rsidRDefault="0071359F" w:rsidP="00C9621C">
            <w:pPr>
              <w:pStyle w:val="TableText"/>
              <w:spacing w:line="276" w:lineRule="auto"/>
            </w:pPr>
          </w:p>
          <w:p w14:paraId="7836B621" w14:textId="77777777" w:rsidR="0071359F" w:rsidRDefault="0071359F" w:rsidP="00C9621C">
            <w:pPr>
              <w:pStyle w:val="TableText"/>
              <w:spacing w:line="276" w:lineRule="auto"/>
            </w:pPr>
            <w:r>
              <w:t xml:space="preserve">Annex D </w:t>
            </w:r>
          </w:p>
          <w:p w14:paraId="65F61A74" w14:textId="77777777" w:rsidR="00F92428" w:rsidRDefault="00F92428" w:rsidP="00C9621C">
            <w:pPr>
              <w:pStyle w:val="TableText"/>
              <w:spacing w:line="276" w:lineRule="auto"/>
            </w:pPr>
          </w:p>
          <w:p w14:paraId="2D61C7C2" w14:textId="77777777" w:rsidR="00F92428" w:rsidRDefault="00F92428" w:rsidP="00C9621C">
            <w:pPr>
              <w:pStyle w:val="TableText"/>
              <w:spacing w:line="276" w:lineRule="auto"/>
            </w:pPr>
            <w:r>
              <w:t xml:space="preserve">Annex L </w:t>
            </w:r>
          </w:p>
          <w:p w14:paraId="1B391B5F" w14:textId="77777777" w:rsidR="0071359F" w:rsidRDefault="0071359F" w:rsidP="00C9621C">
            <w:pPr>
              <w:pStyle w:val="TableText"/>
              <w:spacing w:line="276" w:lineRule="auto"/>
            </w:pPr>
          </w:p>
          <w:p w14:paraId="78DBC055" w14:textId="77777777" w:rsidR="0071359F" w:rsidRPr="00F116A0" w:rsidRDefault="0071359F" w:rsidP="00C9621C">
            <w:pPr>
              <w:pStyle w:val="TableText"/>
              <w:spacing w:line="276" w:lineRule="auto"/>
            </w:pPr>
          </w:p>
        </w:tc>
        <w:tc>
          <w:tcPr>
            <w:tcW w:w="1276" w:type="dxa"/>
          </w:tcPr>
          <w:p w14:paraId="216E7F42" w14:textId="77777777" w:rsidR="00B54FC0" w:rsidRDefault="00B54FC0" w:rsidP="00C9621C">
            <w:pPr>
              <w:pStyle w:val="TableText"/>
              <w:spacing w:line="276" w:lineRule="auto"/>
              <w:rPr>
                <w:highlight w:val="yellow"/>
              </w:rPr>
            </w:pPr>
            <w:r>
              <w:rPr>
                <w:highlight w:val="yellow"/>
              </w:rPr>
              <w:t xml:space="preserve">All </w:t>
            </w:r>
          </w:p>
          <w:p w14:paraId="2714BC8D" w14:textId="77777777" w:rsidR="00B54FC0" w:rsidRDefault="00B54FC0" w:rsidP="00C9621C">
            <w:pPr>
              <w:pStyle w:val="TableText"/>
              <w:spacing w:line="276" w:lineRule="auto"/>
              <w:rPr>
                <w:highlight w:val="yellow"/>
              </w:rPr>
            </w:pPr>
          </w:p>
          <w:p w14:paraId="61924231" w14:textId="77777777" w:rsidR="00B54FC0" w:rsidRDefault="00B54FC0" w:rsidP="00C9621C">
            <w:pPr>
              <w:pStyle w:val="TableText"/>
              <w:spacing w:line="276" w:lineRule="auto"/>
              <w:rPr>
                <w:highlight w:val="yellow"/>
              </w:rPr>
            </w:pPr>
            <w:r>
              <w:rPr>
                <w:highlight w:val="yellow"/>
              </w:rPr>
              <w:t xml:space="preserve">All </w:t>
            </w:r>
          </w:p>
          <w:p w14:paraId="43022AE4" w14:textId="77777777" w:rsidR="0071359F" w:rsidRDefault="0071359F" w:rsidP="00C9621C">
            <w:pPr>
              <w:pStyle w:val="TableText"/>
              <w:spacing w:line="276" w:lineRule="auto"/>
              <w:rPr>
                <w:highlight w:val="yellow"/>
              </w:rPr>
            </w:pPr>
          </w:p>
          <w:p w14:paraId="4534458B" w14:textId="77777777" w:rsidR="0071359F" w:rsidRDefault="0071359F" w:rsidP="00C9621C">
            <w:pPr>
              <w:pStyle w:val="TableText"/>
              <w:spacing w:line="276" w:lineRule="auto"/>
              <w:rPr>
                <w:highlight w:val="yellow"/>
              </w:rPr>
            </w:pPr>
          </w:p>
          <w:p w14:paraId="015CC1BD" w14:textId="77777777" w:rsidR="0071359F" w:rsidRDefault="0071359F" w:rsidP="00C9621C">
            <w:pPr>
              <w:pStyle w:val="TableText"/>
              <w:spacing w:line="276" w:lineRule="auto"/>
              <w:rPr>
                <w:highlight w:val="yellow"/>
              </w:rPr>
            </w:pPr>
            <w:r>
              <w:rPr>
                <w:highlight w:val="yellow"/>
              </w:rPr>
              <w:t>58-2.10</w:t>
            </w:r>
          </w:p>
          <w:p w14:paraId="5E8113C6" w14:textId="77777777" w:rsidR="00F92428" w:rsidRDefault="00F92428" w:rsidP="00C9621C">
            <w:pPr>
              <w:pStyle w:val="TableText"/>
              <w:spacing w:line="276" w:lineRule="auto"/>
              <w:rPr>
                <w:highlight w:val="yellow"/>
              </w:rPr>
            </w:pPr>
          </w:p>
          <w:p w14:paraId="18E081E7" w14:textId="77777777" w:rsidR="00F92428" w:rsidRDefault="00F92428" w:rsidP="00C9621C">
            <w:pPr>
              <w:pStyle w:val="TableText"/>
              <w:spacing w:line="276" w:lineRule="auto"/>
              <w:rPr>
                <w:highlight w:val="yellow"/>
              </w:rPr>
            </w:pPr>
            <w:r>
              <w:rPr>
                <w:highlight w:val="yellow"/>
              </w:rPr>
              <w:t>93.1 &amp; 93.2 &amp;  93.5 &amp; 93.6</w:t>
            </w:r>
          </w:p>
        </w:tc>
        <w:tc>
          <w:tcPr>
            <w:tcW w:w="6249" w:type="dxa"/>
          </w:tcPr>
          <w:p w14:paraId="77E43A3B" w14:textId="77777777" w:rsidR="00B54FC0" w:rsidRDefault="00E82026" w:rsidP="00C9621C">
            <w:pPr>
              <w:spacing w:line="276" w:lineRule="auto"/>
              <w:rPr>
                <w:rFonts w:eastAsiaTheme="minorEastAsia"/>
                <w:lang w:val="en-US" w:eastAsia="zh-CN"/>
              </w:rPr>
            </w:pPr>
            <w:r>
              <w:rPr>
                <w:bCs/>
                <w:iCs/>
              </w:rPr>
              <w:t>Editorial change fixing typos, wrong numbering, updating Core Specifications</w:t>
            </w:r>
            <w:r>
              <w:rPr>
                <w:rFonts w:eastAsiaTheme="minorEastAsia"/>
                <w:lang w:val="en-US" w:eastAsia="zh-CN"/>
              </w:rPr>
              <w:t xml:space="preserve"> </w:t>
            </w:r>
            <w:r w:rsidR="00F92428">
              <w:rPr>
                <w:rFonts w:eastAsiaTheme="minorEastAsia"/>
                <w:lang w:val="en-US" w:eastAsia="zh-CN"/>
              </w:rPr>
              <w:t xml:space="preserve"> (FT74-009)</w:t>
            </w:r>
          </w:p>
          <w:p w14:paraId="099AD5EF" w14:textId="77777777" w:rsidR="0071359F" w:rsidRDefault="00B54FC0" w:rsidP="00C9621C">
            <w:pPr>
              <w:spacing w:line="276" w:lineRule="auto"/>
              <w:rPr>
                <w:rFonts w:eastAsiaTheme="minorEastAsia"/>
                <w:lang w:val="en-US" w:eastAsia="zh-CN"/>
              </w:rPr>
            </w:pPr>
            <w:r>
              <w:rPr>
                <w:rFonts w:eastAsiaTheme="minorEastAsia"/>
                <w:lang w:val="en-US" w:eastAsia="zh-CN"/>
              </w:rPr>
              <w:t xml:space="preserve">Editorial fixes </w:t>
            </w:r>
            <w:r w:rsidR="0071359F">
              <w:rPr>
                <w:rFonts w:eastAsiaTheme="minorEastAsia"/>
                <w:lang w:val="en-US" w:eastAsia="zh-CN"/>
              </w:rPr>
              <w:t xml:space="preserve">   </w:t>
            </w:r>
            <w:r w:rsidR="00F92428">
              <w:rPr>
                <w:rFonts w:eastAsiaTheme="minorEastAsia"/>
                <w:lang w:val="en-US" w:eastAsia="zh-CN"/>
              </w:rPr>
              <w:t xml:space="preserve">(FT74-010) </w:t>
            </w:r>
          </w:p>
          <w:p w14:paraId="140DE5E7" w14:textId="77777777" w:rsidR="00B54FC0" w:rsidRDefault="0071359F" w:rsidP="00C9621C">
            <w:pPr>
              <w:spacing w:line="276" w:lineRule="auto"/>
              <w:rPr>
                <w:rFonts w:eastAsiaTheme="minorEastAsia"/>
                <w:lang w:val="en-US" w:eastAsia="zh-CN"/>
              </w:rPr>
            </w:pPr>
            <w:r>
              <w:rPr>
                <w:rFonts w:eastAsiaTheme="minorEastAsia"/>
                <w:lang w:val="en-US" w:eastAsia="zh-CN"/>
              </w:rPr>
              <w:t xml:space="preserve">                                                                                                                                                                                                                      </w:t>
            </w:r>
          </w:p>
          <w:p w14:paraId="74398B9B" w14:textId="77777777" w:rsidR="0071359F" w:rsidRDefault="0071359F" w:rsidP="00C9621C">
            <w:pPr>
              <w:spacing w:line="276" w:lineRule="auto"/>
              <w:rPr>
                <w:rFonts w:eastAsiaTheme="minorEastAsia"/>
                <w:lang w:val="en-US" w:eastAsia="zh-CN"/>
              </w:rPr>
            </w:pPr>
            <w:r>
              <w:rPr>
                <w:rFonts w:eastAsiaTheme="minorEastAsia"/>
                <w:bCs/>
                <w:iCs/>
                <w:lang w:eastAsia="zh-CN"/>
              </w:rPr>
              <w:t xml:space="preserve">New features of </w:t>
            </w:r>
            <w:r w:rsidRPr="00915285">
              <w:t xml:space="preserve">RCS chatbot </w:t>
            </w:r>
            <w:r>
              <w:rPr>
                <w:rFonts w:eastAsiaTheme="minorEastAsia"/>
                <w:bCs/>
                <w:iCs/>
                <w:lang w:eastAsia="zh-CN"/>
              </w:rPr>
              <w:t>UP2.5 are added ( FT74-</w:t>
            </w:r>
            <w:r w:rsidR="00F92428">
              <w:rPr>
                <w:rFonts w:eastAsiaTheme="minorEastAsia"/>
                <w:bCs/>
                <w:iCs/>
                <w:lang w:eastAsia="zh-CN"/>
              </w:rPr>
              <w:t>015)</w:t>
            </w:r>
          </w:p>
          <w:p w14:paraId="5EADBE74" w14:textId="77777777" w:rsidR="0071359F" w:rsidRDefault="0071359F" w:rsidP="00C9621C">
            <w:pPr>
              <w:spacing w:line="276" w:lineRule="auto"/>
              <w:rPr>
                <w:rFonts w:eastAsiaTheme="minorEastAsia"/>
                <w:lang w:val="en-US" w:eastAsia="zh-CN"/>
              </w:rPr>
            </w:pPr>
          </w:p>
          <w:p w14:paraId="4A705FCD" w14:textId="77777777" w:rsidR="00B54FC0" w:rsidRDefault="00F92428" w:rsidP="00C9621C">
            <w:pPr>
              <w:spacing w:line="276" w:lineRule="auto"/>
              <w:rPr>
                <w:rFonts w:eastAsiaTheme="minorEastAsia"/>
                <w:lang w:val="en-US" w:eastAsia="zh-CN"/>
              </w:rPr>
            </w:pPr>
            <w:r>
              <w:rPr>
                <w:rFonts w:eastAsiaTheme="minorEastAsia"/>
                <w:lang w:val="en-US" w:eastAsia="zh-CN"/>
              </w:rPr>
              <w:t xml:space="preserve">Adding new test cases for system access &amp; registration , Basic calls, Services Interworking, Mobility </w:t>
            </w:r>
            <w:r w:rsidR="007C62D3">
              <w:rPr>
                <w:rFonts w:eastAsiaTheme="minorEastAsia"/>
                <w:lang w:val="en-US" w:eastAsia="zh-CN"/>
              </w:rPr>
              <w:t xml:space="preserve"> ( FT74-013)</w:t>
            </w:r>
          </w:p>
          <w:p w14:paraId="54181862" w14:textId="77777777" w:rsidR="00F92428" w:rsidRDefault="00F92428" w:rsidP="00C9621C">
            <w:pPr>
              <w:spacing w:line="276" w:lineRule="auto"/>
              <w:rPr>
                <w:rFonts w:eastAsiaTheme="minorEastAsia"/>
                <w:lang w:val="en-US" w:eastAsia="zh-CN"/>
              </w:rPr>
            </w:pPr>
          </w:p>
          <w:p w14:paraId="3B6C4A6F" w14:textId="77777777" w:rsidR="00B54FC0" w:rsidRDefault="00B54FC0" w:rsidP="00C9621C">
            <w:pPr>
              <w:spacing w:line="276" w:lineRule="auto"/>
              <w:rPr>
                <w:rFonts w:eastAsiaTheme="minorEastAsia"/>
                <w:lang w:val="en-US" w:eastAsia="zh-CN"/>
              </w:rPr>
            </w:pPr>
          </w:p>
        </w:tc>
      </w:tr>
      <w:tr w:rsidR="009D57DD" w:rsidRPr="009F16C0" w14:paraId="555D55EE" w14:textId="77777777" w:rsidTr="00493B77">
        <w:trPr>
          <w:trHeight w:val="3345"/>
        </w:trPr>
        <w:tc>
          <w:tcPr>
            <w:tcW w:w="622" w:type="dxa"/>
          </w:tcPr>
          <w:p w14:paraId="2374FE7A" w14:textId="77777777" w:rsidR="009D57DD" w:rsidRDefault="009D57DD" w:rsidP="00C9621C">
            <w:pPr>
              <w:pStyle w:val="TableText"/>
            </w:pPr>
            <w:r>
              <w:lastRenderedPageBreak/>
              <w:t>36</w:t>
            </w:r>
          </w:p>
        </w:tc>
        <w:tc>
          <w:tcPr>
            <w:tcW w:w="1133" w:type="dxa"/>
          </w:tcPr>
          <w:p w14:paraId="5A536323" w14:textId="77777777" w:rsidR="009D57DD" w:rsidRPr="00F9599B" w:rsidRDefault="009D57DD" w:rsidP="00C9621C">
            <w:pPr>
              <w:pStyle w:val="TableText"/>
              <w:spacing w:line="276" w:lineRule="auto"/>
              <w:rPr>
                <w:lang w:val="fr-FR"/>
              </w:rPr>
            </w:pPr>
            <w:r w:rsidRPr="00F9599B">
              <w:rPr>
                <w:lang w:val="fr-FR"/>
              </w:rPr>
              <w:t xml:space="preserve">Annex C </w:t>
            </w:r>
          </w:p>
          <w:p w14:paraId="4C0F273B" w14:textId="77777777" w:rsidR="009D57DD" w:rsidRPr="00F9599B" w:rsidRDefault="009D57DD" w:rsidP="00C9621C">
            <w:pPr>
              <w:pStyle w:val="TableText"/>
              <w:spacing w:line="276" w:lineRule="auto"/>
              <w:rPr>
                <w:lang w:val="fr-FR"/>
              </w:rPr>
            </w:pPr>
          </w:p>
          <w:p w14:paraId="7C60E363" w14:textId="77777777" w:rsidR="009D57DD" w:rsidRPr="00F9599B" w:rsidRDefault="009D57DD" w:rsidP="00C9621C">
            <w:pPr>
              <w:pStyle w:val="TableText"/>
              <w:spacing w:line="276" w:lineRule="auto"/>
              <w:rPr>
                <w:lang w:val="fr-FR"/>
              </w:rPr>
            </w:pPr>
            <w:r w:rsidRPr="00F9599B">
              <w:rPr>
                <w:lang w:val="fr-FR"/>
              </w:rPr>
              <w:t>Annex L</w:t>
            </w:r>
          </w:p>
          <w:p w14:paraId="2C004ED1" w14:textId="77777777" w:rsidR="009D57DD" w:rsidRPr="00F9599B" w:rsidRDefault="009D57DD" w:rsidP="00C9621C">
            <w:pPr>
              <w:pStyle w:val="TableText"/>
              <w:spacing w:line="276" w:lineRule="auto"/>
              <w:rPr>
                <w:lang w:val="fr-FR"/>
              </w:rPr>
            </w:pPr>
          </w:p>
          <w:p w14:paraId="22DC7986" w14:textId="77777777" w:rsidR="009D57DD" w:rsidRPr="00F9599B" w:rsidRDefault="009D57DD" w:rsidP="00C9621C">
            <w:pPr>
              <w:pStyle w:val="TableText"/>
              <w:spacing w:line="276" w:lineRule="auto"/>
              <w:rPr>
                <w:lang w:val="fr-FR"/>
              </w:rPr>
            </w:pPr>
          </w:p>
          <w:p w14:paraId="7F2EDC19" w14:textId="77777777" w:rsidR="009D57DD" w:rsidRPr="00F9599B" w:rsidRDefault="009D57DD" w:rsidP="00C9621C">
            <w:pPr>
              <w:pStyle w:val="TableText"/>
              <w:spacing w:line="276" w:lineRule="auto"/>
              <w:rPr>
                <w:lang w:val="fr-FR"/>
              </w:rPr>
            </w:pPr>
            <w:r w:rsidRPr="00F9599B">
              <w:rPr>
                <w:lang w:val="fr-FR"/>
              </w:rPr>
              <w:t xml:space="preserve">Annex L </w:t>
            </w:r>
          </w:p>
          <w:p w14:paraId="43BEA3CB" w14:textId="77777777" w:rsidR="006A28AC" w:rsidRPr="00F9599B" w:rsidRDefault="006A28AC" w:rsidP="00C9621C">
            <w:pPr>
              <w:pStyle w:val="TableText"/>
              <w:spacing w:line="276" w:lineRule="auto"/>
              <w:rPr>
                <w:lang w:val="fr-FR"/>
              </w:rPr>
            </w:pPr>
          </w:p>
          <w:p w14:paraId="039E6E34" w14:textId="77777777" w:rsidR="006A28AC" w:rsidRPr="00F9599B" w:rsidRDefault="006A28AC" w:rsidP="00C9621C">
            <w:pPr>
              <w:pStyle w:val="TableText"/>
              <w:spacing w:line="276" w:lineRule="auto"/>
              <w:rPr>
                <w:lang w:val="fr-FR"/>
              </w:rPr>
            </w:pPr>
          </w:p>
          <w:p w14:paraId="6FF670FE" w14:textId="77777777" w:rsidR="006A28AC" w:rsidRDefault="006A28AC" w:rsidP="00C9621C">
            <w:pPr>
              <w:pStyle w:val="TableText"/>
              <w:spacing w:line="276" w:lineRule="auto"/>
            </w:pPr>
            <w:r>
              <w:t>Annex N (new)</w:t>
            </w:r>
          </w:p>
        </w:tc>
        <w:tc>
          <w:tcPr>
            <w:tcW w:w="1276" w:type="dxa"/>
          </w:tcPr>
          <w:p w14:paraId="5C59B1A3" w14:textId="77777777" w:rsidR="009D57DD" w:rsidRDefault="009D57DD" w:rsidP="00C9621C">
            <w:pPr>
              <w:pStyle w:val="TableText"/>
              <w:spacing w:line="276" w:lineRule="auto"/>
              <w:rPr>
                <w:highlight w:val="yellow"/>
              </w:rPr>
            </w:pPr>
            <w:r>
              <w:rPr>
                <w:highlight w:val="yellow"/>
              </w:rPr>
              <w:t xml:space="preserve">All </w:t>
            </w:r>
          </w:p>
          <w:p w14:paraId="7800B3AC" w14:textId="77777777" w:rsidR="009D57DD" w:rsidRDefault="009D57DD" w:rsidP="00C9621C">
            <w:pPr>
              <w:pStyle w:val="TableText"/>
              <w:spacing w:line="276" w:lineRule="auto"/>
              <w:rPr>
                <w:highlight w:val="yellow"/>
              </w:rPr>
            </w:pPr>
          </w:p>
          <w:p w14:paraId="4DF9B82F" w14:textId="77777777" w:rsidR="009D57DD" w:rsidRDefault="009D57DD" w:rsidP="00C9621C">
            <w:pPr>
              <w:pStyle w:val="TableText"/>
              <w:spacing w:line="276" w:lineRule="auto"/>
              <w:rPr>
                <w:highlight w:val="yellow"/>
              </w:rPr>
            </w:pPr>
            <w:r>
              <w:rPr>
                <w:highlight w:val="yellow"/>
              </w:rPr>
              <w:t>93.1 to 93.4</w:t>
            </w:r>
          </w:p>
          <w:p w14:paraId="001BAFBB" w14:textId="77777777" w:rsidR="009D57DD" w:rsidRDefault="009D57DD" w:rsidP="00C9621C">
            <w:pPr>
              <w:pStyle w:val="TableText"/>
              <w:spacing w:line="276" w:lineRule="auto"/>
              <w:rPr>
                <w:highlight w:val="yellow"/>
              </w:rPr>
            </w:pPr>
          </w:p>
          <w:p w14:paraId="41314571" w14:textId="77777777" w:rsidR="009D57DD" w:rsidRDefault="009D57DD" w:rsidP="00C9621C">
            <w:pPr>
              <w:pStyle w:val="TableText"/>
              <w:spacing w:line="276" w:lineRule="auto"/>
              <w:rPr>
                <w:highlight w:val="yellow"/>
              </w:rPr>
            </w:pPr>
          </w:p>
          <w:p w14:paraId="1A41D5D9" w14:textId="77777777" w:rsidR="009D57DD" w:rsidRDefault="009D57DD" w:rsidP="00C9621C">
            <w:pPr>
              <w:pStyle w:val="TableText"/>
              <w:spacing w:line="276" w:lineRule="auto"/>
              <w:rPr>
                <w:highlight w:val="yellow"/>
              </w:rPr>
            </w:pPr>
            <w:r>
              <w:rPr>
                <w:highlight w:val="yellow"/>
              </w:rPr>
              <w:t>91.1.1</w:t>
            </w:r>
          </w:p>
          <w:p w14:paraId="6AB5A6DE" w14:textId="77777777" w:rsidR="009D57DD" w:rsidRDefault="009D57DD" w:rsidP="00C9621C">
            <w:pPr>
              <w:pStyle w:val="TableText"/>
              <w:spacing w:line="276" w:lineRule="auto"/>
              <w:rPr>
                <w:highlight w:val="yellow"/>
              </w:rPr>
            </w:pPr>
          </w:p>
          <w:p w14:paraId="55CF85F6" w14:textId="77777777" w:rsidR="006A28AC" w:rsidRDefault="006A28AC" w:rsidP="00C9621C">
            <w:pPr>
              <w:pStyle w:val="TableText"/>
              <w:spacing w:line="276" w:lineRule="auto"/>
              <w:rPr>
                <w:highlight w:val="yellow"/>
              </w:rPr>
            </w:pPr>
          </w:p>
          <w:p w14:paraId="15531D1D" w14:textId="77777777" w:rsidR="006A28AC" w:rsidRDefault="006A28AC" w:rsidP="00C9621C">
            <w:pPr>
              <w:pStyle w:val="TableText"/>
              <w:spacing w:line="276" w:lineRule="auto"/>
              <w:rPr>
                <w:highlight w:val="yellow"/>
              </w:rPr>
            </w:pPr>
            <w:r>
              <w:rPr>
                <w:highlight w:val="yellow"/>
              </w:rPr>
              <w:t>110.1 &amp;110.2</w:t>
            </w:r>
          </w:p>
        </w:tc>
        <w:tc>
          <w:tcPr>
            <w:tcW w:w="6249" w:type="dxa"/>
          </w:tcPr>
          <w:p w14:paraId="3090A6D8" w14:textId="77777777" w:rsidR="009D57DD" w:rsidRDefault="009D57DD" w:rsidP="00C9621C">
            <w:pPr>
              <w:spacing w:line="276" w:lineRule="auto"/>
              <w:rPr>
                <w:bCs/>
                <w:iCs/>
              </w:rPr>
            </w:pPr>
            <w:r>
              <w:rPr>
                <w:bCs/>
                <w:iCs/>
              </w:rPr>
              <w:t>Editorial fixes (FT75-016)</w:t>
            </w:r>
          </w:p>
          <w:p w14:paraId="385D86FC" w14:textId="77777777" w:rsidR="009D57DD" w:rsidRDefault="009D57DD" w:rsidP="00C9621C">
            <w:pPr>
              <w:spacing w:line="276" w:lineRule="auto"/>
              <w:rPr>
                <w:bCs/>
                <w:iCs/>
              </w:rPr>
            </w:pPr>
          </w:p>
          <w:p w14:paraId="77103534" w14:textId="77777777" w:rsidR="009D57DD" w:rsidRDefault="009D57DD" w:rsidP="00C9621C">
            <w:pPr>
              <w:spacing w:line="276" w:lineRule="auto"/>
              <w:rPr>
                <w:bCs/>
                <w:iCs/>
              </w:rPr>
            </w:pPr>
            <w:r>
              <w:rPr>
                <w:bCs/>
                <w:iCs/>
              </w:rPr>
              <w:t xml:space="preserve">Addition of new </w:t>
            </w:r>
            <w:proofErr w:type="spellStart"/>
            <w:r>
              <w:rPr>
                <w:bCs/>
                <w:iCs/>
              </w:rPr>
              <w:t>VoNR</w:t>
            </w:r>
            <w:proofErr w:type="spellEnd"/>
            <w:r>
              <w:rPr>
                <w:bCs/>
                <w:iCs/>
              </w:rPr>
              <w:t xml:space="preserve"> test cases </w:t>
            </w:r>
            <w:r w:rsidR="006A28AC">
              <w:rPr>
                <w:bCs/>
                <w:iCs/>
              </w:rPr>
              <w:t>(FT</w:t>
            </w:r>
            <w:r>
              <w:rPr>
                <w:bCs/>
                <w:iCs/>
              </w:rPr>
              <w:t xml:space="preserve">75-013) </w:t>
            </w:r>
          </w:p>
          <w:p w14:paraId="43D60CEB" w14:textId="77777777" w:rsidR="006A28AC" w:rsidRDefault="006A28AC" w:rsidP="00C9621C">
            <w:pPr>
              <w:spacing w:line="276" w:lineRule="auto"/>
              <w:rPr>
                <w:bCs/>
                <w:iCs/>
              </w:rPr>
            </w:pPr>
          </w:p>
          <w:p w14:paraId="05BA651F" w14:textId="77777777" w:rsidR="006A28AC" w:rsidRDefault="006A28AC" w:rsidP="00C9621C">
            <w:pPr>
              <w:spacing w:line="276" w:lineRule="auto"/>
              <w:rPr>
                <w:bCs/>
                <w:iCs/>
              </w:rPr>
            </w:pPr>
            <w:r>
              <w:rPr>
                <w:bCs/>
                <w:iCs/>
              </w:rPr>
              <w:t xml:space="preserve">Correction of </w:t>
            </w:r>
            <w:proofErr w:type="spellStart"/>
            <w:r>
              <w:rPr>
                <w:bCs/>
                <w:iCs/>
              </w:rPr>
              <w:t>VoLTe</w:t>
            </w:r>
            <w:proofErr w:type="spellEnd"/>
            <w:r>
              <w:rPr>
                <w:bCs/>
                <w:iCs/>
              </w:rPr>
              <w:t xml:space="preserve"> test case (FT75-014)</w:t>
            </w:r>
          </w:p>
          <w:p w14:paraId="5AC61041" w14:textId="77777777" w:rsidR="006A28AC" w:rsidRDefault="006A28AC" w:rsidP="00C9621C">
            <w:pPr>
              <w:spacing w:line="276" w:lineRule="auto"/>
              <w:rPr>
                <w:bCs/>
                <w:iCs/>
              </w:rPr>
            </w:pPr>
          </w:p>
          <w:p w14:paraId="7B6A7E14" w14:textId="77777777" w:rsidR="006A28AC" w:rsidRDefault="006A28AC" w:rsidP="00C9621C">
            <w:pPr>
              <w:spacing w:line="276" w:lineRule="auto"/>
              <w:rPr>
                <w:bCs/>
                <w:iCs/>
              </w:rPr>
            </w:pPr>
            <w:r>
              <w:rPr>
                <w:bCs/>
                <w:iCs/>
              </w:rPr>
              <w:t xml:space="preserve">New annex created and new test cases added for Mission Critical Services Field trials (FT75-009) </w:t>
            </w:r>
          </w:p>
          <w:p w14:paraId="3F73B7C2" w14:textId="77777777" w:rsidR="006A28AC" w:rsidRDefault="006A28AC" w:rsidP="00C9621C">
            <w:pPr>
              <w:spacing w:line="276" w:lineRule="auto"/>
              <w:rPr>
                <w:bCs/>
                <w:iCs/>
              </w:rPr>
            </w:pPr>
          </w:p>
        </w:tc>
      </w:tr>
      <w:tr w:rsidR="00653630" w:rsidRPr="009F16C0" w14:paraId="19E7493C" w14:textId="77777777" w:rsidTr="00493B77">
        <w:trPr>
          <w:trHeight w:val="3345"/>
        </w:trPr>
        <w:tc>
          <w:tcPr>
            <w:tcW w:w="622" w:type="dxa"/>
          </w:tcPr>
          <w:p w14:paraId="78B67E19" w14:textId="77777777" w:rsidR="00653630" w:rsidRDefault="00653630" w:rsidP="00653630">
            <w:pPr>
              <w:pStyle w:val="TableText"/>
            </w:pPr>
            <w:bookmarkStart w:id="14" w:name="_Hlk92138398"/>
            <w:r>
              <w:t>37</w:t>
            </w:r>
          </w:p>
        </w:tc>
        <w:tc>
          <w:tcPr>
            <w:tcW w:w="1133" w:type="dxa"/>
          </w:tcPr>
          <w:p w14:paraId="0C1081D7" w14:textId="77777777" w:rsidR="000C6859" w:rsidRPr="00A83A24" w:rsidRDefault="000C6859" w:rsidP="00653630">
            <w:pPr>
              <w:pStyle w:val="TableText"/>
              <w:spacing w:line="276" w:lineRule="auto"/>
              <w:rPr>
                <w:lang w:val="en-US"/>
              </w:rPr>
            </w:pPr>
            <w:r w:rsidRPr="00A83A24">
              <w:rPr>
                <w:lang w:val="en-US"/>
              </w:rPr>
              <w:t>An</w:t>
            </w:r>
            <w:r>
              <w:rPr>
                <w:lang w:val="en-US"/>
              </w:rPr>
              <w:t xml:space="preserve">nex A </w:t>
            </w:r>
          </w:p>
          <w:p w14:paraId="7051D936" w14:textId="77777777" w:rsidR="000C6859" w:rsidRDefault="000C6859" w:rsidP="00653630">
            <w:pPr>
              <w:pStyle w:val="TableText"/>
              <w:spacing w:line="276" w:lineRule="auto"/>
              <w:rPr>
                <w:lang w:val="en-US"/>
              </w:rPr>
            </w:pPr>
          </w:p>
          <w:p w14:paraId="0F06F118" w14:textId="77777777" w:rsidR="00587457" w:rsidRPr="00A83A24" w:rsidRDefault="00587457" w:rsidP="00653630">
            <w:pPr>
              <w:pStyle w:val="TableText"/>
              <w:spacing w:line="276" w:lineRule="auto"/>
              <w:rPr>
                <w:lang w:val="en-US"/>
              </w:rPr>
            </w:pPr>
          </w:p>
          <w:p w14:paraId="185BDE98" w14:textId="77777777" w:rsidR="00653630" w:rsidRPr="00A83A24" w:rsidRDefault="00653630" w:rsidP="00653630">
            <w:pPr>
              <w:pStyle w:val="TableText"/>
              <w:spacing w:line="276" w:lineRule="auto"/>
              <w:rPr>
                <w:lang w:val="en-US"/>
              </w:rPr>
            </w:pPr>
            <w:r w:rsidRPr="00A83A24">
              <w:rPr>
                <w:lang w:val="en-US"/>
              </w:rPr>
              <w:t>Annex N</w:t>
            </w:r>
          </w:p>
          <w:p w14:paraId="17771B87" w14:textId="77777777" w:rsidR="000C6859" w:rsidRPr="00A83A24" w:rsidRDefault="000C6859" w:rsidP="00653630">
            <w:pPr>
              <w:pStyle w:val="TableText"/>
              <w:spacing w:line="276" w:lineRule="auto"/>
              <w:rPr>
                <w:lang w:val="en-US"/>
              </w:rPr>
            </w:pPr>
          </w:p>
          <w:p w14:paraId="4F67C742" w14:textId="77777777" w:rsidR="00ED2B59" w:rsidRDefault="008B19AB" w:rsidP="00653630">
            <w:pPr>
              <w:pStyle w:val="TableText"/>
              <w:spacing w:line="276" w:lineRule="auto"/>
              <w:rPr>
                <w:lang w:val="en-US"/>
              </w:rPr>
            </w:pPr>
            <w:r w:rsidRPr="00A83A24">
              <w:rPr>
                <w:lang w:val="en-US"/>
              </w:rPr>
              <w:t>Annex D</w:t>
            </w:r>
          </w:p>
          <w:p w14:paraId="5B54182D" w14:textId="77777777" w:rsidR="00ED2B59" w:rsidRDefault="00ED2B59" w:rsidP="00653630">
            <w:pPr>
              <w:pStyle w:val="TableText"/>
              <w:spacing w:line="276" w:lineRule="auto"/>
              <w:rPr>
                <w:lang w:val="en-US"/>
              </w:rPr>
            </w:pPr>
          </w:p>
          <w:p w14:paraId="44305116" w14:textId="77777777" w:rsidR="00ED2B59" w:rsidRDefault="00ED2B59" w:rsidP="00653630">
            <w:pPr>
              <w:pStyle w:val="TableText"/>
              <w:spacing w:line="276" w:lineRule="auto"/>
              <w:rPr>
                <w:lang w:val="en-US"/>
              </w:rPr>
            </w:pPr>
          </w:p>
          <w:p w14:paraId="0CA39190" w14:textId="77777777" w:rsidR="00ED2B59" w:rsidRDefault="00ED2B59" w:rsidP="00653630">
            <w:pPr>
              <w:pStyle w:val="TableText"/>
              <w:spacing w:line="276" w:lineRule="auto"/>
              <w:rPr>
                <w:lang w:val="en-US"/>
              </w:rPr>
            </w:pPr>
          </w:p>
          <w:p w14:paraId="7A13E93F" w14:textId="77777777" w:rsidR="00ED2B59" w:rsidRDefault="00ED2B59" w:rsidP="00653630">
            <w:pPr>
              <w:pStyle w:val="TableText"/>
              <w:spacing w:line="276" w:lineRule="auto"/>
              <w:rPr>
                <w:lang w:val="en-US"/>
              </w:rPr>
            </w:pPr>
          </w:p>
          <w:p w14:paraId="68E80EF8" w14:textId="77777777" w:rsidR="00ED2B59" w:rsidRDefault="00ED2B59" w:rsidP="00653630">
            <w:pPr>
              <w:pStyle w:val="TableText"/>
              <w:spacing w:line="276" w:lineRule="auto"/>
              <w:rPr>
                <w:lang w:val="en-US"/>
              </w:rPr>
            </w:pPr>
          </w:p>
          <w:p w14:paraId="29932E51" w14:textId="77777777" w:rsidR="00ED2B59" w:rsidRDefault="00ED2B59" w:rsidP="00653630">
            <w:pPr>
              <w:pStyle w:val="TableText"/>
              <w:spacing w:line="276" w:lineRule="auto"/>
              <w:rPr>
                <w:lang w:val="en-US"/>
              </w:rPr>
            </w:pPr>
          </w:p>
          <w:p w14:paraId="0E649453" w14:textId="77777777" w:rsidR="00ED2B59" w:rsidRDefault="00ED2B59" w:rsidP="00653630">
            <w:pPr>
              <w:pStyle w:val="TableText"/>
              <w:spacing w:line="276" w:lineRule="auto"/>
              <w:rPr>
                <w:lang w:val="en-US"/>
              </w:rPr>
            </w:pPr>
          </w:p>
          <w:p w14:paraId="439ADEC9" w14:textId="77777777" w:rsidR="00ED2B59" w:rsidRDefault="00ED2B59" w:rsidP="00653630">
            <w:pPr>
              <w:pStyle w:val="TableText"/>
              <w:spacing w:line="276" w:lineRule="auto"/>
              <w:rPr>
                <w:lang w:val="en-US"/>
              </w:rPr>
            </w:pPr>
          </w:p>
          <w:p w14:paraId="2761AC6C" w14:textId="77777777" w:rsidR="00ED2B59" w:rsidRDefault="00ED2B59" w:rsidP="00653630">
            <w:pPr>
              <w:pStyle w:val="TableText"/>
              <w:spacing w:line="276" w:lineRule="auto"/>
              <w:rPr>
                <w:lang w:val="en-US"/>
              </w:rPr>
            </w:pPr>
          </w:p>
          <w:p w14:paraId="6920782F" w14:textId="77777777" w:rsidR="00ED2B59" w:rsidRDefault="00ED2B59" w:rsidP="00653630">
            <w:pPr>
              <w:pStyle w:val="TableText"/>
              <w:spacing w:line="276" w:lineRule="auto"/>
              <w:rPr>
                <w:lang w:val="en-US"/>
              </w:rPr>
            </w:pPr>
          </w:p>
          <w:p w14:paraId="1DAF91D2" w14:textId="77777777" w:rsidR="00ED2B59" w:rsidRDefault="00ED2B59" w:rsidP="00653630">
            <w:pPr>
              <w:pStyle w:val="TableText"/>
              <w:spacing w:line="276" w:lineRule="auto"/>
              <w:rPr>
                <w:lang w:val="en-US"/>
              </w:rPr>
            </w:pPr>
          </w:p>
          <w:p w14:paraId="7379EA98" w14:textId="77777777" w:rsidR="00ED2B59" w:rsidRDefault="00ED2B59" w:rsidP="00653630">
            <w:pPr>
              <w:pStyle w:val="TableText"/>
              <w:spacing w:line="276" w:lineRule="auto"/>
              <w:rPr>
                <w:lang w:val="en-US"/>
              </w:rPr>
            </w:pPr>
          </w:p>
          <w:p w14:paraId="2729CA19" w14:textId="77777777" w:rsidR="00ED2B59" w:rsidRDefault="00ED2B59" w:rsidP="00653630">
            <w:pPr>
              <w:pStyle w:val="TableText"/>
              <w:spacing w:line="276" w:lineRule="auto"/>
              <w:rPr>
                <w:lang w:val="en-US"/>
              </w:rPr>
            </w:pPr>
          </w:p>
          <w:p w14:paraId="093AE4BF" w14:textId="77777777" w:rsidR="00ED2B59" w:rsidRDefault="00ED2B59" w:rsidP="00653630">
            <w:pPr>
              <w:pStyle w:val="TableText"/>
              <w:spacing w:line="276" w:lineRule="auto"/>
              <w:rPr>
                <w:lang w:val="en-US"/>
              </w:rPr>
            </w:pPr>
          </w:p>
          <w:p w14:paraId="336627B0" w14:textId="77777777" w:rsidR="00CF5D38" w:rsidRPr="00A83A24" w:rsidRDefault="00ED2B59" w:rsidP="00653630">
            <w:pPr>
              <w:pStyle w:val="TableText"/>
              <w:spacing w:line="276" w:lineRule="auto"/>
              <w:rPr>
                <w:lang w:val="en-US"/>
              </w:rPr>
            </w:pPr>
            <w:r>
              <w:rPr>
                <w:lang w:val="en-US"/>
              </w:rPr>
              <w:t xml:space="preserve">Annex L </w:t>
            </w:r>
            <w:r w:rsidR="008B19AB" w:rsidRPr="00A83A24">
              <w:rPr>
                <w:lang w:val="en-US"/>
              </w:rPr>
              <w:t xml:space="preserve"> </w:t>
            </w:r>
          </w:p>
        </w:tc>
        <w:tc>
          <w:tcPr>
            <w:tcW w:w="1276" w:type="dxa"/>
          </w:tcPr>
          <w:p w14:paraId="710D5C88" w14:textId="77777777" w:rsidR="000C6859" w:rsidRDefault="00587457" w:rsidP="00653630">
            <w:pPr>
              <w:pStyle w:val="TableText"/>
              <w:spacing w:line="276" w:lineRule="auto"/>
              <w:rPr>
                <w:highlight w:val="yellow"/>
              </w:rPr>
            </w:pPr>
            <w:r>
              <w:rPr>
                <w:rFonts w:eastAsiaTheme="minorEastAsia"/>
                <w:lang w:eastAsia="zh-CN"/>
              </w:rPr>
              <w:t>section 5.6.3, 5.6.5, 5.6.6</w:t>
            </w:r>
          </w:p>
          <w:p w14:paraId="28A3C631" w14:textId="77777777" w:rsidR="000C6859" w:rsidRDefault="000C6859" w:rsidP="00653630">
            <w:pPr>
              <w:pStyle w:val="TableText"/>
              <w:spacing w:line="276" w:lineRule="auto"/>
              <w:rPr>
                <w:highlight w:val="yellow"/>
              </w:rPr>
            </w:pPr>
          </w:p>
          <w:p w14:paraId="2DF71826" w14:textId="77777777" w:rsidR="00653630" w:rsidRDefault="00653630" w:rsidP="00653630">
            <w:pPr>
              <w:pStyle w:val="TableText"/>
              <w:spacing w:line="276" w:lineRule="auto"/>
              <w:rPr>
                <w:highlight w:val="yellow"/>
              </w:rPr>
            </w:pPr>
            <w:r>
              <w:rPr>
                <w:highlight w:val="yellow"/>
              </w:rPr>
              <w:t xml:space="preserve">All </w:t>
            </w:r>
          </w:p>
          <w:p w14:paraId="7B66352E" w14:textId="77777777" w:rsidR="009E6361" w:rsidRDefault="009E6361" w:rsidP="00653630">
            <w:pPr>
              <w:pStyle w:val="TableText"/>
              <w:spacing w:line="276" w:lineRule="auto"/>
              <w:rPr>
                <w:highlight w:val="yellow"/>
              </w:rPr>
            </w:pPr>
          </w:p>
          <w:p w14:paraId="1B131B93" w14:textId="77777777" w:rsidR="008B19AB" w:rsidRDefault="008B19AB" w:rsidP="00653630">
            <w:pPr>
              <w:pStyle w:val="TableText"/>
              <w:spacing w:line="276" w:lineRule="auto"/>
              <w:rPr>
                <w:highlight w:val="yellow"/>
              </w:rPr>
            </w:pPr>
            <w:r>
              <w:rPr>
                <w:highlight w:val="yellow"/>
              </w:rPr>
              <w:t xml:space="preserve">All </w:t>
            </w:r>
          </w:p>
          <w:p w14:paraId="4715A59A" w14:textId="77777777" w:rsidR="003A53FB" w:rsidRDefault="003A53FB" w:rsidP="00653630">
            <w:pPr>
              <w:pStyle w:val="TableText"/>
              <w:spacing w:line="276" w:lineRule="auto"/>
              <w:rPr>
                <w:highlight w:val="yellow"/>
              </w:rPr>
            </w:pPr>
          </w:p>
          <w:p w14:paraId="247EDE90" w14:textId="77777777" w:rsidR="003A53FB" w:rsidRDefault="003A53FB" w:rsidP="00653630">
            <w:pPr>
              <w:pStyle w:val="TableText"/>
              <w:spacing w:line="276" w:lineRule="auto"/>
              <w:rPr>
                <w:highlight w:val="yellow"/>
              </w:rPr>
            </w:pPr>
          </w:p>
          <w:p w14:paraId="322CF715" w14:textId="77777777" w:rsidR="00A20D4D" w:rsidRDefault="00A20D4D" w:rsidP="00653630">
            <w:pPr>
              <w:pStyle w:val="TableText"/>
              <w:spacing w:line="276" w:lineRule="auto"/>
              <w:rPr>
                <w:highlight w:val="yellow"/>
              </w:rPr>
            </w:pPr>
          </w:p>
          <w:p w14:paraId="020FA006" w14:textId="77777777" w:rsidR="004518BA" w:rsidRDefault="00A20D4D" w:rsidP="00A83A24">
            <w:pPr>
              <w:pStyle w:val="TableText"/>
              <w:rPr>
                <w:highlight w:val="yellow"/>
              </w:rPr>
            </w:pPr>
            <w:r>
              <w:rPr>
                <w:noProof/>
              </w:rPr>
              <w:t>58-2.</w:t>
            </w:r>
            <w:r>
              <w:rPr>
                <w:rFonts w:eastAsiaTheme="minorEastAsia"/>
                <w:noProof/>
                <w:lang w:eastAsia="zh-CN"/>
              </w:rPr>
              <w:t>10</w:t>
            </w:r>
            <w:r>
              <w:rPr>
                <w:noProof/>
              </w:rPr>
              <w:t>.</w:t>
            </w:r>
            <w:r>
              <w:rPr>
                <w:rFonts w:eastAsiaTheme="minorEastAsia"/>
                <w:noProof/>
                <w:lang w:eastAsia="zh-CN"/>
              </w:rPr>
              <w:t>2.1</w:t>
            </w:r>
            <w:r>
              <w:rPr>
                <w:noProof/>
              </w:rPr>
              <w:tab/>
            </w:r>
          </w:p>
          <w:p w14:paraId="2C7AACEB" w14:textId="77777777" w:rsidR="004518BA" w:rsidRDefault="004518BA" w:rsidP="00A83A24">
            <w:pPr>
              <w:pStyle w:val="TableText"/>
              <w:rPr>
                <w:highlight w:val="yellow"/>
              </w:rPr>
            </w:pPr>
          </w:p>
          <w:p w14:paraId="794889B0" w14:textId="77777777" w:rsidR="004518BA" w:rsidRDefault="004518BA" w:rsidP="00A83A24">
            <w:pPr>
              <w:pStyle w:val="TableText"/>
              <w:rPr>
                <w:highlight w:val="yellow"/>
              </w:rPr>
            </w:pPr>
            <w:r>
              <w:t>58-2.</w:t>
            </w:r>
            <w:r>
              <w:rPr>
                <w:rFonts w:eastAsiaTheme="minorEastAsia" w:hint="eastAsia"/>
                <w:lang w:eastAsia="zh-CN"/>
              </w:rPr>
              <w:t>10</w:t>
            </w:r>
            <w:r>
              <w:t>.</w:t>
            </w:r>
            <w:r>
              <w:rPr>
                <w:rFonts w:eastAsiaTheme="minorEastAsia" w:hint="eastAsia"/>
                <w:lang w:eastAsia="zh-CN"/>
              </w:rPr>
              <w:t>4.3</w:t>
            </w:r>
            <w:r>
              <w:tab/>
            </w:r>
          </w:p>
          <w:p w14:paraId="6ED71F5E" w14:textId="77777777" w:rsidR="004518BA" w:rsidRDefault="004518BA" w:rsidP="00A83A24">
            <w:pPr>
              <w:pStyle w:val="TableText"/>
              <w:rPr>
                <w:highlight w:val="yellow"/>
              </w:rPr>
            </w:pPr>
          </w:p>
          <w:p w14:paraId="4DDB51DB" w14:textId="77777777" w:rsidR="00107FF4" w:rsidRDefault="00107FF4" w:rsidP="00A83A24">
            <w:pPr>
              <w:pStyle w:val="TableText"/>
              <w:rPr>
                <w:highlight w:val="yellow"/>
              </w:rPr>
            </w:pPr>
          </w:p>
          <w:p w14:paraId="71E0305F" w14:textId="77777777" w:rsidR="00107FF4" w:rsidRDefault="00107FF4" w:rsidP="00A83A24">
            <w:pPr>
              <w:pStyle w:val="TableText"/>
              <w:rPr>
                <w:rFonts w:eastAsiaTheme="minorEastAsia"/>
                <w:lang w:eastAsia="zh-CN"/>
              </w:rPr>
            </w:pPr>
            <w:r>
              <w:t>58-2.</w:t>
            </w:r>
            <w:r>
              <w:rPr>
                <w:rFonts w:eastAsiaTheme="minorEastAsia" w:hint="eastAsia"/>
                <w:lang w:eastAsia="zh-CN"/>
              </w:rPr>
              <w:t>10</w:t>
            </w:r>
            <w:r>
              <w:t>.</w:t>
            </w:r>
            <w:r>
              <w:rPr>
                <w:rFonts w:eastAsiaTheme="minorEastAsia" w:hint="eastAsia"/>
                <w:lang w:eastAsia="zh-CN"/>
              </w:rPr>
              <w:t>4.9</w:t>
            </w:r>
          </w:p>
          <w:p w14:paraId="40ACA958" w14:textId="77777777" w:rsidR="004E5E10" w:rsidRDefault="004E5E10" w:rsidP="00A83A24">
            <w:pPr>
              <w:pStyle w:val="TableText"/>
              <w:rPr>
                <w:rFonts w:eastAsiaTheme="minorEastAsia"/>
                <w:lang w:eastAsia="zh-CN"/>
              </w:rPr>
            </w:pPr>
          </w:p>
          <w:p w14:paraId="3AE9601F" w14:textId="77777777" w:rsidR="004E5E10" w:rsidRDefault="004E5E10" w:rsidP="0039501F">
            <w:pPr>
              <w:pStyle w:val="TableText"/>
              <w:rPr>
                <w:rFonts w:eastAsiaTheme="minorEastAsia"/>
                <w:lang w:eastAsia="zh-CN"/>
              </w:rPr>
            </w:pPr>
            <w:r>
              <w:t>58-2.</w:t>
            </w:r>
            <w:r>
              <w:rPr>
                <w:rFonts w:eastAsiaTheme="minorEastAsia" w:hint="eastAsia"/>
                <w:lang w:eastAsia="zh-CN"/>
              </w:rPr>
              <w:t>10</w:t>
            </w:r>
            <w:r>
              <w:t>.7</w:t>
            </w:r>
            <w:r>
              <w:rPr>
                <w:rFonts w:eastAsiaTheme="minorEastAsia" w:hint="eastAsia"/>
                <w:lang w:eastAsia="zh-CN"/>
              </w:rPr>
              <w:t>.</w:t>
            </w:r>
            <w:r>
              <w:rPr>
                <w:rFonts w:eastAsiaTheme="minorEastAsia"/>
                <w:lang w:eastAsia="zh-CN"/>
              </w:rPr>
              <w:t>10</w:t>
            </w:r>
          </w:p>
          <w:p w14:paraId="26196639" w14:textId="77777777" w:rsidR="00F4556E" w:rsidRDefault="00F4556E" w:rsidP="0039501F">
            <w:pPr>
              <w:pStyle w:val="TableText"/>
              <w:rPr>
                <w:rFonts w:eastAsiaTheme="minorEastAsia"/>
                <w:lang w:eastAsia="zh-CN"/>
              </w:rPr>
            </w:pPr>
          </w:p>
          <w:p w14:paraId="37734DD5" w14:textId="77777777" w:rsidR="00F4556E" w:rsidRDefault="00F4556E" w:rsidP="00A83A24">
            <w:pPr>
              <w:pStyle w:val="TableText"/>
              <w:rPr>
                <w:rFonts w:eastAsiaTheme="minorEastAsia"/>
                <w:lang w:eastAsia="zh-CN"/>
              </w:rPr>
            </w:pPr>
            <w:r>
              <w:t>58-2.</w:t>
            </w:r>
            <w:r>
              <w:rPr>
                <w:rFonts w:eastAsiaTheme="minorEastAsia" w:hint="eastAsia"/>
                <w:lang w:eastAsia="zh-CN"/>
              </w:rPr>
              <w:t>10</w:t>
            </w:r>
            <w:r>
              <w:t>.</w:t>
            </w:r>
            <w:r>
              <w:rPr>
                <w:rFonts w:eastAsiaTheme="minorEastAsia" w:hint="eastAsia"/>
                <w:lang w:eastAsia="zh-CN"/>
              </w:rPr>
              <w:t>4.1</w:t>
            </w:r>
            <w:r>
              <w:rPr>
                <w:rFonts w:eastAsiaTheme="minorEastAsia" w:hint="eastAsia"/>
                <w:lang w:val="en-US" w:eastAsia="zh-CN"/>
              </w:rPr>
              <w:t>1</w:t>
            </w:r>
          </w:p>
          <w:p w14:paraId="5D7DB5E6" w14:textId="77777777" w:rsidR="004E5E10" w:rsidRDefault="004E5E10" w:rsidP="00653630">
            <w:pPr>
              <w:pStyle w:val="TableText"/>
              <w:spacing w:line="276" w:lineRule="auto"/>
              <w:rPr>
                <w:highlight w:val="yellow"/>
              </w:rPr>
            </w:pPr>
          </w:p>
          <w:p w14:paraId="3AB82A5F" w14:textId="77777777" w:rsidR="00ED2B59" w:rsidRDefault="00ED2B59" w:rsidP="00653630">
            <w:pPr>
              <w:pStyle w:val="TableText"/>
              <w:spacing w:line="276" w:lineRule="auto"/>
              <w:rPr>
                <w:highlight w:val="yellow"/>
              </w:rPr>
            </w:pPr>
          </w:p>
          <w:p w14:paraId="463E54FB" w14:textId="77777777" w:rsidR="00ED2B59" w:rsidRDefault="00ED2B59" w:rsidP="00653630">
            <w:pPr>
              <w:pStyle w:val="TableText"/>
              <w:spacing w:line="276" w:lineRule="auto"/>
              <w:rPr>
                <w:highlight w:val="yellow"/>
              </w:rPr>
            </w:pPr>
          </w:p>
          <w:p w14:paraId="604EEC2F" w14:textId="77777777" w:rsidR="00E10173" w:rsidRDefault="00E10173" w:rsidP="00653630">
            <w:pPr>
              <w:pStyle w:val="TableText"/>
              <w:spacing w:line="276" w:lineRule="auto"/>
              <w:rPr>
                <w:highlight w:val="yellow"/>
              </w:rPr>
            </w:pPr>
          </w:p>
          <w:p w14:paraId="4EC7C075" w14:textId="77777777" w:rsidR="00ED2B59" w:rsidRDefault="00ED2B59" w:rsidP="00653630">
            <w:pPr>
              <w:pStyle w:val="TableText"/>
              <w:spacing w:line="276" w:lineRule="auto"/>
              <w:rPr>
                <w:highlight w:val="yellow"/>
              </w:rPr>
            </w:pPr>
            <w:r>
              <w:rPr>
                <w:highlight w:val="yellow"/>
              </w:rPr>
              <w:t>90.2.5</w:t>
            </w:r>
          </w:p>
          <w:p w14:paraId="602F2C3B" w14:textId="77777777" w:rsidR="003B0C2D" w:rsidRDefault="003B0C2D" w:rsidP="00653630">
            <w:pPr>
              <w:pStyle w:val="TableText"/>
              <w:spacing w:line="276" w:lineRule="auto"/>
              <w:rPr>
                <w:highlight w:val="yellow"/>
              </w:rPr>
            </w:pPr>
          </w:p>
          <w:p w14:paraId="0CC0CA93" w14:textId="77777777" w:rsidR="003B0C2D" w:rsidRDefault="003B0C2D" w:rsidP="00653630">
            <w:pPr>
              <w:pStyle w:val="TableText"/>
              <w:spacing w:line="276" w:lineRule="auto"/>
              <w:rPr>
                <w:highlight w:val="yellow"/>
              </w:rPr>
            </w:pPr>
          </w:p>
          <w:p w14:paraId="5B281589" w14:textId="77777777" w:rsidR="003B0C2D" w:rsidRDefault="003B0C2D" w:rsidP="00653630">
            <w:pPr>
              <w:pStyle w:val="TableText"/>
              <w:spacing w:line="276" w:lineRule="auto"/>
              <w:rPr>
                <w:highlight w:val="yellow"/>
              </w:rPr>
            </w:pPr>
            <w:r>
              <w:rPr>
                <w:highlight w:val="yellow"/>
              </w:rPr>
              <w:t>90</w:t>
            </w:r>
            <w:r w:rsidR="003E528E">
              <w:rPr>
                <w:highlight w:val="yellow"/>
              </w:rPr>
              <w:t xml:space="preserve"> except 90.2.5</w:t>
            </w:r>
          </w:p>
          <w:p w14:paraId="2BCF0216" w14:textId="77777777" w:rsidR="003E528E" w:rsidRDefault="003E528E" w:rsidP="00653630">
            <w:pPr>
              <w:pStyle w:val="TableText"/>
              <w:spacing w:line="276" w:lineRule="auto"/>
              <w:rPr>
                <w:highlight w:val="yellow"/>
              </w:rPr>
            </w:pPr>
          </w:p>
          <w:p w14:paraId="3F8FCD40" w14:textId="77777777" w:rsidR="008637FD" w:rsidRDefault="008637FD" w:rsidP="00653630">
            <w:pPr>
              <w:pStyle w:val="TableText"/>
              <w:spacing w:line="276" w:lineRule="auto"/>
              <w:rPr>
                <w:highlight w:val="yellow"/>
              </w:rPr>
            </w:pPr>
          </w:p>
          <w:p w14:paraId="0AC1E021" w14:textId="77777777" w:rsidR="008637FD" w:rsidRDefault="008637FD" w:rsidP="00653630">
            <w:pPr>
              <w:pStyle w:val="TableText"/>
              <w:spacing w:line="276" w:lineRule="auto"/>
              <w:rPr>
                <w:highlight w:val="yellow"/>
              </w:rPr>
            </w:pPr>
            <w:r>
              <w:rPr>
                <w:highlight w:val="yellow"/>
              </w:rPr>
              <w:t>92.6</w:t>
            </w:r>
          </w:p>
          <w:p w14:paraId="4ABFF73A" w14:textId="77777777" w:rsidR="003E528E" w:rsidRDefault="003E528E" w:rsidP="00653630">
            <w:pPr>
              <w:pStyle w:val="TableText"/>
              <w:spacing w:line="276" w:lineRule="auto"/>
              <w:rPr>
                <w:highlight w:val="yellow"/>
              </w:rPr>
            </w:pPr>
          </w:p>
        </w:tc>
        <w:tc>
          <w:tcPr>
            <w:tcW w:w="6249" w:type="dxa"/>
          </w:tcPr>
          <w:p w14:paraId="417C5079" w14:textId="77777777" w:rsidR="000C6859" w:rsidRDefault="00587457" w:rsidP="00653630">
            <w:pPr>
              <w:spacing w:line="276" w:lineRule="auto"/>
              <w:rPr>
                <w:bCs/>
                <w:iCs/>
              </w:rPr>
            </w:pPr>
            <w:r w:rsidRPr="00587457">
              <w:rPr>
                <w:bCs/>
                <w:iCs/>
              </w:rPr>
              <w:t>Removal of GEA2 as supported GPRS encryption algorithms</w:t>
            </w:r>
            <w:r>
              <w:rPr>
                <w:bCs/>
                <w:iCs/>
              </w:rPr>
              <w:t xml:space="preserve"> (FT76-035)</w:t>
            </w:r>
          </w:p>
          <w:p w14:paraId="59281B15" w14:textId="77777777" w:rsidR="000C6859" w:rsidRDefault="000C6859" w:rsidP="00653630">
            <w:pPr>
              <w:spacing w:line="276" w:lineRule="auto"/>
              <w:rPr>
                <w:bCs/>
                <w:iCs/>
              </w:rPr>
            </w:pPr>
          </w:p>
          <w:p w14:paraId="72A3C865" w14:textId="77777777" w:rsidR="00653630" w:rsidRDefault="00653630" w:rsidP="00653630">
            <w:pPr>
              <w:spacing w:line="276" w:lineRule="auto"/>
              <w:rPr>
                <w:bCs/>
                <w:iCs/>
              </w:rPr>
            </w:pPr>
            <w:r>
              <w:rPr>
                <w:bCs/>
                <w:iCs/>
              </w:rPr>
              <w:t xml:space="preserve">Editorial fixes (FT76-009) </w:t>
            </w:r>
          </w:p>
          <w:p w14:paraId="104BCDBF" w14:textId="77777777" w:rsidR="008B19AB" w:rsidRDefault="008B19AB" w:rsidP="00653630">
            <w:pPr>
              <w:spacing w:line="276" w:lineRule="auto"/>
              <w:rPr>
                <w:bCs/>
                <w:iCs/>
              </w:rPr>
            </w:pPr>
            <w:r>
              <w:rPr>
                <w:bCs/>
                <w:iCs/>
              </w:rPr>
              <w:t xml:space="preserve">Editorial fixes </w:t>
            </w:r>
            <w:r w:rsidR="00A41379">
              <w:rPr>
                <w:bCs/>
                <w:iCs/>
              </w:rPr>
              <w:t>(FT</w:t>
            </w:r>
            <w:r>
              <w:rPr>
                <w:bCs/>
                <w:iCs/>
              </w:rPr>
              <w:t>76-034)</w:t>
            </w:r>
          </w:p>
          <w:p w14:paraId="4720C006" w14:textId="77777777" w:rsidR="003A53FB" w:rsidRDefault="003A53FB" w:rsidP="00653630">
            <w:pPr>
              <w:spacing w:line="276" w:lineRule="auto"/>
              <w:rPr>
                <w:bCs/>
                <w:iCs/>
              </w:rPr>
            </w:pPr>
          </w:p>
          <w:p w14:paraId="4E738364" w14:textId="77777777" w:rsidR="003A53FB" w:rsidRDefault="003A53FB" w:rsidP="00653630">
            <w:pPr>
              <w:spacing w:line="276" w:lineRule="auto"/>
              <w:rPr>
                <w:bCs/>
                <w:iCs/>
              </w:rPr>
            </w:pPr>
          </w:p>
          <w:p w14:paraId="40846BAB" w14:textId="77777777" w:rsidR="003A53FB" w:rsidRDefault="003A53FB" w:rsidP="00A83A24">
            <w:pPr>
              <w:rPr>
                <w:rFonts w:eastAsiaTheme="minorEastAsia"/>
                <w:bCs/>
                <w:iCs/>
                <w:lang w:eastAsia="zh-CN"/>
              </w:rPr>
            </w:pPr>
            <w:r>
              <w:rPr>
                <w:rFonts w:eastAsiaTheme="minorEastAsia" w:hint="eastAsia"/>
                <w:bCs/>
                <w:iCs/>
                <w:lang w:eastAsia="zh-CN"/>
              </w:rPr>
              <w:t xml:space="preserve">Fix on Chatbot test case to add </w:t>
            </w:r>
            <w:r>
              <w:rPr>
                <w:rFonts w:eastAsiaTheme="minorEastAsia"/>
                <w:bCs/>
                <w:iCs/>
                <w:lang w:eastAsia="zh-CN"/>
              </w:rPr>
              <w:t xml:space="preserve">features of </w:t>
            </w:r>
            <w:r>
              <w:rPr>
                <w:rFonts w:eastAsiaTheme="minorEastAsia" w:hint="eastAsia"/>
                <w:bCs/>
                <w:iCs/>
                <w:lang w:eastAsia="zh-CN"/>
              </w:rPr>
              <w:t>UP 2.5</w:t>
            </w:r>
            <w:r>
              <w:rPr>
                <w:rFonts w:eastAsiaTheme="minorEastAsia"/>
                <w:bCs/>
                <w:iCs/>
                <w:lang w:eastAsia="zh-CN"/>
              </w:rPr>
              <w:t xml:space="preserve"> ( FT76-015)</w:t>
            </w:r>
          </w:p>
          <w:p w14:paraId="33235EE1" w14:textId="77777777" w:rsidR="004518BA" w:rsidRDefault="004518BA" w:rsidP="00A83A24">
            <w:pPr>
              <w:rPr>
                <w:rFonts w:eastAsiaTheme="minorEastAsia"/>
                <w:bCs/>
                <w:iCs/>
                <w:lang w:eastAsia="zh-CN"/>
              </w:rPr>
            </w:pPr>
          </w:p>
          <w:p w14:paraId="6EFBBCD2" w14:textId="77777777" w:rsidR="004518BA" w:rsidRDefault="004518BA" w:rsidP="00A83A24">
            <w:pPr>
              <w:rPr>
                <w:rFonts w:eastAsiaTheme="minorEastAsia"/>
                <w:bCs/>
                <w:iCs/>
                <w:sz w:val="22"/>
                <w:lang w:eastAsia="zh-CN"/>
              </w:rPr>
            </w:pPr>
            <w:r>
              <w:rPr>
                <w:rFonts w:eastAsiaTheme="minorEastAsia" w:hint="eastAsia"/>
                <w:bCs/>
                <w:iCs/>
                <w:sz w:val="22"/>
                <w:lang w:eastAsia="zh-CN"/>
              </w:rPr>
              <w:t xml:space="preserve">Fix on Chatbot test case to add </w:t>
            </w:r>
            <w:r>
              <w:rPr>
                <w:rFonts w:eastAsiaTheme="minorEastAsia"/>
                <w:bCs/>
                <w:iCs/>
                <w:sz w:val="22"/>
                <w:lang w:eastAsia="zh-CN"/>
              </w:rPr>
              <w:t xml:space="preserve">features </w:t>
            </w:r>
            <w:r>
              <w:rPr>
                <w:rFonts w:eastAsiaTheme="minorEastAsia" w:hint="eastAsia"/>
                <w:bCs/>
                <w:iCs/>
                <w:sz w:val="22"/>
                <w:lang w:eastAsia="zh-CN"/>
              </w:rPr>
              <w:t>in UP 2.5.</w:t>
            </w:r>
            <w:r>
              <w:rPr>
                <w:rFonts w:eastAsiaTheme="minorEastAsia"/>
                <w:bCs/>
                <w:iCs/>
                <w:sz w:val="22"/>
                <w:lang w:eastAsia="zh-CN"/>
              </w:rPr>
              <w:t>(FT76-031)</w:t>
            </w:r>
          </w:p>
          <w:p w14:paraId="4A87B162" w14:textId="77777777" w:rsidR="004518BA" w:rsidRDefault="004518BA" w:rsidP="00A83A24">
            <w:pPr>
              <w:rPr>
                <w:rFonts w:eastAsiaTheme="minorEastAsia"/>
                <w:bCs/>
                <w:iCs/>
                <w:sz w:val="22"/>
                <w:lang w:eastAsia="zh-CN"/>
              </w:rPr>
            </w:pPr>
          </w:p>
          <w:p w14:paraId="52ACE86C" w14:textId="77777777" w:rsidR="00107FF4" w:rsidRDefault="00107FF4" w:rsidP="00A83A24">
            <w:pPr>
              <w:rPr>
                <w:rFonts w:eastAsiaTheme="minorEastAsia"/>
                <w:bCs/>
                <w:iCs/>
                <w:sz w:val="22"/>
                <w:lang w:eastAsia="zh-CN"/>
              </w:rPr>
            </w:pPr>
            <w:r>
              <w:rPr>
                <w:rFonts w:eastAsiaTheme="minorEastAsia" w:hint="eastAsia"/>
                <w:bCs/>
                <w:iCs/>
                <w:sz w:val="22"/>
                <w:lang w:eastAsia="zh-CN"/>
              </w:rPr>
              <w:t xml:space="preserve">Fix on Chatbot test case to add </w:t>
            </w:r>
            <w:r>
              <w:rPr>
                <w:rFonts w:eastAsiaTheme="minorEastAsia"/>
                <w:bCs/>
                <w:iCs/>
                <w:sz w:val="22"/>
                <w:lang w:eastAsia="zh-CN"/>
              </w:rPr>
              <w:t xml:space="preserve">features </w:t>
            </w:r>
            <w:r>
              <w:rPr>
                <w:rFonts w:eastAsiaTheme="minorEastAsia" w:hint="eastAsia"/>
                <w:bCs/>
                <w:iCs/>
                <w:sz w:val="22"/>
                <w:lang w:eastAsia="zh-CN"/>
              </w:rPr>
              <w:t>in UP 2.5.</w:t>
            </w:r>
            <w:r>
              <w:rPr>
                <w:rFonts w:eastAsiaTheme="minorEastAsia"/>
                <w:bCs/>
                <w:iCs/>
                <w:sz w:val="22"/>
                <w:lang w:eastAsia="zh-CN"/>
              </w:rPr>
              <w:t>(FT76-032)</w:t>
            </w:r>
          </w:p>
          <w:p w14:paraId="4E5D5FAF" w14:textId="77777777" w:rsidR="004518BA" w:rsidRDefault="004E5E10" w:rsidP="00A83A24">
            <w:pPr>
              <w:rPr>
                <w:rFonts w:eastAsiaTheme="minorEastAsia"/>
                <w:bCs/>
                <w:iCs/>
                <w:sz w:val="22"/>
                <w:lang w:eastAsia="zh-CN"/>
              </w:rPr>
            </w:pPr>
            <w:r>
              <w:rPr>
                <w:rFonts w:eastAsiaTheme="minorEastAsia"/>
                <w:bCs/>
                <w:iCs/>
                <w:sz w:val="22"/>
                <w:lang w:eastAsia="zh-CN"/>
              </w:rPr>
              <w:t>Adding new test case chatbot (FT76-039)</w:t>
            </w:r>
          </w:p>
          <w:p w14:paraId="6F2C9E5A" w14:textId="77777777" w:rsidR="004518BA" w:rsidRDefault="004518BA" w:rsidP="00653630">
            <w:pPr>
              <w:spacing w:line="276" w:lineRule="auto"/>
              <w:rPr>
                <w:rFonts w:eastAsiaTheme="minorEastAsia"/>
                <w:bCs/>
                <w:iCs/>
                <w:sz w:val="22"/>
                <w:lang w:eastAsia="zh-CN"/>
              </w:rPr>
            </w:pPr>
          </w:p>
          <w:p w14:paraId="1DC3E479" w14:textId="77777777" w:rsidR="00F4556E" w:rsidRDefault="00F4556E" w:rsidP="00F4556E">
            <w:pPr>
              <w:rPr>
                <w:rFonts w:eastAsiaTheme="minorEastAsia"/>
                <w:bCs/>
                <w:iCs/>
                <w:sz w:val="22"/>
                <w:lang w:eastAsia="zh-CN"/>
              </w:rPr>
            </w:pPr>
            <w:r>
              <w:rPr>
                <w:rFonts w:eastAsiaTheme="minorEastAsia"/>
                <w:bCs/>
                <w:iCs/>
                <w:sz w:val="22"/>
                <w:lang w:eastAsia="zh-CN"/>
              </w:rPr>
              <w:t>Adding new test case chatbot (FT76-038)</w:t>
            </w:r>
          </w:p>
          <w:p w14:paraId="7F20C082" w14:textId="77777777" w:rsidR="004518BA" w:rsidRDefault="004518BA" w:rsidP="00653630">
            <w:pPr>
              <w:spacing w:line="276" w:lineRule="auto"/>
              <w:rPr>
                <w:rFonts w:eastAsiaTheme="minorEastAsia"/>
                <w:bCs/>
                <w:iCs/>
                <w:sz w:val="22"/>
                <w:lang w:eastAsia="zh-CN"/>
              </w:rPr>
            </w:pPr>
          </w:p>
          <w:p w14:paraId="2686312A" w14:textId="77777777" w:rsidR="004518BA" w:rsidRDefault="004518BA" w:rsidP="00653630">
            <w:pPr>
              <w:spacing w:line="276" w:lineRule="auto"/>
              <w:rPr>
                <w:rFonts w:eastAsiaTheme="minorEastAsia"/>
                <w:bCs/>
                <w:iCs/>
                <w:sz w:val="22"/>
                <w:lang w:eastAsia="zh-CN"/>
              </w:rPr>
            </w:pPr>
          </w:p>
          <w:p w14:paraId="0518EE81" w14:textId="77777777" w:rsidR="004518BA" w:rsidRDefault="00ED2B59" w:rsidP="00653630">
            <w:pPr>
              <w:spacing w:line="276" w:lineRule="auto"/>
              <w:rPr>
                <w:rFonts w:eastAsiaTheme="minorEastAsia"/>
                <w:bCs/>
                <w:iCs/>
                <w:sz w:val="22"/>
                <w:lang w:eastAsia="zh-CN"/>
              </w:rPr>
            </w:pPr>
            <w:r>
              <w:rPr>
                <w:rFonts w:eastAsiaTheme="minorEastAsia"/>
                <w:lang w:val="en-US" w:eastAsia="zh-CN"/>
              </w:rPr>
              <w:t>Improvement of the test case description in case of missing preconditions (FT76-018)</w:t>
            </w:r>
          </w:p>
          <w:p w14:paraId="288280F7" w14:textId="77777777" w:rsidR="00E10173" w:rsidRDefault="00E10173" w:rsidP="00653630">
            <w:pPr>
              <w:spacing w:line="276" w:lineRule="auto"/>
              <w:rPr>
                <w:rFonts w:eastAsiaTheme="minorEastAsia"/>
                <w:lang w:val="en-US" w:eastAsia="zh-CN"/>
              </w:rPr>
            </w:pPr>
          </w:p>
          <w:p w14:paraId="319A3CC1" w14:textId="77777777" w:rsidR="004518BA" w:rsidRDefault="00593D24" w:rsidP="00653630">
            <w:pPr>
              <w:spacing w:line="276" w:lineRule="auto"/>
              <w:rPr>
                <w:rFonts w:eastAsiaTheme="minorEastAsia"/>
                <w:bCs/>
                <w:iCs/>
                <w:sz w:val="22"/>
                <w:lang w:eastAsia="zh-CN"/>
              </w:rPr>
            </w:pPr>
            <w:r>
              <w:rPr>
                <w:rFonts w:eastAsiaTheme="minorEastAsia"/>
                <w:lang w:val="en-US" w:eastAsia="zh-CN"/>
              </w:rPr>
              <w:t xml:space="preserve">Addition of </w:t>
            </w:r>
            <w:proofErr w:type="spellStart"/>
            <w:r>
              <w:rPr>
                <w:rFonts w:eastAsiaTheme="minorEastAsia"/>
                <w:lang w:val="en-US" w:eastAsia="zh-CN"/>
              </w:rPr>
              <w:t>VxNR</w:t>
            </w:r>
            <w:proofErr w:type="spellEnd"/>
            <w:r>
              <w:rPr>
                <w:rFonts w:eastAsiaTheme="minorEastAsia"/>
                <w:lang w:val="en-US" w:eastAsia="zh-CN"/>
              </w:rPr>
              <w:t xml:space="preserve"> access technology in IP-CAN test cases (FT76-019)</w:t>
            </w:r>
          </w:p>
          <w:p w14:paraId="0519745C" w14:textId="77777777" w:rsidR="004518BA" w:rsidRDefault="004518BA" w:rsidP="00653630">
            <w:pPr>
              <w:spacing w:line="276" w:lineRule="auto"/>
              <w:rPr>
                <w:bCs/>
                <w:iCs/>
              </w:rPr>
            </w:pPr>
          </w:p>
          <w:p w14:paraId="3C91A266" w14:textId="77777777" w:rsidR="003E528E" w:rsidRDefault="003E528E" w:rsidP="00653630">
            <w:pPr>
              <w:spacing w:line="276" w:lineRule="auto"/>
              <w:rPr>
                <w:bCs/>
                <w:iCs/>
              </w:rPr>
            </w:pPr>
          </w:p>
          <w:p w14:paraId="3A0FE6A4" w14:textId="77777777" w:rsidR="008637FD" w:rsidRDefault="008637FD" w:rsidP="00653630">
            <w:pPr>
              <w:spacing w:line="276" w:lineRule="auto"/>
              <w:rPr>
                <w:bCs/>
                <w:iCs/>
              </w:rPr>
            </w:pPr>
            <w:r>
              <w:rPr>
                <w:rFonts w:eastAsiaTheme="minorEastAsia"/>
                <w:lang w:val="en-US" w:eastAsia="zh-CN"/>
              </w:rPr>
              <w:t xml:space="preserve">Addition of new test cases for </w:t>
            </w:r>
            <w:proofErr w:type="spellStart"/>
            <w:r>
              <w:rPr>
                <w:rFonts w:eastAsiaTheme="minorEastAsia"/>
                <w:lang w:val="en-US" w:eastAsia="zh-CN"/>
              </w:rPr>
              <w:t>VxWiFi</w:t>
            </w:r>
            <w:proofErr w:type="spellEnd"/>
            <w:r>
              <w:rPr>
                <w:rFonts w:eastAsiaTheme="minorEastAsia"/>
                <w:lang w:val="en-US" w:eastAsia="zh-CN"/>
              </w:rPr>
              <w:t>&lt;-&gt;</w:t>
            </w:r>
            <w:proofErr w:type="spellStart"/>
            <w:r>
              <w:rPr>
                <w:rFonts w:eastAsiaTheme="minorEastAsia"/>
                <w:lang w:val="en-US" w:eastAsia="zh-CN"/>
              </w:rPr>
              <w:t>VxNR</w:t>
            </w:r>
            <w:proofErr w:type="spellEnd"/>
            <w:r>
              <w:rPr>
                <w:rFonts w:eastAsiaTheme="minorEastAsia"/>
                <w:lang w:val="en-US" w:eastAsia="zh-CN"/>
              </w:rPr>
              <w:t xml:space="preserve"> interaction (FT76-021)</w:t>
            </w:r>
          </w:p>
          <w:p w14:paraId="0F0FF547" w14:textId="77777777" w:rsidR="003E528E" w:rsidRDefault="003E528E" w:rsidP="00653630">
            <w:pPr>
              <w:spacing w:line="276" w:lineRule="auto"/>
              <w:rPr>
                <w:bCs/>
                <w:iCs/>
              </w:rPr>
            </w:pPr>
          </w:p>
          <w:p w14:paraId="72415425" w14:textId="77777777" w:rsidR="003E528E" w:rsidRDefault="003E528E" w:rsidP="00653630">
            <w:pPr>
              <w:spacing w:line="276" w:lineRule="auto"/>
              <w:rPr>
                <w:bCs/>
                <w:iCs/>
              </w:rPr>
            </w:pPr>
          </w:p>
          <w:p w14:paraId="4F4607DA" w14:textId="77777777" w:rsidR="003E528E" w:rsidRDefault="003E528E" w:rsidP="00653630">
            <w:pPr>
              <w:spacing w:line="276" w:lineRule="auto"/>
              <w:rPr>
                <w:bCs/>
                <w:iCs/>
              </w:rPr>
            </w:pPr>
          </w:p>
          <w:p w14:paraId="4CA80C23" w14:textId="77777777" w:rsidR="003E528E" w:rsidRDefault="003E528E" w:rsidP="00653630">
            <w:pPr>
              <w:spacing w:line="276" w:lineRule="auto"/>
              <w:rPr>
                <w:bCs/>
                <w:iCs/>
              </w:rPr>
            </w:pPr>
          </w:p>
          <w:p w14:paraId="65E681AA" w14:textId="77777777" w:rsidR="003E528E" w:rsidRDefault="003E528E" w:rsidP="00653630">
            <w:pPr>
              <w:spacing w:line="276" w:lineRule="auto"/>
              <w:rPr>
                <w:bCs/>
                <w:iCs/>
              </w:rPr>
            </w:pPr>
          </w:p>
          <w:p w14:paraId="570946A0" w14:textId="77777777" w:rsidR="003E528E" w:rsidRDefault="003E528E" w:rsidP="00653630">
            <w:pPr>
              <w:spacing w:line="276" w:lineRule="auto"/>
              <w:rPr>
                <w:bCs/>
                <w:iCs/>
              </w:rPr>
            </w:pPr>
          </w:p>
        </w:tc>
      </w:tr>
      <w:tr w:rsidR="00C127EF" w:rsidRPr="009F16C0" w14:paraId="7ACBAC66" w14:textId="77777777" w:rsidTr="00493B77">
        <w:trPr>
          <w:trHeight w:val="3345"/>
        </w:trPr>
        <w:tc>
          <w:tcPr>
            <w:tcW w:w="622" w:type="dxa"/>
          </w:tcPr>
          <w:p w14:paraId="58F145DB" w14:textId="77777777" w:rsidR="00C127EF" w:rsidRDefault="00C127EF" w:rsidP="00653630">
            <w:pPr>
              <w:pStyle w:val="TableText"/>
            </w:pPr>
            <w:r>
              <w:lastRenderedPageBreak/>
              <w:t>38</w:t>
            </w:r>
          </w:p>
        </w:tc>
        <w:tc>
          <w:tcPr>
            <w:tcW w:w="1133" w:type="dxa"/>
          </w:tcPr>
          <w:p w14:paraId="3B11D234" w14:textId="77777777" w:rsidR="00C127EF" w:rsidRPr="00D57D4F" w:rsidRDefault="00C127EF" w:rsidP="00653630">
            <w:pPr>
              <w:pStyle w:val="TableText"/>
              <w:spacing w:line="276" w:lineRule="auto"/>
              <w:rPr>
                <w:lang w:val="fr-FR"/>
              </w:rPr>
            </w:pPr>
            <w:r w:rsidRPr="00D57D4F">
              <w:rPr>
                <w:lang w:val="fr-FR"/>
              </w:rPr>
              <w:t xml:space="preserve">Annex C </w:t>
            </w:r>
          </w:p>
          <w:p w14:paraId="35B9E118" w14:textId="77777777" w:rsidR="00F353E1" w:rsidRPr="00D57D4F" w:rsidRDefault="00F353E1" w:rsidP="00653630">
            <w:pPr>
              <w:pStyle w:val="TableText"/>
              <w:spacing w:line="276" w:lineRule="auto"/>
              <w:rPr>
                <w:lang w:val="fr-FR"/>
              </w:rPr>
            </w:pPr>
          </w:p>
          <w:p w14:paraId="36FD2525" w14:textId="77777777" w:rsidR="00F353E1" w:rsidRPr="00D57D4F" w:rsidRDefault="00F353E1" w:rsidP="00653630">
            <w:pPr>
              <w:pStyle w:val="TableText"/>
              <w:spacing w:line="276" w:lineRule="auto"/>
              <w:rPr>
                <w:lang w:val="fr-FR"/>
              </w:rPr>
            </w:pPr>
          </w:p>
          <w:p w14:paraId="2886C499" w14:textId="77777777" w:rsidR="00F353E1" w:rsidRPr="00D57D4F" w:rsidRDefault="00F353E1" w:rsidP="00653630">
            <w:pPr>
              <w:pStyle w:val="TableText"/>
              <w:spacing w:line="276" w:lineRule="auto"/>
              <w:rPr>
                <w:lang w:val="fr-FR"/>
              </w:rPr>
            </w:pPr>
            <w:r w:rsidRPr="00D57D4F">
              <w:rPr>
                <w:lang w:val="fr-FR"/>
              </w:rPr>
              <w:t xml:space="preserve">Annex L </w:t>
            </w:r>
          </w:p>
          <w:p w14:paraId="5530F859" w14:textId="77777777" w:rsidR="00811A71" w:rsidRPr="00D57D4F" w:rsidRDefault="00811A71" w:rsidP="00653630">
            <w:pPr>
              <w:pStyle w:val="TableText"/>
              <w:spacing w:line="276" w:lineRule="auto"/>
              <w:rPr>
                <w:lang w:val="fr-FR"/>
              </w:rPr>
            </w:pPr>
          </w:p>
          <w:p w14:paraId="52B45535" w14:textId="77777777" w:rsidR="00811A71" w:rsidRPr="00D57D4F" w:rsidRDefault="00811A71" w:rsidP="00653630">
            <w:pPr>
              <w:pStyle w:val="TableText"/>
              <w:spacing w:line="276" w:lineRule="auto"/>
              <w:rPr>
                <w:lang w:val="fr-FR"/>
              </w:rPr>
            </w:pPr>
          </w:p>
          <w:p w14:paraId="6B35BB27" w14:textId="77777777" w:rsidR="00811A71" w:rsidRPr="00D57D4F" w:rsidRDefault="00811A71" w:rsidP="00653630">
            <w:pPr>
              <w:pStyle w:val="TableText"/>
              <w:spacing w:line="276" w:lineRule="auto"/>
              <w:rPr>
                <w:lang w:val="fr-FR"/>
              </w:rPr>
            </w:pPr>
          </w:p>
          <w:p w14:paraId="0759AC66" w14:textId="77777777" w:rsidR="00811A71" w:rsidRPr="00D57D4F" w:rsidRDefault="00811A71" w:rsidP="00653630">
            <w:pPr>
              <w:pStyle w:val="TableText"/>
              <w:spacing w:line="276" w:lineRule="auto"/>
              <w:rPr>
                <w:lang w:val="fr-FR"/>
              </w:rPr>
            </w:pPr>
            <w:r w:rsidRPr="00D57D4F">
              <w:rPr>
                <w:lang w:val="fr-FR"/>
              </w:rPr>
              <w:t xml:space="preserve">Annex M </w:t>
            </w:r>
          </w:p>
        </w:tc>
        <w:tc>
          <w:tcPr>
            <w:tcW w:w="1276" w:type="dxa"/>
          </w:tcPr>
          <w:p w14:paraId="163787D2" w14:textId="77777777" w:rsidR="00C127EF" w:rsidRPr="00D57D4F" w:rsidRDefault="00C127EF" w:rsidP="00653630">
            <w:pPr>
              <w:pStyle w:val="TableText"/>
              <w:spacing w:line="276" w:lineRule="auto"/>
              <w:rPr>
                <w:sz w:val="20"/>
              </w:rPr>
            </w:pPr>
            <w:r w:rsidRPr="00D57D4F">
              <w:rPr>
                <w:sz w:val="20"/>
              </w:rPr>
              <w:t>32.1.4</w:t>
            </w:r>
          </w:p>
          <w:p w14:paraId="6B6230B1" w14:textId="77777777" w:rsidR="00F353E1" w:rsidRPr="00D57D4F" w:rsidRDefault="00F353E1" w:rsidP="00653630">
            <w:pPr>
              <w:pStyle w:val="TableText"/>
              <w:spacing w:line="276" w:lineRule="auto"/>
              <w:rPr>
                <w:sz w:val="20"/>
              </w:rPr>
            </w:pPr>
          </w:p>
          <w:p w14:paraId="30F2F95A" w14:textId="77777777" w:rsidR="00F353E1" w:rsidRPr="00D57D4F" w:rsidRDefault="00F353E1" w:rsidP="00653630">
            <w:pPr>
              <w:pStyle w:val="TableText"/>
              <w:spacing w:line="276" w:lineRule="auto"/>
              <w:rPr>
                <w:sz w:val="20"/>
              </w:rPr>
            </w:pPr>
          </w:p>
          <w:p w14:paraId="7454BFB1" w14:textId="77777777" w:rsidR="00F353E1" w:rsidRPr="00D57D4F" w:rsidRDefault="00F353E1" w:rsidP="00653630">
            <w:pPr>
              <w:pStyle w:val="TableText"/>
              <w:spacing w:line="276" w:lineRule="auto"/>
              <w:rPr>
                <w:sz w:val="20"/>
              </w:rPr>
            </w:pPr>
            <w:r w:rsidRPr="00D57D4F">
              <w:rPr>
                <w:sz w:val="20"/>
              </w:rPr>
              <w:t>93.6.2.3 &amp; 93.6.2.4</w:t>
            </w:r>
          </w:p>
          <w:p w14:paraId="724AECDF" w14:textId="77777777" w:rsidR="00F353E1" w:rsidRPr="00D57D4F" w:rsidRDefault="00F353E1" w:rsidP="00653630">
            <w:pPr>
              <w:pStyle w:val="TableText"/>
              <w:spacing w:line="276" w:lineRule="auto"/>
              <w:rPr>
                <w:sz w:val="20"/>
              </w:rPr>
            </w:pPr>
          </w:p>
          <w:p w14:paraId="3F6E25B7" w14:textId="77777777" w:rsidR="00F353E1" w:rsidRPr="00D57D4F" w:rsidRDefault="00F353E1" w:rsidP="00653630">
            <w:pPr>
              <w:pStyle w:val="TableText"/>
              <w:spacing w:line="276" w:lineRule="auto"/>
              <w:rPr>
                <w:sz w:val="20"/>
              </w:rPr>
            </w:pPr>
          </w:p>
          <w:p w14:paraId="7FA9BD4F" w14:textId="77777777" w:rsidR="003754E6" w:rsidRPr="00D57D4F" w:rsidRDefault="003754E6" w:rsidP="00653630">
            <w:pPr>
              <w:pStyle w:val="TableText"/>
              <w:spacing w:line="276" w:lineRule="auto"/>
              <w:rPr>
                <w:sz w:val="20"/>
              </w:rPr>
            </w:pPr>
            <w:r w:rsidRPr="00D57D4F">
              <w:rPr>
                <w:sz w:val="20"/>
              </w:rPr>
              <w:t>101.3.1.7</w:t>
            </w:r>
          </w:p>
          <w:p w14:paraId="2DD08C1E" w14:textId="77777777" w:rsidR="003754E6" w:rsidRPr="00D57D4F" w:rsidRDefault="003754E6" w:rsidP="00653630">
            <w:pPr>
              <w:pStyle w:val="TableText"/>
              <w:spacing w:line="276" w:lineRule="auto"/>
              <w:rPr>
                <w:sz w:val="20"/>
              </w:rPr>
            </w:pPr>
          </w:p>
          <w:p w14:paraId="349C1DA9" w14:textId="77777777" w:rsidR="002C2226" w:rsidRPr="00D57D4F" w:rsidRDefault="002C2226" w:rsidP="00653630">
            <w:pPr>
              <w:pStyle w:val="TableText"/>
              <w:spacing w:line="276" w:lineRule="auto"/>
              <w:rPr>
                <w:sz w:val="20"/>
              </w:rPr>
            </w:pPr>
          </w:p>
          <w:p w14:paraId="642AB02A" w14:textId="77777777" w:rsidR="002C2226" w:rsidRPr="00D57D4F" w:rsidRDefault="002C2226" w:rsidP="00653630">
            <w:pPr>
              <w:pStyle w:val="TableText"/>
              <w:spacing w:line="276" w:lineRule="auto"/>
              <w:rPr>
                <w:sz w:val="20"/>
              </w:rPr>
            </w:pPr>
          </w:p>
          <w:p w14:paraId="54B517F1" w14:textId="77777777" w:rsidR="002C2226" w:rsidRPr="00D57D4F" w:rsidRDefault="002C2226" w:rsidP="00653630">
            <w:pPr>
              <w:pStyle w:val="TableText"/>
              <w:spacing w:line="276" w:lineRule="auto"/>
              <w:rPr>
                <w:sz w:val="20"/>
              </w:rPr>
            </w:pPr>
          </w:p>
          <w:p w14:paraId="42646CD7" w14:textId="77777777" w:rsidR="002C2226" w:rsidRDefault="002C2226" w:rsidP="00653630">
            <w:pPr>
              <w:pStyle w:val="TableText"/>
              <w:spacing w:line="276" w:lineRule="auto"/>
              <w:rPr>
                <w:sz w:val="20"/>
              </w:rPr>
            </w:pPr>
            <w:r w:rsidRPr="00D57D4F">
              <w:rPr>
                <w:sz w:val="20"/>
              </w:rPr>
              <w:t>106.4</w:t>
            </w:r>
          </w:p>
          <w:p w14:paraId="21B04A5A" w14:textId="77777777" w:rsidR="00B80225" w:rsidRDefault="00B80225" w:rsidP="00653630">
            <w:pPr>
              <w:pStyle w:val="TableText"/>
              <w:spacing w:line="276" w:lineRule="auto"/>
              <w:rPr>
                <w:sz w:val="20"/>
              </w:rPr>
            </w:pPr>
          </w:p>
          <w:p w14:paraId="032114CC" w14:textId="77777777" w:rsidR="00B80225" w:rsidRDefault="00B80225" w:rsidP="00653630">
            <w:pPr>
              <w:pStyle w:val="TableText"/>
              <w:spacing w:line="276" w:lineRule="auto"/>
              <w:rPr>
                <w:sz w:val="20"/>
              </w:rPr>
            </w:pPr>
          </w:p>
          <w:p w14:paraId="27278F22" w14:textId="77777777" w:rsidR="00B80225" w:rsidRDefault="00B80225" w:rsidP="00653630">
            <w:pPr>
              <w:pStyle w:val="TableText"/>
              <w:spacing w:line="276" w:lineRule="auto"/>
              <w:rPr>
                <w:sz w:val="20"/>
              </w:rPr>
            </w:pPr>
          </w:p>
          <w:p w14:paraId="33AAC799" w14:textId="77777777" w:rsidR="00B80225" w:rsidRPr="00D57D4F" w:rsidRDefault="00B80225" w:rsidP="00653630">
            <w:pPr>
              <w:pStyle w:val="TableText"/>
              <w:spacing w:line="276" w:lineRule="auto"/>
              <w:rPr>
                <w:sz w:val="20"/>
              </w:rPr>
            </w:pPr>
            <w:r>
              <w:rPr>
                <w:sz w:val="20"/>
              </w:rPr>
              <w:t>102.4</w:t>
            </w:r>
          </w:p>
        </w:tc>
        <w:tc>
          <w:tcPr>
            <w:tcW w:w="6249" w:type="dxa"/>
          </w:tcPr>
          <w:p w14:paraId="39B8048F" w14:textId="77777777" w:rsidR="00C127EF" w:rsidRDefault="00C127EF" w:rsidP="00653630">
            <w:pPr>
              <w:spacing w:line="276" w:lineRule="auto"/>
            </w:pPr>
            <w:r>
              <w:t xml:space="preserve"> Test case added: </w:t>
            </w:r>
            <w:r w:rsidRPr="00C25FE4">
              <w:t>Multiple PDN Connections - PDN Connectivity Reject, Missing or unknown APN</w:t>
            </w:r>
            <w:r>
              <w:t xml:space="preserve"> (FT77-009)</w:t>
            </w:r>
            <w:r w:rsidR="00F353E1">
              <w:t xml:space="preserve"> </w:t>
            </w:r>
          </w:p>
          <w:p w14:paraId="6393C2D4" w14:textId="77777777" w:rsidR="00F353E1" w:rsidRDefault="00F353E1" w:rsidP="00653630">
            <w:pPr>
              <w:spacing w:line="276" w:lineRule="auto"/>
            </w:pPr>
            <w:r>
              <w:t xml:space="preserve">  </w:t>
            </w:r>
          </w:p>
          <w:p w14:paraId="36A639E6" w14:textId="77777777" w:rsidR="00F353E1" w:rsidRDefault="00F353E1" w:rsidP="00653630">
            <w:pPr>
              <w:spacing w:line="276" w:lineRule="auto"/>
            </w:pPr>
            <w:r>
              <w:t xml:space="preserve">Addition of two </w:t>
            </w:r>
            <w:proofErr w:type="spellStart"/>
            <w:r>
              <w:t>VoNR</w:t>
            </w:r>
            <w:proofErr w:type="spellEnd"/>
            <w:r>
              <w:t xml:space="preserve"> test cases for mobility section</w:t>
            </w:r>
          </w:p>
          <w:p w14:paraId="22080233" w14:textId="77777777" w:rsidR="00F353E1" w:rsidRDefault="00F353E1" w:rsidP="00653630">
            <w:pPr>
              <w:spacing w:line="276" w:lineRule="auto"/>
            </w:pPr>
          </w:p>
          <w:p w14:paraId="2849299B" w14:textId="77777777" w:rsidR="00F353E1" w:rsidRDefault="00F353E1" w:rsidP="00653630">
            <w:pPr>
              <w:spacing w:line="276" w:lineRule="auto"/>
            </w:pPr>
          </w:p>
          <w:p w14:paraId="19CDF94D" w14:textId="77777777" w:rsidR="003754E6" w:rsidRDefault="003754E6" w:rsidP="00653630">
            <w:pPr>
              <w:spacing w:line="276" w:lineRule="auto"/>
            </w:pPr>
            <w:r>
              <w:t>Test case removed by accident in previous versions and added again</w:t>
            </w:r>
          </w:p>
          <w:p w14:paraId="0DE1B839" w14:textId="77777777" w:rsidR="003754E6" w:rsidRDefault="003754E6" w:rsidP="003754E6">
            <w:pPr>
              <w:pStyle w:val="Heading4"/>
              <w:rPr>
                <w:b w:val="0"/>
                <w:sz w:val="20"/>
              </w:rPr>
            </w:pPr>
            <w:bookmarkStart w:id="15" w:name="_Toc54003861"/>
            <w:bookmarkStart w:id="16" w:name="_Toc220945783"/>
            <w:r w:rsidRPr="00D57D4F">
              <w:rPr>
                <w:b w:val="0"/>
                <w:sz w:val="20"/>
              </w:rPr>
              <w:t>101.3.1.7</w:t>
            </w:r>
            <w:r w:rsidRPr="00D57D4F">
              <w:rPr>
                <w:b w:val="0"/>
                <w:sz w:val="20"/>
              </w:rPr>
              <w:tab/>
              <w:t>Use of VoLTE Services in EN-DC mode</w:t>
            </w:r>
            <w:bookmarkEnd w:id="15"/>
            <w:r>
              <w:rPr>
                <w:b w:val="0"/>
                <w:sz w:val="20"/>
              </w:rPr>
              <w:t xml:space="preserve"> (FT77-011)</w:t>
            </w:r>
            <w:bookmarkEnd w:id="16"/>
          </w:p>
          <w:p w14:paraId="27650D7E" w14:textId="77777777" w:rsidR="002C2226" w:rsidRDefault="002C2226" w:rsidP="002C2226"/>
          <w:p w14:paraId="6AC369BF" w14:textId="77777777" w:rsidR="002C2226" w:rsidRDefault="002C2226" w:rsidP="002C2226"/>
          <w:p w14:paraId="65BCAF75" w14:textId="77777777" w:rsidR="002C2226" w:rsidRPr="00D57D4F" w:rsidRDefault="002C2226" w:rsidP="002C2226">
            <w:pPr>
              <w:pStyle w:val="Heading2"/>
              <w:rPr>
                <w:b w:val="0"/>
                <w:sz w:val="20"/>
              </w:rPr>
            </w:pPr>
            <w:bookmarkStart w:id="17" w:name="_Toc220945784"/>
            <w:r>
              <w:rPr>
                <w:b w:val="0"/>
                <w:sz w:val="20"/>
              </w:rPr>
              <w:t xml:space="preserve">Addition of new test cases for </w:t>
            </w:r>
            <w:r w:rsidRPr="00D57D4F">
              <w:rPr>
                <w:b w:val="0"/>
                <w:sz w:val="20"/>
              </w:rPr>
              <w:t>Carrier Aggregation Mobility Test for 5G NR Option 2</w:t>
            </w:r>
            <w:r>
              <w:rPr>
                <w:b w:val="0"/>
                <w:sz w:val="20"/>
              </w:rPr>
              <w:t xml:space="preserve"> (FT77-020)</w:t>
            </w:r>
            <w:bookmarkEnd w:id="17"/>
          </w:p>
          <w:p w14:paraId="12A40B00" w14:textId="77777777" w:rsidR="002C2226" w:rsidRDefault="002C2226" w:rsidP="002C2226"/>
          <w:p w14:paraId="3A46BD44" w14:textId="77777777" w:rsidR="002C2226" w:rsidRDefault="002C2226" w:rsidP="002C2226"/>
          <w:p w14:paraId="46D7B15E" w14:textId="77777777" w:rsidR="002C2226" w:rsidRDefault="00B80225" w:rsidP="002C2226">
            <w:r>
              <w:t xml:space="preserve">Modification:  </w:t>
            </w:r>
            <w:r>
              <w:rPr>
                <w:rFonts w:eastAsiaTheme="minorEastAsia"/>
                <w:lang w:val="en-US" w:eastAsia="zh-CN"/>
              </w:rPr>
              <w:t>Change of test case precondition for IRAT test cases (FT77-021)</w:t>
            </w:r>
          </w:p>
          <w:p w14:paraId="5BBC50EB" w14:textId="77777777" w:rsidR="002C2226" w:rsidRPr="002C2226" w:rsidRDefault="002C2226" w:rsidP="00D57D4F"/>
          <w:p w14:paraId="6279252E" w14:textId="77777777" w:rsidR="00F353E1" w:rsidRDefault="003754E6" w:rsidP="00653630">
            <w:pPr>
              <w:spacing w:line="276" w:lineRule="auto"/>
            </w:pPr>
            <w:r>
              <w:t xml:space="preserve"> </w:t>
            </w:r>
          </w:p>
          <w:p w14:paraId="5C943F6F" w14:textId="77777777" w:rsidR="00F353E1" w:rsidRDefault="00F353E1" w:rsidP="00653630">
            <w:pPr>
              <w:spacing w:line="276" w:lineRule="auto"/>
            </w:pPr>
          </w:p>
          <w:p w14:paraId="3E526A7A" w14:textId="77777777" w:rsidR="00F353E1" w:rsidRPr="002C2226" w:rsidRDefault="00F353E1" w:rsidP="00653630">
            <w:pPr>
              <w:spacing w:line="276" w:lineRule="auto"/>
            </w:pPr>
          </w:p>
        </w:tc>
      </w:tr>
      <w:tr w:rsidR="0091151A" w:rsidRPr="009F16C0" w14:paraId="0198B32C" w14:textId="77777777" w:rsidTr="00493B77">
        <w:trPr>
          <w:trHeight w:val="3345"/>
        </w:trPr>
        <w:tc>
          <w:tcPr>
            <w:tcW w:w="622" w:type="dxa"/>
          </w:tcPr>
          <w:p w14:paraId="72A1BC56" w14:textId="77777777" w:rsidR="0091151A" w:rsidRDefault="0091151A" w:rsidP="00653630">
            <w:pPr>
              <w:pStyle w:val="TableText"/>
            </w:pPr>
            <w:r>
              <w:lastRenderedPageBreak/>
              <w:t>V39</w:t>
            </w:r>
          </w:p>
        </w:tc>
        <w:tc>
          <w:tcPr>
            <w:tcW w:w="1133" w:type="dxa"/>
          </w:tcPr>
          <w:p w14:paraId="41C3360A" w14:textId="77777777" w:rsidR="0091151A" w:rsidRDefault="0091151A" w:rsidP="00653630">
            <w:pPr>
              <w:pStyle w:val="TableText"/>
              <w:spacing w:line="276" w:lineRule="auto"/>
              <w:rPr>
                <w:lang w:val="fr-FR"/>
              </w:rPr>
            </w:pPr>
            <w:r>
              <w:rPr>
                <w:lang w:val="fr-FR"/>
              </w:rPr>
              <w:t>Annex  K</w:t>
            </w:r>
          </w:p>
          <w:p w14:paraId="78FCEEC7" w14:textId="77777777" w:rsidR="0091151A" w:rsidRDefault="0091151A" w:rsidP="00653630">
            <w:pPr>
              <w:pStyle w:val="TableText"/>
              <w:spacing w:line="276" w:lineRule="auto"/>
              <w:rPr>
                <w:lang w:val="fr-FR"/>
              </w:rPr>
            </w:pPr>
          </w:p>
          <w:p w14:paraId="1A613DA2" w14:textId="77777777" w:rsidR="0091151A" w:rsidRDefault="0091151A" w:rsidP="00653630">
            <w:pPr>
              <w:pStyle w:val="TableText"/>
              <w:spacing w:line="276" w:lineRule="auto"/>
              <w:rPr>
                <w:lang w:val="fr-FR"/>
              </w:rPr>
            </w:pPr>
          </w:p>
          <w:p w14:paraId="1F8634B7" w14:textId="77777777" w:rsidR="0091151A" w:rsidRPr="00D57D4F" w:rsidRDefault="0091151A" w:rsidP="00653630">
            <w:pPr>
              <w:pStyle w:val="TableText"/>
              <w:spacing w:line="276" w:lineRule="auto"/>
              <w:rPr>
                <w:lang w:val="fr-FR"/>
              </w:rPr>
            </w:pPr>
            <w:r>
              <w:rPr>
                <w:lang w:val="fr-FR"/>
              </w:rPr>
              <w:t xml:space="preserve">Annex D  </w:t>
            </w:r>
          </w:p>
        </w:tc>
        <w:tc>
          <w:tcPr>
            <w:tcW w:w="1276" w:type="dxa"/>
          </w:tcPr>
          <w:p w14:paraId="7AA1012E" w14:textId="77777777" w:rsidR="0091151A" w:rsidRDefault="0091151A" w:rsidP="00653630">
            <w:pPr>
              <w:pStyle w:val="TableText"/>
              <w:spacing w:line="276" w:lineRule="auto"/>
              <w:rPr>
                <w:sz w:val="20"/>
              </w:rPr>
            </w:pPr>
            <w:r>
              <w:rPr>
                <w:sz w:val="20"/>
              </w:rPr>
              <w:t xml:space="preserve">All </w:t>
            </w:r>
          </w:p>
          <w:p w14:paraId="0DB74477" w14:textId="77777777" w:rsidR="0091151A" w:rsidRDefault="0091151A" w:rsidP="00653630">
            <w:pPr>
              <w:pStyle w:val="TableText"/>
              <w:spacing w:line="276" w:lineRule="auto"/>
              <w:rPr>
                <w:sz w:val="20"/>
              </w:rPr>
            </w:pPr>
          </w:p>
          <w:p w14:paraId="4ACA3B5B" w14:textId="77777777" w:rsidR="0091151A" w:rsidRDefault="0091151A" w:rsidP="00653630">
            <w:pPr>
              <w:pStyle w:val="TableText"/>
              <w:spacing w:line="276" w:lineRule="auto"/>
              <w:rPr>
                <w:sz w:val="20"/>
              </w:rPr>
            </w:pPr>
          </w:p>
          <w:p w14:paraId="4B53FFC1" w14:textId="77777777" w:rsidR="004B636B" w:rsidRDefault="004B636B" w:rsidP="00653630">
            <w:pPr>
              <w:pStyle w:val="TableText"/>
              <w:spacing w:line="276" w:lineRule="auto"/>
              <w:rPr>
                <w:sz w:val="20"/>
              </w:rPr>
            </w:pPr>
            <w:r>
              <w:rPr>
                <w:sz w:val="20"/>
              </w:rPr>
              <w:t>58-2.8</w:t>
            </w:r>
          </w:p>
          <w:p w14:paraId="708765F4" w14:textId="77777777" w:rsidR="004B636B" w:rsidRDefault="004B636B" w:rsidP="00653630">
            <w:pPr>
              <w:pStyle w:val="TableText"/>
              <w:spacing w:line="276" w:lineRule="auto"/>
              <w:rPr>
                <w:sz w:val="20"/>
              </w:rPr>
            </w:pPr>
          </w:p>
          <w:p w14:paraId="155F2F7D" w14:textId="77777777" w:rsidR="004B636B" w:rsidRDefault="004B636B" w:rsidP="00653630">
            <w:pPr>
              <w:pStyle w:val="TableText"/>
              <w:spacing w:line="276" w:lineRule="auto"/>
              <w:rPr>
                <w:sz w:val="20"/>
              </w:rPr>
            </w:pPr>
          </w:p>
          <w:p w14:paraId="7FAD8CF9" w14:textId="77777777" w:rsidR="0091151A" w:rsidRDefault="00DF7D5F" w:rsidP="00653630">
            <w:pPr>
              <w:pStyle w:val="TableText"/>
              <w:spacing w:line="276" w:lineRule="auto"/>
              <w:rPr>
                <w:sz w:val="20"/>
              </w:rPr>
            </w:pPr>
            <w:r>
              <w:rPr>
                <w:sz w:val="20"/>
              </w:rPr>
              <w:t>58-2.10</w:t>
            </w:r>
          </w:p>
          <w:p w14:paraId="40061FFF" w14:textId="77777777" w:rsidR="001F5CDA" w:rsidRDefault="001F5CDA" w:rsidP="00653630">
            <w:pPr>
              <w:pStyle w:val="TableText"/>
              <w:spacing w:line="276" w:lineRule="auto"/>
              <w:rPr>
                <w:sz w:val="20"/>
              </w:rPr>
            </w:pPr>
          </w:p>
          <w:p w14:paraId="46065712" w14:textId="77777777" w:rsidR="001F5CDA" w:rsidRDefault="001F5CDA" w:rsidP="00653630">
            <w:pPr>
              <w:pStyle w:val="TableText"/>
              <w:spacing w:line="276" w:lineRule="auto"/>
              <w:rPr>
                <w:sz w:val="20"/>
              </w:rPr>
            </w:pPr>
          </w:p>
          <w:p w14:paraId="7C473AC8" w14:textId="77777777" w:rsidR="001F5CDA" w:rsidRPr="00D57D4F" w:rsidRDefault="001F5CDA" w:rsidP="00653630">
            <w:pPr>
              <w:pStyle w:val="TableText"/>
              <w:spacing w:line="276" w:lineRule="auto"/>
              <w:rPr>
                <w:sz w:val="20"/>
              </w:rPr>
            </w:pPr>
            <w:r>
              <w:rPr>
                <w:sz w:val="20"/>
              </w:rPr>
              <w:t xml:space="preserve">All </w:t>
            </w:r>
          </w:p>
        </w:tc>
        <w:tc>
          <w:tcPr>
            <w:tcW w:w="6249" w:type="dxa"/>
          </w:tcPr>
          <w:p w14:paraId="53A7046A" w14:textId="77777777" w:rsidR="0091151A" w:rsidRDefault="0091151A" w:rsidP="00653630">
            <w:pPr>
              <w:spacing w:line="276" w:lineRule="auto"/>
            </w:pPr>
            <w:r>
              <w:t>All test  case archived (FT78-021)</w:t>
            </w:r>
          </w:p>
          <w:p w14:paraId="496136CA" w14:textId="77777777" w:rsidR="00DF7D5F" w:rsidRDefault="00DF7D5F" w:rsidP="00653630">
            <w:pPr>
              <w:spacing w:line="276" w:lineRule="auto"/>
            </w:pPr>
          </w:p>
          <w:p w14:paraId="317FCCE2" w14:textId="77777777" w:rsidR="004B636B" w:rsidRDefault="004B636B" w:rsidP="00653630">
            <w:pPr>
              <w:spacing w:line="276" w:lineRule="auto"/>
            </w:pPr>
          </w:p>
          <w:p w14:paraId="0EE3CA5A" w14:textId="77777777" w:rsidR="004B636B" w:rsidRDefault="004B636B" w:rsidP="00653630">
            <w:pPr>
              <w:spacing w:line="276" w:lineRule="auto"/>
            </w:pPr>
            <w:r>
              <w:t xml:space="preserve">Update test cases for enriched calling( FT78-022) </w:t>
            </w:r>
          </w:p>
          <w:p w14:paraId="53D6A6C7" w14:textId="77777777" w:rsidR="004B636B" w:rsidRDefault="004B636B" w:rsidP="00653630">
            <w:pPr>
              <w:spacing w:line="276" w:lineRule="auto"/>
            </w:pPr>
          </w:p>
          <w:p w14:paraId="6CC8F017" w14:textId="77777777" w:rsidR="00DF7D5F" w:rsidRDefault="00DF7D5F" w:rsidP="00653630">
            <w:pPr>
              <w:spacing w:line="276" w:lineRule="auto"/>
              <w:rPr>
                <w:rFonts w:eastAsia="SimSun"/>
                <w:lang w:val="en-US" w:eastAsia="zh-CN"/>
              </w:rPr>
            </w:pPr>
            <w:r>
              <w:t xml:space="preserve">Update RCS chat bot session for re-wording : </w:t>
            </w:r>
            <w:r>
              <w:rPr>
                <w:rFonts w:eastAsia="SimSun"/>
                <w:lang w:val="en-US" w:eastAsia="zh-CN"/>
              </w:rPr>
              <w:t xml:space="preserve"> “session” is updated to “conversation”</w:t>
            </w:r>
            <w:r w:rsidR="008A3F58">
              <w:rPr>
                <w:rFonts w:eastAsia="SimSun"/>
                <w:lang w:val="en-US" w:eastAsia="zh-CN"/>
              </w:rPr>
              <w:t xml:space="preserve"> and deletion of conformance test cases</w:t>
            </w:r>
            <w:r>
              <w:rPr>
                <w:rFonts w:eastAsia="SimSun"/>
                <w:lang w:val="en-US" w:eastAsia="zh-CN"/>
              </w:rPr>
              <w:t xml:space="preserve"> (FT78-010)</w:t>
            </w:r>
          </w:p>
          <w:p w14:paraId="73AF8D5A" w14:textId="77777777" w:rsidR="001F5CDA" w:rsidRDefault="001F5CDA" w:rsidP="00653630">
            <w:pPr>
              <w:spacing w:line="276" w:lineRule="auto"/>
              <w:rPr>
                <w:rFonts w:eastAsia="SimSun"/>
                <w:lang w:val="en-US" w:eastAsia="zh-CN"/>
              </w:rPr>
            </w:pPr>
          </w:p>
          <w:p w14:paraId="30CE9E39" w14:textId="77777777" w:rsidR="001F5CDA" w:rsidRDefault="001F5CDA" w:rsidP="00653630">
            <w:pPr>
              <w:spacing w:line="276" w:lineRule="auto"/>
            </w:pPr>
            <w:r>
              <w:rPr>
                <w:rFonts w:eastAsia="SimSun"/>
                <w:lang w:val="en-US" w:eastAsia="zh-CN"/>
              </w:rPr>
              <w:t>Editorials correction ( FT78-012)</w:t>
            </w:r>
          </w:p>
        </w:tc>
      </w:tr>
      <w:tr w:rsidR="00212C4E" w:rsidRPr="009F16C0" w14:paraId="3B1C3D85" w14:textId="77777777" w:rsidTr="00493B77">
        <w:trPr>
          <w:trHeight w:val="3345"/>
        </w:trPr>
        <w:tc>
          <w:tcPr>
            <w:tcW w:w="622" w:type="dxa"/>
          </w:tcPr>
          <w:p w14:paraId="5A1E56E1" w14:textId="77777777" w:rsidR="00212C4E" w:rsidRDefault="00212C4E" w:rsidP="00653630">
            <w:pPr>
              <w:pStyle w:val="TableText"/>
            </w:pPr>
            <w:r>
              <w:t>V40</w:t>
            </w:r>
          </w:p>
        </w:tc>
        <w:tc>
          <w:tcPr>
            <w:tcW w:w="1133" w:type="dxa"/>
          </w:tcPr>
          <w:p w14:paraId="58F7E2E9" w14:textId="77777777" w:rsidR="00AB08FC" w:rsidRDefault="005F55CB" w:rsidP="00653630">
            <w:pPr>
              <w:pStyle w:val="TableText"/>
              <w:spacing w:line="276" w:lineRule="auto"/>
              <w:rPr>
                <w:lang w:val="fr-FR"/>
              </w:rPr>
            </w:pPr>
            <w:r>
              <w:rPr>
                <w:lang w:val="fr-FR"/>
              </w:rPr>
              <w:t>Annex B</w:t>
            </w:r>
          </w:p>
          <w:p w14:paraId="38C8DC89" w14:textId="77777777" w:rsidR="00AB08FC" w:rsidRDefault="00AB08FC" w:rsidP="00653630">
            <w:pPr>
              <w:pStyle w:val="TableText"/>
              <w:spacing w:line="276" w:lineRule="auto"/>
              <w:rPr>
                <w:lang w:val="fr-FR"/>
              </w:rPr>
            </w:pPr>
          </w:p>
          <w:p w14:paraId="0CC15016" w14:textId="77777777" w:rsidR="00AB08FC" w:rsidRDefault="00AB08FC" w:rsidP="00653630">
            <w:pPr>
              <w:pStyle w:val="TableText"/>
              <w:spacing w:line="276" w:lineRule="auto"/>
              <w:rPr>
                <w:lang w:val="fr-FR"/>
              </w:rPr>
            </w:pPr>
          </w:p>
          <w:p w14:paraId="6F2A0713" w14:textId="77777777" w:rsidR="00AB08FC" w:rsidRDefault="00BE0B7E" w:rsidP="00653630">
            <w:pPr>
              <w:pStyle w:val="TableText"/>
              <w:spacing w:line="276" w:lineRule="auto"/>
              <w:rPr>
                <w:lang w:val="fr-FR"/>
              </w:rPr>
            </w:pPr>
            <w:r>
              <w:rPr>
                <w:lang w:val="fr-FR"/>
              </w:rPr>
              <w:t>Annex C</w:t>
            </w:r>
          </w:p>
          <w:p w14:paraId="3A5E4EC0" w14:textId="77777777" w:rsidR="00AB08FC" w:rsidRDefault="00AB08FC" w:rsidP="00653630">
            <w:pPr>
              <w:pStyle w:val="TableText"/>
              <w:spacing w:line="276" w:lineRule="auto"/>
              <w:rPr>
                <w:lang w:val="fr-FR"/>
              </w:rPr>
            </w:pPr>
          </w:p>
          <w:p w14:paraId="4EFFF67D" w14:textId="77777777" w:rsidR="00565319" w:rsidRDefault="00565319" w:rsidP="00653630">
            <w:pPr>
              <w:pStyle w:val="TableText"/>
              <w:spacing w:line="276" w:lineRule="auto"/>
              <w:rPr>
                <w:lang w:val="fr-FR"/>
              </w:rPr>
            </w:pPr>
          </w:p>
          <w:p w14:paraId="4C9FF1FA" w14:textId="77777777" w:rsidR="00A70AA4" w:rsidRDefault="00A70AA4" w:rsidP="00653630">
            <w:pPr>
              <w:pStyle w:val="TableText"/>
              <w:spacing w:line="276" w:lineRule="auto"/>
              <w:rPr>
                <w:lang w:val="fr-FR"/>
              </w:rPr>
            </w:pPr>
            <w:r>
              <w:rPr>
                <w:lang w:val="fr-FR"/>
              </w:rPr>
              <w:t xml:space="preserve">Annex L </w:t>
            </w:r>
          </w:p>
          <w:p w14:paraId="2F12D21F" w14:textId="77777777" w:rsidR="00A70AA4" w:rsidRDefault="00A70AA4" w:rsidP="00653630">
            <w:pPr>
              <w:pStyle w:val="TableText"/>
              <w:spacing w:line="276" w:lineRule="auto"/>
              <w:rPr>
                <w:lang w:val="fr-FR"/>
              </w:rPr>
            </w:pPr>
          </w:p>
          <w:p w14:paraId="0013C1FD" w14:textId="77777777" w:rsidR="00AB08FC" w:rsidRDefault="00AB08FC" w:rsidP="00653630">
            <w:pPr>
              <w:pStyle w:val="TableText"/>
              <w:spacing w:line="276" w:lineRule="auto"/>
              <w:rPr>
                <w:lang w:val="fr-FR"/>
              </w:rPr>
            </w:pPr>
          </w:p>
          <w:p w14:paraId="1105A868" w14:textId="77777777" w:rsidR="00F33591" w:rsidRDefault="00F33591" w:rsidP="00653630">
            <w:pPr>
              <w:pStyle w:val="TableText"/>
              <w:spacing w:line="276" w:lineRule="auto"/>
              <w:rPr>
                <w:lang w:val="fr-FR"/>
              </w:rPr>
            </w:pPr>
            <w:r>
              <w:rPr>
                <w:lang w:val="fr-FR"/>
              </w:rPr>
              <w:t xml:space="preserve">Annex L </w:t>
            </w:r>
          </w:p>
          <w:p w14:paraId="211A58AE" w14:textId="77777777" w:rsidR="00F33591" w:rsidRDefault="00F33591" w:rsidP="00653630">
            <w:pPr>
              <w:pStyle w:val="TableText"/>
              <w:spacing w:line="276" w:lineRule="auto"/>
              <w:rPr>
                <w:lang w:val="fr-FR"/>
              </w:rPr>
            </w:pPr>
          </w:p>
          <w:p w14:paraId="0AC8C381" w14:textId="77777777" w:rsidR="00D04CEE" w:rsidRDefault="00D04CEE" w:rsidP="00653630">
            <w:pPr>
              <w:pStyle w:val="TableText"/>
              <w:spacing w:line="276" w:lineRule="auto"/>
              <w:rPr>
                <w:lang w:val="fr-FR"/>
              </w:rPr>
            </w:pPr>
          </w:p>
          <w:p w14:paraId="5300E748" w14:textId="77777777" w:rsidR="00212C4E" w:rsidRPr="0027225A" w:rsidRDefault="007A6C92" w:rsidP="00653630">
            <w:pPr>
              <w:pStyle w:val="TableText"/>
              <w:spacing w:line="276" w:lineRule="auto"/>
              <w:rPr>
                <w:lang w:val="en-US"/>
              </w:rPr>
            </w:pPr>
            <w:r w:rsidRPr="0027225A">
              <w:rPr>
                <w:lang w:val="en-US"/>
              </w:rPr>
              <w:t>Annex M</w:t>
            </w:r>
          </w:p>
          <w:p w14:paraId="64B59091" w14:textId="77777777" w:rsidR="00294CC9" w:rsidRPr="0027225A" w:rsidRDefault="00294CC9" w:rsidP="00653630">
            <w:pPr>
              <w:pStyle w:val="TableText"/>
              <w:spacing w:line="276" w:lineRule="auto"/>
              <w:rPr>
                <w:lang w:val="en-US"/>
              </w:rPr>
            </w:pPr>
          </w:p>
          <w:p w14:paraId="2477FB98" w14:textId="77777777" w:rsidR="00294CC9" w:rsidRPr="0027225A" w:rsidRDefault="00294CC9" w:rsidP="00653630">
            <w:pPr>
              <w:pStyle w:val="TableText"/>
              <w:spacing w:line="276" w:lineRule="auto"/>
              <w:rPr>
                <w:lang w:val="en-US"/>
              </w:rPr>
            </w:pPr>
          </w:p>
          <w:p w14:paraId="29FBC5CB" w14:textId="77777777" w:rsidR="00294CC9" w:rsidRPr="0027225A" w:rsidRDefault="00294CC9" w:rsidP="00653630">
            <w:pPr>
              <w:pStyle w:val="TableText"/>
              <w:spacing w:line="276" w:lineRule="auto"/>
              <w:rPr>
                <w:lang w:val="en-US"/>
              </w:rPr>
            </w:pPr>
            <w:r w:rsidRPr="0027225A">
              <w:rPr>
                <w:lang w:val="en-US"/>
              </w:rPr>
              <w:t>Cover</w:t>
            </w:r>
          </w:p>
          <w:p w14:paraId="3ADFD2D7" w14:textId="77777777" w:rsidR="0029047A" w:rsidRPr="0027225A" w:rsidRDefault="0029047A" w:rsidP="00653630">
            <w:pPr>
              <w:pStyle w:val="TableText"/>
              <w:spacing w:line="276" w:lineRule="auto"/>
              <w:rPr>
                <w:lang w:val="en-US"/>
              </w:rPr>
            </w:pPr>
          </w:p>
          <w:p w14:paraId="37A850A2" w14:textId="77777777" w:rsidR="0029047A" w:rsidRPr="0027225A" w:rsidRDefault="0029047A" w:rsidP="00653630">
            <w:pPr>
              <w:pStyle w:val="TableText"/>
              <w:spacing w:line="276" w:lineRule="auto"/>
              <w:rPr>
                <w:lang w:val="en-US"/>
              </w:rPr>
            </w:pPr>
          </w:p>
          <w:p w14:paraId="4F2A181D" w14:textId="77777777" w:rsidR="0029047A" w:rsidRPr="0027225A" w:rsidRDefault="0029047A" w:rsidP="00653630">
            <w:pPr>
              <w:pStyle w:val="TableText"/>
              <w:spacing w:line="276" w:lineRule="auto"/>
              <w:rPr>
                <w:lang w:val="en-US"/>
              </w:rPr>
            </w:pPr>
            <w:r w:rsidRPr="0027225A">
              <w:rPr>
                <w:lang w:val="en-US"/>
              </w:rPr>
              <w:t xml:space="preserve">Annex E </w:t>
            </w:r>
          </w:p>
          <w:p w14:paraId="1CEBF265" w14:textId="77777777" w:rsidR="00624FA0" w:rsidRPr="0027225A" w:rsidRDefault="00624FA0" w:rsidP="00653630">
            <w:pPr>
              <w:pStyle w:val="TableText"/>
              <w:spacing w:line="276" w:lineRule="auto"/>
              <w:rPr>
                <w:lang w:val="en-US"/>
              </w:rPr>
            </w:pPr>
          </w:p>
          <w:p w14:paraId="22BEC8B6" w14:textId="77777777" w:rsidR="00624FA0" w:rsidRPr="0027225A" w:rsidRDefault="00624FA0" w:rsidP="00653630">
            <w:pPr>
              <w:pStyle w:val="TableText"/>
              <w:spacing w:line="276" w:lineRule="auto"/>
              <w:rPr>
                <w:lang w:val="en-US"/>
              </w:rPr>
            </w:pPr>
          </w:p>
          <w:p w14:paraId="0C26B48E" w14:textId="77777777" w:rsidR="00624FA0" w:rsidRPr="0027225A" w:rsidRDefault="00624FA0" w:rsidP="00653630">
            <w:pPr>
              <w:pStyle w:val="TableText"/>
              <w:spacing w:line="276" w:lineRule="auto"/>
              <w:rPr>
                <w:lang w:val="en-US"/>
              </w:rPr>
            </w:pPr>
            <w:r w:rsidRPr="0027225A">
              <w:rPr>
                <w:lang w:val="en-US"/>
              </w:rPr>
              <w:t xml:space="preserve">Annex F </w:t>
            </w:r>
          </w:p>
          <w:p w14:paraId="43E9552C" w14:textId="77777777" w:rsidR="00604520" w:rsidRPr="0027225A" w:rsidRDefault="00604520" w:rsidP="00653630">
            <w:pPr>
              <w:pStyle w:val="TableText"/>
              <w:spacing w:line="276" w:lineRule="auto"/>
              <w:rPr>
                <w:lang w:val="en-US"/>
              </w:rPr>
            </w:pPr>
          </w:p>
          <w:p w14:paraId="69754B8E" w14:textId="77777777" w:rsidR="00604520" w:rsidRPr="0027225A" w:rsidRDefault="00604520" w:rsidP="00653630">
            <w:pPr>
              <w:pStyle w:val="TableText"/>
              <w:spacing w:line="276" w:lineRule="auto"/>
              <w:rPr>
                <w:lang w:val="en-US"/>
              </w:rPr>
            </w:pPr>
          </w:p>
          <w:p w14:paraId="53E066DE" w14:textId="77777777" w:rsidR="00604520" w:rsidRPr="0027225A" w:rsidRDefault="00604520" w:rsidP="00653630">
            <w:pPr>
              <w:pStyle w:val="TableText"/>
              <w:spacing w:line="276" w:lineRule="auto"/>
              <w:rPr>
                <w:lang w:val="en-US"/>
              </w:rPr>
            </w:pPr>
            <w:r w:rsidRPr="0027225A">
              <w:rPr>
                <w:lang w:val="en-US"/>
              </w:rPr>
              <w:t xml:space="preserve">Annex I </w:t>
            </w:r>
          </w:p>
        </w:tc>
        <w:tc>
          <w:tcPr>
            <w:tcW w:w="1276" w:type="dxa"/>
          </w:tcPr>
          <w:p w14:paraId="62D73C25" w14:textId="77777777" w:rsidR="00AB08FC" w:rsidRDefault="005F55CB" w:rsidP="00653630">
            <w:pPr>
              <w:pStyle w:val="TableText"/>
              <w:spacing w:line="276" w:lineRule="auto"/>
              <w:rPr>
                <w:sz w:val="20"/>
              </w:rPr>
            </w:pPr>
            <w:r>
              <w:rPr>
                <w:sz w:val="20"/>
              </w:rPr>
              <w:t>19.7.5 &amp; 19.8.5</w:t>
            </w:r>
          </w:p>
          <w:p w14:paraId="762B4E0D" w14:textId="77777777" w:rsidR="00AB08FC" w:rsidRDefault="00AB08FC" w:rsidP="00653630">
            <w:pPr>
              <w:pStyle w:val="TableText"/>
              <w:spacing w:line="276" w:lineRule="auto"/>
              <w:rPr>
                <w:sz w:val="20"/>
              </w:rPr>
            </w:pPr>
          </w:p>
          <w:p w14:paraId="765E372A" w14:textId="77777777" w:rsidR="00AB08FC" w:rsidRDefault="00565319" w:rsidP="00653630">
            <w:pPr>
              <w:pStyle w:val="TableText"/>
              <w:spacing w:line="276" w:lineRule="auto"/>
              <w:rPr>
                <w:sz w:val="20"/>
              </w:rPr>
            </w:pPr>
            <w:r>
              <w:rPr>
                <w:sz w:val="20"/>
              </w:rPr>
              <w:t>32.3.1.3</w:t>
            </w:r>
          </w:p>
          <w:p w14:paraId="17773C93" w14:textId="77777777" w:rsidR="00565319" w:rsidRDefault="00565319" w:rsidP="00653630">
            <w:pPr>
              <w:pStyle w:val="TableText"/>
              <w:spacing w:line="276" w:lineRule="auto"/>
              <w:rPr>
                <w:sz w:val="20"/>
              </w:rPr>
            </w:pPr>
          </w:p>
          <w:p w14:paraId="545B7FAF" w14:textId="77777777" w:rsidR="00A70AA4" w:rsidRDefault="00A70AA4" w:rsidP="00653630">
            <w:pPr>
              <w:pStyle w:val="TableText"/>
              <w:spacing w:line="276" w:lineRule="auto"/>
              <w:rPr>
                <w:sz w:val="20"/>
              </w:rPr>
            </w:pPr>
            <w:r>
              <w:rPr>
                <w:sz w:val="20"/>
              </w:rPr>
              <w:t xml:space="preserve">Doc </w:t>
            </w:r>
            <w:r w:rsidR="00F73782">
              <w:rPr>
                <w:sz w:val="20"/>
              </w:rPr>
              <w:t xml:space="preserve">title </w:t>
            </w:r>
            <w:r w:rsidR="00246968">
              <w:rPr>
                <w:sz w:val="20"/>
              </w:rPr>
              <w:t>(</w:t>
            </w:r>
            <w:r w:rsidR="00565319">
              <w:rPr>
                <w:sz w:val="20"/>
              </w:rPr>
              <w:t>section)</w:t>
            </w:r>
          </w:p>
          <w:p w14:paraId="553E43D3" w14:textId="77777777" w:rsidR="00AB08FC" w:rsidRDefault="00AB08FC" w:rsidP="00653630">
            <w:pPr>
              <w:pStyle w:val="TableText"/>
              <w:spacing w:line="276" w:lineRule="auto"/>
              <w:rPr>
                <w:sz w:val="20"/>
              </w:rPr>
            </w:pPr>
          </w:p>
          <w:p w14:paraId="50BCDB08" w14:textId="77777777" w:rsidR="00D04CEE" w:rsidRDefault="00D04CEE" w:rsidP="00653630">
            <w:pPr>
              <w:pStyle w:val="TableText"/>
              <w:spacing w:line="276" w:lineRule="auto"/>
              <w:rPr>
                <w:sz w:val="20"/>
              </w:rPr>
            </w:pPr>
          </w:p>
          <w:p w14:paraId="782B9287" w14:textId="77777777" w:rsidR="00F33591" w:rsidRDefault="00F33591" w:rsidP="00653630">
            <w:pPr>
              <w:pStyle w:val="TableText"/>
              <w:spacing w:line="276" w:lineRule="auto"/>
              <w:rPr>
                <w:sz w:val="20"/>
              </w:rPr>
            </w:pPr>
            <w:r>
              <w:rPr>
                <w:sz w:val="20"/>
              </w:rPr>
              <w:t>92.6.1</w:t>
            </w:r>
            <w:r w:rsidR="001D2A6F">
              <w:rPr>
                <w:sz w:val="20"/>
              </w:rPr>
              <w:t>.3</w:t>
            </w:r>
          </w:p>
          <w:p w14:paraId="3AA12FF7" w14:textId="77777777" w:rsidR="00F33591" w:rsidRDefault="00F33591" w:rsidP="00653630">
            <w:pPr>
              <w:pStyle w:val="TableText"/>
              <w:spacing w:line="276" w:lineRule="auto"/>
              <w:rPr>
                <w:sz w:val="20"/>
              </w:rPr>
            </w:pPr>
          </w:p>
          <w:p w14:paraId="54B9F85C" w14:textId="77777777" w:rsidR="00212C4E" w:rsidRDefault="007A6C92" w:rsidP="00653630">
            <w:pPr>
              <w:pStyle w:val="TableText"/>
              <w:spacing w:line="276" w:lineRule="auto"/>
              <w:rPr>
                <w:sz w:val="20"/>
              </w:rPr>
            </w:pPr>
            <w:r>
              <w:rPr>
                <w:sz w:val="20"/>
              </w:rPr>
              <w:t>106.1.</w:t>
            </w:r>
            <w:r w:rsidR="00BA05B5">
              <w:rPr>
                <w:sz w:val="20"/>
              </w:rPr>
              <w:t xml:space="preserve"> &amp; 106.2</w:t>
            </w:r>
          </w:p>
          <w:p w14:paraId="7D79D542" w14:textId="77777777" w:rsidR="00294CC9" w:rsidRDefault="00294CC9" w:rsidP="00653630">
            <w:pPr>
              <w:pStyle w:val="TableText"/>
              <w:spacing w:line="276" w:lineRule="auto"/>
              <w:rPr>
                <w:sz w:val="20"/>
              </w:rPr>
            </w:pPr>
          </w:p>
          <w:p w14:paraId="45F73E23" w14:textId="77777777" w:rsidR="00294CC9" w:rsidRDefault="00294CC9" w:rsidP="00653630">
            <w:pPr>
              <w:pStyle w:val="TableText"/>
              <w:spacing w:line="276" w:lineRule="auto"/>
              <w:rPr>
                <w:sz w:val="20"/>
              </w:rPr>
            </w:pPr>
            <w:r>
              <w:rPr>
                <w:sz w:val="20"/>
              </w:rPr>
              <w:t xml:space="preserve">Section content </w:t>
            </w:r>
          </w:p>
          <w:p w14:paraId="3917939D" w14:textId="77777777" w:rsidR="0029047A" w:rsidRDefault="0029047A" w:rsidP="00653630">
            <w:pPr>
              <w:pStyle w:val="TableText"/>
              <w:spacing w:line="276" w:lineRule="auto"/>
              <w:rPr>
                <w:sz w:val="20"/>
              </w:rPr>
            </w:pPr>
          </w:p>
          <w:p w14:paraId="5886D223" w14:textId="77777777" w:rsidR="0029047A" w:rsidRDefault="0029047A" w:rsidP="00653630">
            <w:pPr>
              <w:pStyle w:val="TableText"/>
              <w:spacing w:line="276" w:lineRule="auto"/>
              <w:rPr>
                <w:sz w:val="20"/>
              </w:rPr>
            </w:pPr>
            <w:r>
              <w:rPr>
                <w:sz w:val="20"/>
              </w:rPr>
              <w:t xml:space="preserve">All </w:t>
            </w:r>
          </w:p>
          <w:p w14:paraId="47387C54" w14:textId="77777777" w:rsidR="0029047A" w:rsidRDefault="0029047A" w:rsidP="00653630">
            <w:pPr>
              <w:pStyle w:val="TableText"/>
              <w:spacing w:line="276" w:lineRule="auto"/>
              <w:rPr>
                <w:sz w:val="20"/>
              </w:rPr>
            </w:pPr>
          </w:p>
          <w:p w14:paraId="5D0686C5" w14:textId="77777777" w:rsidR="00624FA0" w:rsidRDefault="00624FA0" w:rsidP="00653630">
            <w:pPr>
              <w:pStyle w:val="TableText"/>
              <w:spacing w:line="276" w:lineRule="auto"/>
              <w:rPr>
                <w:sz w:val="20"/>
              </w:rPr>
            </w:pPr>
          </w:p>
          <w:p w14:paraId="5E6D0EC1" w14:textId="77777777" w:rsidR="00624FA0" w:rsidRDefault="00624FA0" w:rsidP="00653630">
            <w:pPr>
              <w:pStyle w:val="TableText"/>
              <w:spacing w:line="276" w:lineRule="auto"/>
              <w:rPr>
                <w:sz w:val="20"/>
              </w:rPr>
            </w:pPr>
            <w:r>
              <w:rPr>
                <w:sz w:val="20"/>
              </w:rPr>
              <w:t>All</w:t>
            </w:r>
          </w:p>
          <w:p w14:paraId="18DBDE21" w14:textId="77777777" w:rsidR="00604520" w:rsidRDefault="00604520" w:rsidP="00653630">
            <w:pPr>
              <w:pStyle w:val="TableText"/>
              <w:spacing w:line="276" w:lineRule="auto"/>
              <w:rPr>
                <w:sz w:val="20"/>
              </w:rPr>
            </w:pPr>
          </w:p>
          <w:p w14:paraId="45E54D90" w14:textId="77777777" w:rsidR="00604520" w:rsidRDefault="00604520" w:rsidP="00653630">
            <w:pPr>
              <w:pStyle w:val="TableText"/>
              <w:spacing w:line="276" w:lineRule="auto"/>
              <w:rPr>
                <w:sz w:val="20"/>
              </w:rPr>
            </w:pPr>
          </w:p>
          <w:p w14:paraId="08DD6249" w14:textId="77777777" w:rsidR="00604520" w:rsidRDefault="00604520" w:rsidP="00653630">
            <w:pPr>
              <w:pStyle w:val="TableText"/>
              <w:spacing w:line="276" w:lineRule="auto"/>
              <w:rPr>
                <w:sz w:val="20"/>
              </w:rPr>
            </w:pPr>
            <w:r>
              <w:rPr>
                <w:sz w:val="20"/>
              </w:rPr>
              <w:t xml:space="preserve">All </w:t>
            </w:r>
          </w:p>
        </w:tc>
        <w:tc>
          <w:tcPr>
            <w:tcW w:w="6249" w:type="dxa"/>
          </w:tcPr>
          <w:p w14:paraId="30103D3F" w14:textId="77777777" w:rsidR="00AB08FC" w:rsidRDefault="00A70AA4" w:rsidP="00653630">
            <w:pPr>
              <w:spacing w:line="276" w:lineRule="auto"/>
            </w:pPr>
            <w:r>
              <w:t xml:space="preserve"> </w:t>
            </w:r>
            <w:r w:rsidR="005F55CB">
              <w:t xml:space="preserve">Test procedure improvement in accordance </w:t>
            </w:r>
            <w:r w:rsidR="00565319">
              <w:t>with</w:t>
            </w:r>
            <w:r w:rsidR="005F55CB">
              <w:t xml:space="preserve"> Action Item 78/04 (replacing the FTP by UDP) </w:t>
            </w:r>
            <w:r w:rsidR="00E73E7E">
              <w:t>5 FT79_024)</w:t>
            </w:r>
          </w:p>
          <w:p w14:paraId="7A0A7299" w14:textId="77777777" w:rsidR="00AB08FC" w:rsidRDefault="00AB08FC" w:rsidP="00653630">
            <w:pPr>
              <w:spacing w:line="276" w:lineRule="auto"/>
            </w:pPr>
          </w:p>
          <w:p w14:paraId="7DDB5A2E" w14:textId="77777777" w:rsidR="00565319" w:rsidRDefault="00565319" w:rsidP="00565319">
            <w:pPr>
              <w:spacing w:line="276" w:lineRule="auto"/>
            </w:pPr>
            <w:r>
              <w:t>Test procedure improvement in accordance with Action Item 78/04 (replacing the FTP by UDP) 5 FT79_025)</w:t>
            </w:r>
          </w:p>
          <w:p w14:paraId="631F87A0" w14:textId="77777777" w:rsidR="00A70AA4" w:rsidRDefault="00A70AA4" w:rsidP="00653630">
            <w:pPr>
              <w:spacing w:line="276" w:lineRule="auto"/>
            </w:pPr>
            <w:r>
              <w:t xml:space="preserve">Correcting the name of Annex L to include </w:t>
            </w:r>
            <w:proofErr w:type="spellStart"/>
            <w:r>
              <w:t>VxNR</w:t>
            </w:r>
            <w:proofErr w:type="spellEnd"/>
            <w:r>
              <w:t xml:space="preserve"> section 93</w:t>
            </w:r>
            <w:r w:rsidR="00FC3664">
              <w:t xml:space="preserve"> (FT79_019)</w:t>
            </w:r>
          </w:p>
          <w:p w14:paraId="4BA2FB23" w14:textId="77777777" w:rsidR="00D04CEE" w:rsidRDefault="00D04CEE" w:rsidP="00653630">
            <w:pPr>
              <w:spacing w:line="276" w:lineRule="auto"/>
            </w:pPr>
          </w:p>
          <w:p w14:paraId="46894AC7" w14:textId="77777777" w:rsidR="00F33591" w:rsidRDefault="00F33591" w:rsidP="00653630">
            <w:pPr>
              <w:spacing w:line="276" w:lineRule="auto"/>
            </w:pPr>
            <w:r>
              <w:t xml:space="preserve">Correction of </w:t>
            </w:r>
            <w:sdt>
              <w:sdtPr>
                <w:alias w:val="Key Reasons and Benefits"/>
                <w:tag w:val="GSMAReasonKeyBusinessBenefits"/>
                <w:id w:val="-438212961"/>
                <w:placeholder>
                  <w:docPart w:val="213A97B6CC64491B95C4375EF5B6A544"/>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ReasonKeyBusinessBenefits[1]" w:storeItemID="{D8C7F6BB-09F9-4C61-B7A5-ECD0FD48A321}"/>
                <w:text w:multiLine="1"/>
              </w:sdtPr>
              <w:sdtContent>
                <w:r w:rsidR="00FF6BC9">
                  <w:t xml:space="preserve"> wrong </w:t>
                </w:r>
                <w:proofErr w:type="spellStart"/>
                <w:r w:rsidR="00FF6BC9">
                  <w:t>VxWiFI</w:t>
                </w:r>
                <w:proofErr w:type="spellEnd"/>
                <w:r w:rsidR="00FF6BC9">
                  <w:t xml:space="preserve"> test procedure (FT19_021)</w:t>
                </w:r>
              </w:sdtContent>
            </w:sdt>
          </w:p>
          <w:p w14:paraId="1C067EB3" w14:textId="77777777" w:rsidR="00F33591" w:rsidRDefault="00F33591" w:rsidP="00653630">
            <w:pPr>
              <w:spacing w:line="276" w:lineRule="auto"/>
            </w:pPr>
          </w:p>
          <w:p w14:paraId="40375AAA" w14:textId="77777777" w:rsidR="00212C4E" w:rsidRDefault="007A6C92" w:rsidP="00653630">
            <w:pPr>
              <w:spacing w:line="276" w:lineRule="auto"/>
            </w:pPr>
            <w:r>
              <w:t xml:space="preserve">Addition of new TCs improving 5G test cases for carrier aggregation </w:t>
            </w:r>
            <w:r w:rsidR="001A289B">
              <w:t>(FT</w:t>
            </w:r>
            <w:r>
              <w:t>79_016)</w:t>
            </w:r>
          </w:p>
          <w:p w14:paraId="269E0A18" w14:textId="77777777" w:rsidR="00294CC9" w:rsidRDefault="00294CC9" w:rsidP="00653630">
            <w:pPr>
              <w:spacing w:line="276" w:lineRule="auto"/>
            </w:pPr>
          </w:p>
          <w:p w14:paraId="17F6087F" w14:textId="77777777" w:rsidR="00294CC9" w:rsidRDefault="00294CC9" w:rsidP="00653630">
            <w:pPr>
              <w:spacing w:line="276" w:lineRule="auto"/>
            </w:pPr>
            <w:r>
              <w:t xml:space="preserve">Adding </w:t>
            </w:r>
            <w:proofErr w:type="spellStart"/>
            <w:r w:rsidR="002B2F0A">
              <w:t>VxNR</w:t>
            </w:r>
            <w:proofErr w:type="spellEnd"/>
            <w:r w:rsidR="002B2F0A">
              <w:t xml:space="preserve"> into</w:t>
            </w:r>
            <w:r>
              <w:t xml:space="preserve"> TS11 cover (contents section) </w:t>
            </w:r>
            <w:r w:rsidR="00D96548">
              <w:t>(FT</w:t>
            </w:r>
            <w:r>
              <w:t>79_020)</w:t>
            </w:r>
          </w:p>
          <w:p w14:paraId="54B0B871" w14:textId="77777777" w:rsidR="00294CC9" w:rsidRDefault="00294CC9" w:rsidP="00653630">
            <w:pPr>
              <w:spacing w:line="276" w:lineRule="auto"/>
            </w:pPr>
          </w:p>
          <w:p w14:paraId="1AA0ABC2" w14:textId="77777777" w:rsidR="0029047A" w:rsidRDefault="002B2F0A" w:rsidP="00653630">
            <w:pPr>
              <w:spacing w:line="276" w:lineRule="auto"/>
            </w:pPr>
            <w:r>
              <w:t xml:space="preserve">Archive of test cases that are not actively used for device testing </w:t>
            </w:r>
            <w:r w:rsidR="00344C81">
              <w:t>(FT</w:t>
            </w:r>
            <w:r w:rsidR="00624FA0">
              <w:t>79_023)</w:t>
            </w:r>
          </w:p>
          <w:p w14:paraId="20E9E9C0" w14:textId="77777777" w:rsidR="00624FA0" w:rsidRDefault="00624FA0" w:rsidP="00653630">
            <w:pPr>
              <w:spacing w:line="276" w:lineRule="auto"/>
            </w:pPr>
          </w:p>
          <w:p w14:paraId="48B92E09" w14:textId="77777777" w:rsidR="00624FA0" w:rsidRDefault="00624FA0" w:rsidP="00653630">
            <w:pPr>
              <w:spacing w:line="276" w:lineRule="auto"/>
            </w:pPr>
            <w:r>
              <w:t>Archive of test cases that are not actively used for device testing (FT 79_022)</w:t>
            </w:r>
          </w:p>
          <w:p w14:paraId="0327ED75" w14:textId="77777777" w:rsidR="00604520" w:rsidRDefault="00604520" w:rsidP="00653630">
            <w:pPr>
              <w:spacing w:line="276" w:lineRule="auto"/>
            </w:pPr>
          </w:p>
          <w:p w14:paraId="2DCD6158" w14:textId="77777777" w:rsidR="00604520" w:rsidRDefault="00604520" w:rsidP="00653630">
            <w:pPr>
              <w:spacing w:line="276" w:lineRule="auto"/>
            </w:pPr>
            <w:r>
              <w:t xml:space="preserve">New TS11 change request </w:t>
            </w:r>
            <w:r w:rsidR="00D96548">
              <w:t xml:space="preserve">template </w:t>
            </w:r>
            <w:r w:rsidR="00132092">
              <w:t xml:space="preserve"> (CR template V13 Sept 2022) </w:t>
            </w:r>
            <w:r w:rsidR="00FD6A56">
              <w:t>(FT</w:t>
            </w:r>
            <w:r>
              <w:t>79_018)</w:t>
            </w:r>
          </w:p>
        </w:tc>
      </w:tr>
      <w:bookmarkEnd w:id="14"/>
    </w:tbl>
    <w:p w14:paraId="4570EBE9" w14:textId="77777777" w:rsidR="00221BFB" w:rsidRPr="009F16C0" w:rsidRDefault="00221BFB" w:rsidP="00EB23E1"/>
    <w:p w14:paraId="18172642" w14:textId="77777777" w:rsidR="00EB23E1" w:rsidRDefault="00EB23E1" w:rsidP="002D732D"/>
    <w:p w14:paraId="4B2378EF" w14:textId="77777777" w:rsidR="0027225A" w:rsidRDefault="0027225A" w:rsidP="002D732D"/>
    <w:p w14:paraId="2AE34330" w14:textId="77777777" w:rsidR="0027225A" w:rsidRDefault="0027225A" w:rsidP="002D732D"/>
    <w:p w14:paraId="6B956486" w14:textId="77777777" w:rsidR="0027225A" w:rsidRDefault="0027225A" w:rsidP="002D732D"/>
    <w:p w14:paraId="5D3E4B95" w14:textId="77777777" w:rsidR="0027225A" w:rsidRDefault="0027225A" w:rsidP="002D732D"/>
    <w:p w14:paraId="39E68A57" w14:textId="77777777" w:rsidR="0027225A" w:rsidRDefault="0027225A" w:rsidP="002D732D"/>
    <w:tbl>
      <w:tblPr>
        <w:tblW w:w="9072" w:type="dxa"/>
        <w:tblInd w:w="-15" w:type="dxa"/>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CellMar>
          <w:left w:w="56" w:type="dxa"/>
          <w:right w:w="56" w:type="dxa"/>
        </w:tblCellMar>
        <w:tblLook w:val="0000" w:firstRow="0" w:lastRow="0" w:firstColumn="0" w:lastColumn="0" w:noHBand="0" w:noVBand="0"/>
      </w:tblPr>
      <w:tblGrid>
        <w:gridCol w:w="851"/>
        <w:gridCol w:w="992"/>
        <w:gridCol w:w="1418"/>
        <w:gridCol w:w="5811"/>
      </w:tblGrid>
      <w:tr w:rsidR="0027225A" w:rsidRPr="009F16C0" w14:paraId="1C94D5D1" w14:textId="77777777" w:rsidTr="00493B77">
        <w:trPr>
          <w:cantSplit/>
          <w:tblHeader/>
        </w:trPr>
        <w:tc>
          <w:tcPr>
            <w:tcW w:w="851" w:type="dxa"/>
            <w:vMerge w:val="restart"/>
            <w:tcBorders>
              <w:top w:val="single" w:sz="12" w:space="0" w:color="auto"/>
              <w:left w:val="single" w:sz="12" w:space="0" w:color="auto"/>
              <w:bottom w:val="single" w:sz="4" w:space="0" w:color="auto"/>
              <w:right w:val="single" w:sz="8" w:space="0" w:color="auto"/>
            </w:tcBorders>
            <w:shd w:val="clear" w:color="auto" w:fill="C00000"/>
            <w:vAlign w:val="center"/>
          </w:tcPr>
          <w:p w14:paraId="5C560512" w14:textId="77777777" w:rsidR="0027225A" w:rsidRPr="009F16C0" w:rsidRDefault="0027225A" w:rsidP="00B03F2E">
            <w:pPr>
              <w:pStyle w:val="TableText"/>
            </w:pPr>
            <w:r w:rsidRPr="009F16C0">
              <w:lastRenderedPageBreak/>
              <w:t>Version</w:t>
            </w:r>
          </w:p>
        </w:tc>
        <w:tc>
          <w:tcPr>
            <w:tcW w:w="992" w:type="dxa"/>
            <w:vMerge w:val="restart"/>
            <w:tcBorders>
              <w:top w:val="single" w:sz="12" w:space="0" w:color="auto"/>
              <w:left w:val="single" w:sz="8" w:space="0" w:color="auto"/>
              <w:bottom w:val="nil"/>
              <w:right w:val="single" w:sz="8" w:space="0" w:color="auto"/>
            </w:tcBorders>
            <w:shd w:val="clear" w:color="auto" w:fill="C00000"/>
            <w:vAlign w:val="center"/>
          </w:tcPr>
          <w:p w14:paraId="6B0D58BB" w14:textId="77777777" w:rsidR="0027225A" w:rsidRPr="009F16C0" w:rsidRDefault="0027225A" w:rsidP="00B03F2E">
            <w:pPr>
              <w:pStyle w:val="TableText"/>
            </w:pPr>
            <w:r>
              <w:t>Annex</w:t>
            </w:r>
          </w:p>
        </w:tc>
        <w:tc>
          <w:tcPr>
            <w:tcW w:w="7229" w:type="dxa"/>
            <w:gridSpan w:val="2"/>
            <w:tcBorders>
              <w:top w:val="single" w:sz="12" w:space="0" w:color="auto"/>
              <w:left w:val="single" w:sz="8" w:space="0" w:color="auto"/>
              <w:bottom w:val="single" w:sz="4" w:space="0" w:color="auto"/>
              <w:right w:val="single" w:sz="12" w:space="0" w:color="auto"/>
            </w:tcBorders>
            <w:shd w:val="clear" w:color="auto" w:fill="C00000"/>
          </w:tcPr>
          <w:p w14:paraId="7A11EBED" w14:textId="77777777" w:rsidR="0027225A" w:rsidRPr="009F16C0" w:rsidRDefault="0027225A" w:rsidP="00B03F2E">
            <w:pPr>
              <w:pStyle w:val="TableText"/>
            </w:pPr>
            <w:r w:rsidRPr="009F16C0">
              <w:t>Record of changes made to previous version</w:t>
            </w:r>
          </w:p>
        </w:tc>
      </w:tr>
      <w:tr w:rsidR="0027225A" w:rsidRPr="009F16C0" w14:paraId="542EBB80" w14:textId="77777777" w:rsidTr="0027225A">
        <w:trPr>
          <w:cantSplit/>
          <w:tblHeader/>
        </w:trPr>
        <w:tc>
          <w:tcPr>
            <w:tcW w:w="851" w:type="dxa"/>
            <w:vMerge/>
            <w:tcBorders>
              <w:top w:val="nil"/>
              <w:left w:val="single" w:sz="12" w:space="0" w:color="auto"/>
              <w:bottom w:val="single" w:sz="12" w:space="0" w:color="auto"/>
              <w:right w:val="single" w:sz="8" w:space="0" w:color="auto"/>
            </w:tcBorders>
            <w:shd w:val="clear" w:color="auto" w:fill="C00000"/>
          </w:tcPr>
          <w:p w14:paraId="14DB6A00" w14:textId="77777777" w:rsidR="0027225A" w:rsidRPr="009F16C0" w:rsidRDefault="0027225A" w:rsidP="00B03F2E">
            <w:pPr>
              <w:pStyle w:val="TableText"/>
            </w:pPr>
          </w:p>
        </w:tc>
        <w:tc>
          <w:tcPr>
            <w:tcW w:w="992" w:type="dxa"/>
            <w:vMerge/>
            <w:tcBorders>
              <w:top w:val="nil"/>
              <w:left w:val="single" w:sz="8" w:space="0" w:color="auto"/>
              <w:bottom w:val="single" w:sz="12" w:space="0" w:color="auto"/>
              <w:right w:val="single" w:sz="8" w:space="0" w:color="auto"/>
            </w:tcBorders>
            <w:shd w:val="clear" w:color="auto" w:fill="C00000"/>
          </w:tcPr>
          <w:p w14:paraId="407E48E2" w14:textId="77777777" w:rsidR="0027225A" w:rsidRPr="009F16C0" w:rsidRDefault="0027225A" w:rsidP="00B03F2E">
            <w:pPr>
              <w:pStyle w:val="TableText"/>
            </w:pPr>
          </w:p>
        </w:tc>
        <w:tc>
          <w:tcPr>
            <w:tcW w:w="1418" w:type="dxa"/>
            <w:tcBorders>
              <w:top w:val="nil"/>
              <w:left w:val="single" w:sz="8" w:space="0" w:color="auto"/>
              <w:bottom w:val="single" w:sz="12" w:space="0" w:color="auto"/>
              <w:right w:val="single" w:sz="8" w:space="0" w:color="auto"/>
            </w:tcBorders>
            <w:shd w:val="clear" w:color="auto" w:fill="C00000"/>
          </w:tcPr>
          <w:p w14:paraId="47BED97F" w14:textId="77777777" w:rsidR="0027225A" w:rsidRPr="009F16C0" w:rsidRDefault="0027225A" w:rsidP="00B03F2E">
            <w:pPr>
              <w:pStyle w:val="TableText"/>
            </w:pPr>
            <w:r w:rsidRPr="009F16C0">
              <w:t>Section</w:t>
            </w:r>
          </w:p>
        </w:tc>
        <w:tc>
          <w:tcPr>
            <w:tcW w:w="5811" w:type="dxa"/>
            <w:tcBorders>
              <w:top w:val="nil"/>
              <w:left w:val="single" w:sz="8" w:space="0" w:color="auto"/>
              <w:bottom w:val="single" w:sz="12" w:space="0" w:color="auto"/>
              <w:right w:val="single" w:sz="12" w:space="0" w:color="auto"/>
            </w:tcBorders>
            <w:shd w:val="clear" w:color="auto" w:fill="C00000"/>
          </w:tcPr>
          <w:p w14:paraId="7FAABD57" w14:textId="77777777" w:rsidR="0027225A" w:rsidRPr="009F16C0" w:rsidRDefault="0027225A" w:rsidP="00B03F2E">
            <w:pPr>
              <w:pStyle w:val="TableText"/>
            </w:pPr>
            <w:r w:rsidRPr="009F16C0">
              <w:t>Comment</w:t>
            </w:r>
          </w:p>
        </w:tc>
      </w:tr>
    </w:tbl>
    <w:tbl>
      <w:tblPr>
        <w:tblStyle w:val="TableGrid"/>
        <w:tblW w:w="0" w:type="auto"/>
        <w:tblLook w:val="04A0" w:firstRow="1" w:lastRow="0" w:firstColumn="1" w:lastColumn="0" w:noHBand="0" w:noVBand="1"/>
      </w:tblPr>
      <w:tblGrid>
        <w:gridCol w:w="811"/>
        <w:gridCol w:w="1141"/>
        <w:gridCol w:w="1662"/>
        <w:gridCol w:w="5448"/>
      </w:tblGrid>
      <w:tr w:rsidR="0027225A" w14:paraId="0490AB29" w14:textId="77777777" w:rsidTr="00EF40AA">
        <w:tc>
          <w:tcPr>
            <w:tcW w:w="811" w:type="dxa"/>
          </w:tcPr>
          <w:p w14:paraId="1FDBF1F2" w14:textId="77777777" w:rsidR="0027225A" w:rsidRDefault="0027225A" w:rsidP="002D732D">
            <w:r>
              <w:t>41</w:t>
            </w:r>
          </w:p>
        </w:tc>
        <w:tc>
          <w:tcPr>
            <w:tcW w:w="1141" w:type="dxa"/>
          </w:tcPr>
          <w:p w14:paraId="53DD9F96" w14:textId="77777777" w:rsidR="0027225A" w:rsidRDefault="0027225A" w:rsidP="002D732D"/>
        </w:tc>
        <w:tc>
          <w:tcPr>
            <w:tcW w:w="1662" w:type="dxa"/>
          </w:tcPr>
          <w:p w14:paraId="7840330D" w14:textId="77777777" w:rsidR="0027225A" w:rsidRDefault="0027225A" w:rsidP="002D732D"/>
        </w:tc>
        <w:tc>
          <w:tcPr>
            <w:tcW w:w="5448" w:type="dxa"/>
          </w:tcPr>
          <w:p w14:paraId="51F379B3" w14:textId="77777777" w:rsidR="0027225A" w:rsidRDefault="0027225A" w:rsidP="002D732D"/>
        </w:tc>
      </w:tr>
      <w:tr w:rsidR="0027225A" w14:paraId="428D3FED" w14:textId="77777777" w:rsidTr="00EF40AA">
        <w:tc>
          <w:tcPr>
            <w:tcW w:w="811" w:type="dxa"/>
          </w:tcPr>
          <w:p w14:paraId="3D030349" w14:textId="77777777" w:rsidR="0027225A" w:rsidRDefault="0027225A" w:rsidP="002D732D"/>
        </w:tc>
        <w:tc>
          <w:tcPr>
            <w:tcW w:w="1141" w:type="dxa"/>
          </w:tcPr>
          <w:p w14:paraId="37A1D49F" w14:textId="77777777" w:rsidR="0027225A" w:rsidRPr="00493B77" w:rsidRDefault="0027225A" w:rsidP="002D732D">
            <w:pPr>
              <w:rPr>
                <w:highlight w:val="yellow"/>
              </w:rPr>
            </w:pPr>
            <w:r w:rsidRPr="00493B77">
              <w:rPr>
                <w:highlight w:val="yellow"/>
              </w:rPr>
              <w:t>C</w:t>
            </w:r>
          </w:p>
        </w:tc>
        <w:tc>
          <w:tcPr>
            <w:tcW w:w="1662" w:type="dxa"/>
          </w:tcPr>
          <w:p w14:paraId="5666AE14" w14:textId="77777777" w:rsidR="0027225A" w:rsidRDefault="0027225A" w:rsidP="002D732D"/>
        </w:tc>
        <w:tc>
          <w:tcPr>
            <w:tcW w:w="5448" w:type="dxa"/>
          </w:tcPr>
          <w:p w14:paraId="3C3118B2" w14:textId="77777777" w:rsidR="0027225A" w:rsidRDefault="0027225A" w:rsidP="002D732D"/>
        </w:tc>
      </w:tr>
      <w:tr w:rsidR="0027225A" w14:paraId="504A85A7" w14:textId="77777777" w:rsidTr="00EF40AA">
        <w:tc>
          <w:tcPr>
            <w:tcW w:w="811" w:type="dxa"/>
          </w:tcPr>
          <w:p w14:paraId="3FDA4A14" w14:textId="77777777" w:rsidR="0027225A" w:rsidRDefault="0027225A" w:rsidP="002D732D"/>
        </w:tc>
        <w:tc>
          <w:tcPr>
            <w:tcW w:w="1141" w:type="dxa"/>
          </w:tcPr>
          <w:p w14:paraId="3458B915" w14:textId="77777777" w:rsidR="0027225A" w:rsidRDefault="0027225A" w:rsidP="002D732D"/>
        </w:tc>
        <w:tc>
          <w:tcPr>
            <w:tcW w:w="1662" w:type="dxa"/>
          </w:tcPr>
          <w:p w14:paraId="4AC12FF9" w14:textId="77777777" w:rsidR="0027225A" w:rsidRDefault="008173CB" w:rsidP="002D732D">
            <w:r>
              <w:t>30.4</w:t>
            </w:r>
          </w:p>
        </w:tc>
        <w:tc>
          <w:tcPr>
            <w:tcW w:w="5448" w:type="dxa"/>
          </w:tcPr>
          <w:p w14:paraId="705A3906" w14:textId="77777777" w:rsidR="0027225A" w:rsidRDefault="008173CB" w:rsidP="002D732D">
            <w:r>
              <w:t>New chapter related to UE security and mandatory algorithms</w:t>
            </w:r>
            <w:r w:rsidR="000022FD">
              <w:t xml:space="preserve"> </w:t>
            </w:r>
            <w:r>
              <w:t>(FT80_028)</w:t>
            </w:r>
          </w:p>
        </w:tc>
      </w:tr>
      <w:tr w:rsidR="0027225A" w14:paraId="7DEED33B" w14:textId="77777777" w:rsidTr="00EF40AA">
        <w:tc>
          <w:tcPr>
            <w:tcW w:w="811" w:type="dxa"/>
          </w:tcPr>
          <w:p w14:paraId="55F635DA" w14:textId="77777777" w:rsidR="0027225A" w:rsidRDefault="0027225A" w:rsidP="002D732D"/>
        </w:tc>
        <w:tc>
          <w:tcPr>
            <w:tcW w:w="1141" w:type="dxa"/>
          </w:tcPr>
          <w:p w14:paraId="617CD265" w14:textId="77777777" w:rsidR="0027225A" w:rsidRDefault="0027225A" w:rsidP="002D732D"/>
        </w:tc>
        <w:tc>
          <w:tcPr>
            <w:tcW w:w="1662" w:type="dxa"/>
          </w:tcPr>
          <w:p w14:paraId="0CA0639B" w14:textId="77777777" w:rsidR="0027225A" w:rsidRDefault="000022FD" w:rsidP="002D732D">
            <w:r>
              <w:t>30.1.1.2</w:t>
            </w:r>
          </w:p>
        </w:tc>
        <w:tc>
          <w:tcPr>
            <w:tcW w:w="5448" w:type="dxa"/>
          </w:tcPr>
          <w:p w14:paraId="0019EEE7" w14:textId="77777777" w:rsidR="0027225A" w:rsidRDefault="000022FD" w:rsidP="002D732D">
            <w:r>
              <w:rPr>
                <w:lang w:val="en-US"/>
              </w:rPr>
              <w:t xml:space="preserve">Adding a test </w:t>
            </w:r>
            <w:r w:rsidR="003C1321">
              <w:rPr>
                <w:lang w:val="en-US"/>
              </w:rPr>
              <w:t xml:space="preserve">scenario </w:t>
            </w:r>
            <w:r>
              <w:rPr>
                <w:lang w:val="en-US"/>
              </w:rPr>
              <w:t>of Timer 3247. Timer 3247 could lower the impact of attacks launched by a false base station manipulating EMM cause (FT80_029)</w:t>
            </w:r>
          </w:p>
        </w:tc>
      </w:tr>
      <w:tr w:rsidR="0027225A" w14:paraId="0775AA1D" w14:textId="77777777" w:rsidTr="00EF40AA">
        <w:tc>
          <w:tcPr>
            <w:tcW w:w="811" w:type="dxa"/>
          </w:tcPr>
          <w:p w14:paraId="4E2A6AEE" w14:textId="77777777" w:rsidR="0027225A" w:rsidRDefault="0027225A" w:rsidP="002D732D"/>
        </w:tc>
        <w:tc>
          <w:tcPr>
            <w:tcW w:w="1141" w:type="dxa"/>
          </w:tcPr>
          <w:p w14:paraId="4C5514B0" w14:textId="77777777" w:rsidR="0027225A" w:rsidRDefault="0027225A" w:rsidP="002D732D">
            <w:r w:rsidRPr="00493B77">
              <w:rPr>
                <w:highlight w:val="yellow"/>
              </w:rPr>
              <w:t>D</w:t>
            </w:r>
          </w:p>
        </w:tc>
        <w:tc>
          <w:tcPr>
            <w:tcW w:w="1662" w:type="dxa"/>
          </w:tcPr>
          <w:p w14:paraId="770770D0" w14:textId="77777777" w:rsidR="0027225A" w:rsidRDefault="0027225A" w:rsidP="002D732D"/>
        </w:tc>
        <w:tc>
          <w:tcPr>
            <w:tcW w:w="5448" w:type="dxa"/>
          </w:tcPr>
          <w:p w14:paraId="737FC356" w14:textId="77777777" w:rsidR="0027225A" w:rsidRDefault="0027225A" w:rsidP="002D732D"/>
        </w:tc>
      </w:tr>
      <w:tr w:rsidR="0027225A" w14:paraId="3BC37E9D" w14:textId="77777777" w:rsidTr="00EF40AA">
        <w:tc>
          <w:tcPr>
            <w:tcW w:w="811" w:type="dxa"/>
          </w:tcPr>
          <w:p w14:paraId="480BD55B" w14:textId="77777777" w:rsidR="0027225A" w:rsidRDefault="0027225A" w:rsidP="002D732D"/>
        </w:tc>
        <w:tc>
          <w:tcPr>
            <w:tcW w:w="1141" w:type="dxa"/>
          </w:tcPr>
          <w:p w14:paraId="0904CE17" w14:textId="77777777" w:rsidR="0027225A" w:rsidRDefault="0027225A" w:rsidP="002D732D"/>
        </w:tc>
        <w:tc>
          <w:tcPr>
            <w:tcW w:w="1662" w:type="dxa"/>
          </w:tcPr>
          <w:p w14:paraId="18630D84" w14:textId="77777777" w:rsidR="0027225A" w:rsidRDefault="00930C0D" w:rsidP="002D732D">
            <w:r>
              <w:t>58-2.10.1.4/6</w:t>
            </w:r>
          </w:p>
          <w:p w14:paraId="2B0A4D88" w14:textId="77777777" w:rsidR="00930C0D" w:rsidRDefault="00930C0D" w:rsidP="002D732D">
            <w:r>
              <w:t>58.2.10.4.9</w:t>
            </w:r>
          </w:p>
        </w:tc>
        <w:tc>
          <w:tcPr>
            <w:tcW w:w="5448" w:type="dxa"/>
          </w:tcPr>
          <w:p w14:paraId="454D264F" w14:textId="77777777" w:rsidR="0027225A" w:rsidRDefault="00930C0D" w:rsidP="002D732D">
            <w:r>
              <w:t>Updated test cases for Chatbot. The typos were modified, the “session” is updated to “conversation”, the conformance test cases are removed (FT80_015)</w:t>
            </w:r>
          </w:p>
        </w:tc>
      </w:tr>
      <w:tr w:rsidR="0027225A" w14:paraId="1677B5AD" w14:textId="77777777" w:rsidTr="00EF40AA">
        <w:tc>
          <w:tcPr>
            <w:tcW w:w="811" w:type="dxa"/>
          </w:tcPr>
          <w:p w14:paraId="55DD25AD" w14:textId="77777777" w:rsidR="0027225A" w:rsidRDefault="0027225A" w:rsidP="002D732D"/>
        </w:tc>
        <w:tc>
          <w:tcPr>
            <w:tcW w:w="1141" w:type="dxa"/>
          </w:tcPr>
          <w:p w14:paraId="1FFB331E" w14:textId="77777777" w:rsidR="0027225A" w:rsidRDefault="0027225A" w:rsidP="002D732D"/>
        </w:tc>
        <w:tc>
          <w:tcPr>
            <w:tcW w:w="1662" w:type="dxa"/>
          </w:tcPr>
          <w:p w14:paraId="02E4D481" w14:textId="77777777" w:rsidR="0027225A" w:rsidRDefault="0027225A" w:rsidP="002D732D"/>
        </w:tc>
        <w:tc>
          <w:tcPr>
            <w:tcW w:w="5448" w:type="dxa"/>
          </w:tcPr>
          <w:p w14:paraId="1FB8FABC" w14:textId="77777777" w:rsidR="0027225A" w:rsidRDefault="0027225A" w:rsidP="002D732D"/>
        </w:tc>
      </w:tr>
      <w:tr w:rsidR="0027225A" w14:paraId="52F4CEBA" w14:textId="77777777" w:rsidTr="00EF40AA">
        <w:tc>
          <w:tcPr>
            <w:tcW w:w="811" w:type="dxa"/>
          </w:tcPr>
          <w:p w14:paraId="09815AE2" w14:textId="77777777" w:rsidR="0027225A" w:rsidRDefault="0027225A" w:rsidP="002D732D"/>
        </w:tc>
        <w:tc>
          <w:tcPr>
            <w:tcW w:w="1141" w:type="dxa"/>
          </w:tcPr>
          <w:p w14:paraId="428849F2" w14:textId="77777777" w:rsidR="0027225A" w:rsidRDefault="0027225A" w:rsidP="002D732D">
            <w:r w:rsidRPr="00493B77">
              <w:rPr>
                <w:highlight w:val="yellow"/>
              </w:rPr>
              <w:t>L</w:t>
            </w:r>
          </w:p>
        </w:tc>
        <w:tc>
          <w:tcPr>
            <w:tcW w:w="1662" w:type="dxa"/>
          </w:tcPr>
          <w:p w14:paraId="0189AB73" w14:textId="77777777" w:rsidR="0027225A" w:rsidRDefault="0027225A" w:rsidP="002D732D"/>
        </w:tc>
        <w:tc>
          <w:tcPr>
            <w:tcW w:w="5448" w:type="dxa"/>
          </w:tcPr>
          <w:p w14:paraId="198308C9" w14:textId="77777777" w:rsidR="0027225A" w:rsidRDefault="0027225A" w:rsidP="002D732D"/>
        </w:tc>
      </w:tr>
      <w:tr w:rsidR="0027225A" w14:paraId="77D96C5B" w14:textId="77777777" w:rsidTr="00EF40AA">
        <w:tc>
          <w:tcPr>
            <w:tcW w:w="811" w:type="dxa"/>
          </w:tcPr>
          <w:p w14:paraId="14AB9465" w14:textId="77777777" w:rsidR="0027225A" w:rsidRDefault="0027225A" w:rsidP="002D732D"/>
        </w:tc>
        <w:tc>
          <w:tcPr>
            <w:tcW w:w="1141" w:type="dxa"/>
          </w:tcPr>
          <w:p w14:paraId="1568A82F" w14:textId="77777777" w:rsidR="0027225A" w:rsidRDefault="0027225A" w:rsidP="002D732D"/>
        </w:tc>
        <w:tc>
          <w:tcPr>
            <w:tcW w:w="1662" w:type="dxa"/>
          </w:tcPr>
          <w:p w14:paraId="6B08BD1B" w14:textId="77777777" w:rsidR="0027225A" w:rsidRDefault="001B534F" w:rsidP="002D732D">
            <w:r>
              <w:t>Section 93</w:t>
            </w:r>
          </w:p>
        </w:tc>
        <w:tc>
          <w:tcPr>
            <w:tcW w:w="5448" w:type="dxa"/>
          </w:tcPr>
          <w:p w14:paraId="494BB130" w14:textId="77777777" w:rsidR="0027225A" w:rsidRDefault="001B534F" w:rsidP="002D732D">
            <w:r>
              <w:t>Editorial fixes (FT80_011)</w:t>
            </w:r>
          </w:p>
        </w:tc>
      </w:tr>
      <w:tr w:rsidR="0027225A" w14:paraId="3595E7F5" w14:textId="77777777" w:rsidTr="00EF40AA">
        <w:tc>
          <w:tcPr>
            <w:tcW w:w="811" w:type="dxa"/>
          </w:tcPr>
          <w:p w14:paraId="6B1ECACE" w14:textId="77777777" w:rsidR="0027225A" w:rsidRDefault="0027225A" w:rsidP="002D732D"/>
        </w:tc>
        <w:tc>
          <w:tcPr>
            <w:tcW w:w="1141" w:type="dxa"/>
          </w:tcPr>
          <w:p w14:paraId="17572278" w14:textId="77777777" w:rsidR="0027225A" w:rsidRDefault="0027225A" w:rsidP="002D732D"/>
        </w:tc>
        <w:tc>
          <w:tcPr>
            <w:tcW w:w="1662" w:type="dxa"/>
          </w:tcPr>
          <w:p w14:paraId="04D22326" w14:textId="77777777" w:rsidR="0027225A" w:rsidRDefault="009141FA" w:rsidP="002D732D">
            <w:r>
              <w:t>91.2.3.1.5</w:t>
            </w:r>
          </w:p>
        </w:tc>
        <w:tc>
          <w:tcPr>
            <w:tcW w:w="5448" w:type="dxa"/>
          </w:tcPr>
          <w:p w14:paraId="0C9B1C35" w14:textId="77777777" w:rsidR="0027225A" w:rsidRDefault="009141FA" w:rsidP="002D732D">
            <w:r>
              <w:t xml:space="preserve">splitting IMS Emergency call testing while roaming in two scenarios in order to properly assess the UE </w:t>
            </w:r>
            <w:proofErr w:type="spellStart"/>
            <w:r>
              <w:t>behavior</w:t>
            </w:r>
            <w:proofErr w:type="spellEnd"/>
            <w:r>
              <w:t xml:space="preserve"> (FT80_012)</w:t>
            </w:r>
          </w:p>
        </w:tc>
      </w:tr>
      <w:tr w:rsidR="0027225A" w14:paraId="044C4ADE" w14:textId="77777777" w:rsidTr="00EF40AA">
        <w:tc>
          <w:tcPr>
            <w:tcW w:w="811" w:type="dxa"/>
          </w:tcPr>
          <w:p w14:paraId="52F07F83" w14:textId="77777777" w:rsidR="0027225A" w:rsidRDefault="0027225A" w:rsidP="002D732D"/>
        </w:tc>
        <w:tc>
          <w:tcPr>
            <w:tcW w:w="1141" w:type="dxa"/>
          </w:tcPr>
          <w:p w14:paraId="6F58B8CD" w14:textId="77777777" w:rsidR="0027225A" w:rsidRDefault="009D136C" w:rsidP="002D732D">
            <w:r w:rsidRPr="00493B77">
              <w:rPr>
                <w:highlight w:val="yellow"/>
              </w:rPr>
              <w:t>M</w:t>
            </w:r>
          </w:p>
        </w:tc>
        <w:tc>
          <w:tcPr>
            <w:tcW w:w="1662" w:type="dxa"/>
          </w:tcPr>
          <w:p w14:paraId="39B6861C" w14:textId="77777777" w:rsidR="0027225A" w:rsidRDefault="0027225A" w:rsidP="002D732D"/>
        </w:tc>
        <w:tc>
          <w:tcPr>
            <w:tcW w:w="5448" w:type="dxa"/>
          </w:tcPr>
          <w:p w14:paraId="2A43C0E8" w14:textId="77777777" w:rsidR="0027225A" w:rsidRDefault="0027225A" w:rsidP="002D732D"/>
        </w:tc>
      </w:tr>
      <w:tr w:rsidR="0027225A" w14:paraId="1696B0C0" w14:textId="77777777" w:rsidTr="00EF40AA">
        <w:tc>
          <w:tcPr>
            <w:tcW w:w="811" w:type="dxa"/>
          </w:tcPr>
          <w:p w14:paraId="7DE0DE2B" w14:textId="77777777" w:rsidR="0027225A" w:rsidRDefault="0027225A" w:rsidP="002D732D"/>
        </w:tc>
        <w:tc>
          <w:tcPr>
            <w:tcW w:w="1141" w:type="dxa"/>
          </w:tcPr>
          <w:p w14:paraId="36B80850" w14:textId="77777777" w:rsidR="0027225A" w:rsidRDefault="0027225A" w:rsidP="002D732D"/>
        </w:tc>
        <w:tc>
          <w:tcPr>
            <w:tcW w:w="1662" w:type="dxa"/>
          </w:tcPr>
          <w:p w14:paraId="4D23C618" w14:textId="77777777" w:rsidR="0027225A" w:rsidRDefault="00FF6BC9" w:rsidP="002D732D">
            <w:r>
              <w:t>101.7.1.4</w:t>
            </w:r>
          </w:p>
        </w:tc>
        <w:tc>
          <w:tcPr>
            <w:tcW w:w="5448" w:type="dxa"/>
          </w:tcPr>
          <w:p w14:paraId="7073692C" w14:textId="77777777" w:rsidR="0027225A" w:rsidRDefault="00FF6BC9" w:rsidP="002D732D">
            <w:r>
              <w:t xml:space="preserve">Test case 101.7.1.3 &amp; 101.7.1.4 are </w:t>
            </w:r>
            <w:proofErr w:type="spellStart"/>
            <w:r>
              <w:t>remùoved</w:t>
            </w:r>
            <w:proofErr w:type="spellEnd"/>
            <w:r>
              <w:t xml:space="preserve"> because incomplete test case description in 5G NR Option 2 section plus dedicated annex for </w:t>
            </w:r>
            <w:proofErr w:type="spellStart"/>
            <w:r>
              <w:t>VxNR</w:t>
            </w:r>
            <w:proofErr w:type="spellEnd"/>
            <w:r>
              <w:t xml:space="preserve"> (FT80_013)</w:t>
            </w:r>
          </w:p>
        </w:tc>
      </w:tr>
      <w:tr w:rsidR="0027225A" w14:paraId="54CCAF36" w14:textId="77777777" w:rsidTr="00EF40AA">
        <w:tc>
          <w:tcPr>
            <w:tcW w:w="811" w:type="dxa"/>
          </w:tcPr>
          <w:p w14:paraId="2E0781A7" w14:textId="77777777" w:rsidR="0027225A" w:rsidRDefault="0027225A" w:rsidP="002D732D"/>
        </w:tc>
        <w:tc>
          <w:tcPr>
            <w:tcW w:w="1141" w:type="dxa"/>
          </w:tcPr>
          <w:p w14:paraId="7105BD94" w14:textId="77777777" w:rsidR="0027225A" w:rsidRDefault="0027225A" w:rsidP="002D732D"/>
        </w:tc>
        <w:tc>
          <w:tcPr>
            <w:tcW w:w="1662" w:type="dxa"/>
          </w:tcPr>
          <w:p w14:paraId="0446D5C6" w14:textId="77777777" w:rsidR="0027225A" w:rsidRDefault="00FF6BC9" w:rsidP="002D732D">
            <w:r>
              <w:t>105</w:t>
            </w:r>
          </w:p>
        </w:tc>
        <w:tc>
          <w:tcPr>
            <w:tcW w:w="5448" w:type="dxa"/>
          </w:tcPr>
          <w:p w14:paraId="2C83BBE9" w14:textId="77777777" w:rsidR="0027225A" w:rsidRDefault="002A562A" w:rsidP="002D732D">
            <w:proofErr w:type="spellStart"/>
            <w:r>
              <w:t>Addi</w:t>
            </w:r>
            <w:r w:rsidR="00FF6BC9">
              <w:t>dition</w:t>
            </w:r>
            <w:proofErr w:type="spellEnd"/>
            <w:r w:rsidR="00FF6BC9">
              <w:t xml:space="preserve"> of knowledge base definition in CA section </w:t>
            </w:r>
            <w:r w:rsidR="00B31636">
              <w:t>(FT80_014)</w:t>
            </w:r>
          </w:p>
        </w:tc>
      </w:tr>
      <w:tr w:rsidR="009D136C" w14:paraId="0E30494A" w14:textId="77777777" w:rsidTr="00EF40AA">
        <w:tc>
          <w:tcPr>
            <w:tcW w:w="811" w:type="dxa"/>
          </w:tcPr>
          <w:p w14:paraId="4B6A9517" w14:textId="77777777" w:rsidR="009D136C" w:rsidRDefault="009D136C" w:rsidP="002D732D"/>
        </w:tc>
        <w:tc>
          <w:tcPr>
            <w:tcW w:w="1141" w:type="dxa"/>
          </w:tcPr>
          <w:p w14:paraId="52E67177" w14:textId="77777777" w:rsidR="009D136C" w:rsidRDefault="009D136C" w:rsidP="002D732D"/>
        </w:tc>
        <w:tc>
          <w:tcPr>
            <w:tcW w:w="1662" w:type="dxa"/>
          </w:tcPr>
          <w:p w14:paraId="6D9BC176" w14:textId="77777777" w:rsidR="009D136C" w:rsidRDefault="00B31636" w:rsidP="002D732D">
            <w:r>
              <w:t>100.6</w:t>
            </w:r>
          </w:p>
        </w:tc>
        <w:tc>
          <w:tcPr>
            <w:tcW w:w="5448" w:type="dxa"/>
          </w:tcPr>
          <w:p w14:paraId="0B59C6E7" w14:textId="77777777" w:rsidR="009D136C" w:rsidRDefault="00B31636" w:rsidP="002D732D">
            <w:r>
              <w:t>Adding new chapter and 2 test cases for security feature</w:t>
            </w:r>
            <w:r w:rsidR="00146693">
              <w:t xml:space="preserve"> Option 3</w:t>
            </w:r>
            <w:r>
              <w:t xml:space="preserve"> </w:t>
            </w:r>
            <w:r w:rsidR="00146693">
              <w:t>(FT</w:t>
            </w:r>
            <w:r>
              <w:t>80_017)</w:t>
            </w:r>
          </w:p>
        </w:tc>
      </w:tr>
      <w:tr w:rsidR="009D136C" w14:paraId="6D3BBB0C" w14:textId="77777777" w:rsidTr="00EF40AA">
        <w:tc>
          <w:tcPr>
            <w:tcW w:w="811" w:type="dxa"/>
          </w:tcPr>
          <w:p w14:paraId="6D78464A" w14:textId="77777777" w:rsidR="009D136C" w:rsidRDefault="009D136C" w:rsidP="002D732D"/>
        </w:tc>
        <w:tc>
          <w:tcPr>
            <w:tcW w:w="1141" w:type="dxa"/>
          </w:tcPr>
          <w:p w14:paraId="3A2D7DBE" w14:textId="77777777" w:rsidR="009D136C" w:rsidRDefault="009D136C" w:rsidP="002D732D"/>
        </w:tc>
        <w:tc>
          <w:tcPr>
            <w:tcW w:w="1662" w:type="dxa"/>
          </w:tcPr>
          <w:p w14:paraId="7E3DBB69" w14:textId="77777777" w:rsidR="009D136C" w:rsidRDefault="00C25D31" w:rsidP="002D732D">
            <w:r>
              <w:t>100.6.3</w:t>
            </w:r>
          </w:p>
        </w:tc>
        <w:tc>
          <w:tcPr>
            <w:tcW w:w="5448" w:type="dxa"/>
          </w:tcPr>
          <w:p w14:paraId="214B9FBC" w14:textId="77777777" w:rsidR="009D136C" w:rsidRDefault="00C25D31" w:rsidP="002D732D">
            <w:r>
              <w:t xml:space="preserve">Addition of test case related </w:t>
            </w:r>
            <w:r w:rsidR="00AF0545">
              <w:t>to SUCI</w:t>
            </w:r>
            <w:r>
              <w:t xml:space="preserve"> and SUPI</w:t>
            </w:r>
            <w:r w:rsidR="00146693">
              <w:t>(FT80_024)</w:t>
            </w:r>
          </w:p>
        </w:tc>
      </w:tr>
      <w:tr w:rsidR="009D136C" w14:paraId="59B47367" w14:textId="77777777" w:rsidTr="00EF40AA">
        <w:tc>
          <w:tcPr>
            <w:tcW w:w="811" w:type="dxa"/>
          </w:tcPr>
          <w:p w14:paraId="2783ADB4" w14:textId="77777777" w:rsidR="009D136C" w:rsidRDefault="009D136C" w:rsidP="002D732D"/>
        </w:tc>
        <w:tc>
          <w:tcPr>
            <w:tcW w:w="1141" w:type="dxa"/>
          </w:tcPr>
          <w:p w14:paraId="01AB8D10" w14:textId="77777777" w:rsidR="009D136C" w:rsidRDefault="009D136C" w:rsidP="002D732D"/>
        </w:tc>
        <w:tc>
          <w:tcPr>
            <w:tcW w:w="1662" w:type="dxa"/>
          </w:tcPr>
          <w:p w14:paraId="2D4F5AE8" w14:textId="77777777" w:rsidR="009D136C" w:rsidRDefault="00146693" w:rsidP="002D732D">
            <w:r>
              <w:t>100.2.4</w:t>
            </w:r>
          </w:p>
        </w:tc>
        <w:tc>
          <w:tcPr>
            <w:tcW w:w="5448" w:type="dxa"/>
          </w:tcPr>
          <w:p w14:paraId="585F43AF" w14:textId="77777777" w:rsidR="009D136C" w:rsidRDefault="00146693" w:rsidP="002D732D">
            <w:r>
              <w:rPr>
                <w:lang w:val="en-US"/>
              </w:rPr>
              <w:t>Adding a test case of Timer 3247 (FT80_027)</w:t>
            </w:r>
          </w:p>
        </w:tc>
      </w:tr>
      <w:tr w:rsidR="009D136C" w14:paraId="6CDBDBC3" w14:textId="77777777" w:rsidTr="00EF40AA">
        <w:tc>
          <w:tcPr>
            <w:tcW w:w="811" w:type="dxa"/>
          </w:tcPr>
          <w:p w14:paraId="7ABC26A8" w14:textId="77777777" w:rsidR="009D136C" w:rsidRDefault="00692AFE" w:rsidP="002D732D">
            <w:r>
              <w:t>42</w:t>
            </w:r>
          </w:p>
          <w:p w14:paraId="1F23FEFB" w14:textId="77777777" w:rsidR="00692AFE" w:rsidRDefault="00692AFE" w:rsidP="002D732D"/>
          <w:p w14:paraId="42F9B814" w14:textId="77777777" w:rsidR="00692AFE" w:rsidRDefault="00692AFE" w:rsidP="002D732D"/>
          <w:p w14:paraId="0117A964" w14:textId="77777777" w:rsidR="00692AFE" w:rsidRDefault="00692AFE" w:rsidP="002D732D"/>
          <w:p w14:paraId="03CA17CE" w14:textId="77777777" w:rsidR="00692AFE" w:rsidRDefault="00692AFE" w:rsidP="002D732D"/>
          <w:p w14:paraId="7AFFEF55" w14:textId="77777777" w:rsidR="00692AFE" w:rsidRDefault="00692AFE" w:rsidP="002D732D"/>
          <w:p w14:paraId="478D8FBD" w14:textId="77777777" w:rsidR="00692AFE" w:rsidRDefault="00692AFE" w:rsidP="002D732D"/>
          <w:p w14:paraId="1CD029FE" w14:textId="77777777" w:rsidR="00692AFE" w:rsidRDefault="00692AFE" w:rsidP="002D732D"/>
          <w:p w14:paraId="78E7B110" w14:textId="77777777" w:rsidR="00692AFE" w:rsidRDefault="00692AFE" w:rsidP="002D732D"/>
          <w:p w14:paraId="6B80B110" w14:textId="77777777" w:rsidR="00692AFE" w:rsidRDefault="00692AFE" w:rsidP="002D732D"/>
          <w:p w14:paraId="4315B590" w14:textId="77777777" w:rsidR="00692AFE" w:rsidRDefault="00692AFE" w:rsidP="002D732D"/>
          <w:p w14:paraId="32E32DCE" w14:textId="77777777" w:rsidR="00692AFE" w:rsidRDefault="00692AFE" w:rsidP="002D732D"/>
          <w:p w14:paraId="5060FF2B" w14:textId="77777777" w:rsidR="00692AFE" w:rsidRDefault="00692AFE" w:rsidP="002D732D"/>
          <w:p w14:paraId="3429EB77" w14:textId="77777777" w:rsidR="00692AFE" w:rsidRDefault="00692AFE" w:rsidP="002D732D"/>
        </w:tc>
        <w:tc>
          <w:tcPr>
            <w:tcW w:w="1141" w:type="dxa"/>
          </w:tcPr>
          <w:p w14:paraId="473AFBB6" w14:textId="77777777" w:rsidR="009D136C" w:rsidRDefault="00C94FA1" w:rsidP="002D732D">
            <w:r>
              <w:t xml:space="preserve">Cover </w:t>
            </w:r>
          </w:p>
          <w:p w14:paraId="3CD759E5" w14:textId="77777777" w:rsidR="00692AFE" w:rsidRDefault="00692AFE" w:rsidP="002D732D"/>
          <w:p w14:paraId="2CA08BCC" w14:textId="77777777" w:rsidR="00692AFE" w:rsidRDefault="00692AFE" w:rsidP="002D732D">
            <w:r>
              <w:t>M</w:t>
            </w:r>
          </w:p>
          <w:p w14:paraId="261FD047" w14:textId="77777777" w:rsidR="004E69A3" w:rsidRDefault="004E69A3" w:rsidP="002D732D"/>
          <w:p w14:paraId="2D85EBFE" w14:textId="77777777" w:rsidR="004E69A3" w:rsidRDefault="004E69A3" w:rsidP="002D732D"/>
          <w:p w14:paraId="05BB2B98" w14:textId="77777777" w:rsidR="004E69A3" w:rsidRDefault="004E69A3" w:rsidP="002D732D"/>
          <w:p w14:paraId="78842229" w14:textId="77777777" w:rsidR="004E69A3" w:rsidRDefault="004E69A3" w:rsidP="002D732D"/>
          <w:p w14:paraId="001F64BA" w14:textId="77777777" w:rsidR="004E69A3" w:rsidRDefault="004E69A3" w:rsidP="002D732D"/>
          <w:p w14:paraId="4F67E15A" w14:textId="77777777" w:rsidR="004E69A3" w:rsidRDefault="004E69A3" w:rsidP="002D732D"/>
          <w:p w14:paraId="5F3D12DC" w14:textId="77777777" w:rsidR="004E69A3" w:rsidRDefault="004E69A3" w:rsidP="002D732D">
            <w:r>
              <w:t xml:space="preserve">L </w:t>
            </w:r>
          </w:p>
        </w:tc>
        <w:tc>
          <w:tcPr>
            <w:tcW w:w="1662" w:type="dxa"/>
          </w:tcPr>
          <w:p w14:paraId="45096FFE" w14:textId="77777777" w:rsidR="009D136C" w:rsidRDefault="00C94FA1" w:rsidP="002D732D">
            <w:r>
              <w:t xml:space="preserve">Annex I </w:t>
            </w:r>
          </w:p>
          <w:p w14:paraId="161A3699" w14:textId="77777777" w:rsidR="00692AFE" w:rsidRDefault="00692AFE" w:rsidP="002D732D"/>
          <w:p w14:paraId="06AD3E76" w14:textId="77777777" w:rsidR="00692AFE" w:rsidRDefault="00692AFE" w:rsidP="002D732D">
            <w:r>
              <w:t>106.1.1</w:t>
            </w:r>
          </w:p>
          <w:p w14:paraId="3F41F528" w14:textId="77777777" w:rsidR="00692AFE" w:rsidRDefault="00692AFE" w:rsidP="002D732D"/>
          <w:p w14:paraId="6066D386" w14:textId="77777777" w:rsidR="00692AFE" w:rsidRDefault="00692AFE" w:rsidP="002D732D">
            <w:r>
              <w:t>106.3.1</w:t>
            </w:r>
          </w:p>
          <w:p w14:paraId="63CDAD45" w14:textId="77777777" w:rsidR="00F036B1" w:rsidRDefault="00F036B1" w:rsidP="002D732D"/>
          <w:p w14:paraId="647D17FD" w14:textId="77777777" w:rsidR="00F036B1" w:rsidRDefault="00F036B1" w:rsidP="002D732D"/>
          <w:p w14:paraId="2E0E42A4" w14:textId="77777777" w:rsidR="00F036B1" w:rsidRDefault="00F036B1" w:rsidP="002D732D">
            <w:r>
              <w:t>107</w:t>
            </w:r>
          </w:p>
          <w:p w14:paraId="741F5F79" w14:textId="77777777" w:rsidR="004E69A3" w:rsidRDefault="004E69A3" w:rsidP="002D732D"/>
          <w:p w14:paraId="729E9340" w14:textId="77777777" w:rsidR="00972577" w:rsidRDefault="00972577" w:rsidP="002D732D"/>
          <w:p w14:paraId="4883E67A" w14:textId="77777777" w:rsidR="004E69A3" w:rsidRDefault="004E69A3" w:rsidP="002D732D">
            <w:r>
              <w:t>93.1.1.13</w:t>
            </w:r>
          </w:p>
          <w:p w14:paraId="072DA347" w14:textId="77777777" w:rsidR="004E69A3" w:rsidRDefault="004E69A3" w:rsidP="002D732D"/>
          <w:p w14:paraId="7CDD7CCF" w14:textId="77777777" w:rsidR="004E69A3" w:rsidRDefault="004E69A3" w:rsidP="002D732D"/>
          <w:p w14:paraId="5809FCDF" w14:textId="77777777" w:rsidR="004E69A3" w:rsidRDefault="004E69A3" w:rsidP="002D732D">
            <w:r>
              <w:lastRenderedPageBreak/>
              <w:t>92.6.2 &amp; 92.6.10.14</w:t>
            </w:r>
          </w:p>
          <w:p w14:paraId="1236D19A" w14:textId="77777777" w:rsidR="004E69A3" w:rsidRDefault="004E69A3" w:rsidP="002D732D"/>
          <w:p w14:paraId="5C13CB93" w14:textId="77777777" w:rsidR="004E69A3" w:rsidRDefault="004E69A3" w:rsidP="002D732D"/>
          <w:p w14:paraId="7E759CF1" w14:textId="77777777" w:rsidR="004E69A3" w:rsidRDefault="004E69A3" w:rsidP="002D732D">
            <w:r>
              <w:t>90.4.10</w:t>
            </w:r>
          </w:p>
          <w:p w14:paraId="0112C1E4" w14:textId="77777777" w:rsidR="004E69A3" w:rsidRDefault="004E69A3" w:rsidP="002D732D"/>
        </w:tc>
        <w:tc>
          <w:tcPr>
            <w:tcW w:w="5448" w:type="dxa"/>
          </w:tcPr>
          <w:p w14:paraId="47A4F084" w14:textId="77777777" w:rsidR="009D136C" w:rsidRDefault="00C94FA1" w:rsidP="002D732D">
            <w:r>
              <w:lastRenderedPageBreak/>
              <w:t xml:space="preserve">Update </w:t>
            </w:r>
            <w:r w:rsidR="00D46370">
              <w:t>TS</w:t>
            </w:r>
            <w:r w:rsidR="000B663E">
              <w:t>.</w:t>
            </w:r>
            <w:r w:rsidR="00D46370">
              <w:t xml:space="preserve">11 </w:t>
            </w:r>
            <w:r>
              <w:t xml:space="preserve">CR template with new  GSMA logo </w:t>
            </w:r>
            <w:r w:rsidRPr="001C5D11">
              <w:rPr>
                <w:color w:val="00B050"/>
              </w:rPr>
              <w:t xml:space="preserve">(FT81-010) </w:t>
            </w:r>
          </w:p>
          <w:p w14:paraId="1DABC3A2" w14:textId="77777777" w:rsidR="00692AFE" w:rsidRDefault="00692AFE" w:rsidP="002D732D"/>
          <w:p w14:paraId="617CEE53" w14:textId="77777777" w:rsidR="00692AFE" w:rsidRDefault="00F036B1" w:rsidP="002D732D">
            <w:r>
              <w:t xml:space="preserve">Modification of test expected behaviour </w:t>
            </w:r>
            <w:r w:rsidRPr="001C5D11">
              <w:rPr>
                <w:color w:val="00B050"/>
              </w:rPr>
              <w:t>(FT81-014)</w:t>
            </w:r>
          </w:p>
          <w:p w14:paraId="10CFC324" w14:textId="77777777" w:rsidR="00692AFE" w:rsidRDefault="00692AFE" w:rsidP="002D732D"/>
          <w:p w14:paraId="0D7DFF84" w14:textId="77777777" w:rsidR="00692AFE" w:rsidRDefault="00692AFE" w:rsidP="002D732D">
            <w:r>
              <w:t>Adding additional test cases for 5G carrier aggregation (FT</w:t>
            </w:r>
            <w:r w:rsidR="00F036B1">
              <w:t>81-014)</w:t>
            </w:r>
          </w:p>
          <w:p w14:paraId="35C030B6" w14:textId="77777777" w:rsidR="00F036B1" w:rsidRDefault="00F036B1" w:rsidP="002D732D"/>
          <w:p w14:paraId="29199414" w14:textId="77777777" w:rsidR="00F036B1" w:rsidRDefault="00F036B1" w:rsidP="002D732D">
            <w:r>
              <w:t xml:space="preserve">Adding new chapter Network Slicing and new first test case </w:t>
            </w:r>
            <w:r w:rsidRPr="001C5D11">
              <w:rPr>
                <w:color w:val="00B050"/>
              </w:rPr>
              <w:t>(FT81-022)</w:t>
            </w:r>
          </w:p>
          <w:p w14:paraId="55529490" w14:textId="77777777" w:rsidR="004E69A3" w:rsidRDefault="004E69A3" w:rsidP="002D732D"/>
          <w:p w14:paraId="5C1A3539" w14:textId="77777777" w:rsidR="00972577" w:rsidRDefault="00972577" w:rsidP="002D732D"/>
          <w:p w14:paraId="7478AE89" w14:textId="77777777" w:rsidR="004E69A3" w:rsidRDefault="004E69A3" w:rsidP="002D732D">
            <w:r>
              <w:t>Test case is applicable only for data centric device (FT81-017)</w:t>
            </w:r>
          </w:p>
          <w:p w14:paraId="54CCAE03" w14:textId="77777777" w:rsidR="004E69A3" w:rsidRDefault="004E69A3" w:rsidP="002D732D"/>
          <w:p w14:paraId="4B3C86D3" w14:textId="77777777" w:rsidR="004E69A3" w:rsidRDefault="004E69A3" w:rsidP="002D732D"/>
          <w:p w14:paraId="6C0D2F68" w14:textId="77777777" w:rsidR="004E69A3" w:rsidRPr="001C5D11" w:rsidRDefault="004E69A3" w:rsidP="002D732D">
            <w:pPr>
              <w:rPr>
                <w:color w:val="00B050"/>
              </w:rPr>
            </w:pPr>
            <w:r>
              <w:t xml:space="preserve">Expansion of </w:t>
            </w:r>
            <w:proofErr w:type="spellStart"/>
            <w:r>
              <w:t>VxWiFi</w:t>
            </w:r>
            <w:proofErr w:type="spellEnd"/>
            <w:r>
              <w:t xml:space="preserve"> and </w:t>
            </w:r>
            <w:proofErr w:type="spellStart"/>
            <w:r>
              <w:t>VxNR</w:t>
            </w:r>
            <w:proofErr w:type="spellEnd"/>
            <w:r>
              <w:t xml:space="preserve"> interworking in roaming </w:t>
            </w:r>
            <w:r w:rsidRPr="001C5D11">
              <w:rPr>
                <w:color w:val="00B050"/>
              </w:rPr>
              <w:t>(FT81-024)</w:t>
            </w:r>
          </w:p>
          <w:p w14:paraId="50E0920E" w14:textId="77777777" w:rsidR="004E69A3" w:rsidRDefault="004E69A3" w:rsidP="002D732D"/>
          <w:p w14:paraId="525004DE" w14:textId="77777777" w:rsidR="004E69A3" w:rsidRDefault="004E69A3" w:rsidP="002D732D">
            <w:r>
              <w:t xml:space="preserve"> </w:t>
            </w:r>
          </w:p>
          <w:p w14:paraId="62D7940F" w14:textId="77777777" w:rsidR="004E69A3" w:rsidRDefault="004E69A3" w:rsidP="002D732D">
            <w:r>
              <w:t xml:space="preserve">Improving the test coverage of TS.11 with regards to Call Barring over IMS </w:t>
            </w:r>
            <w:r w:rsidRPr="001C5D11">
              <w:rPr>
                <w:color w:val="00B050"/>
              </w:rPr>
              <w:t>(FT81-025)</w:t>
            </w:r>
          </w:p>
          <w:p w14:paraId="0357F45F" w14:textId="77777777" w:rsidR="00C94FA1" w:rsidRDefault="00C94FA1" w:rsidP="002D732D"/>
          <w:p w14:paraId="604689B8" w14:textId="77777777" w:rsidR="00C94FA1" w:rsidRDefault="00C94FA1" w:rsidP="002D732D"/>
          <w:p w14:paraId="0D1E544E" w14:textId="77777777" w:rsidR="00C94FA1" w:rsidRDefault="00C94FA1" w:rsidP="002D732D"/>
          <w:p w14:paraId="5F94DC7F" w14:textId="77777777" w:rsidR="00C94FA1" w:rsidRDefault="00C94FA1" w:rsidP="002D732D"/>
        </w:tc>
      </w:tr>
      <w:tr w:rsidR="004C518B" w14:paraId="437DB7F5" w14:textId="77777777" w:rsidTr="00EF40AA">
        <w:tc>
          <w:tcPr>
            <w:tcW w:w="811" w:type="dxa"/>
          </w:tcPr>
          <w:p w14:paraId="498AA9B2" w14:textId="77777777" w:rsidR="004C518B" w:rsidRDefault="004C518B" w:rsidP="002D732D">
            <w:r>
              <w:lastRenderedPageBreak/>
              <w:t>43</w:t>
            </w:r>
          </w:p>
        </w:tc>
        <w:tc>
          <w:tcPr>
            <w:tcW w:w="1141" w:type="dxa"/>
          </w:tcPr>
          <w:p w14:paraId="679CF431" w14:textId="77777777" w:rsidR="004C518B" w:rsidRDefault="004C518B" w:rsidP="002D732D"/>
          <w:p w14:paraId="0B50F689" w14:textId="77777777" w:rsidR="004C518B" w:rsidRDefault="002B6258" w:rsidP="002D732D">
            <w:r>
              <w:t>Cover</w:t>
            </w:r>
          </w:p>
          <w:p w14:paraId="3C0EAD7A" w14:textId="77777777" w:rsidR="004C518B" w:rsidRDefault="004C518B" w:rsidP="002D732D"/>
          <w:p w14:paraId="1A21F4A5" w14:textId="77777777" w:rsidR="004C518B" w:rsidRDefault="004C518B" w:rsidP="002D732D">
            <w:r>
              <w:t>L</w:t>
            </w:r>
          </w:p>
          <w:p w14:paraId="23B310D2" w14:textId="77777777" w:rsidR="004C518B" w:rsidRDefault="004C518B" w:rsidP="002D732D"/>
          <w:p w14:paraId="27990894" w14:textId="77777777" w:rsidR="004C518B" w:rsidRDefault="004C518B" w:rsidP="002D732D"/>
          <w:p w14:paraId="34EAE9C3" w14:textId="77777777" w:rsidR="004C518B" w:rsidRDefault="004C518B" w:rsidP="002D732D"/>
          <w:p w14:paraId="3316A912" w14:textId="77777777" w:rsidR="004C518B" w:rsidRDefault="004C518B" w:rsidP="002D732D"/>
          <w:p w14:paraId="0760D91B" w14:textId="77777777" w:rsidR="004C518B" w:rsidRDefault="004C518B" w:rsidP="002D732D"/>
          <w:p w14:paraId="297591D0" w14:textId="77777777" w:rsidR="006A2BFE" w:rsidRDefault="006A2BFE" w:rsidP="002D732D"/>
          <w:p w14:paraId="1E67AA76" w14:textId="77777777" w:rsidR="006A2BFE" w:rsidRDefault="006A2BFE" w:rsidP="002D732D"/>
          <w:p w14:paraId="0A0338CD" w14:textId="77777777" w:rsidR="00F21B8D" w:rsidRDefault="00F21B8D" w:rsidP="002D732D"/>
          <w:p w14:paraId="38A6D256" w14:textId="77777777" w:rsidR="00F21B8D" w:rsidRDefault="00F21B8D" w:rsidP="002D732D"/>
          <w:p w14:paraId="72DFFA1E" w14:textId="77777777" w:rsidR="00F21B8D" w:rsidRDefault="00F21B8D" w:rsidP="002D732D"/>
          <w:p w14:paraId="158B38AD" w14:textId="77777777" w:rsidR="006F103B" w:rsidRDefault="006F103B" w:rsidP="002D732D"/>
          <w:p w14:paraId="190A0E5B" w14:textId="77777777" w:rsidR="00F21B8D" w:rsidRDefault="00F21B8D" w:rsidP="002D732D"/>
          <w:p w14:paraId="31D573CE" w14:textId="77777777" w:rsidR="004C518B" w:rsidRDefault="004C518B" w:rsidP="002D732D">
            <w:r>
              <w:t>M</w:t>
            </w:r>
          </w:p>
          <w:p w14:paraId="64C868E5" w14:textId="77777777" w:rsidR="004C518B" w:rsidRDefault="004C518B" w:rsidP="002D732D"/>
          <w:p w14:paraId="776D08D5" w14:textId="77777777" w:rsidR="004C518B" w:rsidRDefault="004C518B" w:rsidP="002D732D"/>
          <w:p w14:paraId="2CF8C5F2" w14:textId="77777777" w:rsidR="000E1340" w:rsidRDefault="000E1340" w:rsidP="002D732D"/>
          <w:p w14:paraId="5ECEA469" w14:textId="77777777" w:rsidR="002E7808" w:rsidRDefault="002E7808" w:rsidP="002D732D"/>
          <w:p w14:paraId="388645A2" w14:textId="77777777" w:rsidR="004C518B" w:rsidRDefault="004C518B" w:rsidP="002D732D">
            <w:r>
              <w:t>N</w:t>
            </w:r>
          </w:p>
          <w:p w14:paraId="122A2A80" w14:textId="77777777" w:rsidR="004C518B" w:rsidRDefault="004C518B" w:rsidP="002D732D"/>
          <w:p w14:paraId="76AD3163" w14:textId="77777777" w:rsidR="004C518B" w:rsidRDefault="004C518B" w:rsidP="002D732D"/>
        </w:tc>
        <w:tc>
          <w:tcPr>
            <w:tcW w:w="1662" w:type="dxa"/>
          </w:tcPr>
          <w:p w14:paraId="6D4C8857" w14:textId="77777777" w:rsidR="004C518B" w:rsidRDefault="004C518B" w:rsidP="002D732D"/>
          <w:p w14:paraId="2C1768AB" w14:textId="77777777" w:rsidR="004C518B" w:rsidRDefault="002B6258" w:rsidP="002D732D">
            <w:r>
              <w:t>Annex H</w:t>
            </w:r>
          </w:p>
          <w:p w14:paraId="191733BA" w14:textId="77777777" w:rsidR="004C518B" w:rsidRDefault="004C518B" w:rsidP="002D732D"/>
          <w:p w14:paraId="2A28249D" w14:textId="77777777" w:rsidR="004C518B" w:rsidRDefault="004C518B" w:rsidP="002D732D"/>
          <w:p w14:paraId="61115DCB" w14:textId="77777777" w:rsidR="004C518B" w:rsidRDefault="004C518B" w:rsidP="002D732D">
            <w:r>
              <w:t xml:space="preserve">94 </w:t>
            </w:r>
          </w:p>
          <w:p w14:paraId="72482EE0" w14:textId="77777777" w:rsidR="004C518B" w:rsidRDefault="004C518B" w:rsidP="002D732D"/>
          <w:p w14:paraId="563B4A6C" w14:textId="77777777" w:rsidR="004C518B" w:rsidRDefault="004C518B" w:rsidP="002D732D">
            <w:r>
              <w:t>93.2.3.2.1&amp;2</w:t>
            </w:r>
          </w:p>
          <w:p w14:paraId="3BA30599" w14:textId="77777777" w:rsidR="004C518B" w:rsidRDefault="004C518B" w:rsidP="002D732D"/>
          <w:p w14:paraId="781A9BCA" w14:textId="77777777" w:rsidR="006A2BFE" w:rsidRDefault="006A2BFE" w:rsidP="002D732D"/>
          <w:p w14:paraId="2FD79316" w14:textId="77777777" w:rsidR="004C518B" w:rsidRDefault="006A2BFE" w:rsidP="002D732D">
            <w:r>
              <w:t>90.7.1</w:t>
            </w:r>
          </w:p>
          <w:p w14:paraId="7C3292D2" w14:textId="77777777" w:rsidR="004C518B" w:rsidRDefault="004C518B" w:rsidP="002D732D"/>
          <w:p w14:paraId="3B378EB5" w14:textId="77777777" w:rsidR="00F21B8D" w:rsidRDefault="00F21B8D" w:rsidP="002D732D"/>
          <w:p w14:paraId="5D6A7883" w14:textId="77777777" w:rsidR="00F21B8D" w:rsidRDefault="00F21B8D" w:rsidP="002D732D">
            <w:r>
              <w:t>90.7.2</w:t>
            </w:r>
          </w:p>
          <w:p w14:paraId="589E33B9" w14:textId="77777777" w:rsidR="006F103B" w:rsidRDefault="006F103B" w:rsidP="002D732D"/>
          <w:p w14:paraId="48331CE5" w14:textId="77777777" w:rsidR="006F103B" w:rsidRDefault="006F103B" w:rsidP="002D732D"/>
          <w:p w14:paraId="6BE84B1D" w14:textId="77777777" w:rsidR="006F103B" w:rsidRDefault="006F103B" w:rsidP="002D732D"/>
          <w:p w14:paraId="49969424" w14:textId="77777777" w:rsidR="006F103B" w:rsidRDefault="006F103B" w:rsidP="002D732D"/>
          <w:p w14:paraId="30BE059E" w14:textId="77777777" w:rsidR="000E1340" w:rsidRDefault="000E1340" w:rsidP="002D732D">
            <w:r>
              <w:t>107.1.1 &amp; 107.2.1</w:t>
            </w:r>
          </w:p>
          <w:p w14:paraId="04EA3E64" w14:textId="77777777" w:rsidR="00DB6A2E" w:rsidRDefault="00DB6A2E" w:rsidP="002D732D"/>
          <w:p w14:paraId="29683A73" w14:textId="77777777" w:rsidR="00DB6A2E" w:rsidRDefault="00DB6A2E" w:rsidP="002D732D"/>
          <w:p w14:paraId="1E97297E" w14:textId="77777777" w:rsidR="00DB6A2E" w:rsidRDefault="00C30365" w:rsidP="002D732D">
            <w:r>
              <w:t xml:space="preserve">110 MCPTT </w:t>
            </w:r>
          </w:p>
          <w:p w14:paraId="281F86D7" w14:textId="77777777" w:rsidR="00C30365" w:rsidRDefault="00C30365" w:rsidP="002D732D">
            <w:r>
              <w:t xml:space="preserve">111 </w:t>
            </w:r>
            <w:proofErr w:type="spellStart"/>
            <w:r>
              <w:t>MCData</w:t>
            </w:r>
            <w:proofErr w:type="spellEnd"/>
          </w:p>
          <w:p w14:paraId="5C84A532" w14:textId="77777777" w:rsidR="00DB6A2E" w:rsidRDefault="00DB6A2E" w:rsidP="002D732D"/>
          <w:p w14:paraId="67C246C1" w14:textId="77777777" w:rsidR="00DB6A2E" w:rsidRDefault="00DB6A2E" w:rsidP="002D732D"/>
        </w:tc>
        <w:tc>
          <w:tcPr>
            <w:tcW w:w="5448" w:type="dxa"/>
          </w:tcPr>
          <w:p w14:paraId="232140EB" w14:textId="77777777" w:rsidR="004C518B" w:rsidRDefault="004C518B" w:rsidP="002D732D"/>
          <w:p w14:paraId="4DC432F0" w14:textId="77777777" w:rsidR="004C518B" w:rsidRDefault="006F103B" w:rsidP="002D732D">
            <w:pPr>
              <w:rPr>
                <w:color w:val="00B050"/>
              </w:rPr>
            </w:pPr>
            <w:r>
              <w:t>Glossary update to reflect the technology trends</w:t>
            </w:r>
            <w:r w:rsidRPr="004C518B">
              <w:rPr>
                <w:color w:val="00B050"/>
              </w:rPr>
              <w:t xml:space="preserve"> </w:t>
            </w:r>
            <w:r w:rsidR="004C518B" w:rsidRPr="004C518B">
              <w:rPr>
                <w:color w:val="00B050"/>
              </w:rPr>
              <w:t xml:space="preserve">(FT82-011) </w:t>
            </w:r>
          </w:p>
          <w:p w14:paraId="7AE30A89" w14:textId="77777777" w:rsidR="004C518B" w:rsidRDefault="004C518B" w:rsidP="002D732D">
            <w:pPr>
              <w:rPr>
                <w:color w:val="00B050"/>
              </w:rPr>
            </w:pPr>
          </w:p>
          <w:p w14:paraId="73181271" w14:textId="77777777" w:rsidR="004C518B" w:rsidRDefault="004C518B" w:rsidP="002D732D">
            <w:pPr>
              <w:rPr>
                <w:color w:val="00B050"/>
              </w:rPr>
            </w:pPr>
            <w:r>
              <w:rPr>
                <w:color w:val="00B050"/>
              </w:rPr>
              <w:t xml:space="preserve"> </w:t>
            </w:r>
          </w:p>
          <w:p w14:paraId="7D886FCF" w14:textId="77777777" w:rsidR="004C518B" w:rsidRDefault="004C518B" w:rsidP="002D732D">
            <w:pPr>
              <w:rPr>
                <w:color w:val="00B050"/>
              </w:rPr>
            </w:pPr>
            <w:r w:rsidRPr="004C518B">
              <w:t xml:space="preserve">Adding new section 94: </w:t>
            </w:r>
            <w:proofErr w:type="spellStart"/>
            <w:r w:rsidRPr="004C518B">
              <w:t>eCall</w:t>
            </w:r>
            <w:proofErr w:type="spellEnd"/>
            <w:r w:rsidRPr="004C518B">
              <w:t xml:space="preserve"> over IMS </w:t>
            </w:r>
            <w:r>
              <w:rPr>
                <w:color w:val="00B050"/>
              </w:rPr>
              <w:t>(FT82-020)</w:t>
            </w:r>
          </w:p>
          <w:p w14:paraId="763654A7" w14:textId="77777777" w:rsidR="004C518B" w:rsidRDefault="004C518B" w:rsidP="002D732D"/>
          <w:p w14:paraId="1D5A7FA2" w14:textId="77777777" w:rsidR="004C518B" w:rsidRDefault="004C518B" w:rsidP="002D732D">
            <w:pPr>
              <w:rPr>
                <w:color w:val="00B050"/>
              </w:rPr>
            </w:pPr>
            <w:r>
              <w:t xml:space="preserve">Enhancement of the procedures related to emergency fallback </w:t>
            </w:r>
            <w:r w:rsidRPr="004C518B">
              <w:rPr>
                <w:color w:val="00B050"/>
              </w:rPr>
              <w:t>(FT82-016)</w:t>
            </w:r>
          </w:p>
          <w:p w14:paraId="33DF3229" w14:textId="77777777" w:rsidR="006A2BFE" w:rsidRDefault="006A2BFE" w:rsidP="002D732D">
            <w:pPr>
              <w:rPr>
                <w:color w:val="00B050"/>
              </w:rPr>
            </w:pPr>
          </w:p>
          <w:p w14:paraId="14940D3D" w14:textId="77777777" w:rsidR="006A2BFE" w:rsidRDefault="00F21B8D" w:rsidP="002D732D">
            <w:pPr>
              <w:rPr>
                <w:color w:val="00B050"/>
              </w:rPr>
            </w:pPr>
            <w:r>
              <w:t xml:space="preserve">Adding new test cases for </w:t>
            </w:r>
            <w:r w:rsidR="00810A02">
              <w:t xml:space="preserve">IPCAN Independent </w:t>
            </w:r>
            <w:proofErr w:type="spellStart"/>
            <w:r w:rsidR="00810A02">
              <w:t>Emmergency</w:t>
            </w:r>
            <w:proofErr w:type="spellEnd"/>
            <w:r w:rsidR="00810A02">
              <w:t xml:space="preserve"> Call: </w:t>
            </w:r>
            <w:r w:rsidR="006A2BFE">
              <w:t xml:space="preserve">Addition of Advance Mobile Location test cases </w:t>
            </w:r>
            <w:r w:rsidR="006A2BFE" w:rsidRPr="004C518B">
              <w:rPr>
                <w:color w:val="00B050"/>
              </w:rPr>
              <w:t>(FT82-0</w:t>
            </w:r>
            <w:r w:rsidR="006A2BFE">
              <w:rPr>
                <w:color w:val="00B050"/>
              </w:rPr>
              <w:t>2</w:t>
            </w:r>
            <w:r w:rsidR="006A2BFE" w:rsidRPr="004C518B">
              <w:rPr>
                <w:color w:val="00B050"/>
              </w:rPr>
              <w:t>6)</w:t>
            </w:r>
          </w:p>
          <w:p w14:paraId="0ECC956F" w14:textId="77777777" w:rsidR="006A2BFE" w:rsidRDefault="006A2BFE" w:rsidP="002D732D">
            <w:pPr>
              <w:rPr>
                <w:color w:val="00B050"/>
              </w:rPr>
            </w:pPr>
          </w:p>
          <w:p w14:paraId="598D869C" w14:textId="77777777" w:rsidR="00F21B8D" w:rsidRDefault="00F21B8D" w:rsidP="00F21B8D">
            <w:pPr>
              <w:rPr>
                <w:color w:val="00B050"/>
              </w:rPr>
            </w:pPr>
            <w:r w:rsidRPr="00F21B8D">
              <w:t xml:space="preserve">Adding new test cases for </w:t>
            </w:r>
            <w:r>
              <w:t xml:space="preserve">Verification of device functionality to construct proper emergency service URN in accordance with received emergency service category </w:t>
            </w:r>
            <w:r w:rsidRPr="004C518B">
              <w:rPr>
                <w:color w:val="00B050"/>
              </w:rPr>
              <w:t>(FT82-0</w:t>
            </w:r>
            <w:r>
              <w:rPr>
                <w:color w:val="00B050"/>
              </w:rPr>
              <w:t>25</w:t>
            </w:r>
            <w:r w:rsidRPr="004C518B">
              <w:rPr>
                <w:color w:val="00B050"/>
              </w:rPr>
              <w:t>)</w:t>
            </w:r>
          </w:p>
          <w:p w14:paraId="2571ECDC" w14:textId="77777777" w:rsidR="00F21B8D" w:rsidRDefault="00F21B8D" w:rsidP="002D732D">
            <w:pPr>
              <w:rPr>
                <w:color w:val="00B050"/>
              </w:rPr>
            </w:pPr>
          </w:p>
          <w:p w14:paraId="1E9873C3" w14:textId="77777777" w:rsidR="004C518B" w:rsidRDefault="004C518B" w:rsidP="002D732D"/>
          <w:p w14:paraId="599DD063" w14:textId="77777777" w:rsidR="000E1340" w:rsidRDefault="000E1340" w:rsidP="002D732D"/>
          <w:p w14:paraId="165049EC" w14:textId="77777777" w:rsidR="000E1340" w:rsidRDefault="000E1340" w:rsidP="002D732D">
            <w:pPr>
              <w:rPr>
                <w:color w:val="00B050"/>
              </w:rPr>
            </w:pPr>
            <w:r>
              <w:t xml:space="preserve">Adding new tests for network slicing </w:t>
            </w:r>
            <w:r w:rsidRPr="004C518B">
              <w:rPr>
                <w:color w:val="00B050"/>
              </w:rPr>
              <w:t>(FT82-0</w:t>
            </w:r>
            <w:r>
              <w:rPr>
                <w:color w:val="00B050"/>
              </w:rPr>
              <w:t>15</w:t>
            </w:r>
            <w:r w:rsidRPr="004C518B">
              <w:rPr>
                <w:color w:val="00B050"/>
              </w:rPr>
              <w:t>)</w:t>
            </w:r>
          </w:p>
          <w:p w14:paraId="2130A20D" w14:textId="77777777" w:rsidR="00DB6A2E" w:rsidRDefault="00DB6A2E" w:rsidP="002D732D">
            <w:pPr>
              <w:rPr>
                <w:color w:val="00B050"/>
              </w:rPr>
            </w:pPr>
          </w:p>
          <w:p w14:paraId="61C592DB" w14:textId="77777777" w:rsidR="00DB6A2E" w:rsidRDefault="00DB6A2E" w:rsidP="002D732D">
            <w:pPr>
              <w:rPr>
                <w:color w:val="00B050"/>
              </w:rPr>
            </w:pPr>
          </w:p>
          <w:p w14:paraId="739FB5FF" w14:textId="77777777" w:rsidR="00DB6A2E" w:rsidRDefault="00DB6A2E" w:rsidP="002D732D">
            <w:pPr>
              <w:rPr>
                <w:color w:val="00B050"/>
              </w:rPr>
            </w:pPr>
          </w:p>
          <w:p w14:paraId="5115DAB1" w14:textId="77777777" w:rsidR="00DB6A2E" w:rsidRPr="00910579" w:rsidRDefault="00DB6A2E" w:rsidP="002D732D">
            <w:r w:rsidRPr="00910579">
              <w:t xml:space="preserve">Adding new test cases </w:t>
            </w:r>
            <w:r w:rsidR="00C30365" w:rsidRPr="00910579">
              <w:t>for Mission Critical Services</w:t>
            </w:r>
            <w:r w:rsidR="00910579">
              <w:t xml:space="preserve"> </w:t>
            </w:r>
            <w:r w:rsidR="00910579" w:rsidRPr="004C518B">
              <w:rPr>
                <w:color w:val="00B050"/>
              </w:rPr>
              <w:t>(FT82-0</w:t>
            </w:r>
            <w:r w:rsidR="00910579">
              <w:rPr>
                <w:color w:val="00B050"/>
              </w:rPr>
              <w:t>17</w:t>
            </w:r>
            <w:r w:rsidR="00910579" w:rsidRPr="004C518B">
              <w:rPr>
                <w:color w:val="00B050"/>
              </w:rPr>
              <w:t>)</w:t>
            </w:r>
          </w:p>
          <w:p w14:paraId="4E73973C" w14:textId="77777777" w:rsidR="00DB6A2E" w:rsidRPr="004C518B" w:rsidRDefault="00DB6A2E" w:rsidP="002D732D"/>
        </w:tc>
      </w:tr>
      <w:tr w:rsidR="002A1C8F" w14:paraId="609C2FC2" w14:textId="77777777" w:rsidTr="00EF40AA">
        <w:tc>
          <w:tcPr>
            <w:tcW w:w="811" w:type="dxa"/>
          </w:tcPr>
          <w:p w14:paraId="4906FFB4" w14:textId="77777777" w:rsidR="002A1C8F" w:rsidRDefault="002A1C8F" w:rsidP="002D732D">
            <w:r>
              <w:t>44</w:t>
            </w:r>
          </w:p>
          <w:p w14:paraId="2C8C8418" w14:textId="77777777" w:rsidR="002A1C8F" w:rsidRDefault="002A1C8F" w:rsidP="002D732D"/>
          <w:p w14:paraId="25B44F2F" w14:textId="77777777" w:rsidR="002A1C8F" w:rsidRDefault="002A1C8F" w:rsidP="002D732D"/>
          <w:p w14:paraId="114E75F9" w14:textId="77777777" w:rsidR="002A1C8F" w:rsidRDefault="002A1C8F" w:rsidP="002D732D"/>
          <w:p w14:paraId="0A109845" w14:textId="77777777" w:rsidR="002A1C8F" w:rsidRDefault="002A1C8F" w:rsidP="002D732D"/>
          <w:p w14:paraId="39AE3521" w14:textId="77777777" w:rsidR="002A1C8F" w:rsidRDefault="002A1C8F" w:rsidP="002D732D"/>
          <w:p w14:paraId="6B391751" w14:textId="77777777" w:rsidR="002A1C8F" w:rsidRDefault="002A1C8F" w:rsidP="002D732D"/>
        </w:tc>
        <w:tc>
          <w:tcPr>
            <w:tcW w:w="1141" w:type="dxa"/>
          </w:tcPr>
          <w:p w14:paraId="08406096" w14:textId="77777777" w:rsidR="002A1C8F" w:rsidRDefault="002A1C8F" w:rsidP="002D732D">
            <w:r>
              <w:lastRenderedPageBreak/>
              <w:t>L</w:t>
            </w:r>
          </w:p>
          <w:p w14:paraId="28C60C2C" w14:textId="77777777" w:rsidR="00830246" w:rsidRDefault="00830246" w:rsidP="002D732D"/>
          <w:p w14:paraId="50CDB7DE" w14:textId="77777777" w:rsidR="00830246" w:rsidRDefault="00830246" w:rsidP="002D732D"/>
          <w:p w14:paraId="7F13AF37" w14:textId="77777777" w:rsidR="00830246" w:rsidRDefault="00830246" w:rsidP="002D732D"/>
          <w:p w14:paraId="3135BC94" w14:textId="77777777" w:rsidR="00830246" w:rsidRDefault="00830246" w:rsidP="002D732D"/>
          <w:p w14:paraId="75904D4F" w14:textId="77777777" w:rsidR="00830246" w:rsidRDefault="00830246" w:rsidP="002D732D"/>
          <w:p w14:paraId="3BF2BDD8" w14:textId="77777777" w:rsidR="00830246" w:rsidRDefault="00830246" w:rsidP="002D732D"/>
          <w:p w14:paraId="6A69E1E8" w14:textId="77777777" w:rsidR="00830246" w:rsidRDefault="00830246" w:rsidP="002D732D"/>
          <w:p w14:paraId="7B0C6455" w14:textId="77777777" w:rsidR="00830246" w:rsidRDefault="00830246" w:rsidP="002D732D">
            <w:r>
              <w:t>M</w:t>
            </w:r>
          </w:p>
          <w:p w14:paraId="25721607" w14:textId="77777777" w:rsidR="00830246" w:rsidRDefault="00830246" w:rsidP="002D732D"/>
        </w:tc>
        <w:tc>
          <w:tcPr>
            <w:tcW w:w="1662" w:type="dxa"/>
          </w:tcPr>
          <w:p w14:paraId="24C3DBD8" w14:textId="77777777" w:rsidR="002A1C8F" w:rsidRDefault="002A1C8F" w:rsidP="002D732D">
            <w:r>
              <w:lastRenderedPageBreak/>
              <w:t>90.7.1</w:t>
            </w:r>
          </w:p>
          <w:p w14:paraId="08D5A405" w14:textId="77777777" w:rsidR="0048531E" w:rsidRDefault="0048531E" w:rsidP="002D732D"/>
          <w:p w14:paraId="0702104A" w14:textId="77777777" w:rsidR="00F96255" w:rsidRDefault="00F96255" w:rsidP="002D732D"/>
          <w:p w14:paraId="75378A65" w14:textId="77777777" w:rsidR="0048531E" w:rsidRDefault="0048531E" w:rsidP="002D732D">
            <w:r>
              <w:t>92</w:t>
            </w:r>
            <w:r w:rsidR="00984E22">
              <w:t>.2.3.1.2</w:t>
            </w:r>
          </w:p>
          <w:p w14:paraId="6EC548A3" w14:textId="77777777" w:rsidR="00F96255" w:rsidRDefault="00F96255" w:rsidP="002D732D"/>
          <w:p w14:paraId="21809079" w14:textId="77777777" w:rsidR="00F96255" w:rsidRDefault="00FF660E" w:rsidP="002D732D">
            <w:r>
              <w:t>94</w:t>
            </w:r>
            <w:r w:rsidR="00F14D61">
              <w:t>.1</w:t>
            </w:r>
          </w:p>
          <w:p w14:paraId="5C334427" w14:textId="77777777" w:rsidR="00F96255" w:rsidRDefault="00F96255" w:rsidP="002D732D"/>
          <w:p w14:paraId="35CA6FF9" w14:textId="77777777" w:rsidR="0060450E" w:rsidRDefault="0060450E" w:rsidP="002D732D"/>
          <w:p w14:paraId="32367B33" w14:textId="77777777" w:rsidR="0060450E" w:rsidRDefault="005044FB" w:rsidP="002D732D">
            <w:r>
              <w:t>105</w:t>
            </w:r>
          </w:p>
          <w:p w14:paraId="6F2121E6" w14:textId="77777777" w:rsidR="00F019AE" w:rsidRDefault="00F019AE" w:rsidP="002D732D"/>
          <w:p w14:paraId="651E749B" w14:textId="77777777" w:rsidR="006057F9" w:rsidRDefault="006057F9" w:rsidP="002D732D"/>
          <w:p w14:paraId="5C6C487B" w14:textId="77777777" w:rsidR="00F019AE" w:rsidRDefault="00F019AE" w:rsidP="002D732D">
            <w:r>
              <w:t>107</w:t>
            </w:r>
          </w:p>
        </w:tc>
        <w:tc>
          <w:tcPr>
            <w:tcW w:w="5448" w:type="dxa"/>
          </w:tcPr>
          <w:p w14:paraId="41257F49" w14:textId="77777777" w:rsidR="002A1C8F" w:rsidRDefault="007D6A72" w:rsidP="002D732D">
            <w:pPr>
              <w:rPr>
                <w:color w:val="00B050"/>
              </w:rPr>
            </w:pPr>
            <w:r>
              <w:lastRenderedPageBreak/>
              <w:t xml:space="preserve">Adding test case for emergency </w:t>
            </w:r>
            <w:r w:rsidR="00CF0ACA">
              <w:t xml:space="preserve">numbers provided in registration procedure </w:t>
            </w:r>
            <w:r w:rsidR="00CF0ACA" w:rsidRPr="004A6117">
              <w:rPr>
                <w:color w:val="00B050"/>
              </w:rPr>
              <w:t>(FT83</w:t>
            </w:r>
            <w:r w:rsidR="00BA13AE" w:rsidRPr="004A6117">
              <w:rPr>
                <w:color w:val="00B050"/>
              </w:rPr>
              <w:t>-011)</w:t>
            </w:r>
          </w:p>
          <w:p w14:paraId="5690DCE0" w14:textId="77777777" w:rsidR="00984E22" w:rsidRDefault="00984E22" w:rsidP="002D732D"/>
          <w:p w14:paraId="0E76508C" w14:textId="77777777" w:rsidR="00984E22" w:rsidRDefault="00984E22" w:rsidP="002D732D">
            <w:r>
              <w:lastRenderedPageBreak/>
              <w:t xml:space="preserve">Adding new test case </w:t>
            </w:r>
            <w:r w:rsidRPr="009D0B6D">
              <w:t xml:space="preserve">Emergency Call over </w:t>
            </w:r>
            <w:proofErr w:type="spellStart"/>
            <w:r w:rsidRPr="009D0B6D">
              <w:t>VxWi</w:t>
            </w:r>
            <w:proofErr w:type="spellEnd"/>
            <w:r w:rsidRPr="009D0B6D">
              <w:t xml:space="preserve">-Fi (Supported by Network) </w:t>
            </w:r>
            <w:r>
              <w:t>–</w:t>
            </w:r>
            <w:r w:rsidRPr="009D0B6D">
              <w:t xml:space="preserve"> SoS APN (Cellular </w:t>
            </w:r>
            <w:r>
              <w:t>network</w:t>
            </w:r>
            <w:r w:rsidRPr="009D0B6D">
              <w:t xml:space="preserve"> not available)</w:t>
            </w:r>
            <w:r>
              <w:t xml:space="preserve"> with location </w:t>
            </w:r>
            <w:r w:rsidRPr="004A6117">
              <w:rPr>
                <w:color w:val="00B050"/>
              </w:rPr>
              <w:t>(FT83-</w:t>
            </w:r>
            <w:r w:rsidR="00F96255" w:rsidRPr="004A6117">
              <w:rPr>
                <w:color w:val="00B050"/>
              </w:rPr>
              <w:t>010)</w:t>
            </w:r>
          </w:p>
          <w:p w14:paraId="6BFCD629" w14:textId="77777777" w:rsidR="00F96255" w:rsidRDefault="00F14D61" w:rsidP="002D732D">
            <w:r>
              <w:t xml:space="preserve">Adding new test cases for NG </w:t>
            </w:r>
            <w:proofErr w:type="spellStart"/>
            <w:r>
              <w:t>eCall</w:t>
            </w:r>
            <w:proofErr w:type="spellEnd"/>
            <w:r>
              <w:t xml:space="preserve"> </w:t>
            </w:r>
            <w:r w:rsidR="006057F9">
              <w:t>(FT</w:t>
            </w:r>
            <w:r w:rsidR="00753BE3">
              <w:t>83-016)</w:t>
            </w:r>
          </w:p>
          <w:p w14:paraId="5DB0D1C9" w14:textId="77777777" w:rsidR="00F96255" w:rsidRDefault="00F96255" w:rsidP="002D732D"/>
          <w:p w14:paraId="636D05A0" w14:textId="77777777" w:rsidR="00F96255" w:rsidRDefault="00F96255" w:rsidP="002D732D"/>
          <w:p w14:paraId="687DC3C2" w14:textId="77777777" w:rsidR="00F96255" w:rsidRDefault="00F90F5C" w:rsidP="002D732D">
            <w:pPr>
              <w:rPr>
                <w:color w:val="00B050"/>
              </w:rPr>
            </w:pPr>
            <w:r>
              <w:t xml:space="preserve">Adding new test cases </w:t>
            </w:r>
            <w:r w:rsidR="004A0D2B">
              <w:t xml:space="preserve">Interworking with legacy networks </w:t>
            </w:r>
            <w:r w:rsidR="004A0D2B" w:rsidRPr="004A6117">
              <w:rPr>
                <w:color w:val="00B050"/>
              </w:rPr>
              <w:t>(FT83-012)</w:t>
            </w:r>
          </w:p>
          <w:p w14:paraId="3BCBD440" w14:textId="77777777" w:rsidR="006057F9" w:rsidRDefault="006057F9" w:rsidP="002D732D">
            <w:pPr>
              <w:rPr>
                <w:color w:val="00B050"/>
              </w:rPr>
            </w:pPr>
          </w:p>
          <w:p w14:paraId="159A6EDF" w14:textId="77777777" w:rsidR="00F019AE" w:rsidRDefault="006057F9" w:rsidP="002D732D">
            <w:r w:rsidRPr="004A6117">
              <w:t>Adding new</w:t>
            </w:r>
            <w:r w:rsidR="00F019AE" w:rsidRPr="004A6117">
              <w:t xml:space="preserve"> test case for Network slicing </w:t>
            </w:r>
            <w:r w:rsidR="00F019AE" w:rsidRPr="006057F9">
              <w:rPr>
                <w:color w:val="00B050"/>
              </w:rPr>
              <w:t>(FT83-</w:t>
            </w:r>
            <w:r w:rsidRPr="006057F9">
              <w:rPr>
                <w:color w:val="00B050"/>
              </w:rPr>
              <w:t>020)</w:t>
            </w:r>
          </w:p>
        </w:tc>
      </w:tr>
      <w:tr w:rsidR="00207251" w14:paraId="6040C545" w14:textId="77777777" w:rsidTr="00EF40AA">
        <w:tc>
          <w:tcPr>
            <w:tcW w:w="811" w:type="dxa"/>
          </w:tcPr>
          <w:p w14:paraId="62E12201" w14:textId="77777777" w:rsidR="00207251" w:rsidRDefault="00207251" w:rsidP="0068184A">
            <w:pPr>
              <w:spacing w:after="0"/>
            </w:pPr>
            <w:bookmarkStart w:id="18" w:name="_Hlk153200321"/>
            <w:r>
              <w:lastRenderedPageBreak/>
              <w:t>45</w:t>
            </w:r>
          </w:p>
          <w:p w14:paraId="71E27C38" w14:textId="77777777" w:rsidR="00207251" w:rsidRDefault="00207251" w:rsidP="0068184A">
            <w:pPr>
              <w:spacing w:after="0"/>
            </w:pPr>
          </w:p>
          <w:p w14:paraId="18C453DA" w14:textId="77777777" w:rsidR="00207251" w:rsidRDefault="00207251" w:rsidP="0068184A">
            <w:pPr>
              <w:spacing w:after="0"/>
            </w:pPr>
          </w:p>
          <w:p w14:paraId="3ED18E10" w14:textId="77777777" w:rsidR="00207251" w:rsidRDefault="00207251" w:rsidP="0068184A">
            <w:pPr>
              <w:spacing w:after="0"/>
            </w:pPr>
          </w:p>
          <w:p w14:paraId="0843DAAD" w14:textId="77777777" w:rsidR="00207251" w:rsidRDefault="00207251" w:rsidP="0068184A">
            <w:pPr>
              <w:spacing w:after="0"/>
            </w:pPr>
          </w:p>
          <w:p w14:paraId="2E28D0AD" w14:textId="77777777" w:rsidR="00207251" w:rsidRDefault="00207251" w:rsidP="0068184A">
            <w:pPr>
              <w:spacing w:after="0"/>
            </w:pPr>
          </w:p>
        </w:tc>
        <w:tc>
          <w:tcPr>
            <w:tcW w:w="1141" w:type="dxa"/>
          </w:tcPr>
          <w:p w14:paraId="6EDA4EAB" w14:textId="77777777" w:rsidR="00207251" w:rsidRDefault="00207251" w:rsidP="0068184A">
            <w:pPr>
              <w:spacing w:after="0"/>
            </w:pPr>
            <w:r>
              <w:t xml:space="preserve">Cover </w:t>
            </w:r>
          </w:p>
          <w:p w14:paraId="4808DD72" w14:textId="77777777" w:rsidR="001F05EB" w:rsidRDefault="001F05EB" w:rsidP="0068184A">
            <w:pPr>
              <w:spacing w:after="0"/>
            </w:pPr>
          </w:p>
          <w:p w14:paraId="17244AD7" w14:textId="77777777" w:rsidR="001F05EB" w:rsidRDefault="001F05EB" w:rsidP="0068184A">
            <w:pPr>
              <w:spacing w:after="0"/>
            </w:pPr>
          </w:p>
          <w:p w14:paraId="6657C736" w14:textId="77777777" w:rsidR="001F05EB" w:rsidRDefault="001F05EB" w:rsidP="0068184A">
            <w:pPr>
              <w:spacing w:after="0"/>
            </w:pPr>
            <w:r>
              <w:t xml:space="preserve">Annex L </w:t>
            </w:r>
          </w:p>
          <w:p w14:paraId="508249CB" w14:textId="77777777" w:rsidR="001F05EB" w:rsidRDefault="001F05EB" w:rsidP="001F05EB">
            <w:pPr>
              <w:spacing w:after="0"/>
            </w:pPr>
          </w:p>
          <w:p w14:paraId="3155CF28" w14:textId="77777777" w:rsidR="00AC41A1" w:rsidRDefault="00AC41A1" w:rsidP="001F05EB">
            <w:pPr>
              <w:spacing w:after="0"/>
            </w:pPr>
          </w:p>
          <w:p w14:paraId="43F90646" w14:textId="77777777" w:rsidR="00AC41A1" w:rsidRDefault="00AC41A1" w:rsidP="001F05EB">
            <w:pPr>
              <w:spacing w:after="0"/>
            </w:pPr>
          </w:p>
          <w:p w14:paraId="437295FA" w14:textId="77777777" w:rsidR="00AC41A1" w:rsidRDefault="00AC41A1" w:rsidP="001F05EB">
            <w:pPr>
              <w:spacing w:after="0"/>
            </w:pPr>
          </w:p>
          <w:p w14:paraId="1DF07CE7" w14:textId="77777777" w:rsidR="00AC41A1" w:rsidRDefault="00AC41A1" w:rsidP="001F05EB">
            <w:pPr>
              <w:spacing w:after="0"/>
            </w:pPr>
          </w:p>
          <w:p w14:paraId="2DF45EAB" w14:textId="77777777" w:rsidR="00AC41A1" w:rsidRDefault="00AC41A1" w:rsidP="001F05EB">
            <w:pPr>
              <w:spacing w:after="0"/>
            </w:pPr>
          </w:p>
          <w:p w14:paraId="12E09B2B" w14:textId="77777777" w:rsidR="00AC41A1" w:rsidRDefault="00AC41A1" w:rsidP="001F05EB">
            <w:pPr>
              <w:spacing w:after="0"/>
            </w:pPr>
          </w:p>
          <w:p w14:paraId="4DAD7A51" w14:textId="77777777" w:rsidR="00AC41A1" w:rsidRDefault="00AC41A1" w:rsidP="001F05EB">
            <w:pPr>
              <w:spacing w:after="0"/>
            </w:pPr>
          </w:p>
          <w:p w14:paraId="133A4A06" w14:textId="77777777" w:rsidR="00AC41A1" w:rsidRDefault="00AC41A1" w:rsidP="001F05EB">
            <w:pPr>
              <w:spacing w:after="0"/>
            </w:pPr>
          </w:p>
          <w:p w14:paraId="3E367E6E" w14:textId="77777777" w:rsidR="00AC41A1" w:rsidRDefault="00AC41A1" w:rsidP="001F05EB">
            <w:pPr>
              <w:spacing w:after="0"/>
            </w:pPr>
          </w:p>
          <w:p w14:paraId="4B9D08EB" w14:textId="77777777" w:rsidR="00AC41A1" w:rsidRDefault="00AC41A1" w:rsidP="001F05EB">
            <w:pPr>
              <w:spacing w:after="0"/>
            </w:pPr>
          </w:p>
          <w:p w14:paraId="626BF9BC" w14:textId="77777777" w:rsidR="00AC41A1" w:rsidRDefault="00AC41A1" w:rsidP="001F05EB">
            <w:pPr>
              <w:spacing w:after="0"/>
            </w:pPr>
            <w:r>
              <w:t>Annex M</w:t>
            </w:r>
          </w:p>
          <w:p w14:paraId="63587D62" w14:textId="77777777" w:rsidR="00AC41A1" w:rsidRDefault="00AC41A1" w:rsidP="001F05EB">
            <w:pPr>
              <w:spacing w:after="0"/>
            </w:pPr>
          </w:p>
          <w:p w14:paraId="54CEFB82" w14:textId="77777777" w:rsidR="00AC41A1" w:rsidRDefault="00AC41A1" w:rsidP="0068184A">
            <w:pPr>
              <w:spacing w:after="0"/>
            </w:pPr>
          </w:p>
        </w:tc>
        <w:tc>
          <w:tcPr>
            <w:tcW w:w="1662" w:type="dxa"/>
          </w:tcPr>
          <w:p w14:paraId="23937B14" w14:textId="77777777" w:rsidR="00207251" w:rsidRDefault="00207251" w:rsidP="0068184A">
            <w:pPr>
              <w:spacing w:after="0"/>
            </w:pPr>
            <w:r>
              <w:t xml:space="preserve">Annex K </w:t>
            </w:r>
          </w:p>
          <w:p w14:paraId="6BE5615D" w14:textId="77777777" w:rsidR="001F05EB" w:rsidRDefault="001F05EB" w:rsidP="0068184A">
            <w:pPr>
              <w:spacing w:after="0"/>
            </w:pPr>
          </w:p>
          <w:p w14:paraId="59D52857" w14:textId="77777777" w:rsidR="001F05EB" w:rsidRDefault="001F05EB" w:rsidP="0068184A">
            <w:pPr>
              <w:spacing w:after="0"/>
            </w:pPr>
          </w:p>
          <w:p w14:paraId="61797FAC" w14:textId="77777777" w:rsidR="00207251" w:rsidRDefault="001F05EB" w:rsidP="0068184A">
            <w:pPr>
              <w:spacing w:after="0"/>
            </w:pPr>
            <w:r>
              <w:t>94</w:t>
            </w:r>
          </w:p>
          <w:p w14:paraId="0D23E32C" w14:textId="77777777" w:rsidR="00207251" w:rsidRDefault="00207251" w:rsidP="001F05EB">
            <w:pPr>
              <w:spacing w:after="0"/>
            </w:pPr>
          </w:p>
          <w:p w14:paraId="34CEC1DD" w14:textId="77777777" w:rsidR="008E5EFD" w:rsidRDefault="008E5EFD" w:rsidP="001F05EB">
            <w:pPr>
              <w:spacing w:after="0"/>
            </w:pPr>
          </w:p>
          <w:p w14:paraId="7AEFFB92" w14:textId="77777777" w:rsidR="008E5EFD" w:rsidRDefault="008E5EFD" w:rsidP="001F05EB">
            <w:pPr>
              <w:spacing w:after="0"/>
            </w:pPr>
          </w:p>
          <w:p w14:paraId="63930A65" w14:textId="77777777" w:rsidR="008E5EFD" w:rsidRDefault="00984235" w:rsidP="001F05EB">
            <w:pPr>
              <w:spacing w:after="0"/>
            </w:pPr>
            <w:r>
              <w:t>91.2</w:t>
            </w:r>
          </w:p>
          <w:p w14:paraId="1B02B65C" w14:textId="77777777" w:rsidR="008E5EFD" w:rsidRDefault="008E5EFD" w:rsidP="001F05EB">
            <w:pPr>
              <w:spacing w:after="0"/>
            </w:pPr>
          </w:p>
          <w:p w14:paraId="521AAFF4" w14:textId="77777777" w:rsidR="008E5EFD" w:rsidRDefault="008E5EFD" w:rsidP="001F05EB">
            <w:pPr>
              <w:spacing w:after="0"/>
            </w:pPr>
          </w:p>
          <w:p w14:paraId="64DCF6E2" w14:textId="77777777" w:rsidR="008E5EFD" w:rsidRDefault="00053BEC" w:rsidP="001F05EB">
            <w:pPr>
              <w:spacing w:after="0"/>
            </w:pPr>
            <w:r>
              <w:t>93.2.3.2.1</w:t>
            </w:r>
          </w:p>
          <w:p w14:paraId="0BF834BD" w14:textId="77777777" w:rsidR="008E5EFD" w:rsidRDefault="008E5EFD" w:rsidP="001F05EB">
            <w:pPr>
              <w:spacing w:after="0"/>
            </w:pPr>
          </w:p>
          <w:p w14:paraId="4C0BFB12" w14:textId="77777777" w:rsidR="008E5EFD" w:rsidRDefault="008E5EFD" w:rsidP="001F05EB">
            <w:pPr>
              <w:spacing w:after="0"/>
            </w:pPr>
          </w:p>
          <w:p w14:paraId="02ABB52A" w14:textId="77777777" w:rsidR="00AC41A1" w:rsidRDefault="00AC41A1" w:rsidP="001F05EB">
            <w:pPr>
              <w:spacing w:after="0"/>
            </w:pPr>
          </w:p>
          <w:p w14:paraId="1051B4A6" w14:textId="77777777" w:rsidR="00AC41A1" w:rsidRDefault="00AC41A1" w:rsidP="001F05EB">
            <w:pPr>
              <w:spacing w:after="0"/>
            </w:pPr>
          </w:p>
          <w:p w14:paraId="298BF41D" w14:textId="77777777" w:rsidR="00AC41A1" w:rsidRDefault="00AC41A1" w:rsidP="001F05EB">
            <w:pPr>
              <w:spacing w:after="0"/>
            </w:pPr>
            <w:r>
              <w:t>107</w:t>
            </w:r>
          </w:p>
          <w:p w14:paraId="7920C2AA" w14:textId="77777777" w:rsidR="00D0718C" w:rsidRDefault="00D0718C" w:rsidP="001F05EB">
            <w:pPr>
              <w:spacing w:after="0"/>
            </w:pPr>
          </w:p>
          <w:p w14:paraId="78D8F48E" w14:textId="77777777" w:rsidR="00D0718C" w:rsidRDefault="00D0718C" w:rsidP="001F05EB">
            <w:pPr>
              <w:spacing w:after="0"/>
            </w:pPr>
          </w:p>
          <w:p w14:paraId="362AF515" w14:textId="77777777" w:rsidR="00D0718C" w:rsidRDefault="00D0718C" w:rsidP="001F05EB">
            <w:pPr>
              <w:spacing w:after="0"/>
            </w:pPr>
            <w:r>
              <w:t>102.5</w:t>
            </w:r>
          </w:p>
          <w:p w14:paraId="2908E618" w14:textId="77777777" w:rsidR="00D0718C" w:rsidRDefault="00D0718C" w:rsidP="001F05EB">
            <w:pPr>
              <w:spacing w:after="0"/>
            </w:pPr>
          </w:p>
          <w:p w14:paraId="556FFACA" w14:textId="77777777" w:rsidR="00D0718C" w:rsidRDefault="00D0718C" w:rsidP="001F05EB">
            <w:pPr>
              <w:spacing w:after="0"/>
            </w:pPr>
          </w:p>
          <w:p w14:paraId="43F4E994" w14:textId="77777777" w:rsidR="00D0718C" w:rsidRDefault="00D0718C" w:rsidP="0068184A">
            <w:pPr>
              <w:spacing w:after="0"/>
            </w:pPr>
          </w:p>
        </w:tc>
        <w:tc>
          <w:tcPr>
            <w:tcW w:w="5448" w:type="dxa"/>
          </w:tcPr>
          <w:p w14:paraId="25B1B692" w14:textId="77777777" w:rsidR="00207251" w:rsidRDefault="00207251" w:rsidP="0068184A">
            <w:pPr>
              <w:spacing w:after="0"/>
              <w:rPr>
                <w:color w:val="92D050"/>
              </w:rPr>
            </w:pPr>
            <w:r>
              <w:t xml:space="preserve">Note </w:t>
            </w:r>
            <w:r w:rsidR="00FA3103">
              <w:t xml:space="preserve">to update TS11 cover indicating </w:t>
            </w:r>
            <w:r>
              <w:t xml:space="preserve">that annex K </w:t>
            </w:r>
            <w:r w:rsidR="00FA3103">
              <w:t xml:space="preserve">has been archived </w:t>
            </w:r>
            <w:r w:rsidR="00FA3103" w:rsidRPr="0068184A">
              <w:rPr>
                <w:color w:val="00B050"/>
              </w:rPr>
              <w:t>(</w:t>
            </w:r>
            <w:r w:rsidRPr="0068184A">
              <w:rPr>
                <w:color w:val="00B050"/>
              </w:rPr>
              <w:t>FT84-014)</w:t>
            </w:r>
          </w:p>
          <w:p w14:paraId="2DB5D6C8" w14:textId="77777777" w:rsidR="001F05EB" w:rsidRDefault="001F05EB" w:rsidP="0068184A">
            <w:pPr>
              <w:spacing w:after="0"/>
              <w:rPr>
                <w:color w:val="92D050"/>
              </w:rPr>
            </w:pPr>
          </w:p>
          <w:p w14:paraId="33FD8508" w14:textId="77777777" w:rsidR="001F05EB" w:rsidRDefault="001F05EB" w:rsidP="0068184A">
            <w:pPr>
              <w:spacing w:after="0"/>
              <w:rPr>
                <w:color w:val="92D050"/>
              </w:rPr>
            </w:pPr>
            <w:r w:rsidRPr="0068184A">
              <w:t xml:space="preserve">Enhancement of test cases </w:t>
            </w:r>
            <w:r w:rsidR="008E5EFD" w:rsidRPr="0068184A">
              <w:t xml:space="preserve">NG </w:t>
            </w:r>
            <w:proofErr w:type="spellStart"/>
            <w:r w:rsidR="008E5EFD" w:rsidRPr="0068184A">
              <w:t>eCall</w:t>
            </w:r>
            <w:proofErr w:type="spellEnd"/>
            <w:r w:rsidR="008E5EFD" w:rsidRPr="0068184A">
              <w:t xml:space="preserve"> and addition of 2 new test cases</w:t>
            </w:r>
            <w:r w:rsidR="008E5EFD">
              <w:rPr>
                <w:color w:val="92D050"/>
              </w:rPr>
              <w:t xml:space="preserve"> </w:t>
            </w:r>
            <w:r w:rsidR="008E5EFD" w:rsidRPr="0068184A">
              <w:rPr>
                <w:color w:val="00B050"/>
              </w:rPr>
              <w:t>(FT84-013)</w:t>
            </w:r>
          </w:p>
          <w:p w14:paraId="1FE55D99" w14:textId="77777777" w:rsidR="001F05EB" w:rsidRDefault="001F05EB" w:rsidP="001F05EB">
            <w:pPr>
              <w:spacing w:after="0"/>
            </w:pPr>
          </w:p>
          <w:p w14:paraId="3D447A51" w14:textId="77777777" w:rsidR="00984235" w:rsidRDefault="00984235" w:rsidP="001F05EB">
            <w:pPr>
              <w:spacing w:after="0"/>
            </w:pPr>
          </w:p>
          <w:p w14:paraId="07155710" w14:textId="77777777" w:rsidR="00984235" w:rsidRDefault="00984235" w:rsidP="001F05EB">
            <w:pPr>
              <w:spacing w:after="0"/>
              <w:rPr>
                <w:color w:val="00B050"/>
              </w:rPr>
            </w:pPr>
            <w:r>
              <w:t xml:space="preserve">Enhancement of emergency test while using GIBA Authentication </w:t>
            </w:r>
            <w:r w:rsidRPr="00126F31">
              <w:rPr>
                <w:color w:val="00B050"/>
              </w:rPr>
              <w:t>(FT84-01</w:t>
            </w:r>
            <w:r>
              <w:rPr>
                <w:color w:val="00B050"/>
              </w:rPr>
              <w:t>5</w:t>
            </w:r>
            <w:r w:rsidRPr="00126F31">
              <w:rPr>
                <w:color w:val="00B050"/>
              </w:rPr>
              <w:t>)</w:t>
            </w:r>
          </w:p>
          <w:p w14:paraId="58B9A7ED" w14:textId="77777777" w:rsidR="00053BEC" w:rsidRDefault="00053BEC" w:rsidP="001F05EB">
            <w:pPr>
              <w:spacing w:after="0"/>
              <w:rPr>
                <w:color w:val="00B050"/>
              </w:rPr>
            </w:pPr>
          </w:p>
          <w:p w14:paraId="656C01E4" w14:textId="77777777" w:rsidR="00053BEC" w:rsidRDefault="00053BEC" w:rsidP="001F05EB">
            <w:pPr>
              <w:spacing w:after="0"/>
              <w:rPr>
                <w:color w:val="00B050"/>
              </w:rPr>
            </w:pPr>
            <w:r w:rsidRPr="0068184A">
              <w:t>Correction of test cases description as per</w:t>
            </w:r>
            <w:r w:rsidR="001E5819" w:rsidRPr="0068184A">
              <w:t xml:space="preserve"> 3GPP 24.501 section 9.11.3.50</w:t>
            </w:r>
            <w:r w:rsidR="001E5819">
              <w:rPr>
                <w:color w:val="00B050"/>
              </w:rPr>
              <w:t xml:space="preserve"> </w:t>
            </w:r>
            <w:r w:rsidR="00AC41A1">
              <w:rPr>
                <w:color w:val="00B050"/>
              </w:rPr>
              <w:t>(</w:t>
            </w:r>
            <w:r w:rsidR="00AC41A1" w:rsidRPr="00126F31">
              <w:rPr>
                <w:color w:val="00B050"/>
              </w:rPr>
              <w:t>FT84-01</w:t>
            </w:r>
            <w:r w:rsidR="00AC41A1">
              <w:rPr>
                <w:color w:val="00B050"/>
              </w:rPr>
              <w:t>9</w:t>
            </w:r>
            <w:r w:rsidR="00AC41A1" w:rsidRPr="00126F31">
              <w:rPr>
                <w:color w:val="00B050"/>
              </w:rPr>
              <w:t>)</w:t>
            </w:r>
          </w:p>
          <w:p w14:paraId="7B917D03" w14:textId="77777777" w:rsidR="00AC41A1" w:rsidRDefault="00AC41A1" w:rsidP="001F05EB">
            <w:pPr>
              <w:spacing w:after="0"/>
              <w:rPr>
                <w:color w:val="00B050"/>
              </w:rPr>
            </w:pPr>
          </w:p>
          <w:p w14:paraId="1775DF98" w14:textId="77777777" w:rsidR="00AC41A1" w:rsidRDefault="00AC41A1" w:rsidP="001F05EB">
            <w:pPr>
              <w:spacing w:after="0"/>
              <w:rPr>
                <w:color w:val="00B050"/>
              </w:rPr>
            </w:pPr>
          </w:p>
          <w:p w14:paraId="200F754E" w14:textId="77777777" w:rsidR="00AC41A1" w:rsidRDefault="00AC41A1" w:rsidP="001F05EB">
            <w:pPr>
              <w:spacing w:after="0"/>
              <w:rPr>
                <w:color w:val="00B050"/>
              </w:rPr>
            </w:pPr>
          </w:p>
          <w:p w14:paraId="0C13F5D3" w14:textId="77777777" w:rsidR="00AC41A1" w:rsidRDefault="00AC41A1" w:rsidP="001F05EB">
            <w:pPr>
              <w:spacing w:after="0"/>
              <w:rPr>
                <w:color w:val="00B050"/>
              </w:rPr>
            </w:pPr>
            <w:r w:rsidRPr="0068184A">
              <w:t xml:space="preserve">Adding </w:t>
            </w:r>
            <w:proofErr w:type="spellStart"/>
            <w:r w:rsidRPr="0068184A">
              <w:t>additionl</w:t>
            </w:r>
            <w:proofErr w:type="spellEnd"/>
            <w:r w:rsidRPr="0068184A">
              <w:t xml:space="preserve"> test cases for network slicing</w:t>
            </w:r>
            <w:r>
              <w:rPr>
                <w:color w:val="00B050"/>
              </w:rPr>
              <w:t xml:space="preserve"> (</w:t>
            </w:r>
            <w:r w:rsidRPr="00126F31">
              <w:rPr>
                <w:color w:val="00B050"/>
              </w:rPr>
              <w:t>FT84-01</w:t>
            </w:r>
            <w:r>
              <w:rPr>
                <w:color w:val="00B050"/>
              </w:rPr>
              <w:t>1</w:t>
            </w:r>
            <w:r w:rsidRPr="00126F31">
              <w:rPr>
                <w:color w:val="00B050"/>
              </w:rPr>
              <w:t>)</w:t>
            </w:r>
          </w:p>
          <w:p w14:paraId="74CA53E0" w14:textId="77777777" w:rsidR="00D0718C" w:rsidRDefault="00D0718C" w:rsidP="001F05EB">
            <w:pPr>
              <w:spacing w:after="0"/>
            </w:pPr>
          </w:p>
          <w:p w14:paraId="1100A95F" w14:textId="77777777" w:rsidR="00D0718C" w:rsidRDefault="00D0718C" w:rsidP="001F05EB">
            <w:pPr>
              <w:spacing w:after="0"/>
            </w:pPr>
          </w:p>
          <w:p w14:paraId="616E51B0" w14:textId="77777777" w:rsidR="00D0718C" w:rsidRDefault="00D0718C" w:rsidP="0068184A">
            <w:pPr>
              <w:spacing w:after="0"/>
            </w:pPr>
            <w:r>
              <w:t xml:space="preserve">New test cases for verification of device and network functionality for </w:t>
            </w:r>
            <w:proofErr w:type="spellStart"/>
            <w:r>
              <w:t>RRC_Inactive</w:t>
            </w:r>
            <w:proofErr w:type="spellEnd"/>
            <w:r>
              <w:t xml:space="preserve"> state </w:t>
            </w:r>
            <w:r>
              <w:rPr>
                <w:color w:val="00B050"/>
              </w:rPr>
              <w:t>(</w:t>
            </w:r>
            <w:r w:rsidRPr="00126F31">
              <w:rPr>
                <w:color w:val="00B050"/>
              </w:rPr>
              <w:t>FT84-0</w:t>
            </w:r>
            <w:r>
              <w:rPr>
                <w:color w:val="00B050"/>
              </w:rPr>
              <w:t>20</w:t>
            </w:r>
            <w:r w:rsidRPr="00126F31">
              <w:rPr>
                <w:color w:val="00B050"/>
              </w:rPr>
              <w:t>)</w:t>
            </w:r>
          </w:p>
        </w:tc>
      </w:tr>
      <w:tr w:rsidR="00F94271" w14:paraId="306CE999" w14:textId="77777777" w:rsidTr="00EF40AA">
        <w:tc>
          <w:tcPr>
            <w:tcW w:w="811" w:type="dxa"/>
          </w:tcPr>
          <w:p w14:paraId="2FDCDD55" w14:textId="77777777" w:rsidR="00F94271" w:rsidRDefault="00F94271" w:rsidP="0068184A">
            <w:pPr>
              <w:spacing w:after="0"/>
            </w:pPr>
            <w:r>
              <w:t>46</w:t>
            </w:r>
          </w:p>
          <w:p w14:paraId="4723C39F" w14:textId="77777777" w:rsidR="00F94271" w:rsidRDefault="00F94271" w:rsidP="0068184A">
            <w:pPr>
              <w:spacing w:after="0"/>
            </w:pPr>
          </w:p>
          <w:p w14:paraId="42147803" w14:textId="77777777" w:rsidR="00F94271" w:rsidRDefault="00F94271" w:rsidP="0068184A">
            <w:pPr>
              <w:spacing w:after="0"/>
            </w:pPr>
          </w:p>
          <w:p w14:paraId="264CEF59" w14:textId="77777777" w:rsidR="00F94271" w:rsidRDefault="00F94271" w:rsidP="0068184A">
            <w:pPr>
              <w:spacing w:after="0"/>
            </w:pPr>
          </w:p>
          <w:p w14:paraId="7086DE27" w14:textId="77777777" w:rsidR="00F94271" w:rsidRDefault="00F94271" w:rsidP="0068184A">
            <w:pPr>
              <w:spacing w:after="0"/>
            </w:pPr>
          </w:p>
          <w:p w14:paraId="0105808C" w14:textId="77777777" w:rsidR="00F94271" w:rsidRDefault="00F94271" w:rsidP="0068184A">
            <w:pPr>
              <w:spacing w:after="0"/>
            </w:pPr>
          </w:p>
          <w:p w14:paraId="4B21306F" w14:textId="77777777" w:rsidR="00F94271" w:rsidRDefault="00F94271" w:rsidP="0068184A">
            <w:pPr>
              <w:spacing w:after="0"/>
            </w:pPr>
          </w:p>
          <w:p w14:paraId="534BE74B" w14:textId="77777777" w:rsidR="00F94271" w:rsidRDefault="00F94271" w:rsidP="0068184A">
            <w:pPr>
              <w:spacing w:after="0"/>
            </w:pPr>
          </w:p>
          <w:p w14:paraId="21F50CCD" w14:textId="77777777" w:rsidR="00F94271" w:rsidRDefault="00F94271" w:rsidP="0068184A">
            <w:pPr>
              <w:spacing w:after="0"/>
            </w:pPr>
          </w:p>
          <w:p w14:paraId="50F8E52B" w14:textId="77777777" w:rsidR="00F94271" w:rsidRDefault="00F94271" w:rsidP="0068184A">
            <w:pPr>
              <w:spacing w:after="0"/>
            </w:pPr>
          </w:p>
          <w:p w14:paraId="777C9482" w14:textId="77777777" w:rsidR="00F94271" w:rsidRDefault="00F94271" w:rsidP="0068184A">
            <w:pPr>
              <w:spacing w:after="0"/>
            </w:pPr>
          </w:p>
        </w:tc>
        <w:tc>
          <w:tcPr>
            <w:tcW w:w="1141" w:type="dxa"/>
          </w:tcPr>
          <w:p w14:paraId="015A4308" w14:textId="77777777" w:rsidR="00F94271" w:rsidRPr="00600113" w:rsidRDefault="00F94271" w:rsidP="0068184A">
            <w:pPr>
              <w:spacing w:after="0"/>
              <w:rPr>
                <w:lang w:val="fr-FR"/>
              </w:rPr>
            </w:pPr>
            <w:r w:rsidRPr="00600113">
              <w:rPr>
                <w:lang w:val="fr-FR"/>
              </w:rPr>
              <w:t xml:space="preserve">Annex D </w:t>
            </w:r>
          </w:p>
          <w:p w14:paraId="7ECA2A7F" w14:textId="77777777" w:rsidR="00F94271" w:rsidRPr="00600113" w:rsidRDefault="00F94271" w:rsidP="0068184A">
            <w:pPr>
              <w:spacing w:after="0"/>
              <w:rPr>
                <w:lang w:val="fr-FR"/>
              </w:rPr>
            </w:pPr>
          </w:p>
          <w:p w14:paraId="2CCD4ADE" w14:textId="77777777" w:rsidR="00F94271" w:rsidRPr="00600113" w:rsidRDefault="00F94271" w:rsidP="0068184A">
            <w:pPr>
              <w:spacing w:after="0"/>
              <w:rPr>
                <w:lang w:val="fr-FR"/>
              </w:rPr>
            </w:pPr>
          </w:p>
          <w:p w14:paraId="5ABDE7E9" w14:textId="77777777" w:rsidR="00F94271" w:rsidRPr="00600113" w:rsidRDefault="00F94271" w:rsidP="0068184A">
            <w:pPr>
              <w:spacing w:after="0"/>
              <w:rPr>
                <w:lang w:val="fr-FR"/>
              </w:rPr>
            </w:pPr>
            <w:r w:rsidRPr="00600113">
              <w:rPr>
                <w:lang w:val="fr-FR"/>
              </w:rPr>
              <w:t xml:space="preserve">Annex L </w:t>
            </w:r>
          </w:p>
          <w:p w14:paraId="4276B780" w14:textId="77777777" w:rsidR="00F94271" w:rsidRPr="00600113" w:rsidRDefault="00F94271" w:rsidP="0068184A">
            <w:pPr>
              <w:spacing w:after="0"/>
              <w:rPr>
                <w:lang w:val="fr-FR"/>
              </w:rPr>
            </w:pPr>
          </w:p>
          <w:p w14:paraId="5F6A8BE1" w14:textId="77777777" w:rsidR="00F94271" w:rsidRPr="00600113" w:rsidRDefault="00F94271" w:rsidP="0068184A">
            <w:pPr>
              <w:spacing w:after="0"/>
              <w:rPr>
                <w:lang w:val="fr-FR"/>
              </w:rPr>
            </w:pPr>
          </w:p>
          <w:p w14:paraId="15852389" w14:textId="77777777" w:rsidR="00F94271" w:rsidRPr="00600113" w:rsidRDefault="00F94271" w:rsidP="0068184A">
            <w:pPr>
              <w:spacing w:after="0"/>
              <w:rPr>
                <w:lang w:val="fr-FR"/>
              </w:rPr>
            </w:pPr>
          </w:p>
          <w:p w14:paraId="2FB10EB8" w14:textId="77777777" w:rsidR="002E0688" w:rsidRPr="00600113" w:rsidRDefault="002E0688" w:rsidP="0068184A">
            <w:pPr>
              <w:spacing w:after="0"/>
              <w:rPr>
                <w:lang w:val="fr-FR"/>
              </w:rPr>
            </w:pPr>
          </w:p>
          <w:p w14:paraId="368E7B6A" w14:textId="77777777" w:rsidR="00061D05" w:rsidRPr="00600113" w:rsidRDefault="00061D05" w:rsidP="0068184A">
            <w:pPr>
              <w:spacing w:after="0"/>
              <w:rPr>
                <w:lang w:val="fr-FR"/>
              </w:rPr>
            </w:pPr>
          </w:p>
          <w:p w14:paraId="132171CB" w14:textId="77777777" w:rsidR="00061D05" w:rsidRPr="00600113" w:rsidRDefault="00061D05" w:rsidP="0068184A">
            <w:pPr>
              <w:spacing w:after="0"/>
              <w:rPr>
                <w:lang w:val="fr-FR"/>
              </w:rPr>
            </w:pPr>
          </w:p>
          <w:p w14:paraId="05173BE3" w14:textId="77777777" w:rsidR="00F94271" w:rsidRPr="00600113" w:rsidRDefault="00F94271" w:rsidP="0068184A">
            <w:pPr>
              <w:spacing w:after="0"/>
              <w:rPr>
                <w:lang w:val="fr-FR"/>
              </w:rPr>
            </w:pPr>
          </w:p>
          <w:p w14:paraId="67611D59" w14:textId="77777777" w:rsidR="00061D05" w:rsidRPr="00600113" w:rsidRDefault="00061D05" w:rsidP="0068184A">
            <w:pPr>
              <w:spacing w:after="0"/>
              <w:rPr>
                <w:lang w:val="fr-FR"/>
              </w:rPr>
            </w:pPr>
          </w:p>
          <w:p w14:paraId="13AFCDC8" w14:textId="77777777" w:rsidR="00061D05" w:rsidRPr="00600113" w:rsidRDefault="00061D05" w:rsidP="0068184A">
            <w:pPr>
              <w:spacing w:after="0"/>
              <w:rPr>
                <w:lang w:val="fr-FR"/>
              </w:rPr>
            </w:pPr>
          </w:p>
          <w:p w14:paraId="5A761B17" w14:textId="77777777" w:rsidR="002E0688" w:rsidRPr="00600113" w:rsidRDefault="002E0688" w:rsidP="0068184A">
            <w:pPr>
              <w:spacing w:after="0"/>
              <w:rPr>
                <w:lang w:val="fr-FR"/>
              </w:rPr>
            </w:pPr>
          </w:p>
          <w:p w14:paraId="7FFA2C59" w14:textId="77777777" w:rsidR="00F94271" w:rsidRPr="00600113" w:rsidRDefault="00F94271" w:rsidP="0068184A">
            <w:pPr>
              <w:spacing w:after="0"/>
              <w:rPr>
                <w:lang w:val="fr-FR"/>
              </w:rPr>
            </w:pPr>
            <w:r w:rsidRPr="00600113">
              <w:rPr>
                <w:lang w:val="fr-FR"/>
              </w:rPr>
              <w:t xml:space="preserve">Annex M </w:t>
            </w:r>
          </w:p>
          <w:p w14:paraId="3B846139" w14:textId="77777777" w:rsidR="00F94271" w:rsidRPr="00600113" w:rsidRDefault="00F94271" w:rsidP="0068184A">
            <w:pPr>
              <w:spacing w:after="0"/>
              <w:rPr>
                <w:lang w:val="fr-FR"/>
              </w:rPr>
            </w:pPr>
          </w:p>
          <w:p w14:paraId="60928A2B" w14:textId="77777777" w:rsidR="00F94271" w:rsidRPr="00600113" w:rsidRDefault="00F94271" w:rsidP="0068184A">
            <w:pPr>
              <w:spacing w:after="0"/>
              <w:rPr>
                <w:lang w:val="fr-FR"/>
              </w:rPr>
            </w:pPr>
          </w:p>
          <w:p w14:paraId="70CB71E1" w14:textId="77777777" w:rsidR="00F94271" w:rsidRPr="00600113" w:rsidRDefault="00F94271" w:rsidP="0068184A">
            <w:pPr>
              <w:spacing w:after="0"/>
              <w:rPr>
                <w:lang w:val="fr-FR"/>
              </w:rPr>
            </w:pPr>
          </w:p>
          <w:p w14:paraId="47DCB1E9" w14:textId="77777777" w:rsidR="00F94271" w:rsidRPr="00600113" w:rsidRDefault="00F94271" w:rsidP="0068184A">
            <w:pPr>
              <w:spacing w:after="0"/>
              <w:rPr>
                <w:lang w:val="fr-FR"/>
              </w:rPr>
            </w:pPr>
          </w:p>
        </w:tc>
        <w:tc>
          <w:tcPr>
            <w:tcW w:w="1662" w:type="dxa"/>
          </w:tcPr>
          <w:p w14:paraId="78A20425" w14:textId="77777777" w:rsidR="00F94271" w:rsidRDefault="00F37AB5" w:rsidP="0068184A">
            <w:pPr>
              <w:spacing w:after="0"/>
            </w:pPr>
            <w:r>
              <w:t>47.</w:t>
            </w:r>
            <w:r w:rsidR="005A52C7">
              <w:t>7.7</w:t>
            </w:r>
          </w:p>
          <w:p w14:paraId="7A85EABC" w14:textId="77777777" w:rsidR="005B67DB" w:rsidRDefault="005B67DB" w:rsidP="0068184A">
            <w:pPr>
              <w:spacing w:after="0"/>
            </w:pPr>
          </w:p>
          <w:p w14:paraId="7E8B32B1" w14:textId="77777777" w:rsidR="005B67DB" w:rsidRDefault="005B67DB" w:rsidP="0068184A">
            <w:pPr>
              <w:spacing w:after="0"/>
            </w:pPr>
          </w:p>
          <w:p w14:paraId="3D24AF01" w14:textId="77777777" w:rsidR="005B67DB" w:rsidRDefault="002E0688" w:rsidP="0068184A">
            <w:pPr>
              <w:spacing w:after="0"/>
            </w:pPr>
            <w:r>
              <w:t>91.1.1.9</w:t>
            </w:r>
          </w:p>
          <w:p w14:paraId="435A9932" w14:textId="77777777" w:rsidR="005B67DB" w:rsidRDefault="005B67DB" w:rsidP="0068184A">
            <w:pPr>
              <w:spacing w:after="0"/>
            </w:pPr>
          </w:p>
          <w:p w14:paraId="05B3F938" w14:textId="77777777" w:rsidR="005B67DB" w:rsidRDefault="005B67DB" w:rsidP="0068184A">
            <w:pPr>
              <w:spacing w:after="0"/>
            </w:pPr>
          </w:p>
          <w:p w14:paraId="646C9BF4" w14:textId="77777777" w:rsidR="005B67DB" w:rsidRDefault="002E0688" w:rsidP="0068184A">
            <w:pPr>
              <w:spacing w:after="0"/>
            </w:pPr>
            <w:r>
              <w:t>94.2.2</w:t>
            </w:r>
          </w:p>
          <w:p w14:paraId="35A7CBD7" w14:textId="77777777" w:rsidR="002E0688" w:rsidRDefault="002E0688" w:rsidP="0068184A">
            <w:pPr>
              <w:spacing w:after="0"/>
            </w:pPr>
          </w:p>
          <w:p w14:paraId="0143B5AD" w14:textId="77777777" w:rsidR="005B67DB" w:rsidRDefault="005B67DB" w:rsidP="0068184A">
            <w:pPr>
              <w:spacing w:after="0"/>
            </w:pPr>
          </w:p>
          <w:p w14:paraId="1D9D54AA" w14:textId="77777777" w:rsidR="00061D05" w:rsidRDefault="00061D05" w:rsidP="0068184A">
            <w:pPr>
              <w:spacing w:after="0"/>
            </w:pPr>
            <w:r>
              <w:t xml:space="preserve">94.1./5/8/9 &amp; 94.2.1/7/8/11/12 </w:t>
            </w:r>
          </w:p>
          <w:p w14:paraId="37C5B4AF" w14:textId="77777777" w:rsidR="00061D05" w:rsidRDefault="00061D05" w:rsidP="0068184A">
            <w:pPr>
              <w:spacing w:after="0"/>
            </w:pPr>
          </w:p>
          <w:p w14:paraId="36B16206" w14:textId="77777777" w:rsidR="00061D05" w:rsidRDefault="00061D05" w:rsidP="0068184A">
            <w:pPr>
              <w:spacing w:after="0"/>
            </w:pPr>
          </w:p>
          <w:p w14:paraId="4E0A4410" w14:textId="77777777" w:rsidR="00061D05" w:rsidRDefault="00061D05" w:rsidP="0068184A">
            <w:pPr>
              <w:spacing w:after="0"/>
            </w:pPr>
          </w:p>
          <w:p w14:paraId="7AE20961" w14:textId="77777777" w:rsidR="00061D05" w:rsidRDefault="00061D05" w:rsidP="0068184A">
            <w:pPr>
              <w:spacing w:after="0"/>
            </w:pPr>
          </w:p>
          <w:p w14:paraId="4C8EB9D6" w14:textId="77777777" w:rsidR="005B67DB" w:rsidRDefault="005B67DB" w:rsidP="0068184A">
            <w:pPr>
              <w:spacing w:after="0"/>
            </w:pPr>
            <w:r>
              <w:t>107.7</w:t>
            </w:r>
          </w:p>
          <w:p w14:paraId="1A7C1A4A" w14:textId="77777777" w:rsidR="005B67DB" w:rsidRDefault="005B67DB" w:rsidP="0068184A">
            <w:pPr>
              <w:spacing w:after="0"/>
            </w:pPr>
          </w:p>
          <w:p w14:paraId="260950AB" w14:textId="77777777" w:rsidR="005B67DB" w:rsidRDefault="005B67DB" w:rsidP="0068184A">
            <w:pPr>
              <w:spacing w:after="0"/>
            </w:pPr>
          </w:p>
          <w:p w14:paraId="4E68640C" w14:textId="77777777" w:rsidR="005B67DB" w:rsidRDefault="005B67DB" w:rsidP="0068184A">
            <w:pPr>
              <w:spacing w:after="0"/>
            </w:pPr>
          </w:p>
          <w:p w14:paraId="15D2F57B" w14:textId="77777777" w:rsidR="005B67DB" w:rsidRDefault="00146E8C" w:rsidP="0068184A">
            <w:pPr>
              <w:spacing w:after="0"/>
            </w:pPr>
            <w:r>
              <w:t>108</w:t>
            </w:r>
          </w:p>
          <w:p w14:paraId="59203058" w14:textId="77777777" w:rsidR="00146E8C" w:rsidRDefault="00146E8C" w:rsidP="0068184A">
            <w:pPr>
              <w:spacing w:after="0"/>
            </w:pPr>
            <w:r>
              <w:t>108.1 &amp; 108.2 &amp; 108.3</w:t>
            </w:r>
          </w:p>
        </w:tc>
        <w:tc>
          <w:tcPr>
            <w:tcW w:w="5448" w:type="dxa"/>
          </w:tcPr>
          <w:p w14:paraId="42EB96CE" w14:textId="77777777" w:rsidR="00F94271" w:rsidRDefault="00F37AB5" w:rsidP="0068184A">
            <w:pPr>
              <w:spacing w:after="0"/>
            </w:pPr>
            <w:r>
              <w:t xml:space="preserve">Adding new test case AV1 codec (Video) </w:t>
            </w:r>
            <w:r w:rsidRPr="001B2E76">
              <w:rPr>
                <w:color w:val="00B050"/>
              </w:rPr>
              <w:t>(FT85-021)</w:t>
            </w:r>
          </w:p>
          <w:p w14:paraId="630539D2" w14:textId="77777777" w:rsidR="005B67DB" w:rsidRDefault="005B67DB" w:rsidP="0068184A">
            <w:pPr>
              <w:spacing w:after="0"/>
            </w:pPr>
          </w:p>
          <w:p w14:paraId="5A881716" w14:textId="77777777" w:rsidR="005B67DB" w:rsidRDefault="005B67DB" w:rsidP="0068184A">
            <w:pPr>
              <w:spacing w:after="0"/>
            </w:pPr>
          </w:p>
          <w:p w14:paraId="31EA931D" w14:textId="77777777" w:rsidR="005B67DB" w:rsidRDefault="002E0688" w:rsidP="0068184A">
            <w:pPr>
              <w:spacing w:after="0"/>
            </w:pPr>
            <w:r>
              <w:t xml:space="preserve">Adding new test case </w:t>
            </w:r>
            <w:proofErr w:type="spellStart"/>
            <w:r>
              <w:t>VxLTE</w:t>
            </w:r>
            <w:proofErr w:type="spellEnd"/>
            <w:r>
              <w:t xml:space="preserve"> Roaming Allowed by Network </w:t>
            </w:r>
            <w:r w:rsidRPr="00593842">
              <w:rPr>
                <w:color w:val="00B050"/>
              </w:rPr>
              <w:t>(FT85-017)</w:t>
            </w:r>
          </w:p>
          <w:p w14:paraId="0F1A9D80" w14:textId="77777777" w:rsidR="005B67DB" w:rsidRDefault="005B67DB" w:rsidP="0068184A">
            <w:pPr>
              <w:spacing w:after="0"/>
            </w:pPr>
          </w:p>
          <w:p w14:paraId="0B18E270" w14:textId="77777777" w:rsidR="005B67DB" w:rsidRDefault="002E0688" w:rsidP="0068184A">
            <w:pPr>
              <w:spacing w:after="0"/>
            </w:pPr>
            <w:r>
              <w:t>Adding two new test cases for NG</w:t>
            </w:r>
            <w:r w:rsidR="00010BAA">
              <w:t>-</w:t>
            </w:r>
            <w:proofErr w:type="spellStart"/>
            <w:r w:rsidR="00010BAA">
              <w:t>eCa</w:t>
            </w:r>
            <w:r>
              <w:t>ll</w:t>
            </w:r>
            <w:proofErr w:type="spellEnd"/>
            <w:r>
              <w:t xml:space="preserve"> : Fall back to legacy </w:t>
            </w:r>
            <w:proofErr w:type="spellStart"/>
            <w:r>
              <w:t>domaim</w:t>
            </w:r>
            <w:proofErr w:type="spellEnd"/>
            <w:r>
              <w:t xml:space="preserve">  </w:t>
            </w:r>
            <w:r w:rsidRPr="00593842">
              <w:rPr>
                <w:color w:val="00B050"/>
              </w:rPr>
              <w:t>(FT85-023)</w:t>
            </w:r>
          </w:p>
          <w:p w14:paraId="54B3993C" w14:textId="77777777" w:rsidR="005B67DB" w:rsidRDefault="005B67DB" w:rsidP="0068184A">
            <w:pPr>
              <w:spacing w:after="0"/>
            </w:pPr>
          </w:p>
          <w:p w14:paraId="090A75A2" w14:textId="77777777" w:rsidR="005B67DB" w:rsidRDefault="00061D05" w:rsidP="0068184A">
            <w:pPr>
              <w:spacing w:after="0"/>
            </w:pPr>
            <w:r>
              <w:t xml:space="preserve">Adding 3 basic test scenarios for IVS and 5 Advanced Test scenarios for IVS   </w:t>
            </w:r>
            <w:r w:rsidRPr="00593842">
              <w:rPr>
                <w:color w:val="00B050"/>
              </w:rPr>
              <w:t>(</w:t>
            </w:r>
            <w:r w:rsidR="0077591C" w:rsidRPr="00593842">
              <w:rPr>
                <w:color w:val="00B050"/>
              </w:rPr>
              <w:t>FT85-026)</w:t>
            </w:r>
          </w:p>
          <w:p w14:paraId="714F6B5D" w14:textId="77777777" w:rsidR="00061D05" w:rsidRDefault="00061D05" w:rsidP="0068184A">
            <w:pPr>
              <w:spacing w:after="0"/>
            </w:pPr>
          </w:p>
          <w:p w14:paraId="0ED6D2BD" w14:textId="77777777" w:rsidR="00061D05" w:rsidRDefault="00061D05" w:rsidP="0068184A">
            <w:pPr>
              <w:spacing w:after="0"/>
            </w:pPr>
          </w:p>
          <w:p w14:paraId="625F4B30" w14:textId="77777777" w:rsidR="00061D05" w:rsidRDefault="00061D05" w:rsidP="0068184A">
            <w:pPr>
              <w:spacing w:after="0"/>
            </w:pPr>
          </w:p>
          <w:p w14:paraId="7CD468EB" w14:textId="77777777" w:rsidR="00061D05" w:rsidRDefault="00061D05" w:rsidP="0068184A">
            <w:pPr>
              <w:spacing w:after="0"/>
            </w:pPr>
          </w:p>
          <w:p w14:paraId="7BCA0291" w14:textId="77777777" w:rsidR="005B67DB" w:rsidRDefault="005B67DB" w:rsidP="0068184A">
            <w:pPr>
              <w:spacing w:after="0"/>
            </w:pPr>
            <w:r>
              <w:t>Adding 3 new test cases Interworking with EPC/</w:t>
            </w:r>
            <w:proofErr w:type="spellStart"/>
            <w:r>
              <w:t>ePDG</w:t>
            </w:r>
            <w:proofErr w:type="spellEnd"/>
            <w:r>
              <w:t xml:space="preserve"> </w:t>
            </w:r>
            <w:r w:rsidRPr="00593842">
              <w:rPr>
                <w:color w:val="00B050"/>
              </w:rPr>
              <w:t>(FT85-011)</w:t>
            </w:r>
            <w:r>
              <w:t xml:space="preserve"> </w:t>
            </w:r>
          </w:p>
          <w:p w14:paraId="0FD176FB" w14:textId="77777777" w:rsidR="005B67DB" w:rsidRDefault="005B67DB" w:rsidP="0068184A">
            <w:pPr>
              <w:spacing w:after="0"/>
            </w:pPr>
          </w:p>
          <w:p w14:paraId="71CE29DC" w14:textId="77777777" w:rsidR="002E0688" w:rsidRDefault="002E0688" w:rsidP="0068184A">
            <w:pPr>
              <w:spacing w:after="0"/>
            </w:pPr>
          </w:p>
          <w:p w14:paraId="0D28E359" w14:textId="77777777" w:rsidR="00146E8C" w:rsidRDefault="00146E8C" w:rsidP="0068184A">
            <w:pPr>
              <w:spacing w:after="0"/>
            </w:pPr>
            <w:r>
              <w:t xml:space="preserve">Adding new chapter RAN features (5G NR Option 2) </w:t>
            </w:r>
          </w:p>
          <w:p w14:paraId="74A67BB6" w14:textId="77777777" w:rsidR="00146E8C" w:rsidRDefault="00146E8C" w:rsidP="0068184A">
            <w:pPr>
              <w:spacing w:after="0"/>
            </w:pPr>
            <w:r>
              <w:t xml:space="preserve"> </w:t>
            </w:r>
            <w:r w:rsidR="00CC42B9">
              <w:t xml:space="preserve">2 test </w:t>
            </w:r>
            <w:r w:rsidR="0077591C">
              <w:t>cases:</w:t>
            </w:r>
            <w:r>
              <w:t>-RRC inactive state (5GC)</w:t>
            </w:r>
            <w:r w:rsidR="00CC42B9">
              <w:t xml:space="preserve">  </w:t>
            </w:r>
            <w:r w:rsidR="00CC42B9" w:rsidRPr="00593842">
              <w:rPr>
                <w:color w:val="00B050"/>
              </w:rPr>
              <w:t>(FT85-021)</w:t>
            </w:r>
          </w:p>
          <w:p w14:paraId="31E4DFAB" w14:textId="77777777" w:rsidR="00146E8C" w:rsidRDefault="00146E8C" w:rsidP="0068184A">
            <w:pPr>
              <w:spacing w:after="0"/>
            </w:pPr>
          </w:p>
          <w:p w14:paraId="346561FD" w14:textId="77777777" w:rsidR="00146E8C" w:rsidRDefault="00146E8C" w:rsidP="0068184A">
            <w:pPr>
              <w:spacing w:after="0"/>
            </w:pPr>
          </w:p>
        </w:tc>
      </w:tr>
      <w:tr w:rsidR="00EF40AA" w14:paraId="424A824F" w14:textId="77777777" w:rsidTr="00EF40AA">
        <w:tc>
          <w:tcPr>
            <w:tcW w:w="811" w:type="dxa"/>
          </w:tcPr>
          <w:p w14:paraId="5D4A5F62" w14:textId="77777777" w:rsidR="00EF40AA" w:rsidRDefault="00EF40AA" w:rsidP="00EF40AA">
            <w:pPr>
              <w:spacing w:after="0"/>
            </w:pPr>
            <w:r>
              <w:t>47</w:t>
            </w:r>
          </w:p>
          <w:p w14:paraId="093A136A" w14:textId="77777777" w:rsidR="001F7608" w:rsidRDefault="001F7608" w:rsidP="00EF40AA">
            <w:pPr>
              <w:spacing w:after="0"/>
            </w:pPr>
          </w:p>
          <w:p w14:paraId="140770B3" w14:textId="77777777" w:rsidR="001F7608" w:rsidRDefault="001F7608" w:rsidP="00EF40AA">
            <w:pPr>
              <w:spacing w:after="0"/>
            </w:pPr>
          </w:p>
          <w:p w14:paraId="7C7B366D" w14:textId="77777777" w:rsidR="001F7608" w:rsidRDefault="001F7608" w:rsidP="00EF40AA">
            <w:pPr>
              <w:spacing w:after="0"/>
            </w:pPr>
          </w:p>
          <w:p w14:paraId="1DE3E4AB" w14:textId="77777777" w:rsidR="00EF40AA" w:rsidRDefault="00EF40AA" w:rsidP="00EF40AA">
            <w:pPr>
              <w:spacing w:after="0"/>
            </w:pPr>
          </w:p>
          <w:p w14:paraId="4AC82B58" w14:textId="77777777" w:rsidR="00EF40AA" w:rsidRDefault="00EF40AA" w:rsidP="00EF40AA">
            <w:pPr>
              <w:spacing w:after="0"/>
            </w:pPr>
          </w:p>
        </w:tc>
        <w:tc>
          <w:tcPr>
            <w:tcW w:w="1141" w:type="dxa"/>
          </w:tcPr>
          <w:p w14:paraId="7C33A3C9" w14:textId="77777777" w:rsidR="00EF40AA" w:rsidRPr="004431BA" w:rsidRDefault="00EF40AA" w:rsidP="00EF40AA">
            <w:pPr>
              <w:spacing w:after="0"/>
              <w:rPr>
                <w:lang w:val="en-US"/>
              </w:rPr>
            </w:pPr>
            <w:r w:rsidRPr="004431BA">
              <w:rPr>
                <w:lang w:val="en-US"/>
              </w:rPr>
              <w:lastRenderedPageBreak/>
              <w:t xml:space="preserve"> Cover </w:t>
            </w:r>
          </w:p>
          <w:p w14:paraId="641F4789" w14:textId="77777777" w:rsidR="00615E3A" w:rsidRPr="004431BA" w:rsidRDefault="00615E3A" w:rsidP="00EF40AA">
            <w:pPr>
              <w:spacing w:after="0"/>
              <w:rPr>
                <w:lang w:val="en-US"/>
              </w:rPr>
            </w:pPr>
          </w:p>
          <w:p w14:paraId="1F0833CE" w14:textId="77777777" w:rsidR="00615E3A" w:rsidRPr="004431BA" w:rsidRDefault="00615E3A" w:rsidP="00EF40AA">
            <w:pPr>
              <w:spacing w:after="0"/>
              <w:rPr>
                <w:lang w:val="en-US"/>
              </w:rPr>
            </w:pPr>
          </w:p>
          <w:p w14:paraId="18B821EE" w14:textId="77777777" w:rsidR="00615E3A" w:rsidRPr="004431BA" w:rsidRDefault="00615E3A" w:rsidP="00EF40AA">
            <w:pPr>
              <w:spacing w:after="0"/>
              <w:rPr>
                <w:lang w:val="en-US"/>
              </w:rPr>
            </w:pPr>
          </w:p>
          <w:p w14:paraId="6AFA74DC" w14:textId="77777777" w:rsidR="00615E3A" w:rsidRPr="004431BA" w:rsidRDefault="00615E3A" w:rsidP="00EF40AA">
            <w:pPr>
              <w:spacing w:after="0"/>
              <w:rPr>
                <w:lang w:val="en-US"/>
              </w:rPr>
            </w:pPr>
            <w:r w:rsidRPr="004431BA">
              <w:rPr>
                <w:lang w:val="en-US"/>
              </w:rPr>
              <w:t xml:space="preserve">D </w:t>
            </w:r>
          </w:p>
          <w:p w14:paraId="25620E1D" w14:textId="77777777" w:rsidR="00473664" w:rsidRPr="004431BA" w:rsidRDefault="00473664" w:rsidP="00EF40AA">
            <w:pPr>
              <w:spacing w:after="0"/>
              <w:rPr>
                <w:lang w:val="en-US"/>
              </w:rPr>
            </w:pPr>
          </w:p>
          <w:p w14:paraId="3DC4417B" w14:textId="77777777" w:rsidR="00473664" w:rsidRPr="004431BA" w:rsidRDefault="00473664" w:rsidP="00EF40AA">
            <w:pPr>
              <w:spacing w:after="0"/>
              <w:rPr>
                <w:lang w:val="en-US"/>
              </w:rPr>
            </w:pPr>
          </w:p>
          <w:p w14:paraId="2D10E872" w14:textId="77777777" w:rsidR="00473664" w:rsidRPr="004431BA" w:rsidRDefault="00473664" w:rsidP="00EF40AA">
            <w:pPr>
              <w:spacing w:after="0"/>
              <w:rPr>
                <w:lang w:val="en-US"/>
              </w:rPr>
            </w:pPr>
          </w:p>
          <w:p w14:paraId="7CB2324E" w14:textId="77777777" w:rsidR="00473664" w:rsidRPr="004431BA" w:rsidRDefault="00473664" w:rsidP="00EF40AA">
            <w:pPr>
              <w:spacing w:after="0"/>
              <w:rPr>
                <w:lang w:val="en-US"/>
              </w:rPr>
            </w:pPr>
          </w:p>
          <w:p w14:paraId="5B40D2D2" w14:textId="77777777" w:rsidR="00473664" w:rsidRPr="004431BA" w:rsidRDefault="00473664" w:rsidP="00EF40AA">
            <w:pPr>
              <w:spacing w:after="0"/>
              <w:rPr>
                <w:lang w:val="en-US"/>
              </w:rPr>
            </w:pPr>
          </w:p>
          <w:p w14:paraId="60E49F20" w14:textId="77777777" w:rsidR="00473664" w:rsidRPr="004431BA" w:rsidRDefault="00473664" w:rsidP="00EF40AA">
            <w:pPr>
              <w:spacing w:after="0"/>
              <w:rPr>
                <w:lang w:val="en-US"/>
              </w:rPr>
            </w:pPr>
          </w:p>
          <w:p w14:paraId="3DB96A7D" w14:textId="77777777" w:rsidR="00473664" w:rsidRPr="004431BA" w:rsidRDefault="00473664" w:rsidP="00EF40AA">
            <w:pPr>
              <w:spacing w:after="0"/>
              <w:rPr>
                <w:lang w:val="en-US"/>
              </w:rPr>
            </w:pPr>
          </w:p>
          <w:p w14:paraId="0D370B6A" w14:textId="77777777" w:rsidR="00473664" w:rsidRPr="004431BA" w:rsidRDefault="00473664" w:rsidP="00EF40AA">
            <w:pPr>
              <w:spacing w:after="0"/>
              <w:rPr>
                <w:lang w:val="en-US"/>
              </w:rPr>
            </w:pPr>
            <w:r w:rsidRPr="004431BA">
              <w:rPr>
                <w:lang w:val="en-US"/>
              </w:rPr>
              <w:t xml:space="preserve">O  </w:t>
            </w:r>
          </w:p>
          <w:p w14:paraId="13BD985C" w14:textId="77777777" w:rsidR="008F79D4" w:rsidRPr="004431BA" w:rsidRDefault="008F79D4" w:rsidP="00EF40AA">
            <w:pPr>
              <w:spacing w:after="0"/>
              <w:rPr>
                <w:lang w:val="en-US"/>
              </w:rPr>
            </w:pPr>
          </w:p>
          <w:p w14:paraId="6B8AB366" w14:textId="77777777" w:rsidR="008F79D4" w:rsidRPr="004431BA" w:rsidRDefault="008F79D4" w:rsidP="00EF40AA">
            <w:pPr>
              <w:spacing w:after="0"/>
              <w:rPr>
                <w:lang w:val="en-US"/>
              </w:rPr>
            </w:pPr>
          </w:p>
          <w:p w14:paraId="43112FD0" w14:textId="77777777" w:rsidR="008F79D4" w:rsidRPr="004431BA" w:rsidRDefault="008F79D4" w:rsidP="00EF40AA">
            <w:pPr>
              <w:spacing w:after="0"/>
              <w:rPr>
                <w:lang w:val="en-US"/>
              </w:rPr>
            </w:pPr>
            <w:r w:rsidRPr="004431BA">
              <w:rPr>
                <w:lang w:val="en-US"/>
              </w:rPr>
              <w:t xml:space="preserve">M </w:t>
            </w:r>
          </w:p>
          <w:p w14:paraId="05641DCD" w14:textId="77777777" w:rsidR="008F79D4" w:rsidRPr="004431BA" w:rsidRDefault="008F79D4" w:rsidP="00EF40AA">
            <w:pPr>
              <w:spacing w:after="0"/>
              <w:rPr>
                <w:lang w:val="en-US"/>
              </w:rPr>
            </w:pPr>
          </w:p>
          <w:p w14:paraId="6CD7EFC7" w14:textId="77777777" w:rsidR="00254410" w:rsidRPr="004431BA" w:rsidRDefault="00254410" w:rsidP="00EF40AA">
            <w:pPr>
              <w:spacing w:after="0"/>
              <w:rPr>
                <w:lang w:val="en-US"/>
              </w:rPr>
            </w:pPr>
          </w:p>
          <w:p w14:paraId="331688E0" w14:textId="77777777" w:rsidR="00254410" w:rsidRPr="004431BA" w:rsidRDefault="00254410" w:rsidP="00EF40AA">
            <w:pPr>
              <w:spacing w:after="0"/>
              <w:rPr>
                <w:lang w:val="en-US"/>
              </w:rPr>
            </w:pPr>
          </w:p>
          <w:p w14:paraId="028DBC4A" w14:textId="77777777" w:rsidR="00254410" w:rsidRPr="004431BA" w:rsidRDefault="00254410" w:rsidP="00EF40AA">
            <w:pPr>
              <w:spacing w:after="0"/>
              <w:rPr>
                <w:lang w:val="en-US"/>
              </w:rPr>
            </w:pPr>
          </w:p>
          <w:p w14:paraId="127D1E3B" w14:textId="77777777" w:rsidR="00254410" w:rsidRPr="004431BA" w:rsidRDefault="00254410" w:rsidP="00EF40AA">
            <w:pPr>
              <w:spacing w:after="0"/>
              <w:rPr>
                <w:lang w:val="en-US"/>
              </w:rPr>
            </w:pPr>
          </w:p>
          <w:p w14:paraId="64FD6B84" w14:textId="77777777" w:rsidR="00254410" w:rsidRPr="004431BA" w:rsidRDefault="00254410" w:rsidP="00EF40AA">
            <w:pPr>
              <w:spacing w:after="0"/>
              <w:rPr>
                <w:lang w:val="en-US"/>
              </w:rPr>
            </w:pPr>
          </w:p>
          <w:p w14:paraId="69128CA1" w14:textId="77777777" w:rsidR="00254410" w:rsidRPr="004431BA" w:rsidRDefault="00254410" w:rsidP="00EF40AA">
            <w:pPr>
              <w:spacing w:after="0"/>
              <w:rPr>
                <w:lang w:val="en-US"/>
              </w:rPr>
            </w:pPr>
          </w:p>
          <w:p w14:paraId="07A9E8FD" w14:textId="77777777" w:rsidR="00254410" w:rsidRPr="004431BA" w:rsidRDefault="00254410" w:rsidP="00EF40AA">
            <w:pPr>
              <w:spacing w:after="0"/>
              <w:rPr>
                <w:lang w:val="en-US"/>
              </w:rPr>
            </w:pPr>
          </w:p>
          <w:p w14:paraId="1C5BE5FD" w14:textId="77777777" w:rsidR="00254410" w:rsidRPr="004431BA" w:rsidRDefault="00254410" w:rsidP="00EF40AA">
            <w:pPr>
              <w:spacing w:after="0"/>
              <w:rPr>
                <w:lang w:val="en-US"/>
              </w:rPr>
            </w:pPr>
          </w:p>
          <w:p w14:paraId="0C92D79B" w14:textId="77777777" w:rsidR="00254410" w:rsidRPr="004431BA" w:rsidRDefault="00254410" w:rsidP="00EF40AA">
            <w:pPr>
              <w:spacing w:after="0"/>
              <w:rPr>
                <w:lang w:val="en-US"/>
              </w:rPr>
            </w:pPr>
            <w:r w:rsidRPr="004431BA">
              <w:rPr>
                <w:lang w:val="en-US"/>
              </w:rPr>
              <w:t xml:space="preserve">G </w:t>
            </w:r>
          </w:p>
          <w:p w14:paraId="78660DBA" w14:textId="77777777" w:rsidR="00254410" w:rsidRPr="004431BA" w:rsidRDefault="00254410" w:rsidP="00EF40AA">
            <w:pPr>
              <w:spacing w:after="0"/>
              <w:rPr>
                <w:lang w:val="en-US"/>
              </w:rPr>
            </w:pPr>
          </w:p>
          <w:p w14:paraId="7E299027" w14:textId="77777777" w:rsidR="003E7E51" w:rsidRPr="004431BA" w:rsidRDefault="003E7E51" w:rsidP="00EF40AA">
            <w:pPr>
              <w:spacing w:after="0"/>
              <w:rPr>
                <w:lang w:val="en-US"/>
              </w:rPr>
            </w:pPr>
          </w:p>
          <w:p w14:paraId="1B8C247A" w14:textId="77777777" w:rsidR="003E7E51" w:rsidRPr="004431BA" w:rsidRDefault="003E7E51" w:rsidP="00EF40AA">
            <w:pPr>
              <w:spacing w:after="0"/>
              <w:rPr>
                <w:lang w:val="en-US"/>
              </w:rPr>
            </w:pPr>
          </w:p>
          <w:p w14:paraId="6A601CFB" w14:textId="77777777" w:rsidR="003E7E51" w:rsidRPr="004431BA" w:rsidRDefault="003E7E51" w:rsidP="00EF40AA">
            <w:pPr>
              <w:spacing w:after="0"/>
              <w:rPr>
                <w:lang w:val="en-US"/>
              </w:rPr>
            </w:pPr>
          </w:p>
          <w:p w14:paraId="0444C006" w14:textId="77777777" w:rsidR="003E7E51" w:rsidRPr="004431BA" w:rsidRDefault="003E7E51" w:rsidP="00EF40AA">
            <w:pPr>
              <w:spacing w:after="0"/>
              <w:rPr>
                <w:lang w:val="en-US"/>
              </w:rPr>
            </w:pPr>
            <w:r w:rsidRPr="004431BA">
              <w:rPr>
                <w:lang w:val="en-US"/>
              </w:rPr>
              <w:t>L</w:t>
            </w:r>
          </w:p>
        </w:tc>
        <w:tc>
          <w:tcPr>
            <w:tcW w:w="1662" w:type="dxa"/>
          </w:tcPr>
          <w:p w14:paraId="5C875CCD" w14:textId="77777777" w:rsidR="004D7295" w:rsidRDefault="00EF40AA" w:rsidP="00EF40AA">
            <w:pPr>
              <w:spacing w:after="0"/>
            </w:pPr>
            <w:r>
              <w:lastRenderedPageBreak/>
              <w:t>V references</w:t>
            </w:r>
          </w:p>
          <w:p w14:paraId="50000E45" w14:textId="77777777" w:rsidR="004D7295" w:rsidRDefault="004D7295" w:rsidP="00EF40AA">
            <w:pPr>
              <w:spacing w:after="0"/>
            </w:pPr>
          </w:p>
          <w:p w14:paraId="2D305930" w14:textId="77777777" w:rsidR="004D7295" w:rsidRDefault="004D7295" w:rsidP="00EF40AA">
            <w:pPr>
              <w:spacing w:after="0"/>
            </w:pPr>
          </w:p>
          <w:p w14:paraId="32DA6466" w14:textId="77777777" w:rsidR="004D7295" w:rsidRDefault="004D7295" w:rsidP="00EF40AA">
            <w:pPr>
              <w:spacing w:after="0"/>
            </w:pPr>
          </w:p>
          <w:p w14:paraId="7F4A6E59" w14:textId="77777777" w:rsidR="004D7295" w:rsidRDefault="00E95623" w:rsidP="00EF40AA">
            <w:pPr>
              <w:spacing w:after="0"/>
            </w:pPr>
            <w:r>
              <w:t>47.7</w:t>
            </w:r>
          </w:p>
          <w:p w14:paraId="65784F9B" w14:textId="77777777" w:rsidR="00BD2970" w:rsidRDefault="00BD2970" w:rsidP="00EF40AA">
            <w:pPr>
              <w:spacing w:after="0"/>
            </w:pPr>
          </w:p>
          <w:p w14:paraId="5392D023" w14:textId="77777777" w:rsidR="00BD2970" w:rsidRDefault="00BD2970" w:rsidP="00EF40AA">
            <w:pPr>
              <w:spacing w:after="0"/>
            </w:pPr>
          </w:p>
          <w:p w14:paraId="4247BEF5" w14:textId="77777777" w:rsidR="00BD2970" w:rsidRDefault="00DF21A1" w:rsidP="00EF40AA">
            <w:pPr>
              <w:spacing w:after="0"/>
            </w:pPr>
            <w:r>
              <w:t>59.1.6</w:t>
            </w:r>
          </w:p>
          <w:p w14:paraId="55759A97" w14:textId="77777777" w:rsidR="00EF40AA" w:rsidRDefault="00EF40AA" w:rsidP="00EF40AA">
            <w:pPr>
              <w:spacing w:after="0"/>
            </w:pPr>
            <w:r>
              <w:t xml:space="preserve"> </w:t>
            </w:r>
          </w:p>
          <w:p w14:paraId="1BB867AD" w14:textId="77777777" w:rsidR="00473664" w:rsidRDefault="00473664" w:rsidP="00EF40AA">
            <w:pPr>
              <w:spacing w:after="0"/>
            </w:pPr>
          </w:p>
          <w:p w14:paraId="0C6E2301" w14:textId="77777777" w:rsidR="00473664" w:rsidRDefault="00473664" w:rsidP="00EF40AA">
            <w:pPr>
              <w:spacing w:after="0"/>
            </w:pPr>
          </w:p>
          <w:p w14:paraId="784197F4" w14:textId="77777777" w:rsidR="00473664" w:rsidRDefault="00473664" w:rsidP="00EF40AA">
            <w:pPr>
              <w:spacing w:after="0"/>
            </w:pPr>
          </w:p>
          <w:p w14:paraId="076F6D7F" w14:textId="77777777" w:rsidR="00473664" w:rsidRDefault="00473664" w:rsidP="00EF40AA">
            <w:pPr>
              <w:spacing w:after="0"/>
            </w:pPr>
            <w:r>
              <w:t xml:space="preserve">All </w:t>
            </w:r>
          </w:p>
          <w:p w14:paraId="58C84C5F" w14:textId="77777777" w:rsidR="008F79D4" w:rsidRDefault="008F79D4" w:rsidP="00EF40AA">
            <w:pPr>
              <w:spacing w:after="0"/>
            </w:pPr>
          </w:p>
          <w:p w14:paraId="1726AAF0" w14:textId="77777777" w:rsidR="008F79D4" w:rsidRDefault="008F79D4" w:rsidP="00EF40AA">
            <w:pPr>
              <w:spacing w:after="0"/>
            </w:pPr>
          </w:p>
          <w:p w14:paraId="4178652C" w14:textId="77777777" w:rsidR="008F79D4" w:rsidRDefault="00866411" w:rsidP="00EF40AA">
            <w:pPr>
              <w:spacing w:after="0"/>
            </w:pPr>
            <w:r>
              <w:t>108.3</w:t>
            </w:r>
          </w:p>
          <w:p w14:paraId="42CE145D" w14:textId="77777777" w:rsidR="008F79D4" w:rsidRDefault="008F79D4" w:rsidP="00EF40AA">
            <w:pPr>
              <w:spacing w:after="0"/>
            </w:pPr>
          </w:p>
          <w:p w14:paraId="76F00348" w14:textId="77777777" w:rsidR="001254AB" w:rsidRDefault="001254AB" w:rsidP="00EF40AA">
            <w:pPr>
              <w:spacing w:after="0"/>
            </w:pPr>
          </w:p>
          <w:p w14:paraId="70BAD6A4" w14:textId="77777777" w:rsidR="001254AB" w:rsidRDefault="001254AB" w:rsidP="00EF40AA">
            <w:pPr>
              <w:spacing w:after="0"/>
            </w:pPr>
            <w:r>
              <w:t>108.2</w:t>
            </w:r>
          </w:p>
          <w:p w14:paraId="4AC94A96" w14:textId="77777777" w:rsidR="00452C99" w:rsidRDefault="00452C99" w:rsidP="00EF40AA">
            <w:pPr>
              <w:spacing w:after="0"/>
            </w:pPr>
          </w:p>
          <w:p w14:paraId="273F43D2" w14:textId="77777777" w:rsidR="00452C99" w:rsidRDefault="00452C99" w:rsidP="00EF40AA">
            <w:pPr>
              <w:spacing w:after="0"/>
            </w:pPr>
          </w:p>
          <w:p w14:paraId="41199546" w14:textId="77777777" w:rsidR="00283F2E" w:rsidRDefault="00283F2E" w:rsidP="00EF40AA">
            <w:pPr>
              <w:spacing w:after="0"/>
            </w:pPr>
            <w:r>
              <w:t xml:space="preserve">All </w:t>
            </w:r>
          </w:p>
          <w:p w14:paraId="0D806AEF" w14:textId="77777777" w:rsidR="00452C99" w:rsidRDefault="00452C99" w:rsidP="00EF40AA">
            <w:pPr>
              <w:spacing w:after="0"/>
            </w:pPr>
          </w:p>
          <w:p w14:paraId="129317C3" w14:textId="77777777" w:rsidR="00254410" w:rsidRDefault="00254410" w:rsidP="00EF40AA">
            <w:pPr>
              <w:spacing w:after="0"/>
            </w:pPr>
          </w:p>
          <w:p w14:paraId="30034B83" w14:textId="77777777" w:rsidR="00254410" w:rsidRDefault="00254410" w:rsidP="00EF40AA">
            <w:pPr>
              <w:spacing w:after="0"/>
            </w:pPr>
          </w:p>
          <w:p w14:paraId="0974B8DC" w14:textId="77777777" w:rsidR="00254410" w:rsidRDefault="00254410" w:rsidP="00EF40AA">
            <w:pPr>
              <w:spacing w:after="0"/>
            </w:pPr>
            <w:r>
              <w:t xml:space="preserve">Annex M </w:t>
            </w:r>
          </w:p>
          <w:p w14:paraId="5DE48259" w14:textId="77777777" w:rsidR="003E7E51" w:rsidRDefault="003E7E51" w:rsidP="00EF40AA">
            <w:pPr>
              <w:spacing w:after="0"/>
            </w:pPr>
          </w:p>
          <w:p w14:paraId="2269738A" w14:textId="77777777" w:rsidR="003E7E51" w:rsidRDefault="003E7E51" w:rsidP="00EF40AA">
            <w:pPr>
              <w:spacing w:after="0"/>
            </w:pPr>
          </w:p>
          <w:p w14:paraId="42823B7E" w14:textId="77777777" w:rsidR="003E7E51" w:rsidRDefault="003E7E51" w:rsidP="00EF40AA">
            <w:pPr>
              <w:spacing w:after="0"/>
            </w:pPr>
          </w:p>
          <w:p w14:paraId="193119C2" w14:textId="77777777" w:rsidR="003E7E51" w:rsidRDefault="003E7E51" w:rsidP="00EF40AA">
            <w:pPr>
              <w:spacing w:after="0"/>
            </w:pPr>
          </w:p>
          <w:p w14:paraId="0BB5D7CF" w14:textId="77777777" w:rsidR="002D2F1F" w:rsidRDefault="002D2F1F" w:rsidP="00EF40AA">
            <w:pPr>
              <w:spacing w:after="0"/>
            </w:pPr>
            <w:r>
              <w:t>94</w:t>
            </w:r>
          </w:p>
          <w:p w14:paraId="5A24D9BE" w14:textId="77777777" w:rsidR="003E7E51" w:rsidRDefault="003E7E51" w:rsidP="00EF40AA">
            <w:pPr>
              <w:spacing w:after="0"/>
            </w:pPr>
          </w:p>
          <w:p w14:paraId="52C23B0B" w14:textId="77777777" w:rsidR="005D2B87" w:rsidRDefault="005D2B87" w:rsidP="00EF40AA">
            <w:pPr>
              <w:spacing w:after="0"/>
            </w:pPr>
            <w:r>
              <w:t>92.2</w:t>
            </w:r>
          </w:p>
          <w:p w14:paraId="005FF9DB" w14:textId="77777777" w:rsidR="003E7E51" w:rsidRDefault="003E7E51" w:rsidP="00EF40AA">
            <w:pPr>
              <w:spacing w:after="0"/>
            </w:pPr>
          </w:p>
        </w:tc>
        <w:tc>
          <w:tcPr>
            <w:tcW w:w="5448" w:type="dxa"/>
          </w:tcPr>
          <w:p w14:paraId="7D00E666" w14:textId="77777777" w:rsidR="00EF40AA" w:rsidRDefault="00EF40AA" w:rsidP="00EF40AA">
            <w:pPr>
              <w:spacing w:after="0"/>
            </w:pPr>
            <w:r>
              <w:lastRenderedPageBreak/>
              <w:t xml:space="preserve">Modification of OMA technical specifications web links  </w:t>
            </w:r>
          </w:p>
          <w:p w14:paraId="2693DED4" w14:textId="77777777" w:rsidR="00EF40AA" w:rsidRDefault="00E73BF5" w:rsidP="00EF40AA">
            <w:pPr>
              <w:spacing w:after="0"/>
              <w:rPr>
                <w:color w:val="00B050"/>
              </w:rPr>
            </w:pPr>
            <w:r w:rsidRPr="00E73BF5">
              <w:rPr>
                <w:color w:val="00B050"/>
              </w:rPr>
              <w:lastRenderedPageBreak/>
              <w:t>(FT</w:t>
            </w:r>
            <w:r w:rsidR="00EF40AA" w:rsidRPr="004431BA">
              <w:rPr>
                <w:color w:val="00B050"/>
              </w:rPr>
              <w:t xml:space="preserve">86-012) </w:t>
            </w:r>
          </w:p>
          <w:p w14:paraId="11D831FA" w14:textId="77777777" w:rsidR="00E95623" w:rsidRDefault="00E95623" w:rsidP="00EF40AA">
            <w:pPr>
              <w:spacing w:after="0"/>
              <w:rPr>
                <w:color w:val="00B050"/>
              </w:rPr>
            </w:pPr>
          </w:p>
          <w:p w14:paraId="2E01F7D2" w14:textId="77777777" w:rsidR="00E95623" w:rsidRDefault="00E95623" w:rsidP="00EF40AA">
            <w:pPr>
              <w:spacing w:after="0"/>
              <w:rPr>
                <w:color w:val="00B050"/>
              </w:rPr>
            </w:pPr>
          </w:p>
          <w:p w14:paraId="1C8D0F61" w14:textId="77777777" w:rsidR="00E95623" w:rsidRDefault="00E95623" w:rsidP="00EF40AA">
            <w:pPr>
              <w:spacing w:after="0"/>
              <w:rPr>
                <w:color w:val="00B050"/>
              </w:rPr>
            </w:pPr>
            <w:r>
              <w:rPr>
                <w:color w:val="00B050"/>
              </w:rPr>
              <w:t>Addin</w:t>
            </w:r>
            <w:r w:rsidR="00B5714F">
              <w:rPr>
                <w:color w:val="00B050"/>
              </w:rPr>
              <w:t>g</w:t>
            </w:r>
            <w:r>
              <w:rPr>
                <w:color w:val="00B050"/>
              </w:rPr>
              <w:t xml:space="preserve"> 3 new test cases</w:t>
            </w:r>
            <w:r w:rsidR="00B5714F">
              <w:rPr>
                <w:color w:val="00B050"/>
              </w:rPr>
              <w:t xml:space="preserve"> for video codecs </w:t>
            </w:r>
            <w:r w:rsidR="006D53E8">
              <w:rPr>
                <w:color w:val="00B050"/>
              </w:rPr>
              <w:t>(AVC</w:t>
            </w:r>
            <w:r>
              <w:rPr>
                <w:color w:val="00B050"/>
              </w:rPr>
              <w:t>, HEVC</w:t>
            </w:r>
            <w:r w:rsidR="00B5714F">
              <w:rPr>
                <w:color w:val="00B050"/>
              </w:rPr>
              <w:t xml:space="preserve"> and VP9</w:t>
            </w:r>
            <w:r w:rsidR="00F60124">
              <w:rPr>
                <w:color w:val="00B050"/>
              </w:rPr>
              <w:t>) (</w:t>
            </w:r>
            <w:r w:rsidR="008C2411" w:rsidRPr="00E73BF5">
              <w:rPr>
                <w:color w:val="00B050"/>
              </w:rPr>
              <w:t>FT86-0</w:t>
            </w:r>
            <w:r w:rsidR="00E73BF5" w:rsidRPr="00E73BF5">
              <w:rPr>
                <w:color w:val="00B050"/>
              </w:rPr>
              <w:t xml:space="preserve">13) </w:t>
            </w:r>
            <w:r w:rsidR="00B5714F" w:rsidRPr="00E73BF5">
              <w:rPr>
                <w:color w:val="00B050"/>
              </w:rPr>
              <w:t xml:space="preserve"> </w:t>
            </w:r>
          </w:p>
          <w:p w14:paraId="6A93B8C7" w14:textId="77777777" w:rsidR="00DF21A1" w:rsidRDefault="00DF21A1" w:rsidP="00EF40AA">
            <w:pPr>
              <w:spacing w:after="0"/>
            </w:pPr>
          </w:p>
          <w:p w14:paraId="4024A181" w14:textId="77777777" w:rsidR="00DF21A1" w:rsidRDefault="00DF21A1" w:rsidP="00EF40AA">
            <w:pPr>
              <w:spacing w:after="0"/>
              <w:rPr>
                <w:color w:val="00B050"/>
              </w:rPr>
            </w:pPr>
            <w:r>
              <w:t>New section and test</w:t>
            </w:r>
            <w:r w:rsidR="00182DB1">
              <w:t xml:space="preserve"> </w:t>
            </w:r>
            <w:r>
              <w:t>case</w:t>
            </w:r>
            <w:r w:rsidR="00182DB1">
              <w:t xml:space="preserve"> for </w:t>
            </w:r>
            <w:r w:rsidR="005E72B0">
              <w:t xml:space="preserve">network selection test cases in case of 2G/3G </w:t>
            </w:r>
            <w:r w:rsidR="00F60124">
              <w:t>sunset (</w:t>
            </w:r>
            <w:r w:rsidR="005E72B0" w:rsidRPr="004431BA">
              <w:rPr>
                <w:color w:val="00B050"/>
              </w:rPr>
              <w:t>FT86-021)</w:t>
            </w:r>
          </w:p>
          <w:p w14:paraId="5854AB54" w14:textId="77777777" w:rsidR="00473664" w:rsidRDefault="00473664" w:rsidP="00EF40AA">
            <w:pPr>
              <w:spacing w:after="0"/>
              <w:rPr>
                <w:color w:val="00B050"/>
              </w:rPr>
            </w:pPr>
          </w:p>
          <w:p w14:paraId="433D8AB6" w14:textId="77777777" w:rsidR="00473664" w:rsidRDefault="00473664" w:rsidP="00EF40AA">
            <w:pPr>
              <w:spacing w:after="0"/>
              <w:rPr>
                <w:color w:val="00B050"/>
              </w:rPr>
            </w:pPr>
          </w:p>
          <w:p w14:paraId="2AFF2FC0" w14:textId="77777777" w:rsidR="00473664" w:rsidRDefault="00473664" w:rsidP="00EF40AA">
            <w:pPr>
              <w:spacing w:after="0"/>
              <w:rPr>
                <w:color w:val="00B050"/>
              </w:rPr>
            </w:pPr>
          </w:p>
          <w:p w14:paraId="1AD7A51B" w14:textId="77777777" w:rsidR="00473664" w:rsidRDefault="001A7B4D" w:rsidP="00EF40AA">
            <w:pPr>
              <w:spacing w:after="0"/>
              <w:rPr>
                <w:color w:val="00B050"/>
              </w:rPr>
            </w:pPr>
            <w:r>
              <w:rPr>
                <w:color w:val="00B050"/>
              </w:rPr>
              <w:t>Creation of n</w:t>
            </w:r>
            <w:r w:rsidR="00473664">
              <w:rPr>
                <w:color w:val="00B050"/>
              </w:rPr>
              <w:t>ew Annex O</w:t>
            </w:r>
            <w:r>
              <w:rPr>
                <w:color w:val="00B050"/>
              </w:rPr>
              <w:t xml:space="preserve"> </w:t>
            </w:r>
            <w:r w:rsidR="00F60124">
              <w:rPr>
                <w:color w:val="00B050"/>
              </w:rPr>
              <w:t>for Satellite</w:t>
            </w:r>
            <w:r>
              <w:rPr>
                <w:color w:val="00B050"/>
              </w:rPr>
              <w:t xml:space="preserve"> connectivity  </w:t>
            </w:r>
            <w:r w:rsidRPr="001A7B4D">
              <w:rPr>
                <w:color w:val="00B050"/>
              </w:rPr>
              <w:t xml:space="preserve">(FT88-025) </w:t>
            </w:r>
          </w:p>
          <w:p w14:paraId="5DE5B3CE" w14:textId="77777777" w:rsidR="00866411" w:rsidRDefault="00866411" w:rsidP="00EF40AA">
            <w:pPr>
              <w:spacing w:after="0"/>
              <w:rPr>
                <w:color w:val="00B050"/>
              </w:rPr>
            </w:pPr>
          </w:p>
          <w:p w14:paraId="502FCC1D" w14:textId="77777777" w:rsidR="00866411" w:rsidRPr="004431BA" w:rsidRDefault="00866411" w:rsidP="00EF40AA">
            <w:pPr>
              <w:spacing w:after="0"/>
              <w:rPr>
                <w:color w:val="00B050"/>
              </w:rPr>
            </w:pPr>
            <w:r>
              <w:rPr>
                <w:color w:val="00B050"/>
              </w:rPr>
              <w:t>A</w:t>
            </w:r>
            <w:r w:rsidRPr="00916EAF">
              <w:t>dditional test cases for UE Assistance Information</w:t>
            </w:r>
            <w:r>
              <w:t xml:space="preserve"> </w:t>
            </w:r>
            <w:r w:rsidRPr="004431BA">
              <w:rPr>
                <w:color w:val="00B050"/>
              </w:rPr>
              <w:t xml:space="preserve">(FT88-020) </w:t>
            </w:r>
          </w:p>
          <w:p w14:paraId="54B64C0D" w14:textId="77777777" w:rsidR="00DF21A1" w:rsidRDefault="00DF21A1" w:rsidP="00EF40AA">
            <w:pPr>
              <w:spacing w:after="0"/>
            </w:pPr>
          </w:p>
          <w:p w14:paraId="70906E8E" w14:textId="77777777" w:rsidR="00427DB4" w:rsidRDefault="00427DB4" w:rsidP="00EF40AA">
            <w:pPr>
              <w:spacing w:after="0"/>
              <w:rPr>
                <w:color w:val="00B050"/>
              </w:rPr>
            </w:pPr>
            <w:r>
              <w:t xml:space="preserve">Adding 3 test cases </w:t>
            </w:r>
            <w:r w:rsidR="006E0CEC">
              <w:t xml:space="preserve">for </w:t>
            </w:r>
            <w:r w:rsidR="00145C16">
              <w:t xml:space="preserve">UE  Assistance Information </w:t>
            </w:r>
            <w:r w:rsidR="00145C16" w:rsidRPr="004431BA">
              <w:rPr>
                <w:color w:val="00B050"/>
              </w:rPr>
              <w:t xml:space="preserve">(FT86-024) </w:t>
            </w:r>
          </w:p>
          <w:p w14:paraId="6FEE23A3" w14:textId="77777777" w:rsidR="00452C99" w:rsidRDefault="00452C99" w:rsidP="00EF40AA">
            <w:pPr>
              <w:spacing w:after="0"/>
              <w:rPr>
                <w:color w:val="00B050"/>
              </w:rPr>
            </w:pPr>
          </w:p>
          <w:p w14:paraId="1DDA0D57" w14:textId="77777777" w:rsidR="00452C99" w:rsidRDefault="009F3F1F" w:rsidP="00EF40AA">
            <w:pPr>
              <w:spacing w:after="0"/>
              <w:rPr>
                <w:color w:val="00B050"/>
              </w:rPr>
            </w:pPr>
            <w:r>
              <w:rPr>
                <w:color w:val="00B050"/>
              </w:rPr>
              <w:t>Simplification of</w:t>
            </w:r>
            <w:r>
              <w:t xml:space="preserve"> structure in Annex M 5G NR and consistent terminology </w:t>
            </w:r>
            <w:r w:rsidRPr="004431BA">
              <w:rPr>
                <w:color w:val="00B050"/>
              </w:rPr>
              <w:t>(FT86-</w:t>
            </w:r>
            <w:r w:rsidR="00D738F1" w:rsidRPr="004431BA">
              <w:rPr>
                <w:color w:val="00B050"/>
              </w:rPr>
              <w:t>023)</w:t>
            </w:r>
          </w:p>
          <w:p w14:paraId="513E9673" w14:textId="77777777" w:rsidR="00452C99" w:rsidRDefault="00452C99" w:rsidP="00EF40AA">
            <w:pPr>
              <w:spacing w:after="0"/>
            </w:pPr>
          </w:p>
          <w:p w14:paraId="691E9D6E" w14:textId="77777777" w:rsidR="00254410" w:rsidRDefault="00254410" w:rsidP="00EF40AA">
            <w:pPr>
              <w:spacing w:after="0"/>
            </w:pPr>
          </w:p>
          <w:p w14:paraId="568A7521" w14:textId="77777777" w:rsidR="00254410" w:rsidRDefault="00254410" w:rsidP="00EF40AA">
            <w:pPr>
              <w:spacing w:after="0"/>
              <w:rPr>
                <w:color w:val="00B050"/>
              </w:rPr>
            </w:pPr>
            <w:r>
              <w:t xml:space="preserve">Update of excel table in Section Annex M </w:t>
            </w:r>
            <w:r w:rsidR="003249D3">
              <w:t>in accordance with</w:t>
            </w:r>
            <w:r w:rsidR="00767238">
              <w:t xml:space="preserve"> changes made in doc FT</w:t>
            </w:r>
            <w:r w:rsidR="00B029EC">
              <w:t xml:space="preserve">86-023  </w:t>
            </w:r>
            <w:r w:rsidR="00B029EC" w:rsidRPr="004431BA">
              <w:rPr>
                <w:color w:val="00B050"/>
              </w:rPr>
              <w:t xml:space="preserve">(FT86-022) </w:t>
            </w:r>
            <w:r w:rsidR="003249D3" w:rsidRPr="004431BA">
              <w:rPr>
                <w:color w:val="00B050"/>
              </w:rPr>
              <w:t xml:space="preserve"> </w:t>
            </w:r>
          </w:p>
          <w:p w14:paraId="18BC499C" w14:textId="77777777" w:rsidR="00425346" w:rsidRDefault="00425346" w:rsidP="00EF40AA">
            <w:pPr>
              <w:spacing w:after="0"/>
              <w:rPr>
                <w:color w:val="00B050"/>
              </w:rPr>
            </w:pPr>
          </w:p>
          <w:p w14:paraId="0A609841" w14:textId="77777777" w:rsidR="00425346" w:rsidRDefault="00425346" w:rsidP="00EF40AA">
            <w:pPr>
              <w:spacing w:after="0"/>
              <w:rPr>
                <w:color w:val="00B050"/>
              </w:rPr>
            </w:pPr>
          </w:p>
          <w:p w14:paraId="36BD9A08" w14:textId="77777777" w:rsidR="00425346" w:rsidRDefault="00425346" w:rsidP="00EF40AA">
            <w:pPr>
              <w:spacing w:after="0"/>
              <w:rPr>
                <w:color w:val="00B050"/>
              </w:rPr>
            </w:pPr>
          </w:p>
          <w:p w14:paraId="22CAE306" w14:textId="77777777" w:rsidR="00425346" w:rsidRDefault="00425346" w:rsidP="00EF40AA">
            <w:pPr>
              <w:spacing w:after="0"/>
              <w:rPr>
                <w:color w:val="00B050"/>
              </w:rPr>
            </w:pPr>
            <w:r>
              <w:rPr>
                <w:color w:val="00B050"/>
              </w:rPr>
              <w:t xml:space="preserve">Adding new test cases for </w:t>
            </w:r>
            <w:proofErr w:type="spellStart"/>
            <w:r>
              <w:rPr>
                <w:color w:val="00B050"/>
              </w:rPr>
              <w:t>eCall</w:t>
            </w:r>
            <w:proofErr w:type="spellEnd"/>
            <w:r>
              <w:rPr>
                <w:color w:val="00B050"/>
              </w:rPr>
              <w:t xml:space="preserve"> </w:t>
            </w:r>
            <w:r w:rsidRPr="00FE0A12">
              <w:rPr>
                <w:color w:val="00B050"/>
              </w:rPr>
              <w:t>(FT86-</w:t>
            </w:r>
            <w:r w:rsidR="00FE0A12" w:rsidRPr="00FE0A12">
              <w:rPr>
                <w:color w:val="00B050"/>
              </w:rPr>
              <w:t>011)</w:t>
            </w:r>
          </w:p>
          <w:p w14:paraId="5C7426E8" w14:textId="77777777" w:rsidR="005D2B87" w:rsidRDefault="005D2B87" w:rsidP="00EF40AA">
            <w:pPr>
              <w:spacing w:after="0"/>
            </w:pPr>
          </w:p>
          <w:p w14:paraId="6F05884A" w14:textId="77777777" w:rsidR="005D2B87" w:rsidRDefault="00452BF8" w:rsidP="00EF40AA">
            <w:pPr>
              <w:spacing w:after="0"/>
            </w:pPr>
            <w:r>
              <w:t>Editorial</w:t>
            </w:r>
            <w:r w:rsidR="009650D4">
              <w:t xml:space="preserve"> </w:t>
            </w:r>
            <w:r w:rsidR="009015CA">
              <w:t>improvement</w:t>
            </w:r>
            <w:r w:rsidR="009650D4">
              <w:t>s of t</w:t>
            </w:r>
            <w:r>
              <w:t>est case</w:t>
            </w:r>
            <w:r w:rsidR="009650D4">
              <w:t xml:space="preserve"> description for Emergency</w:t>
            </w:r>
            <w:r>
              <w:t xml:space="preserve"> Call over </w:t>
            </w:r>
            <w:proofErr w:type="spellStart"/>
            <w:r>
              <w:t>VxWi</w:t>
            </w:r>
            <w:proofErr w:type="spellEnd"/>
            <w:r>
              <w:t xml:space="preserve">-Fi </w:t>
            </w:r>
            <w:r w:rsidRPr="004431BA">
              <w:rPr>
                <w:color w:val="00B050"/>
              </w:rPr>
              <w:t>(FT86-</w:t>
            </w:r>
            <w:r w:rsidR="00AA0C7D" w:rsidRPr="004431BA">
              <w:rPr>
                <w:color w:val="00B050"/>
              </w:rPr>
              <w:t>016)</w:t>
            </w:r>
          </w:p>
        </w:tc>
      </w:tr>
      <w:tr w:rsidR="002A07D4" w14:paraId="48A676A4" w14:textId="77777777" w:rsidTr="00EF40AA">
        <w:tc>
          <w:tcPr>
            <w:tcW w:w="811" w:type="dxa"/>
          </w:tcPr>
          <w:p w14:paraId="3F75DB41" w14:textId="77777777" w:rsidR="002A07D4" w:rsidRDefault="002A07D4" w:rsidP="00EF40AA">
            <w:pPr>
              <w:spacing w:after="0"/>
            </w:pPr>
            <w:r>
              <w:lastRenderedPageBreak/>
              <w:t>48</w:t>
            </w:r>
          </w:p>
          <w:p w14:paraId="27691C30" w14:textId="77777777" w:rsidR="002A07D4" w:rsidRDefault="002A07D4" w:rsidP="00EF40AA">
            <w:pPr>
              <w:spacing w:after="0"/>
            </w:pPr>
          </w:p>
          <w:p w14:paraId="066B3389" w14:textId="77777777" w:rsidR="002A07D4" w:rsidRDefault="002A07D4" w:rsidP="00EF40AA">
            <w:pPr>
              <w:spacing w:after="0"/>
            </w:pPr>
          </w:p>
        </w:tc>
        <w:tc>
          <w:tcPr>
            <w:tcW w:w="1141" w:type="dxa"/>
          </w:tcPr>
          <w:p w14:paraId="59A4B6EE" w14:textId="77777777" w:rsidR="002A07D4" w:rsidRDefault="002A07D4" w:rsidP="00EF40AA">
            <w:pPr>
              <w:spacing w:after="0"/>
              <w:rPr>
                <w:lang w:val="en-US"/>
              </w:rPr>
            </w:pPr>
          </w:p>
          <w:p w14:paraId="1F0AB017" w14:textId="77777777" w:rsidR="001B4539" w:rsidRDefault="001B4539" w:rsidP="00EF40AA">
            <w:pPr>
              <w:spacing w:after="0"/>
              <w:rPr>
                <w:lang w:val="en-US"/>
              </w:rPr>
            </w:pPr>
          </w:p>
          <w:p w14:paraId="78121DD8" w14:textId="77777777" w:rsidR="001B4539" w:rsidRDefault="001B4539" w:rsidP="00EF40AA">
            <w:pPr>
              <w:spacing w:after="0"/>
              <w:rPr>
                <w:lang w:val="en-US"/>
              </w:rPr>
            </w:pPr>
            <w:r>
              <w:rPr>
                <w:lang w:val="en-US"/>
              </w:rPr>
              <w:t>D</w:t>
            </w:r>
          </w:p>
          <w:p w14:paraId="6A0FF036" w14:textId="77777777" w:rsidR="002A07D4" w:rsidRDefault="002A07D4" w:rsidP="00EF40AA">
            <w:pPr>
              <w:spacing w:after="0"/>
              <w:rPr>
                <w:lang w:val="en-US"/>
              </w:rPr>
            </w:pPr>
          </w:p>
          <w:p w14:paraId="007F347E" w14:textId="77777777" w:rsidR="001B4539" w:rsidRDefault="001B4539" w:rsidP="00EF40AA">
            <w:pPr>
              <w:spacing w:after="0"/>
              <w:rPr>
                <w:lang w:val="en-US"/>
              </w:rPr>
            </w:pPr>
          </w:p>
          <w:p w14:paraId="2B0D7654" w14:textId="77777777" w:rsidR="00E610B9" w:rsidRDefault="00E610B9" w:rsidP="00EF40AA">
            <w:pPr>
              <w:spacing w:after="0"/>
              <w:rPr>
                <w:lang w:val="en-US"/>
              </w:rPr>
            </w:pPr>
          </w:p>
          <w:p w14:paraId="3E8142F8" w14:textId="77777777" w:rsidR="00E610B9" w:rsidRDefault="00E610B9" w:rsidP="00EF40AA">
            <w:pPr>
              <w:spacing w:after="0"/>
              <w:rPr>
                <w:lang w:val="en-US"/>
              </w:rPr>
            </w:pPr>
          </w:p>
          <w:p w14:paraId="7FF2E9E3" w14:textId="77777777" w:rsidR="002A07D4" w:rsidRDefault="002A07D4" w:rsidP="00EF40AA">
            <w:pPr>
              <w:spacing w:after="0"/>
              <w:rPr>
                <w:lang w:val="en-US"/>
              </w:rPr>
            </w:pPr>
            <w:r>
              <w:rPr>
                <w:lang w:val="en-US"/>
              </w:rPr>
              <w:t xml:space="preserve">L </w:t>
            </w:r>
          </w:p>
          <w:p w14:paraId="25039E0E" w14:textId="77777777" w:rsidR="00C56ED9" w:rsidRDefault="00C56ED9" w:rsidP="00EF40AA">
            <w:pPr>
              <w:spacing w:after="0"/>
              <w:rPr>
                <w:lang w:val="en-US"/>
              </w:rPr>
            </w:pPr>
          </w:p>
          <w:p w14:paraId="16D34AD7" w14:textId="77777777" w:rsidR="00C56ED9" w:rsidRDefault="002404F8" w:rsidP="00EF40AA">
            <w:pPr>
              <w:spacing w:after="0"/>
              <w:rPr>
                <w:lang w:val="en-US"/>
              </w:rPr>
            </w:pPr>
            <w:r>
              <w:rPr>
                <w:lang w:val="en-US"/>
              </w:rPr>
              <w:t>M</w:t>
            </w:r>
          </w:p>
          <w:p w14:paraId="42EAE615" w14:textId="77777777" w:rsidR="00C56ED9" w:rsidRDefault="00C56ED9" w:rsidP="00EF40AA">
            <w:pPr>
              <w:spacing w:after="0"/>
              <w:rPr>
                <w:lang w:val="en-US"/>
              </w:rPr>
            </w:pPr>
          </w:p>
          <w:p w14:paraId="48899483" w14:textId="77777777" w:rsidR="00C56ED9" w:rsidRDefault="00C56ED9" w:rsidP="00EF40AA">
            <w:pPr>
              <w:spacing w:after="0"/>
              <w:rPr>
                <w:lang w:val="en-US"/>
              </w:rPr>
            </w:pPr>
          </w:p>
          <w:p w14:paraId="61133A1B" w14:textId="77777777" w:rsidR="00C56ED9" w:rsidRPr="004431BA" w:rsidRDefault="00C56ED9" w:rsidP="00EF40AA">
            <w:pPr>
              <w:spacing w:after="0"/>
              <w:rPr>
                <w:lang w:val="en-US"/>
              </w:rPr>
            </w:pPr>
          </w:p>
        </w:tc>
        <w:tc>
          <w:tcPr>
            <w:tcW w:w="1662" w:type="dxa"/>
          </w:tcPr>
          <w:p w14:paraId="39A919D1" w14:textId="77777777" w:rsidR="002A07D4" w:rsidRDefault="002A07D4" w:rsidP="00EF40AA">
            <w:pPr>
              <w:spacing w:after="0"/>
            </w:pPr>
          </w:p>
          <w:p w14:paraId="27503201" w14:textId="77777777" w:rsidR="002A07D4" w:rsidRDefault="002A07D4" w:rsidP="00EF40AA">
            <w:pPr>
              <w:spacing w:after="0"/>
            </w:pPr>
          </w:p>
          <w:p w14:paraId="4A9B2A5A" w14:textId="77777777" w:rsidR="001B4539" w:rsidRDefault="001B4539" w:rsidP="00EF40AA">
            <w:pPr>
              <w:spacing w:after="0"/>
            </w:pPr>
            <w:r>
              <w:t>47.7.11</w:t>
            </w:r>
          </w:p>
          <w:p w14:paraId="3DB49E4E" w14:textId="77777777" w:rsidR="001B4539" w:rsidRDefault="001B4539" w:rsidP="00EF40AA">
            <w:pPr>
              <w:spacing w:after="0"/>
            </w:pPr>
          </w:p>
          <w:p w14:paraId="5529E77B" w14:textId="77777777" w:rsidR="001B4539" w:rsidRDefault="00E610B9" w:rsidP="00EF40AA">
            <w:pPr>
              <w:spacing w:after="0"/>
            </w:pPr>
            <w:r>
              <w:t>59-1.6.2</w:t>
            </w:r>
          </w:p>
          <w:p w14:paraId="43A24F05" w14:textId="77777777" w:rsidR="00E610B9" w:rsidRDefault="00E610B9" w:rsidP="00EF40AA">
            <w:pPr>
              <w:spacing w:after="0"/>
            </w:pPr>
          </w:p>
          <w:p w14:paraId="44BE5DE4" w14:textId="77777777" w:rsidR="00E610B9" w:rsidRDefault="00E610B9" w:rsidP="00EF40AA">
            <w:pPr>
              <w:spacing w:after="0"/>
            </w:pPr>
          </w:p>
          <w:p w14:paraId="5624BCF5" w14:textId="77777777" w:rsidR="002A07D4" w:rsidRDefault="002A07D4" w:rsidP="00EF40AA">
            <w:pPr>
              <w:spacing w:after="0"/>
            </w:pPr>
            <w:r>
              <w:t>94.1.11</w:t>
            </w:r>
            <w:r w:rsidR="002266FF">
              <w:t xml:space="preserve"> &amp; 94.2.2</w:t>
            </w:r>
          </w:p>
          <w:p w14:paraId="5A71E7A2" w14:textId="77777777" w:rsidR="002A07D4" w:rsidRDefault="002A07D4" w:rsidP="00EF40AA">
            <w:pPr>
              <w:spacing w:after="0"/>
            </w:pPr>
          </w:p>
          <w:p w14:paraId="5ED00984" w14:textId="77777777" w:rsidR="002404F8" w:rsidRDefault="00F61557" w:rsidP="00EF40AA">
            <w:pPr>
              <w:spacing w:after="0"/>
            </w:pPr>
            <w:r>
              <w:t>108.3</w:t>
            </w:r>
          </w:p>
          <w:p w14:paraId="6E09FAB8" w14:textId="77777777" w:rsidR="00250AAA" w:rsidRDefault="00250AAA" w:rsidP="00EF40AA">
            <w:pPr>
              <w:spacing w:after="0"/>
            </w:pPr>
          </w:p>
          <w:p w14:paraId="0FE46905" w14:textId="77777777" w:rsidR="00250AAA" w:rsidRDefault="00250AAA" w:rsidP="00EF40AA">
            <w:pPr>
              <w:spacing w:after="0"/>
            </w:pPr>
          </w:p>
          <w:p w14:paraId="489DA82D" w14:textId="77777777" w:rsidR="00A0724F" w:rsidRDefault="00A0724F" w:rsidP="00EF40AA">
            <w:pPr>
              <w:spacing w:after="0"/>
            </w:pPr>
            <w:r>
              <w:t xml:space="preserve">All </w:t>
            </w:r>
          </w:p>
          <w:p w14:paraId="6349AB80" w14:textId="77777777" w:rsidR="00250AAA" w:rsidRDefault="00250AAA" w:rsidP="00EF40AA">
            <w:pPr>
              <w:spacing w:after="0"/>
            </w:pPr>
          </w:p>
          <w:p w14:paraId="1C452F95" w14:textId="77777777" w:rsidR="00250AAA" w:rsidRDefault="00250AAA" w:rsidP="00EF40AA">
            <w:pPr>
              <w:spacing w:after="0"/>
            </w:pPr>
          </w:p>
          <w:p w14:paraId="253F380E" w14:textId="77777777" w:rsidR="00D81E22" w:rsidRDefault="00D81E22" w:rsidP="00EF40AA">
            <w:pPr>
              <w:spacing w:after="0"/>
            </w:pPr>
            <w:r>
              <w:t>108.2</w:t>
            </w:r>
          </w:p>
          <w:p w14:paraId="05562B29" w14:textId="77777777" w:rsidR="00250AAA" w:rsidRDefault="00250AAA" w:rsidP="00EF40AA">
            <w:pPr>
              <w:spacing w:after="0"/>
            </w:pPr>
          </w:p>
          <w:p w14:paraId="55C26E9A" w14:textId="77777777" w:rsidR="00250AAA" w:rsidRDefault="00250AAA" w:rsidP="00EF40AA">
            <w:pPr>
              <w:spacing w:after="0"/>
            </w:pPr>
          </w:p>
          <w:p w14:paraId="1F19F851" w14:textId="77777777" w:rsidR="00B728A8" w:rsidRDefault="00B728A8" w:rsidP="00EF40AA">
            <w:pPr>
              <w:spacing w:after="0"/>
            </w:pPr>
          </w:p>
          <w:p w14:paraId="42580442" w14:textId="77777777" w:rsidR="00B728A8" w:rsidRDefault="0022293A" w:rsidP="00EF40AA">
            <w:pPr>
              <w:spacing w:after="0"/>
            </w:pPr>
            <w:r>
              <w:t>101 and 106</w:t>
            </w:r>
          </w:p>
          <w:p w14:paraId="45A820BB" w14:textId="77777777" w:rsidR="00B728A8" w:rsidRDefault="00B728A8" w:rsidP="00EF40AA">
            <w:pPr>
              <w:spacing w:after="0"/>
            </w:pPr>
          </w:p>
          <w:p w14:paraId="5DFC8E15" w14:textId="77777777" w:rsidR="00B728A8" w:rsidRDefault="00B728A8" w:rsidP="00EF40AA">
            <w:pPr>
              <w:spacing w:after="0"/>
            </w:pPr>
          </w:p>
          <w:p w14:paraId="3CE3A7E7" w14:textId="77777777" w:rsidR="00B728A8" w:rsidRDefault="00B728A8" w:rsidP="00EF40AA">
            <w:pPr>
              <w:spacing w:after="0"/>
            </w:pPr>
          </w:p>
          <w:p w14:paraId="04AD0E75" w14:textId="77777777" w:rsidR="00B728A8" w:rsidRDefault="00B728A8" w:rsidP="00EF40AA">
            <w:pPr>
              <w:spacing w:after="0"/>
            </w:pPr>
          </w:p>
        </w:tc>
        <w:tc>
          <w:tcPr>
            <w:tcW w:w="5448" w:type="dxa"/>
          </w:tcPr>
          <w:p w14:paraId="7E104131" w14:textId="77777777" w:rsidR="002A07D4" w:rsidRDefault="002A07D4" w:rsidP="00EF40AA">
            <w:pPr>
              <w:spacing w:after="0"/>
            </w:pPr>
          </w:p>
          <w:p w14:paraId="50A1F8D3" w14:textId="77777777" w:rsidR="002266FF" w:rsidRDefault="002266FF" w:rsidP="00EF40AA">
            <w:pPr>
              <w:spacing w:after="0"/>
            </w:pPr>
          </w:p>
          <w:p w14:paraId="70D39296" w14:textId="77777777" w:rsidR="001B4539" w:rsidRPr="0017325C" w:rsidRDefault="001B4539" w:rsidP="00EF40AA">
            <w:pPr>
              <w:spacing w:after="0"/>
              <w:rPr>
                <w:color w:val="92D050"/>
              </w:rPr>
            </w:pPr>
            <w:r>
              <w:t xml:space="preserve">Adding new test case VVC (versatile video coding) </w:t>
            </w:r>
            <w:r w:rsidRPr="0017325C">
              <w:rPr>
                <w:color w:val="92D050"/>
              </w:rPr>
              <w:t>(FT87-017)</w:t>
            </w:r>
          </w:p>
          <w:p w14:paraId="7FAB7FD2" w14:textId="77777777" w:rsidR="001B4539" w:rsidRDefault="00E610B9" w:rsidP="00EF40AA">
            <w:pPr>
              <w:spacing w:after="0"/>
            </w:pPr>
            <w:r>
              <w:t xml:space="preserve">New test </w:t>
            </w:r>
            <w:r w:rsidR="000142D7">
              <w:t xml:space="preserve">multi rat (related to 2G/3G Sunset) </w:t>
            </w:r>
            <w:r w:rsidR="000142D7" w:rsidRPr="0017325C">
              <w:rPr>
                <w:color w:val="92D050"/>
              </w:rPr>
              <w:t>(FT87-023)</w:t>
            </w:r>
          </w:p>
          <w:p w14:paraId="71539AE4" w14:textId="77777777" w:rsidR="00E610B9" w:rsidRDefault="00E610B9" w:rsidP="00EF40AA">
            <w:pPr>
              <w:spacing w:after="0"/>
            </w:pPr>
          </w:p>
          <w:p w14:paraId="2F6A038E" w14:textId="77777777" w:rsidR="00E610B9" w:rsidRDefault="00E610B9" w:rsidP="00EF40AA">
            <w:pPr>
              <w:spacing w:after="0"/>
            </w:pPr>
          </w:p>
          <w:p w14:paraId="111739A1" w14:textId="77777777" w:rsidR="002266FF" w:rsidRDefault="002266FF" w:rsidP="00EF40AA">
            <w:pPr>
              <w:spacing w:after="0"/>
              <w:rPr>
                <w:color w:val="92D050"/>
              </w:rPr>
            </w:pPr>
            <w:r>
              <w:t xml:space="preserve">Adding new test cases NG </w:t>
            </w:r>
            <w:proofErr w:type="spellStart"/>
            <w:r>
              <w:t>eCall</w:t>
            </w:r>
            <w:proofErr w:type="spellEnd"/>
            <w:r>
              <w:t xml:space="preserve"> </w:t>
            </w:r>
            <w:r w:rsidRPr="0017325C">
              <w:rPr>
                <w:color w:val="92D050"/>
              </w:rPr>
              <w:t>(FT87-011)</w:t>
            </w:r>
          </w:p>
          <w:p w14:paraId="430A7D33" w14:textId="77777777" w:rsidR="00F61557" w:rsidRDefault="00F61557" w:rsidP="00EF40AA">
            <w:pPr>
              <w:spacing w:after="0"/>
              <w:rPr>
                <w:color w:val="92D050"/>
              </w:rPr>
            </w:pPr>
          </w:p>
          <w:p w14:paraId="0471F1B6" w14:textId="77777777" w:rsidR="00F61557" w:rsidRDefault="00F61557" w:rsidP="00EF40AA">
            <w:pPr>
              <w:spacing w:after="0"/>
              <w:rPr>
                <w:color w:val="92D050"/>
              </w:rPr>
            </w:pPr>
            <w:r>
              <w:rPr>
                <w:color w:val="92D050"/>
              </w:rPr>
              <w:t>Modification of test case 108.3.1 &amp; adding new test 108.3.2</w:t>
            </w:r>
            <w:r w:rsidR="00250AAA">
              <w:rPr>
                <w:color w:val="92D050"/>
              </w:rPr>
              <w:t xml:space="preserve"> </w:t>
            </w:r>
            <w:r w:rsidR="00250AAA" w:rsidRPr="00250AAA">
              <w:rPr>
                <w:color w:val="92D050"/>
              </w:rPr>
              <w:t>(FT87-014)</w:t>
            </w:r>
          </w:p>
          <w:p w14:paraId="225280FA" w14:textId="77777777" w:rsidR="00A0724F" w:rsidRDefault="00A0724F" w:rsidP="00EF40AA">
            <w:pPr>
              <w:spacing w:after="0"/>
              <w:rPr>
                <w:color w:val="92D050"/>
              </w:rPr>
            </w:pPr>
          </w:p>
          <w:p w14:paraId="522AB097" w14:textId="77777777" w:rsidR="00A0724F" w:rsidRDefault="001A734F" w:rsidP="00EF40AA">
            <w:pPr>
              <w:spacing w:after="0"/>
              <w:rPr>
                <w:color w:val="92D050"/>
              </w:rPr>
            </w:pPr>
            <w:r>
              <w:t xml:space="preserve">Editorial change in simplifying the naming convention in use in Annex M (5G SA; 5G NSA) </w:t>
            </w:r>
            <w:r w:rsidRPr="0017325C">
              <w:rPr>
                <w:color w:val="92D050"/>
              </w:rPr>
              <w:t>(FT87-015)</w:t>
            </w:r>
            <w:r w:rsidR="00A0724F" w:rsidRPr="00444557">
              <w:rPr>
                <w:color w:val="92D050"/>
              </w:rPr>
              <w:t xml:space="preserve"> </w:t>
            </w:r>
          </w:p>
          <w:p w14:paraId="4AC56C6B" w14:textId="77777777" w:rsidR="00D81E22" w:rsidRDefault="00D81E22" w:rsidP="00EF40AA">
            <w:pPr>
              <w:spacing w:after="0"/>
            </w:pPr>
          </w:p>
          <w:p w14:paraId="12DD1D5D" w14:textId="77777777" w:rsidR="00D81E22" w:rsidRDefault="00367D6D" w:rsidP="00EF40AA">
            <w:pPr>
              <w:spacing w:after="0"/>
            </w:pPr>
            <w:r>
              <w:t>New test case related to UE Assistance Information in 5G NSA</w:t>
            </w:r>
            <w:r w:rsidR="003C6183">
              <w:t xml:space="preserve"> </w:t>
            </w:r>
            <w:r w:rsidR="003C6183" w:rsidRPr="0017325C">
              <w:rPr>
                <w:color w:val="92D050"/>
              </w:rPr>
              <w:t>(FT87-021)</w:t>
            </w:r>
          </w:p>
          <w:p w14:paraId="47BC401E" w14:textId="77777777" w:rsidR="0022293A" w:rsidRDefault="0022293A" w:rsidP="00EF40AA">
            <w:pPr>
              <w:spacing w:after="0"/>
            </w:pPr>
          </w:p>
          <w:p w14:paraId="1BF495BE" w14:textId="77777777" w:rsidR="0022293A" w:rsidRDefault="0022293A" w:rsidP="00EF40AA">
            <w:pPr>
              <w:spacing w:after="0"/>
            </w:pPr>
          </w:p>
          <w:p w14:paraId="11216182" w14:textId="77777777" w:rsidR="0022293A" w:rsidRDefault="00444557" w:rsidP="00EF40AA">
            <w:pPr>
              <w:spacing w:after="0"/>
            </w:pPr>
            <w:r>
              <w:t xml:space="preserve">Clarify the differences between testing EN-DC throughput and EN-DC Carrier Aggregation throughput </w:t>
            </w:r>
            <w:r w:rsidRPr="0017325C">
              <w:rPr>
                <w:color w:val="92D050"/>
              </w:rPr>
              <w:t>(FT87-022)</w:t>
            </w:r>
          </w:p>
        </w:tc>
      </w:tr>
      <w:tr w:rsidR="00A52946" w14:paraId="75D54E71" w14:textId="77777777" w:rsidTr="00EF40AA">
        <w:tc>
          <w:tcPr>
            <w:tcW w:w="811" w:type="dxa"/>
          </w:tcPr>
          <w:p w14:paraId="3522572F" w14:textId="77777777" w:rsidR="00A52946" w:rsidRDefault="00A52946" w:rsidP="00EF40AA">
            <w:pPr>
              <w:spacing w:after="0"/>
            </w:pPr>
            <w:r>
              <w:t>49</w:t>
            </w:r>
          </w:p>
          <w:p w14:paraId="0177653E" w14:textId="77777777" w:rsidR="00A52946" w:rsidRDefault="00A52946" w:rsidP="00EF40AA">
            <w:pPr>
              <w:spacing w:after="0"/>
            </w:pPr>
          </w:p>
          <w:p w14:paraId="5C73B3B8" w14:textId="77777777" w:rsidR="00A52946" w:rsidRDefault="00A52946" w:rsidP="00EF40AA">
            <w:pPr>
              <w:spacing w:after="0"/>
            </w:pPr>
          </w:p>
          <w:p w14:paraId="5DC27C86" w14:textId="77777777" w:rsidR="00A52946" w:rsidRDefault="00A52946" w:rsidP="00EF40AA">
            <w:pPr>
              <w:spacing w:after="0"/>
            </w:pPr>
          </w:p>
          <w:p w14:paraId="09300E74" w14:textId="77777777" w:rsidR="00A52946" w:rsidRDefault="00A52946" w:rsidP="00EF40AA">
            <w:pPr>
              <w:spacing w:after="0"/>
            </w:pPr>
          </w:p>
        </w:tc>
        <w:tc>
          <w:tcPr>
            <w:tcW w:w="1141" w:type="dxa"/>
          </w:tcPr>
          <w:p w14:paraId="13A72F97" w14:textId="77777777" w:rsidR="00A52946" w:rsidRDefault="00A52946" w:rsidP="00EF40AA">
            <w:pPr>
              <w:spacing w:after="0"/>
              <w:rPr>
                <w:lang w:val="en-US"/>
              </w:rPr>
            </w:pPr>
            <w:r>
              <w:rPr>
                <w:lang w:val="en-US"/>
              </w:rPr>
              <w:lastRenderedPageBreak/>
              <w:t xml:space="preserve">Annex D </w:t>
            </w:r>
          </w:p>
          <w:p w14:paraId="0FD97738" w14:textId="77777777" w:rsidR="00BF3743" w:rsidRDefault="00BF3743" w:rsidP="00EF40AA">
            <w:pPr>
              <w:spacing w:after="0"/>
              <w:rPr>
                <w:lang w:val="en-US"/>
              </w:rPr>
            </w:pPr>
          </w:p>
          <w:p w14:paraId="24BF5E23" w14:textId="77777777" w:rsidR="00BF3743" w:rsidRDefault="00BF3743" w:rsidP="00EF40AA">
            <w:pPr>
              <w:spacing w:after="0"/>
              <w:rPr>
                <w:lang w:val="en-US"/>
              </w:rPr>
            </w:pPr>
          </w:p>
          <w:p w14:paraId="5C8B206E" w14:textId="77777777" w:rsidR="00BF3743" w:rsidRDefault="00BF3743" w:rsidP="00EF40AA">
            <w:pPr>
              <w:spacing w:after="0"/>
              <w:rPr>
                <w:lang w:val="en-US"/>
              </w:rPr>
            </w:pPr>
            <w:r>
              <w:rPr>
                <w:lang w:val="en-US"/>
              </w:rPr>
              <w:lastRenderedPageBreak/>
              <w:t xml:space="preserve">Annex L </w:t>
            </w:r>
          </w:p>
          <w:p w14:paraId="6068133F" w14:textId="77777777" w:rsidR="000E4F01" w:rsidRDefault="000E4F01" w:rsidP="00EF40AA">
            <w:pPr>
              <w:spacing w:after="0"/>
              <w:rPr>
                <w:lang w:val="en-US"/>
              </w:rPr>
            </w:pPr>
          </w:p>
          <w:p w14:paraId="13B73853" w14:textId="77777777" w:rsidR="000E4F01" w:rsidRDefault="000E4F01" w:rsidP="00EF40AA">
            <w:pPr>
              <w:spacing w:after="0"/>
              <w:rPr>
                <w:lang w:val="en-US"/>
              </w:rPr>
            </w:pPr>
          </w:p>
          <w:p w14:paraId="76F872DC" w14:textId="77777777" w:rsidR="000E4F01" w:rsidRDefault="000E4F01" w:rsidP="00EF40AA">
            <w:pPr>
              <w:spacing w:after="0"/>
              <w:rPr>
                <w:lang w:val="en-US"/>
              </w:rPr>
            </w:pPr>
          </w:p>
          <w:p w14:paraId="345B504B" w14:textId="77777777" w:rsidR="000E4F01" w:rsidRDefault="000E4F01" w:rsidP="00EF40AA">
            <w:pPr>
              <w:spacing w:after="0"/>
              <w:rPr>
                <w:lang w:val="en-US"/>
              </w:rPr>
            </w:pPr>
          </w:p>
          <w:p w14:paraId="2E241627" w14:textId="77777777" w:rsidR="000E4F01" w:rsidRDefault="000E4F01" w:rsidP="00EF40AA">
            <w:pPr>
              <w:spacing w:after="0"/>
              <w:rPr>
                <w:lang w:val="en-US"/>
              </w:rPr>
            </w:pPr>
          </w:p>
          <w:p w14:paraId="3972A5E4" w14:textId="77777777" w:rsidR="000E4F01" w:rsidRDefault="000E4F01" w:rsidP="00EF40AA">
            <w:pPr>
              <w:spacing w:after="0"/>
              <w:rPr>
                <w:lang w:val="en-US"/>
              </w:rPr>
            </w:pPr>
          </w:p>
        </w:tc>
        <w:tc>
          <w:tcPr>
            <w:tcW w:w="1662" w:type="dxa"/>
          </w:tcPr>
          <w:p w14:paraId="7E52FFDB" w14:textId="77777777" w:rsidR="00A52946" w:rsidRDefault="006863CE" w:rsidP="00EF40AA">
            <w:pPr>
              <w:spacing w:after="0"/>
            </w:pPr>
            <w:r>
              <w:lastRenderedPageBreak/>
              <w:t>47.7.12</w:t>
            </w:r>
          </w:p>
          <w:p w14:paraId="512E6134" w14:textId="77777777" w:rsidR="00BF3743" w:rsidRDefault="00BF3743" w:rsidP="00EF40AA">
            <w:pPr>
              <w:spacing w:after="0"/>
            </w:pPr>
          </w:p>
          <w:p w14:paraId="7B53F06A" w14:textId="77777777" w:rsidR="00BF3743" w:rsidRDefault="00BF3743" w:rsidP="00EF40AA">
            <w:pPr>
              <w:spacing w:after="0"/>
            </w:pPr>
          </w:p>
          <w:p w14:paraId="5E3AFB42" w14:textId="77777777" w:rsidR="00BF3743" w:rsidRDefault="00466D86" w:rsidP="00EF40AA">
            <w:pPr>
              <w:spacing w:after="0"/>
            </w:pPr>
            <w:r>
              <w:lastRenderedPageBreak/>
              <w:t>93.1.1</w:t>
            </w:r>
          </w:p>
          <w:p w14:paraId="17C5EA6C" w14:textId="77777777" w:rsidR="00673300" w:rsidRDefault="00673300" w:rsidP="00EF40AA">
            <w:pPr>
              <w:spacing w:after="0"/>
            </w:pPr>
          </w:p>
          <w:p w14:paraId="1EBEE3BD" w14:textId="77777777" w:rsidR="00673300" w:rsidRDefault="00673300" w:rsidP="00EF40AA">
            <w:pPr>
              <w:spacing w:after="0"/>
            </w:pPr>
          </w:p>
          <w:p w14:paraId="1C338D79" w14:textId="77777777" w:rsidR="00673300" w:rsidRDefault="00673300" w:rsidP="00EF40AA">
            <w:pPr>
              <w:spacing w:after="0"/>
            </w:pPr>
            <w:r>
              <w:t>92</w:t>
            </w:r>
            <w:r w:rsidR="00BD11E7">
              <w:t>.6.10</w:t>
            </w:r>
          </w:p>
          <w:p w14:paraId="00C71D33" w14:textId="77777777" w:rsidR="00BA420C" w:rsidRDefault="00BA420C" w:rsidP="00EF40AA">
            <w:pPr>
              <w:spacing w:after="0"/>
            </w:pPr>
          </w:p>
          <w:p w14:paraId="71B7D084" w14:textId="77777777" w:rsidR="00BA420C" w:rsidRDefault="00BA420C" w:rsidP="00EF40AA">
            <w:pPr>
              <w:spacing w:after="0"/>
            </w:pPr>
          </w:p>
          <w:p w14:paraId="33C7517D" w14:textId="77777777" w:rsidR="00BA420C" w:rsidRDefault="00BA420C" w:rsidP="00EF40AA">
            <w:pPr>
              <w:spacing w:after="0"/>
            </w:pPr>
            <w:r>
              <w:t>92.6.5</w:t>
            </w:r>
          </w:p>
          <w:p w14:paraId="008DFF42" w14:textId="77777777" w:rsidR="00CA1BDB" w:rsidRDefault="00CA1BDB" w:rsidP="00EF40AA">
            <w:pPr>
              <w:spacing w:after="0"/>
            </w:pPr>
          </w:p>
          <w:p w14:paraId="62862818" w14:textId="77777777" w:rsidR="00CA1BDB" w:rsidRDefault="00CA1BDB" w:rsidP="00EF40AA">
            <w:pPr>
              <w:spacing w:after="0"/>
            </w:pPr>
          </w:p>
          <w:p w14:paraId="4FBD057F" w14:textId="77777777" w:rsidR="00CA1BDB" w:rsidRDefault="00CA1BDB" w:rsidP="00EF40AA">
            <w:pPr>
              <w:spacing w:after="0"/>
            </w:pPr>
          </w:p>
          <w:p w14:paraId="2188CA35" w14:textId="77777777" w:rsidR="00CA1BDB" w:rsidRDefault="00983B95" w:rsidP="00EF40AA">
            <w:pPr>
              <w:spacing w:after="0"/>
            </w:pPr>
            <w:r>
              <w:t>94.1 &amp; 94.2</w:t>
            </w:r>
          </w:p>
          <w:p w14:paraId="17C20A67" w14:textId="77777777" w:rsidR="008E1474" w:rsidRDefault="008E1474" w:rsidP="00EF40AA">
            <w:pPr>
              <w:spacing w:after="0"/>
            </w:pPr>
          </w:p>
          <w:p w14:paraId="0A15DF46" w14:textId="77777777" w:rsidR="008E1474" w:rsidRDefault="008E1474" w:rsidP="00EF40AA">
            <w:pPr>
              <w:spacing w:after="0"/>
            </w:pPr>
          </w:p>
          <w:p w14:paraId="04232958" w14:textId="77777777" w:rsidR="008E1474" w:rsidRDefault="008E1474" w:rsidP="00EF40AA">
            <w:pPr>
              <w:spacing w:after="0"/>
            </w:pPr>
            <w:r>
              <w:t>9</w:t>
            </w:r>
            <w:r w:rsidR="00E707C6">
              <w:t>5</w:t>
            </w:r>
            <w:r w:rsidR="0018512B">
              <w:t>.1</w:t>
            </w:r>
          </w:p>
          <w:p w14:paraId="53F5CF30" w14:textId="77777777" w:rsidR="009C5CDA" w:rsidRDefault="009C5CDA" w:rsidP="00EF40AA">
            <w:pPr>
              <w:spacing w:after="0"/>
            </w:pPr>
          </w:p>
          <w:p w14:paraId="181A4373" w14:textId="77777777" w:rsidR="009C5CDA" w:rsidRDefault="009C5CDA" w:rsidP="00EF40AA">
            <w:pPr>
              <w:spacing w:after="0"/>
            </w:pPr>
          </w:p>
          <w:p w14:paraId="429A528B" w14:textId="77777777" w:rsidR="009C5CDA" w:rsidRDefault="009C5CDA" w:rsidP="00EF40AA">
            <w:pPr>
              <w:spacing w:after="0"/>
            </w:pPr>
            <w:r>
              <w:t>95.2</w:t>
            </w:r>
          </w:p>
          <w:p w14:paraId="355D6814" w14:textId="77777777" w:rsidR="005412CD" w:rsidRDefault="005412CD" w:rsidP="00EF40AA">
            <w:pPr>
              <w:spacing w:after="0"/>
            </w:pPr>
          </w:p>
          <w:p w14:paraId="5B6E88FA" w14:textId="77777777" w:rsidR="005412CD" w:rsidRDefault="005412CD" w:rsidP="00EF40AA">
            <w:pPr>
              <w:spacing w:after="0"/>
            </w:pPr>
          </w:p>
          <w:p w14:paraId="3A89C420" w14:textId="77777777" w:rsidR="005412CD" w:rsidRDefault="005412CD" w:rsidP="00EF40AA">
            <w:pPr>
              <w:spacing w:after="0"/>
            </w:pPr>
            <w:r>
              <w:t>9</w:t>
            </w:r>
            <w:r w:rsidR="00BA5E7C">
              <w:t>3.1</w:t>
            </w:r>
          </w:p>
          <w:p w14:paraId="5235C947" w14:textId="77777777" w:rsidR="00CA1BDB" w:rsidRDefault="00CA1BDB" w:rsidP="00EF40AA">
            <w:pPr>
              <w:spacing w:after="0"/>
            </w:pPr>
          </w:p>
        </w:tc>
        <w:tc>
          <w:tcPr>
            <w:tcW w:w="5448" w:type="dxa"/>
          </w:tcPr>
          <w:p w14:paraId="747797D5" w14:textId="77777777" w:rsidR="00A52946" w:rsidRDefault="006863CE" w:rsidP="00EF40AA">
            <w:pPr>
              <w:spacing w:after="0"/>
              <w:rPr>
                <w:color w:val="92D050"/>
              </w:rPr>
            </w:pPr>
            <w:r>
              <w:lastRenderedPageBreak/>
              <w:t>Addition of new test case</w:t>
            </w:r>
            <w:r w:rsidR="000A734D">
              <w:t xml:space="preserve"> on audio codec </w:t>
            </w:r>
            <w:r w:rsidR="000A734D" w:rsidRPr="00087F29">
              <w:rPr>
                <w:color w:val="92D050"/>
              </w:rPr>
              <w:t>(FT88</w:t>
            </w:r>
            <w:r w:rsidR="009230D0" w:rsidRPr="00087F29">
              <w:rPr>
                <w:color w:val="92D050"/>
              </w:rPr>
              <w:t>-012)</w:t>
            </w:r>
          </w:p>
          <w:p w14:paraId="2B08CDED" w14:textId="77777777" w:rsidR="00466D86" w:rsidRDefault="00466D86" w:rsidP="00EF40AA">
            <w:pPr>
              <w:spacing w:after="0"/>
              <w:rPr>
                <w:color w:val="92D050"/>
              </w:rPr>
            </w:pPr>
          </w:p>
          <w:p w14:paraId="0BD0C735" w14:textId="77777777" w:rsidR="00466D86" w:rsidRDefault="00466D86" w:rsidP="00EF40AA">
            <w:pPr>
              <w:spacing w:after="0"/>
              <w:rPr>
                <w:color w:val="92D050"/>
              </w:rPr>
            </w:pPr>
          </w:p>
          <w:p w14:paraId="6376E204" w14:textId="77777777" w:rsidR="00466D86" w:rsidRDefault="00466D86" w:rsidP="00EF40AA">
            <w:pPr>
              <w:spacing w:after="0"/>
              <w:rPr>
                <w:color w:val="92D050"/>
              </w:rPr>
            </w:pPr>
            <w:r w:rsidRPr="00087F29">
              <w:lastRenderedPageBreak/>
              <w:t>Editorials chang</w:t>
            </w:r>
            <w:r w:rsidR="00997B70" w:rsidRPr="00087F29">
              <w:t xml:space="preserve">es correction of Typo </w:t>
            </w:r>
            <w:r w:rsidR="00997B70">
              <w:rPr>
                <w:color w:val="92D050"/>
              </w:rPr>
              <w:t>(FT88-030)</w:t>
            </w:r>
          </w:p>
          <w:p w14:paraId="62C9A245" w14:textId="77777777" w:rsidR="00BD11E7" w:rsidRDefault="00BD11E7" w:rsidP="00EF40AA">
            <w:pPr>
              <w:spacing w:after="0"/>
              <w:rPr>
                <w:color w:val="92D050"/>
              </w:rPr>
            </w:pPr>
          </w:p>
          <w:p w14:paraId="6C6323B4" w14:textId="77777777" w:rsidR="00BD11E7" w:rsidRDefault="00BD11E7" w:rsidP="00EF40AA">
            <w:pPr>
              <w:spacing w:after="0"/>
              <w:rPr>
                <w:color w:val="92D050"/>
              </w:rPr>
            </w:pPr>
          </w:p>
          <w:p w14:paraId="325DAD26" w14:textId="77777777" w:rsidR="00BD11E7" w:rsidRDefault="00BD11E7" w:rsidP="00EF40AA">
            <w:pPr>
              <w:spacing w:after="0"/>
              <w:rPr>
                <w:color w:val="92D050"/>
              </w:rPr>
            </w:pPr>
            <w:r w:rsidRPr="00087F29">
              <w:t xml:space="preserve">Adding new test </w:t>
            </w:r>
            <w:r w:rsidR="00687EAD" w:rsidRPr="00087F29">
              <w:t>cases Wi</w:t>
            </w:r>
            <w:r w:rsidR="009A4E2F" w:rsidRPr="00087F29">
              <w:rPr>
                <w:rFonts w:eastAsia="SimSun" w:hint="eastAsia"/>
                <w:szCs w:val="22"/>
                <w:lang w:eastAsia="zh-CN"/>
              </w:rPr>
              <w:t>-</w:t>
            </w:r>
            <w:r w:rsidR="009A4E2F">
              <w:rPr>
                <w:rFonts w:eastAsia="SimSun" w:hint="eastAsia"/>
                <w:szCs w:val="22"/>
                <w:lang w:eastAsia="zh-CN"/>
              </w:rPr>
              <w:t>Fi</w:t>
            </w:r>
            <w:r w:rsidR="009A4E2F">
              <w:rPr>
                <w:rFonts w:eastAsia="SimSun"/>
                <w:szCs w:val="22"/>
                <w:lang w:eastAsia="zh-CN"/>
              </w:rPr>
              <w:t>/NR Call Continuity</w:t>
            </w:r>
            <w:r w:rsidR="009A4E2F">
              <w:rPr>
                <w:rFonts w:eastAsia="SimSun" w:hint="eastAsia"/>
                <w:szCs w:val="22"/>
                <w:lang w:eastAsia="zh-CN"/>
              </w:rPr>
              <w:t xml:space="preserve"> (</w:t>
            </w:r>
            <w:r w:rsidR="009A4E2F">
              <w:rPr>
                <w:rFonts w:eastAsia="SimSun"/>
                <w:szCs w:val="22"/>
                <w:lang w:eastAsia="zh-CN"/>
              </w:rPr>
              <w:t xml:space="preserve">Voice call) </w:t>
            </w:r>
            <w:r w:rsidR="009A4E2F" w:rsidRPr="00087F29">
              <w:rPr>
                <w:color w:val="92D050"/>
                <w:lang w:eastAsia="en-US"/>
              </w:rPr>
              <w:t>(FT</w:t>
            </w:r>
            <w:r w:rsidR="00687EAD" w:rsidRPr="00087F29">
              <w:rPr>
                <w:color w:val="92D050"/>
                <w:lang w:eastAsia="en-US"/>
              </w:rPr>
              <w:t xml:space="preserve">88-029) </w:t>
            </w:r>
          </w:p>
          <w:p w14:paraId="4EC84EEA" w14:textId="77777777" w:rsidR="00466D86" w:rsidRPr="00087F29" w:rsidRDefault="00466D86" w:rsidP="00EF40AA">
            <w:pPr>
              <w:spacing w:after="0"/>
            </w:pPr>
          </w:p>
          <w:p w14:paraId="7588451D" w14:textId="77777777" w:rsidR="00BA420C" w:rsidRDefault="00BA420C" w:rsidP="00BA420C">
            <w:pPr>
              <w:spacing w:after="0"/>
              <w:rPr>
                <w:color w:val="92D050"/>
              </w:rPr>
            </w:pPr>
            <w:r w:rsidRPr="00087F29">
              <w:t>Adding new test cases Wi</w:t>
            </w:r>
            <w:r w:rsidRPr="00087F29">
              <w:rPr>
                <w:rFonts w:eastAsia="SimSun" w:hint="eastAsia"/>
                <w:szCs w:val="22"/>
                <w:lang w:eastAsia="zh-CN"/>
              </w:rPr>
              <w:t>-</w:t>
            </w:r>
            <w:r>
              <w:rPr>
                <w:rFonts w:eastAsia="SimSun" w:hint="eastAsia"/>
                <w:szCs w:val="22"/>
                <w:lang w:eastAsia="zh-CN"/>
              </w:rPr>
              <w:t>Fi</w:t>
            </w:r>
            <w:r>
              <w:rPr>
                <w:rFonts w:eastAsia="SimSun"/>
                <w:szCs w:val="22"/>
                <w:lang w:eastAsia="zh-CN"/>
              </w:rPr>
              <w:t>/</w:t>
            </w:r>
            <w:r w:rsidR="00892615">
              <w:rPr>
                <w:rFonts w:eastAsia="SimSun"/>
                <w:szCs w:val="22"/>
                <w:lang w:eastAsia="zh-CN"/>
              </w:rPr>
              <w:t>LTE</w:t>
            </w:r>
            <w:r>
              <w:rPr>
                <w:rFonts w:eastAsia="SimSun"/>
                <w:szCs w:val="22"/>
                <w:lang w:eastAsia="zh-CN"/>
              </w:rPr>
              <w:t xml:space="preserve"> Call Continuity</w:t>
            </w:r>
            <w:r>
              <w:rPr>
                <w:rFonts w:eastAsia="SimSun" w:hint="eastAsia"/>
                <w:szCs w:val="22"/>
                <w:lang w:eastAsia="zh-CN"/>
              </w:rPr>
              <w:t xml:space="preserve"> (</w:t>
            </w:r>
            <w:r>
              <w:rPr>
                <w:rFonts w:eastAsia="SimSun"/>
                <w:szCs w:val="22"/>
                <w:lang w:eastAsia="zh-CN"/>
              </w:rPr>
              <w:t xml:space="preserve">Voice call) </w:t>
            </w:r>
            <w:r w:rsidRPr="003B138B">
              <w:rPr>
                <w:color w:val="92D050"/>
              </w:rPr>
              <w:t>(FT88-02</w:t>
            </w:r>
            <w:r>
              <w:rPr>
                <w:color w:val="92D050"/>
              </w:rPr>
              <w:t>8</w:t>
            </w:r>
            <w:r w:rsidRPr="003B138B">
              <w:rPr>
                <w:color w:val="92D050"/>
              </w:rPr>
              <w:t xml:space="preserve">) </w:t>
            </w:r>
          </w:p>
          <w:p w14:paraId="07D06F23" w14:textId="77777777" w:rsidR="00983B95" w:rsidRDefault="00983B95" w:rsidP="00BA420C">
            <w:pPr>
              <w:spacing w:after="0"/>
              <w:rPr>
                <w:color w:val="92D050"/>
              </w:rPr>
            </w:pPr>
          </w:p>
          <w:p w14:paraId="62444018" w14:textId="77777777" w:rsidR="00983B95" w:rsidRDefault="00983B95" w:rsidP="00BA420C">
            <w:pPr>
              <w:spacing w:after="0"/>
              <w:rPr>
                <w:color w:val="92D050"/>
              </w:rPr>
            </w:pPr>
          </w:p>
          <w:p w14:paraId="6F5BC344" w14:textId="77777777" w:rsidR="00983B95" w:rsidRDefault="00983B95" w:rsidP="00BA420C">
            <w:pPr>
              <w:spacing w:after="0"/>
              <w:rPr>
                <w:color w:val="92D050"/>
              </w:rPr>
            </w:pPr>
            <w:r w:rsidRPr="00087F29">
              <w:t xml:space="preserve">Adding new test cases </w:t>
            </w:r>
            <w:proofErr w:type="spellStart"/>
            <w:r w:rsidRPr="00087F29">
              <w:t>eCall</w:t>
            </w:r>
            <w:proofErr w:type="spellEnd"/>
            <w:r w:rsidRPr="00087F29">
              <w:t xml:space="preserve"> over IMS </w:t>
            </w:r>
            <w:r>
              <w:rPr>
                <w:color w:val="92D050"/>
              </w:rPr>
              <w:t>(FT</w:t>
            </w:r>
            <w:r w:rsidR="00975071">
              <w:rPr>
                <w:color w:val="92D050"/>
              </w:rPr>
              <w:t>88-027)</w:t>
            </w:r>
          </w:p>
          <w:p w14:paraId="2E5EECC8" w14:textId="77777777" w:rsidR="00BA420C" w:rsidRDefault="00BA420C" w:rsidP="00EF40AA">
            <w:pPr>
              <w:spacing w:after="0"/>
            </w:pPr>
          </w:p>
          <w:p w14:paraId="0AAE8FD9" w14:textId="77777777" w:rsidR="00E707C6" w:rsidRDefault="00E707C6" w:rsidP="00EF40AA">
            <w:pPr>
              <w:spacing w:after="0"/>
            </w:pPr>
          </w:p>
          <w:p w14:paraId="65D12D7B" w14:textId="77777777" w:rsidR="00E707C6" w:rsidRDefault="00E707C6" w:rsidP="00EF40AA">
            <w:pPr>
              <w:spacing w:after="0"/>
              <w:rPr>
                <w:color w:val="92D050"/>
              </w:rPr>
            </w:pPr>
            <w:r>
              <w:t>New section define</w:t>
            </w:r>
            <w:r w:rsidR="00EB1B5A">
              <w:t>d</w:t>
            </w:r>
            <w:r>
              <w:t xml:space="preserve"> and adding new test cases related t</w:t>
            </w:r>
            <w:r w:rsidR="002A3014">
              <w:t xml:space="preserve">o RTT </w:t>
            </w:r>
            <w:r w:rsidR="00EB1B5A">
              <w:t>(Real</w:t>
            </w:r>
            <w:r w:rsidR="002A3014">
              <w:t xml:space="preserve"> Time Text) in </w:t>
            </w:r>
            <w:r w:rsidR="00DB2C74">
              <w:t xml:space="preserve">IMS </w:t>
            </w:r>
            <w:r w:rsidR="00DB2C74" w:rsidRPr="00087F29">
              <w:rPr>
                <w:color w:val="92D050"/>
              </w:rPr>
              <w:t>(</w:t>
            </w:r>
            <w:r w:rsidR="00EB1B5A" w:rsidRPr="00087F29">
              <w:rPr>
                <w:color w:val="92D050"/>
              </w:rPr>
              <w:t>FT88-0</w:t>
            </w:r>
            <w:r w:rsidR="00A5159B" w:rsidRPr="00087F29">
              <w:rPr>
                <w:color w:val="92D050"/>
              </w:rPr>
              <w:t>26)</w:t>
            </w:r>
          </w:p>
          <w:p w14:paraId="24CAA39F" w14:textId="77777777" w:rsidR="009C5CDA" w:rsidRDefault="009C5CDA" w:rsidP="00EF40AA">
            <w:pPr>
              <w:spacing w:after="0"/>
            </w:pPr>
          </w:p>
          <w:p w14:paraId="0CF3DFBC" w14:textId="77777777" w:rsidR="009C5CDA" w:rsidRDefault="009C5CDA" w:rsidP="009C5CDA">
            <w:pPr>
              <w:spacing w:after="0"/>
              <w:rPr>
                <w:color w:val="92D050"/>
              </w:rPr>
            </w:pPr>
            <w:r>
              <w:t xml:space="preserve">New test cases for RTT </w:t>
            </w:r>
            <w:r w:rsidRPr="003B138B">
              <w:rPr>
                <w:color w:val="92D050"/>
              </w:rPr>
              <w:t>(FT88-02</w:t>
            </w:r>
            <w:r>
              <w:rPr>
                <w:color w:val="92D050"/>
              </w:rPr>
              <w:t>4</w:t>
            </w:r>
            <w:r w:rsidRPr="003B138B">
              <w:rPr>
                <w:color w:val="92D050"/>
              </w:rPr>
              <w:t>)</w:t>
            </w:r>
          </w:p>
          <w:p w14:paraId="02DAE207" w14:textId="77777777" w:rsidR="009C5CDA" w:rsidRDefault="009C5CDA" w:rsidP="00EF40AA">
            <w:pPr>
              <w:spacing w:after="0"/>
            </w:pPr>
          </w:p>
          <w:p w14:paraId="221DD8E6" w14:textId="77777777" w:rsidR="00CA4CFE" w:rsidRDefault="00CA4CFE" w:rsidP="00EF40AA">
            <w:pPr>
              <w:spacing w:after="0"/>
            </w:pPr>
          </w:p>
          <w:p w14:paraId="6E16A56E" w14:textId="77777777" w:rsidR="00CA4CFE" w:rsidRDefault="0061776A" w:rsidP="00EF40AA">
            <w:pPr>
              <w:spacing w:after="0"/>
            </w:pPr>
            <w:r>
              <w:t xml:space="preserve">Correction </w:t>
            </w:r>
            <w:r w:rsidR="00133B10">
              <w:t xml:space="preserve">of test steps and TC numbering </w:t>
            </w:r>
            <w:r w:rsidR="00133B10" w:rsidRPr="003B138B">
              <w:rPr>
                <w:color w:val="92D050"/>
              </w:rPr>
              <w:t>(FT88-0</w:t>
            </w:r>
            <w:r w:rsidR="00133B10">
              <w:rPr>
                <w:color w:val="92D050"/>
              </w:rPr>
              <w:t>17</w:t>
            </w:r>
            <w:r w:rsidR="00133B10" w:rsidRPr="003B138B">
              <w:rPr>
                <w:color w:val="92D050"/>
              </w:rPr>
              <w:t>)</w:t>
            </w:r>
          </w:p>
        </w:tc>
      </w:tr>
      <w:tr w:rsidR="000444FA" w14:paraId="02DB7380" w14:textId="77777777" w:rsidTr="00EF40AA">
        <w:tc>
          <w:tcPr>
            <w:tcW w:w="811" w:type="dxa"/>
          </w:tcPr>
          <w:p w14:paraId="35235E14" w14:textId="207A27B9" w:rsidR="000444FA" w:rsidRDefault="000444FA" w:rsidP="00EF40AA">
            <w:pPr>
              <w:spacing w:after="0"/>
            </w:pPr>
            <w:r>
              <w:lastRenderedPageBreak/>
              <w:t>50</w:t>
            </w:r>
          </w:p>
        </w:tc>
        <w:tc>
          <w:tcPr>
            <w:tcW w:w="1141" w:type="dxa"/>
          </w:tcPr>
          <w:p w14:paraId="46C34626" w14:textId="77777777" w:rsidR="000444FA" w:rsidRDefault="000444FA" w:rsidP="00EF40AA">
            <w:pPr>
              <w:spacing w:after="0"/>
              <w:rPr>
                <w:lang w:val="en-US"/>
              </w:rPr>
            </w:pPr>
          </w:p>
          <w:p w14:paraId="6305EA63" w14:textId="2C92206E" w:rsidR="000444FA" w:rsidRDefault="00264C8F" w:rsidP="00EF40AA">
            <w:pPr>
              <w:spacing w:after="0"/>
              <w:rPr>
                <w:lang w:val="en-US"/>
              </w:rPr>
            </w:pPr>
            <w:r>
              <w:rPr>
                <w:lang w:val="en-US"/>
              </w:rPr>
              <w:t xml:space="preserve">Annex </w:t>
            </w:r>
            <w:r w:rsidR="0034259A">
              <w:rPr>
                <w:lang w:val="en-US"/>
              </w:rPr>
              <w:t>M</w:t>
            </w:r>
            <w:r>
              <w:rPr>
                <w:lang w:val="en-US"/>
              </w:rPr>
              <w:t xml:space="preserve"> </w:t>
            </w:r>
          </w:p>
          <w:p w14:paraId="15220E63" w14:textId="77777777" w:rsidR="000444FA" w:rsidRDefault="000444FA" w:rsidP="00EF40AA">
            <w:pPr>
              <w:spacing w:after="0"/>
              <w:rPr>
                <w:lang w:val="en-US"/>
              </w:rPr>
            </w:pPr>
          </w:p>
          <w:p w14:paraId="1283FD67" w14:textId="77777777" w:rsidR="008236B0" w:rsidRDefault="008236B0" w:rsidP="00EF40AA">
            <w:pPr>
              <w:spacing w:after="0"/>
              <w:rPr>
                <w:lang w:val="en-US"/>
              </w:rPr>
            </w:pPr>
          </w:p>
          <w:p w14:paraId="698EA4C7" w14:textId="77777777" w:rsidR="008236B0" w:rsidRDefault="008236B0" w:rsidP="00EF40AA">
            <w:pPr>
              <w:spacing w:after="0"/>
              <w:rPr>
                <w:lang w:val="en-US"/>
              </w:rPr>
            </w:pPr>
          </w:p>
          <w:p w14:paraId="291BA612" w14:textId="77777777" w:rsidR="008236B0" w:rsidRDefault="008236B0" w:rsidP="00EF40AA">
            <w:pPr>
              <w:spacing w:after="0"/>
              <w:rPr>
                <w:lang w:val="en-US"/>
              </w:rPr>
            </w:pPr>
          </w:p>
          <w:p w14:paraId="49D3AAE4" w14:textId="77777777" w:rsidR="008236B0" w:rsidRDefault="008236B0" w:rsidP="00EF40AA">
            <w:pPr>
              <w:spacing w:after="0"/>
              <w:rPr>
                <w:lang w:val="en-US"/>
              </w:rPr>
            </w:pPr>
          </w:p>
          <w:p w14:paraId="43600D4B" w14:textId="77777777" w:rsidR="008236B0" w:rsidRDefault="008236B0" w:rsidP="00EF40AA">
            <w:pPr>
              <w:spacing w:after="0"/>
              <w:rPr>
                <w:lang w:val="en-US"/>
              </w:rPr>
            </w:pPr>
          </w:p>
          <w:p w14:paraId="531DBD58" w14:textId="77777777" w:rsidR="008236B0" w:rsidRDefault="008236B0" w:rsidP="00EF40AA">
            <w:pPr>
              <w:spacing w:after="0"/>
              <w:rPr>
                <w:lang w:val="en-US"/>
              </w:rPr>
            </w:pPr>
          </w:p>
          <w:p w14:paraId="555DE6A8" w14:textId="77777777" w:rsidR="008236B0" w:rsidRDefault="008236B0" w:rsidP="00EF40AA">
            <w:pPr>
              <w:spacing w:after="0"/>
              <w:rPr>
                <w:lang w:val="en-US"/>
              </w:rPr>
            </w:pPr>
          </w:p>
          <w:p w14:paraId="4FF95799" w14:textId="77777777" w:rsidR="008236B0" w:rsidRDefault="008236B0" w:rsidP="00EF40AA">
            <w:pPr>
              <w:spacing w:after="0"/>
              <w:rPr>
                <w:lang w:val="en-US"/>
              </w:rPr>
            </w:pPr>
          </w:p>
          <w:p w14:paraId="536A2EA3" w14:textId="77777777" w:rsidR="008236B0" w:rsidRDefault="008236B0" w:rsidP="00EF40AA">
            <w:pPr>
              <w:spacing w:after="0"/>
              <w:rPr>
                <w:lang w:val="en-US"/>
              </w:rPr>
            </w:pPr>
          </w:p>
          <w:p w14:paraId="708015F2" w14:textId="77777777" w:rsidR="008236B0" w:rsidRDefault="008236B0" w:rsidP="00EF40AA">
            <w:pPr>
              <w:spacing w:after="0"/>
              <w:rPr>
                <w:lang w:val="en-US"/>
              </w:rPr>
            </w:pPr>
          </w:p>
          <w:p w14:paraId="26498420" w14:textId="318B7547" w:rsidR="008236B0" w:rsidRDefault="008236B0" w:rsidP="00EF40AA">
            <w:pPr>
              <w:spacing w:after="0"/>
              <w:rPr>
                <w:lang w:val="en-US"/>
              </w:rPr>
            </w:pPr>
            <w:r>
              <w:rPr>
                <w:lang w:val="en-US"/>
              </w:rPr>
              <w:t xml:space="preserve">Annex L </w:t>
            </w:r>
          </w:p>
          <w:p w14:paraId="43AB2A6F" w14:textId="77777777" w:rsidR="008236B0" w:rsidRDefault="008236B0" w:rsidP="00EF40AA">
            <w:pPr>
              <w:spacing w:after="0"/>
              <w:rPr>
                <w:lang w:val="en-US"/>
              </w:rPr>
            </w:pPr>
          </w:p>
          <w:p w14:paraId="6D85F197" w14:textId="77777777" w:rsidR="008236B0" w:rsidRDefault="008236B0" w:rsidP="00EF40AA">
            <w:pPr>
              <w:spacing w:after="0"/>
              <w:rPr>
                <w:lang w:val="en-US"/>
              </w:rPr>
            </w:pPr>
          </w:p>
          <w:p w14:paraId="1EB710E1" w14:textId="77777777" w:rsidR="008236B0" w:rsidRDefault="008236B0" w:rsidP="00EF40AA">
            <w:pPr>
              <w:spacing w:after="0"/>
              <w:rPr>
                <w:lang w:val="en-US"/>
              </w:rPr>
            </w:pPr>
          </w:p>
          <w:p w14:paraId="1050EDD1" w14:textId="77777777" w:rsidR="008236B0" w:rsidRDefault="008236B0" w:rsidP="00EF40AA">
            <w:pPr>
              <w:spacing w:after="0"/>
              <w:rPr>
                <w:lang w:val="en-US"/>
              </w:rPr>
            </w:pPr>
          </w:p>
          <w:p w14:paraId="28DCE328" w14:textId="77777777" w:rsidR="008236B0" w:rsidRDefault="008236B0" w:rsidP="00EF40AA">
            <w:pPr>
              <w:spacing w:after="0"/>
              <w:rPr>
                <w:lang w:val="en-US"/>
              </w:rPr>
            </w:pPr>
          </w:p>
        </w:tc>
        <w:tc>
          <w:tcPr>
            <w:tcW w:w="1662" w:type="dxa"/>
          </w:tcPr>
          <w:p w14:paraId="14367CA2" w14:textId="77777777" w:rsidR="000444FA" w:rsidRDefault="000444FA" w:rsidP="00EF40AA">
            <w:pPr>
              <w:spacing w:after="0"/>
            </w:pPr>
          </w:p>
          <w:p w14:paraId="7E7C3E2A" w14:textId="77777777" w:rsidR="00264C8F" w:rsidRDefault="00264C8F" w:rsidP="00EF40AA">
            <w:pPr>
              <w:spacing w:after="0"/>
            </w:pPr>
          </w:p>
          <w:p w14:paraId="484C352E" w14:textId="77777777" w:rsidR="00264C8F" w:rsidRDefault="00264C8F" w:rsidP="00EF40AA">
            <w:pPr>
              <w:spacing w:after="0"/>
            </w:pPr>
            <w:r>
              <w:t>109</w:t>
            </w:r>
          </w:p>
          <w:p w14:paraId="082C807C" w14:textId="77777777" w:rsidR="009E7C84" w:rsidRDefault="009E7C84" w:rsidP="00EF40AA">
            <w:pPr>
              <w:spacing w:after="0"/>
            </w:pPr>
          </w:p>
          <w:p w14:paraId="6F50E7F8" w14:textId="77777777" w:rsidR="009E7C84" w:rsidRDefault="009E7C84" w:rsidP="00EF40AA">
            <w:pPr>
              <w:spacing w:after="0"/>
            </w:pPr>
          </w:p>
          <w:p w14:paraId="6C9D9E94" w14:textId="2029F120" w:rsidR="009E7C84" w:rsidRDefault="009E7C84" w:rsidP="00EF40AA">
            <w:pPr>
              <w:spacing w:after="0"/>
            </w:pPr>
            <w:r>
              <w:t>105.2</w:t>
            </w:r>
          </w:p>
          <w:p w14:paraId="5C6F9A6A" w14:textId="77777777" w:rsidR="0034259A" w:rsidRDefault="0034259A" w:rsidP="00EF40AA">
            <w:pPr>
              <w:spacing w:after="0"/>
            </w:pPr>
          </w:p>
          <w:p w14:paraId="60E9D072" w14:textId="77777777" w:rsidR="009E7C84" w:rsidRDefault="009E7C84" w:rsidP="00EF40AA">
            <w:pPr>
              <w:spacing w:after="0"/>
            </w:pPr>
          </w:p>
          <w:p w14:paraId="56462317" w14:textId="77777777" w:rsidR="009E7C84" w:rsidRDefault="009E7C84" w:rsidP="00EF40AA">
            <w:pPr>
              <w:spacing w:after="0"/>
            </w:pPr>
          </w:p>
          <w:p w14:paraId="46D338E8" w14:textId="0790A13C" w:rsidR="009E7C84" w:rsidRDefault="009E7C84" w:rsidP="00EF40AA">
            <w:pPr>
              <w:spacing w:after="0"/>
            </w:pPr>
            <w:r>
              <w:t>101.7.1.2</w:t>
            </w:r>
          </w:p>
          <w:p w14:paraId="5B8221AE" w14:textId="77777777" w:rsidR="0034259A" w:rsidRDefault="0034259A" w:rsidP="00EF40AA">
            <w:pPr>
              <w:spacing w:after="0"/>
            </w:pPr>
          </w:p>
          <w:p w14:paraId="54C0D9B0" w14:textId="77777777" w:rsidR="008236B0" w:rsidRDefault="008236B0" w:rsidP="00EF40AA">
            <w:pPr>
              <w:spacing w:after="0"/>
            </w:pPr>
          </w:p>
          <w:p w14:paraId="7DEC6E69" w14:textId="77777777" w:rsidR="008236B0" w:rsidRDefault="008236B0" w:rsidP="00EF40AA">
            <w:pPr>
              <w:spacing w:after="0"/>
            </w:pPr>
          </w:p>
          <w:p w14:paraId="52C870FD" w14:textId="77777777" w:rsidR="008236B0" w:rsidRDefault="008236B0" w:rsidP="00EF40AA">
            <w:pPr>
              <w:spacing w:after="0"/>
            </w:pPr>
          </w:p>
          <w:p w14:paraId="2438B461" w14:textId="77777777" w:rsidR="008236B0" w:rsidRDefault="008236B0" w:rsidP="00EF40AA">
            <w:pPr>
              <w:spacing w:after="0"/>
            </w:pPr>
            <w:r>
              <w:t>94.2.3</w:t>
            </w:r>
          </w:p>
          <w:p w14:paraId="6276CD1D" w14:textId="77777777" w:rsidR="00B5795F" w:rsidRDefault="00B5795F" w:rsidP="00EF40AA">
            <w:pPr>
              <w:spacing w:after="0"/>
            </w:pPr>
          </w:p>
          <w:p w14:paraId="66946BD9" w14:textId="77777777" w:rsidR="00B5795F" w:rsidRDefault="00B5795F" w:rsidP="00EF40AA">
            <w:pPr>
              <w:spacing w:after="0"/>
            </w:pPr>
          </w:p>
          <w:p w14:paraId="48794993" w14:textId="77777777" w:rsidR="00B5795F" w:rsidRDefault="00B5795F" w:rsidP="00EF40AA">
            <w:pPr>
              <w:spacing w:after="0"/>
            </w:pPr>
            <w:r>
              <w:t>93.2.3.1.1</w:t>
            </w:r>
          </w:p>
          <w:p w14:paraId="12F88148" w14:textId="77777777" w:rsidR="00CC66BE" w:rsidRDefault="00CC66BE" w:rsidP="00EF40AA">
            <w:pPr>
              <w:spacing w:after="0"/>
            </w:pPr>
          </w:p>
          <w:p w14:paraId="129F8B52" w14:textId="77777777" w:rsidR="00CC66BE" w:rsidRDefault="00CE69E5" w:rsidP="00EF40AA">
            <w:pPr>
              <w:spacing w:after="0"/>
            </w:pPr>
            <w:r>
              <w:t xml:space="preserve">90.2.5 &amp; </w:t>
            </w:r>
            <w:r w:rsidR="00CC66BE">
              <w:t>92.6</w:t>
            </w:r>
          </w:p>
          <w:p w14:paraId="49B884EC" w14:textId="77777777" w:rsidR="00CE69E5" w:rsidRDefault="00CE69E5" w:rsidP="00EF40AA">
            <w:pPr>
              <w:spacing w:after="0"/>
            </w:pPr>
          </w:p>
          <w:p w14:paraId="19B5BAA0" w14:textId="77777777" w:rsidR="00CE69E5" w:rsidRDefault="00CE69E5" w:rsidP="00EF40AA">
            <w:pPr>
              <w:spacing w:after="0"/>
            </w:pPr>
          </w:p>
          <w:p w14:paraId="34A0E609" w14:textId="4436D2D0" w:rsidR="00CE69E5" w:rsidRDefault="00CE69E5" w:rsidP="00EF40AA">
            <w:pPr>
              <w:spacing w:after="0"/>
            </w:pPr>
            <w:r>
              <w:t>93.2.3.1</w:t>
            </w:r>
          </w:p>
          <w:p w14:paraId="10A8DC2B" w14:textId="77777777" w:rsidR="00A603E1" w:rsidRDefault="00A603E1" w:rsidP="00EF40AA">
            <w:pPr>
              <w:spacing w:after="0"/>
            </w:pPr>
          </w:p>
          <w:p w14:paraId="15856802" w14:textId="77777777" w:rsidR="00A603E1" w:rsidRDefault="00A603E1" w:rsidP="00EF40AA">
            <w:pPr>
              <w:spacing w:after="0"/>
            </w:pPr>
          </w:p>
          <w:p w14:paraId="51A03823" w14:textId="56C8E63D" w:rsidR="00A603E1" w:rsidRDefault="00A603E1" w:rsidP="00EF40AA">
            <w:pPr>
              <w:spacing w:after="0"/>
            </w:pPr>
            <w:r>
              <w:t>95.1.7.3 &amp;95.1.8.3</w:t>
            </w:r>
          </w:p>
          <w:p w14:paraId="58B37F70" w14:textId="77777777" w:rsidR="00CE69E5" w:rsidRDefault="00CE69E5" w:rsidP="00EF40AA">
            <w:pPr>
              <w:spacing w:after="0"/>
            </w:pPr>
          </w:p>
          <w:p w14:paraId="50835C42" w14:textId="77777777" w:rsidR="00D86B13" w:rsidRDefault="00D86B13" w:rsidP="00EF40AA">
            <w:pPr>
              <w:spacing w:after="0"/>
            </w:pPr>
          </w:p>
          <w:p w14:paraId="318A5424" w14:textId="77777777" w:rsidR="00D86B13" w:rsidRDefault="00D86B13" w:rsidP="00EF40AA">
            <w:pPr>
              <w:spacing w:after="0"/>
            </w:pPr>
            <w:r>
              <w:t>95.2</w:t>
            </w:r>
          </w:p>
          <w:p w14:paraId="42270CE7" w14:textId="77777777" w:rsidR="008B0A00" w:rsidRDefault="008B0A00" w:rsidP="00EF40AA">
            <w:pPr>
              <w:spacing w:after="0"/>
            </w:pPr>
          </w:p>
          <w:p w14:paraId="0D3E6624" w14:textId="77777777" w:rsidR="008B0A00" w:rsidRDefault="008B0A00" w:rsidP="00EF40AA">
            <w:pPr>
              <w:spacing w:after="0"/>
            </w:pPr>
          </w:p>
          <w:p w14:paraId="7FDA9963" w14:textId="77777777" w:rsidR="008B0A00" w:rsidRDefault="008B0A00" w:rsidP="00EF40AA">
            <w:pPr>
              <w:spacing w:after="0"/>
            </w:pPr>
            <w:r>
              <w:t>91.x &amp; 92.x</w:t>
            </w:r>
          </w:p>
          <w:p w14:paraId="227CF5DE" w14:textId="77777777" w:rsidR="008B0A00" w:rsidRDefault="008B0A00" w:rsidP="00EF40AA">
            <w:pPr>
              <w:spacing w:after="0"/>
            </w:pPr>
          </w:p>
          <w:p w14:paraId="51ECB8BE" w14:textId="77777777" w:rsidR="008B0A00" w:rsidRDefault="008B0A00" w:rsidP="00EF40AA">
            <w:pPr>
              <w:spacing w:after="0"/>
            </w:pPr>
          </w:p>
          <w:p w14:paraId="6125EE07" w14:textId="60B825A1" w:rsidR="008B0A00" w:rsidRDefault="008B0A00" w:rsidP="00EF40AA">
            <w:pPr>
              <w:spacing w:after="0"/>
            </w:pPr>
            <w:r>
              <w:t>92.6.5.17 &amp; 92.6.5.18</w:t>
            </w:r>
          </w:p>
          <w:p w14:paraId="2984B0AC" w14:textId="77777777" w:rsidR="008B0A00" w:rsidRDefault="008B0A00" w:rsidP="00EF40AA">
            <w:pPr>
              <w:spacing w:after="0"/>
            </w:pPr>
          </w:p>
          <w:p w14:paraId="3D0350B8" w14:textId="033344D3" w:rsidR="00B14F8D" w:rsidRDefault="00B14F8D" w:rsidP="00EF40AA">
            <w:pPr>
              <w:spacing w:after="0"/>
            </w:pPr>
            <w:r>
              <w:lastRenderedPageBreak/>
              <w:t>92.6.10.17 &amp; 96.6.10.18</w:t>
            </w:r>
          </w:p>
        </w:tc>
        <w:tc>
          <w:tcPr>
            <w:tcW w:w="5448" w:type="dxa"/>
          </w:tcPr>
          <w:p w14:paraId="6DDB0B5A" w14:textId="77777777" w:rsidR="000444FA" w:rsidRDefault="000444FA" w:rsidP="00EF40AA">
            <w:pPr>
              <w:spacing w:after="0"/>
            </w:pPr>
          </w:p>
          <w:p w14:paraId="730AB770" w14:textId="77777777" w:rsidR="00264C8F" w:rsidRDefault="00264C8F" w:rsidP="00EF40AA">
            <w:pPr>
              <w:spacing w:after="0"/>
            </w:pPr>
          </w:p>
          <w:p w14:paraId="50C92987" w14:textId="4E663BC3" w:rsidR="00264C8F" w:rsidRDefault="00264C8F" w:rsidP="00EF40AA">
            <w:pPr>
              <w:spacing w:after="0"/>
            </w:pPr>
            <w:r>
              <w:t xml:space="preserve"> </w:t>
            </w:r>
            <w:r w:rsidR="00EF7F96">
              <w:t xml:space="preserve">Adding new chapter for </w:t>
            </w:r>
            <w:r>
              <w:t xml:space="preserve">NR Reduced </w:t>
            </w:r>
            <w:r w:rsidR="0098183A">
              <w:t>Capability (</w:t>
            </w:r>
            <w:r w:rsidR="00EF7F96" w:rsidRPr="003B138B">
              <w:rPr>
                <w:color w:val="92D050"/>
              </w:rPr>
              <w:t>FT8</w:t>
            </w:r>
            <w:r w:rsidR="00EF7F96">
              <w:rPr>
                <w:color w:val="92D050"/>
              </w:rPr>
              <w:t>9</w:t>
            </w:r>
            <w:r w:rsidR="00EF7F96" w:rsidRPr="003B138B">
              <w:rPr>
                <w:color w:val="92D050"/>
              </w:rPr>
              <w:t>-0</w:t>
            </w:r>
            <w:r w:rsidR="00EF7F96">
              <w:rPr>
                <w:color w:val="92D050"/>
              </w:rPr>
              <w:t>20</w:t>
            </w:r>
            <w:r w:rsidR="00EF7F96" w:rsidRPr="003B138B">
              <w:rPr>
                <w:color w:val="92D050"/>
              </w:rPr>
              <w:t>)</w:t>
            </w:r>
            <w:r>
              <w:t xml:space="preserve"> </w:t>
            </w:r>
          </w:p>
          <w:p w14:paraId="4933ECD5" w14:textId="77777777" w:rsidR="00264C8F" w:rsidRDefault="00264C8F" w:rsidP="00EF40AA">
            <w:pPr>
              <w:spacing w:after="0"/>
            </w:pPr>
          </w:p>
          <w:p w14:paraId="0BF1C395" w14:textId="77777777" w:rsidR="009E7C84" w:rsidRDefault="009E7C84" w:rsidP="00EF40AA">
            <w:pPr>
              <w:spacing w:after="0"/>
            </w:pPr>
          </w:p>
          <w:p w14:paraId="15A642F3" w14:textId="1DC7104C" w:rsidR="009E7C84" w:rsidRDefault="009E7C84" w:rsidP="00EF40AA">
            <w:pPr>
              <w:spacing w:after="0"/>
            </w:pPr>
            <w:r>
              <w:t>Adding new test cases for EPS fallback video Call (</w:t>
            </w:r>
            <w:r w:rsidRPr="003B138B">
              <w:rPr>
                <w:color w:val="92D050"/>
              </w:rPr>
              <w:t>FT8</w:t>
            </w:r>
            <w:r>
              <w:rPr>
                <w:color w:val="92D050"/>
              </w:rPr>
              <w:t>9</w:t>
            </w:r>
            <w:r w:rsidRPr="003B138B">
              <w:rPr>
                <w:color w:val="92D050"/>
              </w:rPr>
              <w:t>-0</w:t>
            </w:r>
            <w:r>
              <w:rPr>
                <w:color w:val="92D050"/>
              </w:rPr>
              <w:t>21</w:t>
            </w:r>
            <w:r w:rsidRPr="003B138B">
              <w:rPr>
                <w:color w:val="92D050"/>
              </w:rPr>
              <w:t>)</w:t>
            </w:r>
            <w:r>
              <w:t xml:space="preserve">  </w:t>
            </w:r>
          </w:p>
          <w:p w14:paraId="64B23E1A" w14:textId="77777777" w:rsidR="009E7C84" w:rsidRDefault="009E7C84" w:rsidP="00EF40AA">
            <w:pPr>
              <w:spacing w:after="0"/>
            </w:pPr>
          </w:p>
          <w:p w14:paraId="4A3E4E80" w14:textId="77777777" w:rsidR="009E7C84" w:rsidRDefault="009E7C84" w:rsidP="00EF40AA">
            <w:pPr>
              <w:spacing w:after="0"/>
            </w:pPr>
          </w:p>
          <w:p w14:paraId="55D039A4" w14:textId="07E0BC80" w:rsidR="009E7C84" w:rsidRDefault="009E7C84" w:rsidP="00EF40AA">
            <w:pPr>
              <w:spacing w:after="0"/>
            </w:pPr>
            <w:r>
              <w:t>Correction of test case description (</w:t>
            </w:r>
            <w:r w:rsidRPr="003B138B">
              <w:rPr>
                <w:color w:val="92D050"/>
              </w:rPr>
              <w:t>FT8</w:t>
            </w:r>
            <w:r>
              <w:rPr>
                <w:color w:val="92D050"/>
              </w:rPr>
              <w:t>9</w:t>
            </w:r>
            <w:r w:rsidRPr="003B138B">
              <w:rPr>
                <w:color w:val="92D050"/>
              </w:rPr>
              <w:t>-0</w:t>
            </w:r>
            <w:r>
              <w:rPr>
                <w:color w:val="92D050"/>
              </w:rPr>
              <w:t>23</w:t>
            </w:r>
            <w:r w:rsidRPr="003B138B">
              <w:rPr>
                <w:color w:val="92D050"/>
              </w:rPr>
              <w:t>)</w:t>
            </w:r>
          </w:p>
          <w:p w14:paraId="119CCC3C" w14:textId="77777777" w:rsidR="00264C8F" w:rsidRDefault="00264C8F" w:rsidP="00EF40AA">
            <w:pPr>
              <w:spacing w:after="0"/>
            </w:pPr>
          </w:p>
          <w:p w14:paraId="22402227" w14:textId="77777777" w:rsidR="00264C8F" w:rsidRDefault="00264C8F" w:rsidP="00EF40AA">
            <w:pPr>
              <w:spacing w:after="0"/>
            </w:pPr>
          </w:p>
          <w:p w14:paraId="70419CC9" w14:textId="77777777" w:rsidR="008236B0" w:rsidRDefault="008236B0" w:rsidP="00EF40AA">
            <w:pPr>
              <w:spacing w:after="0"/>
            </w:pPr>
          </w:p>
          <w:p w14:paraId="4DD84595" w14:textId="77777777" w:rsidR="008236B0" w:rsidRDefault="008236B0" w:rsidP="00EF40AA">
            <w:pPr>
              <w:spacing w:after="0"/>
            </w:pPr>
          </w:p>
          <w:p w14:paraId="0B4A59B2" w14:textId="77777777" w:rsidR="008236B0" w:rsidRDefault="008236B0" w:rsidP="00EF40AA">
            <w:pPr>
              <w:spacing w:after="0"/>
            </w:pPr>
            <w:r>
              <w:t xml:space="preserve">Adding new </w:t>
            </w:r>
            <w:r w:rsidR="00F23E8E">
              <w:t>t</w:t>
            </w:r>
            <w:r>
              <w:t>es</w:t>
            </w:r>
            <w:r w:rsidR="00F23E8E">
              <w:t>t</w:t>
            </w:r>
            <w:r>
              <w:t xml:space="preserve"> case</w:t>
            </w:r>
            <w:r w:rsidR="00F23E8E">
              <w:t>s</w:t>
            </w:r>
            <w:r>
              <w:t xml:space="preserve"> VoLTE call continuity (</w:t>
            </w:r>
            <w:r w:rsidRPr="003B138B">
              <w:rPr>
                <w:color w:val="92D050"/>
              </w:rPr>
              <w:t>FT8</w:t>
            </w:r>
            <w:r>
              <w:rPr>
                <w:color w:val="92D050"/>
              </w:rPr>
              <w:t>9</w:t>
            </w:r>
            <w:r w:rsidRPr="003B138B">
              <w:rPr>
                <w:color w:val="92D050"/>
              </w:rPr>
              <w:t>-0</w:t>
            </w:r>
            <w:r w:rsidR="00B5795F">
              <w:rPr>
                <w:color w:val="92D050"/>
              </w:rPr>
              <w:t>11</w:t>
            </w:r>
            <w:r w:rsidRPr="003B138B">
              <w:rPr>
                <w:color w:val="92D050"/>
              </w:rPr>
              <w:t>)</w:t>
            </w:r>
            <w:r>
              <w:t xml:space="preserve"> </w:t>
            </w:r>
          </w:p>
          <w:p w14:paraId="364443E1" w14:textId="77777777" w:rsidR="00B5795F" w:rsidRDefault="00B5795F" w:rsidP="00EF40AA">
            <w:pPr>
              <w:spacing w:after="0"/>
            </w:pPr>
          </w:p>
          <w:p w14:paraId="46659FD2" w14:textId="77777777" w:rsidR="00B5795F" w:rsidRDefault="00B5795F" w:rsidP="00EF40AA">
            <w:pPr>
              <w:spacing w:after="0"/>
            </w:pPr>
          </w:p>
          <w:p w14:paraId="199021D5" w14:textId="77777777" w:rsidR="00B5795F" w:rsidRDefault="00A51D61" w:rsidP="00EF40AA">
            <w:pPr>
              <w:spacing w:after="0"/>
              <w:rPr>
                <w:color w:val="92D050"/>
              </w:rPr>
            </w:pPr>
            <w:r>
              <w:t>Correction test procedure EM call type (</w:t>
            </w:r>
            <w:r w:rsidRPr="003B138B">
              <w:rPr>
                <w:color w:val="92D050"/>
              </w:rPr>
              <w:t>FT8</w:t>
            </w:r>
            <w:r>
              <w:rPr>
                <w:color w:val="92D050"/>
              </w:rPr>
              <w:t>9</w:t>
            </w:r>
            <w:r w:rsidRPr="003B138B">
              <w:rPr>
                <w:color w:val="92D050"/>
              </w:rPr>
              <w:t>-0</w:t>
            </w:r>
            <w:r>
              <w:rPr>
                <w:color w:val="92D050"/>
              </w:rPr>
              <w:t>12</w:t>
            </w:r>
            <w:r w:rsidRPr="003B138B">
              <w:rPr>
                <w:color w:val="92D050"/>
              </w:rPr>
              <w:t>)</w:t>
            </w:r>
          </w:p>
          <w:p w14:paraId="09E1C9F1" w14:textId="77777777" w:rsidR="00CC66BE" w:rsidRDefault="00CC66BE" w:rsidP="00EF40AA">
            <w:pPr>
              <w:spacing w:after="0"/>
              <w:rPr>
                <w:color w:val="92D050"/>
              </w:rPr>
            </w:pPr>
          </w:p>
          <w:p w14:paraId="32C5799F" w14:textId="1E652892" w:rsidR="00CC66BE" w:rsidRDefault="00CC66BE" w:rsidP="00CC66BE">
            <w:pPr>
              <w:spacing w:after="0"/>
              <w:rPr>
                <w:color w:val="92D050"/>
              </w:rPr>
            </w:pPr>
            <w:r>
              <w:rPr>
                <w:color w:val="92D050"/>
              </w:rPr>
              <w:t xml:space="preserve">Correction of terminology in annex L </w:t>
            </w:r>
            <w:proofErr w:type="spellStart"/>
            <w:r>
              <w:rPr>
                <w:color w:val="92D050"/>
              </w:rPr>
              <w:t>VxWi</w:t>
            </w:r>
            <w:proofErr w:type="spellEnd"/>
            <w:r>
              <w:rPr>
                <w:color w:val="92D050"/>
              </w:rPr>
              <w:t xml:space="preserve">-Fi instead of </w:t>
            </w:r>
            <w:proofErr w:type="spellStart"/>
            <w:r>
              <w:rPr>
                <w:color w:val="92D050"/>
              </w:rPr>
              <w:t>VxWiFi</w:t>
            </w:r>
            <w:proofErr w:type="spellEnd"/>
            <w:r>
              <w:rPr>
                <w:color w:val="92D050"/>
              </w:rPr>
              <w:t xml:space="preserve"> </w:t>
            </w:r>
            <w:r>
              <w:t>(</w:t>
            </w:r>
            <w:r w:rsidRPr="003B138B">
              <w:rPr>
                <w:color w:val="92D050"/>
              </w:rPr>
              <w:t>FT8</w:t>
            </w:r>
            <w:r>
              <w:rPr>
                <w:color w:val="92D050"/>
              </w:rPr>
              <w:t>9</w:t>
            </w:r>
            <w:r w:rsidRPr="003B138B">
              <w:rPr>
                <w:color w:val="92D050"/>
              </w:rPr>
              <w:t>-0</w:t>
            </w:r>
            <w:r>
              <w:rPr>
                <w:color w:val="92D050"/>
              </w:rPr>
              <w:t>18</w:t>
            </w:r>
            <w:r w:rsidRPr="003B138B">
              <w:rPr>
                <w:color w:val="92D050"/>
              </w:rPr>
              <w:t>)</w:t>
            </w:r>
          </w:p>
          <w:p w14:paraId="356266A9" w14:textId="77777777" w:rsidR="00CC66BE" w:rsidRDefault="00CC66BE" w:rsidP="00EF40AA">
            <w:pPr>
              <w:spacing w:after="0"/>
            </w:pPr>
          </w:p>
          <w:p w14:paraId="52CA4F56" w14:textId="77777777" w:rsidR="00CE69E5" w:rsidRDefault="00CE69E5" w:rsidP="00EF40AA">
            <w:pPr>
              <w:spacing w:after="0"/>
            </w:pPr>
            <w:r>
              <w:t>Editorial changes in test case title and numbering (</w:t>
            </w:r>
            <w:r w:rsidRPr="003B138B">
              <w:rPr>
                <w:color w:val="92D050"/>
              </w:rPr>
              <w:t>FT8</w:t>
            </w:r>
            <w:r>
              <w:rPr>
                <w:color w:val="92D050"/>
              </w:rPr>
              <w:t>9</w:t>
            </w:r>
            <w:r w:rsidRPr="003B138B">
              <w:rPr>
                <w:color w:val="92D050"/>
              </w:rPr>
              <w:t>-0</w:t>
            </w:r>
            <w:r w:rsidR="00C1499A">
              <w:rPr>
                <w:color w:val="92D050"/>
              </w:rPr>
              <w:t>22</w:t>
            </w:r>
            <w:r w:rsidRPr="003B138B">
              <w:rPr>
                <w:color w:val="92D050"/>
              </w:rPr>
              <w:t>)</w:t>
            </w:r>
            <w:r>
              <w:t xml:space="preserve"> </w:t>
            </w:r>
          </w:p>
          <w:p w14:paraId="34B5D803" w14:textId="77777777" w:rsidR="00A603E1" w:rsidRDefault="00A603E1" w:rsidP="00EF40AA">
            <w:pPr>
              <w:spacing w:after="0"/>
            </w:pPr>
          </w:p>
          <w:p w14:paraId="60C70215" w14:textId="7904AA12" w:rsidR="00A603E1" w:rsidRDefault="00A603E1" w:rsidP="00A603E1">
            <w:pPr>
              <w:spacing w:after="0"/>
            </w:pPr>
            <w:r>
              <w:t xml:space="preserve">Addition of two new test cases related </w:t>
            </w:r>
            <w:r w:rsidR="00C1683F">
              <w:t>to Emergency</w:t>
            </w:r>
            <w:r>
              <w:t xml:space="preserve"> call </w:t>
            </w:r>
            <w:proofErr w:type="spellStart"/>
            <w:r>
              <w:t>VxNR</w:t>
            </w:r>
            <w:proofErr w:type="spellEnd"/>
            <w:r>
              <w:t xml:space="preserve"> with RTT (</w:t>
            </w:r>
            <w:r w:rsidRPr="003B138B">
              <w:rPr>
                <w:color w:val="92D050"/>
              </w:rPr>
              <w:t>FT8</w:t>
            </w:r>
            <w:r>
              <w:rPr>
                <w:color w:val="92D050"/>
              </w:rPr>
              <w:t>9</w:t>
            </w:r>
            <w:r w:rsidRPr="003B138B">
              <w:rPr>
                <w:color w:val="92D050"/>
              </w:rPr>
              <w:t>-0</w:t>
            </w:r>
            <w:r>
              <w:rPr>
                <w:color w:val="92D050"/>
              </w:rPr>
              <w:t>25</w:t>
            </w:r>
            <w:r w:rsidRPr="003B138B">
              <w:rPr>
                <w:color w:val="92D050"/>
              </w:rPr>
              <w:t>)</w:t>
            </w:r>
            <w:r>
              <w:t xml:space="preserve"> </w:t>
            </w:r>
          </w:p>
          <w:p w14:paraId="43CE06FB" w14:textId="77777777" w:rsidR="00A603E1" w:rsidRDefault="00A603E1" w:rsidP="00EF40AA">
            <w:pPr>
              <w:spacing w:after="0"/>
            </w:pPr>
          </w:p>
          <w:p w14:paraId="44B33953" w14:textId="77777777" w:rsidR="00D86B13" w:rsidRDefault="00D86B13" w:rsidP="00EF40AA">
            <w:pPr>
              <w:spacing w:after="0"/>
            </w:pPr>
          </w:p>
          <w:p w14:paraId="69954FE8" w14:textId="77777777" w:rsidR="00D86B13" w:rsidRDefault="00D86B13" w:rsidP="00EF40AA">
            <w:pPr>
              <w:spacing w:after="0"/>
              <w:rPr>
                <w:color w:val="92D050"/>
              </w:rPr>
            </w:pPr>
            <w:r>
              <w:t>Update of test cases RTT advanced Call scenarios (</w:t>
            </w:r>
            <w:r w:rsidRPr="003B138B">
              <w:rPr>
                <w:color w:val="92D050"/>
              </w:rPr>
              <w:t>FT8</w:t>
            </w:r>
            <w:r>
              <w:rPr>
                <w:color w:val="92D050"/>
              </w:rPr>
              <w:t>9</w:t>
            </w:r>
            <w:r w:rsidRPr="003B138B">
              <w:rPr>
                <w:color w:val="92D050"/>
              </w:rPr>
              <w:t>-0</w:t>
            </w:r>
            <w:r>
              <w:rPr>
                <w:color w:val="92D050"/>
              </w:rPr>
              <w:t>26</w:t>
            </w:r>
            <w:r w:rsidRPr="003B138B">
              <w:rPr>
                <w:color w:val="92D050"/>
              </w:rPr>
              <w:t>)</w:t>
            </w:r>
          </w:p>
          <w:p w14:paraId="42780F7B" w14:textId="77777777" w:rsidR="008B0A00" w:rsidRDefault="008B0A00" w:rsidP="00EF40AA">
            <w:pPr>
              <w:spacing w:after="0"/>
            </w:pPr>
          </w:p>
          <w:p w14:paraId="420D49E6" w14:textId="4E47061C" w:rsidR="008B0A00" w:rsidRDefault="008B0A00" w:rsidP="008B0A00">
            <w:pPr>
              <w:spacing w:after="0"/>
            </w:pPr>
            <w:r>
              <w:t>Making more generic term “</w:t>
            </w:r>
            <w:proofErr w:type="spellStart"/>
            <w:r>
              <w:t>VxLTE</w:t>
            </w:r>
            <w:proofErr w:type="spellEnd"/>
            <w:r>
              <w:t xml:space="preserve"> registration” instead of “</w:t>
            </w:r>
            <w:proofErr w:type="spellStart"/>
            <w:r>
              <w:t>VxLTE</w:t>
            </w:r>
            <w:proofErr w:type="spellEnd"/>
            <w:r>
              <w:t xml:space="preserve"> icon” (</w:t>
            </w:r>
            <w:r w:rsidRPr="003B138B">
              <w:rPr>
                <w:color w:val="92D050"/>
              </w:rPr>
              <w:t>FT8</w:t>
            </w:r>
            <w:r>
              <w:rPr>
                <w:color w:val="92D050"/>
              </w:rPr>
              <w:t>9</w:t>
            </w:r>
            <w:r w:rsidRPr="003B138B">
              <w:rPr>
                <w:color w:val="92D050"/>
              </w:rPr>
              <w:t>-0</w:t>
            </w:r>
            <w:r>
              <w:rPr>
                <w:color w:val="92D050"/>
              </w:rPr>
              <w:t>27</w:t>
            </w:r>
            <w:r w:rsidRPr="003B138B">
              <w:rPr>
                <w:color w:val="92D050"/>
              </w:rPr>
              <w:t>)</w:t>
            </w:r>
            <w:r>
              <w:t xml:space="preserve"> </w:t>
            </w:r>
          </w:p>
          <w:p w14:paraId="1BC81EBB" w14:textId="77777777" w:rsidR="008B0A00" w:rsidRDefault="008B0A00" w:rsidP="00EF40AA">
            <w:pPr>
              <w:spacing w:after="0"/>
            </w:pPr>
          </w:p>
          <w:p w14:paraId="6EA659A9" w14:textId="10469EBA" w:rsidR="008B0A00" w:rsidRDefault="008B0A00" w:rsidP="00EF40AA">
            <w:pPr>
              <w:spacing w:after="0"/>
              <w:rPr>
                <w:color w:val="92D050"/>
              </w:rPr>
            </w:pPr>
            <w:r>
              <w:t>Adding two test cases which p</w:t>
            </w:r>
            <w:r w:rsidRPr="00A17660">
              <w:rPr>
                <w:lang w:eastAsia="zh-CN"/>
              </w:rPr>
              <w:t>ropose</w:t>
            </w:r>
            <w:r>
              <w:rPr>
                <w:lang w:eastAsia="zh-CN"/>
              </w:rPr>
              <w:t>s</w:t>
            </w:r>
            <w:r w:rsidRPr="00A17660">
              <w:rPr>
                <w:lang w:eastAsia="zh-CN"/>
              </w:rPr>
              <w:t xml:space="preserve"> hysteresis timer test case to avoid frequent handover</w:t>
            </w:r>
            <w:r w:rsidR="0044430D">
              <w:rPr>
                <w:lang w:eastAsia="zh-CN"/>
              </w:rPr>
              <w:t xml:space="preserve"> Wi-Fi / LTE</w:t>
            </w:r>
            <w:r>
              <w:rPr>
                <w:lang w:eastAsia="zh-CN"/>
              </w:rPr>
              <w:t xml:space="preserve"> </w:t>
            </w:r>
            <w:r>
              <w:t>(</w:t>
            </w:r>
            <w:r w:rsidRPr="003B138B">
              <w:rPr>
                <w:color w:val="92D050"/>
              </w:rPr>
              <w:t>FT8</w:t>
            </w:r>
            <w:r>
              <w:rPr>
                <w:color w:val="92D050"/>
              </w:rPr>
              <w:t>9</w:t>
            </w:r>
            <w:r w:rsidRPr="003B138B">
              <w:rPr>
                <w:color w:val="92D050"/>
              </w:rPr>
              <w:t>-0</w:t>
            </w:r>
            <w:r>
              <w:rPr>
                <w:color w:val="92D050"/>
              </w:rPr>
              <w:t>2</w:t>
            </w:r>
            <w:r w:rsidR="0044430D">
              <w:rPr>
                <w:color w:val="92D050"/>
              </w:rPr>
              <w:t>8</w:t>
            </w:r>
            <w:r w:rsidRPr="003B138B">
              <w:rPr>
                <w:color w:val="92D050"/>
              </w:rPr>
              <w:t>)</w:t>
            </w:r>
          </w:p>
          <w:p w14:paraId="40509555" w14:textId="77777777" w:rsidR="00B14F8D" w:rsidRDefault="00B14F8D" w:rsidP="00EF40AA">
            <w:pPr>
              <w:spacing w:after="0"/>
              <w:rPr>
                <w:color w:val="92D050"/>
              </w:rPr>
            </w:pPr>
          </w:p>
          <w:p w14:paraId="0284E059" w14:textId="77777777" w:rsidR="00B14F8D" w:rsidRDefault="00B14F8D" w:rsidP="00EF40AA">
            <w:pPr>
              <w:spacing w:after="0"/>
              <w:rPr>
                <w:color w:val="92D050"/>
              </w:rPr>
            </w:pPr>
          </w:p>
          <w:p w14:paraId="57CF48D0" w14:textId="55D76FC7" w:rsidR="0044430D" w:rsidRDefault="0044430D" w:rsidP="0044430D">
            <w:pPr>
              <w:spacing w:after="0"/>
              <w:rPr>
                <w:color w:val="92D050"/>
              </w:rPr>
            </w:pPr>
            <w:r>
              <w:lastRenderedPageBreak/>
              <w:t>Adding two test cases which p</w:t>
            </w:r>
            <w:r w:rsidRPr="00A17660">
              <w:rPr>
                <w:lang w:eastAsia="zh-CN"/>
              </w:rPr>
              <w:t>ropose</w:t>
            </w:r>
            <w:r>
              <w:rPr>
                <w:lang w:eastAsia="zh-CN"/>
              </w:rPr>
              <w:t>s</w:t>
            </w:r>
            <w:r w:rsidRPr="00A17660">
              <w:rPr>
                <w:lang w:eastAsia="zh-CN"/>
              </w:rPr>
              <w:t xml:space="preserve"> hysteresis timer test case to avoid frequent handover</w:t>
            </w:r>
            <w:r>
              <w:rPr>
                <w:lang w:eastAsia="zh-CN"/>
              </w:rPr>
              <w:t xml:space="preserve"> Wi-Fi / NR </w:t>
            </w:r>
            <w:r>
              <w:t>(</w:t>
            </w:r>
            <w:r w:rsidRPr="003B138B">
              <w:rPr>
                <w:color w:val="92D050"/>
              </w:rPr>
              <w:t>FT8</w:t>
            </w:r>
            <w:r>
              <w:rPr>
                <w:color w:val="92D050"/>
              </w:rPr>
              <w:t>9</w:t>
            </w:r>
            <w:r w:rsidRPr="003B138B">
              <w:rPr>
                <w:color w:val="92D050"/>
              </w:rPr>
              <w:t>-0</w:t>
            </w:r>
            <w:r>
              <w:rPr>
                <w:color w:val="92D050"/>
              </w:rPr>
              <w:t>29</w:t>
            </w:r>
            <w:r w:rsidRPr="003B138B">
              <w:rPr>
                <w:color w:val="92D050"/>
              </w:rPr>
              <w:t>)</w:t>
            </w:r>
          </w:p>
          <w:p w14:paraId="433C7EDB" w14:textId="21E22DBA" w:rsidR="00B14F8D" w:rsidRDefault="00B14F8D" w:rsidP="00EF40AA">
            <w:pPr>
              <w:spacing w:after="0"/>
            </w:pPr>
          </w:p>
        </w:tc>
      </w:tr>
      <w:tr w:rsidR="000F32F4" w14:paraId="0ED66A4D" w14:textId="77777777" w:rsidTr="00EF40AA">
        <w:tc>
          <w:tcPr>
            <w:tcW w:w="811" w:type="dxa"/>
          </w:tcPr>
          <w:p w14:paraId="4C0CA529" w14:textId="77777777" w:rsidR="000F32F4" w:rsidRDefault="000F32F4" w:rsidP="00EF40AA">
            <w:pPr>
              <w:spacing w:after="0"/>
            </w:pPr>
            <w:r>
              <w:lastRenderedPageBreak/>
              <w:t>51</w:t>
            </w:r>
          </w:p>
          <w:p w14:paraId="69371454" w14:textId="77777777" w:rsidR="000F32F4" w:rsidRDefault="000F32F4" w:rsidP="00EF40AA">
            <w:pPr>
              <w:spacing w:after="0"/>
            </w:pPr>
          </w:p>
          <w:p w14:paraId="7078A4FF" w14:textId="77777777" w:rsidR="000F32F4" w:rsidRDefault="000F32F4" w:rsidP="00EF40AA">
            <w:pPr>
              <w:spacing w:after="0"/>
            </w:pPr>
          </w:p>
          <w:p w14:paraId="52B53619" w14:textId="77777777" w:rsidR="000F32F4" w:rsidRDefault="000F32F4" w:rsidP="00EF40AA">
            <w:pPr>
              <w:spacing w:after="0"/>
            </w:pPr>
          </w:p>
          <w:p w14:paraId="6A5168E1" w14:textId="77777777" w:rsidR="000F32F4" w:rsidRDefault="000F32F4" w:rsidP="00EF40AA">
            <w:pPr>
              <w:spacing w:after="0"/>
            </w:pPr>
          </w:p>
          <w:p w14:paraId="1196A54F" w14:textId="77777777" w:rsidR="000F32F4" w:rsidRDefault="000F32F4" w:rsidP="00EF40AA">
            <w:pPr>
              <w:spacing w:after="0"/>
            </w:pPr>
          </w:p>
          <w:p w14:paraId="3BFC4337" w14:textId="77777777" w:rsidR="000F32F4" w:rsidRDefault="000F32F4" w:rsidP="00EF40AA">
            <w:pPr>
              <w:spacing w:after="0"/>
            </w:pPr>
          </w:p>
          <w:p w14:paraId="70239D70" w14:textId="177B0F16" w:rsidR="000F32F4" w:rsidRDefault="000F32F4" w:rsidP="00EF40AA">
            <w:pPr>
              <w:spacing w:after="0"/>
            </w:pPr>
          </w:p>
        </w:tc>
        <w:tc>
          <w:tcPr>
            <w:tcW w:w="1141" w:type="dxa"/>
          </w:tcPr>
          <w:p w14:paraId="7A328EF5" w14:textId="77777777" w:rsidR="000F32F4" w:rsidRDefault="000F32F4" w:rsidP="00EF40AA">
            <w:pPr>
              <w:spacing w:after="0"/>
              <w:rPr>
                <w:lang w:val="en-US"/>
              </w:rPr>
            </w:pPr>
            <w:r>
              <w:rPr>
                <w:lang w:val="en-US"/>
              </w:rPr>
              <w:t xml:space="preserve">Annex L </w:t>
            </w:r>
          </w:p>
          <w:p w14:paraId="215BD617" w14:textId="34E191F4" w:rsidR="00573C3B" w:rsidRDefault="00573C3B" w:rsidP="00EF40AA">
            <w:pPr>
              <w:spacing w:after="0"/>
              <w:rPr>
                <w:lang w:val="en-US"/>
              </w:rPr>
            </w:pPr>
          </w:p>
        </w:tc>
        <w:tc>
          <w:tcPr>
            <w:tcW w:w="1662" w:type="dxa"/>
          </w:tcPr>
          <w:p w14:paraId="09F189A8" w14:textId="77777777" w:rsidR="000F32F4" w:rsidRDefault="000F32F4" w:rsidP="00EF40AA">
            <w:pPr>
              <w:spacing w:after="0"/>
            </w:pPr>
            <w:r>
              <w:t xml:space="preserve">94 </w:t>
            </w:r>
          </w:p>
          <w:p w14:paraId="717BA069" w14:textId="77777777" w:rsidR="00573C3B" w:rsidRDefault="00573C3B" w:rsidP="00EF40AA">
            <w:pPr>
              <w:spacing w:after="0"/>
            </w:pPr>
          </w:p>
          <w:p w14:paraId="74BD7571" w14:textId="77777777" w:rsidR="00573C3B" w:rsidRDefault="00573C3B" w:rsidP="00EF40AA">
            <w:pPr>
              <w:spacing w:after="0"/>
            </w:pPr>
          </w:p>
          <w:p w14:paraId="38E3F360" w14:textId="77777777" w:rsidR="00573C3B" w:rsidRDefault="00573C3B" w:rsidP="00EF40AA">
            <w:pPr>
              <w:spacing w:after="0"/>
            </w:pPr>
            <w:r>
              <w:t xml:space="preserve">94- Introduction </w:t>
            </w:r>
          </w:p>
          <w:p w14:paraId="3EFA3050" w14:textId="77777777" w:rsidR="00A540FC" w:rsidRDefault="00A540FC" w:rsidP="00EF40AA">
            <w:pPr>
              <w:spacing w:after="0"/>
            </w:pPr>
          </w:p>
          <w:p w14:paraId="183DFB99" w14:textId="77777777" w:rsidR="00A540FC" w:rsidRDefault="00A540FC" w:rsidP="00EF40AA">
            <w:pPr>
              <w:spacing w:after="0"/>
            </w:pPr>
          </w:p>
          <w:p w14:paraId="505B6712" w14:textId="77777777" w:rsidR="00A540FC" w:rsidRDefault="00A540FC" w:rsidP="00EF40AA">
            <w:pPr>
              <w:spacing w:after="0"/>
            </w:pPr>
          </w:p>
          <w:p w14:paraId="29F09A91" w14:textId="1FF0C1EB" w:rsidR="00A540FC" w:rsidRDefault="00A540FC" w:rsidP="00EF40AA">
            <w:pPr>
              <w:spacing w:after="0"/>
            </w:pPr>
            <w:r>
              <w:t>90 &amp; 92 &amp; 95</w:t>
            </w:r>
          </w:p>
          <w:p w14:paraId="0D6E9133" w14:textId="77777777" w:rsidR="00A540FC" w:rsidRDefault="00A540FC" w:rsidP="00EF40AA">
            <w:pPr>
              <w:spacing w:after="0"/>
            </w:pPr>
          </w:p>
          <w:p w14:paraId="5201CD2C" w14:textId="77777777" w:rsidR="00A540FC" w:rsidRDefault="00A540FC" w:rsidP="00EF40AA">
            <w:pPr>
              <w:spacing w:after="0"/>
            </w:pPr>
          </w:p>
          <w:p w14:paraId="01381623" w14:textId="2DFFE60F" w:rsidR="00A540FC" w:rsidRDefault="00BF20C2" w:rsidP="00EF40AA">
            <w:pPr>
              <w:spacing w:after="0"/>
            </w:pPr>
            <w:r>
              <w:t>94.2</w:t>
            </w:r>
          </w:p>
          <w:p w14:paraId="5F53F5ED" w14:textId="77777777" w:rsidR="00A540FC" w:rsidRDefault="00A540FC" w:rsidP="00EF40AA">
            <w:pPr>
              <w:spacing w:after="0"/>
            </w:pPr>
          </w:p>
          <w:p w14:paraId="48E71429" w14:textId="7B252D68" w:rsidR="00A540FC" w:rsidRDefault="005D1599" w:rsidP="00EF40AA">
            <w:pPr>
              <w:spacing w:after="0"/>
            </w:pPr>
            <w:r>
              <w:t>95.1.7.4 &amp; 95.2.5</w:t>
            </w:r>
          </w:p>
          <w:p w14:paraId="0837BDFA" w14:textId="77777777" w:rsidR="00A540FC" w:rsidRDefault="00A540FC" w:rsidP="00EF40AA">
            <w:pPr>
              <w:spacing w:after="0"/>
            </w:pPr>
          </w:p>
          <w:p w14:paraId="0E216208" w14:textId="77777777" w:rsidR="00A540FC" w:rsidRDefault="00A540FC" w:rsidP="00EF40AA">
            <w:pPr>
              <w:spacing w:after="0"/>
            </w:pPr>
          </w:p>
          <w:p w14:paraId="5BE7553F" w14:textId="77777777" w:rsidR="00A540FC" w:rsidRDefault="00A540FC" w:rsidP="00EF40AA">
            <w:pPr>
              <w:spacing w:after="0"/>
            </w:pPr>
          </w:p>
          <w:p w14:paraId="5B30E255" w14:textId="3A0C4057" w:rsidR="00A540FC" w:rsidRDefault="00A540FC" w:rsidP="00EF40AA">
            <w:pPr>
              <w:spacing w:after="0"/>
            </w:pPr>
          </w:p>
        </w:tc>
        <w:tc>
          <w:tcPr>
            <w:tcW w:w="5448" w:type="dxa"/>
          </w:tcPr>
          <w:p w14:paraId="2A325CCB" w14:textId="77777777" w:rsidR="000F32F4" w:rsidRDefault="000F32F4" w:rsidP="00EF40AA">
            <w:pPr>
              <w:spacing w:after="0"/>
              <w:rPr>
                <w:color w:val="92D050"/>
              </w:rPr>
            </w:pPr>
            <w:r>
              <w:t xml:space="preserve">Enhancement of test case preconditions for </w:t>
            </w:r>
            <w:proofErr w:type="spellStart"/>
            <w:r>
              <w:t>th</w:t>
            </w:r>
            <w:proofErr w:type="spellEnd"/>
            <w:r>
              <w:t xml:space="preserve"> NG </w:t>
            </w:r>
            <w:proofErr w:type="spellStart"/>
            <w:r>
              <w:t>eCall</w:t>
            </w:r>
            <w:proofErr w:type="spellEnd"/>
            <w:r>
              <w:t xml:space="preserve"> TCs (SIB content) </w:t>
            </w:r>
            <w:r w:rsidR="008B3DC9" w:rsidRPr="008B3DC9">
              <w:rPr>
                <w:color w:val="92D050"/>
              </w:rPr>
              <w:t>(</w:t>
            </w:r>
            <w:r w:rsidR="008B3DC9" w:rsidRPr="003B138B">
              <w:rPr>
                <w:color w:val="92D050"/>
              </w:rPr>
              <w:t>FT</w:t>
            </w:r>
            <w:r w:rsidR="00E13643">
              <w:rPr>
                <w:color w:val="92D050"/>
              </w:rPr>
              <w:t>90</w:t>
            </w:r>
            <w:r w:rsidR="008B3DC9" w:rsidRPr="003B138B">
              <w:rPr>
                <w:color w:val="92D050"/>
              </w:rPr>
              <w:t>-0</w:t>
            </w:r>
            <w:r w:rsidR="00E13643">
              <w:rPr>
                <w:color w:val="92D050"/>
              </w:rPr>
              <w:t>19</w:t>
            </w:r>
            <w:r w:rsidR="008B3DC9" w:rsidRPr="003B138B">
              <w:rPr>
                <w:color w:val="92D050"/>
              </w:rPr>
              <w:t>)</w:t>
            </w:r>
          </w:p>
          <w:p w14:paraId="591135DB" w14:textId="77777777" w:rsidR="00573C3B" w:rsidRDefault="00573C3B" w:rsidP="00EF40AA">
            <w:pPr>
              <w:spacing w:after="0"/>
              <w:rPr>
                <w:color w:val="92D050"/>
              </w:rPr>
            </w:pPr>
          </w:p>
          <w:p w14:paraId="6D035CE7" w14:textId="77777777" w:rsidR="00573C3B" w:rsidRDefault="00573C3B" w:rsidP="00EF40AA">
            <w:pPr>
              <w:spacing w:after="0"/>
              <w:rPr>
                <w:color w:val="92D050"/>
              </w:rPr>
            </w:pPr>
            <w:r w:rsidRPr="00573C3B">
              <w:t>Adding additional note related to user interface customisation</w:t>
            </w:r>
            <w:r>
              <w:t xml:space="preserve"> </w:t>
            </w:r>
            <w:r w:rsidRPr="008B3DC9">
              <w:rPr>
                <w:color w:val="92D050"/>
              </w:rPr>
              <w:t>(</w:t>
            </w:r>
            <w:r w:rsidRPr="003B138B">
              <w:rPr>
                <w:color w:val="92D050"/>
              </w:rPr>
              <w:t>FT</w:t>
            </w:r>
            <w:r>
              <w:rPr>
                <w:color w:val="92D050"/>
              </w:rPr>
              <w:t>90</w:t>
            </w:r>
            <w:r w:rsidRPr="003B138B">
              <w:rPr>
                <w:color w:val="92D050"/>
              </w:rPr>
              <w:t>-0</w:t>
            </w:r>
            <w:r>
              <w:rPr>
                <w:color w:val="92D050"/>
              </w:rPr>
              <w:t>20</w:t>
            </w:r>
            <w:r w:rsidRPr="003B138B">
              <w:rPr>
                <w:color w:val="92D050"/>
              </w:rPr>
              <w:t>)</w:t>
            </w:r>
          </w:p>
          <w:p w14:paraId="4105742B" w14:textId="77777777" w:rsidR="00A540FC" w:rsidRDefault="00A540FC" w:rsidP="00EF40AA">
            <w:pPr>
              <w:spacing w:after="0"/>
            </w:pPr>
          </w:p>
          <w:p w14:paraId="6C9F4583" w14:textId="77777777" w:rsidR="00A540FC" w:rsidRDefault="00A540FC" w:rsidP="00EF40AA">
            <w:pPr>
              <w:spacing w:after="0"/>
            </w:pPr>
          </w:p>
          <w:p w14:paraId="51069EEF" w14:textId="77777777" w:rsidR="00A540FC" w:rsidRDefault="00A540FC" w:rsidP="00EF40AA">
            <w:pPr>
              <w:spacing w:after="0"/>
              <w:rPr>
                <w:color w:val="92D050"/>
              </w:rPr>
            </w:pPr>
            <w:r>
              <w:t xml:space="preserve">Improvement of the test case description in accordance with AI 89/09 </w:t>
            </w:r>
            <w:r w:rsidRPr="008B3DC9">
              <w:rPr>
                <w:color w:val="92D050"/>
              </w:rPr>
              <w:t>(</w:t>
            </w:r>
            <w:r w:rsidRPr="003B138B">
              <w:rPr>
                <w:color w:val="92D050"/>
              </w:rPr>
              <w:t>FT</w:t>
            </w:r>
            <w:r>
              <w:rPr>
                <w:color w:val="92D050"/>
              </w:rPr>
              <w:t>90</w:t>
            </w:r>
            <w:r w:rsidRPr="003B138B">
              <w:rPr>
                <w:color w:val="92D050"/>
              </w:rPr>
              <w:t>-0</w:t>
            </w:r>
            <w:r>
              <w:rPr>
                <w:color w:val="92D050"/>
              </w:rPr>
              <w:t>21</w:t>
            </w:r>
            <w:r w:rsidRPr="003B138B">
              <w:rPr>
                <w:color w:val="92D050"/>
              </w:rPr>
              <w:t>)</w:t>
            </w:r>
          </w:p>
          <w:p w14:paraId="630C3193" w14:textId="77777777" w:rsidR="00864C9C" w:rsidRDefault="00864C9C" w:rsidP="00EF40AA">
            <w:pPr>
              <w:spacing w:after="0"/>
            </w:pPr>
          </w:p>
          <w:p w14:paraId="6B35E887" w14:textId="77777777" w:rsidR="00BF20C2" w:rsidRDefault="00864C9C" w:rsidP="00EF40AA">
            <w:pPr>
              <w:spacing w:after="0"/>
              <w:rPr>
                <w:color w:val="92D050"/>
              </w:rPr>
            </w:pPr>
            <w:r>
              <w:t>N</w:t>
            </w:r>
            <w:r w:rsidR="00BF20C2">
              <w:t xml:space="preserve">ew TCs added to </w:t>
            </w:r>
            <w:proofErr w:type="spellStart"/>
            <w:r>
              <w:t>Chapeter</w:t>
            </w:r>
            <w:proofErr w:type="spellEnd"/>
            <w:r>
              <w:t xml:space="preserve"> IMS-</w:t>
            </w:r>
            <w:proofErr w:type="spellStart"/>
            <w:r>
              <w:t>eCall</w:t>
            </w:r>
            <w:proofErr w:type="spellEnd"/>
            <w:r w:rsidR="00BF20C2">
              <w:t xml:space="preserve"> </w:t>
            </w:r>
            <w:r w:rsidR="00BF20C2" w:rsidRPr="008B3DC9">
              <w:rPr>
                <w:color w:val="92D050"/>
              </w:rPr>
              <w:t>(</w:t>
            </w:r>
            <w:r w:rsidR="00BF20C2" w:rsidRPr="003B138B">
              <w:rPr>
                <w:color w:val="92D050"/>
              </w:rPr>
              <w:t>FT</w:t>
            </w:r>
            <w:r w:rsidR="00BF20C2">
              <w:rPr>
                <w:color w:val="92D050"/>
              </w:rPr>
              <w:t>90</w:t>
            </w:r>
            <w:r w:rsidR="00BF20C2" w:rsidRPr="003B138B">
              <w:rPr>
                <w:color w:val="92D050"/>
              </w:rPr>
              <w:t>-0</w:t>
            </w:r>
            <w:r w:rsidR="00BF20C2">
              <w:rPr>
                <w:color w:val="92D050"/>
              </w:rPr>
              <w:t>26</w:t>
            </w:r>
            <w:r w:rsidR="00BF20C2" w:rsidRPr="003B138B">
              <w:rPr>
                <w:color w:val="92D050"/>
              </w:rPr>
              <w:t>)</w:t>
            </w:r>
          </w:p>
          <w:p w14:paraId="742D14BC" w14:textId="77777777" w:rsidR="005D1599" w:rsidRDefault="005D1599" w:rsidP="00EF40AA">
            <w:pPr>
              <w:spacing w:after="0"/>
            </w:pPr>
          </w:p>
          <w:p w14:paraId="7D67B6A2" w14:textId="73662C8D" w:rsidR="005D1599" w:rsidRDefault="005D1599" w:rsidP="00EF40AA">
            <w:pPr>
              <w:spacing w:after="0"/>
            </w:pPr>
            <w:r>
              <w:t>New TCs</w:t>
            </w:r>
            <w:r w:rsidRPr="004D3737">
              <w:t xml:space="preserve"> for </w:t>
            </w:r>
            <w:proofErr w:type="spellStart"/>
            <w:r w:rsidRPr="004D3737">
              <w:t>VxNR</w:t>
            </w:r>
            <w:proofErr w:type="spellEnd"/>
            <w:r w:rsidRPr="004D3737">
              <w:t xml:space="preserve"> related to RTT (Real Time Text) in IMS</w:t>
            </w:r>
            <w:r>
              <w:t xml:space="preserve">:   </w:t>
            </w:r>
            <w:r>
              <w:br/>
              <w:t>-UE detectable Emergency call, RTT activation during call</w:t>
            </w:r>
            <w:r>
              <w:br/>
              <w:t>-</w:t>
            </w:r>
            <w:r w:rsidRPr="004D3737">
              <w:t>RTT MO call with RTT while roaming</w:t>
            </w:r>
            <w:r>
              <w:t xml:space="preserve"> </w:t>
            </w:r>
            <w:r w:rsidRPr="008B3DC9">
              <w:rPr>
                <w:color w:val="92D050"/>
              </w:rPr>
              <w:t>(</w:t>
            </w:r>
            <w:r w:rsidRPr="003B138B">
              <w:rPr>
                <w:color w:val="92D050"/>
              </w:rPr>
              <w:t>FT</w:t>
            </w:r>
            <w:r>
              <w:rPr>
                <w:color w:val="92D050"/>
              </w:rPr>
              <w:t>90</w:t>
            </w:r>
            <w:r w:rsidRPr="003B138B">
              <w:rPr>
                <w:color w:val="92D050"/>
              </w:rPr>
              <w:t>-0</w:t>
            </w:r>
            <w:r>
              <w:rPr>
                <w:color w:val="92D050"/>
              </w:rPr>
              <w:t>27</w:t>
            </w:r>
            <w:r w:rsidRPr="003B138B">
              <w:rPr>
                <w:color w:val="92D050"/>
              </w:rPr>
              <w:t>)</w:t>
            </w:r>
          </w:p>
        </w:tc>
      </w:tr>
      <w:tr w:rsidR="00412206" w14:paraId="48C8046E" w14:textId="77777777" w:rsidTr="00EF40AA">
        <w:tc>
          <w:tcPr>
            <w:tcW w:w="811" w:type="dxa"/>
          </w:tcPr>
          <w:p w14:paraId="44E23BE7" w14:textId="5F5F9BC1" w:rsidR="00412206" w:rsidRDefault="00412206" w:rsidP="00EF40AA">
            <w:pPr>
              <w:spacing w:after="0"/>
            </w:pPr>
            <w:r>
              <w:t>52</w:t>
            </w:r>
          </w:p>
        </w:tc>
        <w:tc>
          <w:tcPr>
            <w:tcW w:w="1141" w:type="dxa"/>
          </w:tcPr>
          <w:p w14:paraId="0AAE11B9" w14:textId="77777777" w:rsidR="00412206" w:rsidRDefault="00412206" w:rsidP="00EF40AA">
            <w:pPr>
              <w:spacing w:after="0"/>
              <w:rPr>
                <w:lang w:val="en-US"/>
              </w:rPr>
            </w:pPr>
            <w:r>
              <w:rPr>
                <w:lang w:val="en-US"/>
              </w:rPr>
              <w:t xml:space="preserve">Annex D </w:t>
            </w:r>
          </w:p>
          <w:p w14:paraId="43037E8B" w14:textId="77777777" w:rsidR="00412206" w:rsidRDefault="00412206" w:rsidP="00EF40AA">
            <w:pPr>
              <w:spacing w:after="0"/>
              <w:rPr>
                <w:lang w:val="en-US"/>
              </w:rPr>
            </w:pPr>
          </w:p>
          <w:p w14:paraId="43BD0170" w14:textId="77777777" w:rsidR="00412206" w:rsidRDefault="00412206" w:rsidP="00EF40AA">
            <w:pPr>
              <w:spacing w:after="0"/>
              <w:rPr>
                <w:lang w:val="en-US"/>
              </w:rPr>
            </w:pPr>
          </w:p>
          <w:p w14:paraId="362BD767" w14:textId="4979FFB5" w:rsidR="00C60143" w:rsidRDefault="00C60143" w:rsidP="00EF40AA">
            <w:pPr>
              <w:spacing w:after="0"/>
              <w:rPr>
                <w:lang w:val="en-US"/>
              </w:rPr>
            </w:pPr>
            <w:r>
              <w:rPr>
                <w:lang w:val="en-US"/>
              </w:rPr>
              <w:t xml:space="preserve">Annex L </w:t>
            </w:r>
          </w:p>
          <w:p w14:paraId="5F69449A" w14:textId="77777777" w:rsidR="00C60143" w:rsidRDefault="00C60143" w:rsidP="00EF40AA">
            <w:pPr>
              <w:spacing w:after="0"/>
              <w:rPr>
                <w:lang w:val="en-US"/>
              </w:rPr>
            </w:pPr>
          </w:p>
          <w:p w14:paraId="3620D79F" w14:textId="2639CE37" w:rsidR="00C60143" w:rsidRDefault="00C60143" w:rsidP="00EF40AA">
            <w:pPr>
              <w:spacing w:after="0"/>
              <w:rPr>
                <w:lang w:val="en-US"/>
              </w:rPr>
            </w:pPr>
          </w:p>
        </w:tc>
        <w:tc>
          <w:tcPr>
            <w:tcW w:w="1662" w:type="dxa"/>
          </w:tcPr>
          <w:p w14:paraId="2BD04CB7" w14:textId="77777777" w:rsidR="00412206" w:rsidRDefault="00412206" w:rsidP="00EF40AA">
            <w:pPr>
              <w:spacing w:after="0"/>
            </w:pPr>
            <w:r>
              <w:t>47.7</w:t>
            </w:r>
          </w:p>
          <w:p w14:paraId="65F4DC13" w14:textId="77777777" w:rsidR="00C60143" w:rsidRDefault="00C60143" w:rsidP="00EF40AA">
            <w:pPr>
              <w:spacing w:after="0"/>
            </w:pPr>
          </w:p>
          <w:p w14:paraId="77711A0C" w14:textId="77777777" w:rsidR="00C60143" w:rsidRDefault="00C60143" w:rsidP="00EF40AA">
            <w:pPr>
              <w:spacing w:after="0"/>
            </w:pPr>
          </w:p>
          <w:p w14:paraId="17F76A65" w14:textId="77777777" w:rsidR="00C60143" w:rsidRDefault="00C60143" w:rsidP="00EF40AA">
            <w:pPr>
              <w:spacing w:after="0"/>
            </w:pPr>
            <w:r>
              <w:t>94.2.1.16 &amp; 94.2.2.3</w:t>
            </w:r>
          </w:p>
          <w:p w14:paraId="606E2E9A" w14:textId="77777777" w:rsidR="00493BBD" w:rsidRDefault="00493BBD" w:rsidP="00EF40AA">
            <w:pPr>
              <w:spacing w:after="0"/>
            </w:pPr>
          </w:p>
          <w:p w14:paraId="4B851DA1" w14:textId="77777777" w:rsidR="00493BBD" w:rsidRDefault="00493BBD" w:rsidP="00EF40AA">
            <w:pPr>
              <w:spacing w:after="0"/>
            </w:pPr>
            <w:r>
              <w:t>93.1.1 &amp; 93.2.3 &amp; 94.1</w:t>
            </w:r>
          </w:p>
          <w:p w14:paraId="763B3A35" w14:textId="77777777" w:rsidR="0064131F" w:rsidRDefault="0064131F" w:rsidP="00EF40AA">
            <w:pPr>
              <w:spacing w:after="0"/>
            </w:pPr>
          </w:p>
          <w:p w14:paraId="13BC8F8B" w14:textId="0CDC0A72" w:rsidR="0064131F" w:rsidRDefault="0064131F" w:rsidP="00EF40AA">
            <w:pPr>
              <w:spacing w:after="0"/>
            </w:pPr>
            <w:r>
              <w:t xml:space="preserve">95 </w:t>
            </w:r>
          </w:p>
          <w:p w14:paraId="2E15D9A8" w14:textId="77777777" w:rsidR="0064131F" w:rsidRDefault="0064131F" w:rsidP="00EF40AA">
            <w:pPr>
              <w:spacing w:after="0"/>
            </w:pPr>
          </w:p>
          <w:p w14:paraId="53B04295" w14:textId="77777777" w:rsidR="00300F2E" w:rsidRDefault="00300F2E" w:rsidP="00EF40AA">
            <w:pPr>
              <w:spacing w:after="0"/>
            </w:pPr>
          </w:p>
          <w:p w14:paraId="4B447A00" w14:textId="2915A6E8" w:rsidR="00300F2E" w:rsidRDefault="00300F2E" w:rsidP="00EF40AA">
            <w:pPr>
              <w:spacing w:after="0"/>
            </w:pPr>
            <w:r>
              <w:t>95.1.9</w:t>
            </w:r>
          </w:p>
          <w:p w14:paraId="005D1760" w14:textId="77777777" w:rsidR="00300F2E" w:rsidRDefault="00300F2E" w:rsidP="00EF40AA">
            <w:pPr>
              <w:spacing w:after="0"/>
            </w:pPr>
          </w:p>
          <w:p w14:paraId="2D27AB4F" w14:textId="45FF8DF5" w:rsidR="00300F2E" w:rsidRDefault="00AC683B" w:rsidP="00EF40AA">
            <w:pPr>
              <w:spacing w:after="0"/>
            </w:pPr>
            <w:r>
              <w:t>94</w:t>
            </w:r>
          </w:p>
          <w:p w14:paraId="0EFD5C55" w14:textId="77777777" w:rsidR="00300F2E" w:rsidRDefault="00300F2E" w:rsidP="00EF40AA">
            <w:pPr>
              <w:spacing w:after="0"/>
            </w:pPr>
          </w:p>
          <w:p w14:paraId="7B6DC221" w14:textId="23518430" w:rsidR="000B68BC" w:rsidRDefault="000B68BC" w:rsidP="00EF40AA">
            <w:pPr>
              <w:spacing w:after="0"/>
            </w:pPr>
            <w:r>
              <w:t xml:space="preserve"> 90</w:t>
            </w:r>
          </w:p>
          <w:p w14:paraId="24FCCC46" w14:textId="71AFB1DE" w:rsidR="000B68BC" w:rsidRDefault="000B68BC" w:rsidP="00EF40AA">
            <w:pPr>
              <w:spacing w:after="0"/>
            </w:pPr>
          </w:p>
        </w:tc>
        <w:tc>
          <w:tcPr>
            <w:tcW w:w="5448" w:type="dxa"/>
          </w:tcPr>
          <w:p w14:paraId="64C526F9" w14:textId="1621CBAF" w:rsidR="00412206" w:rsidRDefault="00412206" w:rsidP="00EF40AA">
            <w:pPr>
              <w:spacing w:after="0"/>
              <w:rPr>
                <w:color w:val="92D050"/>
              </w:rPr>
            </w:pPr>
            <w:r>
              <w:t xml:space="preserve">Improvement of test cases </w:t>
            </w:r>
            <w:r w:rsidR="00C60143">
              <w:t xml:space="preserve">for video et audio </w:t>
            </w:r>
            <w:r w:rsidR="00493BBD">
              <w:t>codecs (</w:t>
            </w:r>
            <w:r w:rsidRPr="003B138B">
              <w:rPr>
                <w:color w:val="92D050"/>
              </w:rPr>
              <w:t>FT</w:t>
            </w:r>
            <w:r>
              <w:rPr>
                <w:color w:val="92D050"/>
              </w:rPr>
              <w:t>91</w:t>
            </w:r>
            <w:r w:rsidRPr="003B138B">
              <w:rPr>
                <w:color w:val="92D050"/>
              </w:rPr>
              <w:t>-0</w:t>
            </w:r>
            <w:r>
              <w:rPr>
                <w:color w:val="92D050"/>
              </w:rPr>
              <w:t>28</w:t>
            </w:r>
            <w:r w:rsidRPr="003B138B">
              <w:rPr>
                <w:color w:val="92D050"/>
              </w:rPr>
              <w:t>)</w:t>
            </w:r>
          </w:p>
          <w:p w14:paraId="707575DD" w14:textId="77777777" w:rsidR="00C60143" w:rsidRDefault="00C60143" w:rsidP="00EF40AA">
            <w:pPr>
              <w:spacing w:after="0"/>
              <w:rPr>
                <w:color w:val="92D050"/>
              </w:rPr>
            </w:pPr>
          </w:p>
          <w:p w14:paraId="263F11CF" w14:textId="121102E8" w:rsidR="00C60143" w:rsidRDefault="00C60143" w:rsidP="00C60143">
            <w:pPr>
              <w:spacing w:after="0"/>
              <w:rPr>
                <w:color w:val="92D050"/>
              </w:rPr>
            </w:pPr>
            <w:r>
              <w:rPr>
                <w:color w:val="92D050"/>
              </w:rPr>
              <w:t xml:space="preserve">Improvement of test cases </w:t>
            </w:r>
            <w:r w:rsidRPr="008B3DC9">
              <w:rPr>
                <w:color w:val="92D050"/>
              </w:rPr>
              <w:t>(</w:t>
            </w:r>
            <w:r w:rsidRPr="003B138B">
              <w:rPr>
                <w:color w:val="92D050"/>
              </w:rPr>
              <w:t>FT</w:t>
            </w:r>
            <w:r>
              <w:rPr>
                <w:color w:val="92D050"/>
              </w:rPr>
              <w:t>91</w:t>
            </w:r>
            <w:r w:rsidRPr="003B138B">
              <w:rPr>
                <w:color w:val="92D050"/>
              </w:rPr>
              <w:t>-0</w:t>
            </w:r>
            <w:r w:rsidR="007F5095">
              <w:rPr>
                <w:color w:val="92D050"/>
              </w:rPr>
              <w:t>15</w:t>
            </w:r>
            <w:r w:rsidRPr="003B138B">
              <w:rPr>
                <w:color w:val="92D050"/>
              </w:rPr>
              <w:t>)</w:t>
            </w:r>
          </w:p>
          <w:p w14:paraId="18C06B19" w14:textId="77777777" w:rsidR="00C60143" w:rsidRDefault="00C60143" w:rsidP="00EF40AA">
            <w:pPr>
              <w:spacing w:after="0"/>
            </w:pPr>
          </w:p>
          <w:p w14:paraId="2D349942" w14:textId="77777777" w:rsidR="00493BBD" w:rsidRDefault="00493BBD" w:rsidP="00EF40AA">
            <w:pPr>
              <w:spacing w:after="0"/>
            </w:pPr>
          </w:p>
          <w:p w14:paraId="5D6D4448" w14:textId="77777777" w:rsidR="00493BBD" w:rsidRDefault="00493BBD" w:rsidP="00EF40AA">
            <w:pPr>
              <w:spacing w:after="0"/>
              <w:rPr>
                <w:color w:val="92D050"/>
              </w:rPr>
            </w:pPr>
            <w:r>
              <w:rPr>
                <w:szCs w:val="22"/>
              </w:rPr>
              <w:t xml:space="preserve">Editorial correction on 5G naming convention </w:t>
            </w:r>
            <w:r w:rsidRPr="008B3DC9">
              <w:rPr>
                <w:color w:val="92D050"/>
              </w:rPr>
              <w:t>(</w:t>
            </w:r>
            <w:r w:rsidRPr="003B138B">
              <w:rPr>
                <w:color w:val="92D050"/>
              </w:rPr>
              <w:t>FT</w:t>
            </w:r>
            <w:r>
              <w:rPr>
                <w:color w:val="92D050"/>
              </w:rPr>
              <w:t>91</w:t>
            </w:r>
            <w:r w:rsidRPr="003B138B">
              <w:rPr>
                <w:color w:val="92D050"/>
              </w:rPr>
              <w:t>-0</w:t>
            </w:r>
            <w:r>
              <w:rPr>
                <w:color w:val="92D050"/>
              </w:rPr>
              <w:t>20</w:t>
            </w:r>
            <w:r w:rsidRPr="003B138B">
              <w:rPr>
                <w:color w:val="92D050"/>
              </w:rPr>
              <w:t>)</w:t>
            </w:r>
          </w:p>
          <w:p w14:paraId="0953EE85" w14:textId="77777777" w:rsidR="0064131F" w:rsidRDefault="0064131F" w:rsidP="00EF40AA">
            <w:pPr>
              <w:spacing w:after="0"/>
              <w:rPr>
                <w:color w:val="92D050"/>
              </w:rPr>
            </w:pPr>
          </w:p>
          <w:p w14:paraId="69D8EC9C" w14:textId="77777777" w:rsidR="0064131F" w:rsidRDefault="0064131F" w:rsidP="00EF40AA">
            <w:pPr>
              <w:spacing w:after="0"/>
              <w:rPr>
                <w:color w:val="92D050"/>
              </w:rPr>
            </w:pPr>
          </w:p>
          <w:p w14:paraId="198F2665" w14:textId="3B00396E" w:rsidR="0064131F" w:rsidRDefault="0064131F" w:rsidP="0064131F">
            <w:pPr>
              <w:spacing w:after="0"/>
              <w:rPr>
                <w:color w:val="92D050"/>
              </w:rPr>
            </w:pPr>
            <w:r>
              <w:rPr>
                <w:color w:val="92D050"/>
              </w:rPr>
              <w:t xml:space="preserve">Correction of RTT test cases </w:t>
            </w:r>
            <w:r w:rsidRPr="008B3DC9">
              <w:rPr>
                <w:color w:val="92D050"/>
              </w:rPr>
              <w:t>(</w:t>
            </w:r>
            <w:r w:rsidRPr="003B138B">
              <w:rPr>
                <w:color w:val="92D050"/>
              </w:rPr>
              <w:t>FT</w:t>
            </w:r>
            <w:r>
              <w:rPr>
                <w:color w:val="92D050"/>
              </w:rPr>
              <w:t>91</w:t>
            </w:r>
            <w:r w:rsidRPr="003B138B">
              <w:rPr>
                <w:color w:val="92D050"/>
              </w:rPr>
              <w:t>-0</w:t>
            </w:r>
            <w:r>
              <w:rPr>
                <w:color w:val="92D050"/>
              </w:rPr>
              <w:t>24</w:t>
            </w:r>
            <w:r w:rsidRPr="003B138B">
              <w:rPr>
                <w:color w:val="92D050"/>
              </w:rPr>
              <w:t>)</w:t>
            </w:r>
          </w:p>
          <w:p w14:paraId="64A7E83F" w14:textId="77777777" w:rsidR="0064131F" w:rsidRDefault="0064131F" w:rsidP="00EF40AA">
            <w:pPr>
              <w:spacing w:after="0"/>
            </w:pPr>
          </w:p>
          <w:p w14:paraId="0CCBF52A" w14:textId="77777777" w:rsidR="00300F2E" w:rsidRDefault="00300F2E" w:rsidP="00EF40AA">
            <w:pPr>
              <w:spacing w:after="0"/>
            </w:pPr>
          </w:p>
          <w:p w14:paraId="0DA49719" w14:textId="77777777" w:rsidR="00300F2E" w:rsidRDefault="00300F2E" w:rsidP="00EF40AA">
            <w:pPr>
              <w:spacing w:after="0"/>
              <w:rPr>
                <w:color w:val="92D050"/>
              </w:rPr>
            </w:pPr>
            <w:r>
              <w:t xml:space="preserve">Adding two new test cases on RTT </w:t>
            </w:r>
            <w:r w:rsidRPr="008B3DC9">
              <w:rPr>
                <w:color w:val="92D050"/>
              </w:rPr>
              <w:t>(</w:t>
            </w:r>
            <w:r w:rsidRPr="003B138B">
              <w:rPr>
                <w:color w:val="92D050"/>
              </w:rPr>
              <w:t>FT</w:t>
            </w:r>
            <w:r>
              <w:rPr>
                <w:color w:val="92D050"/>
              </w:rPr>
              <w:t>91</w:t>
            </w:r>
            <w:r w:rsidRPr="003B138B">
              <w:rPr>
                <w:color w:val="92D050"/>
              </w:rPr>
              <w:t>-0</w:t>
            </w:r>
            <w:r>
              <w:rPr>
                <w:color w:val="92D050"/>
              </w:rPr>
              <w:t>26</w:t>
            </w:r>
            <w:r w:rsidRPr="003B138B">
              <w:rPr>
                <w:color w:val="92D050"/>
              </w:rPr>
              <w:t>)</w:t>
            </w:r>
          </w:p>
          <w:p w14:paraId="71ECD86F" w14:textId="77777777" w:rsidR="00AC683B" w:rsidRDefault="00AC683B" w:rsidP="00EF40AA">
            <w:pPr>
              <w:spacing w:after="0"/>
            </w:pPr>
          </w:p>
          <w:p w14:paraId="30C223DC" w14:textId="77777777" w:rsidR="00AC683B" w:rsidRDefault="00AC683B" w:rsidP="00EF40AA">
            <w:pPr>
              <w:spacing w:after="0"/>
              <w:rPr>
                <w:color w:val="92D050"/>
              </w:rPr>
            </w:pPr>
            <w:r>
              <w:t xml:space="preserve">Adding new test </w:t>
            </w:r>
            <w:r w:rsidR="005B6015">
              <w:t>cases NG</w:t>
            </w:r>
            <w:r>
              <w:t xml:space="preserve"> </w:t>
            </w:r>
            <w:proofErr w:type="spellStart"/>
            <w:r>
              <w:t>eCall</w:t>
            </w:r>
            <w:proofErr w:type="spellEnd"/>
            <w:r>
              <w:t xml:space="preserve"> </w:t>
            </w:r>
            <w:r w:rsidRPr="008B3DC9">
              <w:rPr>
                <w:color w:val="92D050"/>
              </w:rPr>
              <w:t>(</w:t>
            </w:r>
            <w:r w:rsidRPr="003B138B">
              <w:rPr>
                <w:color w:val="92D050"/>
              </w:rPr>
              <w:t>FT</w:t>
            </w:r>
            <w:r>
              <w:rPr>
                <w:color w:val="92D050"/>
              </w:rPr>
              <w:t>91</w:t>
            </w:r>
            <w:r w:rsidRPr="003B138B">
              <w:rPr>
                <w:color w:val="92D050"/>
              </w:rPr>
              <w:t>-0</w:t>
            </w:r>
            <w:r>
              <w:rPr>
                <w:color w:val="92D050"/>
              </w:rPr>
              <w:t>27</w:t>
            </w:r>
            <w:r w:rsidRPr="003B138B">
              <w:rPr>
                <w:color w:val="92D050"/>
              </w:rPr>
              <w:t>)</w:t>
            </w:r>
          </w:p>
          <w:p w14:paraId="061BAF3F" w14:textId="77777777" w:rsidR="000B68BC" w:rsidRDefault="000B68BC" w:rsidP="00EF40AA">
            <w:pPr>
              <w:spacing w:after="0"/>
              <w:rPr>
                <w:color w:val="92D050"/>
              </w:rPr>
            </w:pPr>
          </w:p>
          <w:p w14:paraId="11356749" w14:textId="72891105" w:rsidR="000B68BC" w:rsidRDefault="000B68BC" w:rsidP="00EF40AA">
            <w:pPr>
              <w:spacing w:after="0"/>
            </w:pPr>
            <w:r>
              <w:t xml:space="preserve">Editorial correction in order to include appropriate GSMA PRDs in the IMS test cases </w:t>
            </w:r>
            <w:r w:rsidRPr="008B3DC9">
              <w:rPr>
                <w:color w:val="92D050"/>
              </w:rPr>
              <w:t>(</w:t>
            </w:r>
            <w:r w:rsidRPr="003B138B">
              <w:rPr>
                <w:color w:val="92D050"/>
              </w:rPr>
              <w:t>FT</w:t>
            </w:r>
            <w:r>
              <w:rPr>
                <w:color w:val="92D050"/>
              </w:rPr>
              <w:t>91</w:t>
            </w:r>
            <w:r w:rsidRPr="003B138B">
              <w:rPr>
                <w:color w:val="92D050"/>
              </w:rPr>
              <w:t>-0</w:t>
            </w:r>
            <w:r>
              <w:rPr>
                <w:color w:val="92D050"/>
              </w:rPr>
              <w:t>21</w:t>
            </w:r>
            <w:r w:rsidRPr="003B138B">
              <w:rPr>
                <w:color w:val="92D050"/>
              </w:rPr>
              <w:t>)</w:t>
            </w:r>
          </w:p>
        </w:tc>
      </w:tr>
      <w:tr w:rsidR="00BF073F" w14:paraId="6BC929F6" w14:textId="77777777" w:rsidTr="00EF40AA">
        <w:tc>
          <w:tcPr>
            <w:tcW w:w="811" w:type="dxa"/>
          </w:tcPr>
          <w:p w14:paraId="7D4020EE" w14:textId="503EC0B5" w:rsidR="00BF073F" w:rsidRDefault="00BF073F" w:rsidP="00EF40AA">
            <w:pPr>
              <w:spacing w:after="0"/>
            </w:pPr>
            <w:r>
              <w:t>53</w:t>
            </w:r>
          </w:p>
        </w:tc>
        <w:tc>
          <w:tcPr>
            <w:tcW w:w="1141" w:type="dxa"/>
          </w:tcPr>
          <w:p w14:paraId="4666C6DB" w14:textId="77777777" w:rsidR="00BF073F" w:rsidRPr="000603C3" w:rsidRDefault="00BF073F" w:rsidP="00EF40AA">
            <w:pPr>
              <w:spacing w:after="0"/>
              <w:rPr>
                <w:lang w:val="fr-FR"/>
              </w:rPr>
            </w:pPr>
            <w:r w:rsidRPr="000603C3">
              <w:rPr>
                <w:lang w:val="fr-FR"/>
              </w:rPr>
              <w:t xml:space="preserve">Annex C </w:t>
            </w:r>
          </w:p>
          <w:p w14:paraId="1E57352B" w14:textId="77777777" w:rsidR="00A95E0E" w:rsidRPr="000603C3" w:rsidRDefault="00A95E0E" w:rsidP="00EF40AA">
            <w:pPr>
              <w:spacing w:after="0"/>
              <w:rPr>
                <w:lang w:val="fr-FR"/>
              </w:rPr>
            </w:pPr>
          </w:p>
          <w:p w14:paraId="0B3E6BA2" w14:textId="77777777" w:rsidR="00A95E0E" w:rsidRPr="000603C3" w:rsidRDefault="00A95E0E" w:rsidP="00EF40AA">
            <w:pPr>
              <w:spacing w:after="0"/>
              <w:rPr>
                <w:lang w:val="fr-FR"/>
              </w:rPr>
            </w:pPr>
          </w:p>
          <w:p w14:paraId="5BE063F6" w14:textId="77777777" w:rsidR="00A95E0E" w:rsidRPr="000603C3" w:rsidRDefault="00A95E0E" w:rsidP="00EF40AA">
            <w:pPr>
              <w:spacing w:after="0"/>
              <w:rPr>
                <w:lang w:val="fr-FR"/>
              </w:rPr>
            </w:pPr>
          </w:p>
          <w:p w14:paraId="7E50851D" w14:textId="77777777" w:rsidR="00A95E0E" w:rsidRPr="000603C3" w:rsidRDefault="00A95E0E" w:rsidP="00EF40AA">
            <w:pPr>
              <w:spacing w:after="0"/>
              <w:rPr>
                <w:lang w:val="fr-FR"/>
              </w:rPr>
            </w:pPr>
          </w:p>
          <w:p w14:paraId="78F178E4" w14:textId="77777777" w:rsidR="00A95E0E" w:rsidRPr="000603C3" w:rsidRDefault="00A95E0E" w:rsidP="00EF40AA">
            <w:pPr>
              <w:spacing w:after="0"/>
              <w:rPr>
                <w:lang w:val="fr-FR"/>
              </w:rPr>
            </w:pPr>
            <w:r w:rsidRPr="000603C3">
              <w:rPr>
                <w:lang w:val="fr-FR"/>
              </w:rPr>
              <w:t>Annex D</w:t>
            </w:r>
          </w:p>
          <w:p w14:paraId="32A91020" w14:textId="77777777" w:rsidR="00A1597A" w:rsidRPr="000603C3" w:rsidRDefault="00A1597A" w:rsidP="00EF40AA">
            <w:pPr>
              <w:spacing w:after="0"/>
              <w:rPr>
                <w:lang w:val="fr-FR"/>
              </w:rPr>
            </w:pPr>
          </w:p>
          <w:p w14:paraId="25A2E6F3" w14:textId="77777777" w:rsidR="00A1597A" w:rsidRPr="000603C3" w:rsidRDefault="00A1597A" w:rsidP="00EF40AA">
            <w:pPr>
              <w:spacing w:after="0"/>
              <w:rPr>
                <w:lang w:val="fr-FR"/>
              </w:rPr>
            </w:pPr>
          </w:p>
          <w:p w14:paraId="03973ABF" w14:textId="77777777" w:rsidR="00A1597A" w:rsidRPr="000603C3" w:rsidRDefault="00A1597A" w:rsidP="00EF40AA">
            <w:pPr>
              <w:spacing w:after="0"/>
              <w:rPr>
                <w:lang w:val="fr-FR"/>
              </w:rPr>
            </w:pPr>
          </w:p>
          <w:p w14:paraId="49C27EEB" w14:textId="77777777" w:rsidR="00A1597A" w:rsidRPr="000603C3" w:rsidRDefault="00A1597A" w:rsidP="00EF40AA">
            <w:pPr>
              <w:spacing w:after="0"/>
              <w:rPr>
                <w:lang w:val="fr-FR"/>
              </w:rPr>
            </w:pPr>
          </w:p>
          <w:p w14:paraId="02F92A5F" w14:textId="38A7C428" w:rsidR="00A1597A" w:rsidRPr="000603C3" w:rsidRDefault="00A1597A" w:rsidP="00EF40AA">
            <w:pPr>
              <w:spacing w:after="0"/>
              <w:rPr>
                <w:lang w:val="fr-FR"/>
              </w:rPr>
            </w:pPr>
            <w:r w:rsidRPr="000603C3">
              <w:rPr>
                <w:lang w:val="fr-FR"/>
              </w:rPr>
              <w:t xml:space="preserve">Annex L </w:t>
            </w:r>
          </w:p>
          <w:p w14:paraId="203C3E87" w14:textId="5BE0871E" w:rsidR="00A1597A" w:rsidRPr="000603C3" w:rsidRDefault="00A1597A" w:rsidP="00EF40AA">
            <w:pPr>
              <w:spacing w:after="0"/>
              <w:rPr>
                <w:lang w:val="fr-FR"/>
              </w:rPr>
            </w:pPr>
          </w:p>
        </w:tc>
        <w:tc>
          <w:tcPr>
            <w:tcW w:w="1662" w:type="dxa"/>
          </w:tcPr>
          <w:p w14:paraId="79B55B6F" w14:textId="77777777" w:rsidR="00BF073F" w:rsidRDefault="00BF073F" w:rsidP="00EF40AA">
            <w:pPr>
              <w:spacing w:after="0"/>
            </w:pPr>
            <w:r>
              <w:t>34.4</w:t>
            </w:r>
          </w:p>
          <w:p w14:paraId="26E071CF" w14:textId="1EC5F47F" w:rsidR="00BF073F" w:rsidRDefault="00BF073F" w:rsidP="00EF40AA">
            <w:pPr>
              <w:spacing w:after="0"/>
            </w:pPr>
            <w:r>
              <w:t>34.4.1,</w:t>
            </w:r>
          </w:p>
          <w:p w14:paraId="5312BD27" w14:textId="63EE44DC" w:rsidR="00BF073F" w:rsidRDefault="00BF073F" w:rsidP="00EF40AA">
            <w:pPr>
              <w:spacing w:after="0"/>
            </w:pPr>
            <w:r>
              <w:t>34.4.2 &amp; 34.4.3</w:t>
            </w:r>
          </w:p>
          <w:p w14:paraId="0612327E" w14:textId="77777777" w:rsidR="00BF073F" w:rsidRDefault="00BF073F" w:rsidP="00EF40AA">
            <w:pPr>
              <w:spacing w:after="0"/>
            </w:pPr>
          </w:p>
          <w:p w14:paraId="43F69B39" w14:textId="77777777" w:rsidR="00A95E0E" w:rsidRDefault="00A95E0E" w:rsidP="00EF40AA">
            <w:pPr>
              <w:spacing w:after="0"/>
            </w:pPr>
          </w:p>
          <w:p w14:paraId="04BDE62C" w14:textId="77777777" w:rsidR="00A95E0E" w:rsidRDefault="00A95E0E" w:rsidP="00EF40AA">
            <w:pPr>
              <w:spacing w:after="0"/>
            </w:pPr>
            <w:r>
              <w:t>47.7.7</w:t>
            </w:r>
          </w:p>
          <w:p w14:paraId="2E340EEA" w14:textId="77777777" w:rsidR="003F5BC9" w:rsidRDefault="003F5BC9" w:rsidP="00EF40AA">
            <w:pPr>
              <w:spacing w:after="0"/>
            </w:pPr>
          </w:p>
          <w:p w14:paraId="79365B1A" w14:textId="77777777" w:rsidR="003F5BC9" w:rsidRDefault="003F5BC9" w:rsidP="00EF40AA">
            <w:pPr>
              <w:spacing w:after="0"/>
            </w:pPr>
          </w:p>
          <w:p w14:paraId="022E15EA" w14:textId="77777777" w:rsidR="003F5BC9" w:rsidRDefault="003F5BC9" w:rsidP="00EF40AA">
            <w:pPr>
              <w:spacing w:after="0"/>
            </w:pPr>
          </w:p>
          <w:p w14:paraId="2B4FF056" w14:textId="77777777" w:rsidR="003F5BC9" w:rsidRDefault="003F5BC9" w:rsidP="00EF40AA">
            <w:pPr>
              <w:spacing w:after="0"/>
            </w:pPr>
          </w:p>
          <w:p w14:paraId="6F325DF6" w14:textId="77777777" w:rsidR="003F5BC9" w:rsidRDefault="003F5BC9" w:rsidP="00EF40AA">
            <w:pPr>
              <w:spacing w:after="0"/>
            </w:pPr>
          </w:p>
          <w:p w14:paraId="47EB6A2E" w14:textId="77777777" w:rsidR="003F5BC9" w:rsidRDefault="003F5BC9" w:rsidP="00EF40AA">
            <w:pPr>
              <w:spacing w:after="0"/>
            </w:pPr>
            <w:r>
              <w:t>92.2</w:t>
            </w:r>
          </w:p>
          <w:p w14:paraId="3208DCF9" w14:textId="77777777" w:rsidR="00265A61" w:rsidRDefault="00265A61" w:rsidP="00EF40AA">
            <w:pPr>
              <w:spacing w:after="0"/>
            </w:pPr>
          </w:p>
          <w:p w14:paraId="59553412" w14:textId="77777777" w:rsidR="00265A61" w:rsidRDefault="00265A61" w:rsidP="00EF40AA">
            <w:pPr>
              <w:spacing w:after="0"/>
            </w:pPr>
          </w:p>
          <w:p w14:paraId="680A9328" w14:textId="77777777" w:rsidR="00265A61" w:rsidRDefault="00265A61" w:rsidP="00EF40AA">
            <w:pPr>
              <w:spacing w:after="0"/>
            </w:pPr>
            <w:r>
              <w:t>91.1.2.3 &amp; 95.1.17 &amp; 95.1.8</w:t>
            </w:r>
          </w:p>
          <w:p w14:paraId="01E88D80" w14:textId="77777777" w:rsidR="00C6317F" w:rsidRDefault="00C6317F" w:rsidP="00EF40AA">
            <w:pPr>
              <w:spacing w:after="0"/>
            </w:pPr>
          </w:p>
          <w:p w14:paraId="130DC3CF" w14:textId="77777777" w:rsidR="00C6317F" w:rsidRDefault="00C6317F" w:rsidP="00EF40AA">
            <w:pPr>
              <w:spacing w:after="0"/>
            </w:pPr>
          </w:p>
          <w:p w14:paraId="6B161674" w14:textId="77777777" w:rsidR="00C6317F" w:rsidRDefault="00C6317F" w:rsidP="00EF40AA">
            <w:pPr>
              <w:spacing w:after="0"/>
            </w:pPr>
            <w:r>
              <w:t>92.2/92.3/92.4</w:t>
            </w:r>
          </w:p>
          <w:p w14:paraId="36E067F0" w14:textId="77777777" w:rsidR="007860B8" w:rsidRDefault="007860B8" w:rsidP="00EF40AA">
            <w:pPr>
              <w:spacing w:after="0"/>
            </w:pPr>
          </w:p>
          <w:p w14:paraId="5EEC6B43" w14:textId="77777777" w:rsidR="007860B8" w:rsidRDefault="007860B8" w:rsidP="00EF40AA">
            <w:pPr>
              <w:spacing w:after="0"/>
            </w:pPr>
          </w:p>
          <w:p w14:paraId="39BE0B97" w14:textId="77777777" w:rsidR="007860B8" w:rsidRDefault="007860B8" w:rsidP="00EF40AA">
            <w:pPr>
              <w:spacing w:after="0"/>
            </w:pPr>
          </w:p>
          <w:p w14:paraId="70E5792E" w14:textId="6D603D8E" w:rsidR="007860B8" w:rsidRDefault="007860B8" w:rsidP="00EF40AA">
            <w:pPr>
              <w:spacing w:after="0"/>
            </w:pPr>
            <w:r>
              <w:t>95.1.7.5</w:t>
            </w:r>
          </w:p>
          <w:p w14:paraId="42378275" w14:textId="261D6E96" w:rsidR="007860B8" w:rsidRDefault="007860B8" w:rsidP="00EF40AA">
            <w:pPr>
              <w:spacing w:after="0"/>
            </w:pPr>
          </w:p>
        </w:tc>
        <w:tc>
          <w:tcPr>
            <w:tcW w:w="5448" w:type="dxa"/>
          </w:tcPr>
          <w:p w14:paraId="19660951" w14:textId="77777777" w:rsidR="00BF073F" w:rsidRDefault="00BF073F" w:rsidP="00EF40AA">
            <w:pPr>
              <w:spacing w:after="0"/>
            </w:pPr>
          </w:p>
          <w:p w14:paraId="0CD7722C" w14:textId="77777777" w:rsidR="00BF073F" w:rsidRDefault="00BF073F" w:rsidP="00EF40AA">
            <w:pPr>
              <w:spacing w:after="0"/>
              <w:rPr>
                <w:color w:val="92D050"/>
              </w:rPr>
            </w:pPr>
            <w:r w:rsidRPr="00BF073F">
              <w:t xml:space="preserve">Addition of 3 test cases CS </w:t>
            </w:r>
            <w:proofErr w:type="spellStart"/>
            <w:r w:rsidRPr="00BF073F">
              <w:t>FallBack</w:t>
            </w:r>
            <w:proofErr w:type="spellEnd"/>
            <w:r w:rsidRPr="00BF073F">
              <w:t xml:space="preserve"> in Roaming</w:t>
            </w:r>
            <w:r w:rsidRPr="000603C3">
              <w:rPr>
                <w:color w:val="92D050"/>
              </w:rPr>
              <w:t xml:space="preserve"> (FT92-014)</w:t>
            </w:r>
          </w:p>
          <w:p w14:paraId="06B018EC" w14:textId="77777777" w:rsidR="00A95E0E" w:rsidRDefault="00A95E0E" w:rsidP="00EF40AA">
            <w:pPr>
              <w:spacing w:after="0"/>
              <w:rPr>
                <w:color w:val="92D050"/>
              </w:rPr>
            </w:pPr>
          </w:p>
          <w:p w14:paraId="5DEB05AA" w14:textId="77777777" w:rsidR="00A95E0E" w:rsidRDefault="00A95E0E" w:rsidP="00EF40AA">
            <w:pPr>
              <w:spacing w:after="0"/>
              <w:rPr>
                <w:color w:val="92D050"/>
              </w:rPr>
            </w:pPr>
          </w:p>
          <w:p w14:paraId="451420A4" w14:textId="77777777" w:rsidR="00A95E0E" w:rsidRDefault="00A95E0E" w:rsidP="00EF40AA">
            <w:pPr>
              <w:spacing w:after="0"/>
              <w:rPr>
                <w:color w:val="92D050"/>
              </w:rPr>
            </w:pPr>
          </w:p>
          <w:p w14:paraId="293F4283" w14:textId="77777777" w:rsidR="00A95E0E" w:rsidRDefault="00A95E0E" w:rsidP="00EF40AA">
            <w:pPr>
              <w:spacing w:after="0"/>
              <w:rPr>
                <w:color w:val="92D050"/>
              </w:rPr>
            </w:pPr>
            <w:proofErr w:type="spellStart"/>
            <w:r w:rsidRPr="00105301">
              <w:rPr>
                <w:rFonts w:cs="Arial"/>
              </w:rPr>
              <w:t>SPlitting</w:t>
            </w:r>
            <w:proofErr w:type="spellEnd"/>
            <w:r w:rsidRPr="00105301">
              <w:rPr>
                <w:rFonts w:cs="Arial"/>
              </w:rPr>
              <w:t xml:space="preserve"> the AV1 test into separate sections as some devices only support AV1 main, but not professional or high. </w:t>
            </w:r>
            <w:r w:rsidRPr="00E02492">
              <w:rPr>
                <w:color w:val="92D050"/>
              </w:rPr>
              <w:t>(FT92-01</w:t>
            </w:r>
            <w:r>
              <w:rPr>
                <w:color w:val="92D050"/>
              </w:rPr>
              <w:t>5</w:t>
            </w:r>
            <w:r w:rsidRPr="00E02492">
              <w:rPr>
                <w:color w:val="92D050"/>
              </w:rPr>
              <w:t>)</w:t>
            </w:r>
          </w:p>
          <w:p w14:paraId="023CE493" w14:textId="77777777" w:rsidR="003F5BC9" w:rsidRDefault="003F5BC9" w:rsidP="00EF40AA">
            <w:pPr>
              <w:spacing w:after="0"/>
              <w:rPr>
                <w:color w:val="92D050"/>
              </w:rPr>
            </w:pPr>
          </w:p>
          <w:p w14:paraId="1466735E" w14:textId="77777777" w:rsidR="003F5BC9" w:rsidRDefault="003F5BC9" w:rsidP="00EF40AA">
            <w:pPr>
              <w:spacing w:after="0"/>
              <w:rPr>
                <w:color w:val="92D050"/>
              </w:rPr>
            </w:pPr>
          </w:p>
          <w:p w14:paraId="73371798" w14:textId="77777777" w:rsidR="003F5BC9" w:rsidRDefault="003F5BC9" w:rsidP="00EF40AA">
            <w:pPr>
              <w:spacing w:after="0"/>
              <w:rPr>
                <w:color w:val="92D050"/>
              </w:rPr>
            </w:pPr>
          </w:p>
          <w:p w14:paraId="50F4A494" w14:textId="77777777" w:rsidR="003F5BC9" w:rsidRDefault="003F5BC9" w:rsidP="00EF40AA">
            <w:pPr>
              <w:spacing w:after="0"/>
              <w:rPr>
                <w:color w:val="92D050"/>
              </w:rPr>
            </w:pPr>
            <w:r>
              <w:rPr>
                <w:color w:val="92D050"/>
              </w:rPr>
              <w:t xml:space="preserve">Improvement of test cases and removal of TCs </w:t>
            </w:r>
            <w:r w:rsidRPr="00E02492">
              <w:rPr>
                <w:color w:val="92D050"/>
              </w:rPr>
              <w:t>(FT92-01</w:t>
            </w:r>
            <w:r>
              <w:rPr>
                <w:color w:val="92D050"/>
              </w:rPr>
              <w:t>6</w:t>
            </w:r>
            <w:r w:rsidRPr="00E02492">
              <w:rPr>
                <w:color w:val="92D050"/>
              </w:rPr>
              <w:t>)</w:t>
            </w:r>
          </w:p>
          <w:p w14:paraId="1FC45809" w14:textId="77777777" w:rsidR="003F5BC9" w:rsidRDefault="003F5BC9" w:rsidP="00EF40AA">
            <w:pPr>
              <w:spacing w:after="0"/>
              <w:rPr>
                <w:color w:val="92D050"/>
              </w:rPr>
            </w:pPr>
          </w:p>
          <w:p w14:paraId="03ED3722" w14:textId="77777777" w:rsidR="003F5BC9" w:rsidRDefault="003F5BC9" w:rsidP="00EF40AA">
            <w:pPr>
              <w:spacing w:after="0"/>
              <w:rPr>
                <w:color w:val="92D050"/>
              </w:rPr>
            </w:pPr>
          </w:p>
          <w:p w14:paraId="570CBF95" w14:textId="433967BA" w:rsidR="003F5BC9" w:rsidRDefault="00265A61" w:rsidP="00EF40AA">
            <w:pPr>
              <w:spacing w:after="0"/>
              <w:rPr>
                <w:color w:val="92D050"/>
              </w:rPr>
            </w:pPr>
            <w:r>
              <w:rPr>
                <w:color w:val="92D050"/>
              </w:rPr>
              <w:t xml:space="preserve">Improving test case description </w:t>
            </w:r>
            <w:r w:rsidRPr="00E02492">
              <w:rPr>
                <w:color w:val="92D050"/>
              </w:rPr>
              <w:t>(FT92-01</w:t>
            </w:r>
            <w:r>
              <w:rPr>
                <w:color w:val="92D050"/>
              </w:rPr>
              <w:t>9</w:t>
            </w:r>
            <w:r w:rsidRPr="00E02492">
              <w:rPr>
                <w:color w:val="92D050"/>
              </w:rPr>
              <w:t>)</w:t>
            </w:r>
          </w:p>
          <w:p w14:paraId="5A7836F2" w14:textId="77777777" w:rsidR="003F5BC9" w:rsidRDefault="003F5BC9" w:rsidP="00EF40AA">
            <w:pPr>
              <w:spacing w:after="0"/>
              <w:rPr>
                <w:color w:val="92D050"/>
              </w:rPr>
            </w:pPr>
          </w:p>
          <w:p w14:paraId="45204BDE" w14:textId="77777777" w:rsidR="006E3421" w:rsidRDefault="006E3421" w:rsidP="00EF40AA">
            <w:pPr>
              <w:spacing w:after="0"/>
              <w:rPr>
                <w:color w:val="92D050"/>
              </w:rPr>
            </w:pPr>
          </w:p>
          <w:p w14:paraId="67E40C49" w14:textId="77777777" w:rsidR="006E3421" w:rsidRDefault="006E3421" w:rsidP="00EF40AA">
            <w:pPr>
              <w:spacing w:after="0"/>
              <w:rPr>
                <w:color w:val="92D050"/>
              </w:rPr>
            </w:pPr>
          </w:p>
          <w:p w14:paraId="64259465" w14:textId="3FDFB65F" w:rsidR="006E3421" w:rsidRDefault="00C6317F" w:rsidP="00EF40AA">
            <w:pPr>
              <w:spacing w:after="0"/>
              <w:rPr>
                <w:color w:val="92D050"/>
              </w:rPr>
            </w:pPr>
            <w:r>
              <w:rPr>
                <w:color w:val="92D050"/>
              </w:rPr>
              <w:t xml:space="preserve">Improvement of test cases description </w:t>
            </w:r>
            <w:r w:rsidRPr="00E02492">
              <w:rPr>
                <w:color w:val="92D050"/>
              </w:rPr>
              <w:t>(FT92-0</w:t>
            </w:r>
            <w:r>
              <w:rPr>
                <w:color w:val="92D050"/>
              </w:rPr>
              <w:t>24</w:t>
            </w:r>
            <w:r w:rsidRPr="00E02492">
              <w:rPr>
                <w:color w:val="92D050"/>
              </w:rPr>
              <w:t>)</w:t>
            </w:r>
          </w:p>
          <w:p w14:paraId="6B09611B" w14:textId="77777777" w:rsidR="007860B8" w:rsidRDefault="007860B8" w:rsidP="00EF40AA">
            <w:pPr>
              <w:spacing w:after="0"/>
              <w:rPr>
                <w:color w:val="92D050"/>
              </w:rPr>
            </w:pPr>
          </w:p>
          <w:p w14:paraId="185C90BC" w14:textId="77777777" w:rsidR="007860B8" w:rsidRDefault="007860B8" w:rsidP="00EF40AA">
            <w:pPr>
              <w:spacing w:after="0"/>
              <w:rPr>
                <w:color w:val="92D050"/>
              </w:rPr>
            </w:pPr>
          </w:p>
          <w:p w14:paraId="4DC81B30" w14:textId="77777777" w:rsidR="007860B8" w:rsidRDefault="007860B8" w:rsidP="00EF40AA">
            <w:pPr>
              <w:spacing w:after="0"/>
              <w:rPr>
                <w:color w:val="92D050"/>
              </w:rPr>
            </w:pPr>
          </w:p>
          <w:p w14:paraId="01D94662" w14:textId="164999DC" w:rsidR="007860B8" w:rsidRDefault="007860B8" w:rsidP="00EF40AA">
            <w:pPr>
              <w:spacing w:after="0"/>
              <w:rPr>
                <w:color w:val="92D050"/>
              </w:rPr>
            </w:pPr>
            <w:r>
              <w:rPr>
                <w:color w:val="92D050"/>
              </w:rPr>
              <w:t xml:space="preserve">Adding New test case E.C with RTT </w:t>
            </w:r>
            <w:r w:rsidRPr="00E02492">
              <w:rPr>
                <w:color w:val="92D050"/>
              </w:rPr>
              <w:t>(FT92-0</w:t>
            </w:r>
            <w:r>
              <w:rPr>
                <w:color w:val="92D050"/>
              </w:rPr>
              <w:t>25</w:t>
            </w:r>
            <w:r w:rsidRPr="00E02492">
              <w:rPr>
                <w:color w:val="92D050"/>
              </w:rPr>
              <w:t>)</w:t>
            </w:r>
          </w:p>
          <w:p w14:paraId="66948BEE" w14:textId="6A551EE0" w:rsidR="006E3421" w:rsidRPr="000603C3" w:rsidRDefault="006E3421" w:rsidP="00EF40AA">
            <w:pPr>
              <w:spacing w:after="0"/>
              <w:rPr>
                <w:color w:val="92D050"/>
              </w:rPr>
            </w:pPr>
          </w:p>
        </w:tc>
      </w:tr>
      <w:bookmarkEnd w:id="18"/>
    </w:tbl>
    <w:p w14:paraId="132F2B08" w14:textId="77777777" w:rsidR="0027225A" w:rsidRDefault="0027225A" w:rsidP="002D732D"/>
    <w:p w14:paraId="13928DA1" w14:textId="6D9BAFFC" w:rsidR="0027225A" w:rsidRDefault="0027225A" w:rsidP="002D732D"/>
    <w:p w14:paraId="7850040B" w14:textId="77777777" w:rsidR="0027225A" w:rsidRDefault="0027225A" w:rsidP="002D732D"/>
    <w:p w14:paraId="30B820CB" w14:textId="77777777" w:rsidR="0027225A" w:rsidRDefault="0027225A" w:rsidP="002D732D"/>
    <w:p w14:paraId="22CEDCE5" w14:textId="77777777" w:rsidR="0027225A" w:rsidRDefault="0027225A" w:rsidP="002D732D"/>
    <w:p w14:paraId="2AC89255" w14:textId="77777777" w:rsidR="0027225A" w:rsidRDefault="0027225A" w:rsidP="002D732D"/>
    <w:p w14:paraId="6BA29015" w14:textId="77777777" w:rsidR="00773323" w:rsidRDefault="00773323" w:rsidP="002D732D"/>
    <w:p w14:paraId="567E613A" w14:textId="77777777" w:rsidR="00773323" w:rsidRDefault="00773323" w:rsidP="002D732D"/>
    <w:p w14:paraId="4964C19D" w14:textId="77777777" w:rsidR="003A78B9" w:rsidRDefault="003A78B9" w:rsidP="002D732D"/>
    <w:p w14:paraId="3964922E" w14:textId="77777777" w:rsidR="003A78B9" w:rsidRDefault="003A78B9" w:rsidP="002D732D"/>
    <w:p w14:paraId="6248C8FF" w14:textId="77777777" w:rsidR="003A78B9" w:rsidRDefault="003A78B9" w:rsidP="002D732D"/>
    <w:p w14:paraId="1D53DA1F" w14:textId="77777777" w:rsidR="003A78B9" w:rsidRDefault="003A78B9" w:rsidP="002D732D"/>
    <w:p w14:paraId="34E397ED" w14:textId="77777777" w:rsidR="003A78B9" w:rsidRDefault="003A78B9" w:rsidP="002D732D"/>
    <w:p w14:paraId="1A482F93" w14:textId="77777777" w:rsidR="003A78B9" w:rsidRDefault="003A78B9" w:rsidP="002D732D"/>
    <w:p w14:paraId="5E55D106" w14:textId="77777777" w:rsidR="003A78B9" w:rsidRDefault="003A78B9" w:rsidP="002D732D"/>
    <w:p w14:paraId="1D40BCFB" w14:textId="77777777" w:rsidR="003A78B9" w:rsidRDefault="003A78B9" w:rsidP="002D732D"/>
    <w:p w14:paraId="579EAEF1" w14:textId="77777777" w:rsidR="003A78B9" w:rsidRDefault="003A78B9" w:rsidP="002D732D"/>
    <w:p w14:paraId="7DAA3182" w14:textId="77777777" w:rsidR="003A78B9" w:rsidRDefault="003A78B9" w:rsidP="002D732D"/>
    <w:p w14:paraId="053A3FE4" w14:textId="77777777" w:rsidR="00773323" w:rsidRDefault="00773323" w:rsidP="002D732D"/>
    <w:p w14:paraId="26B1C474" w14:textId="77777777" w:rsidR="0027225A" w:rsidRPr="009F16C0" w:rsidRDefault="0027225A" w:rsidP="002D732D"/>
    <w:p w14:paraId="0CCA5994" w14:textId="77777777" w:rsidR="00FB0AAC" w:rsidRPr="009F16C0" w:rsidRDefault="00FB0AAC" w:rsidP="00B01F98">
      <w:pPr>
        <w:pStyle w:val="Heading1"/>
        <w:pBdr>
          <w:top w:val="none" w:sz="0" w:space="0" w:color="auto"/>
        </w:pBdr>
        <w:ind w:left="431" w:hanging="431"/>
        <w:rPr>
          <w:bCs/>
        </w:rPr>
      </w:pPr>
      <w:bookmarkStart w:id="19" w:name="_Toc432585779"/>
      <w:bookmarkStart w:id="20" w:name="_Toc431461141"/>
      <w:bookmarkStart w:id="21" w:name="_Toc447202447"/>
      <w:bookmarkStart w:id="22" w:name="_Toc479586553"/>
      <w:bookmarkStart w:id="23" w:name="_Toc415752622"/>
      <w:bookmarkStart w:id="24" w:name="_Toc220945785"/>
      <w:r w:rsidRPr="009F16C0">
        <w:rPr>
          <w:bCs/>
        </w:rPr>
        <w:t>Document Management</w:t>
      </w:r>
      <w:bookmarkEnd w:id="19"/>
      <w:bookmarkEnd w:id="20"/>
      <w:bookmarkEnd w:id="21"/>
      <w:bookmarkEnd w:id="22"/>
      <w:bookmarkEnd w:id="24"/>
    </w:p>
    <w:p w14:paraId="49DB4886" w14:textId="77777777" w:rsidR="00FB0AAC" w:rsidRPr="009F16C0" w:rsidRDefault="00FB0AAC" w:rsidP="00B01F98">
      <w:pPr>
        <w:pStyle w:val="Heading2"/>
        <w:spacing w:before="120"/>
        <w:ind w:left="709" w:hanging="709"/>
        <w:rPr>
          <w:bCs/>
        </w:rPr>
      </w:pPr>
      <w:bookmarkStart w:id="25" w:name="_Toc432585780"/>
      <w:bookmarkStart w:id="26" w:name="_Toc415752623"/>
      <w:bookmarkStart w:id="27" w:name="_Toc431461142"/>
      <w:bookmarkStart w:id="28" w:name="_Toc447202448"/>
      <w:bookmarkStart w:id="29" w:name="_Toc479586554"/>
      <w:bookmarkStart w:id="30" w:name="_Toc220945786"/>
      <w:bookmarkEnd w:id="23"/>
      <w:r w:rsidRPr="009F16C0">
        <w:rPr>
          <w:rFonts w:cs="Arial"/>
          <w:bCs/>
        </w:rPr>
        <w:t>Document History</w:t>
      </w:r>
      <w:bookmarkEnd w:id="25"/>
      <w:bookmarkEnd w:id="26"/>
      <w:bookmarkEnd w:id="27"/>
      <w:bookmarkEnd w:id="28"/>
      <w:bookmarkEnd w:id="29"/>
      <w:bookmarkEnd w:id="30"/>
    </w:p>
    <w:tbl>
      <w:tblPr>
        <w:tblW w:w="922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4A0" w:firstRow="1" w:lastRow="0" w:firstColumn="1" w:lastColumn="0" w:noHBand="0" w:noVBand="1"/>
      </w:tblPr>
      <w:tblGrid>
        <w:gridCol w:w="1042"/>
        <w:gridCol w:w="1225"/>
        <w:gridCol w:w="3176"/>
        <w:gridCol w:w="1701"/>
        <w:gridCol w:w="2081"/>
      </w:tblGrid>
      <w:tr w:rsidR="00FB0AAC" w:rsidRPr="009F16C0" w14:paraId="55DD9415" w14:textId="77777777" w:rsidTr="00FB0AAC">
        <w:trPr>
          <w:tblHeader/>
        </w:trPr>
        <w:tc>
          <w:tcPr>
            <w:tcW w:w="1042" w:type="dxa"/>
            <w:tcBorders>
              <w:top w:val="single" w:sz="6" w:space="0" w:color="auto"/>
              <w:left w:val="single" w:sz="6" w:space="0" w:color="auto"/>
              <w:bottom w:val="single" w:sz="6" w:space="0" w:color="auto"/>
              <w:right w:val="single" w:sz="6" w:space="0" w:color="auto"/>
            </w:tcBorders>
            <w:shd w:val="clear" w:color="auto" w:fill="C00000"/>
            <w:tcMar>
              <w:top w:w="57" w:type="dxa"/>
              <w:left w:w="56" w:type="dxa"/>
              <w:bottom w:w="57" w:type="dxa"/>
              <w:right w:w="56" w:type="dxa"/>
            </w:tcMar>
            <w:vAlign w:val="center"/>
            <w:hideMark/>
          </w:tcPr>
          <w:p w14:paraId="7C7A1AA3" w14:textId="77777777" w:rsidR="00FB0AAC" w:rsidRPr="009F16C0" w:rsidRDefault="00FB0AAC">
            <w:pPr>
              <w:pStyle w:val="TableTitle"/>
              <w:spacing w:line="276" w:lineRule="auto"/>
              <w:rPr>
                <w:rFonts w:cs="Arial"/>
                <w:color w:val="FFFFFF"/>
                <w:sz w:val="22"/>
                <w:szCs w:val="22"/>
              </w:rPr>
            </w:pPr>
            <w:r w:rsidRPr="009F16C0">
              <w:rPr>
                <w:rFonts w:cs="Arial"/>
                <w:color w:val="FFFFFF"/>
                <w:sz w:val="22"/>
                <w:szCs w:val="22"/>
              </w:rPr>
              <w:t>Version</w:t>
            </w:r>
          </w:p>
        </w:tc>
        <w:tc>
          <w:tcPr>
            <w:tcW w:w="1225" w:type="dxa"/>
            <w:tcBorders>
              <w:top w:val="single" w:sz="6" w:space="0" w:color="auto"/>
              <w:left w:val="single" w:sz="6" w:space="0" w:color="auto"/>
              <w:bottom w:val="single" w:sz="6" w:space="0" w:color="auto"/>
              <w:right w:val="single" w:sz="6" w:space="0" w:color="auto"/>
            </w:tcBorders>
            <w:shd w:val="clear" w:color="auto" w:fill="C00000"/>
            <w:tcMar>
              <w:top w:w="57" w:type="dxa"/>
              <w:left w:w="56" w:type="dxa"/>
              <w:bottom w:w="57" w:type="dxa"/>
              <w:right w:w="56" w:type="dxa"/>
            </w:tcMar>
            <w:vAlign w:val="center"/>
            <w:hideMark/>
          </w:tcPr>
          <w:p w14:paraId="735CD6DF" w14:textId="77777777" w:rsidR="00FB0AAC" w:rsidRPr="009F16C0" w:rsidRDefault="00FB0AAC">
            <w:pPr>
              <w:pStyle w:val="TableTitle"/>
              <w:spacing w:line="276" w:lineRule="auto"/>
              <w:rPr>
                <w:rFonts w:cs="Arial"/>
                <w:color w:val="FFFFFF"/>
                <w:sz w:val="22"/>
                <w:szCs w:val="22"/>
              </w:rPr>
            </w:pPr>
            <w:r w:rsidRPr="009F16C0">
              <w:rPr>
                <w:rFonts w:cs="Arial"/>
                <w:color w:val="FFFFFF"/>
                <w:sz w:val="22"/>
                <w:szCs w:val="22"/>
              </w:rPr>
              <w:t>Date</w:t>
            </w:r>
          </w:p>
        </w:tc>
        <w:tc>
          <w:tcPr>
            <w:tcW w:w="3176" w:type="dxa"/>
            <w:tcBorders>
              <w:top w:val="single" w:sz="6" w:space="0" w:color="auto"/>
              <w:left w:val="single" w:sz="6" w:space="0" w:color="auto"/>
              <w:bottom w:val="single" w:sz="6" w:space="0" w:color="auto"/>
              <w:right w:val="single" w:sz="6" w:space="0" w:color="auto"/>
            </w:tcBorders>
            <w:shd w:val="clear" w:color="auto" w:fill="C00000"/>
            <w:tcMar>
              <w:top w:w="57" w:type="dxa"/>
              <w:left w:w="56" w:type="dxa"/>
              <w:bottom w:w="57" w:type="dxa"/>
              <w:right w:w="56" w:type="dxa"/>
            </w:tcMar>
            <w:vAlign w:val="center"/>
            <w:hideMark/>
          </w:tcPr>
          <w:p w14:paraId="4BAC2C5C" w14:textId="77777777" w:rsidR="00FB0AAC" w:rsidRPr="009F16C0" w:rsidRDefault="00FB0AAC">
            <w:pPr>
              <w:pStyle w:val="TableTitle"/>
              <w:spacing w:line="276" w:lineRule="auto"/>
              <w:rPr>
                <w:rFonts w:cs="Arial"/>
                <w:color w:val="FFFFFF"/>
                <w:sz w:val="22"/>
                <w:szCs w:val="22"/>
              </w:rPr>
            </w:pPr>
            <w:r w:rsidRPr="009F16C0">
              <w:rPr>
                <w:rFonts w:cs="Arial"/>
                <w:color w:val="FFFFFF"/>
                <w:sz w:val="22"/>
                <w:szCs w:val="22"/>
              </w:rPr>
              <w:t>Brief Description of Change</w:t>
            </w:r>
          </w:p>
        </w:tc>
        <w:tc>
          <w:tcPr>
            <w:tcW w:w="1701" w:type="dxa"/>
            <w:tcBorders>
              <w:top w:val="single" w:sz="6" w:space="0" w:color="auto"/>
              <w:left w:val="single" w:sz="6" w:space="0" w:color="auto"/>
              <w:bottom w:val="single" w:sz="6" w:space="0" w:color="auto"/>
              <w:right w:val="single" w:sz="6" w:space="0" w:color="auto"/>
            </w:tcBorders>
            <w:shd w:val="clear" w:color="auto" w:fill="C00000"/>
            <w:tcMar>
              <w:top w:w="57" w:type="dxa"/>
              <w:left w:w="56" w:type="dxa"/>
              <w:bottom w:w="57" w:type="dxa"/>
              <w:right w:w="56" w:type="dxa"/>
            </w:tcMar>
            <w:vAlign w:val="center"/>
            <w:hideMark/>
          </w:tcPr>
          <w:p w14:paraId="272EAF4C" w14:textId="77777777" w:rsidR="00FB0AAC" w:rsidRPr="009F16C0" w:rsidRDefault="00FB0AAC">
            <w:pPr>
              <w:pStyle w:val="TableTitle"/>
              <w:spacing w:line="276" w:lineRule="auto"/>
              <w:rPr>
                <w:rFonts w:cs="Arial"/>
                <w:color w:val="FFFFFF"/>
                <w:sz w:val="22"/>
                <w:szCs w:val="22"/>
              </w:rPr>
            </w:pPr>
            <w:r w:rsidRPr="009F16C0">
              <w:rPr>
                <w:rFonts w:cs="Arial"/>
                <w:color w:val="FFFFFF"/>
                <w:sz w:val="22"/>
                <w:szCs w:val="22"/>
              </w:rPr>
              <w:t>Approval Authority</w:t>
            </w:r>
          </w:p>
        </w:tc>
        <w:tc>
          <w:tcPr>
            <w:tcW w:w="2081" w:type="dxa"/>
            <w:tcBorders>
              <w:top w:val="single" w:sz="6" w:space="0" w:color="auto"/>
              <w:left w:val="single" w:sz="6" w:space="0" w:color="auto"/>
              <w:bottom w:val="single" w:sz="6" w:space="0" w:color="auto"/>
              <w:right w:val="single" w:sz="6" w:space="0" w:color="auto"/>
            </w:tcBorders>
            <w:shd w:val="clear" w:color="auto" w:fill="C00000"/>
            <w:tcMar>
              <w:top w:w="57" w:type="dxa"/>
              <w:left w:w="56" w:type="dxa"/>
              <w:bottom w:w="57" w:type="dxa"/>
              <w:right w:w="56" w:type="dxa"/>
            </w:tcMar>
            <w:vAlign w:val="center"/>
            <w:hideMark/>
          </w:tcPr>
          <w:p w14:paraId="4507C356" w14:textId="77777777" w:rsidR="00FB0AAC" w:rsidRPr="009F16C0" w:rsidRDefault="00FB0AAC">
            <w:pPr>
              <w:pStyle w:val="TableTitle"/>
              <w:spacing w:line="276" w:lineRule="auto"/>
              <w:rPr>
                <w:rFonts w:cs="Arial"/>
                <w:color w:val="FFFFFF"/>
                <w:sz w:val="22"/>
                <w:szCs w:val="22"/>
              </w:rPr>
            </w:pPr>
            <w:r w:rsidRPr="009F16C0">
              <w:rPr>
                <w:rFonts w:cs="Arial"/>
                <w:color w:val="FFFFFF"/>
                <w:sz w:val="22"/>
                <w:szCs w:val="22"/>
              </w:rPr>
              <w:t>Editor / Company</w:t>
            </w:r>
          </w:p>
        </w:tc>
      </w:tr>
      <w:tr w:rsidR="00246024" w:rsidRPr="00884F6D" w14:paraId="41B08E4C" w14:textId="77777777" w:rsidTr="00FB0AAC">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086BB4D" w14:textId="77777777" w:rsidR="00246024" w:rsidRPr="00884F6D" w:rsidRDefault="00246024">
            <w:pPr>
              <w:pStyle w:val="tablecontents"/>
              <w:spacing w:line="276" w:lineRule="auto"/>
              <w:rPr>
                <w:rFonts w:cs="Arial"/>
                <w:sz w:val="20"/>
              </w:rPr>
            </w:pPr>
            <w:r>
              <w:rPr>
                <w:rFonts w:cs="Arial"/>
                <w:sz w:val="20"/>
              </w:rPr>
              <w:t>Initial to 11.6</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BCC525D" w14:textId="77777777" w:rsidR="00246024" w:rsidRPr="00884F6D" w:rsidRDefault="00246024">
            <w:pPr>
              <w:pStyle w:val="tablecontents"/>
              <w:spacing w:line="276" w:lineRule="auto"/>
              <w:rPr>
                <w:rFonts w:cs="Arial"/>
                <w:sz w:val="20"/>
              </w:rPr>
            </w:pP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8808803" w14:textId="77777777" w:rsidR="00246024" w:rsidRPr="00884F6D" w:rsidRDefault="00246024">
            <w:pPr>
              <w:pStyle w:val="tablecontents"/>
              <w:spacing w:line="276" w:lineRule="auto"/>
              <w:rPr>
                <w:rFonts w:cs="Arial"/>
                <w:sz w:val="20"/>
              </w:rPr>
            </w:pPr>
            <w:r w:rsidRPr="00884F6D">
              <w:rPr>
                <w:rFonts w:cs="Arial"/>
                <w:sz w:val="20"/>
              </w:rPr>
              <w:t>Rev. of this PRD as described i</w:t>
            </w:r>
            <w:r>
              <w:rPr>
                <w:rFonts w:cs="Arial"/>
                <w:sz w:val="20"/>
              </w:rPr>
              <w:t xml:space="preserve">n Annex J, approved at TSG </w:t>
            </w:r>
            <w:proofErr w:type="spellStart"/>
            <w:r>
              <w:rPr>
                <w:rFonts w:cs="Arial"/>
                <w:sz w:val="20"/>
              </w:rPr>
              <w:t>FT#xx</w:t>
            </w:r>
            <w:proofErr w:type="spellEnd"/>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5EEA6D7" w14:textId="77777777" w:rsidR="00246024" w:rsidRPr="00884F6D" w:rsidRDefault="00246024">
            <w:pPr>
              <w:pStyle w:val="tablecontents"/>
              <w:spacing w:line="276" w:lineRule="auto"/>
              <w:rPr>
                <w:rFonts w:cs="Arial"/>
                <w:sz w:val="20"/>
              </w:rPr>
            </w:pP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F837873" w14:textId="77777777" w:rsidR="00246024" w:rsidRPr="00884F6D" w:rsidRDefault="00246024" w:rsidP="001E0B98">
            <w:pPr>
              <w:pStyle w:val="tablecontents"/>
              <w:spacing w:line="276" w:lineRule="auto"/>
              <w:rPr>
                <w:rFonts w:cs="Arial"/>
                <w:sz w:val="20"/>
              </w:rPr>
            </w:pPr>
            <w:r>
              <w:rPr>
                <w:rFonts w:cs="Arial"/>
                <w:sz w:val="20"/>
              </w:rPr>
              <w:t xml:space="preserve">Hajo Schulze / Vodafone </w:t>
            </w:r>
          </w:p>
        </w:tc>
      </w:tr>
      <w:tr w:rsidR="00246024" w:rsidRPr="00884F6D" w14:paraId="46589C1D" w14:textId="77777777" w:rsidTr="00FB0AAC">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2D4FCE21" w14:textId="77777777" w:rsidR="00246024" w:rsidRPr="00884F6D" w:rsidRDefault="00246024">
            <w:pPr>
              <w:pStyle w:val="tablecontents"/>
              <w:spacing w:line="276" w:lineRule="auto"/>
              <w:rPr>
                <w:rFonts w:cs="Arial"/>
                <w:sz w:val="20"/>
              </w:rPr>
            </w:pPr>
            <w:r w:rsidRPr="00884F6D">
              <w:rPr>
                <w:rFonts w:cs="Arial"/>
                <w:sz w:val="20"/>
              </w:rPr>
              <w:t>11.7</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69A39DA1" w14:textId="77777777" w:rsidR="00246024" w:rsidRPr="00884F6D" w:rsidRDefault="00246024">
            <w:pPr>
              <w:pStyle w:val="tablecontents"/>
              <w:spacing w:line="276" w:lineRule="auto"/>
              <w:rPr>
                <w:rFonts w:cs="Arial"/>
                <w:sz w:val="20"/>
              </w:rPr>
            </w:pPr>
            <w:r w:rsidRPr="00884F6D">
              <w:rPr>
                <w:rFonts w:cs="Arial"/>
                <w:sz w:val="20"/>
              </w:rPr>
              <w:t>26/03/2014</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44E31AEE" w14:textId="77777777" w:rsidR="00246024" w:rsidRPr="00884F6D" w:rsidRDefault="00246024">
            <w:pPr>
              <w:pStyle w:val="tablecontents"/>
              <w:spacing w:line="276" w:lineRule="auto"/>
              <w:rPr>
                <w:rFonts w:cs="Arial"/>
                <w:sz w:val="20"/>
              </w:rPr>
            </w:pPr>
            <w:r w:rsidRPr="00884F6D">
              <w:rPr>
                <w:rFonts w:cs="Arial"/>
                <w:sz w:val="20"/>
              </w:rPr>
              <w:t>Rev. of this PRD as described in Annex J, approved at TSG FT#45</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578CF673" w14:textId="77777777" w:rsidR="00246024" w:rsidRPr="00884F6D" w:rsidRDefault="00246024">
            <w:pPr>
              <w:pStyle w:val="tablecontents"/>
              <w:spacing w:line="276" w:lineRule="auto"/>
              <w:rPr>
                <w:rFonts w:cs="Arial"/>
                <w:sz w:val="20"/>
              </w:rPr>
            </w:pPr>
            <w:r w:rsidRPr="00884F6D">
              <w:rPr>
                <w:rFonts w:cs="Arial"/>
                <w:sz w:val="20"/>
              </w:rPr>
              <w:t>TSG#15</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55D77963" w14:textId="77777777" w:rsidR="00246024" w:rsidRPr="00884F6D" w:rsidRDefault="00246024" w:rsidP="001E0B98">
            <w:pPr>
              <w:pStyle w:val="tablecontents"/>
              <w:spacing w:line="276" w:lineRule="auto"/>
              <w:rPr>
                <w:rFonts w:cs="Arial"/>
                <w:sz w:val="20"/>
              </w:rPr>
            </w:pPr>
            <w:r w:rsidRPr="00884F6D">
              <w:rPr>
                <w:rFonts w:cs="Arial"/>
                <w:sz w:val="20"/>
              </w:rPr>
              <w:t xml:space="preserve">Momar Goumballe / Orange </w:t>
            </w:r>
          </w:p>
        </w:tc>
      </w:tr>
      <w:tr w:rsidR="00246024" w:rsidRPr="00884F6D" w14:paraId="12044E52" w14:textId="77777777" w:rsidTr="00FA50C1">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5069D382" w14:textId="77777777" w:rsidR="00246024" w:rsidRPr="00884F6D" w:rsidRDefault="00246024">
            <w:pPr>
              <w:pStyle w:val="tablecontents"/>
              <w:spacing w:line="276" w:lineRule="auto"/>
              <w:rPr>
                <w:rFonts w:cs="Arial"/>
                <w:sz w:val="20"/>
              </w:rPr>
            </w:pPr>
            <w:r w:rsidRPr="00884F6D">
              <w:rPr>
                <w:rFonts w:cs="Arial"/>
                <w:sz w:val="20"/>
              </w:rPr>
              <w:t>11.8</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06E40D4E" w14:textId="77777777" w:rsidR="00246024" w:rsidRPr="00884F6D" w:rsidRDefault="00246024">
            <w:pPr>
              <w:pStyle w:val="tablecontents"/>
              <w:spacing w:line="276" w:lineRule="auto"/>
              <w:rPr>
                <w:rFonts w:cs="Arial"/>
                <w:sz w:val="20"/>
              </w:rPr>
            </w:pPr>
            <w:r w:rsidRPr="00884F6D">
              <w:rPr>
                <w:rFonts w:cs="Arial"/>
                <w:sz w:val="20"/>
              </w:rPr>
              <w:t>26/06/2014</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75DF0C1A" w14:textId="77777777" w:rsidR="00246024" w:rsidRPr="00884F6D" w:rsidRDefault="00246024">
            <w:pPr>
              <w:pStyle w:val="tablecontents"/>
              <w:spacing w:line="276" w:lineRule="auto"/>
              <w:rPr>
                <w:rFonts w:cs="Arial"/>
                <w:sz w:val="20"/>
              </w:rPr>
            </w:pPr>
            <w:r w:rsidRPr="00884F6D">
              <w:rPr>
                <w:rFonts w:cs="Arial"/>
                <w:sz w:val="20"/>
              </w:rPr>
              <w:t>Rev. of this PRD as described in Annex J, approved at TSG FT#46</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08E02614" w14:textId="77777777" w:rsidR="00246024" w:rsidRPr="00884F6D" w:rsidRDefault="00246024">
            <w:pPr>
              <w:pStyle w:val="tablecontents"/>
              <w:spacing w:line="276" w:lineRule="auto"/>
              <w:rPr>
                <w:rFonts w:cs="Arial"/>
                <w:sz w:val="20"/>
              </w:rPr>
            </w:pPr>
            <w:r w:rsidRPr="00884F6D">
              <w:rPr>
                <w:rFonts w:cs="Arial"/>
                <w:sz w:val="20"/>
              </w:rPr>
              <w:t>TSG#16</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1A217EA5" w14:textId="77777777" w:rsidR="00246024" w:rsidRPr="00884F6D" w:rsidRDefault="00246024" w:rsidP="001E0B98">
            <w:pPr>
              <w:pStyle w:val="tablecontents"/>
              <w:spacing w:line="276" w:lineRule="auto"/>
              <w:rPr>
                <w:rFonts w:cs="Arial"/>
                <w:sz w:val="20"/>
              </w:rPr>
            </w:pPr>
            <w:r w:rsidRPr="00884F6D">
              <w:rPr>
                <w:rFonts w:cs="Arial"/>
                <w:sz w:val="20"/>
              </w:rPr>
              <w:t xml:space="preserve">Momar Goumballe / Orange </w:t>
            </w:r>
          </w:p>
        </w:tc>
      </w:tr>
      <w:tr w:rsidR="00246024" w:rsidRPr="00884F6D" w14:paraId="6CB934F5" w14:textId="77777777" w:rsidTr="00FA50C1">
        <w:trPr>
          <w:trHeight w:val="932"/>
        </w:trPr>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4A3D531D" w14:textId="77777777" w:rsidR="00246024" w:rsidRPr="00884F6D" w:rsidRDefault="00246024">
            <w:pPr>
              <w:pStyle w:val="tablecontents"/>
              <w:spacing w:line="276" w:lineRule="auto"/>
              <w:rPr>
                <w:rFonts w:cs="Arial"/>
                <w:sz w:val="20"/>
              </w:rPr>
            </w:pPr>
            <w:r w:rsidRPr="00884F6D">
              <w:rPr>
                <w:rFonts w:cs="Arial"/>
                <w:sz w:val="20"/>
              </w:rPr>
              <w:t>12.0</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2DAA69A3" w14:textId="77777777" w:rsidR="00246024" w:rsidRPr="00884F6D" w:rsidRDefault="00246024">
            <w:pPr>
              <w:pStyle w:val="tablecontents"/>
              <w:spacing w:line="276" w:lineRule="auto"/>
              <w:rPr>
                <w:rFonts w:cs="Arial"/>
                <w:sz w:val="20"/>
              </w:rPr>
            </w:pPr>
            <w:r w:rsidRPr="00884F6D">
              <w:rPr>
                <w:rFonts w:cs="Arial"/>
                <w:sz w:val="20"/>
              </w:rPr>
              <w:t>07/10/2014</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7DA34D7B" w14:textId="77777777" w:rsidR="00246024" w:rsidRPr="00884F6D" w:rsidRDefault="00246024">
            <w:pPr>
              <w:pStyle w:val="tablecontents"/>
              <w:spacing w:line="276" w:lineRule="auto"/>
              <w:rPr>
                <w:rFonts w:cs="Arial"/>
                <w:sz w:val="20"/>
              </w:rPr>
            </w:pPr>
            <w:r w:rsidRPr="00884F6D">
              <w:rPr>
                <w:rFonts w:cs="Arial"/>
                <w:sz w:val="20"/>
              </w:rPr>
              <w:t>Rev. of this PRD as described in Annex J, approved at TSG FT#47</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7CE05B85" w14:textId="77777777" w:rsidR="00246024" w:rsidRPr="00884F6D" w:rsidRDefault="00246024">
            <w:pPr>
              <w:pStyle w:val="tablecontents"/>
              <w:spacing w:line="276" w:lineRule="auto"/>
              <w:rPr>
                <w:rFonts w:cs="Arial"/>
                <w:sz w:val="20"/>
              </w:rPr>
            </w:pPr>
            <w:r w:rsidRPr="00884F6D">
              <w:rPr>
                <w:rFonts w:cs="Arial"/>
                <w:sz w:val="20"/>
              </w:rPr>
              <w:t>TSG#17</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4623F6A0" w14:textId="77777777" w:rsidR="00246024" w:rsidRPr="00884F6D" w:rsidRDefault="00246024" w:rsidP="001E0B98">
            <w:pPr>
              <w:pStyle w:val="tablecontents"/>
              <w:spacing w:line="276" w:lineRule="auto"/>
              <w:rPr>
                <w:rFonts w:cs="Arial"/>
                <w:sz w:val="20"/>
              </w:rPr>
            </w:pPr>
            <w:r w:rsidRPr="00884F6D">
              <w:rPr>
                <w:rFonts w:cs="Arial"/>
                <w:sz w:val="20"/>
              </w:rPr>
              <w:t>Momar Goumballe / Orange</w:t>
            </w:r>
          </w:p>
        </w:tc>
      </w:tr>
      <w:tr w:rsidR="00246024" w:rsidRPr="00884F6D" w14:paraId="54572E27" w14:textId="77777777" w:rsidTr="00FB0AAC">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18319D3B" w14:textId="77777777" w:rsidR="00246024" w:rsidRPr="00884F6D" w:rsidRDefault="00246024">
            <w:pPr>
              <w:pStyle w:val="tablecontents"/>
              <w:spacing w:line="276" w:lineRule="auto"/>
              <w:rPr>
                <w:rFonts w:cs="Arial"/>
                <w:sz w:val="20"/>
              </w:rPr>
            </w:pPr>
            <w:r w:rsidRPr="00884F6D">
              <w:rPr>
                <w:rFonts w:cs="Arial"/>
                <w:sz w:val="20"/>
              </w:rPr>
              <w:t>12.1</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4269AE95" w14:textId="77777777" w:rsidR="00246024" w:rsidRPr="00884F6D" w:rsidRDefault="00246024">
            <w:pPr>
              <w:pStyle w:val="tablecontents"/>
              <w:spacing w:line="276" w:lineRule="auto"/>
              <w:rPr>
                <w:rFonts w:cs="Arial"/>
                <w:sz w:val="20"/>
              </w:rPr>
            </w:pPr>
            <w:r w:rsidRPr="00884F6D">
              <w:rPr>
                <w:rFonts w:cs="Arial"/>
                <w:sz w:val="20"/>
              </w:rPr>
              <w:t>19/12/2014</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6B5B7546" w14:textId="77777777" w:rsidR="00246024" w:rsidRPr="00884F6D" w:rsidRDefault="00246024">
            <w:pPr>
              <w:pStyle w:val="tablecontents"/>
              <w:spacing w:line="276" w:lineRule="auto"/>
              <w:rPr>
                <w:rFonts w:cs="Arial"/>
                <w:sz w:val="20"/>
              </w:rPr>
            </w:pPr>
            <w:r w:rsidRPr="00884F6D">
              <w:rPr>
                <w:rFonts w:cs="Arial"/>
                <w:sz w:val="20"/>
              </w:rPr>
              <w:t>Rev. of this PRD as described in Annex J, approved at TSG FT#48</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2EAEF4E5" w14:textId="77777777" w:rsidR="00246024" w:rsidRPr="00884F6D" w:rsidRDefault="00246024">
            <w:pPr>
              <w:pStyle w:val="tablecontents"/>
              <w:spacing w:line="276" w:lineRule="auto"/>
              <w:rPr>
                <w:rFonts w:cs="Arial"/>
                <w:sz w:val="20"/>
              </w:rPr>
            </w:pPr>
            <w:r w:rsidRPr="00884F6D">
              <w:rPr>
                <w:rFonts w:cs="Arial"/>
                <w:sz w:val="20"/>
              </w:rPr>
              <w:t>TSG#18</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08F5AF6A" w14:textId="77777777" w:rsidR="00246024" w:rsidRPr="00884F6D" w:rsidRDefault="00246024" w:rsidP="001E0B98">
            <w:pPr>
              <w:pStyle w:val="tablecontents"/>
              <w:spacing w:line="276" w:lineRule="auto"/>
              <w:rPr>
                <w:rFonts w:cs="Arial"/>
                <w:sz w:val="20"/>
              </w:rPr>
            </w:pPr>
            <w:r w:rsidRPr="00884F6D">
              <w:rPr>
                <w:rFonts w:cs="Arial"/>
                <w:sz w:val="20"/>
              </w:rPr>
              <w:t>Momar Goumballe / Orange</w:t>
            </w:r>
          </w:p>
        </w:tc>
      </w:tr>
      <w:tr w:rsidR="00246024" w:rsidRPr="00884F6D" w14:paraId="01269384" w14:textId="77777777" w:rsidTr="00FA50C1">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2F92744C" w14:textId="77777777" w:rsidR="00246024" w:rsidRPr="00884F6D" w:rsidRDefault="00246024">
            <w:pPr>
              <w:pStyle w:val="tablecontents"/>
              <w:spacing w:line="276" w:lineRule="auto"/>
              <w:rPr>
                <w:rFonts w:cs="Arial"/>
                <w:sz w:val="20"/>
              </w:rPr>
            </w:pPr>
            <w:r w:rsidRPr="00884F6D">
              <w:rPr>
                <w:rFonts w:cs="Arial"/>
                <w:sz w:val="20"/>
              </w:rPr>
              <w:t>12.2</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20845131" w14:textId="77777777" w:rsidR="00246024" w:rsidRPr="00884F6D" w:rsidRDefault="00246024">
            <w:pPr>
              <w:pStyle w:val="tablecontents"/>
              <w:spacing w:line="276" w:lineRule="auto"/>
              <w:rPr>
                <w:rFonts w:cs="Arial"/>
                <w:sz w:val="20"/>
              </w:rPr>
            </w:pPr>
            <w:r w:rsidRPr="00884F6D">
              <w:rPr>
                <w:rFonts w:cs="Arial"/>
                <w:sz w:val="20"/>
              </w:rPr>
              <w:t>18/03/2015</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0F2B8684" w14:textId="77777777" w:rsidR="00246024" w:rsidRPr="00884F6D" w:rsidRDefault="00246024">
            <w:pPr>
              <w:pStyle w:val="tablecontents"/>
              <w:spacing w:line="276" w:lineRule="auto"/>
              <w:rPr>
                <w:rFonts w:cs="Arial"/>
                <w:sz w:val="20"/>
              </w:rPr>
            </w:pPr>
            <w:r w:rsidRPr="00884F6D">
              <w:rPr>
                <w:rFonts w:cs="Arial"/>
                <w:sz w:val="20"/>
              </w:rPr>
              <w:t>Rev. of this PRD as described in Annex J, approved at TSG FT#49</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13D434E5" w14:textId="77777777" w:rsidR="00246024" w:rsidRPr="00884F6D" w:rsidRDefault="00246024">
            <w:pPr>
              <w:pStyle w:val="tablecontents"/>
              <w:spacing w:line="276" w:lineRule="auto"/>
              <w:rPr>
                <w:rFonts w:cs="Arial"/>
                <w:sz w:val="20"/>
              </w:rPr>
            </w:pPr>
            <w:r w:rsidRPr="00884F6D">
              <w:rPr>
                <w:rFonts w:cs="Arial"/>
                <w:sz w:val="20"/>
              </w:rPr>
              <w:t>TSG#19</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4EFDFED8" w14:textId="77777777" w:rsidR="00246024" w:rsidRPr="00884F6D" w:rsidRDefault="00246024" w:rsidP="001E0B98">
            <w:pPr>
              <w:pStyle w:val="tablecontents"/>
              <w:spacing w:line="276" w:lineRule="auto"/>
              <w:rPr>
                <w:rFonts w:cs="Arial"/>
                <w:sz w:val="20"/>
              </w:rPr>
            </w:pPr>
            <w:r w:rsidRPr="00884F6D">
              <w:rPr>
                <w:rFonts w:cs="Arial"/>
                <w:sz w:val="20"/>
              </w:rPr>
              <w:t>Momar Goumballe / Orange</w:t>
            </w:r>
          </w:p>
        </w:tc>
      </w:tr>
      <w:tr w:rsidR="00246024" w:rsidRPr="00884F6D" w14:paraId="2ACCE8B2" w14:textId="77777777" w:rsidTr="00FA50C1">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3FF5E9C6" w14:textId="77777777" w:rsidR="00246024" w:rsidRPr="00884F6D" w:rsidRDefault="00246024">
            <w:pPr>
              <w:pStyle w:val="tablecontents"/>
              <w:spacing w:line="276" w:lineRule="auto"/>
              <w:rPr>
                <w:rFonts w:cs="Arial"/>
                <w:sz w:val="20"/>
              </w:rPr>
            </w:pPr>
            <w:r w:rsidRPr="00884F6D">
              <w:rPr>
                <w:rFonts w:cs="Arial"/>
                <w:sz w:val="20"/>
              </w:rPr>
              <w:lastRenderedPageBreak/>
              <w:t>13.0</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58161AF5" w14:textId="77777777" w:rsidR="00246024" w:rsidRPr="00884F6D" w:rsidRDefault="00246024">
            <w:pPr>
              <w:pStyle w:val="tablecontents"/>
              <w:spacing w:line="276" w:lineRule="auto"/>
              <w:rPr>
                <w:rFonts w:cs="Arial"/>
                <w:sz w:val="20"/>
              </w:rPr>
            </w:pPr>
            <w:r w:rsidRPr="00884F6D">
              <w:rPr>
                <w:rFonts w:cs="Arial"/>
                <w:sz w:val="20"/>
              </w:rPr>
              <w:t>05/08/2015</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63151FFD" w14:textId="77777777" w:rsidR="00246024" w:rsidRPr="00884F6D" w:rsidRDefault="00246024">
            <w:pPr>
              <w:pStyle w:val="tablecontents"/>
              <w:spacing w:line="276" w:lineRule="auto"/>
              <w:rPr>
                <w:rFonts w:cs="Arial"/>
                <w:sz w:val="20"/>
              </w:rPr>
            </w:pPr>
            <w:r w:rsidRPr="00884F6D">
              <w:rPr>
                <w:rFonts w:cs="Arial"/>
                <w:sz w:val="20"/>
              </w:rPr>
              <w:t>Rev. of this PRD as described in Annex J, approved at TSG FT#50</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3C7917D5" w14:textId="77777777" w:rsidR="00246024" w:rsidRPr="00884F6D" w:rsidRDefault="00246024">
            <w:pPr>
              <w:pStyle w:val="tablecontents"/>
              <w:spacing w:line="276" w:lineRule="auto"/>
              <w:rPr>
                <w:rFonts w:cs="Arial"/>
                <w:sz w:val="20"/>
              </w:rPr>
            </w:pPr>
            <w:r w:rsidRPr="00884F6D">
              <w:rPr>
                <w:rFonts w:cs="Arial"/>
                <w:sz w:val="20"/>
              </w:rPr>
              <w:t>TSG#20</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0C9427F0" w14:textId="77777777" w:rsidR="00246024" w:rsidRPr="00884F6D" w:rsidRDefault="00246024" w:rsidP="001E0B98">
            <w:pPr>
              <w:pStyle w:val="tablecontents"/>
              <w:spacing w:line="276" w:lineRule="auto"/>
              <w:rPr>
                <w:rFonts w:cs="Arial"/>
                <w:sz w:val="20"/>
              </w:rPr>
            </w:pPr>
            <w:r w:rsidRPr="00884F6D">
              <w:rPr>
                <w:rFonts w:cs="Arial"/>
                <w:sz w:val="20"/>
              </w:rPr>
              <w:t>Momar Goumballe / Orange</w:t>
            </w:r>
          </w:p>
        </w:tc>
      </w:tr>
      <w:tr w:rsidR="00246024" w:rsidRPr="00884F6D" w14:paraId="5F56AD14" w14:textId="77777777" w:rsidTr="00FA50C1">
        <w:tc>
          <w:tcPr>
            <w:tcW w:w="1042" w:type="dxa"/>
            <w:tcBorders>
              <w:top w:val="single" w:sz="6" w:space="0" w:color="auto"/>
              <w:left w:val="single" w:sz="6" w:space="0" w:color="auto"/>
              <w:bottom w:val="single" w:sz="4" w:space="0" w:color="auto"/>
              <w:right w:val="single" w:sz="6" w:space="0" w:color="auto"/>
            </w:tcBorders>
            <w:tcMar>
              <w:top w:w="57" w:type="dxa"/>
              <w:left w:w="56" w:type="dxa"/>
              <w:bottom w:w="57" w:type="dxa"/>
              <w:right w:w="56" w:type="dxa"/>
            </w:tcMar>
            <w:hideMark/>
          </w:tcPr>
          <w:p w14:paraId="1207CB96" w14:textId="77777777" w:rsidR="00246024" w:rsidRPr="00884F6D" w:rsidRDefault="00246024">
            <w:pPr>
              <w:pStyle w:val="tablecontents"/>
              <w:spacing w:line="276" w:lineRule="auto"/>
              <w:rPr>
                <w:rFonts w:cs="Arial"/>
                <w:sz w:val="20"/>
              </w:rPr>
            </w:pPr>
            <w:r w:rsidRPr="00884F6D">
              <w:rPr>
                <w:rFonts w:cs="Arial"/>
                <w:sz w:val="20"/>
              </w:rPr>
              <w:t>14.0</w:t>
            </w:r>
          </w:p>
        </w:tc>
        <w:tc>
          <w:tcPr>
            <w:tcW w:w="1225" w:type="dxa"/>
            <w:tcBorders>
              <w:top w:val="single" w:sz="6" w:space="0" w:color="auto"/>
              <w:left w:val="single" w:sz="6" w:space="0" w:color="auto"/>
              <w:bottom w:val="single" w:sz="4" w:space="0" w:color="auto"/>
              <w:right w:val="single" w:sz="6" w:space="0" w:color="auto"/>
            </w:tcBorders>
            <w:tcMar>
              <w:top w:w="57" w:type="dxa"/>
              <w:left w:w="56" w:type="dxa"/>
              <w:bottom w:w="57" w:type="dxa"/>
              <w:right w:w="56" w:type="dxa"/>
            </w:tcMar>
            <w:hideMark/>
          </w:tcPr>
          <w:p w14:paraId="5019E194" w14:textId="77777777" w:rsidR="00246024" w:rsidRPr="00884F6D" w:rsidRDefault="00246024">
            <w:pPr>
              <w:pStyle w:val="tablecontents"/>
              <w:spacing w:line="276" w:lineRule="auto"/>
              <w:rPr>
                <w:rFonts w:cs="Arial"/>
                <w:sz w:val="20"/>
              </w:rPr>
            </w:pPr>
            <w:r w:rsidRPr="00884F6D">
              <w:rPr>
                <w:rFonts w:cs="Arial"/>
                <w:sz w:val="20"/>
              </w:rPr>
              <w:t>16/09/2015</w:t>
            </w:r>
          </w:p>
        </w:tc>
        <w:tc>
          <w:tcPr>
            <w:tcW w:w="3176" w:type="dxa"/>
            <w:tcBorders>
              <w:top w:val="single" w:sz="6" w:space="0" w:color="auto"/>
              <w:left w:val="single" w:sz="6" w:space="0" w:color="auto"/>
              <w:bottom w:val="single" w:sz="4" w:space="0" w:color="auto"/>
              <w:right w:val="single" w:sz="6" w:space="0" w:color="auto"/>
            </w:tcBorders>
            <w:tcMar>
              <w:top w:w="57" w:type="dxa"/>
              <w:left w:w="56" w:type="dxa"/>
              <w:bottom w:w="57" w:type="dxa"/>
              <w:right w:w="56" w:type="dxa"/>
            </w:tcMar>
            <w:hideMark/>
          </w:tcPr>
          <w:p w14:paraId="0BEFCB6D" w14:textId="77777777" w:rsidR="00246024" w:rsidRPr="00884F6D" w:rsidRDefault="00246024">
            <w:pPr>
              <w:pStyle w:val="tablecontents"/>
              <w:spacing w:line="276" w:lineRule="auto"/>
              <w:rPr>
                <w:rFonts w:cs="Arial"/>
                <w:sz w:val="20"/>
              </w:rPr>
            </w:pPr>
            <w:r w:rsidRPr="00884F6D">
              <w:rPr>
                <w:rFonts w:cs="Arial"/>
                <w:sz w:val="20"/>
              </w:rPr>
              <w:t>Rev. of this PRD as described in Annex J, approved at TSG FT#51</w:t>
            </w:r>
          </w:p>
        </w:tc>
        <w:tc>
          <w:tcPr>
            <w:tcW w:w="1701" w:type="dxa"/>
            <w:tcBorders>
              <w:top w:val="single" w:sz="6" w:space="0" w:color="auto"/>
              <w:left w:val="single" w:sz="6" w:space="0" w:color="auto"/>
              <w:bottom w:val="single" w:sz="4" w:space="0" w:color="auto"/>
              <w:right w:val="single" w:sz="6" w:space="0" w:color="auto"/>
            </w:tcBorders>
            <w:tcMar>
              <w:top w:w="57" w:type="dxa"/>
              <w:left w:w="56" w:type="dxa"/>
              <w:bottom w:w="57" w:type="dxa"/>
              <w:right w:w="56" w:type="dxa"/>
            </w:tcMar>
            <w:hideMark/>
          </w:tcPr>
          <w:p w14:paraId="095BD437" w14:textId="77777777" w:rsidR="00246024" w:rsidRPr="00884F6D" w:rsidRDefault="00246024">
            <w:pPr>
              <w:pStyle w:val="tablecontents"/>
              <w:spacing w:line="276" w:lineRule="auto"/>
              <w:rPr>
                <w:rFonts w:cs="Arial"/>
                <w:sz w:val="20"/>
              </w:rPr>
            </w:pPr>
            <w:r w:rsidRPr="00884F6D">
              <w:rPr>
                <w:rFonts w:cs="Arial"/>
                <w:sz w:val="20"/>
              </w:rPr>
              <w:t>TSG#21</w:t>
            </w:r>
          </w:p>
        </w:tc>
        <w:tc>
          <w:tcPr>
            <w:tcW w:w="2081" w:type="dxa"/>
            <w:tcBorders>
              <w:top w:val="single" w:sz="6" w:space="0" w:color="auto"/>
              <w:left w:val="single" w:sz="6" w:space="0" w:color="auto"/>
              <w:bottom w:val="single" w:sz="4" w:space="0" w:color="auto"/>
              <w:right w:val="single" w:sz="6" w:space="0" w:color="auto"/>
            </w:tcBorders>
            <w:tcMar>
              <w:top w:w="57" w:type="dxa"/>
              <w:left w:w="56" w:type="dxa"/>
              <w:bottom w:w="57" w:type="dxa"/>
              <w:right w:w="56" w:type="dxa"/>
            </w:tcMar>
            <w:hideMark/>
          </w:tcPr>
          <w:p w14:paraId="22E8FDA0" w14:textId="77777777" w:rsidR="00246024" w:rsidRPr="00884F6D" w:rsidRDefault="00246024" w:rsidP="001E0B98">
            <w:pPr>
              <w:pStyle w:val="tablecontents"/>
              <w:spacing w:line="276" w:lineRule="auto"/>
              <w:rPr>
                <w:rFonts w:cs="Arial"/>
                <w:sz w:val="20"/>
              </w:rPr>
            </w:pPr>
            <w:r w:rsidRPr="00884F6D">
              <w:rPr>
                <w:rFonts w:cs="Arial"/>
                <w:sz w:val="20"/>
              </w:rPr>
              <w:t>Momar Goumballe / Orange</w:t>
            </w:r>
          </w:p>
        </w:tc>
      </w:tr>
      <w:tr w:rsidR="00246024" w:rsidRPr="00884F6D" w14:paraId="07F80BA0" w14:textId="77777777" w:rsidTr="00A82C5F">
        <w:tc>
          <w:tcPr>
            <w:tcW w:w="1042"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hideMark/>
          </w:tcPr>
          <w:p w14:paraId="1B3ABCD2" w14:textId="77777777" w:rsidR="00246024" w:rsidRPr="00884F6D" w:rsidRDefault="00246024" w:rsidP="00A82C5F">
            <w:pPr>
              <w:pStyle w:val="tablecontents"/>
              <w:spacing w:line="276" w:lineRule="auto"/>
              <w:rPr>
                <w:rFonts w:cs="Arial"/>
                <w:sz w:val="20"/>
              </w:rPr>
            </w:pPr>
            <w:r w:rsidRPr="00884F6D">
              <w:rPr>
                <w:rFonts w:cs="Arial"/>
                <w:sz w:val="20"/>
              </w:rPr>
              <w:t>14.1</w:t>
            </w:r>
          </w:p>
        </w:tc>
        <w:tc>
          <w:tcPr>
            <w:tcW w:w="1225"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hideMark/>
          </w:tcPr>
          <w:p w14:paraId="376A94FD" w14:textId="77777777" w:rsidR="00246024" w:rsidRPr="00884F6D" w:rsidRDefault="00246024" w:rsidP="00A82C5F">
            <w:pPr>
              <w:pStyle w:val="tablecontents"/>
              <w:spacing w:line="276" w:lineRule="auto"/>
              <w:rPr>
                <w:rFonts w:cs="Arial"/>
                <w:sz w:val="20"/>
              </w:rPr>
            </w:pPr>
            <w:r w:rsidRPr="00884F6D">
              <w:rPr>
                <w:rFonts w:cs="Arial"/>
                <w:sz w:val="20"/>
              </w:rPr>
              <w:t>09/12/2015</w:t>
            </w:r>
          </w:p>
        </w:tc>
        <w:tc>
          <w:tcPr>
            <w:tcW w:w="3176"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hideMark/>
          </w:tcPr>
          <w:p w14:paraId="0EE27971" w14:textId="77777777" w:rsidR="00246024" w:rsidRPr="00884F6D" w:rsidRDefault="00246024" w:rsidP="00A82C5F">
            <w:pPr>
              <w:pStyle w:val="tablecontents"/>
              <w:spacing w:line="276" w:lineRule="auto"/>
              <w:rPr>
                <w:rFonts w:cs="Arial"/>
                <w:sz w:val="20"/>
              </w:rPr>
            </w:pPr>
            <w:r w:rsidRPr="00884F6D">
              <w:rPr>
                <w:rFonts w:cs="Arial"/>
                <w:sz w:val="20"/>
              </w:rPr>
              <w:t>Rev. of this PRD as described in Annex J, approved at TSG FT#52</w:t>
            </w:r>
          </w:p>
        </w:tc>
        <w:tc>
          <w:tcPr>
            <w:tcW w:w="170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hideMark/>
          </w:tcPr>
          <w:p w14:paraId="21599B20" w14:textId="77777777" w:rsidR="00246024" w:rsidRPr="00884F6D" w:rsidRDefault="00246024" w:rsidP="00A82C5F">
            <w:pPr>
              <w:pStyle w:val="tablecontents"/>
              <w:spacing w:line="276" w:lineRule="auto"/>
              <w:rPr>
                <w:rFonts w:cs="Arial"/>
                <w:sz w:val="20"/>
              </w:rPr>
            </w:pPr>
            <w:r w:rsidRPr="00884F6D">
              <w:rPr>
                <w:rFonts w:cs="Arial"/>
                <w:sz w:val="20"/>
              </w:rPr>
              <w:t>TSG#22</w:t>
            </w:r>
          </w:p>
        </w:tc>
        <w:tc>
          <w:tcPr>
            <w:tcW w:w="208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hideMark/>
          </w:tcPr>
          <w:p w14:paraId="05A0E183" w14:textId="77777777" w:rsidR="00246024" w:rsidRPr="00884F6D" w:rsidRDefault="00246024" w:rsidP="001E0B98">
            <w:pPr>
              <w:pStyle w:val="tablecontents"/>
              <w:spacing w:line="276" w:lineRule="auto"/>
              <w:rPr>
                <w:rFonts w:cs="Arial"/>
                <w:sz w:val="20"/>
              </w:rPr>
            </w:pPr>
            <w:r w:rsidRPr="00884F6D">
              <w:rPr>
                <w:rFonts w:cs="Arial"/>
                <w:sz w:val="20"/>
              </w:rPr>
              <w:t>Momar Goumballe / Orange</w:t>
            </w:r>
          </w:p>
        </w:tc>
      </w:tr>
      <w:tr w:rsidR="00246024" w:rsidRPr="00884F6D" w14:paraId="194EDAD7" w14:textId="77777777" w:rsidTr="002D732D">
        <w:tc>
          <w:tcPr>
            <w:tcW w:w="1042"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51E2B2F8" w14:textId="77777777" w:rsidR="00246024" w:rsidRPr="00884F6D" w:rsidRDefault="00246024">
            <w:pPr>
              <w:pStyle w:val="tablecontents"/>
              <w:spacing w:line="276" w:lineRule="auto"/>
              <w:rPr>
                <w:rFonts w:cs="Arial"/>
                <w:sz w:val="20"/>
              </w:rPr>
            </w:pPr>
            <w:r w:rsidRPr="00884F6D">
              <w:rPr>
                <w:rFonts w:cs="Arial"/>
                <w:sz w:val="20"/>
              </w:rPr>
              <w:t>15.0</w:t>
            </w:r>
          </w:p>
        </w:tc>
        <w:tc>
          <w:tcPr>
            <w:tcW w:w="1225"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00F8B6A1" w14:textId="77777777" w:rsidR="00246024" w:rsidRPr="00884F6D" w:rsidRDefault="00246024">
            <w:pPr>
              <w:pStyle w:val="tablecontents"/>
              <w:spacing w:line="276" w:lineRule="auto"/>
              <w:rPr>
                <w:rFonts w:cs="Arial"/>
                <w:sz w:val="20"/>
              </w:rPr>
            </w:pPr>
            <w:r w:rsidRPr="00884F6D">
              <w:rPr>
                <w:rFonts w:cs="Arial"/>
                <w:sz w:val="20"/>
              </w:rPr>
              <w:t>16/03/2016</w:t>
            </w:r>
          </w:p>
        </w:tc>
        <w:tc>
          <w:tcPr>
            <w:tcW w:w="3176"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6082EC7E" w14:textId="77777777" w:rsidR="00246024" w:rsidRPr="00884F6D" w:rsidRDefault="00246024" w:rsidP="001D3D9C">
            <w:pPr>
              <w:pStyle w:val="tablecontents"/>
              <w:spacing w:line="276" w:lineRule="auto"/>
              <w:rPr>
                <w:rFonts w:cs="Arial"/>
                <w:sz w:val="20"/>
              </w:rPr>
            </w:pPr>
            <w:r w:rsidRPr="00884F6D">
              <w:rPr>
                <w:rFonts w:cs="Arial"/>
                <w:sz w:val="20"/>
              </w:rPr>
              <w:t>Rev. of this PRD as described in Annex J, approved at TSG FT#53</w:t>
            </w:r>
          </w:p>
        </w:tc>
        <w:tc>
          <w:tcPr>
            <w:tcW w:w="170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19B78BD9" w14:textId="77777777" w:rsidR="00246024" w:rsidRPr="00884F6D" w:rsidRDefault="00246024" w:rsidP="001D3D9C">
            <w:pPr>
              <w:pStyle w:val="tablecontents"/>
              <w:spacing w:line="276" w:lineRule="auto"/>
              <w:rPr>
                <w:rFonts w:cs="Arial"/>
                <w:sz w:val="20"/>
              </w:rPr>
            </w:pPr>
            <w:r w:rsidRPr="00884F6D">
              <w:rPr>
                <w:rFonts w:cs="Arial"/>
                <w:sz w:val="20"/>
              </w:rPr>
              <w:t>TSG#23</w:t>
            </w:r>
          </w:p>
        </w:tc>
        <w:tc>
          <w:tcPr>
            <w:tcW w:w="208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317CBC41" w14:textId="77777777" w:rsidR="00246024" w:rsidRPr="00884F6D" w:rsidRDefault="00246024" w:rsidP="001E0B98">
            <w:pPr>
              <w:pStyle w:val="tablecontents"/>
              <w:spacing w:line="276" w:lineRule="auto"/>
              <w:rPr>
                <w:rFonts w:cs="Arial"/>
                <w:sz w:val="20"/>
              </w:rPr>
            </w:pPr>
            <w:r w:rsidRPr="00884F6D">
              <w:rPr>
                <w:rFonts w:cs="Arial"/>
                <w:sz w:val="20"/>
              </w:rPr>
              <w:t>Momar Goumballe / Orange</w:t>
            </w:r>
          </w:p>
        </w:tc>
      </w:tr>
      <w:tr w:rsidR="00246024" w:rsidRPr="00884F6D" w14:paraId="765C7614" w14:textId="77777777" w:rsidTr="00CB1B09">
        <w:tc>
          <w:tcPr>
            <w:tcW w:w="1042"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012E19B0" w14:textId="77777777" w:rsidR="00246024" w:rsidRPr="00884F6D" w:rsidRDefault="00246024" w:rsidP="004E37AB">
            <w:pPr>
              <w:pStyle w:val="tablecontents"/>
              <w:spacing w:line="276" w:lineRule="auto"/>
              <w:rPr>
                <w:rFonts w:cs="Arial"/>
                <w:sz w:val="20"/>
              </w:rPr>
            </w:pPr>
            <w:r w:rsidRPr="00884F6D">
              <w:rPr>
                <w:rFonts w:cs="Arial"/>
                <w:sz w:val="20"/>
              </w:rPr>
              <w:t>16.0</w:t>
            </w:r>
          </w:p>
        </w:tc>
        <w:tc>
          <w:tcPr>
            <w:tcW w:w="1225"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609C3586" w14:textId="77777777" w:rsidR="00246024" w:rsidRPr="00884F6D" w:rsidRDefault="00246024" w:rsidP="004E37AB">
            <w:pPr>
              <w:pStyle w:val="tablecontents"/>
              <w:spacing w:line="276" w:lineRule="auto"/>
              <w:rPr>
                <w:rFonts w:cs="Arial"/>
                <w:sz w:val="20"/>
              </w:rPr>
            </w:pPr>
            <w:r w:rsidRPr="00884F6D">
              <w:rPr>
                <w:rFonts w:cs="Arial"/>
                <w:sz w:val="20"/>
              </w:rPr>
              <w:t>08/06/2016</w:t>
            </w:r>
          </w:p>
        </w:tc>
        <w:tc>
          <w:tcPr>
            <w:tcW w:w="3176"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63BE458C" w14:textId="77777777" w:rsidR="00246024" w:rsidRPr="00884F6D" w:rsidRDefault="00246024" w:rsidP="004E37AB">
            <w:pPr>
              <w:pStyle w:val="tablecontents"/>
              <w:spacing w:line="276" w:lineRule="auto"/>
              <w:rPr>
                <w:rFonts w:cs="Arial"/>
                <w:sz w:val="20"/>
              </w:rPr>
            </w:pPr>
            <w:r w:rsidRPr="00884F6D">
              <w:rPr>
                <w:rFonts w:cs="Arial"/>
                <w:sz w:val="20"/>
              </w:rPr>
              <w:t>Rev. of this PRD as described in Annex J, approved at TSG FT#54</w:t>
            </w:r>
          </w:p>
        </w:tc>
        <w:tc>
          <w:tcPr>
            <w:tcW w:w="170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157EF86F" w14:textId="77777777" w:rsidR="00246024" w:rsidRPr="00884F6D" w:rsidRDefault="00246024" w:rsidP="004E37AB">
            <w:pPr>
              <w:pStyle w:val="tablecontents"/>
              <w:spacing w:line="276" w:lineRule="auto"/>
              <w:rPr>
                <w:rFonts w:cs="Arial"/>
                <w:sz w:val="20"/>
              </w:rPr>
            </w:pPr>
            <w:r w:rsidRPr="00884F6D">
              <w:rPr>
                <w:rFonts w:cs="Arial"/>
                <w:sz w:val="20"/>
              </w:rPr>
              <w:t>TSG#24</w:t>
            </w:r>
          </w:p>
        </w:tc>
        <w:tc>
          <w:tcPr>
            <w:tcW w:w="208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430D755E" w14:textId="77777777" w:rsidR="00246024" w:rsidRPr="00884F6D" w:rsidRDefault="00246024" w:rsidP="001E0B98">
            <w:pPr>
              <w:pStyle w:val="tablecontents"/>
              <w:spacing w:line="276" w:lineRule="auto"/>
              <w:rPr>
                <w:rFonts w:cs="Arial"/>
                <w:sz w:val="20"/>
              </w:rPr>
            </w:pPr>
            <w:r w:rsidRPr="00884F6D">
              <w:rPr>
                <w:rFonts w:cs="Arial"/>
                <w:sz w:val="20"/>
              </w:rPr>
              <w:t>Momar Goumballe / Orange</w:t>
            </w:r>
          </w:p>
        </w:tc>
      </w:tr>
      <w:tr w:rsidR="00246024" w:rsidRPr="00884F6D" w14:paraId="64DD5A31" w14:textId="77777777" w:rsidTr="005A23B1">
        <w:tc>
          <w:tcPr>
            <w:tcW w:w="1042"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542AE2C9" w14:textId="77777777" w:rsidR="00246024" w:rsidRPr="00884F6D" w:rsidRDefault="00246024" w:rsidP="00CB1B09">
            <w:pPr>
              <w:pStyle w:val="tablecontents"/>
              <w:spacing w:line="276" w:lineRule="auto"/>
              <w:rPr>
                <w:rFonts w:cs="Arial"/>
                <w:sz w:val="20"/>
              </w:rPr>
            </w:pPr>
            <w:r w:rsidRPr="00884F6D">
              <w:rPr>
                <w:rFonts w:cs="Arial"/>
                <w:sz w:val="20"/>
              </w:rPr>
              <w:t>17.0</w:t>
            </w:r>
          </w:p>
        </w:tc>
        <w:tc>
          <w:tcPr>
            <w:tcW w:w="1225"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0C4B2D3D" w14:textId="77777777" w:rsidR="00246024" w:rsidRPr="00884F6D" w:rsidRDefault="00246024" w:rsidP="00CB1B09">
            <w:pPr>
              <w:pStyle w:val="tablecontents"/>
              <w:spacing w:line="276" w:lineRule="auto"/>
              <w:rPr>
                <w:rFonts w:cs="Arial"/>
                <w:sz w:val="20"/>
              </w:rPr>
            </w:pPr>
            <w:r w:rsidRPr="00884F6D">
              <w:rPr>
                <w:rFonts w:cs="Arial"/>
                <w:sz w:val="20"/>
              </w:rPr>
              <w:t>14/09/2016</w:t>
            </w:r>
          </w:p>
        </w:tc>
        <w:tc>
          <w:tcPr>
            <w:tcW w:w="3176"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3B132612" w14:textId="77777777" w:rsidR="00246024" w:rsidRPr="00884F6D" w:rsidRDefault="00246024" w:rsidP="00CB1B09">
            <w:pPr>
              <w:pStyle w:val="tablecontents"/>
              <w:spacing w:line="276" w:lineRule="auto"/>
              <w:rPr>
                <w:rFonts w:cs="Arial"/>
                <w:sz w:val="20"/>
              </w:rPr>
            </w:pPr>
            <w:r w:rsidRPr="00884F6D">
              <w:rPr>
                <w:rFonts w:cs="Arial"/>
                <w:sz w:val="20"/>
              </w:rPr>
              <w:t>Rev. of this PRD as described in Annex J, approved at TSG FT#55</w:t>
            </w:r>
          </w:p>
        </w:tc>
        <w:tc>
          <w:tcPr>
            <w:tcW w:w="170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68A8611F" w14:textId="77777777" w:rsidR="00246024" w:rsidRPr="00884F6D" w:rsidRDefault="00246024" w:rsidP="00CB1B09">
            <w:pPr>
              <w:pStyle w:val="tablecontents"/>
              <w:spacing w:line="276" w:lineRule="auto"/>
              <w:rPr>
                <w:rFonts w:cs="Arial"/>
                <w:sz w:val="20"/>
              </w:rPr>
            </w:pPr>
            <w:r w:rsidRPr="00884F6D">
              <w:rPr>
                <w:rFonts w:cs="Arial"/>
                <w:sz w:val="20"/>
              </w:rPr>
              <w:t>TSG#25</w:t>
            </w:r>
          </w:p>
        </w:tc>
        <w:tc>
          <w:tcPr>
            <w:tcW w:w="208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1EA2C146" w14:textId="77777777" w:rsidR="00246024" w:rsidRPr="00884F6D" w:rsidRDefault="00246024" w:rsidP="001E0B98">
            <w:pPr>
              <w:pStyle w:val="tablecontents"/>
              <w:spacing w:line="276" w:lineRule="auto"/>
              <w:rPr>
                <w:rFonts w:cs="Arial"/>
                <w:sz w:val="20"/>
              </w:rPr>
            </w:pPr>
            <w:r w:rsidRPr="00884F6D">
              <w:rPr>
                <w:rFonts w:cs="Arial"/>
                <w:sz w:val="20"/>
              </w:rPr>
              <w:t>Momar Goumballe / Orange</w:t>
            </w:r>
          </w:p>
        </w:tc>
      </w:tr>
      <w:tr w:rsidR="00246024" w:rsidRPr="00884F6D" w14:paraId="078F3D3D" w14:textId="77777777" w:rsidTr="00E6645A">
        <w:tc>
          <w:tcPr>
            <w:tcW w:w="1042"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1AD9F9BF" w14:textId="77777777" w:rsidR="00246024" w:rsidRPr="00884F6D" w:rsidRDefault="00246024" w:rsidP="005A23B1">
            <w:pPr>
              <w:pStyle w:val="tablecontents"/>
              <w:spacing w:line="276" w:lineRule="auto"/>
              <w:rPr>
                <w:rFonts w:cs="Arial"/>
                <w:sz w:val="20"/>
              </w:rPr>
            </w:pPr>
            <w:r w:rsidRPr="00884F6D">
              <w:rPr>
                <w:rFonts w:cs="Arial"/>
                <w:sz w:val="20"/>
              </w:rPr>
              <w:t>1</w:t>
            </w:r>
            <w:r>
              <w:rPr>
                <w:rFonts w:cs="Arial"/>
                <w:sz w:val="20"/>
              </w:rPr>
              <w:t>8</w:t>
            </w:r>
            <w:r w:rsidRPr="00884F6D">
              <w:rPr>
                <w:rFonts w:cs="Arial"/>
                <w:sz w:val="20"/>
              </w:rPr>
              <w:t>.0</w:t>
            </w:r>
          </w:p>
        </w:tc>
        <w:tc>
          <w:tcPr>
            <w:tcW w:w="1225"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374ED61A" w14:textId="77777777" w:rsidR="00246024" w:rsidRPr="00884F6D" w:rsidRDefault="00246024" w:rsidP="00E6645A">
            <w:pPr>
              <w:pStyle w:val="tablecontents"/>
              <w:spacing w:line="276" w:lineRule="auto"/>
              <w:rPr>
                <w:rFonts w:cs="Arial"/>
                <w:sz w:val="20"/>
              </w:rPr>
            </w:pPr>
            <w:r>
              <w:rPr>
                <w:rFonts w:cs="Arial"/>
                <w:sz w:val="20"/>
              </w:rPr>
              <w:t>30/11/</w:t>
            </w:r>
            <w:r w:rsidRPr="00884F6D">
              <w:rPr>
                <w:rFonts w:cs="Arial"/>
                <w:sz w:val="20"/>
              </w:rPr>
              <w:t>2016</w:t>
            </w:r>
          </w:p>
        </w:tc>
        <w:tc>
          <w:tcPr>
            <w:tcW w:w="3176"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66786262" w14:textId="77777777" w:rsidR="00246024" w:rsidRPr="00884F6D" w:rsidRDefault="00246024" w:rsidP="005A23B1">
            <w:pPr>
              <w:pStyle w:val="tablecontents"/>
              <w:spacing w:line="276" w:lineRule="auto"/>
              <w:rPr>
                <w:rFonts w:cs="Arial"/>
                <w:sz w:val="20"/>
              </w:rPr>
            </w:pPr>
            <w:r w:rsidRPr="00884F6D">
              <w:rPr>
                <w:rFonts w:cs="Arial"/>
                <w:sz w:val="20"/>
              </w:rPr>
              <w:t>Rev. of this PRD as described in Annex J, approved at TSG FT#5</w:t>
            </w:r>
            <w:r>
              <w:rPr>
                <w:rFonts w:cs="Arial"/>
                <w:sz w:val="20"/>
              </w:rPr>
              <w:t>6</w:t>
            </w:r>
          </w:p>
        </w:tc>
        <w:tc>
          <w:tcPr>
            <w:tcW w:w="170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3363399F" w14:textId="77777777" w:rsidR="00246024" w:rsidRPr="00884F6D" w:rsidRDefault="00246024" w:rsidP="005A23B1">
            <w:pPr>
              <w:pStyle w:val="tablecontents"/>
              <w:spacing w:line="276" w:lineRule="auto"/>
              <w:rPr>
                <w:rFonts w:cs="Arial"/>
                <w:sz w:val="20"/>
              </w:rPr>
            </w:pPr>
            <w:r w:rsidRPr="00884F6D">
              <w:rPr>
                <w:rFonts w:cs="Arial"/>
                <w:sz w:val="20"/>
              </w:rPr>
              <w:t>TSG#2</w:t>
            </w:r>
            <w:r>
              <w:rPr>
                <w:rFonts w:cs="Arial"/>
                <w:sz w:val="20"/>
              </w:rPr>
              <w:t>6</w:t>
            </w:r>
          </w:p>
        </w:tc>
        <w:tc>
          <w:tcPr>
            <w:tcW w:w="208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00A65172" w14:textId="77777777" w:rsidR="00246024" w:rsidRPr="00884F6D" w:rsidRDefault="00246024" w:rsidP="00E6645A">
            <w:pPr>
              <w:pStyle w:val="tablecontents"/>
              <w:spacing w:line="276" w:lineRule="auto"/>
              <w:rPr>
                <w:rFonts w:cs="Arial"/>
                <w:sz w:val="20"/>
              </w:rPr>
            </w:pPr>
            <w:r w:rsidRPr="00884F6D">
              <w:rPr>
                <w:rFonts w:cs="Arial"/>
                <w:sz w:val="20"/>
              </w:rPr>
              <w:t>Momar Goumballe / Orange</w:t>
            </w:r>
          </w:p>
        </w:tc>
      </w:tr>
      <w:tr w:rsidR="00246024" w:rsidRPr="00884F6D" w14:paraId="544C08D8" w14:textId="77777777" w:rsidTr="009C626E">
        <w:tc>
          <w:tcPr>
            <w:tcW w:w="1042"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1D2CF0D4" w14:textId="77777777" w:rsidR="00246024" w:rsidRPr="00884F6D" w:rsidRDefault="00246024" w:rsidP="002C219E">
            <w:pPr>
              <w:pStyle w:val="tablecontents"/>
              <w:spacing w:line="276" w:lineRule="auto"/>
              <w:rPr>
                <w:rFonts w:cs="Arial"/>
                <w:sz w:val="20"/>
              </w:rPr>
            </w:pPr>
            <w:r w:rsidRPr="00884F6D">
              <w:rPr>
                <w:rFonts w:cs="Arial"/>
                <w:sz w:val="20"/>
              </w:rPr>
              <w:t>1</w:t>
            </w:r>
            <w:r>
              <w:rPr>
                <w:rFonts w:cs="Arial"/>
                <w:sz w:val="20"/>
              </w:rPr>
              <w:t>9</w:t>
            </w:r>
            <w:r w:rsidRPr="00884F6D">
              <w:rPr>
                <w:rFonts w:cs="Arial"/>
                <w:sz w:val="20"/>
              </w:rPr>
              <w:t>.0</w:t>
            </w:r>
          </w:p>
        </w:tc>
        <w:tc>
          <w:tcPr>
            <w:tcW w:w="1225"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601FC5AD" w14:textId="77777777" w:rsidR="00246024" w:rsidRPr="00884F6D" w:rsidRDefault="00246024" w:rsidP="002C219E">
            <w:pPr>
              <w:pStyle w:val="tablecontents"/>
              <w:spacing w:line="276" w:lineRule="auto"/>
              <w:rPr>
                <w:rFonts w:cs="Arial"/>
                <w:sz w:val="20"/>
              </w:rPr>
            </w:pPr>
            <w:r>
              <w:rPr>
                <w:rFonts w:cs="Arial"/>
                <w:sz w:val="20"/>
              </w:rPr>
              <w:t>14/03/</w:t>
            </w:r>
            <w:r w:rsidRPr="00884F6D">
              <w:rPr>
                <w:rFonts w:cs="Arial"/>
                <w:sz w:val="20"/>
              </w:rPr>
              <w:t>201</w:t>
            </w:r>
            <w:r>
              <w:rPr>
                <w:rFonts w:cs="Arial"/>
                <w:sz w:val="20"/>
              </w:rPr>
              <w:t>7</w:t>
            </w:r>
          </w:p>
        </w:tc>
        <w:tc>
          <w:tcPr>
            <w:tcW w:w="3176"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3DEF5913" w14:textId="77777777" w:rsidR="00246024" w:rsidRPr="00884F6D" w:rsidRDefault="00246024" w:rsidP="002C219E">
            <w:pPr>
              <w:pStyle w:val="tablecontents"/>
              <w:spacing w:line="276" w:lineRule="auto"/>
              <w:rPr>
                <w:rFonts w:cs="Arial"/>
                <w:sz w:val="20"/>
              </w:rPr>
            </w:pPr>
            <w:r w:rsidRPr="00884F6D">
              <w:rPr>
                <w:rFonts w:cs="Arial"/>
                <w:sz w:val="20"/>
              </w:rPr>
              <w:t>Rev. of this PRD as described in Annex J, approved at TSG FT#5</w:t>
            </w:r>
            <w:r>
              <w:rPr>
                <w:rFonts w:cs="Arial"/>
                <w:sz w:val="20"/>
              </w:rPr>
              <w:t>7</w:t>
            </w:r>
          </w:p>
        </w:tc>
        <w:tc>
          <w:tcPr>
            <w:tcW w:w="170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2238FA2E" w14:textId="77777777" w:rsidR="00246024" w:rsidRPr="00884F6D" w:rsidRDefault="00246024" w:rsidP="002C219E">
            <w:pPr>
              <w:pStyle w:val="tablecontents"/>
              <w:spacing w:line="276" w:lineRule="auto"/>
              <w:rPr>
                <w:rFonts w:cs="Arial"/>
                <w:sz w:val="20"/>
              </w:rPr>
            </w:pPr>
            <w:r w:rsidRPr="00884F6D">
              <w:rPr>
                <w:rFonts w:cs="Arial"/>
                <w:sz w:val="20"/>
              </w:rPr>
              <w:t>TSG#2</w:t>
            </w:r>
            <w:r>
              <w:rPr>
                <w:rFonts w:cs="Arial"/>
                <w:sz w:val="20"/>
              </w:rPr>
              <w:t>7</w:t>
            </w:r>
          </w:p>
        </w:tc>
        <w:tc>
          <w:tcPr>
            <w:tcW w:w="208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7EE28D1A" w14:textId="77777777" w:rsidR="00246024" w:rsidRPr="00884F6D" w:rsidRDefault="00246024" w:rsidP="009C626E">
            <w:pPr>
              <w:pStyle w:val="tablecontents"/>
              <w:spacing w:line="276" w:lineRule="auto"/>
              <w:rPr>
                <w:rFonts w:cs="Arial"/>
                <w:sz w:val="20"/>
              </w:rPr>
            </w:pPr>
            <w:r w:rsidRPr="00884F6D">
              <w:rPr>
                <w:rFonts w:cs="Arial"/>
                <w:sz w:val="20"/>
              </w:rPr>
              <w:t>Momar Goumballe / Orange</w:t>
            </w:r>
          </w:p>
        </w:tc>
      </w:tr>
      <w:tr w:rsidR="00246024" w:rsidRPr="00884F6D" w14:paraId="7A16E366" w14:textId="77777777" w:rsidTr="00E6645A">
        <w:tc>
          <w:tcPr>
            <w:tcW w:w="1042"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03FC1D9D" w14:textId="77777777" w:rsidR="00246024" w:rsidRDefault="00246024" w:rsidP="005A23B1">
            <w:pPr>
              <w:pStyle w:val="tablecontents"/>
              <w:spacing w:line="276" w:lineRule="auto"/>
              <w:rPr>
                <w:rFonts w:cs="Arial"/>
                <w:sz w:val="20"/>
              </w:rPr>
            </w:pPr>
            <w:r>
              <w:rPr>
                <w:rFonts w:cs="Arial"/>
                <w:sz w:val="20"/>
              </w:rPr>
              <w:t>20.0</w:t>
            </w:r>
          </w:p>
        </w:tc>
        <w:tc>
          <w:tcPr>
            <w:tcW w:w="1225"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7A08CD06" w14:textId="77777777" w:rsidR="00246024" w:rsidRDefault="00246024" w:rsidP="00A95190">
            <w:pPr>
              <w:pStyle w:val="tablecontents"/>
              <w:spacing w:line="276" w:lineRule="auto"/>
              <w:rPr>
                <w:rFonts w:cs="Arial"/>
                <w:sz w:val="20"/>
              </w:rPr>
            </w:pPr>
            <w:r>
              <w:rPr>
                <w:rFonts w:cs="Arial"/>
                <w:sz w:val="20"/>
              </w:rPr>
              <w:t>11/07/2017</w:t>
            </w:r>
          </w:p>
        </w:tc>
        <w:tc>
          <w:tcPr>
            <w:tcW w:w="3176"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3EAE59D6" w14:textId="77777777" w:rsidR="00246024" w:rsidRPr="00884F6D" w:rsidRDefault="00246024" w:rsidP="005A23B1">
            <w:pPr>
              <w:pStyle w:val="tablecontents"/>
              <w:spacing w:line="276" w:lineRule="auto"/>
              <w:rPr>
                <w:rFonts w:cs="Arial"/>
                <w:sz w:val="20"/>
              </w:rPr>
            </w:pPr>
            <w:r w:rsidRPr="00884F6D">
              <w:rPr>
                <w:rFonts w:cs="Arial"/>
                <w:sz w:val="20"/>
              </w:rPr>
              <w:t>Rev. of this PRD as described in Annex J, approved at TSG FT#5</w:t>
            </w:r>
            <w:r>
              <w:rPr>
                <w:rFonts w:cs="Arial"/>
                <w:sz w:val="20"/>
              </w:rPr>
              <w:t>8</w:t>
            </w:r>
          </w:p>
        </w:tc>
        <w:tc>
          <w:tcPr>
            <w:tcW w:w="170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41B94DEB" w14:textId="77777777" w:rsidR="00246024" w:rsidRPr="00884F6D" w:rsidRDefault="00246024" w:rsidP="005A23B1">
            <w:pPr>
              <w:pStyle w:val="tablecontents"/>
              <w:spacing w:line="276" w:lineRule="auto"/>
              <w:rPr>
                <w:rFonts w:cs="Arial"/>
                <w:sz w:val="20"/>
              </w:rPr>
            </w:pPr>
            <w:r w:rsidRPr="00884F6D">
              <w:rPr>
                <w:rFonts w:cs="Arial"/>
                <w:sz w:val="20"/>
              </w:rPr>
              <w:t>TSG#2</w:t>
            </w:r>
            <w:r>
              <w:rPr>
                <w:rFonts w:cs="Arial"/>
                <w:sz w:val="20"/>
              </w:rPr>
              <w:t>8</w:t>
            </w:r>
          </w:p>
        </w:tc>
        <w:tc>
          <w:tcPr>
            <w:tcW w:w="208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7CEF0EC7" w14:textId="77777777" w:rsidR="00246024" w:rsidRPr="00884F6D" w:rsidRDefault="00246024" w:rsidP="00E6645A">
            <w:pPr>
              <w:pStyle w:val="tablecontents"/>
              <w:spacing w:line="276" w:lineRule="auto"/>
              <w:rPr>
                <w:rFonts w:cs="Arial"/>
                <w:sz w:val="20"/>
              </w:rPr>
            </w:pPr>
            <w:r w:rsidRPr="00884F6D">
              <w:rPr>
                <w:rFonts w:cs="Arial"/>
                <w:sz w:val="20"/>
              </w:rPr>
              <w:t>Momar Goumballe / Orange</w:t>
            </w:r>
          </w:p>
        </w:tc>
      </w:tr>
      <w:tr w:rsidR="00246024" w:rsidRPr="00884F6D" w14:paraId="5075FC6B" w14:textId="77777777" w:rsidTr="00E6645A">
        <w:tc>
          <w:tcPr>
            <w:tcW w:w="1042"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5B1EAAAD" w14:textId="77777777" w:rsidR="00246024" w:rsidRDefault="00246024" w:rsidP="005A23B1">
            <w:pPr>
              <w:pStyle w:val="tablecontents"/>
              <w:spacing w:line="276" w:lineRule="auto"/>
              <w:rPr>
                <w:rFonts w:cs="Arial"/>
                <w:sz w:val="20"/>
              </w:rPr>
            </w:pPr>
            <w:r>
              <w:rPr>
                <w:rFonts w:cs="Arial"/>
                <w:sz w:val="20"/>
              </w:rPr>
              <w:t>21</w:t>
            </w:r>
          </w:p>
        </w:tc>
        <w:tc>
          <w:tcPr>
            <w:tcW w:w="1225"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42869AF8" w14:textId="77777777" w:rsidR="00246024" w:rsidRDefault="00246024" w:rsidP="00E915FE">
            <w:pPr>
              <w:pStyle w:val="tablecontents"/>
              <w:spacing w:line="276" w:lineRule="auto"/>
              <w:rPr>
                <w:rFonts w:cs="Arial"/>
                <w:sz w:val="20"/>
              </w:rPr>
            </w:pPr>
            <w:r>
              <w:rPr>
                <w:rFonts w:cs="Arial"/>
                <w:sz w:val="20"/>
              </w:rPr>
              <w:t>03/10/2017</w:t>
            </w:r>
          </w:p>
        </w:tc>
        <w:tc>
          <w:tcPr>
            <w:tcW w:w="3176"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40F3FA0E" w14:textId="77777777" w:rsidR="00246024" w:rsidRPr="00884F6D" w:rsidRDefault="00246024" w:rsidP="005A23B1">
            <w:pPr>
              <w:pStyle w:val="tablecontents"/>
              <w:spacing w:line="276" w:lineRule="auto"/>
              <w:rPr>
                <w:rFonts w:cs="Arial"/>
                <w:sz w:val="20"/>
              </w:rPr>
            </w:pPr>
            <w:r w:rsidRPr="00884F6D">
              <w:rPr>
                <w:rFonts w:cs="Arial"/>
                <w:sz w:val="20"/>
              </w:rPr>
              <w:t>Rev. of this PRD as described in Annex J, approved at TSG FT#5</w:t>
            </w:r>
            <w:r>
              <w:rPr>
                <w:rFonts w:cs="Arial"/>
                <w:sz w:val="20"/>
              </w:rPr>
              <w:t>9</w:t>
            </w:r>
          </w:p>
        </w:tc>
        <w:tc>
          <w:tcPr>
            <w:tcW w:w="170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6ACCBC61" w14:textId="77777777" w:rsidR="00246024" w:rsidRPr="00884F6D" w:rsidRDefault="00246024" w:rsidP="005A23B1">
            <w:pPr>
              <w:pStyle w:val="tablecontents"/>
              <w:spacing w:line="276" w:lineRule="auto"/>
              <w:rPr>
                <w:rFonts w:cs="Arial"/>
                <w:sz w:val="20"/>
              </w:rPr>
            </w:pPr>
            <w:r w:rsidRPr="00884F6D">
              <w:rPr>
                <w:rFonts w:cs="Arial"/>
                <w:sz w:val="20"/>
              </w:rPr>
              <w:t>TSG#2</w:t>
            </w:r>
            <w:r>
              <w:rPr>
                <w:rFonts w:cs="Arial"/>
                <w:sz w:val="20"/>
              </w:rPr>
              <w:t>9</w:t>
            </w:r>
          </w:p>
        </w:tc>
        <w:tc>
          <w:tcPr>
            <w:tcW w:w="208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4B63D883" w14:textId="77777777" w:rsidR="00246024" w:rsidRPr="00884F6D" w:rsidRDefault="00246024" w:rsidP="00E6645A">
            <w:pPr>
              <w:pStyle w:val="tablecontents"/>
              <w:spacing w:line="276" w:lineRule="auto"/>
              <w:rPr>
                <w:rFonts w:cs="Arial"/>
                <w:sz w:val="20"/>
              </w:rPr>
            </w:pPr>
            <w:r w:rsidRPr="00884F6D">
              <w:rPr>
                <w:rFonts w:cs="Arial"/>
                <w:sz w:val="20"/>
              </w:rPr>
              <w:t>Momar Goumballe / Orange</w:t>
            </w:r>
          </w:p>
        </w:tc>
      </w:tr>
      <w:tr w:rsidR="00246024" w:rsidRPr="00884F6D" w14:paraId="2F014086" w14:textId="77777777" w:rsidTr="00E6645A">
        <w:tc>
          <w:tcPr>
            <w:tcW w:w="1042"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5961851D" w14:textId="77777777" w:rsidR="00246024" w:rsidRDefault="00246024" w:rsidP="005A23B1">
            <w:pPr>
              <w:pStyle w:val="tablecontents"/>
              <w:spacing w:line="276" w:lineRule="auto"/>
              <w:rPr>
                <w:rFonts w:cs="Arial"/>
                <w:sz w:val="20"/>
              </w:rPr>
            </w:pPr>
            <w:r>
              <w:rPr>
                <w:rFonts w:cs="Arial"/>
                <w:sz w:val="20"/>
              </w:rPr>
              <w:t>22</w:t>
            </w:r>
          </w:p>
        </w:tc>
        <w:tc>
          <w:tcPr>
            <w:tcW w:w="1225"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0D3C8720" w14:textId="77777777" w:rsidR="00246024" w:rsidRDefault="00246024" w:rsidP="00E915FE">
            <w:pPr>
              <w:pStyle w:val="tablecontents"/>
              <w:spacing w:line="276" w:lineRule="auto"/>
              <w:rPr>
                <w:rFonts w:cs="Arial"/>
                <w:sz w:val="20"/>
              </w:rPr>
            </w:pPr>
            <w:r>
              <w:rPr>
                <w:rFonts w:cs="Arial"/>
                <w:sz w:val="20"/>
              </w:rPr>
              <w:t>26/12/2017</w:t>
            </w:r>
          </w:p>
        </w:tc>
        <w:tc>
          <w:tcPr>
            <w:tcW w:w="3176"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66188514" w14:textId="77777777" w:rsidR="00246024" w:rsidRPr="00884F6D" w:rsidRDefault="00246024" w:rsidP="005A23B1">
            <w:pPr>
              <w:pStyle w:val="tablecontents"/>
              <w:spacing w:line="276" w:lineRule="auto"/>
              <w:rPr>
                <w:rFonts w:cs="Arial"/>
                <w:sz w:val="20"/>
              </w:rPr>
            </w:pPr>
            <w:r w:rsidRPr="00884F6D">
              <w:rPr>
                <w:rFonts w:cs="Arial"/>
                <w:sz w:val="20"/>
              </w:rPr>
              <w:t xml:space="preserve">Rev. of this PRD as described </w:t>
            </w:r>
            <w:r>
              <w:rPr>
                <w:rFonts w:cs="Arial"/>
                <w:sz w:val="20"/>
              </w:rPr>
              <w:t>in Annex J, approved at TSG FT#60</w:t>
            </w:r>
          </w:p>
        </w:tc>
        <w:tc>
          <w:tcPr>
            <w:tcW w:w="170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55B641C8" w14:textId="77777777" w:rsidR="00246024" w:rsidRPr="00884F6D" w:rsidRDefault="00246024" w:rsidP="005A23B1">
            <w:pPr>
              <w:pStyle w:val="tablecontents"/>
              <w:spacing w:line="276" w:lineRule="auto"/>
              <w:rPr>
                <w:rFonts w:cs="Arial"/>
                <w:sz w:val="20"/>
              </w:rPr>
            </w:pPr>
            <w:r>
              <w:rPr>
                <w:rFonts w:cs="Arial"/>
                <w:sz w:val="20"/>
              </w:rPr>
              <w:t>TSG#30</w:t>
            </w:r>
          </w:p>
        </w:tc>
        <w:tc>
          <w:tcPr>
            <w:tcW w:w="208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4C06769D" w14:textId="77777777" w:rsidR="00246024" w:rsidRPr="00884F6D" w:rsidRDefault="00246024" w:rsidP="00E6645A">
            <w:pPr>
              <w:pStyle w:val="tablecontents"/>
              <w:spacing w:line="276" w:lineRule="auto"/>
              <w:rPr>
                <w:rFonts w:cs="Arial"/>
                <w:sz w:val="20"/>
              </w:rPr>
            </w:pPr>
            <w:r w:rsidRPr="00884F6D">
              <w:rPr>
                <w:rFonts w:cs="Arial"/>
                <w:sz w:val="20"/>
              </w:rPr>
              <w:t>Momar Goumballe / Orange</w:t>
            </w:r>
          </w:p>
        </w:tc>
      </w:tr>
      <w:tr w:rsidR="00246024" w:rsidRPr="00884F6D" w14:paraId="60BD834C" w14:textId="77777777" w:rsidTr="00D03117">
        <w:tc>
          <w:tcPr>
            <w:tcW w:w="1042"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5E152633" w14:textId="77777777" w:rsidR="00246024" w:rsidRDefault="00246024" w:rsidP="00D03117">
            <w:pPr>
              <w:pStyle w:val="tablecontents"/>
              <w:spacing w:line="276" w:lineRule="auto"/>
              <w:rPr>
                <w:rFonts w:cs="Arial"/>
                <w:sz w:val="20"/>
              </w:rPr>
            </w:pPr>
            <w:r>
              <w:rPr>
                <w:rFonts w:cs="Arial"/>
                <w:sz w:val="20"/>
              </w:rPr>
              <w:t>23</w:t>
            </w:r>
          </w:p>
        </w:tc>
        <w:tc>
          <w:tcPr>
            <w:tcW w:w="1225"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6C676457" w14:textId="77777777" w:rsidR="00246024" w:rsidRDefault="00246024" w:rsidP="00D03117">
            <w:pPr>
              <w:pStyle w:val="tablecontents"/>
              <w:spacing w:line="276" w:lineRule="auto"/>
              <w:rPr>
                <w:rFonts w:cs="Arial"/>
                <w:sz w:val="20"/>
              </w:rPr>
            </w:pPr>
            <w:r>
              <w:rPr>
                <w:rFonts w:cs="Arial"/>
                <w:sz w:val="20"/>
              </w:rPr>
              <w:t>26/03/2018</w:t>
            </w:r>
          </w:p>
        </w:tc>
        <w:tc>
          <w:tcPr>
            <w:tcW w:w="3176"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55815A6F" w14:textId="77777777" w:rsidR="00246024" w:rsidRPr="00884F6D" w:rsidRDefault="00246024" w:rsidP="00D03117">
            <w:pPr>
              <w:pStyle w:val="tablecontents"/>
              <w:spacing w:line="276" w:lineRule="auto"/>
              <w:rPr>
                <w:rFonts w:cs="Arial"/>
                <w:sz w:val="20"/>
              </w:rPr>
            </w:pPr>
            <w:r w:rsidRPr="00884F6D">
              <w:rPr>
                <w:rFonts w:cs="Arial"/>
                <w:sz w:val="20"/>
              </w:rPr>
              <w:t xml:space="preserve">Rev. of this PRD as described </w:t>
            </w:r>
            <w:r>
              <w:rPr>
                <w:rFonts w:cs="Arial"/>
                <w:sz w:val="20"/>
              </w:rPr>
              <w:t>in Annex J, approved at TSG FT#61</w:t>
            </w:r>
          </w:p>
        </w:tc>
        <w:tc>
          <w:tcPr>
            <w:tcW w:w="170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5E7745D7" w14:textId="77777777" w:rsidR="00246024" w:rsidRPr="00884F6D" w:rsidRDefault="00246024" w:rsidP="00D03117">
            <w:pPr>
              <w:pStyle w:val="tablecontents"/>
              <w:spacing w:line="276" w:lineRule="auto"/>
              <w:rPr>
                <w:rFonts w:cs="Arial"/>
                <w:sz w:val="20"/>
              </w:rPr>
            </w:pPr>
            <w:r>
              <w:rPr>
                <w:rFonts w:cs="Arial"/>
                <w:sz w:val="20"/>
              </w:rPr>
              <w:t>TSG#31</w:t>
            </w:r>
          </w:p>
        </w:tc>
        <w:tc>
          <w:tcPr>
            <w:tcW w:w="208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20BF2A11" w14:textId="77777777" w:rsidR="00246024" w:rsidRPr="00884F6D" w:rsidRDefault="00246024" w:rsidP="00D03117">
            <w:pPr>
              <w:pStyle w:val="tablecontents"/>
              <w:spacing w:line="276" w:lineRule="auto"/>
              <w:rPr>
                <w:rFonts w:cs="Arial"/>
                <w:sz w:val="20"/>
              </w:rPr>
            </w:pPr>
            <w:r w:rsidRPr="00884F6D">
              <w:rPr>
                <w:rFonts w:cs="Arial"/>
                <w:sz w:val="20"/>
              </w:rPr>
              <w:t>Momar Goumballe / Orange</w:t>
            </w:r>
          </w:p>
        </w:tc>
      </w:tr>
      <w:tr w:rsidR="00246024" w:rsidRPr="00884F6D" w14:paraId="1B37E4F4" w14:textId="77777777" w:rsidTr="00E6645A">
        <w:tc>
          <w:tcPr>
            <w:tcW w:w="1042"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6162F27E" w14:textId="77777777" w:rsidR="00246024" w:rsidRDefault="00246024" w:rsidP="005A23B1">
            <w:pPr>
              <w:pStyle w:val="tablecontents"/>
              <w:spacing w:line="276" w:lineRule="auto"/>
              <w:rPr>
                <w:rFonts w:cs="Arial"/>
                <w:sz w:val="20"/>
              </w:rPr>
            </w:pPr>
            <w:r>
              <w:rPr>
                <w:rFonts w:cs="Arial"/>
                <w:sz w:val="20"/>
              </w:rPr>
              <w:t>24</w:t>
            </w:r>
          </w:p>
        </w:tc>
        <w:tc>
          <w:tcPr>
            <w:tcW w:w="1225"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2BFDBD97" w14:textId="77777777" w:rsidR="00246024" w:rsidRDefault="00246024" w:rsidP="00E915FE">
            <w:pPr>
              <w:pStyle w:val="tablecontents"/>
              <w:spacing w:line="276" w:lineRule="auto"/>
              <w:rPr>
                <w:rFonts w:cs="Arial"/>
                <w:sz w:val="20"/>
              </w:rPr>
            </w:pPr>
            <w:r>
              <w:rPr>
                <w:rFonts w:cs="Arial"/>
                <w:sz w:val="20"/>
              </w:rPr>
              <w:t>26/06/2018</w:t>
            </w:r>
          </w:p>
        </w:tc>
        <w:tc>
          <w:tcPr>
            <w:tcW w:w="3176"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405F2053" w14:textId="77777777" w:rsidR="00246024" w:rsidRPr="00884F6D" w:rsidRDefault="00246024" w:rsidP="005A23B1">
            <w:pPr>
              <w:pStyle w:val="tablecontents"/>
              <w:spacing w:line="276" w:lineRule="auto"/>
              <w:rPr>
                <w:rFonts w:cs="Arial"/>
                <w:sz w:val="20"/>
              </w:rPr>
            </w:pPr>
            <w:r w:rsidRPr="00884F6D">
              <w:rPr>
                <w:rFonts w:cs="Arial"/>
                <w:sz w:val="20"/>
              </w:rPr>
              <w:t xml:space="preserve">Rev. of this PRD as described </w:t>
            </w:r>
            <w:r>
              <w:rPr>
                <w:rFonts w:cs="Arial"/>
                <w:sz w:val="20"/>
              </w:rPr>
              <w:t>in Annex J, approved at TSG FT#62</w:t>
            </w:r>
          </w:p>
        </w:tc>
        <w:tc>
          <w:tcPr>
            <w:tcW w:w="170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1C67DB28" w14:textId="77777777" w:rsidR="00246024" w:rsidRDefault="00246024" w:rsidP="005A23B1">
            <w:pPr>
              <w:pStyle w:val="tablecontents"/>
              <w:spacing w:line="276" w:lineRule="auto"/>
              <w:rPr>
                <w:rFonts w:cs="Arial"/>
                <w:sz w:val="20"/>
              </w:rPr>
            </w:pPr>
            <w:r>
              <w:rPr>
                <w:rFonts w:cs="Arial"/>
                <w:sz w:val="20"/>
              </w:rPr>
              <w:t>TSG#32</w:t>
            </w:r>
          </w:p>
        </w:tc>
        <w:tc>
          <w:tcPr>
            <w:tcW w:w="208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574F608D" w14:textId="77777777" w:rsidR="00246024" w:rsidRPr="00884F6D" w:rsidRDefault="00246024" w:rsidP="00E6645A">
            <w:pPr>
              <w:pStyle w:val="tablecontents"/>
              <w:spacing w:line="276" w:lineRule="auto"/>
              <w:rPr>
                <w:rFonts w:cs="Arial"/>
                <w:sz w:val="20"/>
              </w:rPr>
            </w:pPr>
            <w:r w:rsidRPr="00884F6D">
              <w:rPr>
                <w:rFonts w:cs="Arial"/>
                <w:sz w:val="20"/>
              </w:rPr>
              <w:t>Momar Goumballe / Orange</w:t>
            </w:r>
          </w:p>
        </w:tc>
      </w:tr>
      <w:tr w:rsidR="00246024" w:rsidRPr="00884F6D" w14:paraId="3C479833" w14:textId="77777777" w:rsidTr="00E6645A">
        <w:tc>
          <w:tcPr>
            <w:tcW w:w="1042"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4A57356A" w14:textId="77777777" w:rsidR="00246024" w:rsidRDefault="00246024">
            <w:pPr>
              <w:pStyle w:val="tablecontents"/>
              <w:spacing w:line="276" w:lineRule="auto"/>
              <w:rPr>
                <w:rFonts w:cs="Arial"/>
                <w:sz w:val="20"/>
              </w:rPr>
            </w:pPr>
            <w:r>
              <w:rPr>
                <w:rFonts w:cs="Arial"/>
                <w:sz w:val="20"/>
              </w:rPr>
              <w:t>25</w:t>
            </w:r>
          </w:p>
        </w:tc>
        <w:tc>
          <w:tcPr>
            <w:tcW w:w="1225"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0EA8F602" w14:textId="77777777" w:rsidR="00246024" w:rsidRDefault="00246024" w:rsidP="00E915FE">
            <w:pPr>
              <w:pStyle w:val="tablecontents"/>
              <w:spacing w:line="276" w:lineRule="auto"/>
              <w:rPr>
                <w:rFonts w:cs="Arial"/>
                <w:sz w:val="20"/>
              </w:rPr>
            </w:pPr>
            <w:r>
              <w:rPr>
                <w:rFonts w:cs="Arial"/>
                <w:sz w:val="20"/>
              </w:rPr>
              <w:t>29/09/2018</w:t>
            </w:r>
          </w:p>
        </w:tc>
        <w:tc>
          <w:tcPr>
            <w:tcW w:w="3176"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02F25DAF" w14:textId="77777777" w:rsidR="00246024" w:rsidRPr="00884F6D" w:rsidRDefault="00246024">
            <w:pPr>
              <w:pStyle w:val="tablecontents"/>
              <w:spacing w:line="276" w:lineRule="auto"/>
              <w:rPr>
                <w:rFonts w:cs="Arial"/>
                <w:sz w:val="20"/>
              </w:rPr>
            </w:pPr>
            <w:r w:rsidRPr="00884F6D">
              <w:rPr>
                <w:rFonts w:cs="Arial"/>
                <w:sz w:val="20"/>
              </w:rPr>
              <w:t xml:space="preserve">Rev. of this PRD as described </w:t>
            </w:r>
            <w:r>
              <w:rPr>
                <w:rFonts w:cs="Arial"/>
                <w:sz w:val="20"/>
              </w:rPr>
              <w:t>in Annex J, approved at TSG FT#63</w:t>
            </w:r>
          </w:p>
        </w:tc>
        <w:tc>
          <w:tcPr>
            <w:tcW w:w="170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2700A378" w14:textId="77777777" w:rsidR="00246024" w:rsidRDefault="00246024" w:rsidP="005A23B1">
            <w:pPr>
              <w:pStyle w:val="tablecontents"/>
              <w:spacing w:line="276" w:lineRule="auto"/>
              <w:rPr>
                <w:rFonts w:cs="Arial"/>
                <w:sz w:val="20"/>
              </w:rPr>
            </w:pPr>
            <w:r>
              <w:rPr>
                <w:rFonts w:cs="Arial"/>
                <w:sz w:val="20"/>
              </w:rPr>
              <w:t>TSG#33</w:t>
            </w:r>
          </w:p>
        </w:tc>
        <w:tc>
          <w:tcPr>
            <w:tcW w:w="208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5E8C0278" w14:textId="77777777" w:rsidR="00246024" w:rsidRPr="00884F6D" w:rsidRDefault="00246024" w:rsidP="00E6645A">
            <w:pPr>
              <w:pStyle w:val="tablecontents"/>
              <w:spacing w:line="276" w:lineRule="auto"/>
              <w:rPr>
                <w:rFonts w:cs="Arial"/>
                <w:sz w:val="20"/>
              </w:rPr>
            </w:pPr>
            <w:r w:rsidRPr="00884F6D">
              <w:rPr>
                <w:rFonts w:cs="Arial"/>
                <w:sz w:val="20"/>
              </w:rPr>
              <w:t>Momar Goumballe / Orange</w:t>
            </w:r>
          </w:p>
        </w:tc>
      </w:tr>
      <w:tr w:rsidR="00246024" w:rsidRPr="00884F6D" w14:paraId="6C810C28" w14:textId="77777777" w:rsidTr="00E6645A">
        <w:tc>
          <w:tcPr>
            <w:tcW w:w="1042"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21A6B7DE" w14:textId="77777777" w:rsidR="00246024" w:rsidRDefault="00246024">
            <w:pPr>
              <w:pStyle w:val="tablecontents"/>
              <w:spacing w:line="276" w:lineRule="auto"/>
              <w:rPr>
                <w:rFonts w:cs="Arial"/>
                <w:sz w:val="20"/>
              </w:rPr>
            </w:pPr>
            <w:r>
              <w:rPr>
                <w:rFonts w:cs="Arial"/>
                <w:sz w:val="20"/>
              </w:rPr>
              <w:t>26</w:t>
            </w:r>
          </w:p>
        </w:tc>
        <w:tc>
          <w:tcPr>
            <w:tcW w:w="1225"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13E8833D" w14:textId="77777777" w:rsidR="00246024" w:rsidRDefault="00246024">
            <w:pPr>
              <w:pStyle w:val="tablecontents"/>
              <w:spacing w:line="276" w:lineRule="auto"/>
              <w:rPr>
                <w:rFonts w:cs="Arial"/>
                <w:sz w:val="20"/>
              </w:rPr>
            </w:pPr>
            <w:r>
              <w:rPr>
                <w:rFonts w:cs="Arial"/>
                <w:sz w:val="20"/>
              </w:rPr>
              <w:t>19/12/2018</w:t>
            </w:r>
          </w:p>
        </w:tc>
        <w:tc>
          <w:tcPr>
            <w:tcW w:w="3176"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59FF687E" w14:textId="77777777" w:rsidR="00246024" w:rsidRPr="00884F6D" w:rsidRDefault="00246024">
            <w:pPr>
              <w:pStyle w:val="tablecontents"/>
              <w:spacing w:line="276" w:lineRule="auto"/>
              <w:rPr>
                <w:rFonts w:cs="Arial"/>
                <w:sz w:val="20"/>
              </w:rPr>
            </w:pPr>
            <w:r w:rsidRPr="00884F6D">
              <w:rPr>
                <w:rFonts w:cs="Arial"/>
                <w:sz w:val="20"/>
              </w:rPr>
              <w:t xml:space="preserve">Rev. of this PRD as described </w:t>
            </w:r>
            <w:r>
              <w:rPr>
                <w:rFonts w:cs="Arial"/>
                <w:sz w:val="20"/>
              </w:rPr>
              <w:t>in Annex J, approved at TSG FT#64</w:t>
            </w:r>
          </w:p>
        </w:tc>
        <w:tc>
          <w:tcPr>
            <w:tcW w:w="170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36587F7E" w14:textId="77777777" w:rsidR="00246024" w:rsidRDefault="00246024">
            <w:pPr>
              <w:pStyle w:val="tablecontents"/>
              <w:spacing w:line="276" w:lineRule="auto"/>
              <w:rPr>
                <w:rFonts w:cs="Arial"/>
                <w:sz w:val="20"/>
              </w:rPr>
            </w:pPr>
            <w:r>
              <w:rPr>
                <w:rFonts w:cs="Arial"/>
                <w:sz w:val="20"/>
              </w:rPr>
              <w:t>TSG#34</w:t>
            </w:r>
          </w:p>
        </w:tc>
        <w:tc>
          <w:tcPr>
            <w:tcW w:w="208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7C1FD6D1" w14:textId="77777777" w:rsidR="00246024" w:rsidRPr="00884F6D" w:rsidRDefault="00246024" w:rsidP="00E6645A">
            <w:pPr>
              <w:pStyle w:val="tablecontents"/>
              <w:spacing w:line="276" w:lineRule="auto"/>
              <w:rPr>
                <w:rFonts w:cs="Arial"/>
                <w:sz w:val="20"/>
              </w:rPr>
            </w:pPr>
            <w:r w:rsidRPr="00884F6D">
              <w:rPr>
                <w:rFonts w:cs="Arial"/>
                <w:sz w:val="20"/>
              </w:rPr>
              <w:t>Momar Goumballe / Orange</w:t>
            </w:r>
          </w:p>
        </w:tc>
      </w:tr>
      <w:tr w:rsidR="00246024" w:rsidRPr="00884F6D" w14:paraId="6ACF0076" w14:textId="77777777" w:rsidTr="008B0207">
        <w:tc>
          <w:tcPr>
            <w:tcW w:w="1042"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2DBC3AAA" w14:textId="77777777" w:rsidR="00246024" w:rsidRDefault="00246024" w:rsidP="00786A61">
            <w:pPr>
              <w:pStyle w:val="tablecontents"/>
              <w:spacing w:line="276" w:lineRule="auto"/>
              <w:rPr>
                <w:rFonts w:cs="Arial"/>
                <w:sz w:val="20"/>
              </w:rPr>
            </w:pPr>
            <w:r>
              <w:rPr>
                <w:rFonts w:cs="Arial"/>
                <w:sz w:val="20"/>
              </w:rPr>
              <w:t>27</w:t>
            </w:r>
          </w:p>
        </w:tc>
        <w:tc>
          <w:tcPr>
            <w:tcW w:w="1225"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29236766" w14:textId="77777777" w:rsidR="00246024" w:rsidRDefault="00246024">
            <w:pPr>
              <w:pStyle w:val="tablecontents"/>
              <w:spacing w:line="276" w:lineRule="auto"/>
              <w:rPr>
                <w:rFonts w:cs="Arial"/>
                <w:sz w:val="20"/>
              </w:rPr>
            </w:pPr>
            <w:r>
              <w:rPr>
                <w:rFonts w:cs="Arial"/>
                <w:sz w:val="20"/>
              </w:rPr>
              <w:t>27/03/2019</w:t>
            </w:r>
          </w:p>
        </w:tc>
        <w:tc>
          <w:tcPr>
            <w:tcW w:w="3176"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4E426D26" w14:textId="77777777" w:rsidR="00246024" w:rsidRPr="00884F6D" w:rsidRDefault="00246024">
            <w:pPr>
              <w:pStyle w:val="tablecontents"/>
              <w:spacing w:line="276" w:lineRule="auto"/>
              <w:rPr>
                <w:rFonts w:cs="Arial"/>
                <w:sz w:val="20"/>
              </w:rPr>
            </w:pPr>
            <w:r w:rsidRPr="00884F6D">
              <w:rPr>
                <w:rFonts w:cs="Arial"/>
                <w:sz w:val="20"/>
              </w:rPr>
              <w:t xml:space="preserve">Rev. of this PRD as described </w:t>
            </w:r>
            <w:r>
              <w:rPr>
                <w:rFonts w:cs="Arial"/>
                <w:sz w:val="20"/>
              </w:rPr>
              <w:t>in Annex J, approved at TSG FT#65</w:t>
            </w:r>
          </w:p>
        </w:tc>
        <w:tc>
          <w:tcPr>
            <w:tcW w:w="170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65623460" w14:textId="77777777" w:rsidR="00246024" w:rsidRDefault="00246024" w:rsidP="00786A61">
            <w:pPr>
              <w:pStyle w:val="tablecontents"/>
              <w:spacing w:line="276" w:lineRule="auto"/>
              <w:rPr>
                <w:rFonts w:cs="Arial"/>
                <w:sz w:val="20"/>
              </w:rPr>
            </w:pPr>
            <w:r>
              <w:rPr>
                <w:rFonts w:cs="Arial"/>
                <w:sz w:val="20"/>
              </w:rPr>
              <w:t>TSG#35</w:t>
            </w:r>
          </w:p>
        </w:tc>
        <w:tc>
          <w:tcPr>
            <w:tcW w:w="208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03804475" w14:textId="77777777" w:rsidR="00246024" w:rsidRPr="00884F6D" w:rsidRDefault="00246024" w:rsidP="00786A61">
            <w:pPr>
              <w:pStyle w:val="tablecontents"/>
              <w:spacing w:line="276" w:lineRule="auto"/>
              <w:rPr>
                <w:rFonts w:cs="Arial"/>
                <w:sz w:val="20"/>
              </w:rPr>
            </w:pPr>
            <w:r w:rsidRPr="00884F6D">
              <w:rPr>
                <w:rFonts w:cs="Arial"/>
                <w:sz w:val="20"/>
              </w:rPr>
              <w:t>Momar Goumballe / Orange</w:t>
            </w:r>
          </w:p>
        </w:tc>
      </w:tr>
      <w:tr w:rsidR="00246024" w:rsidRPr="00884F6D" w14:paraId="41851859" w14:textId="77777777" w:rsidTr="00D02516">
        <w:tc>
          <w:tcPr>
            <w:tcW w:w="1042"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2251A568" w14:textId="77777777" w:rsidR="00246024" w:rsidRDefault="00246024" w:rsidP="00E53FDC">
            <w:pPr>
              <w:pStyle w:val="tablecontents"/>
              <w:spacing w:line="276" w:lineRule="auto"/>
              <w:rPr>
                <w:rFonts w:cs="Arial"/>
                <w:sz w:val="20"/>
              </w:rPr>
            </w:pPr>
            <w:r>
              <w:rPr>
                <w:rFonts w:cs="Arial"/>
                <w:sz w:val="20"/>
              </w:rPr>
              <w:t>28</w:t>
            </w:r>
          </w:p>
        </w:tc>
        <w:tc>
          <w:tcPr>
            <w:tcW w:w="1225"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3143480C" w14:textId="77777777" w:rsidR="00246024" w:rsidRDefault="00246024" w:rsidP="00D02516">
            <w:pPr>
              <w:pStyle w:val="tablecontents"/>
              <w:spacing w:line="276" w:lineRule="auto"/>
              <w:rPr>
                <w:rFonts w:cs="Arial"/>
                <w:sz w:val="20"/>
              </w:rPr>
            </w:pPr>
            <w:r>
              <w:rPr>
                <w:rFonts w:cs="Arial"/>
                <w:sz w:val="20"/>
              </w:rPr>
              <w:t>03/07/2019</w:t>
            </w:r>
          </w:p>
        </w:tc>
        <w:tc>
          <w:tcPr>
            <w:tcW w:w="3176"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7D2FAFD9" w14:textId="77777777" w:rsidR="00246024" w:rsidRPr="00884F6D" w:rsidRDefault="00246024" w:rsidP="00E53FDC">
            <w:pPr>
              <w:pStyle w:val="tablecontents"/>
              <w:spacing w:line="276" w:lineRule="auto"/>
              <w:rPr>
                <w:rFonts w:cs="Arial"/>
                <w:sz w:val="20"/>
              </w:rPr>
            </w:pPr>
            <w:r w:rsidRPr="00884F6D">
              <w:rPr>
                <w:rFonts w:cs="Arial"/>
                <w:sz w:val="20"/>
              </w:rPr>
              <w:t xml:space="preserve">Rev. of this PRD as described </w:t>
            </w:r>
            <w:r>
              <w:rPr>
                <w:rFonts w:cs="Arial"/>
                <w:sz w:val="20"/>
              </w:rPr>
              <w:t>in Annex J, approved at TSG FT#66</w:t>
            </w:r>
          </w:p>
        </w:tc>
        <w:tc>
          <w:tcPr>
            <w:tcW w:w="170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297A2094" w14:textId="77777777" w:rsidR="00246024" w:rsidRDefault="00246024" w:rsidP="00D02516">
            <w:pPr>
              <w:pStyle w:val="tablecontents"/>
              <w:spacing w:line="276" w:lineRule="auto"/>
              <w:rPr>
                <w:rFonts w:cs="Arial"/>
                <w:sz w:val="20"/>
              </w:rPr>
            </w:pPr>
            <w:r>
              <w:rPr>
                <w:rFonts w:cs="Arial"/>
                <w:sz w:val="20"/>
              </w:rPr>
              <w:t>TSG#36</w:t>
            </w:r>
          </w:p>
        </w:tc>
        <w:tc>
          <w:tcPr>
            <w:tcW w:w="208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4D409446" w14:textId="77777777" w:rsidR="00246024" w:rsidRPr="00884F6D" w:rsidRDefault="00246024" w:rsidP="00E53FDC">
            <w:pPr>
              <w:pStyle w:val="tablecontents"/>
              <w:spacing w:line="276" w:lineRule="auto"/>
              <w:rPr>
                <w:rFonts w:cs="Arial"/>
                <w:sz w:val="20"/>
              </w:rPr>
            </w:pPr>
            <w:r w:rsidRPr="00884F6D">
              <w:rPr>
                <w:rFonts w:cs="Arial"/>
                <w:sz w:val="20"/>
              </w:rPr>
              <w:t>Momar Goumballe / Orange</w:t>
            </w:r>
          </w:p>
        </w:tc>
      </w:tr>
      <w:tr w:rsidR="00934DEB" w:rsidRPr="00884F6D" w14:paraId="0CF0E5DB" w14:textId="77777777" w:rsidTr="00D02516">
        <w:tc>
          <w:tcPr>
            <w:tcW w:w="1042"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2A03DCC9" w14:textId="77777777" w:rsidR="00934DEB" w:rsidRDefault="00934DEB" w:rsidP="00E53FDC">
            <w:pPr>
              <w:pStyle w:val="tablecontents"/>
              <w:spacing w:line="276" w:lineRule="auto"/>
              <w:rPr>
                <w:rFonts w:cs="Arial"/>
                <w:sz w:val="20"/>
              </w:rPr>
            </w:pPr>
            <w:r>
              <w:rPr>
                <w:rFonts w:cs="Arial"/>
                <w:sz w:val="20"/>
              </w:rPr>
              <w:t>29</w:t>
            </w:r>
          </w:p>
        </w:tc>
        <w:tc>
          <w:tcPr>
            <w:tcW w:w="1225"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7139C550" w14:textId="77777777" w:rsidR="00934DEB" w:rsidRDefault="00934DEB" w:rsidP="00934DEB">
            <w:pPr>
              <w:pStyle w:val="tablecontents"/>
              <w:spacing w:line="276" w:lineRule="auto"/>
              <w:rPr>
                <w:rFonts w:cs="Arial"/>
                <w:sz w:val="20"/>
              </w:rPr>
            </w:pPr>
            <w:r>
              <w:rPr>
                <w:rFonts w:cs="Arial"/>
                <w:sz w:val="20"/>
              </w:rPr>
              <w:t>25/09/2019</w:t>
            </w:r>
          </w:p>
        </w:tc>
        <w:tc>
          <w:tcPr>
            <w:tcW w:w="3176"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5053740A" w14:textId="77777777" w:rsidR="00934DEB" w:rsidRPr="00884F6D" w:rsidRDefault="00934DEB" w:rsidP="00E53FDC">
            <w:pPr>
              <w:pStyle w:val="tablecontents"/>
              <w:spacing w:line="276" w:lineRule="auto"/>
              <w:rPr>
                <w:rFonts w:cs="Arial"/>
                <w:sz w:val="20"/>
              </w:rPr>
            </w:pPr>
            <w:r w:rsidRPr="00884F6D">
              <w:rPr>
                <w:rFonts w:cs="Arial"/>
                <w:sz w:val="20"/>
              </w:rPr>
              <w:t xml:space="preserve">Rev. of this PRD as described </w:t>
            </w:r>
            <w:r>
              <w:rPr>
                <w:rFonts w:cs="Arial"/>
                <w:sz w:val="20"/>
              </w:rPr>
              <w:t>in Annex J, approved at TSG FT#67</w:t>
            </w:r>
          </w:p>
        </w:tc>
        <w:tc>
          <w:tcPr>
            <w:tcW w:w="170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2C9785B7" w14:textId="77777777" w:rsidR="00934DEB" w:rsidRDefault="00934DEB" w:rsidP="00D02516">
            <w:pPr>
              <w:pStyle w:val="tablecontents"/>
              <w:spacing w:line="276" w:lineRule="auto"/>
              <w:rPr>
                <w:rFonts w:cs="Arial"/>
                <w:sz w:val="20"/>
              </w:rPr>
            </w:pPr>
            <w:r>
              <w:rPr>
                <w:rFonts w:cs="Arial"/>
                <w:sz w:val="20"/>
              </w:rPr>
              <w:t>TSG#37</w:t>
            </w:r>
          </w:p>
        </w:tc>
        <w:tc>
          <w:tcPr>
            <w:tcW w:w="208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4BF18E67" w14:textId="77777777" w:rsidR="00934DEB" w:rsidRPr="00884F6D" w:rsidRDefault="00934DEB" w:rsidP="00E53FDC">
            <w:pPr>
              <w:pStyle w:val="tablecontents"/>
              <w:spacing w:line="276" w:lineRule="auto"/>
              <w:rPr>
                <w:rFonts w:cs="Arial"/>
                <w:sz w:val="20"/>
              </w:rPr>
            </w:pPr>
            <w:r w:rsidRPr="00884F6D">
              <w:rPr>
                <w:rFonts w:cs="Arial"/>
                <w:sz w:val="20"/>
              </w:rPr>
              <w:t>Momar Goumballe / Orange</w:t>
            </w:r>
          </w:p>
        </w:tc>
      </w:tr>
      <w:tr w:rsidR="00445B87" w:rsidRPr="00884F6D" w14:paraId="092A9A4A" w14:textId="77777777" w:rsidTr="00445B87">
        <w:tc>
          <w:tcPr>
            <w:tcW w:w="1042"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10AEAD45" w14:textId="77777777" w:rsidR="00445B87" w:rsidRDefault="00445B87" w:rsidP="00AC6EE8">
            <w:pPr>
              <w:pStyle w:val="tablecontents"/>
              <w:spacing w:line="276" w:lineRule="auto"/>
              <w:rPr>
                <w:rFonts w:cs="Arial"/>
                <w:sz w:val="20"/>
              </w:rPr>
            </w:pPr>
            <w:bookmarkStart w:id="31" w:name="_Toc432585781"/>
            <w:bookmarkStart w:id="32" w:name="_Toc415752624"/>
            <w:bookmarkStart w:id="33" w:name="_Toc431461143"/>
            <w:r>
              <w:rPr>
                <w:rFonts w:cs="Arial"/>
                <w:sz w:val="20"/>
              </w:rPr>
              <w:t>30</w:t>
            </w:r>
          </w:p>
        </w:tc>
        <w:tc>
          <w:tcPr>
            <w:tcW w:w="1225"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1839F813" w14:textId="77777777" w:rsidR="00445B87" w:rsidRDefault="00445B87" w:rsidP="00AC6EE8">
            <w:pPr>
              <w:pStyle w:val="tablecontents"/>
              <w:spacing w:line="276" w:lineRule="auto"/>
              <w:rPr>
                <w:rFonts w:cs="Arial"/>
                <w:sz w:val="20"/>
              </w:rPr>
            </w:pPr>
            <w:r>
              <w:rPr>
                <w:rFonts w:cs="Arial"/>
                <w:sz w:val="20"/>
              </w:rPr>
              <w:t>24/09/2019</w:t>
            </w:r>
          </w:p>
        </w:tc>
        <w:tc>
          <w:tcPr>
            <w:tcW w:w="3176"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02EEB9BD" w14:textId="77777777" w:rsidR="00445B87" w:rsidRPr="00884F6D" w:rsidRDefault="00445B87" w:rsidP="00D93151">
            <w:pPr>
              <w:pStyle w:val="tablecontents"/>
              <w:rPr>
                <w:rFonts w:cs="Arial"/>
                <w:sz w:val="20"/>
              </w:rPr>
            </w:pPr>
            <w:r w:rsidRPr="00884F6D">
              <w:rPr>
                <w:rFonts w:cs="Arial"/>
                <w:sz w:val="20"/>
              </w:rPr>
              <w:t xml:space="preserve">Rev. of this PRD as described </w:t>
            </w:r>
            <w:r>
              <w:rPr>
                <w:rFonts w:cs="Arial"/>
                <w:sz w:val="20"/>
              </w:rPr>
              <w:t>in Annex J, approved at TSG FT#68</w:t>
            </w:r>
          </w:p>
        </w:tc>
        <w:tc>
          <w:tcPr>
            <w:tcW w:w="170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1B582A0E" w14:textId="77777777" w:rsidR="00445B87" w:rsidRDefault="00445B87" w:rsidP="00AC6EE8">
            <w:pPr>
              <w:pStyle w:val="tablecontents"/>
              <w:spacing w:line="276" w:lineRule="auto"/>
              <w:rPr>
                <w:rFonts w:cs="Arial"/>
                <w:sz w:val="20"/>
              </w:rPr>
            </w:pPr>
            <w:r>
              <w:rPr>
                <w:rFonts w:cs="Arial"/>
                <w:sz w:val="20"/>
              </w:rPr>
              <w:t>TSG#38</w:t>
            </w:r>
          </w:p>
        </w:tc>
        <w:tc>
          <w:tcPr>
            <w:tcW w:w="208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20521CE1" w14:textId="77777777" w:rsidR="00445B87" w:rsidRPr="00884F6D" w:rsidRDefault="00445B87" w:rsidP="00AC6EE8">
            <w:pPr>
              <w:pStyle w:val="tablecontents"/>
              <w:spacing w:line="276" w:lineRule="auto"/>
              <w:rPr>
                <w:rFonts w:cs="Arial"/>
                <w:sz w:val="20"/>
              </w:rPr>
            </w:pPr>
            <w:r w:rsidRPr="00884F6D">
              <w:rPr>
                <w:rFonts w:cs="Arial"/>
                <w:sz w:val="20"/>
              </w:rPr>
              <w:t>Momar Goumballe / Orange</w:t>
            </w:r>
          </w:p>
        </w:tc>
      </w:tr>
      <w:tr w:rsidR="00CE79E1" w:rsidRPr="00884F6D" w14:paraId="45BE4306" w14:textId="77777777" w:rsidTr="00E27495">
        <w:tc>
          <w:tcPr>
            <w:tcW w:w="1042"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426DC55A" w14:textId="77777777" w:rsidR="00CE79E1" w:rsidRDefault="00CE79E1" w:rsidP="00E27495">
            <w:pPr>
              <w:pStyle w:val="tablecontents"/>
              <w:spacing w:line="276" w:lineRule="auto"/>
              <w:rPr>
                <w:rFonts w:cs="Arial"/>
                <w:sz w:val="20"/>
              </w:rPr>
            </w:pPr>
            <w:r>
              <w:rPr>
                <w:rFonts w:cs="Arial"/>
                <w:sz w:val="20"/>
              </w:rPr>
              <w:t>31</w:t>
            </w:r>
          </w:p>
        </w:tc>
        <w:tc>
          <w:tcPr>
            <w:tcW w:w="1225"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0838D794" w14:textId="77777777" w:rsidR="00CE79E1" w:rsidRDefault="00CE79E1" w:rsidP="00E27495">
            <w:pPr>
              <w:pStyle w:val="tablecontents"/>
              <w:spacing w:line="276" w:lineRule="auto"/>
              <w:rPr>
                <w:rFonts w:cs="Arial"/>
                <w:sz w:val="20"/>
              </w:rPr>
            </w:pPr>
            <w:r>
              <w:rPr>
                <w:rFonts w:cs="Arial"/>
                <w:sz w:val="20"/>
              </w:rPr>
              <w:t>30/06/2020</w:t>
            </w:r>
          </w:p>
        </w:tc>
        <w:tc>
          <w:tcPr>
            <w:tcW w:w="3176"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07B2FFFE" w14:textId="77777777" w:rsidR="00CE79E1" w:rsidRPr="00884F6D" w:rsidRDefault="00CE79E1" w:rsidP="00E27495">
            <w:pPr>
              <w:pStyle w:val="tablecontents"/>
              <w:rPr>
                <w:rFonts w:cs="Arial"/>
                <w:sz w:val="20"/>
              </w:rPr>
            </w:pPr>
            <w:r w:rsidRPr="00884F6D">
              <w:rPr>
                <w:rFonts w:cs="Arial"/>
                <w:sz w:val="20"/>
              </w:rPr>
              <w:t xml:space="preserve">Rev. of this PRD as described </w:t>
            </w:r>
            <w:r>
              <w:rPr>
                <w:rFonts w:cs="Arial"/>
                <w:sz w:val="20"/>
              </w:rPr>
              <w:t>in Annex J, approved at TSG FT#70</w:t>
            </w:r>
          </w:p>
        </w:tc>
        <w:tc>
          <w:tcPr>
            <w:tcW w:w="170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791361BA" w14:textId="77777777" w:rsidR="00CE79E1" w:rsidRDefault="00CE79E1" w:rsidP="00E27495">
            <w:pPr>
              <w:pStyle w:val="tablecontents"/>
              <w:spacing w:line="276" w:lineRule="auto"/>
              <w:rPr>
                <w:rFonts w:cs="Arial"/>
                <w:sz w:val="20"/>
              </w:rPr>
            </w:pPr>
            <w:r>
              <w:rPr>
                <w:rFonts w:cs="Arial"/>
                <w:sz w:val="20"/>
              </w:rPr>
              <w:t>TSG#40</w:t>
            </w:r>
          </w:p>
        </w:tc>
        <w:tc>
          <w:tcPr>
            <w:tcW w:w="208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77990E15" w14:textId="77777777" w:rsidR="00CE79E1" w:rsidRPr="00884F6D" w:rsidRDefault="00CE79E1" w:rsidP="00E27495">
            <w:pPr>
              <w:pStyle w:val="tablecontents"/>
              <w:spacing w:line="276" w:lineRule="auto"/>
              <w:rPr>
                <w:rFonts w:cs="Arial"/>
                <w:sz w:val="20"/>
              </w:rPr>
            </w:pPr>
            <w:r w:rsidRPr="00884F6D">
              <w:rPr>
                <w:rFonts w:cs="Arial"/>
                <w:sz w:val="20"/>
              </w:rPr>
              <w:t>Momar Goumballe / Orange</w:t>
            </w:r>
          </w:p>
        </w:tc>
      </w:tr>
      <w:tr w:rsidR="0063025C" w:rsidRPr="00884F6D" w14:paraId="4DDB41DB" w14:textId="77777777" w:rsidTr="00445B87">
        <w:tc>
          <w:tcPr>
            <w:tcW w:w="1042"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2F1E1FB6" w14:textId="77777777" w:rsidR="0063025C" w:rsidRDefault="0063025C" w:rsidP="00AC6EE8">
            <w:pPr>
              <w:pStyle w:val="tablecontents"/>
              <w:spacing w:line="276" w:lineRule="auto"/>
              <w:rPr>
                <w:rFonts w:cs="Arial"/>
                <w:sz w:val="20"/>
              </w:rPr>
            </w:pPr>
            <w:r>
              <w:rPr>
                <w:rFonts w:cs="Arial"/>
                <w:sz w:val="20"/>
              </w:rPr>
              <w:lastRenderedPageBreak/>
              <w:t>32</w:t>
            </w:r>
          </w:p>
        </w:tc>
        <w:tc>
          <w:tcPr>
            <w:tcW w:w="1225"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31B35D7D" w14:textId="77777777" w:rsidR="0063025C" w:rsidRDefault="0063025C" w:rsidP="00AC6EE8">
            <w:pPr>
              <w:pStyle w:val="tablecontents"/>
              <w:spacing w:line="276" w:lineRule="auto"/>
              <w:rPr>
                <w:rFonts w:cs="Arial"/>
                <w:sz w:val="20"/>
              </w:rPr>
            </w:pPr>
            <w:r>
              <w:rPr>
                <w:rFonts w:cs="Arial"/>
                <w:sz w:val="20"/>
              </w:rPr>
              <w:t>04/10/2020</w:t>
            </w:r>
          </w:p>
        </w:tc>
        <w:tc>
          <w:tcPr>
            <w:tcW w:w="3176"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49164C1E" w14:textId="77777777" w:rsidR="0063025C" w:rsidRPr="00884F6D" w:rsidRDefault="0063025C" w:rsidP="00D93151">
            <w:pPr>
              <w:pStyle w:val="tablecontents"/>
              <w:rPr>
                <w:rFonts w:cs="Arial"/>
                <w:sz w:val="20"/>
              </w:rPr>
            </w:pPr>
            <w:r w:rsidRPr="00884F6D">
              <w:rPr>
                <w:rFonts w:cs="Arial"/>
                <w:sz w:val="20"/>
              </w:rPr>
              <w:t xml:space="preserve">Rev. of this PRD as described </w:t>
            </w:r>
            <w:r>
              <w:rPr>
                <w:rFonts w:cs="Arial"/>
                <w:sz w:val="20"/>
              </w:rPr>
              <w:t>in Annex J, approved at TSG FT#71</w:t>
            </w:r>
          </w:p>
        </w:tc>
        <w:tc>
          <w:tcPr>
            <w:tcW w:w="170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7772EE37" w14:textId="77777777" w:rsidR="0063025C" w:rsidRDefault="0063025C" w:rsidP="0063025C">
            <w:pPr>
              <w:pStyle w:val="tablecontents"/>
              <w:spacing w:line="276" w:lineRule="auto"/>
              <w:rPr>
                <w:rFonts w:cs="Arial"/>
                <w:sz w:val="20"/>
              </w:rPr>
            </w:pPr>
            <w:r>
              <w:rPr>
                <w:rFonts w:cs="Arial"/>
                <w:sz w:val="20"/>
              </w:rPr>
              <w:t>TSG#41</w:t>
            </w:r>
          </w:p>
        </w:tc>
        <w:tc>
          <w:tcPr>
            <w:tcW w:w="208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0F29B396" w14:textId="77777777" w:rsidR="0063025C" w:rsidRPr="00884F6D" w:rsidRDefault="0063025C" w:rsidP="00AC6EE8">
            <w:pPr>
              <w:pStyle w:val="tablecontents"/>
              <w:spacing w:line="276" w:lineRule="auto"/>
              <w:rPr>
                <w:rFonts w:cs="Arial"/>
                <w:sz w:val="20"/>
              </w:rPr>
            </w:pPr>
            <w:r w:rsidRPr="00884F6D">
              <w:rPr>
                <w:rFonts w:cs="Arial"/>
                <w:sz w:val="20"/>
              </w:rPr>
              <w:t>Momar Goumballe / Orange</w:t>
            </w:r>
          </w:p>
        </w:tc>
      </w:tr>
      <w:tr w:rsidR="00842165" w:rsidRPr="00884F6D" w14:paraId="3B5A1F3C" w14:textId="77777777" w:rsidTr="00445B87">
        <w:tc>
          <w:tcPr>
            <w:tcW w:w="1042"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6F7A4985" w14:textId="77777777" w:rsidR="00842165" w:rsidRDefault="00842165" w:rsidP="00842165">
            <w:pPr>
              <w:pStyle w:val="tablecontents"/>
              <w:spacing w:line="276" w:lineRule="auto"/>
              <w:rPr>
                <w:rFonts w:cs="Arial"/>
                <w:sz w:val="20"/>
              </w:rPr>
            </w:pPr>
            <w:r>
              <w:rPr>
                <w:rFonts w:cs="Arial"/>
                <w:sz w:val="20"/>
              </w:rPr>
              <w:t>33</w:t>
            </w:r>
          </w:p>
        </w:tc>
        <w:tc>
          <w:tcPr>
            <w:tcW w:w="1225"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416360C9" w14:textId="77777777" w:rsidR="00842165" w:rsidRDefault="00842165" w:rsidP="00842165">
            <w:pPr>
              <w:pStyle w:val="tablecontents"/>
              <w:spacing w:line="276" w:lineRule="auto"/>
              <w:rPr>
                <w:rFonts w:cs="Arial"/>
                <w:sz w:val="20"/>
              </w:rPr>
            </w:pPr>
            <w:r>
              <w:rPr>
                <w:rFonts w:cs="Arial"/>
                <w:sz w:val="20"/>
              </w:rPr>
              <w:t>18/12/2020</w:t>
            </w:r>
          </w:p>
        </w:tc>
        <w:tc>
          <w:tcPr>
            <w:tcW w:w="3176"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1C84E766" w14:textId="77777777" w:rsidR="00842165" w:rsidRPr="00884F6D" w:rsidRDefault="00842165" w:rsidP="00842165">
            <w:pPr>
              <w:pStyle w:val="tablecontents"/>
              <w:rPr>
                <w:rFonts w:cs="Arial"/>
                <w:sz w:val="20"/>
              </w:rPr>
            </w:pPr>
            <w:r w:rsidRPr="00884F6D">
              <w:rPr>
                <w:rFonts w:cs="Arial"/>
                <w:sz w:val="20"/>
              </w:rPr>
              <w:t xml:space="preserve">Rev. of this PRD as described </w:t>
            </w:r>
            <w:r>
              <w:rPr>
                <w:rFonts w:cs="Arial"/>
                <w:sz w:val="20"/>
              </w:rPr>
              <w:t>in Annex J, approved at TSG FT#72</w:t>
            </w:r>
          </w:p>
        </w:tc>
        <w:tc>
          <w:tcPr>
            <w:tcW w:w="170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31ADE881" w14:textId="77777777" w:rsidR="00842165" w:rsidRDefault="00842165" w:rsidP="00842165">
            <w:pPr>
              <w:pStyle w:val="tablecontents"/>
              <w:spacing w:line="276" w:lineRule="auto"/>
              <w:rPr>
                <w:rFonts w:cs="Arial"/>
                <w:sz w:val="20"/>
              </w:rPr>
            </w:pPr>
            <w:r>
              <w:rPr>
                <w:rFonts w:cs="Arial"/>
                <w:sz w:val="20"/>
              </w:rPr>
              <w:t>TSG#42</w:t>
            </w:r>
          </w:p>
        </w:tc>
        <w:tc>
          <w:tcPr>
            <w:tcW w:w="208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77BD7C65" w14:textId="77777777" w:rsidR="00842165" w:rsidRPr="00884F6D" w:rsidRDefault="00842165" w:rsidP="00842165">
            <w:pPr>
              <w:pStyle w:val="tablecontents"/>
              <w:spacing w:line="276" w:lineRule="auto"/>
              <w:rPr>
                <w:rFonts w:cs="Arial"/>
                <w:sz w:val="20"/>
              </w:rPr>
            </w:pPr>
            <w:r w:rsidRPr="00884F6D">
              <w:rPr>
                <w:rFonts w:cs="Arial"/>
                <w:sz w:val="20"/>
              </w:rPr>
              <w:t>Momar Goumballe / Orange</w:t>
            </w:r>
          </w:p>
        </w:tc>
      </w:tr>
      <w:tr w:rsidR="007E2212" w:rsidRPr="00884F6D" w14:paraId="19D6C77F" w14:textId="77777777" w:rsidTr="00445B87">
        <w:tc>
          <w:tcPr>
            <w:tcW w:w="1042"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0B6D140C" w14:textId="77777777" w:rsidR="007E2212" w:rsidRDefault="007E2212" w:rsidP="007E2212">
            <w:pPr>
              <w:pStyle w:val="tablecontents"/>
              <w:spacing w:line="276" w:lineRule="auto"/>
              <w:rPr>
                <w:rFonts w:cs="Arial"/>
                <w:sz w:val="20"/>
              </w:rPr>
            </w:pPr>
            <w:r>
              <w:rPr>
                <w:rFonts w:cs="Arial"/>
                <w:sz w:val="20"/>
              </w:rPr>
              <w:t>34</w:t>
            </w:r>
          </w:p>
        </w:tc>
        <w:tc>
          <w:tcPr>
            <w:tcW w:w="1225"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72A6BC44" w14:textId="77777777" w:rsidR="007E2212" w:rsidRDefault="007E2212" w:rsidP="007E2212">
            <w:pPr>
              <w:pStyle w:val="tablecontents"/>
              <w:spacing w:line="276" w:lineRule="auto"/>
              <w:rPr>
                <w:rFonts w:cs="Arial"/>
                <w:sz w:val="20"/>
              </w:rPr>
            </w:pPr>
            <w:r>
              <w:rPr>
                <w:rFonts w:cs="Arial"/>
                <w:sz w:val="20"/>
              </w:rPr>
              <w:t>7/04/2021</w:t>
            </w:r>
          </w:p>
        </w:tc>
        <w:tc>
          <w:tcPr>
            <w:tcW w:w="3176"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0191677B" w14:textId="77777777" w:rsidR="007E2212" w:rsidRPr="00884F6D" w:rsidRDefault="007E2212" w:rsidP="007E2212">
            <w:pPr>
              <w:pStyle w:val="tablecontents"/>
              <w:rPr>
                <w:rFonts w:cs="Arial"/>
                <w:sz w:val="20"/>
              </w:rPr>
            </w:pPr>
            <w:r w:rsidRPr="00884F6D">
              <w:rPr>
                <w:rFonts w:cs="Arial"/>
                <w:sz w:val="20"/>
              </w:rPr>
              <w:t xml:space="preserve">Rev. of this PRD as described </w:t>
            </w:r>
            <w:r>
              <w:rPr>
                <w:rFonts w:cs="Arial"/>
                <w:sz w:val="20"/>
              </w:rPr>
              <w:t>in Annex J, approved at TSG FT#73</w:t>
            </w:r>
          </w:p>
        </w:tc>
        <w:tc>
          <w:tcPr>
            <w:tcW w:w="170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423B8704" w14:textId="77777777" w:rsidR="007E2212" w:rsidRDefault="007E2212" w:rsidP="007E2212">
            <w:pPr>
              <w:pStyle w:val="tablecontents"/>
              <w:spacing w:line="276" w:lineRule="auto"/>
              <w:rPr>
                <w:rFonts w:cs="Arial"/>
                <w:sz w:val="20"/>
              </w:rPr>
            </w:pPr>
            <w:r>
              <w:rPr>
                <w:rFonts w:cs="Arial"/>
                <w:sz w:val="20"/>
              </w:rPr>
              <w:t>TSG#43</w:t>
            </w:r>
          </w:p>
        </w:tc>
        <w:tc>
          <w:tcPr>
            <w:tcW w:w="208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00B77A2D" w14:textId="77777777" w:rsidR="007E2212" w:rsidRPr="00884F6D" w:rsidRDefault="007E2212" w:rsidP="007E2212">
            <w:pPr>
              <w:pStyle w:val="tablecontents"/>
              <w:spacing w:line="276" w:lineRule="auto"/>
              <w:rPr>
                <w:rFonts w:cs="Arial"/>
                <w:sz w:val="20"/>
              </w:rPr>
            </w:pPr>
            <w:r w:rsidRPr="00884F6D">
              <w:rPr>
                <w:rFonts w:cs="Arial"/>
                <w:sz w:val="20"/>
              </w:rPr>
              <w:t>Momar Goumballe / Orange</w:t>
            </w:r>
          </w:p>
        </w:tc>
      </w:tr>
      <w:tr w:rsidR="0001057A" w:rsidRPr="00884F6D" w14:paraId="5BBCD2C1" w14:textId="77777777" w:rsidTr="0001057A">
        <w:tc>
          <w:tcPr>
            <w:tcW w:w="1042"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5FB020FD" w14:textId="77777777" w:rsidR="0001057A" w:rsidRDefault="0001057A" w:rsidP="0071359F">
            <w:pPr>
              <w:pStyle w:val="tablecontents"/>
              <w:spacing w:line="276" w:lineRule="auto"/>
              <w:rPr>
                <w:rFonts w:cs="Arial"/>
                <w:sz w:val="20"/>
              </w:rPr>
            </w:pPr>
            <w:r>
              <w:rPr>
                <w:rFonts w:cs="Arial"/>
                <w:sz w:val="20"/>
              </w:rPr>
              <w:t>35</w:t>
            </w:r>
          </w:p>
        </w:tc>
        <w:tc>
          <w:tcPr>
            <w:tcW w:w="1225"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02EE64B1" w14:textId="77777777" w:rsidR="0001057A" w:rsidRDefault="0001057A" w:rsidP="0001057A">
            <w:pPr>
              <w:pStyle w:val="tablecontents"/>
              <w:spacing w:line="276" w:lineRule="auto"/>
              <w:rPr>
                <w:rFonts w:cs="Arial"/>
                <w:sz w:val="20"/>
              </w:rPr>
            </w:pPr>
            <w:r>
              <w:rPr>
                <w:rFonts w:cs="Arial"/>
                <w:sz w:val="20"/>
              </w:rPr>
              <w:t>18/06/2021</w:t>
            </w:r>
          </w:p>
        </w:tc>
        <w:tc>
          <w:tcPr>
            <w:tcW w:w="3176"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0E997CC5" w14:textId="77777777" w:rsidR="0001057A" w:rsidRPr="00884F6D" w:rsidRDefault="0001057A" w:rsidP="0001057A">
            <w:pPr>
              <w:pStyle w:val="tablecontents"/>
              <w:rPr>
                <w:rFonts w:cs="Arial"/>
                <w:sz w:val="20"/>
              </w:rPr>
            </w:pPr>
            <w:r w:rsidRPr="00884F6D">
              <w:rPr>
                <w:rFonts w:cs="Arial"/>
                <w:sz w:val="20"/>
              </w:rPr>
              <w:t xml:space="preserve">Rev. of this PRD as described </w:t>
            </w:r>
            <w:r>
              <w:rPr>
                <w:rFonts w:cs="Arial"/>
                <w:sz w:val="20"/>
              </w:rPr>
              <w:t>in Annex J, approved at TSG FT#74</w:t>
            </w:r>
          </w:p>
        </w:tc>
        <w:tc>
          <w:tcPr>
            <w:tcW w:w="170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31545A53" w14:textId="77777777" w:rsidR="0001057A" w:rsidRDefault="0001057A" w:rsidP="0001057A">
            <w:pPr>
              <w:pStyle w:val="tablecontents"/>
              <w:spacing w:line="276" w:lineRule="auto"/>
              <w:rPr>
                <w:rFonts w:cs="Arial"/>
                <w:sz w:val="20"/>
              </w:rPr>
            </w:pPr>
            <w:r>
              <w:rPr>
                <w:rFonts w:cs="Arial"/>
                <w:sz w:val="20"/>
              </w:rPr>
              <w:t>TSG#44</w:t>
            </w:r>
          </w:p>
        </w:tc>
        <w:tc>
          <w:tcPr>
            <w:tcW w:w="208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0C19FAF2" w14:textId="77777777" w:rsidR="0001057A" w:rsidRPr="00884F6D" w:rsidRDefault="0001057A" w:rsidP="0071359F">
            <w:pPr>
              <w:pStyle w:val="tablecontents"/>
              <w:spacing w:line="276" w:lineRule="auto"/>
              <w:rPr>
                <w:rFonts w:cs="Arial"/>
                <w:sz w:val="20"/>
              </w:rPr>
            </w:pPr>
            <w:r w:rsidRPr="00884F6D">
              <w:rPr>
                <w:rFonts w:cs="Arial"/>
                <w:sz w:val="20"/>
              </w:rPr>
              <w:t>Momar Goumballe / Orange</w:t>
            </w:r>
          </w:p>
        </w:tc>
      </w:tr>
      <w:tr w:rsidR="006D1E81" w:rsidRPr="00884F6D" w14:paraId="759266CC" w14:textId="77777777" w:rsidTr="0001057A">
        <w:tc>
          <w:tcPr>
            <w:tcW w:w="1042"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75EE22D5" w14:textId="77777777" w:rsidR="006D1E81" w:rsidRDefault="006D1E81" w:rsidP="0071359F">
            <w:pPr>
              <w:pStyle w:val="tablecontents"/>
              <w:spacing w:line="276" w:lineRule="auto"/>
              <w:rPr>
                <w:rFonts w:cs="Arial"/>
                <w:sz w:val="20"/>
              </w:rPr>
            </w:pPr>
            <w:r>
              <w:rPr>
                <w:rFonts w:cs="Arial"/>
                <w:sz w:val="20"/>
              </w:rPr>
              <w:t>36</w:t>
            </w:r>
          </w:p>
        </w:tc>
        <w:tc>
          <w:tcPr>
            <w:tcW w:w="1225"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4BBB34B9" w14:textId="77777777" w:rsidR="006D1E81" w:rsidRDefault="006D1E81" w:rsidP="0001057A">
            <w:pPr>
              <w:pStyle w:val="tablecontents"/>
              <w:spacing w:line="276" w:lineRule="auto"/>
              <w:rPr>
                <w:rFonts w:cs="Arial"/>
                <w:sz w:val="20"/>
              </w:rPr>
            </w:pPr>
            <w:r>
              <w:rPr>
                <w:rFonts w:cs="Arial"/>
                <w:sz w:val="20"/>
              </w:rPr>
              <w:t>20/09/2021</w:t>
            </w:r>
          </w:p>
        </w:tc>
        <w:tc>
          <w:tcPr>
            <w:tcW w:w="3176"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67E2740C" w14:textId="77777777" w:rsidR="006D1E81" w:rsidRPr="00884F6D" w:rsidRDefault="006D1E81" w:rsidP="0001057A">
            <w:pPr>
              <w:pStyle w:val="tablecontents"/>
              <w:rPr>
                <w:rFonts w:cs="Arial"/>
                <w:sz w:val="20"/>
              </w:rPr>
            </w:pPr>
            <w:r w:rsidRPr="00884F6D">
              <w:rPr>
                <w:rFonts w:cs="Arial"/>
                <w:sz w:val="20"/>
              </w:rPr>
              <w:t xml:space="preserve">Rev. of this PRD as described </w:t>
            </w:r>
            <w:r>
              <w:rPr>
                <w:rFonts w:cs="Arial"/>
                <w:sz w:val="20"/>
              </w:rPr>
              <w:t>in Annex J, approved at TSG FT#75</w:t>
            </w:r>
          </w:p>
        </w:tc>
        <w:tc>
          <w:tcPr>
            <w:tcW w:w="170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758ADE34" w14:textId="77777777" w:rsidR="006D1E81" w:rsidRDefault="006D1E81" w:rsidP="0001057A">
            <w:pPr>
              <w:pStyle w:val="tablecontents"/>
              <w:spacing w:line="276" w:lineRule="auto"/>
              <w:rPr>
                <w:rFonts w:cs="Arial"/>
                <w:sz w:val="20"/>
              </w:rPr>
            </w:pPr>
            <w:r>
              <w:rPr>
                <w:rFonts w:cs="Arial"/>
                <w:sz w:val="20"/>
              </w:rPr>
              <w:t>TSG#45</w:t>
            </w:r>
          </w:p>
        </w:tc>
        <w:tc>
          <w:tcPr>
            <w:tcW w:w="208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6B7B55AB" w14:textId="77777777" w:rsidR="006D1E81" w:rsidRPr="00884F6D" w:rsidRDefault="006D1E81" w:rsidP="0071359F">
            <w:pPr>
              <w:pStyle w:val="tablecontents"/>
              <w:spacing w:line="276" w:lineRule="auto"/>
              <w:rPr>
                <w:rFonts w:cs="Arial"/>
                <w:sz w:val="20"/>
              </w:rPr>
            </w:pPr>
            <w:r w:rsidRPr="00884F6D">
              <w:rPr>
                <w:rFonts w:cs="Arial"/>
                <w:sz w:val="20"/>
              </w:rPr>
              <w:t>Momar Goumballe / Orange</w:t>
            </w:r>
          </w:p>
        </w:tc>
      </w:tr>
      <w:tr w:rsidR="00D71F30" w:rsidRPr="00884F6D" w14:paraId="20AC5CE6" w14:textId="77777777" w:rsidTr="0001057A">
        <w:tc>
          <w:tcPr>
            <w:tcW w:w="1042"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0C7E8CAF" w14:textId="77777777" w:rsidR="00D71F30" w:rsidRDefault="00D71F30" w:rsidP="00D71F30">
            <w:pPr>
              <w:pStyle w:val="tablecontents"/>
              <w:spacing w:line="276" w:lineRule="auto"/>
              <w:rPr>
                <w:rFonts w:cs="Arial"/>
                <w:sz w:val="20"/>
              </w:rPr>
            </w:pPr>
            <w:r>
              <w:rPr>
                <w:rFonts w:cs="Arial"/>
                <w:sz w:val="20"/>
              </w:rPr>
              <w:t>37</w:t>
            </w:r>
          </w:p>
        </w:tc>
        <w:tc>
          <w:tcPr>
            <w:tcW w:w="1225"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6DE7D0B1" w14:textId="77777777" w:rsidR="00D71F30" w:rsidRDefault="00D71F30" w:rsidP="00D71F30">
            <w:pPr>
              <w:pStyle w:val="tablecontents"/>
              <w:spacing w:line="276" w:lineRule="auto"/>
              <w:rPr>
                <w:rFonts w:cs="Arial"/>
                <w:sz w:val="20"/>
              </w:rPr>
            </w:pPr>
            <w:r>
              <w:rPr>
                <w:rFonts w:cs="Arial"/>
                <w:sz w:val="20"/>
              </w:rPr>
              <w:t>03/01/2022</w:t>
            </w:r>
          </w:p>
        </w:tc>
        <w:tc>
          <w:tcPr>
            <w:tcW w:w="3176"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713DFC33" w14:textId="77777777" w:rsidR="00D71F30" w:rsidRPr="00884F6D" w:rsidRDefault="00D71F30" w:rsidP="00D71F30">
            <w:pPr>
              <w:pStyle w:val="tablecontents"/>
              <w:rPr>
                <w:rFonts w:cs="Arial"/>
                <w:sz w:val="20"/>
              </w:rPr>
            </w:pPr>
            <w:r w:rsidRPr="00884F6D">
              <w:rPr>
                <w:rFonts w:cs="Arial"/>
                <w:sz w:val="20"/>
              </w:rPr>
              <w:t xml:space="preserve">Rev. of this PRD as described </w:t>
            </w:r>
            <w:r>
              <w:rPr>
                <w:rFonts w:cs="Arial"/>
                <w:sz w:val="20"/>
              </w:rPr>
              <w:t>in Annex J, approved at TSG FT#76</w:t>
            </w:r>
          </w:p>
        </w:tc>
        <w:tc>
          <w:tcPr>
            <w:tcW w:w="170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720131ED" w14:textId="77777777" w:rsidR="00D71F30" w:rsidRDefault="00D71F30" w:rsidP="00D71F30">
            <w:pPr>
              <w:pStyle w:val="tablecontents"/>
              <w:spacing w:line="276" w:lineRule="auto"/>
              <w:rPr>
                <w:rFonts w:cs="Arial"/>
                <w:sz w:val="20"/>
              </w:rPr>
            </w:pPr>
            <w:r>
              <w:rPr>
                <w:rFonts w:cs="Arial"/>
                <w:sz w:val="20"/>
              </w:rPr>
              <w:t>TSG#46</w:t>
            </w:r>
          </w:p>
        </w:tc>
        <w:tc>
          <w:tcPr>
            <w:tcW w:w="208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32E5459D" w14:textId="77777777" w:rsidR="00D71F30" w:rsidRPr="00884F6D" w:rsidRDefault="00D71F30" w:rsidP="00D71F30">
            <w:pPr>
              <w:pStyle w:val="tablecontents"/>
              <w:spacing w:line="276" w:lineRule="auto"/>
              <w:rPr>
                <w:rFonts w:cs="Arial"/>
                <w:sz w:val="20"/>
              </w:rPr>
            </w:pPr>
            <w:r w:rsidRPr="00884F6D">
              <w:rPr>
                <w:rFonts w:cs="Arial"/>
                <w:sz w:val="20"/>
              </w:rPr>
              <w:t>Momar Goumballe / Orange</w:t>
            </w:r>
          </w:p>
        </w:tc>
      </w:tr>
      <w:tr w:rsidR="00A35D64" w:rsidRPr="00884F6D" w14:paraId="03E0DBBF" w14:textId="77777777" w:rsidTr="0001057A">
        <w:tc>
          <w:tcPr>
            <w:tcW w:w="1042"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0F749443" w14:textId="77777777" w:rsidR="00A35D64" w:rsidRDefault="00A35D64" w:rsidP="00A35D64">
            <w:pPr>
              <w:pStyle w:val="tablecontents"/>
              <w:spacing w:line="276" w:lineRule="auto"/>
              <w:rPr>
                <w:rFonts w:cs="Arial"/>
                <w:sz w:val="20"/>
              </w:rPr>
            </w:pPr>
            <w:r>
              <w:rPr>
                <w:rFonts w:cs="Arial"/>
                <w:sz w:val="20"/>
              </w:rPr>
              <w:t>38</w:t>
            </w:r>
          </w:p>
        </w:tc>
        <w:tc>
          <w:tcPr>
            <w:tcW w:w="1225"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0668845E" w14:textId="77777777" w:rsidR="00A35D64" w:rsidRDefault="00A35D64" w:rsidP="00A35D64">
            <w:pPr>
              <w:pStyle w:val="tablecontents"/>
              <w:spacing w:line="276" w:lineRule="auto"/>
              <w:rPr>
                <w:rFonts w:cs="Arial"/>
                <w:sz w:val="20"/>
              </w:rPr>
            </w:pPr>
            <w:r>
              <w:rPr>
                <w:rFonts w:cs="Arial"/>
                <w:sz w:val="20"/>
              </w:rPr>
              <w:t>0</w:t>
            </w:r>
            <w:r w:rsidR="007049F0">
              <w:rPr>
                <w:rFonts w:cs="Arial"/>
                <w:sz w:val="20"/>
              </w:rPr>
              <w:t>8</w:t>
            </w:r>
            <w:r>
              <w:rPr>
                <w:rFonts w:cs="Arial"/>
                <w:sz w:val="20"/>
              </w:rPr>
              <w:t>/0</w:t>
            </w:r>
            <w:r w:rsidR="007049F0">
              <w:rPr>
                <w:rFonts w:cs="Arial"/>
                <w:sz w:val="20"/>
              </w:rPr>
              <w:t>3</w:t>
            </w:r>
            <w:r>
              <w:rPr>
                <w:rFonts w:cs="Arial"/>
                <w:sz w:val="20"/>
              </w:rPr>
              <w:t>/2022</w:t>
            </w:r>
          </w:p>
        </w:tc>
        <w:tc>
          <w:tcPr>
            <w:tcW w:w="3176"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72AABC33" w14:textId="77777777" w:rsidR="00A35D64" w:rsidRPr="00884F6D" w:rsidRDefault="00A35D64" w:rsidP="00A35D64">
            <w:pPr>
              <w:pStyle w:val="tablecontents"/>
              <w:rPr>
                <w:rFonts w:cs="Arial"/>
                <w:sz w:val="20"/>
              </w:rPr>
            </w:pPr>
            <w:r w:rsidRPr="00884F6D">
              <w:rPr>
                <w:rFonts w:cs="Arial"/>
                <w:sz w:val="20"/>
              </w:rPr>
              <w:t xml:space="preserve">Rev. of this PRD as described </w:t>
            </w:r>
            <w:r>
              <w:rPr>
                <w:rFonts w:cs="Arial"/>
                <w:sz w:val="20"/>
              </w:rPr>
              <w:t>in Annex J, approved at TSG FT#77</w:t>
            </w:r>
          </w:p>
        </w:tc>
        <w:tc>
          <w:tcPr>
            <w:tcW w:w="170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1B02D742" w14:textId="77777777" w:rsidR="00A35D64" w:rsidRDefault="00A35D64" w:rsidP="00A35D64">
            <w:pPr>
              <w:pStyle w:val="tablecontents"/>
              <w:spacing w:line="276" w:lineRule="auto"/>
              <w:rPr>
                <w:rFonts w:cs="Arial"/>
                <w:sz w:val="20"/>
              </w:rPr>
            </w:pPr>
            <w:r>
              <w:rPr>
                <w:rFonts w:cs="Arial"/>
                <w:sz w:val="20"/>
              </w:rPr>
              <w:t>TSG#47</w:t>
            </w:r>
          </w:p>
        </w:tc>
        <w:tc>
          <w:tcPr>
            <w:tcW w:w="208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5708B3A6" w14:textId="77777777" w:rsidR="00A35D64" w:rsidRPr="00884F6D" w:rsidRDefault="00A35D64" w:rsidP="00A35D64">
            <w:pPr>
              <w:pStyle w:val="tablecontents"/>
              <w:spacing w:line="276" w:lineRule="auto"/>
              <w:rPr>
                <w:rFonts w:cs="Arial"/>
                <w:sz w:val="20"/>
              </w:rPr>
            </w:pPr>
            <w:r w:rsidRPr="00884F6D">
              <w:rPr>
                <w:rFonts w:cs="Arial"/>
                <w:sz w:val="20"/>
              </w:rPr>
              <w:t>Momar Goumballe / Orange</w:t>
            </w:r>
          </w:p>
        </w:tc>
      </w:tr>
      <w:tr w:rsidR="0091151A" w:rsidRPr="00884F6D" w14:paraId="2BB37732" w14:textId="77777777" w:rsidTr="0001057A">
        <w:tc>
          <w:tcPr>
            <w:tcW w:w="1042"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645AEC33" w14:textId="77777777" w:rsidR="0091151A" w:rsidRDefault="0091151A" w:rsidP="0091151A">
            <w:pPr>
              <w:pStyle w:val="tablecontents"/>
              <w:spacing w:line="276" w:lineRule="auto"/>
              <w:rPr>
                <w:rFonts w:cs="Arial"/>
                <w:sz w:val="20"/>
              </w:rPr>
            </w:pPr>
            <w:r>
              <w:rPr>
                <w:rFonts w:cs="Arial"/>
                <w:sz w:val="20"/>
              </w:rPr>
              <w:t>3</w:t>
            </w:r>
            <w:r w:rsidR="0079731E">
              <w:rPr>
                <w:rFonts w:cs="Arial"/>
                <w:sz w:val="20"/>
              </w:rPr>
              <w:t>9</w:t>
            </w:r>
          </w:p>
        </w:tc>
        <w:tc>
          <w:tcPr>
            <w:tcW w:w="1225"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0F245B1D" w14:textId="77777777" w:rsidR="0091151A" w:rsidRDefault="0091151A" w:rsidP="0091151A">
            <w:pPr>
              <w:pStyle w:val="tablecontents"/>
              <w:spacing w:line="276" w:lineRule="auto"/>
              <w:rPr>
                <w:rFonts w:cs="Arial"/>
                <w:sz w:val="20"/>
              </w:rPr>
            </w:pPr>
            <w:r>
              <w:rPr>
                <w:rFonts w:cs="Arial"/>
                <w:sz w:val="20"/>
              </w:rPr>
              <w:t>18/07/2022</w:t>
            </w:r>
          </w:p>
        </w:tc>
        <w:tc>
          <w:tcPr>
            <w:tcW w:w="3176"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00C8214F" w14:textId="77777777" w:rsidR="0091151A" w:rsidRPr="00884F6D" w:rsidRDefault="0091151A" w:rsidP="0091151A">
            <w:pPr>
              <w:pStyle w:val="tablecontents"/>
              <w:rPr>
                <w:rFonts w:cs="Arial"/>
                <w:sz w:val="20"/>
              </w:rPr>
            </w:pPr>
            <w:r w:rsidRPr="00884F6D">
              <w:rPr>
                <w:rFonts w:cs="Arial"/>
                <w:sz w:val="20"/>
              </w:rPr>
              <w:t xml:space="preserve">Rev. of this PRD as described </w:t>
            </w:r>
            <w:r>
              <w:rPr>
                <w:rFonts w:cs="Arial"/>
                <w:sz w:val="20"/>
              </w:rPr>
              <w:t>in Annex J, approved at TSG FT#78</w:t>
            </w:r>
          </w:p>
        </w:tc>
        <w:tc>
          <w:tcPr>
            <w:tcW w:w="170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18B288E7" w14:textId="77777777" w:rsidR="0091151A" w:rsidRDefault="0091151A" w:rsidP="0091151A">
            <w:pPr>
              <w:pStyle w:val="tablecontents"/>
              <w:spacing w:line="276" w:lineRule="auto"/>
              <w:rPr>
                <w:rFonts w:cs="Arial"/>
                <w:sz w:val="20"/>
              </w:rPr>
            </w:pPr>
            <w:r>
              <w:rPr>
                <w:rFonts w:cs="Arial"/>
                <w:sz w:val="20"/>
              </w:rPr>
              <w:t>TSG#48</w:t>
            </w:r>
          </w:p>
        </w:tc>
        <w:tc>
          <w:tcPr>
            <w:tcW w:w="208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143AB80D" w14:textId="77777777" w:rsidR="0091151A" w:rsidRPr="00884F6D" w:rsidRDefault="0091151A" w:rsidP="0091151A">
            <w:pPr>
              <w:pStyle w:val="tablecontents"/>
              <w:spacing w:line="276" w:lineRule="auto"/>
              <w:rPr>
                <w:rFonts w:cs="Arial"/>
                <w:sz w:val="20"/>
              </w:rPr>
            </w:pPr>
            <w:r w:rsidRPr="00884F6D">
              <w:rPr>
                <w:rFonts w:cs="Arial"/>
                <w:sz w:val="20"/>
              </w:rPr>
              <w:t>Momar Goumballe / Orange</w:t>
            </w:r>
          </w:p>
        </w:tc>
      </w:tr>
      <w:tr w:rsidR="002C1A0A" w:rsidRPr="00884F6D" w14:paraId="074D2CDA" w14:textId="77777777" w:rsidTr="0001057A">
        <w:tc>
          <w:tcPr>
            <w:tcW w:w="1042"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1EF0784B" w14:textId="77777777" w:rsidR="002C1A0A" w:rsidRDefault="002C1A0A" w:rsidP="002C1A0A">
            <w:pPr>
              <w:pStyle w:val="tablecontents"/>
              <w:spacing w:line="276" w:lineRule="auto"/>
              <w:rPr>
                <w:rFonts w:cs="Arial"/>
                <w:sz w:val="20"/>
              </w:rPr>
            </w:pPr>
            <w:r>
              <w:rPr>
                <w:rFonts w:cs="Arial"/>
                <w:sz w:val="20"/>
              </w:rPr>
              <w:t>40</w:t>
            </w:r>
          </w:p>
        </w:tc>
        <w:tc>
          <w:tcPr>
            <w:tcW w:w="1225"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0A439D25" w14:textId="77777777" w:rsidR="002C1A0A" w:rsidRDefault="002C1A0A" w:rsidP="002C1A0A">
            <w:pPr>
              <w:pStyle w:val="tablecontents"/>
              <w:spacing w:line="276" w:lineRule="auto"/>
              <w:rPr>
                <w:rFonts w:cs="Arial"/>
                <w:sz w:val="20"/>
              </w:rPr>
            </w:pPr>
            <w:r>
              <w:rPr>
                <w:rFonts w:cs="Arial"/>
                <w:sz w:val="20"/>
              </w:rPr>
              <w:t>18/10/2022</w:t>
            </w:r>
          </w:p>
        </w:tc>
        <w:tc>
          <w:tcPr>
            <w:tcW w:w="3176"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5EF03FA3" w14:textId="77777777" w:rsidR="002C1A0A" w:rsidRPr="00884F6D" w:rsidRDefault="002C1A0A" w:rsidP="002C1A0A">
            <w:pPr>
              <w:pStyle w:val="tablecontents"/>
              <w:rPr>
                <w:rFonts w:cs="Arial"/>
                <w:sz w:val="20"/>
              </w:rPr>
            </w:pPr>
            <w:r w:rsidRPr="00884F6D">
              <w:rPr>
                <w:rFonts w:cs="Arial"/>
                <w:sz w:val="20"/>
              </w:rPr>
              <w:t xml:space="preserve">Rev. of this PRD as described </w:t>
            </w:r>
            <w:r>
              <w:rPr>
                <w:rFonts w:cs="Arial"/>
                <w:sz w:val="20"/>
              </w:rPr>
              <w:t>in Annex J, approved at TSG FT#79</w:t>
            </w:r>
          </w:p>
        </w:tc>
        <w:tc>
          <w:tcPr>
            <w:tcW w:w="170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41C63255" w14:textId="77777777" w:rsidR="002C1A0A" w:rsidRDefault="002C1A0A" w:rsidP="002C1A0A">
            <w:pPr>
              <w:pStyle w:val="tablecontents"/>
              <w:spacing w:line="276" w:lineRule="auto"/>
              <w:rPr>
                <w:rFonts w:cs="Arial"/>
                <w:sz w:val="20"/>
              </w:rPr>
            </w:pPr>
            <w:r>
              <w:rPr>
                <w:rFonts w:cs="Arial"/>
                <w:sz w:val="20"/>
              </w:rPr>
              <w:t>TSG#49</w:t>
            </w:r>
          </w:p>
        </w:tc>
        <w:tc>
          <w:tcPr>
            <w:tcW w:w="208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6B85CE6D" w14:textId="77777777" w:rsidR="002C1A0A" w:rsidRPr="00884F6D" w:rsidRDefault="002C1A0A" w:rsidP="002C1A0A">
            <w:pPr>
              <w:pStyle w:val="tablecontents"/>
              <w:spacing w:line="276" w:lineRule="auto"/>
              <w:rPr>
                <w:rFonts w:cs="Arial"/>
                <w:sz w:val="20"/>
              </w:rPr>
            </w:pPr>
            <w:r w:rsidRPr="00884F6D">
              <w:rPr>
                <w:rFonts w:cs="Arial"/>
                <w:sz w:val="20"/>
              </w:rPr>
              <w:t>Momar Goumballe / Orange</w:t>
            </w:r>
          </w:p>
        </w:tc>
      </w:tr>
      <w:tr w:rsidR="003E7BE7" w:rsidRPr="00884F6D" w14:paraId="36FCA456" w14:textId="77777777" w:rsidTr="0001057A">
        <w:tc>
          <w:tcPr>
            <w:tcW w:w="1042"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36BE6769" w14:textId="77777777" w:rsidR="003E7BE7" w:rsidRDefault="003E7BE7" w:rsidP="003E7BE7">
            <w:pPr>
              <w:pStyle w:val="tablecontents"/>
              <w:spacing w:line="276" w:lineRule="auto"/>
              <w:rPr>
                <w:rFonts w:cs="Arial"/>
                <w:sz w:val="20"/>
              </w:rPr>
            </w:pPr>
            <w:r>
              <w:rPr>
                <w:rFonts w:cs="Arial"/>
                <w:sz w:val="20"/>
              </w:rPr>
              <w:t>41</w:t>
            </w:r>
          </w:p>
        </w:tc>
        <w:tc>
          <w:tcPr>
            <w:tcW w:w="1225"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4191F42C" w14:textId="77777777" w:rsidR="003E7BE7" w:rsidRDefault="003E7BE7" w:rsidP="003E7BE7">
            <w:pPr>
              <w:pStyle w:val="tablecontents"/>
              <w:spacing w:line="276" w:lineRule="auto"/>
              <w:rPr>
                <w:rFonts w:cs="Arial"/>
                <w:sz w:val="20"/>
              </w:rPr>
            </w:pPr>
            <w:r>
              <w:rPr>
                <w:rFonts w:cs="Arial"/>
                <w:sz w:val="20"/>
              </w:rPr>
              <w:t>27/01/2023</w:t>
            </w:r>
          </w:p>
        </w:tc>
        <w:tc>
          <w:tcPr>
            <w:tcW w:w="3176"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17510B56" w14:textId="77777777" w:rsidR="003E7BE7" w:rsidRPr="00884F6D" w:rsidRDefault="003E7BE7" w:rsidP="003E7BE7">
            <w:pPr>
              <w:pStyle w:val="tablecontents"/>
              <w:rPr>
                <w:rFonts w:cs="Arial"/>
                <w:sz w:val="20"/>
              </w:rPr>
            </w:pPr>
            <w:r w:rsidRPr="00884F6D">
              <w:rPr>
                <w:rFonts w:cs="Arial"/>
                <w:sz w:val="20"/>
              </w:rPr>
              <w:t xml:space="preserve">Rev. of this PRD as described </w:t>
            </w:r>
            <w:r>
              <w:rPr>
                <w:rFonts w:cs="Arial"/>
                <w:sz w:val="20"/>
              </w:rPr>
              <w:t>in Annex J, approved at TSG FT#80</w:t>
            </w:r>
          </w:p>
        </w:tc>
        <w:tc>
          <w:tcPr>
            <w:tcW w:w="170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1B2CA36F" w14:textId="77777777" w:rsidR="003E7BE7" w:rsidRDefault="003E7BE7" w:rsidP="003E7BE7">
            <w:pPr>
              <w:pStyle w:val="tablecontents"/>
              <w:spacing w:line="276" w:lineRule="auto"/>
              <w:rPr>
                <w:rFonts w:cs="Arial"/>
                <w:sz w:val="20"/>
              </w:rPr>
            </w:pPr>
            <w:r>
              <w:rPr>
                <w:rFonts w:cs="Arial"/>
                <w:sz w:val="20"/>
              </w:rPr>
              <w:t>TSG#50</w:t>
            </w:r>
          </w:p>
        </w:tc>
        <w:tc>
          <w:tcPr>
            <w:tcW w:w="208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1A868DDA" w14:textId="77777777" w:rsidR="003E7BE7" w:rsidRPr="00884F6D" w:rsidRDefault="003E7BE7" w:rsidP="003E7BE7">
            <w:pPr>
              <w:pStyle w:val="tablecontents"/>
              <w:spacing w:line="276" w:lineRule="auto"/>
              <w:rPr>
                <w:rFonts w:cs="Arial"/>
                <w:sz w:val="20"/>
              </w:rPr>
            </w:pPr>
            <w:r w:rsidRPr="00884F6D">
              <w:rPr>
                <w:rFonts w:cs="Arial"/>
                <w:sz w:val="20"/>
              </w:rPr>
              <w:t>Momar Goumballe / Orange</w:t>
            </w:r>
          </w:p>
        </w:tc>
      </w:tr>
      <w:tr w:rsidR="003E7BE7" w:rsidRPr="00884F6D" w14:paraId="62C87238" w14:textId="77777777" w:rsidTr="0001057A">
        <w:tc>
          <w:tcPr>
            <w:tcW w:w="1042"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15393D4E" w14:textId="77777777" w:rsidR="003E7BE7" w:rsidRDefault="003E7BE7" w:rsidP="003E7BE7">
            <w:pPr>
              <w:pStyle w:val="tablecontents"/>
              <w:spacing w:line="276" w:lineRule="auto"/>
              <w:rPr>
                <w:rFonts w:cs="Arial"/>
                <w:sz w:val="20"/>
              </w:rPr>
            </w:pPr>
            <w:r>
              <w:rPr>
                <w:rFonts w:cs="Arial"/>
                <w:sz w:val="20"/>
              </w:rPr>
              <w:t>42</w:t>
            </w:r>
          </w:p>
        </w:tc>
        <w:tc>
          <w:tcPr>
            <w:tcW w:w="1225"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4FF18671" w14:textId="77777777" w:rsidR="003E7BE7" w:rsidRDefault="003E7BE7" w:rsidP="003E7BE7">
            <w:pPr>
              <w:pStyle w:val="tablecontents"/>
              <w:spacing w:line="276" w:lineRule="auto"/>
              <w:rPr>
                <w:rFonts w:cs="Arial"/>
                <w:sz w:val="20"/>
              </w:rPr>
            </w:pPr>
            <w:r>
              <w:rPr>
                <w:rFonts w:cs="Arial"/>
                <w:sz w:val="20"/>
              </w:rPr>
              <w:t>08/03/2023</w:t>
            </w:r>
          </w:p>
        </w:tc>
        <w:tc>
          <w:tcPr>
            <w:tcW w:w="3176"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7FBF8439" w14:textId="77777777" w:rsidR="003E7BE7" w:rsidRPr="00884F6D" w:rsidRDefault="003E7BE7" w:rsidP="003E7BE7">
            <w:pPr>
              <w:pStyle w:val="tablecontents"/>
              <w:rPr>
                <w:rFonts w:cs="Arial"/>
                <w:sz w:val="20"/>
              </w:rPr>
            </w:pPr>
            <w:r w:rsidRPr="00884F6D">
              <w:rPr>
                <w:rFonts w:cs="Arial"/>
                <w:sz w:val="20"/>
              </w:rPr>
              <w:t xml:space="preserve">Rev. of this PRD as described </w:t>
            </w:r>
            <w:r>
              <w:rPr>
                <w:rFonts w:cs="Arial"/>
                <w:sz w:val="20"/>
              </w:rPr>
              <w:t>in Annex J, approved at TSG FT#81</w:t>
            </w:r>
          </w:p>
        </w:tc>
        <w:tc>
          <w:tcPr>
            <w:tcW w:w="170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7140837A" w14:textId="77777777" w:rsidR="003E7BE7" w:rsidRDefault="003E7BE7" w:rsidP="003E7BE7">
            <w:pPr>
              <w:pStyle w:val="tablecontents"/>
              <w:spacing w:line="276" w:lineRule="auto"/>
              <w:rPr>
                <w:rFonts w:cs="Arial"/>
                <w:sz w:val="20"/>
              </w:rPr>
            </w:pPr>
            <w:r>
              <w:rPr>
                <w:rFonts w:cs="Arial"/>
                <w:sz w:val="20"/>
              </w:rPr>
              <w:t>TSG#51</w:t>
            </w:r>
          </w:p>
        </w:tc>
        <w:tc>
          <w:tcPr>
            <w:tcW w:w="208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5300DA6D" w14:textId="77777777" w:rsidR="003E7BE7" w:rsidRPr="00884F6D" w:rsidRDefault="003E7BE7" w:rsidP="003E7BE7">
            <w:pPr>
              <w:pStyle w:val="tablecontents"/>
              <w:spacing w:line="276" w:lineRule="auto"/>
              <w:rPr>
                <w:rFonts w:cs="Arial"/>
                <w:sz w:val="20"/>
              </w:rPr>
            </w:pPr>
            <w:r w:rsidRPr="00884F6D">
              <w:rPr>
                <w:rFonts w:cs="Arial"/>
                <w:sz w:val="20"/>
              </w:rPr>
              <w:t>Momar Goumballe / Orange</w:t>
            </w:r>
          </w:p>
        </w:tc>
      </w:tr>
      <w:tr w:rsidR="002944CB" w:rsidRPr="00884F6D" w14:paraId="31E7AEC8" w14:textId="77777777" w:rsidTr="0001057A">
        <w:tc>
          <w:tcPr>
            <w:tcW w:w="1042"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3ED2BA64" w14:textId="77777777" w:rsidR="002944CB" w:rsidRDefault="002944CB" w:rsidP="002944CB">
            <w:pPr>
              <w:pStyle w:val="tablecontents"/>
              <w:spacing w:line="276" w:lineRule="auto"/>
              <w:rPr>
                <w:rFonts w:cs="Arial"/>
                <w:sz w:val="20"/>
              </w:rPr>
            </w:pPr>
            <w:r>
              <w:rPr>
                <w:rFonts w:cs="Arial"/>
                <w:sz w:val="20"/>
              </w:rPr>
              <w:t>43</w:t>
            </w:r>
          </w:p>
        </w:tc>
        <w:tc>
          <w:tcPr>
            <w:tcW w:w="1225"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35456552" w14:textId="77777777" w:rsidR="002944CB" w:rsidRDefault="002944CB" w:rsidP="002944CB">
            <w:pPr>
              <w:pStyle w:val="tablecontents"/>
              <w:spacing w:line="276" w:lineRule="auto"/>
              <w:rPr>
                <w:rFonts w:cs="Arial"/>
                <w:sz w:val="20"/>
              </w:rPr>
            </w:pPr>
            <w:r>
              <w:rPr>
                <w:rFonts w:cs="Arial"/>
                <w:sz w:val="20"/>
              </w:rPr>
              <w:t>08/07/2023</w:t>
            </w:r>
          </w:p>
        </w:tc>
        <w:tc>
          <w:tcPr>
            <w:tcW w:w="3176"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424CD035" w14:textId="77777777" w:rsidR="002944CB" w:rsidRPr="00884F6D" w:rsidRDefault="002944CB" w:rsidP="002944CB">
            <w:pPr>
              <w:pStyle w:val="tablecontents"/>
              <w:rPr>
                <w:rFonts w:cs="Arial"/>
                <w:sz w:val="20"/>
              </w:rPr>
            </w:pPr>
            <w:r w:rsidRPr="00884F6D">
              <w:rPr>
                <w:rFonts w:cs="Arial"/>
                <w:sz w:val="20"/>
              </w:rPr>
              <w:t xml:space="preserve">Rev. of this PRD as described </w:t>
            </w:r>
            <w:r>
              <w:rPr>
                <w:rFonts w:cs="Arial"/>
                <w:sz w:val="20"/>
              </w:rPr>
              <w:t>in Annex J, approved at TSG FT#82</w:t>
            </w:r>
          </w:p>
        </w:tc>
        <w:tc>
          <w:tcPr>
            <w:tcW w:w="170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17DC5DCB" w14:textId="77777777" w:rsidR="002944CB" w:rsidRDefault="002944CB" w:rsidP="002944CB">
            <w:pPr>
              <w:pStyle w:val="tablecontents"/>
              <w:spacing w:line="276" w:lineRule="auto"/>
              <w:rPr>
                <w:rFonts w:cs="Arial"/>
                <w:sz w:val="20"/>
              </w:rPr>
            </w:pPr>
            <w:r>
              <w:rPr>
                <w:rFonts w:cs="Arial"/>
                <w:sz w:val="20"/>
              </w:rPr>
              <w:t>TSG#52</w:t>
            </w:r>
          </w:p>
        </w:tc>
        <w:tc>
          <w:tcPr>
            <w:tcW w:w="208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7C06F4BB" w14:textId="77777777" w:rsidR="002944CB" w:rsidRPr="00884F6D" w:rsidRDefault="002944CB" w:rsidP="002944CB">
            <w:pPr>
              <w:pStyle w:val="tablecontents"/>
              <w:spacing w:line="276" w:lineRule="auto"/>
              <w:rPr>
                <w:rFonts w:cs="Arial"/>
                <w:sz w:val="20"/>
              </w:rPr>
            </w:pPr>
            <w:r w:rsidRPr="00884F6D">
              <w:rPr>
                <w:rFonts w:cs="Arial"/>
                <w:sz w:val="20"/>
              </w:rPr>
              <w:t>Momar Goumballe / Orange</w:t>
            </w:r>
          </w:p>
        </w:tc>
      </w:tr>
      <w:tr w:rsidR="00513162" w:rsidRPr="00884F6D" w14:paraId="254AE226" w14:textId="77777777" w:rsidTr="0001057A">
        <w:tc>
          <w:tcPr>
            <w:tcW w:w="1042"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20290A72" w14:textId="77777777" w:rsidR="00513162" w:rsidRDefault="00513162" w:rsidP="00513162">
            <w:pPr>
              <w:pStyle w:val="tablecontents"/>
              <w:spacing w:line="276" w:lineRule="auto"/>
              <w:rPr>
                <w:rFonts w:cs="Arial"/>
                <w:sz w:val="20"/>
              </w:rPr>
            </w:pPr>
            <w:r>
              <w:rPr>
                <w:rFonts w:cs="Arial"/>
                <w:sz w:val="20"/>
              </w:rPr>
              <w:t>44</w:t>
            </w:r>
          </w:p>
        </w:tc>
        <w:tc>
          <w:tcPr>
            <w:tcW w:w="1225"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61827E72" w14:textId="77777777" w:rsidR="00513162" w:rsidRDefault="00513162" w:rsidP="00513162">
            <w:pPr>
              <w:pStyle w:val="tablecontents"/>
              <w:spacing w:line="276" w:lineRule="auto"/>
              <w:rPr>
                <w:rFonts w:cs="Arial"/>
                <w:sz w:val="20"/>
              </w:rPr>
            </w:pPr>
            <w:r>
              <w:rPr>
                <w:rFonts w:cs="Arial"/>
                <w:sz w:val="20"/>
              </w:rPr>
              <w:t>0</w:t>
            </w:r>
            <w:r w:rsidR="00E23C1D">
              <w:rPr>
                <w:rFonts w:cs="Arial"/>
                <w:sz w:val="20"/>
              </w:rPr>
              <w:t>4</w:t>
            </w:r>
            <w:r>
              <w:rPr>
                <w:rFonts w:cs="Arial"/>
                <w:sz w:val="20"/>
              </w:rPr>
              <w:t>/</w:t>
            </w:r>
            <w:r w:rsidR="00E23C1D">
              <w:rPr>
                <w:rFonts w:cs="Arial"/>
                <w:sz w:val="20"/>
              </w:rPr>
              <w:t>10</w:t>
            </w:r>
            <w:r>
              <w:rPr>
                <w:rFonts w:cs="Arial"/>
                <w:sz w:val="20"/>
              </w:rPr>
              <w:t>/2023</w:t>
            </w:r>
          </w:p>
        </w:tc>
        <w:tc>
          <w:tcPr>
            <w:tcW w:w="3176"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6639BCBE" w14:textId="77777777" w:rsidR="00513162" w:rsidRPr="00884F6D" w:rsidRDefault="00513162" w:rsidP="00513162">
            <w:pPr>
              <w:pStyle w:val="tablecontents"/>
              <w:rPr>
                <w:rFonts w:cs="Arial"/>
                <w:sz w:val="20"/>
              </w:rPr>
            </w:pPr>
            <w:r w:rsidRPr="00884F6D">
              <w:rPr>
                <w:rFonts w:cs="Arial"/>
                <w:sz w:val="20"/>
              </w:rPr>
              <w:t xml:space="preserve">Rev. of this PRD as described </w:t>
            </w:r>
            <w:r>
              <w:rPr>
                <w:rFonts w:cs="Arial"/>
                <w:sz w:val="20"/>
              </w:rPr>
              <w:t>in Annex J, approved at TSG FT#8</w:t>
            </w:r>
            <w:r w:rsidR="00E23C1D">
              <w:rPr>
                <w:rFonts w:cs="Arial"/>
                <w:sz w:val="20"/>
              </w:rPr>
              <w:t>3</w:t>
            </w:r>
          </w:p>
        </w:tc>
        <w:tc>
          <w:tcPr>
            <w:tcW w:w="170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500AC35A" w14:textId="77777777" w:rsidR="00513162" w:rsidRDefault="00513162" w:rsidP="00513162">
            <w:pPr>
              <w:pStyle w:val="tablecontents"/>
              <w:spacing w:line="276" w:lineRule="auto"/>
              <w:rPr>
                <w:rFonts w:cs="Arial"/>
                <w:sz w:val="20"/>
              </w:rPr>
            </w:pPr>
            <w:r>
              <w:rPr>
                <w:rFonts w:cs="Arial"/>
                <w:sz w:val="20"/>
              </w:rPr>
              <w:t>TSG#5</w:t>
            </w:r>
            <w:r w:rsidR="00E23C1D">
              <w:rPr>
                <w:rFonts w:cs="Arial"/>
                <w:sz w:val="20"/>
              </w:rPr>
              <w:t>3</w:t>
            </w:r>
          </w:p>
        </w:tc>
        <w:tc>
          <w:tcPr>
            <w:tcW w:w="208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47F536FA" w14:textId="77777777" w:rsidR="00513162" w:rsidRPr="00884F6D" w:rsidRDefault="00513162" w:rsidP="00513162">
            <w:pPr>
              <w:pStyle w:val="tablecontents"/>
              <w:spacing w:line="276" w:lineRule="auto"/>
              <w:rPr>
                <w:rFonts w:cs="Arial"/>
                <w:sz w:val="20"/>
              </w:rPr>
            </w:pPr>
            <w:r w:rsidRPr="00884F6D">
              <w:rPr>
                <w:rFonts w:cs="Arial"/>
                <w:sz w:val="20"/>
              </w:rPr>
              <w:t>Momar Goumballe / Orange</w:t>
            </w:r>
          </w:p>
        </w:tc>
      </w:tr>
      <w:tr w:rsidR="0068184A" w:rsidRPr="00884F6D" w14:paraId="11514CF5" w14:textId="77777777" w:rsidTr="0001057A">
        <w:tc>
          <w:tcPr>
            <w:tcW w:w="1042"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44D290AA" w14:textId="77777777" w:rsidR="0068184A" w:rsidRDefault="0068184A" w:rsidP="0068184A">
            <w:pPr>
              <w:pStyle w:val="tablecontents"/>
              <w:spacing w:line="276" w:lineRule="auto"/>
              <w:rPr>
                <w:rFonts w:cs="Arial"/>
                <w:sz w:val="20"/>
              </w:rPr>
            </w:pPr>
            <w:r>
              <w:rPr>
                <w:rFonts w:cs="Arial"/>
                <w:sz w:val="20"/>
              </w:rPr>
              <w:t>45</w:t>
            </w:r>
          </w:p>
        </w:tc>
        <w:tc>
          <w:tcPr>
            <w:tcW w:w="1225"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5D04A0D3" w14:textId="77777777" w:rsidR="0068184A" w:rsidRDefault="0068184A" w:rsidP="0068184A">
            <w:pPr>
              <w:pStyle w:val="tablecontents"/>
              <w:spacing w:line="276" w:lineRule="auto"/>
              <w:rPr>
                <w:rFonts w:cs="Arial"/>
                <w:sz w:val="20"/>
              </w:rPr>
            </w:pPr>
            <w:r>
              <w:rPr>
                <w:rFonts w:cs="Arial"/>
                <w:sz w:val="20"/>
              </w:rPr>
              <w:t>08/01/202</w:t>
            </w:r>
            <w:r w:rsidR="004410E7">
              <w:rPr>
                <w:rFonts w:cs="Arial"/>
                <w:sz w:val="20"/>
              </w:rPr>
              <w:t>4</w:t>
            </w:r>
          </w:p>
        </w:tc>
        <w:tc>
          <w:tcPr>
            <w:tcW w:w="3176"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159A9B0B" w14:textId="77777777" w:rsidR="0068184A" w:rsidRPr="00884F6D" w:rsidRDefault="0068184A" w:rsidP="0068184A">
            <w:pPr>
              <w:pStyle w:val="tablecontents"/>
              <w:rPr>
                <w:rFonts w:cs="Arial"/>
                <w:sz w:val="20"/>
              </w:rPr>
            </w:pPr>
            <w:r w:rsidRPr="00884F6D">
              <w:rPr>
                <w:rFonts w:cs="Arial"/>
                <w:sz w:val="20"/>
              </w:rPr>
              <w:t xml:space="preserve">Rev. of this PRD as described </w:t>
            </w:r>
            <w:r>
              <w:rPr>
                <w:rFonts w:cs="Arial"/>
                <w:sz w:val="20"/>
              </w:rPr>
              <w:t>in Annex J, approved at TSG FT#84</w:t>
            </w:r>
          </w:p>
        </w:tc>
        <w:tc>
          <w:tcPr>
            <w:tcW w:w="170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673AA70C" w14:textId="77777777" w:rsidR="0068184A" w:rsidRDefault="0068184A" w:rsidP="0068184A">
            <w:pPr>
              <w:pStyle w:val="tablecontents"/>
              <w:spacing w:line="276" w:lineRule="auto"/>
              <w:rPr>
                <w:rFonts w:cs="Arial"/>
                <w:sz w:val="20"/>
              </w:rPr>
            </w:pPr>
            <w:r>
              <w:rPr>
                <w:rFonts w:cs="Arial"/>
                <w:sz w:val="20"/>
              </w:rPr>
              <w:t>TSG#54</w:t>
            </w:r>
          </w:p>
        </w:tc>
        <w:tc>
          <w:tcPr>
            <w:tcW w:w="208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50275E16" w14:textId="77777777" w:rsidR="0068184A" w:rsidRPr="00884F6D" w:rsidRDefault="0068184A" w:rsidP="0068184A">
            <w:pPr>
              <w:pStyle w:val="tablecontents"/>
              <w:spacing w:line="276" w:lineRule="auto"/>
              <w:rPr>
                <w:rFonts w:cs="Arial"/>
                <w:sz w:val="20"/>
              </w:rPr>
            </w:pPr>
            <w:r w:rsidRPr="00884F6D">
              <w:rPr>
                <w:rFonts w:cs="Arial"/>
                <w:sz w:val="20"/>
              </w:rPr>
              <w:t>Momar Goumballe / Orange</w:t>
            </w:r>
          </w:p>
        </w:tc>
      </w:tr>
      <w:tr w:rsidR="00F618F6" w:rsidRPr="00884F6D" w14:paraId="4240C25D" w14:textId="77777777" w:rsidTr="0001057A">
        <w:tc>
          <w:tcPr>
            <w:tcW w:w="1042"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77021A1C" w14:textId="77777777" w:rsidR="00F618F6" w:rsidRDefault="00F618F6" w:rsidP="00F618F6">
            <w:pPr>
              <w:pStyle w:val="tablecontents"/>
              <w:spacing w:line="276" w:lineRule="auto"/>
              <w:rPr>
                <w:rFonts w:cs="Arial"/>
                <w:sz w:val="20"/>
              </w:rPr>
            </w:pPr>
            <w:r>
              <w:rPr>
                <w:rFonts w:cs="Arial"/>
                <w:sz w:val="20"/>
              </w:rPr>
              <w:t>46</w:t>
            </w:r>
          </w:p>
        </w:tc>
        <w:tc>
          <w:tcPr>
            <w:tcW w:w="1225"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26B08C79" w14:textId="77777777" w:rsidR="00F618F6" w:rsidRDefault="00F618F6" w:rsidP="00F618F6">
            <w:pPr>
              <w:pStyle w:val="tablecontents"/>
              <w:spacing w:line="276" w:lineRule="auto"/>
              <w:rPr>
                <w:rFonts w:cs="Arial"/>
                <w:sz w:val="20"/>
              </w:rPr>
            </w:pPr>
            <w:r>
              <w:rPr>
                <w:rFonts w:cs="Arial"/>
                <w:sz w:val="20"/>
              </w:rPr>
              <w:t>16/03/202</w:t>
            </w:r>
            <w:r w:rsidR="004410E7">
              <w:rPr>
                <w:rFonts w:cs="Arial"/>
                <w:sz w:val="20"/>
              </w:rPr>
              <w:t>4</w:t>
            </w:r>
          </w:p>
        </w:tc>
        <w:tc>
          <w:tcPr>
            <w:tcW w:w="3176"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5E09D1CD" w14:textId="77777777" w:rsidR="00F618F6" w:rsidRPr="00884F6D" w:rsidRDefault="00F618F6" w:rsidP="00F618F6">
            <w:pPr>
              <w:pStyle w:val="tablecontents"/>
              <w:rPr>
                <w:rFonts w:cs="Arial"/>
                <w:sz w:val="20"/>
              </w:rPr>
            </w:pPr>
            <w:r w:rsidRPr="00884F6D">
              <w:rPr>
                <w:rFonts w:cs="Arial"/>
                <w:sz w:val="20"/>
              </w:rPr>
              <w:t xml:space="preserve">Rev. of this PRD as described </w:t>
            </w:r>
            <w:r>
              <w:rPr>
                <w:rFonts w:cs="Arial"/>
                <w:sz w:val="20"/>
              </w:rPr>
              <w:t>in Annex J, approved at TSG FT#85</w:t>
            </w:r>
          </w:p>
        </w:tc>
        <w:tc>
          <w:tcPr>
            <w:tcW w:w="170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39C28921" w14:textId="77777777" w:rsidR="00F618F6" w:rsidRDefault="00F618F6" w:rsidP="00F618F6">
            <w:pPr>
              <w:pStyle w:val="tablecontents"/>
              <w:spacing w:line="276" w:lineRule="auto"/>
              <w:rPr>
                <w:rFonts w:cs="Arial"/>
                <w:sz w:val="20"/>
              </w:rPr>
            </w:pPr>
            <w:r>
              <w:rPr>
                <w:rFonts w:cs="Arial"/>
                <w:sz w:val="20"/>
              </w:rPr>
              <w:t>TSG#55</w:t>
            </w:r>
          </w:p>
        </w:tc>
        <w:tc>
          <w:tcPr>
            <w:tcW w:w="208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771380CA" w14:textId="77777777" w:rsidR="00F618F6" w:rsidRPr="00884F6D" w:rsidRDefault="00F618F6" w:rsidP="00F618F6">
            <w:pPr>
              <w:pStyle w:val="tablecontents"/>
              <w:spacing w:line="276" w:lineRule="auto"/>
              <w:rPr>
                <w:rFonts w:cs="Arial"/>
                <w:sz w:val="20"/>
              </w:rPr>
            </w:pPr>
            <w:r w:rsidRPr="00884F6D">
              <w:rPr>
                <w:rFonts w:cs="Arial"/>
                <w:sz w:val="20"/>
              </w:rPr>
              <w:t>Momar Goumballe / Orange</w:t>
            </w:r>
          </w:p>
        </w:tc>
      </w:tr>
      <w:tr w:rsidR="00B13D41" w:rsidRPr="00884F6D" w14:paraId="35685725" w14:textId="77777777" w:rsidTr="0001057A">
        <w:tc>
          <w:tcPr>
            <w:tcW w:w="1042"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496D42BA" w14:textId="77777777" w:rsidR="00B13D41" w:rsidRDefault="00B13D41" w:rsidP="00B13D41">
            <w:pPr>
              <w:pStyle w:val="tablecontents"/>
              <w:spacing w:line="276" w:lineRule="auto"/>
              <w:rPr>
                <w:rFonts w:cs="Arial"/>
                <w:sz w:val="20"/>
              </w:rPr>
            </w:pPr>
            <w:r>
              <w:rPr>
                <w:rFonts w:cs="Arial"/>
                <w:sz w:val="20"/>
              </w:rPr>
              <w:t>47</w:t>
            </w:r>
          </w:p>
        </w:tc>
        <w:tc>
          <w:tcPr>
            <w:tcW w:w="1225"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7FA5A458" w14:textId="77777777" w:rsidR="00B13D41" w:rsidRDefault="00B13D41" w:rsidP="00B13D41">
            <w:pPr>
              <w:pStyle w:val="tablecontents"/>
              <w:spacing w:line="276" w:lineRule="auto"/>
              <w:rPr>
                <w:rFonts w:cs="Arial"/>
                <w:sz w:val="20"/>
              </w:rPr>
            </w:pPr>
            <w:r>
              <w:rPr>
                <w:rFonts w:cs="Arial"/>
                <w:sz w:val="20"/>
              </w:rPr>
              <w:t>23/07/202</w:t>
            </w:r>
            <w:r w:rsidR="004410E7">
              <w:rPr>
                <w:rFonts w:cs="Arial"/>
                <w:sz w:val="20"/>
              </w:rPr>
              <w:t>4</w:t>
            </w:r>
          </w:p>
        </w:tc>
        <w:tc>
          <w:tcPr>
            <w:tcW w:w="3176"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109ECED0" w14:textId="77777777" w:rsidR="00B13D41" w:rsidRPr="00884F6D" w:rsidRDefault="00B13D41" w:rsidP="00B13D41">
            <w:pPr>
              <w:pStyle w:val="tablecontents"/>
              <w:rPr>
                <w:rFonts w:cs="Arial"/>
                <w:sz w:val="20"/>
              </w:rPr>
            </w:pPr>
            <w:r w:rsidRPr="00884F6D">
              <w:rPr>
                <w:rFonts w:cs="Arial"/>
                <w:sz w:val="20"/>
              </w:rPr>
              <w:t xml:space="preserve">Rev. of this PRD as described </w:t>
            </w:r>
            <w:r>
              <w:rPr>
                <w:rFonts w:cs="Arial"/>
                <w:sz w:val="20"/>
              </w:rPr>
              <w:t>in Annex J, approved at TSG FT#8</w:t>
            </w:r>
            <w:r w:rsidR="004410E7">
              <w:rPr>
                <w:rFonts w:cs="Arial"/>
                <w:sz w:val="20"/>
              </w:rPr>
              <w:t>6</w:t>
            </w:r>
          </w:p>
        </w:tc>
        <w:tc>
          <w:tcPr>
            <w:tcW w:w="170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3770CB5E" w14:textId="77777777" w:rsidR="00B13D41" w:rsidRDefault="00B13D41" w:rsidP="00B13D41">
            <w:pPr>
              <w:pStyle w:val="tablecontents"/>
              <w:spacing w:line="276" w:lineRule="auto"/>
              <w:rPr>
                <w:rFonts w:cs="Arial"/>
                <w:sz w:val="20"/>
              </w:rPr>
            </w:pPr>
            <w:r>
              <w:rPr>
                <w:rFonts w:cs="Arial"/>
                <w:sz w:val="20"/>
              </w:rPr>
              <w:t>TSG#5</w:t>
            </w:r>
            <w:r w:rsidR="004410E7">
              <w:rPr>
                <w:rFonts w:cs="Arial"/>
                <w:sz w:val="20"/>
              </w:rPr>
              <w:t>6</w:t>
            </w:r>
          </w:p>
        </w:tc>
        <w:tc>
          <w:tcPr>
            <w:tcW w:w="208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7D36ABC3" w14:textId="77777777" w:rsidR="00B13D41" w:rsidRPr="00884F6D" w:rsidRDefault="00B13D41" w:rsidP="00B13D41">
            <w:pPr>
              <w:pStyle w:val="tablecontents"/>
              <w:spacing w:line="276" w:lineRule="auto"/>
              <w:rPr>
                <w:rFonts w:cs="Arial"/>
                <w:sz w:val="20"/>
              </w:rPr>
            </w:pPr>
            <w:r w:rsidRPr="00884F6D">
              <w:rPr>
                <w:rFonts w:cs="Arial"/>
                <w:sz w:val="20"/>
              </w:rPr>
              <w:t>Momar Goumballe / Orange</w:t>
            </w:r>
          </w:p>
        </w:tc>
      </w:tr>
      <w:tr w:rsidR="002A07D4" w:rsidRPr="00884F6D" w14:paraId="364972DB" w14:textId="77777777" w:rsidTr="0001057A">
        <w:tc>
          <w:tcPr>
            <w:tcW w:w="1042"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7EE3F14B" w14:textId="77777777" w:rsidR="002A07D4" w:rsidRDefault="002A07D4" w:rsidP="002A07D4">
            <w:pPr>
              <w:pStyle w:val="tablecontents"/>
              <w:spacing w:line="276" w:lineRule="auto"/>
              <w:rPr>
                <w:rFonts w:cs="Arial"/>
                <w:sz w:val="20"/>
              </w:rPr>
            </w:pPr>
            <w:r>
              <w:rPr>
                <w:rFonts w:cs="Arial"/>
                <w:sz w:val="20"/>
              </w:rPr>
              <w:t>48</w:t>
            </w:r>
          </w:p>
        </w:tc>
        <w:tc>
          <w:tcPr>
            <w:tcW w:w="1225"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09ACB5B2" w14:textId="77777777" w:rsidR="002A07D4" w:rsidRDefault="0017325C" w:rsidP="002A07D4">
            <w:pPr>
              <w:pStyle w:val="tablecontents"/>
              <w:spacing w:line="276" w:lineRule="auto"/>
              <w:rPr>
                <w:rFonts w:cs="Arial"/>
                <w:sz w:val="20"/>
              </w:rPr>
            </w:pPr>
            <w:r>
              <w:rPr>
                <w:rFonts w:cs="Arial"/>
                <w:sz w:val="20"/>
              </w:rPr>
              <w:t>09</w:t>
            </w:r>
            <w:r w:rsidR="002A07D4">
              <w:rPr>
                <w:rFonts w:cs="Arial"/>
                <w:sz w:val="20"/>
              </w:rPr>
              <w:t>/</w:t>
            </w:r>
            <w:r>
              <w:rPr>
                <w:rFonts w:cs="Arial"/>
                <w:sz w:val="20"/>
              </w:rPr>
              <w:t>10</w:t>
            </w:r>
            <w:r w:rsidR="002A07D4">
              <w:rPr>
                <w:rFonts w:cs="Arial"/>
                <w:sz w:val="20"/>
              </w:rPr>
              <w:t>/2024</w:t>
            </w:r>
          </w:p>
        </w:tc>
        <w:tc>
          <w:tcPr>
            <w:tcW w:w="3176"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41C3336C" w14:textId="77777777" w:rsidR="002A07D4" w:rsidRPr="00884F6D" w:rsidRDefault="002A07D4" w:rsidP="002A07D4">
            <w:pPr>
              <w:pStyle w:val="tablecontents"/>
              <w:rPr>
                <w:rFonts w:cs="Arial"/>
                <w:sz w:val="20"/>
              </w:rPr>
            </w:pPr>
            <w:r w:rsidRPr="00884F6D">
              <w:rPr>
                <w:rFonts w:cs="Arial"/>
                <w:sz w:val="20"/>
              </w:rPr>
              <w:t xml:space="preserve">Rev. of this PRD as described </w:t>
            </w:r>
            <w:r>
              <w:rPr>
                <w:rFonts w:cs="Arial"/>
                <w:sz w:val="20"/>
              </w:rPr>
              <w:t>in Annex J, approved at TSG FT#87</w:t>
            </w:r>
          </w:p>
        </w:tc>
        <w:tc>
          <w:tcPr>
            <w:tcW w:w="170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78989431" w14:textId="77777777" w:rsidR="002A07D4" w:rsidRDefault="002A07D4" w:rsidP="002A07D4">
            <w:pPr>
              <w:pStyle w:val="tablecontents"/>
              <w:spacing w:line="276" w:lineRule="auto"/>
              <w:rPr>
                <w:rFonts w:cs="Arial"/>
                <w:sz w:val="20"/>
              </w:rPr>
            </w:pPr>
            <w:r>
              <w:rPr>
                <w:rFonts w:cs="Arial"/>
                <w:sz w:val="20"/>
              </w:rPr>
              <w:t>TSG#57</w:t>
            </w:r>
          </w:p>
        </w:tc>
        <w:tc>
          <w:tcPr>
            <w:tcW w:w="208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107A1377" w14:textId="77777777" w:rsidR="002A07D4" w:rsidRPr="00884F6D" w:rsidRDefault="002A07D4" w:rsidP="002A07D4">
            <w:pPr>
              <w:pStyle w:val="tablecontents"/>
              <w:spacing w:line="276" w:lineRule="auto"/>
              <w:rPr>
                <w:rFonts w:cs="Arial"/>
                <w:sz w:val="20"/>
              </w:rPr>
            </w:pPr>
            <w:r w:rsidRPr="00884F6D">
              <w:rPr>
                <w:rFonts w:cs="Arial"/>
                <w:sz w:val="20"/>
              </w:rPr>
              <w:t>Momar Goumballe / Orange</w:t>
            </w:r>
          </w:p>
        </w:tc>
      </w:tr>
      <w:tr w:rsidR="00F47BFA" w:rsidRPr="00884F6D" w14:paraId="1A328769" w14:textId="77777777" w:rsidTr="0001057A">
        <w:tc>
          <w:tcPr>
            <w:tcW w:w="1042"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3AC7FEFF" w14:textId="77777777" w:rsidR="00F47BFA" w:rsidRDefault="00F47BFA" w:rsidP="00F47BFA">
            <w:pPr>
              <w:pStyle w:val="tablecontents"/>
              <w:spacing w:line="276" w:lineRule="auto"/>
              <w:rPr>
                <w:rFonts w:cs="Arial"/>
                <w:sz w:val="20"/>
              </w:rPr>
            </w:pPr>
            <w:r>
              <w:rPr>
                <w:rFonts w:cs="Arial"/>
                <w:sz w:val="20"/>
              </w:rPr>
              <w:t>49</w:t>
            </w:r>
          </w:p>
        </w:tc>
        <w:tc>
          <w:tcPr>
            <w:tcW w:w="1225"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258E4266" w14:textId="77777777" w:rsidR="00F47BFA" w:rsidRDefault="00F47BFA" w:rsidP="00F47BFA">
            <w:pPr>
              <w:pStyle w:val="tablecontents"/>
              <w:spacing w:line="276" w:lineRule="auto"/>
              <w:rPr>
                <w:rFonts w:cs="Arial"/>
                <w:sz w:val="20"/>
              </w:rPr>
            </w:pPr>
            <w:r>
              <w:rPr>
                <w:rFonts w:cs="Arial"/>
                <w:sz w:val="20"/>
              </w:rPr>
              <w:t>09/01/2025</w:t>
            </w:r>
          </w:p>
        </w:tc>
        <w:tc>
          <w:tcPr>
            <w:tcW w:w="3176"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5D95FAA6" w14:textId="77777777" w:rsidR="00F47BFA" w:rsidRPr="00884F6D" w:rsidRDefault="00F47BFA" w:rsidP="00F47BFA">
            <w:pPr>
              <w:pStyle w:val="tablecontents"/>
              <w:rPr>
                <w:rFonts w:cs="Arial"/>
                <w:sz w:val="20"/>
              </w:rPr>
            </w:pPr>
            <w:r w:rsidRPr="00884F6D">
              <w:rPr>
                <w:rFonts w:cs="Arial"/>
                <w:sz w:val="20"/>
              </w:rPr>
              <w:t xml:space="preserve">Rev. of this PRD as described </w:t>
            </w:r>
            <w:r>
              <w:rPr>
                <w:rFonts w:cs="Arial"/>
                <w:sz w:val="20"/>
              </w:rPr>
              <w:t>in Annex J, approved at TSG FT#88</w:t>
            </w:r>
          </w:p>
        </w:tc>
        <w:tc>
          <w:tcPr>
            <w:tcW w:w="170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5DBDA9F7" w14:textId="77777777" w:rsidR="00F47BFA" w:rsidRDefault="00F47BFA" w:rsidP="00F47BFA">
            <w:pPr>
              <w:pStyle w:val="tablecontents"/>
              <w:spacing w:line="276" w:lineRule="auto"/>
              <w:rPr>
                <w:rFonts w:cs="Arial"/>
                <w:sz w:val="20"/>
              </w:rPr>
            </w:pPr>
            <w:r>
              <w:rPr>
                <w:rFonts w:cs="Arial"/>
                <w:sz w:val="20"/>
              </w:rPr>
              <w:t>TSG#58</w:t>
            </w:r>
          </w:p>
        </w:tc>
        <w:tc>
          <w:tcPr>
            <w:tcW w:w="208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502E45A4" w14:textId="77777777" w:rsidR="00F47BFA" w:rsidRPr="00884F6D" w:rsidRDefault="00F47BFA" w:rsidP="00F47BFA">
            <w:pPr>
              <w:pStyle w:val="tablecontents"/>
              <w:spacing w:line="276" w:lineRule="auto"/>
              <w:rPr>
                <w:rFonts w:cs="Arial"/>
                <w:sz w:val="20"/>
              </w:rPr>
            </w:pPr>
            <w:r w:rsidRPr="00884F6D">
              <w:rPr>
                <w:rFonts w:cs="Arial"/>
                <w:sz w:val="20"/>
              </w:rPr>
              <w:t>Momar Goumballe / Orange</w:t>
            </w:r>
          </w:p>
        </w:tc>
      </w:tr>
      <w:tr w:rsidR="000C7D23" w:rsidRPr="00884F6D" w14:paraId="6F70F3E0" w14:textId="77777777" w:rsidTr="0001057A">
        <w:tc>
          <w:tcPr>
            <w:tcW w:w="1042"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69777BF2" w14:textId="7D8F1C09" w:rsidR="000C7D23" w:rsidRDefault="000C7D23" w:rsidP="000C7D23">
            <w:pPr>
              <w:pStyle w:val="tablecontents"/>
              <w:spacing w:line="276" w:lineRule="auto"/>
              <w:rPr>
                <w:rFonts w:cs="Arial"/>
                <w:sz w:val="20"/>
              </w:rPr>
            </w:pPr>
            <w:r>
              <w:rPr>
                <w:rFonts w:cs="Arial"/>
                <w:sz w:val="20"/>
              </w:rPr>
              <w:t>50</w:t>
            </w:r>
          </w:p>
        </w:tc>
        <w:tc>
          <w:tcPr>
            <w:tcW w:w="1225"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27DAE5DB" w14:textId="22A1FCA3" w:rsidR="000C7D23" w:rsidRDefault="000C7D23" w:rsidP="000C7D23">
            <w:pPr>
              <w:pStyle w:val="tablecontents"/>
              <w:spacing w:line="276" w:lineRule="auto"/>
              <w:rPr>
                <w:rFonts w:cs="Arial"/>
                <w:sz w:val="20"/>
              </w:rPr>
            </w:pPr>
            <w:r>
              <w:rPr>
                <w:rFonts w:cs="Arial"/>
                <w:sz w:val="20"/>
              </w:rPr>
              <w:t>09/04/2025</w:t>
            </w:r>
          </w:p>
        </w:tc>
        <w:tc>
          <w:tcPr>
            <w:tcW w:w="3176"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13B0CE77" w14:textId="40D61A99" w:rsidR="000C7D23" w:rsidRPr="00884F6D" w:rsidRDefault="000C7D23" w:rsidP="000C7D23">
            <w:pPr>
              <w:pStyle w:val="tablecontents"/>
              <w:rPr>
                <w:rFonts w:cs="Arial"/>
                <w:sz w:val="20"/>
              </w:rPr>
            </w:pPr>
            <w:r w:rsidRPr="00884F6D">
              <w:rPr>
                <w:rFonts w:cs="Arial"/>
                <w:sz w:val="20"/>
              </w:rPr>
              <w:t xml:space="preserve">Rev. of this PRD as described </w:t>
            </w:r>
            <w:r>
              <w:rPr>
                <w:rFonts w:cs="Arial"/>
                <w:sz w:val="20"/>
              </w:rPr>
              <w:t>in Annex J, approved at TSG FT#89</w:t>
            </w:r>
          </w:p>
        </w:tc>
        <w:tc>
          <w:tcPr>
            <w:tcW w:w="170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00ED5EC9" w14:textId="04D3AAC8" w:rsidR="000C7D23" w:rsidRDefault="000C7D23" w:rsidP="000C7D23">
            <w:pPr>
              <w:pStyle w:val="tablecontents"/>
              <w:spacing w:line="276" w:lineRule="auto"/>
              <w:rPr>
                <w:rFonts w:cs="Arial"/>
                <w:sz w:val="20"/>
              </w:rPr>
            </w:pPr>
            <w:r>
              <w:rPr>
                <w:rFonts w:cs="Arial"/>
                <w:sz w:val="20"/>
              </w:rPr>
              <w:t>TSG#59</w:t>
            </w:r>
          </w:p>
        </w:tc>
        <w:tc>
          <w:tcPr>
            <w:tcW w:w="208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2D59F74C" w14:textId="69ADE2BB" w:rsidR="000C7D23" w:rsidRPr="00884F6D" w:rsidRDefault="000C7D23" w:rsidP="000C7D23">
            <w:pPr>
              <w:pStyle w:val="tablecontents"/>
              <w:spacing w:line="276" w:lineRule="auto"/>
              <w:rPr>
                <w:rFonts w:cs="Arial"/>
                <w:sz w:val="20"/>
              </w:rPr>
            </w:pPr>
            <w:r w:rsidRPr="00884F6D">
              <w:rPr>
                <w:rFonts w:cs="Arial"/>
                <w:sz w:val="20"/>
              </w:rPr>
              <w:t>Momar Goumballe / Orange</w:t>
            </w:r>
          </w:p>
        </w:tc>
      </w:tr>
      <w:tr w:rsidR="00B64E4E" w:rsidRPr="00884F6D" w14:paraId="7DE73ED9" w14:textId="77777777" w:rsidTr="0001057A">
        <w:tc>
          <w:tcPr>
            <w:tcW w:w="1042"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7ACAB087" w14:textId="0E91CDB7" w:rsidR="00B64E4E" w:rsidRDefault="00B64E4E" w:rsidP="00B64E4E">
            <w:pPr>
              <w:pStyle w:val="tablecontents"/>
              <w:spacing w:line="276" w:lineRule="auto"/>
              <w:rPr>
                <w:rFonts w:cs="Arial"/>
                <w:sz w:val="20"/>
              </w:rPr>
            </w:pPr>
            <w:r>
              <w:rPr>
                <w:rFonts w:cs="Arial"/>
                <w:sz w:val="20"/>
              </w:rPr>
              <w:t>51</w:t>
            </w:r>
          </w:p>
        </w:tc>
        <w:tc>
          <w:tcPr>
            <w:tcW w:w="1225"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4CE33788" w14:textId="671CF6C4" w:rsidR="00B64E4E" w:rsidRDefault="00B64E4E" w:rsidP="00B64E4E">
            <w:pPr>
              <w:pStyle w:val="tablecontents"/>
              <w:spacing w:line="276" w:lineRule="auto"/>
              <w:rPr>
                <w:rFonts w:cs="Arial"/>
                <w:sz w:val="20"/>
              </w:rPr>
            </w:pPr>
            <w:r>
              <w:rPr>
                <w:rFonts w:cs="Arial"/>
                <w:sz w:val="20"/>
              </w:rPr>
              <w:t>11/07/2025</w:t>
            </w:r>
          </w:p>
        </w:tc>
        <w:tc>
          <w:tcPr>
            <w:tcW w:w="3176"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43D64C6D" w14:textId="4354D8EC" w:rsidR="00B64E4E" w:rsidRPr="00884F6D" w:rsidRDefault="00B64E4E" w:rsidP="00B64E4E">
            <w:pPr>
              <w:pStyle w:val="tablecontents"/>
              <w:rPr>
                <w:rFonts w:cs="Arial"/>
                <w:sz w:val="20"/>
              </w:rPr>
            </w:pPr>
            <w:r w:rsidRPr="00884F6D">
              <w:rPr>
                <w:rFonts w:cs="Arial"/>
                <w:sz w:val="20"/>
              </w:rPr>
              <w:t xml:space="preserve">Rev. of this PRD as described </w:t>
            </w:r>
            <w:r>
              <w:rPr>
                <w:rFonts w:cs="Arial"/>
                <w:sz w:val="20"/>
              </w:rPr>
              <w:t>in Annex J, approved at TSG FT#90</w:t>
            </w:r>
          </w:p>
        </w:tc>
        <w:tc>
          <w:tcPr>
            <w:tcW w:w="170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0F3EBA48" w14:textId="41A8F7C7" w:rsidR="00B64E4E" w:rsidRDefault="00B64E4E" w:rsidP="00B64E4E">
            <w:pPr>
              <w:pStyle w:val="tablecontents"/>
              <w:spacing w:line="276" w:lineRule="auto"/>
              <w:rPr>
                <w:rFonts w:cs="Arial"/>
                <w:sz w:val="20"/>
              </w:rPr>
            </w:pPr>
            <w:r>
              <w:rPr>
                <w:rFonts w:cs="Arial"/>
                <w:sz w:val="20"/>
              </w:rPr>
              <w:t>TSG#60</w:t>
            </w:r>
          </w:p>
        </w:tc>
        <w:tc>
          <w:tcPr>
            <w:tcW w:w="208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747D16F9" w14:textId="0DCFCC45" w:rsidR="00B64E4E" w:rsidRPr="00884F6D" w:rsidRDefault="00B64E4E" w:rsidP="00B64E4E">
            <w:pPr>
              <w:pStyle w:val="tablecontents"/>
              <w:spacing w:line="276" w:lineRule="auto"/>
              <w:rPr>
                <w:rFonts w:cs="Arial"/>
                <w:sz w:val="20"/>
              </w:rPr>
            </w:pPr>
            <w:r w:rsidRPr="00884F6D">
              <w:rPr>
                <w:rFonts w:cs="Arial"/>
                <w:sz w:val="20"/>
              </w:rPr>
              <w:t>Momar Goumballe / Orange</w:t>
            </w:r>
          </w:p>
        </w:tc>
      </w:tr>
      <w:tr w:rsidR="009B1185" w:rsidRPr="00884F6D" w14:paraId="12463716" w14:textId="77777777" w:rsidTr="0001057A">
        <w:tc>
          <w:tcPr>
            <w:tcW w:w="1042"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7C5205BC" w14:textId="22C187BD" w:rsidR="009B1185" w:rsidRDefault="009B1185" w:rsidP="009B1185">
            <w:pPr>
              <w:pStyle w:val="tablecontents"/>
              <w:spacing w:line="276" w:lineRule="auto"/>
              <w:rPr>
                <w:rFonts w:cs="Arial"/>
                <w:sz w:val="20"/>
              </w:rPr>
            </w:pPr>
            <w:r>
              <w:rPr>
                <w:rFonts w:cs="Arial"/>
                <w:sz w:val="20"/>
              </w:rPr>
              <w:lastRenderedPageBreak/>
              <w:t>52</w:t>
            </w:r>
          </w:p>
        </w:tc>
        <w:tc>
          <w:tcPr>
            <w:tcW w:w="1225"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71B306DD" w14:textId="454CA686" w:rsidR="009B1185" w:rsidRDefault="009B1185" w:rsidP="009B1185">
            <w:pPr>
              <w:pStyle w:val="tablecontents"/>
              <w:spacing w:line="276" w:lineRule="auto"/>
              <w:rPr>
                <w:rFonts w:cs="Arial"/>
                <w:sz w:val="20"/>
              </w:rPr>
            </w:pPr>
            <w:r>
              <w:rPr>
                <w:rFonts w:cs="Arial"/>
                <w:sz w:val="20"/>
              </w:rPr>
              <w:t>10/09/2025</w:t>
            </w:r>
          </w:p>
        </w:tc>
        <w:tc>
          <w:tcPr>
            <w:tcW w:w="3176"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7C1B3901" w14:textId="6A24E76E" w:rsidR="009B1185" w:rsidRPr="00884F6D" w:rsidRDefault="009B1185" w:rsidP="009B1185">
            <w:pPr>
              <w:pStyle w:val="tablecontents"/>
              <w:rPr>
                <w:rFonts w:cs="Arial"/>
                <w:sz w:val="20"/>
              </w:rPr>
            </w:pPr>
            <w:r w:rsidRPr="00884F6D">
              <w:rPr>
                <w:rFonts w:cs="Arial"/>
                <w:sz w:val="20"/>
              </w:rPr>
              <w:t xml:space="preserve">Rev. of this PRD as described </w:t>
            </w:r>
            <w:r>
              <w:rPr>
                <w:rFonts w:cs="Arial"/>
                <w:sz w:val="20"/>
              </w:rPr>
              <w:t>in Annex J, approved at TSG FT#91</w:t>
            </w:r>
          </w:p>
        </w:tc>
        <w:tc>
          <w:tcPr>
            <w:tcW w:w="170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3B66CAC8" w14:textId="15E607F3" w:rsidR="009B1185" w:rsidRDefault="009B1185" w:rsidP="009B1185">
            <w:pPr>
              <w:pStyle w:val="tablecontents"/>
              <w:spacing w:line="276" w:lineRule="auto"/>
              <w:rPr>
                <w:rFonts w:cs="Arial"/>
                <w:sz w:val="20"/>
              </w:rPr>
            </w:pPr>
            <w:r>
              <w:rPr>
                <w:rFonts w:cs="Arial"/>
                <w:sz w:val="20"/>
              </w:rPr>
              <w:t>TSG#61</w:t>
            </w:r>
          </w:p>
        </w:tc>
        <w:tc>
          <w:tcPr>
            <w:tcW w:w="208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717E3864" w14:textId="7B50E88B" w:rsidR="009B1185" w:rsidRPr="00884F6D" w:rsidRDefault="009B1185" w:rsidP="009B1185">
            <w:pPr>
              <w:pStyle w:val="tablecontents"/>
              <w:spacing w:line="276" w:lineRule="auto"/>
              <w:rPr>
                <w:rFonts w:cs="Arial"/>
                <w:sz w:val="20"/>
              </w:rPr>
            </w:pPr>
            <w:r w:rsidRPr="00884F6D">
              <w:rPr>
                <w:rFonts w:cs="Arial"/>
                <w:sz w:val="20"/>
              </w:rPr>
              <w:t>Momar Goumballe / Orange</w:t>
            </w:r>
          </w:p>
        </w:tc>
      </w:tr>
      <w:tr w:rsidR="00560AB1" w:rsidRPr="00884F6D" w14:paraId="42382703" w14:textId="77777777" w:rsidTr="0001057A">
        <w:tc>
          <w:tcPr>
            <w:tcW w:w="1042"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7EE9EBA0" w14:textId="731DA36A" w:rsidR="00560AB1" w:rsidRDefault="00560AB1" w:rsidP="00560AB1">
            <w:pPr>
              <w:pStyle w:val="tablecontents"/>
              <w:spacing w:line="276" w:lineRule="auto"/>
              <w:rPr>
                <w:rFonts w:cs="Arial"/>
                <w:sz w:val="20"/>
              </w:rPr>
            </w:pPr>
            <w:r>
              <w:rPr>
                <w:rFonts w:cs="Arial"/>
                <w:sz w:val="20"/>
              </w:rPr>
              <w:t>53</w:t>
            </w:r>
          </w:p>
        </w:tc>
        <w:tc>
          <w:tcPr>
            <w:tcW w:w="1225"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6F015BA6" w14:textId="61ACBA87" w:rsidR="00560AB1" w:rsidRDefault="00560AB1" w:rsidP="00560AB1">
            <w:pPr>
              <w:pStyle w:val="tablecontents"/>
              <w:spacing w:line="276" w:lineRule="auto"/>
              <w:rPr>
                <w:rFonts w:cs="Arial"/>
                <w:sz w:val="20"/>
              </w:rPr>
            </w:pPr>
            <w:r>
              <w:rPr>
                <w:rFonts w:cs="Arial"/>
                <w:sz w:val="20"/>
              </w:rPr>
              <w:t>12/01/2026</w:t>
            </w:r>
          </w:p>
        </w:tc>
        <w:tc>
          <w:tcPr>
            <w:tcW w:w="3176"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2225D955" w14:textId="43AB864E" w:rsidR="00560AB1" w:rsidRPr="00884F6D" w:rsidRDefault="00560AB1" w:rsidP="00560AB1">
            <w:pPr>
              <w:pStyle w:val="tablecontents"/>
              <w:rPr>
                <w:rFonts w:cs="Arial"/>
                <w:sz w:val="20"/>
              </w:rPr>
            </w:pPr>
            <w:r w:rsidRPr="00884F6D">
              <w:rPr>
                <w:rFonts w:cs="Arial"/>
                <w:sz w:val="20"/>
              </w:rPr>
              <w:t xml:space="preserve">Rev. of this PRD as described </w:t>
            </w:r>
            <w:r>
              <w:rPr>
                <w:rFonts w:cs="Arial"/>
                <w:sz w:val="20"/>
              </w:rPr>
              <w:t>in Annex J, approved at TSG FT#9</w:t>
            </w:r>
            <w:r>
              <w:rPr>
                <w:rFonts w:cs="Arial"/>
                <w:sz w:val="20"/>
              </w:rPr>
              <w:t>2</w:t>
            </w:r>
          </w:p>
        </w:tc>
        <w:tc>
          <w:tcPr>
            <w:tcW w:w="170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210F4642" w14:textId="53F19515" w:rsidR="00560AB1" w:rsidRDefault="00560AB1" w:rsidP="00560AB1">
            <w:pPr>
              <w:pStyle w:val="tablecontents"/>
              <w:spacing w:line="276" w:lineRule="auto"/>
              <w:rPr>
                <w:rFonts w:cs="Arial"/>
                <w:sz w:val="20"/>
              </w:rPr>
            </w:pPr>
            <w:r>
              <w:rPr>
                <w:rFonts w:cs="Arial"/>
                <w:sz w:val="20"/>
              </w:rPr>
              <w:t>TSG#6</w:t>
            </w:r>
            <w:r>
              <w:rPr>
                <w:rFonts w:cs="Arial"/>
                <w:sz w:val="20"/>
              </w:rPr>
              <w:t>2</w:t>
            </w:r>
          </w:p>
        </w:tc>
        <w:tc>
          <w:tcPr>
            <w:tcW w:w="2081" w:type="dxa"/>
            <w:tcBorders>
              <w:top w:val="single" w:sz="4" w:space="0" w:color="auto"/>
              <w:left w:val="single" w:sz="6" w:space="0" w:color="auto"/>
              <w:bottom w:val="single" w:sz="4" w:space="0" w:color="auto"/>
              <w:right w:val="single" w:sz="6" w:space="0" w:color="auto"/>
            </w:tcBorders>
            <w:tcMar>
              <w:top w:w="57" w:type="dxa"/>
              <w:left w:w="56" w:type="dxa"/>
              <w:bottom w:w="57" w:type="dxa"/>
              <w:right w:w="56" w:type="dxa"/>
            </w:tcMar>
          </w:tcPr>
          <w:p w14:paraId="6207042D" w14:textId="14B923EF" w:rsidR="00560AB1" w:rsidRPr="00884F6D" w:rsidRDefault="00560AB1" w:rsidP="00560AB1">
            <w:pPr>
              <w:pStyle w:val="tablecontents"/>
              <w:spacing w:line="276" w:lineRule="auto"/>
              <w:rPr>
                <w:rFonts w:cs="Arial"/>
                <w:sz w:val="20"/>
              </w:rPr>
            </w:pPr>
            <w:r w:rsidRPr="00884F6D">
              <w:rPr>
                <w:rFonts w:cs="Arial"/>
                <w:sz w:val="20"/>
              </w:rPr>
              <w:t>Momar Goumballe / Orange</w:t>
            </w:r>
          </w:p>
        </w:tc>
      </w:tr>
    </w:tbl>
    <w:p w14:paraId="1F819107" w14:textId="77777777" w:rsidR="004E37AB" w:rsidRPr="009F16C0" w:rsidRDefault="004E37AB" w:rsidP="00B01F98">
      <w:pPr>
        <w:rPr>
          <w:rFonts w:cs="Arial"/>
        </w:rPr>
      </w:pPr>
    </w:p>
    <w:p w14:paraId="48A570C4" w14:textId="77777777" w:rsidR="00FB0AAC" w:rsidRPr="009F16C0" w:rsidRDefault="00FB0AAC" w:rsidP="00B01F98">
      <w:pPr>
        <w:pStyle w:val="Heading2"/>
        <w:spacing w:before="120"/>
        <w:ind w:left="709" w:hanging="709"/>
        <w:rPr>
          <w:bCs/>
        </w:rPr>
      </w:pPr>
      <w:bookmarkStart w:id="34" w:name="_Toc447202449"/>
      <w:bookmarkStart w:id="35" w:name="_Toc479586555"/>
      <w:bookmarkStart w:id="36" w:name="_Toc220945787"/>
      <w:r w:rsidRPr="009F16C0">
        <w:rPr>
          <w:rFonts w:cs="Arial"/>
          <w:bCs/>
        </w:rPr>
        <w:t>Other Information</w:t>
      </w:r>
      <w:bookmarkEnd w:id="31"/>
      <w:bookmarkEnd w:id="32"/>
      <w:bookmarkEnd w:id="33"/>
      <w:bookmarkEnd w:id="34"/>
      <w:bookmarkEnd w:id="35"/>
      <w:bookmarkEnd w:id="36"/>
    </w:p>
    <w:tbl>
      <w:tblPr>
        <w:tblStyle w:val="TableGrid"/>
        <w:tblW w:w="9219" w:type="dxa"/>
        <w:tblCellMar>
          <w:left w:w="57" w:type="dxa"/>
          <w:right w:w="57" w:type="dxa"/>
        </w:tblCellMar>
        <w:tblLook w:val="01E0" w:firstRow="1" w:lastRow="1" w:firstColumn="1" w:lastColumn="1" w:noHBand="0" w:noVBand="0"/>
      </w:tblPr>
      <w:tblGrid>
        <w:gridCol w:w="4553"/>
        <w:gridCol w:w="4666"/>
      </w:tblGrid>
      <w:tr w:rsidR="00FB0AAC" w:rsidRPr="009F16C0" w14:paraId="3A9AEED6" w14:textId="77777777" w:rsidTr="00FB0AAC">
        <w:tc>
          <w:tcPr>
            <w:tcW w:w="4553" w:type="dxa"/>
            <w:tcBorders>
              <w:top w:val="single" w:sz="4" w:space="0" w:color="auto"/>
              <w:left w:val="single" w:sz="4" w:space="0" w:color="auto"/>
              <w:bottom w:val="single" w:sz="4" w:space="0" w:color="auto"/>
              <w:right w:val="single" w:sz="4" w:space="0" w:color="auto"/>
            </w:tcBorders>
            <w:shd w:val="clear" w:color="auto" w:fill="C00000"/>
            <w:tcMar>
              <w:top w:w="57" w:type="dxa"/>
              <w:left w:w="57" w:type="dxa"/>
              <w:bottom w:w="57" w:type="dxa"/>
              <w:right w:w="57" w:type="dxa"/>
            </w:tcMar>
            <w:hideMark/>
          </w:tcPr>
          <w:p w14:paraId="0DE3E406" w14:textId="77777777" w:rsidR="00FB0AAC" w:rsidRPr="009F16C0" w:rsidRDefault="00FB0AAC">
            <w:pPr>
              <w:pStyle w:val="TableTitle"/>
              <w:jc w:val="both"/>
              <w:rPr>
                <w:color w:val="FFFFFF"/>
                <w:sz w:val="22"/>
                <w:szCs w:val="22"/>
              </w:rPr>
            </w:pPr>
            <w:r w:rsidRPr="009F16C0">
              <w:rPr>
                <w:rFonts w:cs="Arial"/>
                <w:color w:val="FFFFFF"/>
                <w:sz w:val="22"/>
                <w:szCs w:val="22"/>
              </w:rPr>
              <w:t>Type</w:t>
            </w:r>
          </w:p>
        </w:tc>
        <w:tc>
          <w:tcPr>
            <w:tcW w:w="4666" w:type="dxa"/>
            <w:tcBorders>
              <w:top w:val="single" w:sz="4" w:space="0" w:color="auto"/>
              <w:left w:val="single" w:sz="4" w:space="0" w:color="auto"/>
              <w:bottom w:val="single" w:sz="4" w:space="0" w:color="auto"/>
              <w:right w:val="single" w:sz="4" w:space="0" w:color="auto"/>
            </w:tcBorders>
            <w:shd w:val="clear" w:color="auto" w:fill="C00000"/>
            <w:tcMar>
              <w:top w:w="57" w:type="dxa"/>
              <w:left w:w="57" w:type="dxa"/>
              <w:bottom w:w="57" w:type="dxa"/>
              <w:right w:w="57" w:type="dxa"/>
            </w:tcMar>
            <w:hideMark/>
          </w:tcPr>
          <w:p w14:paraId="7AAF8554" w14:textId="77777777" w:rsidR="00FB0AAC" w:rsidRPr="009F16C0" w:rsidRDefault="00FB0AAC">
            <w:pPr>
              <w:pStyle w:val="TableTitle"/>
              <w:jc w:val="both"/>
              <w:rPr>
                <w:color w:val="FFFFFF"/>
                <w:sz w:val="22"/>
                <w:szCs w:val="22"/>
              </w:rPr>
            </w:pPr>
            <w:r w:rsidRPr="009F16C0">
              <w:rPr>
                <w:rFonts w:cs="Arial"/>
                <w:color w:val="FFFFFF"/>
                <w:sz w:val="22"/>
                <w:szCs w:val="22"/>
              </w:rPr>
              <w:t>Description</w:t>
            </w:r>
          </w:p>
        </w:tc>
      </w:tr>
      <w:tr w:rsidR="00FB0AAC" w:rsidRPr="009F16C0" w14:paraId="32C2193D" w14:textId="77777777" w:rsidTr="00FB0AAC">
        <w:tc>
          <w:tcPr>
            <w:tcW w:w="455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14:paraId="64C96361" w14:textId="77777777" w:rsidR="00FB0AAC" w:rsidRPr="009F16C0" w:rsidRDefault="00FB0AAC">
            <w:pPr>
              <w:spacing w:after="0"/>
            </w:pPr>
            <w:r w:rsidRPr="009F16C0">
              <w:rPr>
                <w:rFonts w:cs="Arial"/>
              </w:rPr>
              <w:t>Document Owner</w:t>
            </w:r>
          </w:p>
        </w:tc>
        <w:tc>
          <w:tcPr>
            <w:tcW w:w="466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14:paraId="1CF65FB3" w14:textId="77777777" w:rsidR="00FB0AAC" w:rsidRPr="009F16C0" w:rsidRDefault="00FB0AAC">
            <w:pPr>
              <w:spacing w:after="0"/>
            </w:pPr>
            <w:r w:rsidRPr="009F16C0">
              <w:rPr>
                <w:rFonts w:cs="Arial"/>
              </w:rPr>
              <w:t>GSMA Terminal Steering Group</w:t>
            </w:r>
          </w:p>
        </w:tc>
      </w:tr>
      <w:tr w:rsidR="00FB0AAC" w:rsidRPr="000603C3" w14:paraId="1B21A382" w14:textId="77777777" w:rsidTr="00FB0AAC">
        <w:tc>
          <w:tcPr>
            <w:tcW w:w="455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14:paraId="5B4F1060" w14:textId="77777777" w:rsidR="00FB0AAC" w:rsidRPr="009F16C0" w:rsidRDefault="00FB0AAC">
            <w:pPr>
              <w:spacing w:after="0"/>
            </w:pPr>
            <w:r w:rsidRPr="009F16C0">
              <w:rPr>
                <w:rFonts w:cs="Arial"/>
              </w:rPr>
              <w:t>Editor / Company</w:t>
            </w:r>
          </w:p>
        </w:tc>
        <w:tc>
          <w:tcPr>
            <w:tcW w:w="466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14:paraId="03341D34" w14:textId="77777777" w:rsidR="00FB0AAC" w:rsidRPr="00ED725C" w:rsidRDefault="00FB0AAC">
            <w:pPr>
              <w:spacing w:after="0"/>
              <w:rPr>
                <w:rFonts w:cs="Arial"/>
                <w:lang w:val="fr-FR"/>
              </w:rPr>
            </w:pPr>
            <w:r w:rsidRPr="00ED725C">
              <w:rPr>
                <w:rFonts w:cs="Arial"/>
                <w:lang w:val="fr-FR"/>
              </w:rPr>
              <w:t xml:space="preserve">Momar Goumballe, Orange </w:t>
            </w:r>
          </w:p>
          <w:p w14:paraId="0150FDB4" w14:textId="77777777" w:rsidR="00AD3760" w:rsidRPr="00ED725C" w:rsidRDefault="00AD3760">
            <w:pPr>
              <w:spacing w:after="0"/>
              <w:rPr>
                <w:lang w:val="fr-FR"/>
              </w:rPr>
            </w:pPr>
            <w:r w:rsidRPr="00ED725C">
              <w:rPr>
                <w:rFonts w:cs="Arial"/>
                <w:lang w:val="fr-FR"/>
              </w:rPr>
              <w:t>momar.goumballe@orange.com</w:t>
            </w:r>
          </w:p>
        </w:tc>
      </w:tr>
    </w:tbl>
    <w:p w14:paraId="748A76C7" w14:textId="77777777" w:rsidR="00FB0AAC" w:rsidRPr="00ED725C" w:rsidRDefault="00FB0AAC" w:rsidP="00FB0AAC">
      <w:pPr>
        <w:rPr>
          <w:rFonts w:cs="Arial"/>
          <w:lang w:val="fr-FR"/>
        </w:rPr>
      </w:pPr>
    </w:p>
    <w:sectPr w:rsidR="00FB0AAC" w:rsidRPr="00ED725C" w:rsidSect="007C629A">
      <w:headerReference w:type="default"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AD67A" w14:textId="77777777" w:rsidR="007C50D2" w:rsidRDefault="007C50D2" w:rsidP="00EB23E1">
      <w:pPr>
        <w:spacing w:after="0"/>
      </w:pPr>
      <w:r>
        <w:separator/>
      </w:r>
    </w:p>
  </w:endnote>
  <w:endnote w:type="continuationSeparator" w:id="0">
    <w:p w14:paraId="1AD28C5E" w14:textId="77777777" w:rsidR="007C50D2" w:rsidRDefault="007C50D2" w:rsidP="00EB23E1">
      <w:pPr>
        <w:spacing w:after="0"/>
      </w:pPr>
      <w:r>
        <w:continuationSeparator/>
      </w:r>
    </w:p>
  </w:endnote>
  <w:endnote w:type="continuationNotice" w:id="1">
    <w:p w14:paraId="6644500C" w14:textId="77777777" w:rsidR="007C50D2" w:rsidRDefault="007C50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Univers (WN)">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E9DDD" w14:textId="4BD2D444" w:rsidR="00CF5D38" w:rsidRPr="0035480D" w:rsidRDefault="00CF5D38" w:rsidP="0035480D">
    <w:pPr>
      <w:pStyle w:val="Footer"/>
      <w:tabs>
        <w:tab w:val="clear" w:pos="4678"/>
        <w:tab w:val="clear" w:pos="9356"/>
        <w:tab w:val="right" w:pos="8930"/>
        <w:tab w:val="right" w:pos="13892"/>
      </w:tabs>
      <w:spacing w:after="200" w:line="276" w:lineRule="auto"/>
      <w:contextualSpacing/>
      <w:jc w:val="left"/>
      <w:rPr>
        <w:rFonts w:eastAsia="SimSun"/>
        <w:szCs w:val="22"/>
        <w:lang w:eastAsia="en-GB"/>
      </w:rPr>
    </w:pPr>
    <w:r>
      <w:t>Version</w:t>
    </w:r>
    <w:r w:rsidR="00C5534F">
      <w:t xml:space="preserve"> </w:t>
    </w:r>
    <w:r w:rsidR="00BF073F">
      <w:t>53</w:t>
    </w:r>
    <w:r w:rsidRPr="0035480D">
      <w:rPr>
        <w:rFonts w:eastAsia="SimSun"/>
        <w:szCs w:val="22"/>
        <w:lang w:eastAsia="en-GB"/>
      </w:rPr>
      <w:tab/>
      <w:t xml:space="preserve">Page </w:t>
    </w:r>
    <w:r w:rsidRPr="0035480D">
      <w:rPr>
        <w:rFonts w:eastAsia="SimSun"/>
        <w:szCs w:val="22"/>
        <w:lang w:eastAsia="en-GB"/>
      </w:rPr>
      <w:fldChar w:fldCharType="begin"/>
    </w:r>
    <w:r w:rsidRPr="0035480D">
      <w:rPr>
        <w:rFonts w:eastAsia="SimSun"/>
        <w:szCs w:val="22"/>
        <w:lang w:eastAsia="en-GB"/>
      </w:rPr>
      <w:instrText xml:space="preserve"> PAGE </w:instrText>
    </w:r>
    <w:r w:rsidRPr="0035480D">
      <w:rPr>
        <w:rFonts w:eastAsia="SimSun"/>
        <w:szCs w:val="22"/>
        <w:lang w:eastAsia="en-GB"/>
      </w:rPr>
      <w:fldChar w:fldCharType="separate"/>
    </w:r>
    <w:r>
      <w:rPr>
        <w:rFonts w:eastAsia="SimSun"/>
        <w:noProof/>
        <w:szCs w:val="22"/>
        <w:lang w:eastAsia="en-GB"/>
      </w:rPr>
      <w:t>1</w:t>
    </w:r>
    <w:r w:rsidRPr="0035480D">
      <w:rPr>
        <w:rFonts w:eastAsia="SimSun"/>
        <w:szCs w:val="22"/>
        <w:lang w:eastAsia="en-GB"/>
      </w:rPr>
      <w:fldChar w:fldCharType="end"/>
    </w:r>
    <w:r w:rsidRPr="0035480D">
      <w:rPr>
        <w:rFonts w:eastAsia="SimSun"/>
        <w:szCs w:val="22"/>
        <w:lang w:eastAsia="en-GB"/>
      </w:rPr>
      <w:t xml:space="preserve"> of </w:t>
    </w:r>
    <w:r w:rsidRPr="0035480D">
      <w:rPr>
        <w:rFonts w:eastAsia="SimSun"/>
        <w:szCs w:val="22"/>
        <w:lang w:eastAsia="en-GB"/>
      </w:rPr>
      <w:fldChar w:fldCharType="begin"/>
    </w:r>
    <w:r w:rsidRPr="0035480D">
      <w:rPr>
        <w:rFonts w:eastAsia="SimSun"/>
        <w:szCs w:val="22"/>
        <w:lang w:eastAsia="en-GB"/>
      </w:rPr>
      <w:instrText xml:space="preserve"> NUMPAGES  </w:instrText>
    </w:r>
    <w:r w:rsidRPr="0035480D">
      <w:rPr>
        <w:rFonts w:eastAsia="SimSun"/>
        <w:szCs w:val="22"/>
        <w:lang w:eastAsia="en-GB"/>
      </w:rPr>
      <w:fldChar w:fldCharType="separate"/>
    </w:r>
    <w:r>
      <w:rPr>
        <w:rFonts w:eastAsia="SimSun"/>
        <w:noProof/>
        <w:szCs w:val="22"/>
        <w:lang w:eastAsia="en-GB"/>
      </w:rPr>
      <w:t>51</w:t>
    </w:r>
    <w:r w:rsidRPr="0035480D">
      <w:rPr>
        <w:rFonts w:eastAsia="SimSun"/>
        <w:szCs w:val="22"/>
        <w:lang w:eastAsia="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FA1CF" w14:textId="722607F2" w:rsidR="00CF5D38" w:rsidRPr="0035480D" w:rsidRDefault="00CF5D38" w:rsidP="0035480D">
    <w:pPr>
      <w:pStyle w:val="Footer"/>
      <w:tabs>
        <w:tab w:val="clear" w:pos="4678"/>
        <w:tab w:val="clear" w:pos="9356"/>
        <w:tab w:val="right" w:pos="8930"/>
        <w:tab w:val="right" w:pos="13892"/>
      </w:tabs>
      <w:spacing w:after="200" w:line="276" w:lineRule="auto"/>
      <w:contextualSpacing/>
      <w:jc w:val="left"/>
      <w:rPr>
        <w:rFonts w:eastAsia="SimSun"/>
        <w:szCs w:val="22"/>
        <w:lang w:eastAsia="en-GB"/>
      </w:rPr>
    </w:pPr>
    <w:r>
      <w:t>Version</w:t>
    </w:r>
    <w:r w:rsidR="0027225A">
      <w:t xml:space="preserve"> </w:t>
    </w:r>
    <w:r w:rsidR="00BF073F">
      <w:t>53</w:t>
    </w:r>
    <w:r w:rsidRPr="0035480D">
      <w:rPr>
        <w:rFonts w:eastAsia="SimSun"/>
        <w:szCs w:val="22"/>
        <w:lang w:eastAsia="en-GB"/>
      </w:rPr>
      <w:tab/>
      <w:t xml:space="preserve">Page </w:t>
    </w:r>
    <w:r w:rsidRPr="0035480D">
      <w:rPr>
        <w:rFonts w:eastAsia="SimSun"/>
        <w:szCs w:val="22"/>
        <w:lang w:eastAsia="en-GB"/>
      </w:rPr>
      <w:fldChar w:fldCharType="begin"/>
    </w:r>
    <w:r w:rsidRPr="0035480D">
      <w:rPr>
        <w:rFonts w:eastAsia="SimSun"/>
        <w:szCs w:val="22"/>
        <w:lang w:eastAsia="en-GB"/>
      </w:rPr>
      <w:instrText xml:space="preserve"> PAGE </w:instrText>
    </w:r>
    <w:r w:rsidRPr="0035480D">
      <w:rPr>
        <w:rFonts w:eastAsia="SimSun"/>
        <w:szCs w:val="22"/>
        <w:lang w:eastAsia="en-GB"/>
      </w:rPr>
      <w:fldChar w:fldCharType="separate"/>
    </w:r>
    <w:r>
      <w:rPr>
        <w:rFonts w:eastAsia="SimSun"/>
        <w:noProof/>
        <w:szCs w:val="22"/>
        <w:lang w:eastAsia="en-GB"/>
      </w:rPr>
      <w:t>7</w:t>
    </w:r>
    <w:r w:rsidRPr="0035480D">
      <w:rPr>
        <w:rFonts w:eastAsia="SimSun"/>
        <w:szCs w:val="22"/>
        <w:lang w:eastAsia="en-GB"/>
      </w:rPr>
      <w:fldChar w:fldCharType="end"/>
    </w:r>
    <w:r w:rsidRPr="0035480D">
      <w:rPr>
        <w:rFonts w:eastAsia="SimSun"/>
        <w:szCs w:val="22"/>
        <w:lang w:eastAsia="en-GB"/>
      </w:rPr>
      <w:t xml:space="preserve"> of </w:t>
    </w:r>
    <w:r w:rsidRPr="0035480D">
      <w:rPr>
        <w:rFonts w:eastAsia="SimSun"/>
        <w:szCs w:val="22"/>
        <w:lang w:eastAsia="en-GB"/>
      </w:rPr>
      <w:fldChar w:fldCharType="begin"/>
    </w:r>
    <w:r w:rsidRPr="0035480D">
      <w:rPr>
        <w:rFonts w:eastAsia="SimSun"/>
        <w:szCs w:val="22"/>
        <w:lang w:eastAsia="en-GB"/>
      </w:rPr>
      <w:instrText xml:space="preserve"> NUMPAGES  </w:instrText>
    </w:r>
    <w:r w:rsidRPr="0035480D">
      <w:rPr>
        <w:rFonts w:eastAsia="SimSun"/>
        <w:szCs w:val="22"/>
        <w:lang w:eastAsia="en-GB"/>
      </w:rPr>
      <w:fldChar w:fldCharType="separate"/>
    </w:r>
    <w:r>
      <w:rPr>
        <w:rFonts w:eastAsia="SimSun"/>
        <w:noProof/>
        <w:szCs w:val="22"/>
        <w:lang w:eastAsia="en-GB"/>
      </w:rPr>
      <w:t>51</w:t>
    </w:r>
    <w:r w:rsidRPr="0035480D">
      <w:rPr>
        <w:rFonts w:eastAsia="SimSun"/>
        <w:szCs w:val="22"/>
        <w:lang w:eastAsia="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9A43C" w14:textId="77777777" w:rsidR="007C50D2" w:rsidRDefault="007C50D2" w:rsidP="00EB23E1">
      <w:pPr>
        <w:spacing w:after="0"/>
      </w:pPr>
      <w:r>
        <w:separator/>
      </w:r>
    </w:p>
  </w:footnote>
  <w:footnote w:type="continuationSeparator" w:id="0">
    <w:p w14:paraId="35044DA6" w14:textId="77777777" w:rsidR="007C50D2" w:rsidRDefault="007C50D2" w:rsidP="00EB23E1">
      <w:pPr>
        <w:spacing w:after="0"/>
      </w:pPr>
      <w:r>
        <w:continuationSeparator/>
      </w:r>
    </w:p>
  </w:footnote>
  <w:footnote w:type="continuationNotice" w:id="1">
    <w:p w14:paraId="5126896A" w14:textId="77777777" w:rsidR="007C50D2" w:rsidRDefault="007C50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BA511" w14:textId="77777777" w:rsidR="00CF5D38" w:rsidRPr="0035480D" w:rsidRDefault="00CF5D38" w:rsidP="0035480D">
    <w:pPr>
      <w:pStyle w:val="Header"/>
      <w:tabs>
        <w:tab w:val="clear" w:pos="4678"/>
        <w:tab w:val="clear" w:pos="9356"/>
        <w:tab w:val="right" w:pos="8931"/>
        <w:tab w:val="right" w:pos="13892"/>
      </w:tabs>
      <w:spacing w:after="200" w:line="276" w:lineRule="auto"/>
      <w:contextualSpacing/>
      <w:jc w:val="left"/>
      <w:rPr>
        <w:rFonts w:eastAsia="SimSun"/>
        <w:szCs w:val="22"/>
        <w:lang w:eastAsia="en-GB"/>
      </w:rPr>
    </w:pPr>
    <w:r w:rsidRPr="0035480D">
      <w:rPr>
        <w:rFonts w:eastAsia="SimSun"/>
        <w:szCs w:val="22"/>
        <w:lang w:eastAsia="en-GB"/>
      </w:rPr>
      <w:t>GSM Association</w:t>
    </w:r>
    <w:r w:rsidRPr="0035480D">
      <w:rPr>
        <w:rFonts w:eastAsia="SimSun"/>
        <w:szCs w:val="22"/>
        <w:lang w:eastAsia="en-GB"/>
      </w:rPr>
      <w:tab/>
    </w:r>
    <w:r>
      <w:rPr>
        <w:rFonts w:eastAsia="SimSun"/>
        <w:szCs w:val="22"/>
        <w:lang w:eastAsia="en-GB"/>
      </w:rPr>
      <w:t>Non-</w:t>
    </w:r>
    <w:r w:rsidRPr="0035480D">
      <w:rPr>
        <w:rFonts w:eastAsia="SimSun"/>
        <w:szCs w:val="22"/>
        <w:lang w:eastAsia="en-GB"/>
      </w:rPr>
      <w:t xml:space="preserve">Confidential </w:t>
    </w:r>
  </w:p>
  <w:p w14:paraId="16F86DA5" w14:textId="77777777" w:rsidR="00CF5D38" w:rsidRPr="005840AA" w:rsidRDefault="00CF5D38" w:rsidP="0074626D">
    <w:pPr>
      <w:pStyle w:val="Header"/>
    </w:pPr>
    <w:r w:rsidRPr="005840AA">
      <w:t xml:space="preserve">Official Document </w:t>
    </w:r>
    <w:r>
      <w:t>TS.11 – Annex J</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0569A" w14:textId="77777777" w:rsidR="00CF5D38" w:rsidRPr="0035480D" w:rsidRDefault="00CF5D38" w:rsidP="0035480D">
    <w:pPr>
      <w:pStyle w:val="Header"/>
      <w:tabs>
        <w:tab w:val="clear" w:pos="4678"/>
        <w:tab w:val="clear" w:pos="9356"/>
        <w:tab w:val="right" w:pos="8931"/>
        <w:tab w:val="right" w:pos="13892"/>
      </w:tabs>
      <w:spacing w:after="200" w:line="276" w:lineRule="auto"/>
      <w:contextualSpacing/>
      <w:jc w:val="left"/>
      <w:rPr>
        <w:rFonts w:eastAsia="SimSun"/>
        <w:szCs w:val="22"/>
        <w:lang w:eastAsia="en-GB"/>
      </w:rPr>
    </w:pPr>
    <w:r w:rsidRPr="0035480D">
      <w:rPr>
        <w:rFonts w:eastAsia="SimSun"/>
        <w:szCs w:val="22"/>
        <w:lang w:eastAsia="en-GB"/>
      </w:rPr>
      <w:t>GSM Association</w:t>
    </w:r>
    <w:r w:rsidRPr="0035480D">
      <w:rPr>
        <w:rFonts w:eastAsia="SimSun"/>
        <w:szCs w:val="22"/>
        <w:lang w:eastAsia="en-GB"/>
      </w:rPr>
      <w:tab/>
    </w:r>
    <w:r w:rsidRPr="007F66DD">
      <w:rPr>
        <w:rFonts w:eastAsia="SimSun"/>
        <w:szCs w:val="22"/>
        <w:lang w:eastAsia="en-GB"/>
      </w:rPr>
      <w:t>Non-Confidential</w:t>
    </w:r>
    <w:r w:rsidRPr="0035480D">
      <w:rPr>
        <w:rFonts w:eastAsia="SimSun"/>
        <w:szCs w:val="22"/>
        <w:lang w:eastAsia="en-GB"/>
      </w:rPr>
      <w:t xml:space="preserve"> – Full, Rapporteur &amp; Associate Members</w:t>
    </w:r>
  </w:p>
  <w:p w14:paraId="192738D3" w14:textId="77777777" w:rsidR="00CF5D38" w:rsidRPr="007C05BF" w:rsidRDefault="00CF5D38" w:rsidP="0035480D">
    <w:pPr>
      <w:pStyle w:val="Header"/>
      <w:tabs>
        <w:tab w:val="clear" w:pos="4678"/>
        <w:tab w:val="clear" w:pos="9356"/>
        <w:tab w:val="right" w:pos="8931"/>
        <w:tab w:val="right" w:pos="13892"/>
      </w:tabs>
      <w:spacing w:after="200" w:line="276" w:lineRule="auto"/>
      <w:contextualSpacing/>
      <w:jc w:val="left"/>
      <w:rPr>
        <w:rFonts w:eastAsia="SimSun"/>
        <w:szCs w:val="22"/>
        <w:lang w:val="fr-FR" w:eastAsia="en-GB"/>
      </w:rPr>
    </w:pPr>
    <w:r w:rsidRPr="007C05BF">
      <w:rPr>
        <w:rFonts w:eastAsia="SimSun"/>
        <w:szCs w:val="22"/>
        <w:lang w:val="fr-FR" w:eastAsia="en-GB"/>
      </w:rPr>
      <w:t xml:space="preserve">Official Document TS 11 – </w:t>
    </w:r>
    <w:r w:rsidRPr="00255FE9">
      <w:rPr>
        <w:rFonts w:eastAsia="SimSun"/>
        <w:szCs w:val="22"/>
        <w:lang w:eastAsia="en-GB"/>
      </w:rPr>
      <w:t xml:space="preserve">Annex </w:t>
    </w:r>
    <w:r w:rsidRPr="007C05BF">
      <w:rPr>
        <w:rFonts w:eastAsia="SimSun"/>
        <w:szCs w:val="22"/>
        <w:lang w:val="fr-FR" w:eastAsia="en-GB"/>
      </w:rPr>
      <w:t>J</w:t>
    </w:r>
  </w:p>
  <w:p w14:paraId="10BBB931" w14:textId="77777777" w:rsidR="00CF5D38" w:rsidRPr="007C05BF" w:rsidRDefault="00CF5D38" w:rsidP="0035480D">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9DECF918"/>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80D29F72"/>
    <w:lvl w:ilvl="0">
      <w:start w:val="1"/>
      <w:numFmt w:val="decimal"/>
      <w:pStyle w:val="ListNumber3"/>
      <w:lvlText w:val="%1."/>
      <w:lvlJc w:val="left"/>
      <w:pPr>
        <w:tabs>
          <w:tab w:val="num" w:pos="926"/>
        </w:tabs>
        <w:ind w:left="926" w:hanging="360"/>
      </w:pPr>
    </w:lvl>
  </w:abstractNum>
  <w:abstractNum w:abstractNumId="2" w15:restartNumberingAfterBreak="0">
    <w:nsid w:val="00000005"/>
    <w:multiLevelType w:val="singleLevel"/>
    <w:tmpl w:val="00000005"/>
    <w:lvl w:ilvl="0">
      <w:start w:val="1"/>
      <w:numFmt w:val="decimal"/>
      <w:lvlText w:val="%1."/>
      <w:lvlJc w:val="left"/>
      <w:pPr>
        <w:tabs>
          <w:tab w:val="num" w:pos="720"/>
        </w:tabs>
        <w:ind w:left="720" w:hanging="360"/>
      </w:pPr>
    </w:lvl>
  </w:abstractNum>
  <w:abstractNum w:abstractNumId="3" w15:restartNumberingAfterBreak="0">
    <w:nsid w:val="00000006"/>
    <w:multiLevelType w:val="singleLevel"/>
    <w:tmpl w:val="00000006"/>
    <w:lvl w:ilvl="0">
      <w:start w:val="1"/>
      <w:numFmt w:val="decimal"/>
      <w:lvlText w:val="%1."/>
      <w:lvlJc w:val="left"/>
      <w:pPr>
        <w:tabs>
          <w:tab w:val="num" w:pos="720"/>
        </w:tabs>
        <w:ind w:left="720" w:hanging="360"/>
      </w:pPr>
    </w:lvl>
  </w:abstractNum>
  <w:abstractNum w:abstractNumId="4" w15:restartNumberingAfterBreak="0">
    <w:nsid w:val="00000007"/>
    <w:multiLevelType w:val="singleLevel"/>
    <w:tmpl w:val="00000007"/>
    <w:name w:val="WW8Num2"/>
    <w:lvl w:ilvl="0">
      <w:start w:val="1"/>
      <w:numFmt w:val="decimal"/>
      <w:lvlText w:val="%1."/>
      <w:lvlJc w:val="left"/>
      <w:pPr>
        <w:tabs>
          <w:tab w:val="num" w:pos="720"/>
        </w:tabs>
        <w:ind w:left="720" w:hanging="360"/>
      </w:pPr>
    </w:lvl>
  </w:abstractNum>
  <w:abstractNum w:abstractNumId="5" w15:restartNumberingAfterBreak="0">
    <w:nsid w:val="00000009"/>
    <w:multiLevelType w:val="singleLevel"/>
    <w:tmpl w:val="00000009"/>
    <w:name w:val="WW8Num4"/>
    <w:lvl w:ilvl="0">
      <w:start w:val="1"/>
      <w:numFmt w:val="decimal"/>
      <w:lvlText w:val="%1."/>
      <w:lvlJc w:val="left"/>
      <w:pPr>
        <w:tabs>
          <w:tab w:val="num" w:pos="720"/>
        </w:tabs>
        <w:ind w:left="720" w:hanging="360"/>
      </w:pPr>
    </w:lvl>
  </w:abstractNum>
  <w:abstractNum w:abstractNumId="6" w15:restartNumberingAfterBreak="0">
    <w:nsid w:val="0000000A"/>
    <w:multiLevelType w:val="singleLevel"/>
    <w:tmpl w:val="0000000A"/>
    <w:name w:val="WW8Num5"/>
    <w:lvl w:ilvl="0">
      <w:start w:val="1"/>
      <w:numFmt w:val="decimal"/>
      <w:lvlText w:val="%1."/>
      <w:lvlJc w:val="left"/>
      <w:pPr>
        <w:tabs>
          <w:tab w:val="num" w:pos="720"/>
        </w:tabs>
        <w:ind w:left="720" w:hanging="360"/>
      </w:pPr>
    </w:lvl>
  </w:abstractNum>
  <w:abstractNum w:abstractNumId="7" w15:restartNumberingAfterBreak="0">
    <w:nsid w:val="0000000B"/>
    <w:multiLevelType w:val="singleLevel"/>
    <w:tmpl w:val="0000000B"/>
    <w:name w:val="WW8Num6"/>
    <w:lvl w:ilvl="0">
      <w:start w:val="1"/>
      <w:numFmt w:val="decimal"/>
      <w:lvlText w:val="%1."/>
      <w:lvlJc w:val="left"/>
      <w:pPr>
        <w:tabs>
          <w:tab w:val="num" w:pos="720"/>
        </w:tabs>
        <w:ind w:left="720" w:hanging="360"/>
      </w:pPr>
    </w:lvl>
  </w:abstractNum>
  <w:abstractNum w:abstractNumId="8" w15:restartNumberingAfterBreak="0">
    <w:nsid w:val="0000000E"/>
    <w:multiLevelType w:val="multilevel"/>
    <w:tmpl w:val="0000000E"/>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9" w15:restartNumberingAfterBreak="0">
    <w:nsid w:val="0000000F"/>
    <w:multiLevelType w:val="multilevel"/>
    <w:tmpl w:val="0000000F"/>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0" w15:restartNumberingAfterBreak="0">
    <w:nsid w:val="0000001A"/>
    <w:multiLevelType w:val="multilevel"/>
    <w:tmpl w:val="0000001A"/>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1" w15:restartNumberingAfterBreak="0">
    <w:nsid w:val="0000002A"/>
    <w:multiLevelType w:val="multilevel"/>
    <w:tmpl w:val="0000002A"/>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2" w15:restartNumberingAfterBreak="0">
    <w:nsid w:val="00000037"/>
    <w:multiLevelType w:val="multilevel"/>
    <w:tmpl w:val="00000037"/>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3" w15:restartNumberingAfterBreak="0">
    <w:nsid w:val="00000047"/>
    <w:multiLevelType w:val="multilevel"/>
    <w:tmpl w:val="00000047"/>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4" w15:restartNumberingAfterBreak="0">
    <w:nsid w:val="00000048"/>
    <w:multiLevelType w:val="multilevel"/>
    <w:tmpl w:val="00000048"/>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5" w15:restartNumberingAfterBreak="0">
    <w:nsid w:val="00000063"/>
    <w:multiLevelType w:val="multilevel"/>
    <w:tmpl w:val="00000063"/>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6" w15:restartNumberingAfterBreak="0">
    <w:nsid w:val="00000073"/>
    <w:multiLevelType w:val="multilevel"/>
    <w:tmpl w:val="00000073"/>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7" w15:restartNumberingAfterBreak="0">
    <w:nsid w:val="00000074"/>
    <w:multiLevelType w:val="multilevel"/>
    <w:tmpl w:val="00000074"/>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8" w15:restartNumberingAfterBreak="0">
    <w:nsid w:val="0007450C"/>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9" w15:restartNumberingAfterBreak="0">
    <w:nsid w:val="000A2C2C"/>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0" w15:restartNumberingAfterBreak="0">
    <w:nsid w:val="0026507A"/>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1" w15:restartNumberingAfterBreak="0">
    <w:nsid w:val="005037CC"/>
    <w:multiLevelType w:val="hybridMultilevel"/>
    <w:tmpl w:val="53E62B0C"/>
    <w:lvl w:ilvl="0" w:tplc="FFFFFFF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005901E9"/>
    <w:multiLevelType w:val="hybridMultilevel"/>
    <w:tmpl w:val="9574F50A"/>
    <w:lvl w:ilvl="0" w:tplc="0409000F">
      <w:start w:val="1"/>
      <w:numFmt w:val="decimal"/>
      <w:lvlText w:val="%1."/>
      <w:lvlJc w:val="left"/>
      <w:pPr>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3" w15:restartNumberingAfterBreak="0">
    <w:nsid w:val="00601755"/>
    <w:multiLevelType w:val="hybridMultilevel"/>
    <w:tmpl w:val="BAC826B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007A7397"/>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5" w15:restartNumberingAfterBreak="0">
    <w:nsid w:val="00933F17"/>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009B71DE"/>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7" w15:restartNumberingAfterBreak="0">
    <w:nsid w:val="009C0C24"/>
    <w:multiLevelType w:val="hybridMultilevel"/>
    <w:tmpl w:val="8BA247C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00A143D4"/>
    <w:multiLevelType w:val="hybridMultilevel"/>
    <w:tmpl w:val="C102E7AA"/>
    <w:lvl w:ilvl="0" w:tplc="8B56FD6E">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00B95D9D"/>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0" w15:restartNumberingAfterBreak="0">
    <w:nsid w:val="00CA765D"/>
    <w:multiLevelType w:val="hybridMultilevel"/>
    <w:tmpl w:val="4DBA3B82"/>
    <w:lvl w:ilvl="0" w:tplc="FFFFFFF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00CC454E"/>
    <w:multiLevelType w:val="hybridMultilevel"/>
    <w:tmpl w:val="E584AA1E"/>
    <w:lvl w:ilvl="0" w:tplc="FE7695C4">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2" w15:restartNumberingAfterBreak="0">
    <w:nsid w:val="00D2186B"/>
    <w:multiLevelType w:val="hybridMultilevel"/>
    <w:tmpl w:val="25EE6A64"/>
    <w:lvl w:ilvl="0" w:tplc="22DA573E">
      <w:start w:val="1"/>
      <w:numFmt w:val="decimal"/>
      <w:lvlText w:val="%1."/>
      <w:lvlJc w:val="left"/>
      <w:pPr>
        <w:tabs>
          <w:tab w:val="num" w:pos="709"/>
        </w:tabs>
        <w:ind w:left="709" w:hanging="360"/>
      </w:pPr>
    </w:lvl>
    <w:lvl w:ilvl="1" w:tplc="08090019" w:tentative="1">
      <w:start w:val="1"/>
      <w:numFmt w:val="lowerLetter"/>
      <w:lvlText w:val="%2."/>
      <w:lvlJc w:val="left"/>
      <w:pPr>
        <w:tabs>
          <w:tab w:val="num" w:pos="1429"/>
        </w:tabs>
        <w:ind w:left="1429" w:hanging="360"/>
      </w:pPr>
    </w:lvl>
    <w:lvl w:ilvl="2" w:tplc="0809001B" w:tentative="1">
      <w:start w:val="1"/>
      <w:numFmt w:val="lowerRoman"/>
      <w:lvlText w:val="%3."/>
      <w:lvlJc w:val="right"/>
      <w:pPr>
        <w:tabs>
          <w:tab w:val="num" w:pos="2149"/>
        </w:tabs>
        <w:ind w:left="2149" w:hanging="180"/>
      </w:pPr>
    </w:lvl>
    <w:lvl w:ilvl="3" w:tplc="0809000F" w:tentative="1">
      <w:start w:val="1"/>
      <w:numFmt w:val="decimal"/>
      <w:lvlText w:val="%4."/>
      <w:lvlJc w:val="left"/>
      <w:pPr>
        <w:tabs>
          <w:tab w:val="num" w:pos="2869"/>
        </w:tabs>
        <w:ind w:left="2869" w:hanging="360"/>
      </w:pPr>
    </w:lvl>
    <w:lvl w:ilvl="4" w:tplc="08090019" w:tentative="1">
      <w:start w:val="1"/>
      <w:numFmt w:val="lowerLetter"/>
      <w:lvlText w:val="%5."/>
      <w:lvlJc w:val="left"/>
      <w:pPr>
        <w:tabs>
          <w:tab w:val="num" w:pos="3589"/>
        </w:tabs>
        <w:ind w:left="3589" w:hanging="360"/>
      </w:pPr>
    </w:lvl>
    <w:lvl w:ilvl="5" w:tplc="0809001B" w:tentative="1">
      <w:start w:val="1"/>
      <w:numFmt w:val="lowerRoman"/>
      <w:lvlText w:val="%6."/>
      <w:lvlJc w:val="right"/>
      <w:pPr>
        <w:tabs>
          <w:tab w:val="num" w:pos="4309"/>
        </w:tabs>
        <w:ind w:left="4309" w:hanging="180"/>
      </w:pPr>
    </w:lvl>
    <w:lvl w:ilvl="6" w:tplc="0809000F" w:tentative="1">
      <w:start w:val="1"/>
      <w:numFmt w:val="decimal"/>
      <w:lvlText w:val="%7."/>
      <w:lvlJc w:val="left"/>
      <w:pPr>
        <w:tabs>
          <w:tab w:val="num" w:pos="5029"/>
        </w:tabs>
        <w:ind w:left="5029" w:hanging="360"/>
      </w:pPr>
    </w:lvl>
    <w:lvl w:ilvl="7" w:tplc="08090019" w:tentative="1">
      <w:start w:val="1"/>
      <w:numFmt w:val="lowerLetter"/>
      <w:lvlText w:val="%8."/>
      <w:lvlJc w:val="left"/>
      <w:pPr>
        <w:tabs>
          <w:tab w:val="num" w:pos="5749"/>
        </w:tabs>
        <w:ind w:left="5749" w:hanging="360"/>
      </w:pPr>
    </w:lvl>
    <w:lvl w:ilvl="8" w:tplc="0809001B" w:tentative="1">
      <w:start w:val="1"/>
      <w:numFmt w:val="lowerRoman"/>
      <w:lvlText w:val="%9."/>
      <w:lvlJc w:val="right"/>
      <w:pPr>
        <w:tabs>
          <w:tab w:val="num" w:pos="6469"/>
        </w:tabs>
        <w:ind w:left="6469" w:hanging="180"/>
      </w:pPr>
    </w:lvl>
  </w:abstractNum>
  <w:abstractNum w:abstractNumId="33" w15:restartNumberingAfterBreak="0">
    <w:nsid w:val="00D220F6"/>
    <w:multiLevelType w:val="hybridMultilevel"/>
    <w:tmpl w:val="700864F6"/>
    <w:lvl w:ilvl="0" w:tplc="FFFFFFFF">
      <w:start w:val="1"/>
      <w:numFmt w:val="decimal"/>
      <w:lvlText w:val="%1."/>
      <w:lvlJc w:val="left"/>
      <w:pPr>
        <w:tabs>
          <w:tab w:val="num" w:pos="360"/>
        </w:tabs>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00D222DD"/>
    <w:multiLevelType w:val="hybridMultilevel"/>
    <w:tmpl w:val="76A86DDE"/>
    <w:lvl w:ilvl="0" w:tplc="B34CF7CA">
      <w:start w:val="1"/>
      <w:numFmt w:val="bullet"/>
      <w:lvlText w:val=""/>
      <w:lvlJc w:val="left"/>
      <w:pPr>
        <w:tabs>
          <w:tab w:val="num" w:pos="1080"/>
        </w:tabs>
        <w:ind w:left="1080" w:hanging="360"/>
      </w:pPr>
      <w:rPr>
        <w:rFonts w:ascii="Symbol" w:hAnsi="Symbol" w:cs="Symbol" w:hint="default"/>
      </w:rPr>
    </w:lvl>
    <w:lvl w:ilvl="1" w:tplc="9B069DB4">
      <w:start w:val="1"/>
      <w:numFmt w:val="bullet"/>
      <w:lvlText w:val=""/>
      <w:lvlJc w:val="left"/>
      <w:pPr>
        <w:tabs>
          <w:tab w:val="num" w:pos="1440"/>
        </w:tabs>
        <w:ind w:left="1440" w:hanging="360"/>
      </w:pPr>
      <w:rPr>
        <w:rFonts w:ascii="Symbol" w:hAnsi="Symbol" w:hint="default"/>
      </w:rPr>
    </w:lvl>
    <w:lvl w:ilvl="2" w:tplc="AD147B06" w:tentative="1">
      <w:start w:val="1"/>
      <w:numFmt w:val="bullet"/>
      <w:lvlText w:val=""/>
      <w:lvlJc w:val="left"/>
      <w:pPr>
        <w:tabs>
          <w:tab w:val="num" w:pos="2160"/>
        </w:tabs>
        <w:ind w:left="2160" w:hanging="360"/>
      </w:pPr>
      <w:rPr>
        <w:rFonts w:ascii="Wingdings" w:hAnsi="Wingdings" w:hint="default"/>
      </w:rPr>
    </w:lvl>
    <w:lvl w:ilvl="3" w:tplc="0600A912" w:tentative="1">
      <w:start w:val="1"/>
      <w:numFmt w:val="bullet"/>
      <w:lvlText w:val=""/>
      <w:lvlJc w:val="left"/>
      <w:pPr>
        <w:tabs>
          <w:tab w:val="num" w:pos="2880"/>
        </w:tabs>
        <w:ind w:left="2880" w:hanging="360"/>
      </w:pPr>
      <w:rPr>
        <w:rFonts w:ascii="Symbol" w:hAnsi="Symbol" w:hint="default"/>
      </w:rPr>
    </w:lvl>
    <w:lvl w:ilvl="4" w:tplc="8F44D0B2" w:tentative="1">
      <w:start w:val="1"/>
      <w:numFmt w:val="bullet"/>
      <w:lvlText w:val="o"/>
      <w:lvlJc w:val="left"/>
      <w:pPr>
        <w:tabs>
          <w:tab w:val="num" w:pos="3600"/>
        </w:tabs>
        <w:ind w:left="3600" w:hanging="360"/>
      </w:pPr>
      <w:rPr>
        <w:rFonts w:ascii="Courier New" w:hAnsi="Courier New" w:cs="Courier New" w:hint="default"/>
      </w:rPr>
    </w:lvl>
    <w:lvl w:ilvl="5" w:tplc="FC469B6A" w:tentative="1">
      <w:start w:val="1"/>
      <w:numFmt w:val="bullet"/>
      <w:lvlText w:val=""/>
      <w:lvlJc w:val="left"/>
      <w:pPr>
        <w:tabs>
          <w:tab w:val="num" w:pos="4320"/>
        </w:tabs>
        <w:ind w:left="4320" w:hanging="360"/>
      </w:pPr>
      <w:rPr>
        <w:rFonts w:ascii="Wingdings" w:hAnsi="Wingdings" w:hint="default"/>
      </w:rPr>
    </w:lvl>
    <w:lvl w:ilvl="6" w:tplc="CB82E804" w:tentative="1">
      <w:start w:val="1"/>
      <w:numFmt w:val="bullet"/>
      <w:lvlText w:val=""/>
      <w:lvlJc w:val="left"/>
      <w:pPr>
        <w:tabs>
          <w:tab w:val="num" w:pos="5040"/>
        </w:tabs>
        <w:ind w:left="5040" w:hanging="360"/>
      </w:pPr>
      <w:rPr>
        <w:rFonts w:ascii="Symbol" w:hAnsi="Symbol" w:hint="default"/>
      </w:rPr>
    </w:lvl>
    <w:lvl w:ilvl="7" w:tplc="6D582A02" w:tentative="1">
      <w:start w:val="1"/>
      <w:numFmt w:val="bullet"/>
      <w:lvlText w:val="o"/>
      <w:lvlJc w:val="left"/>
      <w:pPr>
        <w:tabs>
          <w:tab w:val="num" w:pos="5760"/>
        </w:tabs>
        <w:ind w:left="5760" w:hanging="360"/>
      </w:pPr>
      <w:rPr>
        <w:rFonts w:ascii="Courier New" w:hAnsi="Courier New" w:cs="Courier New" w:hint="default"/>
      </w:rPr>
    </w:lvl>
    <w:lvl w:ilvl="8" w:tplc="FDCCFEC4"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00EE617C"/>
    <w:multiLevelType w:val="hybridMultilevel"/>
    <w:tmpl w:val="59A0AD06"/>
    <w:lvl w:ilvl="0" w:tplc="FFFFFFFF">
      <w:start w:val="1"/>
      <w:numFmt w:val="bullet"/>
      <w:lvlText w:val=""/>
      <w:lvlJc w:val="left"/>
      <w:pPr>
        <w:tabs>
          <w:tab w:val="num" w:pos="1210"/>
        </w:tabs>
        <w:ind w:left="121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00F0266C"/>
    <w:multiLevelType w:val="hybridMultilevel"/>
    <w:tmpl w:val="E3C455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00F6134D"/>
    <w:multiLevelType w:val="hybridMultilevel"/>
    <w:tmpl w:val="2E0837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00FC6F43"/>
    <w:multiLevelType w:val="hybridMultilevel"/>
    <w:tmpl w:val="E1D2D1B0"/>
    <w:lvl w:ilvl="0" w:tplc="BAD2BA6E">
      <w:start w:val="1"/>
      <w:numFmt w:val="decimal"/>
      <w:lvlText w:val="%1."/>
      <w:lvlJc w:val="left"/>
      <w:pPr>
        <w:tabs>
          <w:tab w:val="num" w:pos="360"/>
        </w:tabs>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01026AF8"/>
    <w:multiLevelType w:val="hybridMultilevel"/>
    <w:tmpl w:val="DCAE8556"/>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011C3AB7"/>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01245F62"/>
    <w:multiLevelType w:val="hybridMultilevel"/>
    <w:tmpl w:val="D95EACA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012B0B77"/>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01361E97"/>
    <w:multiLevelType w:val="hybridMultilevel"/>
    <w:tmpl w:val="5B5AE466"/>
    <w:lvl w:ilvl="0" w:tplc="F984F55C">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013877FF"/>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15:restartNumberingAfterBreak="0">
    <w:nsid w:val="013B56FB"/>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014D1686"/>
    <w:multiLevelType w:val="hybridMultilevel"/>
    <w:tmpl w:val="7F52D8CA"/>
    <w:lvl w:ilvl="0" w:tplc="04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016249D1"/>
    <w:multiLevelType w:val="hybridMultilevel"/>
    <w:tmpl w:val="25EE6A64"/>
    <w:lvl w:ilvl="0" w:tplc="22DA573E">
      <w:start w:val="1"/>
      <w:numFmt w:val="decimal"/>
      <w:lvlText w:val="%1."/>
      <w:lvlJc w:val="left"/>
      <w:pPr>
        <w:tabs>
          <w:tab w:val="num" w:pos="1440"/>
        </w:tabs>
        <w:ind w:left="1440" w:hanging="360"/>
      </w:pPr>
    </w:lvl>
    <w:lvl w:ilvl="1" w:tplc="08090019" w:tentative="1">
      <w:start w:val="1"/>
      <w:numFmt w:val="lowerLetter"/>
      <w:lvlText w:val="%2."/>
      <w:lvlJc w:val="left"/>
      <w:pPr>
        <w:tabs>
          <w:tab w:val="num" w:pos="2160"/>
        </w:tabs>
        <w:ind w:left="2160" w:hanging="360"/>
      </w:pPr>
    </w:lvl>
    <w:lvl w:ilvl="2" w:tplc="0809001B" w:tentative="1">
      <w:start w:val="1"/>
      <w:numFmt w:val="lowerRoman"/>
      <w:lvlText w:val="%3."/>
      <w:lvlJc w:val="right"/>
      <w:pPr>
        <w:tabs>
          <w:tab w:val="num" w:pos="2880"/>
        </w:tabs>
        <w:ind w:left="2880" w:hanging="180"/>
      </w:pPr>
    </w:lvl>
    <w:lvl w:ilvl="3" w:tplc="0809000F" w:tentative="1">
      <w:start w:val="1"/>
      <w:numFmt w:val="decimal"/>
      <w:lvlText w:val="%4."/>
      <w:lvlJc w:val="left"/>
      <w:pPr>
        <w:tabs>
          <w:tab w:val="num" w:pos="3600"/>
        </w:tabs>
        <w:ind w:left="3600" w:hanging="360"/>
      </w:pPr>
    </w:lvl>
    <w:lvl w:ilvl="4" w:tplc="08090019" w:tentative="1">
      <w:start w:val="1"/>
      <w:numFmt w:val="lowerLetter"/>
      <w:lvlText w:val="%5."/>
      <w:lvlJc w:val="left"/>
      <w:pPr>
        <w:tabs>
          <w:tab w:val="num" w:pos="4320"/>
        </w:tabs>
        <w:ind w:left="4320" w:hanging="360"/>
      </w:pPr>
    </w:lvl>
    <w:lvl w:ilvl="5" w:tplc="0809001B" w:tentative="1">
      <w:start w:val="1"/>
      <w:numFmt w:val="lowerRoman"/>
      <w:lvlText w:val="%6."/>
      <w:lvlJc w:val="right"/>
      <w:pPr>
        <w:tabs>
          <w:tab w:val="num" w:pos="5040"/>
        </w:tabs>
        <w:ind w:left="5040" w:hanging="180"/>
      </w:pPr>
    </w:lvl>
    <w:lvl w:ilvl="6" w:tplc="0809000F" w:tentative="1">
      <w:start w:val="1"/>
      <w:numFmt w:val="decimal"/>
      <w:lvlText w:val="%7."/>
      <w:lvlJc w:val="left"/>
      <w:pPr>
        <w:tabs>
          <w:tab w:val="num" w:pos="5760"/>
        </w:tabs>
        <w:ind w:left="5760" w:hanging="360"/>
      </w:pPr>
    </w:lvl>
    <w:lvl w:ilvl="7" w:tplc="08090019" w:tentative="1">
      <w:start w:val="1"/>
      <w:numFmt w:val="lowerLetter"/>
      <w:lvlText w:val="%8."/>
      <w:lvlJc w:val="left"/>
      <w:pPr>
        <w:tabs>
          <w:tab w:val="num" w:pos="6480"/>
        </w:tabs>
        <w:ind w:left="6480" w:hanging="360"/>
      </w:pPr>
    </w:lvl>
    <w:lvl w:ilvl="8" w:tplc="0809001B" w:tentative="1">
      <w:start w:val="1"/>
      <w:numFmt w:val="lowerRoman"/>
      <w:lvlText w:val="%9."/>
      <w:lvlJc w:val="right"/>
      <w:pPr>
        <w:tabs>
          <w:tab w:val="num" w:pos="7200"/>
        </w:tabs>
        <w:ind w:left="7200" w:hanging="180"/>
      </w:pPr>
    </w:lvl>
  </w:abstractNum>
  <w:abstractNum w:abstractNumId="48" w15:restartNumberingAfterBreak="0">
    <w:nsid w:val="016B04C9"/>
    <w:multiLevelType w:val="hybridMultilevel"/>
    <w:tmpl w:val="BAC826B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9" w15:restartNumberingAfterBreak="0">
    <w:nsid w:val="01AD7B73"/>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01E71E39"/>
    <w:multiLevelType w:val="hybridMultilevel"/>
    <w:tmpl w:val="5590F4FC"/>
    <w:lvl w:ilvl="0" w:tplc="F29E5A78">
      <w:start w:val="1"/>
      <w:numFmt w:val="decimal"/>
      <w:lvlText w:val="%1."/>
      <w:lvlJc w:val="left"/>
      <w:pPr>
        <w:tabs>
          <w:tab w:val="num" w:pos="360"/>
        </w:tabs>
        <w:ind w:left="360" w:hanging="360"/>
      </w:pPr>
    </w:lvl>
    <w:lvl w:ilvl="1" w:tplc="0FEE8DC0" w:tentative="1">
      <w:start w:val="1"/>
      <w:numFmt w:val="lowerLetter"/>
      <w:lvlText w:val="%2."/>
      <w:lvlJc w:val="left"/>
      <w:pPr>
        <w:tabs>
          <w:tab w:val="num" w:pos="1080"/>
        </w:tabs>
        <w:ind w:left="1080" w:hanging="360"/>
      </w:pPr>
    </w:lvl>
    <w:lvl w:ilvl="2" w:tplc="9250AA44" w:tentative="1">
      <w:start w:val="1"/>
      <w:numFmt w:val="lowerRoman"/>
      <w:lvlText w:val="%3."/>
      <w:lvlJc w:val="right"/>
      <w:pPr>
        <w:tabs>
          <w:tab w:val="num" w:pos="1800"/>
        </w:tabs>
        <w:ind w:left="1800" w:hanging="180"/>
      </w:pPr>
    </w:lvl>
    <w:lvl w:ilvl="3" w:tplc="8E92E0D6" w:tentative="1">
      <w:start w:val="1"/>
      <w:numFmt w:val="decimal"/>
      <w:lvlText w:val="%4."/>
      <w:lvlJc w:val="left"/>
      <w:pPr>
        <w:tabs>
          <w:tab w:val="num" w:pos="2520"/>
        </w:tabs>
        <w:ind w:left="2520" w:hanging="360"/>
      </w:pPr>
    </w:lvl>
    <w:lvl w:ilvl="4" w:tplc="2544FE92" w:tentative="1">
      <w:start w:val="1"/>
      <w:numFmt w:val="lowerLetter"/>
      <w:lvlText w:val="%5."/>
      <w:lvlJc w:val="left"/>
      <w:pPr>
        <w:tabs>
          <w:tab w:val="num" w:pos="3240"/>
        </w:tabs>
        <w:ind w:left="3240" w:hanging="360"/>
      </w:pPr>
    </w:lvl>
    <w:lvl w:ilvl="5" w:tplc="C5A4B0D8" w:tentative="1">
      <w:start w:val="1"/>
      <w:numFmt w:val="lowerRoman"/>
      <w:lvlText w:val="%6."/>
      <w:lvlJc w:val="right"/>
      <w:pPr>
        <w:tabs>
          <w:tab w:val="num" w:pos="3960"/>
        </w:tabs>
        <w:ind w:left="3960" w:hanging="180"/>
      </w:pPr>
    </w:lvl>
    <w:lvl w:ilvl="6" w:tplc="02167876" w:tentative="1">
      <w:start w:val="1"/>
      <w:numFmt w:val="decimal"/>
      <w:lvlText w:val="%7."/>
      <w:lvlJc w:val="left"/>
      <w:pPr>
        <w:tabs>
          <w:tab w:val="num" w:pos="4680"/>
        </w:tabs>
        <w:ind w:left="4680" w:hanging="360"/>
      </w:pPr>
    </w:lvl>
    <w:lvl w:ilvl="7" w:tplc="CCAEA2FA" w:tentative="1">
      <w:start w:val="1"/>
      <w:numFmt w:val="lowerLetter"/>
      <w:lvlText w:val="%8."/>
      <w:lvlJc w:val="left"/>
      <w:pPr>
        <w:tabs>
          <w:tab w:val="num" w:pos="5400"/>
        </w:tabs>
        <w:ind w:left="5400" w:hanging="360"/>
      </w:pPr>
    </w:lvl>
    <w:lvl w:ilvl="8" w:tplc="EBD02EEA" w:tentative="1">
      <w:start w:val="1"/>
      <w:numFmt w:val="lowerRoman"/>
      <w:lvlText w:val="%9."/>
      <w:lvlJc w:val="right"/>
      <w:pPr>
        <w:tabs>
          <w:tab w:val="num" w:pos="6120"/>
        </w:tabs>
        <w:ind w:left="6120" w:hanging="180"/>
      </w:pPr>
    </w:lvl>
  </w:abstractNum>
  <w:abstractNum w:abstractNumId="51" w15:restartNumberingAfterBreak="0">
    <w:nsid w:val="01FB26DB"/>
    <w:multiLevelType w:val="hybridMultilevel"/>
    <w:tmpl w:val="B7B65FE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2" w15:restartNumberingAfterBreak="0">
    <w:nsid w:val="02104050"/>
    <w:multiLevelType w:val="hybridMultilevel"/>
    <w:tmpl w:val="E51025F6"/>
    <w:lvl w:ilvl="0" w:tplc="1EA0319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3" w15:restartNumberingAfterBreak="0">
    <w:nsid w:val="02243BBF"/>
    <w:multiLevelType w:val="hybridMultilevel"/>
    <w:tmpl w:val="0E926978"/>
    <w:lvl w:ilvl="0" w:tplc="AE0A42F8">
      <w:start w:val="1"/>
      <w:numFmt w:val="decimal"/>
      <w:lvlText w:val="%1."/>
      <w:lvlJc w:val="left"/>
      <w:pPr>
        <w:tabs>
          <w:tab w:val="num" w:pos="360"/>
        </w:tabs>
        <w:ind w:left="36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4" w15:restartNumberingAfterBreak="0">
    <w:nsid w:val="022C1351"/>
    <w:multiLevelType w:val="hybridMultilevel"/>
    <w:tmpl w:val="833ADB98"/>
    <w:lvl w:ilvl="0" w:tplc="0409000F">
      <w:start w:val="1"/>
      <w:numFmt w:val="bullet"/>
      <w:lvlText w:val=""/>
      <w:lvlJc w:val="left"/>
      <w:pPr>
        <w:tabs>
          <w:tab w:val="num" w:pos="720"/>
        </w:tabs>
        <w:ind w:left="720" w:hanging="360"/>
      </w:pPr>
      <w:rPr>
        <w:rFonts w:ascii="Symbol" w:hAnsi="Symbol" w:cs="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cs="Wingdings" w:hint="default"/>
      </w:rPr>
    </w:lvl>
    <w:lvl w:ilvl="3" w:tplc="0409000F">
      <w:start w:val="1"/>
      <w:numFmt w:val="bullet"/>
      <w:lvlText w:val=""/>
      <w:lvlJc w:val="left"/>
      <w:pPr>
        <w:tabs>
          <w:tab w:val="num" w:pos="2880"/>
        </w:tabs>
        <w:ind w:left="2880" w:hanging="360"/>
      </w:pPr>
      <w:rPr>
        <w:rFonts w:ascii="Symbol" w:hAnsi="Symbol" w:cs="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Symbol" w:hAnsi="Symbol" w:cs="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55" w15:restartNumberingAfterBreak="0">
    <w:nsid w:val="02482CDF"/>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024A7272"/>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024D6572"/>
    <w:multiLevelType w:val="hybridMultilevel"/>
    <w:tmpl w:val="3EF24CDA"/>
    <w:lvl w:ilvl="0" w:tplc="209C6E76">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8" w15:restartNumberingAfterBreak="0">
    <w:nsid w:val="024F377B"/>
    <w:multiLevelType w:val="hybridMultilevel"/>
    <w:tmpl w:val="2B20B906"/>
    <w:lvl w:ilvl="0" w:tplc="F9282C94">
      <w:start w:val="1"/>
      <w:numFmt w:val="decimal"/>
      <w:lvlText w:val="%1."/>
      <w:lvlJc w:val="left"/>
      <w:pPr>
        <w:tabs>
          <w:tab w:val="num" w:pos="720"/>
        </w:tabs>
        <w:ind w:left="720" w:hanging="360"/>
      </w:pPr>
    </w:lvl>
    <w:lvl w:ilvl="1" w:tplc="AB0C95A2">
      <w:start w:val="1"/>
      <w:numFmt w:val="lowerLetter"/>
      <w:lvlText w:val="%2."/>
      <w:lvlJc w:val="left"/>
      <w:pPr>
        <w:tabs>
          <w:tab w:val="num" w:pos="1440"/>
        </w:tabs>
        <w:ind w:left="1440" w:hanging="360"/>
      </w:pPr>
    </w:lvl>
    <w:lvl w:ilvl="2" w:tplc="FD949C5E" w:tentative="1">
      <w:start w:val="1"/>
      <w:numFmt w:val="lowerRoman"/>
      <w:lvlText w:val="%3."/>
      <w:lvlJc w:val="right"/>
      <w:pPr>
        <w:tabs>
          <w:tab w:val="num" w:pos="2160"/>
        </w:tabs>
        <w:ind w:left="2160" w:hanging="180"/>
      </w:pPr>
    </w:lvl>
    <w:lvl w:ilvl="3" w:tplc="3CA88CC6" w:tentative="1">
      <w:start w:val="1"/>
      <w:numFmt w:val="decimal"/>
      <w:lvlText w:val="%4."/>
      <w:lvlJc w:val="left"/>
      <w:pPr>
        <w:tabs>
          <w:tab w:val="num" w:pos="2880"/>
        </w:tabs>
        <w:ind w:left="2880" w:hanging="360"/>
      </w:pPr>
    </w:lvl>
    <w:lvl w:ilvl="4" w:tplc="F31043F4" w:tentative="1">
      <w:start w:val="1"/>
      <w:numFmt w:val="lowerLetter"/>
      <w:lvlText w:val="%5."/>
      <w:lvlJc w:val="left"/>
      <w:pPr>
        <w:tabs>
          <w:tab w:val="num" w:pos="3600"/>
        </w:tabs>
        <w:ind w:left="3600" w:hanging="360"/>
      </w:pPr>
    </w:lvl>
    <w:lvl w:ilvl="5" w:tplc="73F2645E" w:tentative="1">
      <w:start w:val="1"/>
      <w:numFmt w:val="lowerRoman"/>
      <w:lvlText w:val="%6."/>
      <w:lvlJc w:val="right"/>
      <w:pPr>
        <w:tabs>
          <w:tab w:val="num" w:pos="4320"/>
        </w:tabs>
        <w:ind w:left="4320" w:hanging="180"/>
      </w:pPr>
    </w:lvl>
    <w:lvl w:ilvl="6" w:tplc="D4D0D31A" w:tentative="1">
      <w:start w:val="1"/>
      <w:numFmt w:val="decimal"/>
      <w:lvlText w:val="%7."/>
      <w:lvlJc w:val="left"/>
      <w:pPr>
        <w:tabs>
          <w:tab w:val="num" w:pos="5040"/>
        </w:tabs>
        <w:ind w:left="5040" w:hanging="360"/>
      </w:pPr>
    </w:lvl>
    <w:lvl w:ilvl="7" w:tplc="07F0C670" w:tentative="1">
      <w:start w:val="1"/>
      <w:numFmt w:val="lowerLetter"/>
      <w:lvlText w:val="%8."/>
      <w:lvlJc w:val="left"/>
      <w:pPr>
        <w:tabs>
          <w:tab w:val="num" w:pos="5760"/>
        </w:tabs>
        <w:ind w:left="5760" w:hanging="360"/>
      </w:pPr>
    </w:lvl>
    <w:lvl w:ilvl="8" w:tplc="39D29B32" w:tentative="1">
      <w:start w:val="1"/>
      <w:numFmt w:val="lowerRoman"/>
      <w:lvlText w:val="%9."/>
      <w:lvlJc w:val="right"/>
      <w:pPr>
        <w:tabs>
          <w:tab w:val="num" w:pos="6480"/>
        </w:tabs>
        <w:ind w:left="6480" w:hanging="180"/>
      </w:pPr>
    </w:lvl>
  </w:abstractNum>
  <w:abstractNum w:abstractNumId="59" w15:restartNumberingAfterBreak="0">
    <w:nsid w:val="02505E09"/>
    <w:multiLevelType w:val="hybridMultilevel"/>
    <w:tmpl w:val="9A6A7112"/>
    <w:lvl w:ilvl="0" w:tplc="60923034">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0" w15:restartNumberingAfterBreak="0">
    <w:nsid w:val="025516BF"/>
    <w:multiLevelType w:val="hybridMultilevel"/>
    <w:tmpl w:val="5F6ACFF0"/>
    <w:lvl w:ilvl="0" w:tplc="FFFFFFF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1" w15:restartNumberingAfterBreak="0">
    <w:nsid w:val="025B0785"/>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2" w15:restartNumberingAfterBreak="0">
    <w:nsid w:val="02743BEB"/>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029671D6"/>
    <w:multiLevelType w:val="hybridMultilevel"/>
    <w:tmpl w:val="3FC87102"/>
    <w:lvl w:ilvl="0" w:tplc="95AEB5F4">
      <w:start w:val="1"/>
      <w:numFmt w:val="decimal"/>
      <w:lvlText w:val="%1."/>
      <w:lvlJc w:val="left"/>
      <w:pPr>
        <w:tabs>
          <w:tab w:val="num" w:pos="360"/>
        </w:tabs>
        <w:ind w:left="360" w:hanging="360"/>
      </w:pPr>
      <w:rPr>
        <w:rFonts w:hint="default"/>
      </w:r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4" w15:restartNumberingAfterBreak="0">
    <w:nsid w:val="029C45C6"/>
    <w:multiLevelType w:val="hybridMultilevel"/>
    <w:tmpl w:val="C1AA103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5" w15:restartNumberingAfterBreak="0">
    <w:nsid w:val="02A23492"/>
    <w:multiLevelType w:val="hybridMultilevel"/>
    <w:tmpl w:val="2C9A5F8A"/>
    <w:lvl w:ilvl="0" w:tplc="BAD2BA6E">
      <w:start w:val="1"/>
      <w:numFmt w:val="decimal"/>
      <w:lvlText w:val="%1."/>
      <w:lvlJc w:val="left"/>
      <w:pPr>
        <w:tabs>
          <w:tab w:val="num" w:pos="360"/>
        </w:tabs>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6" w15:restartNumberingAfterBreak="0">
    <w:nsid w:val="02AB0169"/>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7" w15:restartNumberingAfterBreak="0">
    <w:nsid w:val="02EA7F84"/>
    <w:multiLevelType w:val="hybridMultilevel"/>
    <w:tmpl w:val="6FD6D30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8" w15:restartNumberingAfterBreak="0">
    <w:nsid w:val="030F7A28"/>
    <w:multiLevelType w:val="hybridMultilevel"/>
    <w:tmpl w:val="A86A7A5A"/>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9" w15:restartNumberingAfterBreak="0">
    <w:nsid w:val="0311636E"/>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70" w15:restartNumberingAfterBreak="0">
    <w:nsid w:val="035031E8"/>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03521179"/>
    <w:multiLevelType w:val="hybridMultilevel"/>
    <w:tmpl w:val="A1C23B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03674821"/>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73" w15:restartNumberingAfterBreak="0">
    <w:nsid w:val="03910B37"/>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74" w15:restartNumberingAfterBreak="0">
    <w:nsid w:val="03A157E2"/>
    <w:multiLevelType w:val="hybridMultilevel"/>
    <w:tmpl w:val="61C66906"/>
    <w:lvl w:ilvl="0" w:tplc="0C0A000F">
      <w:start w:val="1"/>
      <w:numFmt w:val="decimal"/>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75" w15:restartNumberingAfterBreak="0">
    <w:nsid w:val="03BB4B43"/>
    <w:multiLevelType w:val="hybridMultilevel"/>
    <w:tmpl w:val="0A2A3676"/>
    <w:lvl w:ilvl="0" w:tplc="0407000F">
      <w:start w:val="1"/>
      <w:numFmt w:val="decimal"/>
      <w:lvlText w:val="%1."/>
      <w:lvlJc w:val="left"/>
      <w:pPr>
        <w:tabs>
          <w:tab w:val="num" w:pos="720"/>
        </w:tabs>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03BF5E0C"/>
    <w:multiLevelType w:val="hybridMultilevel"/>
    <w:tmpl w:val="45BA7D96"/>
    <w:lvl w:ilvl="0" w:tplc="FFFFFFFF">
      <w:start w:val="1"/>
      <w:numFmt w:val="decimal"/>
      <w:lvlText w:val="%1."/>
      <w:lvlJc w:val="left"/>
      <w:pPr>
        <w:tabs>
          <w:tab w:val="num" w:pos="360"/>
        </w:tabs>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7" w15:restartNumberingAfterBreak="0">
    <w:nsid w:val="03D00289"/>
    <w:multiLevelType w:val="multilevel"/>
    <w:tmpl w:val="52C6FB8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78" w15:restartNumberingAfterBreak="0">
    <w:nsid w:val="03D079D3"/>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9" w15:restartNumberingAfterBreak="0">
    <w:nsid w:val="03DC2CD7"/>
    <w:multiLevelType w:val="hybridMultilevel"/>
    <w:tmpl w:val="D38C441A"/>
    <w:lvl w:ilvl="0" w:tplc="BFCC83EC">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15:restartNumberingAfterBreak="0">
    <w:nsid w:val="03E33DA2"/>
    <w:multiLevelType w:val="hybridMultilevel"/>
    <w:tmpl w:val="6C80E592"/>
    <w:lvl w:ilvl="0" w:tplc="CCE04822">
      <w:start w:val="1"/>
      <w:numFmt w:val="decimal"/>
      <w:lvlText w:val="%1."/>
      <w:lvlJc w:val="left"/>
      <w:pPr>
        <w:tabs>
          <w:tab w:val="num" w:pos="720"/>
        </w:tabs>
        <w:ind w:left="720" w:hanging="360"/>
      </w:pPr>
    </w:lvl>
    <w:lvl w:ilvl="1" w:tplc="3D9AC450"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1" w15:restartNumberingAfterBreak="0">
    <w:nsid w:val="03E6378F"/>
    <w:multiLevelType w:val="hybridMultilevel"/>
    <w:tmpl w:val="6AF25CD2"/>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2" w15:restartNumberingAfterBreak="0">
    <w:nsid w:val="03FA3DFE"/>
    <w:multiLevelType w:val="hybridMultilevel"/>
    <w:tmpl w:val="FE7A5BF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15:restartNumberingAfterBreak="0">
    <w:nsid w:val="03FA4C62"/>
    <w:multiLevelType w:val="hybridMultilevel"/>
    <w:tmpl w:val="4182AC5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4" w15:restartNumberingAfterBreak="0">
    <w:nsid w:val="04027866"/>
    <w:multiLevelType w:val="hybridMultilevel"/>
    <w:tmpl w:val="840A0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5" w15:restartNumberingAfterBreak="0">
    <w:nsid w:val="040F5EE5"/>
    <w:multiLevelType w:val="multilevel"/>
    <w:tmpl w:val="FB26A9A8"/>
    <w:lvl w:ilvl="0">
      <w:start w:val="4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3"/>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6" w15:restartNumberingAfterBreak="0">
    <w:nsid w:val="04310BED"/>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7" w15:restartNumberingAfterBreak="0">
    <w:nsid w:val="043C30BE"/>
    <w:multiLevelType w:val="multilevel"/>
    <w:tmpl w:val="D8968970"/>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8" w15:restartNumberingAfterBreak="0">
    <w:nsid w:val="0458660A"/>
    <w:multiLevelType w:val="hybridMultilevel"/>
    <w:tmpl w:val="BAA83A56"/>
    <w:lvl w:ilvl="0" w:tplc="09DA66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9" w15:restartNumberingAfterBreak="0">
    <w:nsid w:val="04770AA7"/>
    <w:multiLevelType w:val="hybridMultilevel"/>
    <w:tmpl w:val="0A2A3676"/>
    <w:lvl w:ilvl="0" w:tplc="0407000F">
      <w:start w:val="1"/>
      <w:numFmt w:val="decimal"/>
      <w:lvlText w:val="%1."/>
      <w:lvlJc w:val="left"/>
      <w:pPr>
        <w:tabs>
          <w:tab w:val="num" w:pos="720"/>
        </w:tabs>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0" w15:restartNumberingAfterBreak="0">
    <w:nsid w:val="048B7A3B"/>
    <w:multiLevelType w:val="hybridMultilevel"/>
    <w:tmpl w:val="8F7E6102"/>
    <w:lvl w:ilvl="0" w:tplc="00FAE662">
      <w:start w:val="1"/>
      <w:numFmt w:val="decimal"/>
      <w:lvlText w:val="%1."/>
      <w:lvlJc w:val="left"/>
      <w:pPr>
        <w:tabs>
          <w:tab w:val="num" w:pos="720"/>
        </w:tabs>
        <w:ind w:left="720" w:hanging="360"/>
      </w:pPr>
      <w:rPr>
        <w:rFonts w:hint="default"/>
      </w:rPr>
    </w:lvl>
    <w:lvl w:ilvl="1" w:tplc="C6B23E1C" w:tentative="1">
      <w:start w:val="1"/>
      <w:numFmt w:val="lowerLetter"/>
      <w:lvlText w:val="%2."/>
      <w:lvlJc w:val="left"/>
      <w:pPr>
        <w:tabs>
          <w:tab w:val="num" w:pos="1440"/>
        </w:tabs>
        <w:ind w:left="1440" w:hanging="360"/>
      </w:pPr>
    </w:lvl>
    <w:lvl w:ilvl="2" w:tplc="10D05C46" w:tentative="1">
      <w:start w:val="1"/>
      <w:numFmt w:val="lowerRoman"/>
      <w:lvlText w:val="%3."/>
      <w:lvlJc w:val="right"/>
      <w:pPr>
        <w:tabs>
          <w:tab w:val="num" w:pos="2160"/>
        </w:tabs>
        <w:ind w:left="2160" w:hanging="180"/>
      </w:pPr>
    </w:lvl>
    <w:lvl w:ilvl="3" w:tplc="3E861102" w:tentative="1">
      <w:start w:val="1"/>
      <w:numFmt w:val="decimal"/>
      <w:lvlText w:val="%4."/>
      <w:lvlJc w:val="left"/>
      <w:pPr>
        <w:tabs>
          <w:tab w:val="num" w:pos="2880"/>
        </w:tabs>
        <w:ind w:left="2880" w:hanging="360"/>
      </w:pPr>
    </w:lvl>
    <w:lvl w:ilvl="4" w:tplc="C4823148" w:tentative="1">
      <w:start w:val="1"/>
      <w:numFmt w:val="lowerLetter"/>
      <w:lvlText w:val="%5."/>
      <w:lvlJc w:val="left"/>
      <w:pPr>
        <w:tabs>
          <w:tab w:val="num" w:pos="3600"/>
        </w:tabs>
        <w:ind w:left="3600" w:hanging="360"/>
      </w:pPr>
    </w:lvl>
    <w:lvl w:ilvl="5" w:tplc="1F50A74C" w:tentative="1">
      <w:start w:val="1"/>
      <w:numFmt w:val="lowerRoman"/>
      <w:lvlText w:val="%6."/>
      <w:lvlJc w:val="right"/>
      <w:pPr>
        <w:tabs>
          <w:tab w:val="num" w:pos="4320"/>
        </w:tabs>
        <w:ind w:left="4320" w:hanging="180"/>
      </w:pPr>
    </w:lvl>
    <w:lvl w:ilvl="6" w:tplc="91B66A20" w:tentative="1">
      <w:start w:val="1"/>
      <w:numFmt w:val="decimal"/>
      <w:lvlText w:val="%7."/>
      <w:lvlJc w:val="left"/>
      <w:pPr>
        <w:tabs>
          <w:tab w:val="num" w:pos="5040"/>
        </w:tabs>
        <w:ind w:left="5040" w:hanging="360"/>
      </w:pPr>
    </w:lvl>
    <w:lvl w:ilvl="7" w:tplc="D97ACF4A" w:tentative="1">
      <w:start w:val="1"/>
      <w:numFmt w:val="lowerLetter"/>
      <w:lvlText w:val="%8."/>
      <w:lvlJc w:val="left"/>
      <w:pPr>
        <w:tabs>
          <w:tab w:val="num" w:pos="5760"/>
        </w:tabs>
        <w:ind w:left="5760" w:hanging="360"/>
      </w:pPr>
    </w:lvl>
    <w:lvl w:ilvl="8" w:tplc="ED6E50F4" w:tentative="1">
      <w:start w:val="1"/>
      <w:numFmt w:val="lowerRoman"/>
      <w:lvlText w:val="%9."/>
      <w:lvlJc w:val="right"/>
      <w:pPr>
        <w:tabs>
          <w:tab w:val="num" w:pos="6480"/>
        </w:tabs>
        <w:ind w:left="6480" w:hanging="180"/>
      </w:pPr>
    </w:lvl>
  </w:abstractNum>
  <w:abstractNum w:abstractNumId="91" w15:restartNumberingAfterBreak="0">
    <w:nsid w:val="04916423"/>
    <w:multiLevelType w:val="hybridMultilevel"/>
    <w:tmpl w:val="CE24C9D4"/>
    <w:lvl w:ilvl="0" w:tplc="E266F73E">
      <w:start w:val="1"/>
      <w:numFmt w:val="decimal"/>
      <w:lvlText w:val="%1."/>
      <w:lvlJc w:val="left"/>
      <w:pPr>
        <w:tabs>
          <w:tab w:val="num" w:pos="360"/>
        </w:tabs>
        <w:ind w:left="360" w:hanging="360"/>
      </w:pPr>
      <w:rPr>
        <w:rFonts w:cs="Times New Roman"/>
      </w:rPr>
    </w:lvl>
    <w:lvl w:ilvl="1" w:tplc="04070019">
      <w:start w:val="1"/>
      <w:numFmt w:val="lowerLetter"/>
      <w:lvlText w:val="%2."/>
      <w:lvlJc w:val="left"/>
      <w:pPr>
        <w:tabs>
          <w:tab w:val="num" w:pos="1080"/>
        </w:tabs>
        <w:ind w:left="1080" w:hanging="360"/>
      </w:pPr>
      <w:rPr>
        <w:rFonts w:cs="Times New Roman"/>
      </w:rPr>
    </w:lvl>
    <w:lvl w:ilvl="2" w:tplc="0407001B">
      <w:start w:val="1"/>
      <w:numFmt w:val="lowerRoman"/>
      <w:lvlText w:val="%3."/>
      <w:lvlJc w:val="right"/>
      <w:pPr>
        <w:tabs>
          <w:tab w:val="num" w:pos="1800"/>
        </w:tabs>
        <w:ind w:left="1800" w:hanging="180"/>
      </w:pPr>
      <w:rPr>
        <w:rFonts w:cs="Times New Roman"/>
      </w:rPr>
    </w:lvl>
    <w:lvl w:ilvl="3" w:tplc="0407000F">
      <w:start w:val="1"/>
      <w:numFmt w:val="decimal"/>
      <w:lvlText w:val="%4."/>
      <w:lvlJc w:val="left"/>
      <w:pPr>
        <w:tabs>
          <w:tab w:val="num" w:pos="2520"/>
        </w:tabs>
        <w:ind w:left="2520" w:hanging="360"/>
      </w:pPr>
      <w:rPr>
        <w:rFonts w:cs="Times New Roman"/>
      </w:rPr>
    </w:lvl>
    <w:lvl w:ilvl="4" w:tplc="04070019">
      <w:start w:val="1"/>
      <w:numFmt w:val="lowerLetter"/>
      <w:lvlText w:val="%5."/>
      <w:lvlJc w:val="left"/>
      <w:pPr>
        <w:tabs>
          <w:tab w:val="num" w:pos="3240"/>
        </w:tabs>
        <w:ind w:left="3240" w:hanging="360"/>
      </w:pPr>
      <w:rPr>
        <w:rFonts w:cs="Times New Roman"/>
      </w:rPr>
    </w:lvl>
    <w:lvl w:ilvl="5" w:tplc="0407001B">
      <w:start w:val="1"/>
      <w:numFmt w:val="lowerRoman"/>
      <w:lvlText w:val="%6."/>
      <w:lvlJc w:val="right"/>
      <w:pPr>
        <w:tabs>
          <w:tab w:val="num" w:pos="3960"/>
        </w:tabs>
        <w:ind w:left="3960" w:hanging="180"/>
      </w:pPr>
      <w:rPr>
        <w:rFonts w:cs="Times New Roman"/>
      </w:rPr>
    </w:lvl>
    <w:lvl w:ilvl="6" w:tplc="0407000F">
      <w:start w:val="1"/>
      <w:numFmt w:val="decimal"/>
      <w:lvlText w:val="%7."/>
      <w:lvlJc w:val="left"/>
      <w:pPr>
        <w:tabs>
          <w:tab w:val="num" w:pos="4680"/>
        </w:tabs>
        <w:ind w:left="4680" w:hanging="360"/>
      </w:pPr>
      <w:rPr>
        <w:rFonts w:cs="Times New Roman"/>
      </w:rPr>
    </w:lvl>
    <w:lvl w:ilvl="7" w:tplc="04070019">
      <w:start w:val="1"/>
      <w:numFmt w:val="lowerLetter"/>
      <w:lvlText w:val="%8."/>
      <w:lvlJc w:val="left"/>
      <w:pPr>
        <w:tabs>
          <w:tab w:val="num" w:pos="5400"/>
        </w:tabs>
        <w:ind w:left="5400" w:hanging="360"/>
      </w:pPr>
      <w:rPr>
        <w:rFonts w:cs="Times New Roman"/>
      </w:rPr>
    </w:lvl>
    <w:lvl w:ilvl="8" w:tplc="0407001B">
      <w:start w:val="1"/>
      <w:numFmt w:val="lowerRoman"/>
      <w:lvlText w:val="%9."/>
      <w:lvlJc w:val="right"/>
      <w:pPr>
        <w:tabs>
          <w:tab w:val="num" w:pos="6120"/>
        </w:tabs>
        <w:ind w:left="6120" w:hanging="180"/>
      </w:pPr>
      <w:rPr>
        <w:rFonts w:cs="Times New Roman"/>
      </w:rPr>
    </w:lvl>
  </w:abstractNum>
  <w:abstractNum w:abstractNumId="92" w15:restartNumberingAfterBreak="0">
    <w:nsid w:val="04BB1C8A"/>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3" w15:restartNumberingAfterBreak="0">
    <w:nsid w:val="04C41396"/>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4" w15:restartNumberingAfterBreak="0">
    <w:nsid w:val="04C5385B"/>
    <w:multiLevelType w:val="hybridMultilevel"/>
    <w:tmpl w:val="03E6EBA4"/>
    <w:lvl w:ilvl="0" w:tplc="0809000F">
      <w:start w:val="1"/>
      <w:numFmt w:val="decimal"/>
      <w:lvlText w:val="%1."/>
      <w:lvlJc w:val="left"/>
      <w:pPr>
        <w:ind w:left="360" w:hanging="360"/>
      </w:pPr>
      <w:rPr>
        <w:rFonts w:cs="Times New Roman" w:hint="default"/>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95" w15:restartNumberingAfterBreak="0">
    <w:nsid w:val="04E732D1"/>
    <w:multiLevelType w:val="hybridMultilevel"/>
    <w:tmpl w:val="170A50FE"/>
    <w:lvl w:ilvl="0" w:tplc="B532E210">
      <w:start w:val="1"/>
      <w:numFmt w:val="decimal"/>
      <w:lvlText w:val="%1."/>
      <w:lvlJc w:val="left"/>
      <w:pPr>
        <w:tabs>
          <w:tab w:val="num" w:pos="360"/>
        </w:tabs>
        <w:ind w:left="360" w:hanging="360"/>
      </w:pPr>
      <w:rPr>
        <w:rFonts w:hint="default"/>
        <w:b w:val="0"/>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6" w15:restartNumberingAfterBreak="0">
    <w:nsid w:val="04F848AD"/>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7" w15:restartNumberingAfterBreak="0">
    <w:nsid w:val="050C426A"/>
    <w:multiLevelType w:val="hybridMultilevel"/>
    <w:tmpl w:val="CFDA83EE"/>
    <w:lvl w:ilvl="0" w:tplc="A6964FC0">
      <w:start w:val="1"/>
      <w:numFmt w:val="decimal"/>
      <w:lvlText w:val="%1."/>
      <w:lvlJc w:val="left"/>
      <w:pPr>
        <w:tabs>
          <w:tab w:val="num" w:pos="360"/>
        </w:tabs>
        <w:ind w:left="36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8" w15:restartNumberingAfterBreak="0">
    <w:nsid w:val="052C1A4A"/>
    <w:multiLevelType w:val="hybridMultilevel"/>
    <w:tmpl w:val="FEE08FEC"/>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9" w15:restartNumberingAfterBreak="0">
    <w:nsid w:val="05815DC7"/>
    <w:multiLevelType w:val="multilevel"/>
    <w:tmpl w:val="0FCEC7EE"/>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0" w15:restartNumberingAfterBreak="0">
    <w:nsid w:val="058E4427"/>
    <w:multiLevelType w:val="hybridMultilevel"/>
    <w:tmpl w:val="CE24C9D4"/>
    <w:lvl w:ilvl="0" w:tplc="E266F73E">
      <w:start w:val="1"/>
      <w:numFmt w:val="decimal"/>
      <w:lvlText w:val="%1."/>
      <w:lvlJc w:val="left"/>
      <w:pPr>
        <w:tabs>
          <w:tab w:val="num" w:pos="360"/>
        </w:tabs>
        <w:ind w:left="360" w:hanging="360"/>
      </w:pPr>
      <w:rPr>
        <w:rFonts w:cs="Times New Roman"/>
      </w:rPr>
    </w:lvl>
    <w:lvl w:ilvl="1" w:tplc="04070019">
      <w:start w:val="1"/>
      <w:numFmt w:val="lowerLetter"/>
      <w:lvlText w:val="%2."/>
      <w:lvlJc w:val="left"/>
      <w:pPr>
        <w:tabs>
          <w:tab w:val="num" w:pos="1080"/>
        </w:tabs>
        <w:ind w:left="1080" w:hanging="360"/>
      </w:pPr>
      <w:rPr>
        <w:rFonts w:cs="Times New Roman"/>
      </w:rPr>
    </w:lvl>
    <w:lvl w:ilvl="2" w:tplc="0407001B">
      <w:start w:val="1"/>
      <w:numFmt w:val="lowerRoman"/>
      <w:lvlText w:val="%3."/>
      <w:lvlJc w:val="right"/>
      <w:pPr>
        <w:tabs>
          <w:tab w:val="num" w:pos="1800"/>
        </w:tabs>
        <w:ind w:left="1800" w:hanging="180"/>
      </w:pPr>
      <w:rPr>
        <w:rFonts w:cs="Times New Roman"/>
      </w:rPr>
    </w:lvl>
    <w:lvl w:ilvl="3" w:tplc="0407000F">
      <w:start w:val="1"/>
      <w:numFmt w:val="decimal"/>
      <w:lvlText w:val="%4."/>
      <w:lvlJc w:val="left"/>
      <w:pPr>
        <w:tabs>
          <w:tab w:val="num" w:pos="2520"/>
        </w:tabs>
        <w:ind w:left="2520" w:hanging="360"/>
      </w:pPr>
      <w:rPr>
        <w:rFonts w:cs="Times New Roman"/>
      </w:rPr>
    </w:lvl>
    <w:lvl w:ilvl="4" w:tplc="04070019">
      <w:start w:val="1"/>
      <w:numFmt w:val="lowerLetter"/>
      <w:lvlText w:val="%5."/>
      <w:lvlJc w:val="left"/>
      <w:pPr>
        <w:tabs>
          <w:tab w:val="num" w:pos="3240"/>
        </w:tabs>
        <w:ind w:left="3240" w:hanging="360"/>
      </w:pPr>
      <w:rPr>
        <w:rFonts w:cs="Times New Roman"/>
      </w:rPr>
    </w:lvl>
    <w:lvl w:ilvl="5" w:tplc="0407001B">
      <w:start w:val="1"/>
      <w:numFmt w:val="lowerRoman"/>
      <w:lvlText w:val="%6."/>
      <w:lvlJc w:val="right"/>
      <w:pPr>
        <w:tabs>
          <w:tab w:val="num" w:pos="3960"/>
        </w:tabs>
        <w:ind w:left="3960" w:hanging="180"/>
      </w:pPr>
      <w:rPr>
        <w:rFonts w:cs="Times New Roman"/>
      </w:rPr>
    </w:lvl>
    <w:lvl w:ilvl="6" w:tplc="0407000F">
      <w:start w:val="1"/>
      <w:numFmt w:val="decimal"/>
      <w:lvlText w:val="%7."/>
      <w:lvlJc w:val="left"/>
      <w:pPr>
        <w:tabs>
          <w:tab w:val="num" w:pos="4680"/>
        </w:tabs>
        <w:ind w:left="4680" w:hanging="360"/>
      </w:pPr>
      <w:rPr>
        <w:rFonts w:cs="Times New Roman"/>
      </w:rPr>
    </w:lvl>
    <w:lvl w:ilvl="7" w:tplc="04070019">
      <w:start w:val="1"/>
      <w:numFmt w:val="lowerLetter"/>
      <w:lvlText w:val="%8."/>
      <w:lvlJc w:val="left"/>
      <w:pPr>
        <w:tabs>
          <w:tab w:val="num" w:pos="5400"/>
        </w:tabs>
        <w:ind w:left="5400" w:hanging="360"/>
      </w:pPr>
      <w:rPr>
        <w:rFonts w:cs="Times New Roman"/>
      </w:rPr>
    </w:lvl>
    <w:lvl w:ilvl="8" w:tplc="0407001B">
      <w:start w:val="1"/>
      <w:numFmt w:val="lowerRoman"/>
      <w:lvlText w:val="%9."/>
      <w:lvlJc w:val="right"/>
      <w:pPr>
        <w:tabs>
          <w:tab w:val="num" w:pos="6120"/>
        </w:tabs>
        <w:ind w:left="6120" w:hanging="180"/>
      </w:pPr>
      <w:rPr>
        <w:rFonts w:cs="Times New Roman"/>
      </w:rPr>
    </w:lvl>
  </w:abstractNum>
  <w:abstractNum w:abstractNumId="101" w15:restartNumberingAfterBreak="0">
    <w:nsid w:val="05AA0AC0"/>
    <w:multiLevelType w:val="hybridMultilevel"/>
    <w:tmpl w:val="53E62B0C"/>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2" w15:restartNumberingAfterBreak="0">
    <w:nsid w:val="05B525E5"/>
    <w:multiLevelType w:val="multilevel"/>
    <w:tmpl w:val="D8968970"/>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3" w15:restartNumberingAfterBreak="0">
    <w:nsid w:val="05D31607"/>
    <w:multiLevelType w:val="hybridMultilevel"/>
    <w:tmpl w:val="A7169FB4"/>
    <w:lvl w:ilvl="0" w:tplc="3A8C693A">
      <w:start w:val="1"/>
      <w:numFmt w:val="decimal"/>
      <w:lvlText w:val="%1."/>
      <w:lvlJc w:val="left"/>
      <w:pPr>
        <w:tabs>
          <w:tab w:val="num" w:pos="360"/>
        </w:tabs>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4" w15:restartNumberingAfterBreak="0">
    <w:nsid w:val="05D614CB"/>
    <w:multiLevelType w:val="hybridMultilevel"/>
    <w:tmpl w:val="E0BAFF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5" w15:restartNumberingAfterBreak="0">
    <w:nsid w:val="05DB56E8"/>
    <w:multiLevelType w:val="hybridMultilevel"/>
    <w:tmpl w:val="6AF25CD2"/>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6" w15:restartNumberingAfterBreak="0">
    <w:nsid w:val="06081300"/>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07" w15:restartNumberingAfterBreak="0">
    <w:nsid w:val="061E537C"/>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061E5A5E"/>
    <w:multiLevelType w:val="hybridMultilevel"/>
    <w:tmpl w:val="127A485C"/>
    <w:lvl w:ilvl="0" w:tplc="28BAC74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15:restartNumberingAfterBreak="0">
    <w:nsid w:val="062448FB"/>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10" w15:restartNumberingAfterBreak="0">
    <w:nsid w:val="06383413"/>
    <w:multiLevelType w:val="hybridMultilevel"/>
    <w:tmpl w:val="700864F6"/>
    <w:lvl w:ilvl="0" w:tplc="FFFFFFFF">
      <w:start w:val="1"/>
      <w:numFmt w:val="decimal"/>
      <w:lvlText w:val="%1."/>
      <w:lvlJc w:val="left"/>
      <w:pPr>
        <w:tabs>
          <w:tab w:val="num" w:pos="360"/>
        </w:tabs>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1" w15:restartNumberingAfterBreak="0">
    <w:nsid w:val="064127A3"/>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065756E1"/>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13" w15:restartNumberingAfterBreak="0">
    <w:nsid w:val="067432CC"/>
    <w:multiLevelType w:val="hybridMultilevel"/>
    <w:tmpl w:val="97CAA66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4" w15:restartNumberingAfterBreak="0">
    <w:nsid w:val="06872147"/>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5" w15:restartNumberingAfterBreak="0">
    <w:nsid w:val="06A22B4F"/>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6" w15:restartNumberingAfterBreak="0">
    <w:nsid w:val="06BC1054"/>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17" w15:restartNumberingAfterBreak="0">
    <w:nsid w:val="06CD1470"/>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18" w15:restartNumberingAfterBreak="0">
    <w:nsid w:val="06FD3752"/>
    <w:multiLevelType w:val="hybridMultilevel"/>
    <w:tmpl w:val="EA6CBC86"/>
    <w:lvl w:ilvl="0" w:tplc="FFFFFFF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9" w15:restartNumberingAfterBreak="0">
    <w:nsid w:val="070921E9"/>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20" w15:restartNumberingAfterBreak="0">
    <w:nsid w:val="070D343D"/>
    <w:multiLevelType w:val="hybridMultilevel"/>
    <w:tmpl w:val="A942EBBA"/>
    <w:lvl w:ilvl="0" w:tplc="9B406096">
      <w:start w:val="1"/>
      <w:numFmt w:val="decimal"/>
      <w:lvlText w:val="%1."/>
      <w:lvlJc w:val="left"/>
      <w:pPr>
        <w:tabs>
          <w:tab w:val="num" w:pos="720"/>
        </w:tabs>
        <w:ind w:left="720" w:hanging="360"/>
      </w:pPr>
    </w:lvl>
    <w:lvl w:ilvl="1" w:tplc="B4244998" w:tentative="1">
      <w:start w:val="1"/>
      <w:numFmt w:val="lowerLetter"/>
      <w:lvlText w:val="%2."/>
      <w:lvlJc w:val="left"/>
      <w:pPr>
        <w:tabs>
          <w:tab w:val="num" w:pos="1440"/>
        </w:tabs>
        <w:ind w:left="1440" w:hanging="360"/>
      </w:pPr>
    </w:lvl>
    <w:lvl w:ilvl="2" w:tplc="E4E81E24" w:tentative="1">
      <w:start w:val="1"/>
      <w:numFmt w:val="lowerRoman"/>
      <w:lvlText w:val="%3."/>
      <w:lvlJc w:val="right"/>
      <w:pPr>
        <w:tabs>
          <w:tab w:val="num" w:pos="2160"/>
        </w:tabs>
        <w:ind w:left="2160" w:hanging="180"/>
      </w:pPr>
    </w:lvl>
    <w:lvl w:ilvl="3" w:tplc="C30E6EAE" w:tentative="1">
      <w:start w:val="1"/>
      <w:numFmt w:val="decimal"/>
      <w:lvlText w:val="%4."/>
      <w:lvlJc w:val="left"/>
      <w:pPr>
        <w:tabs>
          <w:tab w:val="num" w:pos="2880"/>
        </w:tabs>
        <w:ind w:left="2880" w:hanging="360"/>
      </w:pPr>
    </w:lvl>
    <w:lvl w:ilvl="4" w:tplc="A9E8C55C" w:tentative="1">
      <w:start w:val="1"/>
      <w:numFmt w:val="lowerLetter"/>
      <w:lvlText w:val="%5."/>
      <w:lvlJc w:val="left"/>
      <w:pPr>
        <w:tabs>
          <w:tab w:val="num" w:pos="3600"/>
        </w:tabs>
        <w:ind w:left="3600" w:hanging="360"/>
      </w:pPr>
    </w:lvl>
    <w:lvl w:ilvl="5" w:tplc="0A6660C6" w:tentative="1">
      <w:start w:val="1"/>
      <w:numFmt w:val="lowerRoman"/>
      <w:lvlText w:val="%6."/>
      <w:lvlJc w:val="right"/>
      <w:pPr>
        <w:tabs>
          <w:tab w:val="num" w:pos="4320"/>
        </w:tabs>
        <w:ind w:left="4320" w:hanging="180"/>
      </w:pPr>
    </w:lvl>
    <w:lvl w:ilvl="6" w:tplc="1A9E9F8A" w:tentative="1">
      <w:start w:val="1"/>
      <w:numFmt w:val="decimal"/>
      <w:lvlText w:val="%7."/>
      <w:lvlJc w:val="left"/>
      <w:pPr>
        <w:tabs>
          <w:tab w:val="num" w:pos="5040"/>
        </w:tabs>
        <w:ind w:left="5040" w:hanging="360"/>
      </w:pPr>
    </w:lvl>
    <w:lvl w:ilvl="7" w:tplc="FE687340" w:tentative="1">
      <w:start w:val="1"/>
      <w:numFmt w:val="lowerLetter"/>
      <w:lvlText w:val="%8."/>
      <w:lvlJc w:val="left"/>
      <w:pPr>
        <w:tabs>
          <w:tab w:val="num" w:pos="5760"/>
        </w:tabs>
        <w:ind w:left="5760" w:hanging="360"/>
      </w:pPr>
    </w:lvl>
    <w:lvl w:ilvl="8" w:tplc="CF2C4130" w:tentative="1">
      <w:start w:val="1"/>
      <w:numFmt w:val="lowerRoman"/>
      <w:lvlText w:val="%9."/>
      <w:lvlJc w:val="right"/>
      <w:pPr>
        <w:tabs>
          <w:tab w:val="num" w:pos="6480"/>
        </w:tabs>
        <w:ind w:left="6480" w:hanging="180"/>
      </w:pPr>
    </w:lvl>
  </w:abstractNum>
  <w:abstractNum w:abstractNumId="121" w15:restartNumberingAfterBreak="0">
    <w:nsid w:val="071E2CB1"/>
    <w:multiLevelType w:val="hybridMultilevel"/>
    <w:tmpl w:val="333046F0"/>
    <w:lvl w:ilvl="0" w:tplc="FE7695C4">
      <w:start w:val="1"/>
      <w:numFmt w:val="decimal"/>
      <w:lvlText w:val="%1."/>
      <w:lvlJc w:val="left"/>
      <w:pPr>
        <w:tabs>
          <w:tab w:val="num" w:pos="360"/>
        </w:tabs>
        <w:ind w:left="360" w:hanging="360"/>
      </w:pPr>
      <w:rPr>
        <w:rFonts w:hint="default"/>
      </w:rPr>
    </w:lvl>
    <w:lvl w:ilvl="1" w:tplc="08090019">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2" w15:restartNumberingAfterBreak="0">
    <w:nsid w:val="074C2527"/>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074F1BE5"/>
    <w:multiLevelType w:val="hybridMultilevel"/>
    <w:tmpl w:val="F6B4E5C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4" w15:restartNumberingAfterBreak="0">
    <w:nsid w:val="07625F29"/>
    <w:multiLevelType w:val="hybridMultilevel"/>
    <w:tmpl w:val="F6AA9DF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5" w15:restartNumberingAfterBreak="0">
    <w:nsid w:val="077C405D"/>
    <w:multiLevelType w:val="hybridMultilevel"/>
    <w:tmpl w:val="D7F0CD08"/>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6" w15:restartNumberingAfterBreak="0">
    <w:nsid w:val="0784076A"/>
    <w:multiLevelType w:val="hybridMultilevel"/>
    <w:tmpl w:val="F398D50A"/>
    <w:lvl w:ilvl="0" w:tplc="0407000F">
      <w:start w:val="1"/>
      <w:numFmt w:val="decimal"/>
      <w:lvlText w:val="%1."/>
      <w:lvlJc w:val="left"/>
      <w:pPr>
        <w:tabs>
          <w:tab w:val="num" w:pos="720"/>
        </w:tabs>
        <w:ind w:left="720" w:hanging="360"/>
      </w:pPr>
      <w:rPr>
        <w:rFonts w:hint="default"/>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078C35A8"/>
    <w:multiLevelType w:val="hybridMultilevel"/>
    <w:tmpl w:val="700864F6"/>
    <w:lvl w:ilvl="0" w:tplc="FFFFFFFF">
      <w:start w:val="1"/>
      <w:numFmt w:val="decimal"/>
      <w:lvlText w:val="%1."/>
      <w:lvlJc w:val="left"/>
      <w:pPr>
        <w:tabs>
          <w:tab w:val="num" w:pos="720"/>
        </w:tabs>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8" w15:restartNumberingAfterBreak="0">
    <w:nsid w:val="07A8740C"/>
    <w:multiLevelType w:val="hybridMultilevel"/>
    <w:tmpl w:val="CE24C9D4"/>
    <w:lvl w:ilvl="0" w:tplc="E266F73E">
      <w:start w:val="1"/>
      <w:numFmt w:val="decimal"/>
      <w:lvlText w:val="%1."/>
      <w:lvlJc w:val="left"/>
      <w:pPr>
        <w:tabs>
          <w:tab w:val="num" w:pos="360"/>
        </w:tabs>
        <w:ind w:left="360" w:hanging="360"/>
      </w:pPr>
      <w:rPr>
        <w:rFonts w:cs="Times New Roman"/>
      </w:rPr>
    </w:lvl>
    <w:lvl w:ilvl="1" w:tplc="04070019">
      <w:start w:val="1"/>
      <w:numFmt w:val="lowerLetter"/>
      <w:lvlText w:val="%2."/>
      <w:lvlJc w:val="left"/>
      <w:pPr>
        <w:tabs>
          <w:tab w:val="num" w:pos="1080"/>
        </w:tabs>
        <w:ind w:left="1080" w:hanging="360"/>
      </w:pPr>
      <w:rPr>
        <w:rFonts w:cs="Times New Roman"/>
      </w:rPr>
    </w:lvl>
    <w:lvl w:ilvl="2" w:tplc="0407001B">
      <w:start w:val="1"/>
      <w:numFmt w:val="lowerRoman"/>
      <w:lvlText w:val="%3."/>
      <w:lvlJc w:val="right"/>
      <w:pPr>
        <w:tabs>
          <w:tab w:val="num" w:pos="1800"/>
        </w:tabs>
        <w:ind w:left="1800" w:hanging="180"/>
      </w:pPr>
      <w:rPr>
        <w:rFonts w:cs="Times New Roman"/>
      </w:rPr>
    </w:lvl>
    <w:lvl w:ilvl="3" w:tplc="0407000F">
      <w:start w:val="1"/>
      <w:numFmt w:val="decimal"/>
      <w:lvlText w:val="%4."/>
      <w:lvlJc w:val="left"/>
      <w:pPr>
        <w:tabs>
          <w:tab w:val="num" w:pos="2520"/>
        </w:tabs>
        <w:ind w:left="2520" w:hanging="360"/>
      </w:pPr>
      <w:rPr>
        <w:rFonts w:cs="Times New Roman"/>
      </w:rPr>
    </w:lvl>
    <w:lvl w:ilvl="4" w:tplc="04070019">
      <w:start w:val="1"/>
      <w:numFmt w:val="lowerLetter"/>
      <w:lvlText w:val="%5."/>
      <w:lvlJc w:val="left"/>
      <w:pPr>
        <w:tabs>
          <w:tab w:val="num" w:pos="3240"/>
        </w:tabs>
        <w:ind w:left="3240" w:hanging="360"/>
      </w:pPr>
      <w:rPr>
        <w:rFonts w:cs="Times New Roman"/>
      </w:rPr>
    </w:lvl>
    <w:lvl w:ilvl="5" w:tplc="0407001B">
      <w:start w:val="1"/>
      <w:numFmt w:val="lowerRoman"/>
      <w:lvlText w:val="%6."/>
      <w:lvlJc w:val="right"/>
      <w:pPr>
        <w:tabs>
          <w:tab w:val="num" w:pos="3960"/>
        </w:tabs>
        <w:ind w:left="3960" w:hanging="180"/>
      </w:pPr>
      <w:rPr>
        <w:rFonts w:cs="Times New Roman"/>
      </w:rPr>
    </w:lvl>
    <w:lvl w:ilvl="6" w:tplc="0407000F">
      <w:start w:val="1"/>
      <w:numFmt w:val="decimal"/>
      <w:lvlText w:val="%7."/>
      <w:lvlJc w:val="left"/>
      <w:pPr>
        <w:tabs>
          <w:tab w:val="num" w:pos="4680"/>
        </w:tabs>
        <w:ind w:left="4680" w:hanging="360"/>
      </w:pPr>
      <w:rPr>
        <w:rFonts w:cs="Times New Roman"/>
      </w:rPr>
    </w:lvl>
    <w:lvl w:ilvl="7" w:tplc="04070019">
      <w:start w:val="1"/>
      <w:numFmt w:val="lowerLetter"/>
      <w:lvlText w:val="%8."/>
      <w:lvlJc w:val="left"/>
      <w:pPr>
        <w:tabs>
          <w:tab w:val="num" w:pos="5400"/>
        </w:tabs>
        <w:ind w:left="5400" w:hanging="360"/>
      </w:pPr>
      <w:rPr>
        <w:rFonts w:cs="Times New Roman"/>
      </w:rPr>
    </w:lvl>
    <w:lvl w:ilvl="8" w:tplc="0407001B">
      <w:start w:val="1"/>
      <w:numFmt w:val="lowerRoman"/>
      <w:lvlText w:val="%9."/>
      <w:lvlJc w:val="right"/>
      <w:pPr>
        <w:tabs>
          <w:tab w:val="num" w:pos="6120"/>
        </w:tabs>
        <w:ind w:left="6120" w:hanging="180"/>
      </w:pPr>
      <w:rPr>
        <w:rFonts w:cs="Times New Roman"/>
      </w:rPr>
    </w:lvl>
  </w:abstractNum>
  <w:abstractNum w:abstractNumId="129" w15:restartNumberingAfterBreak="0">
    <w:nsid w:val="07AB6293"/>
    <w:multiLevelType w:val="hybridMultilevel"/>
    <w:tmpl w:val="B7B65F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0" w15:restartNumberingAfterBreak="0">
    <w:nsid w:val="07B2679D"/>
    <w:multiLevelType w:val="hybridMultilevel"/>
    <w:tmpl w:val="A86A7A5A"/>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1" w15:restartNumberingAfterBreak="0">
    <w:nsid w:val="07B849CD"/>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2" w15:restartNumberingAfterBreak="0">
    <w:nsid w:val="07C96453"/>
    <w:multiLevelType w:val="hybridMultilevel"/>
    <w:tmpl w:val="3FC87102"/>
    <w:lvl w:ilvl="0" w:tplc="95AEB5F4">
      <w:start w:val="1"/>
      <w:numFmt w:val="decimal"/>
      <w:lvlText w:val="%1."/>
      <w:lvlJc w:val="left"/>
      <w:pPr>
        <w:tabs>
          <w:tab w:val="num" w:pos="360"/>
        </w:tabs>
        <w:ind w:left="360" w:hanging="360"/>
      </w:pPr>
      <w:rPr>
        <w:rFonts w:hint="default"/>
      </w:r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33" w15:restartNumberingAfterBreak="0">
    <w:nsid w:val="07E22B8E"/>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34" w15:restartNumberingAfterBreak="0">
    <w:nsid w:val="08251589"/>
    <w:multiLevelType w:val="hybridMultilevel"/>
    <w:tmpl w:val="5F6ACF02"/>
    <w:lvl w:ilvl="0" w:tplc="CCE04822">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5" w15:restartNumberingAfterBreak="0">
    <w:nsid w:val="082524E8"/>
    <w:multiLevelType w:val="hybridMultilevel"/>
    <w:tmpl w:val="5F6ACFF0"/>
    <w:lvl w:ilvl="0" w:tplc="FFFFFFF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6" w15:restartNumberingAfterBreak="0">
    <w:nsid w:val="084E413C"/>
    <w:multiLevelType w:val="hybridMultilevel"/>
    <w:tmpl w:val="D1E6EA12"/>
    <w:lvl w:ilvl="0" w:tplc="9DB226A2">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7" w15:restartNumberingAfterBreak="0">
    <w:nsid w:val="08630121"/>
    <w:multiLevelType w:val="hybridMultilevel"/>
    <w:tmpl w:val="0E3C4E66"/>
    <w:lvl w:ilvl="0" w:tplc="95AEB5F4">
      <w:start w:val="1"/>
      <w:numFmt w:val="bullet"/>
      <w:lvlText w:val=""/>
      <w:lvlJc w:val="left"/>
      <w:pPr>
        <w:tabs>
          <w:tab w:val="num" w:pos="720"/>
        </w:tabs>
        <w:ind w:left="720" w:hanging="360"/>
      </w:pPr>
      <w:rPr>
        <w:rFonts w:ascii="Symbol" w:hAnsi="Symbol" w:hint="default"/>
      </w:rPr>
    </w:lvl>
    <w:lvl w:ilvl="1" w:tplc="04070019">
      <w:start w:val="1"/>
      <w:numFmt w:val="bullet"/>
      <w:lvlText w:val="o"/>
      <w:lvlJc w:val="left"/>
      <w:pPr>
        <w:tabs>
          <w:tab w:val="num" w:pos="1440"/>
        </w:tabs>
        <w:ind w:left="1440" w:hanging="360"/>
      </w:pPr>
      <w:rPr>
        <w:rFonts w:ascii="Courier New" w:hAnsi="Courier New" w:cs="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086C4BEC"/>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39" w15:restartNumberingAfterBreak="0">
    <w:nsid w:val="088F11C5"/>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40" w15:restartNumberingAfterBreak="0">
    <w:nsid w:val="089A20E4"/>
    <w:multiLevelType w:val="hybridMultilevel"/>
    <w:tmpl w:val="3FC87102"/>
    <w:lvl w:ilvl="0" w:tplc="95AEB5F4">
      <w:start w:val="1"/>
      <w:numFmt w:val="decimal"/>
      <w:lvlText w:val="%1."/>
      <w:lvlJc w:val="left"/>
      <w:pPr>
        <w:tabs>
          <w:tab w:val="num" w:pos="360"/>
        </w:tabs>
        <w:ind w:left="360" w:hanging="360"/>
      </w:pPr>
      <w:rPr>
        <w:rFonts w:hint="default"/>
      </w:r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41" w15:restartNumberingAfterBreak="0">
    <w:nsid w:val="08BF3444"/>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42" w15:restartNumberingAfterBreak="0">
    <w:nsid w:val="08C816D5"/>
    <w:multiLevelType w:val="hybridMultilevel"/>
    <w:tmpl w:val="0E565640"/>
    <w:lvl w:ilvl="0" w:tplc="3DEAC7D8">
      <w:start w:val="1"/>
      <w:numFmt w:val="decimal"/>
      <w:lvlText w:val="%1."/>
      <w:lvlJc w:val="left"/>
      <w:pPr>
        <w:tabs>
          <w:tab w:val="num" w:pos="360"/>
        </w:tabs>
        <w:ind w:left="36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3" w15:restartNumberingAfterBreak="0">
    <w:nsid w:val="08D572D8"/>
    <w:multiLevelType w:val="hybridMultilevel"/>
    <w:tmpl w:val="97CAA66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4" w15:restartNumberingAfterBreak="0">
    <w:nsid w:val="08EF5778"/>
    <w:multiLevelType w:val="hybridMultilevel"/>
    <w:tmpl w:val="2C9A5F8A"/>
    <w:lvl w:ilvl="0" w:tplc="BAD2BA6E">
      <w:start w:val="1"/>
      <w:numFmt w:val="decimal"/>
      <w:lvlText w:val="%1."/>
      <w:lvlJc w:val="left"/>
      <w:pPr>
        <w:tabs>
          <w:tab w:val="num" w:pos="360"/>
        </w:tabs>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5" w15:restartNumberingAfterBreak="0">
    <w:nsid w:val="090773C8"/>
    <w:multiLevelType w:val="hybridMultilevel"/>
    <w:tmpl w:val="9A508592"/>
    <w:lvl w:ilvl="0" w:tplc="A01AA0F0">
      <w:start w:val="1"/>
      <w:numFmt w:val="decimal"/>
      <w:lvlText w:val="%1."/>
      <w:lvlJc w:val="left"/>
      <w:pPr>
        <w:tabs>
          <w:tab w:val="num" w:pos="360"/>
        </w:tabs>
        <w:ind w:left="36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6" w15:restartNumberingAfterBreak="0">
    <w:nsid w:val="09121B5E"/>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47" w15:restartNumberingAfterBreak="0">
    <w:nsid w:val="092B6436"/>
    <w:multiLevelType w:val="hybridMultilevel"/>
    <w:tmpl w:val="5F6ACFF0"/>
    <w:lvl w:ilvl="0" w:tplc="FFFFFFFF">
      <w:start w:val="1"/>
      <w:numFmt w:val="decimal"/>
      <w:lvlText w:val="%1."/>
      <w:lvlJc w:val="left"/>
      <w:pPr>
        <w:tabs>
          <w:tab w:val="num" w:pos="786"/>
        </w:tabs>
        <w:ind w:left="786" w:hanging="360"/>
      </w:pPr>
      <w:rPr>
        <w:rFonts w:hint="default"/>
      </w:rPr>
    </w:lvl>
    <w:lvl w:ilvl="1" w:tplc="08090019" w:tentative="1">
      <w:start w:val="1"/>
      <w:numFmt w:val="lowerLetter"/>
      <w:lvlText w:val="%2."/>
      <w:lvlJc w:val="left"/>
      <w:pPr>
        <w:tabs>
          <w:tab w:val="num" w:pos="1506"/>
        </w:tabs>
        <w:ind w:left="1506" w:hanging="360"/>
      </w:pPr>
    </w:lvl>
    <w:lvl w:ilvl="2" w:tplc="0809001B" w:tentative="1">
      <w:start w:val="1"/>
      <w:numFmt w:val="lowerRoman"/>
      <w:lvlText w:val="%3."/>
      <w:lvlJc w:val="right"/>
      <w:pPr>
        <w:tabs>
          <w:tab w:val="num" w:pos="2226"/>
        </w:tabs>
        <w:ind w:left="2226" w:hanging="180"/>
      </w:pPr>
    </w:lvl>
    <w:lvl w:ilvl="3" w:tplc="0809000F" w:tentative="1">
      <w:start w:val="1"/>
      <w:numFmt w:val="decimal"/>
      <w:lvlText w:val="%4."/>
      <w:lvlJc w:val="left"/>
      <w:pPr>
        <w:tabs>
          <w:tab w:val="num" w:pos="2946"/>
        </w:tabs>
        <w:ind w:left="2946" w:hanging="360"/>
      </w:pPr>
    </w:lvl>
    <w:lvl w:ilvl="4" w:tplc="08090019" w:tentative="1">
      <w:start w:val="1"/>
      <w:numFmt w:val="lowerLetter"/>
      <w:lvlText w:val="%5."/>
      <w:lvlJc w:val="left"/>
      <w:pPr>
        <w:tabs>
          <w:tab w:val="num" w:pos="3666"/>
        </w:tabs>
        <w:ind w:left="3666" w:hanging="360"/>
      </w:pPr>
    </w:lvl>
    <w:lvl w:ilvl="5" w:tplc="0809001B" w:tentative="1">
      <w:start w:val="1"/>
      <w:numFmt w:val="lowerRoman"/>
      <w:lvlText w:val="%6."/>
      <w:lvlJc w:val="right"/>
      <w:pPr>
        <w:tabs>
          <w:tab w:val="num" w:pos="4386"/>
        </w:tabs>
        <w:ind w:left="4386" w:hanging="180"/>
      </w:pPr>
    </w:lvl>
    <w:lvl w:ilvl="6" w:tplc="0809000F" w:tentative="1">
      <w:start w:val="1"/>
      <w:numFmt w:val="decimal"/>
      <w:lvlText w:val="%7."/>
      <w:lvlJc w:val="left"/>
      <w:pPr>
        <w:tabs>
          <w:tab w:val="num" w:pos="5106"/>
        </w:tabs>
        <w:ind w:left="5106" w:hanging="360"/>
      </w:pPr>
    </w:lvl>
    <w:lvl w:ilvl="7" w:tplc="08090019" w:tentative="1">
      <w:start w:val="1"/>
      <w:numFmt w:val="lowerLetter"/>
      <w:lvlText w:val="%8."/>
      <w:lvlJc w:val="left"/>
      <w:pPr>
        <w:tabs>
          <w:tab w:val="num" w:pos="5826"/>
        </w:tabs>
        <w:ind w:left="5826" w:hanging="360"/>
      </w:pPr>
    </w:lvl>
    <w:lvl w:ilvl="8" w:tplc="0809001B" w:tentative="1">
      <w:start w:val="1"/>
      <w:numFmt w:val="lowerRoman"/>
      <w:lvlText w:val="%9."/>
      <w:lvlJc w:val="right"/>
      <w:pPr>
        <w:tabs>
          <w:tab w:val="num" w:pos="6546"/>
        </w:tabs>
        <w:ind w:left="6546" w:hanging="180"/>
      </w:pPr>
    </w:lvl>
  </w:abstractNum>
  <w:abstractNum w:abstractNumId="148" w15:restartNumberingAfterBreak="0">
    <w:nsid w:val="093A34C0"/>
    <w:multiLevelType w:val="hybridMultilevel"/>
    <w:tmpl w:val="6AF25CD2"/>
    <w:lvl w:ilvl="0" w:tplc="FFFFFFFF">
      <w:start w:val="1"/>
      <w:numFmt w:val="decimal"/>
      <w:lvlText w:val="%1."/>
      <w:lvlJc w:val="left"/>
      <w:pPr>
        <w:tabs>
          <w:tab w:val="num" w:pos="360"/>
        </w:tabs>
        <w:ind w:left="360" w:hanging="360"/>
      </w:pPr>
    </w:lvl>
    <w:lvl w:ilvl="1" w:tplc="08090019">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9" w15:restartNumberingAfterBreak="0">
    <w:nsid w:val="0944331C"/>
    <w:multiLevelType w:val="hybridMultilevel"/>
    <w:tmpl w:val="A36854CA"/>
    <w:lvl w:ilvl="0" w:tplc="D5F83B2C">
      <w:start w:val="1"/>
      <w:numFmt w:val="decimal"/>
      <w:lvlText w:val="%1."/>
      <w:lvlJc w:val="left"/>
      <w:pPr>
        <w:tabs>
          <w:tab w:val="num" w:pos="360"/>
        </w:tabs>
        <w:ind w:left="360" w:hanging="360"/>
      </w:pPr>
      <w:rPr>
        <w:rFonts w:hint="default"/>
      </w:rPr>
    </w:lvl>
    <w:lvl w:ilvl="1" w:tplc="D5F83B2C">
      <w:start w:val="1"/>
      <w:numFmt w:val="decimal"/>
      <w:lvlText w:val="%2."/>
      <w:lvlJc w:val="left"/>
      <w:pPr>
        <w:tabs>
          <w:tab w:val="num" w:pos="360"/>
        </w:tabs>
        <w:ind w:left="36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0" w15:restartNumberingAfterBreak="0">
    <w:nsid w:val="09511A70"/>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1" w15:restartNumberingAfterBreak="0">
    <w:nsid w:val="09676013"/>
    <w:multiLevelType w:val="hybridMultilevel"/>
    <w:tmpl w:val="13D8A048"/>
    <w:lvl w:ilvl="0" w:tplc="9C54DDD6">
      <w:start w:val="1"/>
      <w:numFmt w:val="decimal"/>
      <w:lvlText w:val="%1."/>
      <w:lvlJc w:val="left"/>
      <w:pPr>
        <w:tabs>
          <w:tab w:val="num" w:pos="720"/>
        </w:tabs>
        <w:ind w:left="720" w:hanging="360"/>
      </w:pPr>
    </w:lvl>
    <w:lvl w:ilvl="1" w:tplc="EDB4C758" w:tentative="1">
      <w:start w:val="1"/>
      <w:numFmt w:val="lowerLetter"/>
      <w:lvlText w:val="%2."/>
      <w:lvlJc w:val="left"/>
      <w:pPr>
        <w:tabs>
          <w:tab w:val="num" w:pos="1440"/>
        </w:tabs>
        <w:ind w:left="1440" w:hanging="360"/>
      </w:pPr>
    </w:lvl>
    <w:lvl w:ilvl="2" w:tplc="F0AEC1E6" w:tentative="1">
      <w:start w:val="1"/>
      <w:numFmt w:val="lowerRoman"/>
      <w:lvlText w:val="%3."/>
      <w:lvlJc w:val="right"/>
      <w:pPr>
        <w:tabs>
          <w:tab w:val="num" w:pos="2160"/>
        </w:tabs>
        <w:ind w:left="2160" w:hanging="180"/>
      </w:pPr>
    </w:lvl>
    <w:lvl w:ilvl="3" w:tplc="24E23A48" w:tentative="1">
      <w:start w:val="1"/>
      <w:numFmt w:val="decimal"/>
      <w:lvlText w:val="%4."/>
      <w:lvlJc w:val="left"/>
      <w:pPr>
        <w:tabs>
          <w:tab w:val="num" w:pos="2880"/>
        </w:tabs>
        <w:ind w:left="2880" w:hanging="360"/>
      </w:pPr>
    </w:lvl>
    <w:lvl w:ilvl="4" w:tplc="46E67014" w:tentative="1">
      <w:start w:val="1"/>
      <w:numFmt w:val="lowerLetter"/>
      <w:lvlText w:val="%5."/>
      <w:lvlJc w:val="left"/>
      <w:pPr>
        <w:tabs>
          <w:tab w:val="num" w:pos="3600"/>
        </w:tabs>
        <w:ind w:left="3600" w:hanging="360"/>
      </w:pPr>
    </w:lvl>
    <w:lvl w:ilvl="5" w:tplc="1BA03200" w:tentative="1">
      <w:start w:val="1"/>
      <w:numFmt w:val="lowerRoman"/>
      <w:lvlText w:val="%6."/>
      <w:lvlJc w:val="right"/>
      <w:pPr>
        <w:tabs>
          <w:tab w:val="num" w:pos="4320"/>
        </w:tabs>
        <w:ind w:left="4320" w:hanging="180"/>
      </w:pPr>
    </w:lvl>
    <w:lvl w:ilvl="6" w:tplc="A7B084D8" w:tentative="1">
      <w:start w:val="1"/>
      <w:numFmt w:val="decimal"/>
      <w:lvlText w:val="%7."/>
      <w:lvlJc w:val="left"/>
      <w:pPr>
        <w:tabs>
          <w:tab w:val="num" w:pos="5040"/>
        </w:tabs>
        <w:ind w:left="5040" w:hanging="360"/>
      </w:pPr>
    </w:lvl>
    <w:lvl w:ilvl="7" w:tplc="D88897BA" w:tentative="1">
      <w:start w:val="1"/>
      <w:numFmt w:val="lowerLetter"/>
      <w:lvlText w:val="%8."/>
      <w:lvlJc w:val="left"/>
      <w:pPr>
        <w:tabs>
          <w:tab w:val="num" w:pos="5760"/>
        </w:tabs>
        <w:ind w:left="5760" w:hanging="360"/>
      </w:pPr>
    </w:lvl>
    <w:lvl w:ilvl="8" w:tplc="3C58850E" w:tentative="1">
      <w:start w:val="1"/>
      <w:numFmt w:val="lowerRoman"/>
      <w:lvlText w:val="%9."/>
      <w:lvlJc w:val="right"/>
      <w:pPr>
        <w:tabs>
          <w:tab w:val="num" w:pos="6480"/>
        </w:tabs>
        <w:ind w:left="6480" w:hanging="180"/>
      </w:pPr>
    </w:lvl>
  </w:abstractNum>
  <w:abstractNum w:abstractNumId="152" w15:restartNumberingAfterBreak="0">
    <w:nsid w:val="09A70F19"/>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53" w15:restartNumberingAfterBreak="0">
    <w:nsid w:val="09AA0142"/>
    <w:multiLevelType w:val="hybridMultilevel"/>
    <w:tmpl w:val="E0BAFF48"/>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4" w15:restartNumberingAfterBreak="0">
    <w:nsid w:val="09CF0650"/>
    <w:multiLevelType w:val="hybridMultilevel"/>
    <w:tmpl w:val="C2C0D0E6"/>
    <w:lvl w:ilvl="0" w:tplc="08090019">
      <w:start w:val="1"/>
      <w:numFmt w:val="lowerLetter"/>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5" w15:restartNumberingAfterBreak="0">
    <w:nsid w:val="09D55451"/>
    <w:multiLevelType w:val="hybridMultilevel"/>
    <w:tmpl w:val="5F6ACFF0"/>
    <w:lvl w:ilvl="0" w:tplc="FFFFFFF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6" w15:restartNumberingAfterBreak="0">
    <w:nsid w:val="09DC6336"/>
    <w:multiLevelType w:val="hybridMultilevel"/>
    <w:tmpl w:val="AE9ADFA6"/>
    <w:lvl w:ilvl="0" w:tplc="FFFFFFFF">
      <w:start w:val="1"/>
      <w:numFmt w:val="decimal"/>
      <w:lvlText w:val="%1."/>
      <w:lvlJc w:val="left"/>
      <w:pPr>
        <w:tabs>
          <w:tab w:val="num" w:pos="717"/>
        </w:tabs>
        <w:ind w:left="717"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7" w15:restartNumberingAfterBreak="0">
    <w:nsid w:val="09F475BF"/>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58" w15:restartNumberingAfterBreak="0">
    <w:nsid w:val="0A091DCA"/>
    <w:multiLevelType w:val="hybridMultilevel"/>
    <w:tmpl w:val="0E565640"/>
    <w:lvl w:ilvl="0" w:tplc="3DEAC7D8">
      <w:start w:val="1"/>
      <w:numFmt w:val="decimal"/>
      <w:lvlText w:val="%1."/>
      <w:lvlJc w:val="left"/>
      <w:pPr>
        <w:tabs>
          <w:tab w:val="num" w:pos="360"/>
        </w:tabs>
        <w:ind w:left="36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9" w15:restartNumberingAfterBreak="0">
    <w:nsid w:val="0A0A546F"/>
    <w:multiLevelType w:val="hybridMultilevel"/>
    <w:tmpl w:val="D234BFE6"/>
    <w:lvl w:ilvl="0" w:tplc="0407000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0" w15:restartNumberingAfterBreak="0">
    <w:nsid w:val="0A30075D"/>
    <w:multiLevelType w:val="hybridMultilevel"/>
    <w:tmpl w:val="31FE400E"/>
    <w:lvl w:ilvl="0" w:tplc="0DFE42E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1" w15:restartNumberingAfterBreak="0">
    <w:nsid w:val="0A4D53FC"/>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62" w15:restartNumberingAfterBreak="0">
    <w:nsid w:val="0A53409A"/>
    <w:multiLevelType w:val="hybridMultilevel"/>
    <w:tmpl w:val="C53042E2"/>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3" w15:restartNumberingAfterBreak="0">
    <w:nsid w:val="0A5473FD"/>
    <w:multiLevelType w:val="hybridMultilevel"/>
    <w:tmpl w:val="E49E1C50"/>
    <w:lvl w:ilvl="0" w:tplc="A160763C">
      <w:start w:val="1"/>
      <w:numFmt w:val="decimal"/>
      <w:lvlText w:val="%1."/>
      <w:lvlJc w:val="left"/>
      <w:pPr>
        <w:tabs>
          <w:tab w:val="num" w:pos="360"/>
        </w:tabs>
        <w:ind w:left="360" w:hanging="360"/>
      </w:pPr>
      <w:rPr>
        <w:rFonts w:hint="default"/>
        <w:color w:val="auto"/>
      </w:rPr>
    </w:lvl>
    <w:lvl w:ilvl="1" w:tplc="1C76330A">
      <w:start w:val="1"/>
      <w:numFmt w:val="decimal"/>
      <w:lvlText w:val="%2."/>
      <w:lvlJc w:val="left"/>
      <w:pPr>
        <w:tabs>
          <w:tab w:val="num" w:pos="1440"/>
        </w:tabs>
        <w:ind w:left="1440" w:hanging="360"/>
      </w:pPr>
      <w:rPr>
        <w:rFonts w:hint="default"/>
        <w:b w:val="0"/>
        <w:bCs/>
        <w:color w:val="0000FF"/>
        <w:sz w:val="20"/>
        <w:szCs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4" w15:restartNumberingAfterBreak="0">
    <w:nsid w:val="0A56273A"/>
    <w:multiLevelType w:val="hybridMultilevel"/>
    <w:tmpl w:val="45BA7D96"/>
    <w:lvl w:ilvl="0" w:tplc="FFFFFFFF">
      <w:start w:val="1"/>
      <w:numFmt w:val="decimal"/>
      <w:lvlText w:val="%1."/>
      <w:lvlJc w:val="left"/>
      <w:pPr>
        <w:tabs>
          <w:tab w:val="num" w:pos="360"/>
        </w:tabs>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5" w15:restartNumberingAfterBreak="0">
    <w:nsid w:val="0A771DA7"/>
    <w:multiLevelType w:val="hybridMultilevel"/>
    <w:tmpl w:val="ADBA6BAA"/>
    <w:lvl w:ilvl="0" w:tplc="04070019">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6" w15:restartNumberingAfterBreak="0">
    <w:nsid w:val="0A797BDC"/>
    <w:multiLevelType w:val="hybridMultilevel"/>
    <w:tmpl w:val="45BA7D96"/>
    <w:lvl w:ilvl="0" w:tplc="FFFFFFFF">
      <w:start w:val="1"/>
      <w:numFmt w:val="decimal"/>
      <w:lvlText w:val="%1."/>
      <w:lvlJc w:val="left"/>
      <w:pPr>
        <w:tabs>
          <w:tab w:val="num" w:pos="360"/>
        </w:tabs>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7" w15:restartNumberingAfterBreak="0">
    <w:nsid w:val="0A7A1BC3"/>
    <w:multiLevelType w:val="hybridMultilevel"/>
    <w:tmpl w:val="6AF25CD2"/>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8" w15:restartNumberingAfterBreak="0">
    <w:nsid w:val="0A7A1BEE"/>
    <w:multiLevelType w:val="hybridMultilevel"/>
    <w:tmpl w:val="170A50FE"/>
    <w:lvl w:ilvl="0" w:tplc="B532E210">
      <w:start w:val="1"/>
      <w:numFmt w:val="decimal"/>
      <w:lvlText w:val="%1."/>
      <w:lvlJc w:val="left"/>
      <w:pPr>
        <w:tabs>
          <w:tab w:val="num" w:pos="360"/>
        </w:tabs>
        <w:ind w:left="360" w:hanging="360"/>
      </w:pPr>
      <w:rPr>
        <w:rFonts w:hint="default"/>
        <w:b w:val="0"/>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69" w15:restartNumberingAfterBreak="0">
    <w:nsid w:val="0A877F55"/>
    <w:multiLevelType w:val="hybridMultilevel"/>
    <w:tmpl w:val="B7B65F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0" w15:restartNumberingAfterBreak="0">
    <w:nsid w:val="0AFA52F6"/>
    <w:multiLevelType w:val="hybridMultilevel"/>
    <w:tmpl w:val="27A09F34"/>
    <w:lvl w:ilvl="0" w:tplc="3CE481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1" w15:restartNumberingAfterBreak="0">
    <w:nsid w:val="0B445A86"/>
    <w:multiLevelType w:val="hybridMultilevel"/>
    <w:tmpl w:val="6AF25CD2"/>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72" w15:restartNumberingAfterBreak="0">
    <w:nsid w:val="0B451971"/>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73" w15:restartNumberingAfterBreak="0">
    <w:nsid w:val="0B917D8E"/>
    <w:multiLevelType w:val="hybridMultilevel"/>
    <w:tmpl w:val="CFDA83EE"/>
    <w:lvl w:ilvl="0" w:tplc="A6964FC0">
      <w:start w:val="1"/>
      <w:numFmt w:val="decimal"/>
      <w:lvlText w:val="%1."/>
      <w:lvlJc w:val="left"/>
      <w:pPr>
        <w:tabs>
          <w:tab w:val="num" w:pos="360"/>
        </w:tabs>
        <w:ind w:left="36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4" w15:restartNumberingAfterBreak="0">
    <w:nsid w:val="0BB1348C"/>
    <w:multiLevelType w:val="hybridMultilevel"/>
    <w:tmpl w:val="53E62B0C"/>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75" w15:restartNumberingAfterBreak="0">
    <w:nsid w:val="0BCC3C2D"/>
    <w:multiLevelType w:val="hybridMultilevel"/>
    <w:tmpl w:val="9822F32C"/>
    <w:lvl w:ilvl="0" w:tplc="22DA573E">
      <w:start w:val="1"/>
      <w:numFmt w:val="decimal"/>
      <w:lvlText w:val="%1."/>
      <w:lvlJc w:val="left"/>
      <w:pPr>
        <w:tabs>
          <w:tab w:val="num" w:pos="717"/>
        </w:tabs>
        <w:ind w:left="717"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6" w15:restartNumberingAfterBreak="0">
    <w:nsid w:val="0BDD4F0E"/>
    <w:multiLevelType w:val="hybridMultilevel"/>
    <w:tmpl w:val="5F6ACFF0"/>
    <w:lvl w:ilvl="0" w:tplc="FFFFFFF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7" w15:restartNumberingAfterBreak="0">
    <w:nsid w:val="0BED2E3D"/>
    <w:multiLevelType w:val="hybridMultilevel"/>
    <w:tmpl w:val="224AB8BA"/>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78" w15:restartNumberingAfterBreak="0">
    <w:nsid w:val="0BED35FA"/>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79" w15:restartNumberingAfterBreak="0">
    <w:nsid w:val="0BEF07AA"/>
    <w:multiLevelType w:val="hybridMultilevel"/>
    <w:tmpl w:val="45BA7D96"/>
    <w:lvl w:ilvl="0" w:tplc="FFFFFFFF">
      <w:start w:val="1"/>
      <w:numFmt w:val="decimal"/>
      <w:lvlText w:val="%1."/>
      <w:lvlJc w:val="left"/>
      <w:pPr>
        <w:tabs>
          <w:tab w:val="num" w:pos="360"/>
        </w:tabs>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0" w15:restartNumberingAfterBreak="0">
    <w:nsid w:val="0BF60EC8"/>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81" w15:restartNumberingAfterBreak="0">
    <w:nsid w:val="0C0B21D2"/>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2" w15:restartNumberingAfterBreak="0">
    <w:nsid w:val="0C0E32C4"/>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83" w15:restartNumberingAfterBreak="0">
    <w:nsid w:val="0C3B6605"/>
    <w:multiLevelType w:val="hybridMultilevel"/>
    <w:tmpl w:val="45BA7D96"/>
    <w:lvl w:ilvl="0" w:tplc="FFFFFFFF">
      <w:start w:val="1"/>
      <w:numFmt w:val="decimal"/>
      <w:lvlText w:val="%1."/>
      <w:lvlJc w:val="left"/>
      <w:pPr>
        <w:tabs>
          <w:tab w:val="num" w:pos="360"/>
        </w:tabs>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4" w15:restartNumberingAfterBreak="0">
    <w:nsid w:val="0C3D435E"/>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85" w15:restartNumberingAfterBreak="0">
    <w:nsid w:val="0C44409C"/>
    <w:multiLevelType w:val="hybridMultilevel"/>
    <w:tmpl w:val="4292499E"/>
    <w:lvl w:ilvl="0" w:tplc="AF5CEC8E">
      <w:start w:val="1"/>
      <w:numFmt w:val="decimal"/>
      <w:lvlText w:val="%1."/>
      <w:lvlJc w:val="left"/>
      <w:pPr>
        <w:tabs>
          <w:tab w:val="num" w:pos="360"/>
        </w:tabs>
        <w:ind w:left="360" w:hanging="360"/>
      </w:pPr>
      <w:rPr>
        <w:rFonts w:hint="default"/>
        <w:b w:val="0"/>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86" w15:restartNumberingAfterBreak="0">
    <w:nsid w:val="0C53113F"/>
    <w:multiLevelType w:val="hybridMultilevel"/>
    <w:tmpl w:val="B7B65FE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7" w15:restartNumberingAfterBreak="0">
    <w:nsid w:val="0C8F0573"/>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88" w15:restartNumberingAfterBreak="0">
    <w:nsid w:val="0C967B67"/>
    <w:multiLevelType w:val="hybridMultilevel"/>
    <w:tmpl w:val="CE24C9D4"/>
    <w:lvl w:ilvl="0" w:tplc="E266F73E">
      <w:start w:val="1"/>
      <w:numFmt w:val="decimal"/>
      <w:lvlText w:val="%1."/>
      <w:lvlJc w:val="left"/>
      <w:pPr>
        <w:tabs>
          <w:tab w:val="num" w:pos="360"/>
        </w:tabs>
        <w:ind w:left="360" w:hanging="360"/>
      </w:pPr>
      <w:rPr>
        <w:rFonts w:cs="Times New Roman"/>
      </w:rPr>
    </w:lvl>
    <w:lvl w:ilvl="1" w:tplc="04070019">
      <w:start w:val="1"/>
      <w:numFmt w:val="lowerLetter"/>
      <w:lvlText w:val="%2."/>
      <w:lvlJc w:val="left"/>
      <w:pPr>
        <w:tabs>
          <w:tab w:val="num" w:pos="1080"/>
        </w:tabs>
        <w:ind w:left="1080" w:hanging="360"/>
      </w:pPr>
      <w:rPr>
        <w:rFonts w:cs="Times New Roman"/>
      </w:rPr>
    </w:lvl>
    <w:lvl w:ilvl="2" w:tplc="0407001B">
      <w:start w:val="1"/>
      <w:numFmt w:val="lowerRoman"/>
      <w:lvlText w:val="%3."/>
      <w:lvlJc w:val="right"/>
      <w:pPr>
        <w:tabs>
          <w:tab w:val="num" w:pos="1800"/>
        </w:tabs>
        <w:ind w:left="1800" w:hanging="180"/>
      </w:pPr>
      <w:rPr>
        <w:rFonts w:cs="Times New Roman"/>
      </w:rPr>
    </w:lvl>
    <w:lvl w:ilvl="3" w:tplc="0407000F">
      <w:start w:val="1"/>
      <w:numFmt w:val="decimal"/>
      <w:lvlText w:val="%4."/>
      <w:lvlJc w:val="left"/>
      <w:pPr>
        <w:tabs>
          <w:tab w:val="num" w:pos="2520"/>
        </w:tabs>
        <w:ind w:left="2520" w:hanging="360"/>
      </w:pPr>
      <w:rPr>
        <w:rFonts w:cs="Times New Roman"/>
      </w:rPr>
    </w:lvl>
    <w:lvl w:ilvl="4" w:tplc="04070019">
      <w:start w:val="1"/>
      <w:numFmt w:val="lowerLetter"/>
      <w:lvlText w:val="%5."/>
      <w:lvlJc w:val="left"/>
      <w:pPr>
        <w:tabs>
          <w:tab w:val="num" w:pos="3240"/>
        </w:tabs>
        <w:ind w:left="3240" w:hanging="360"/>
      </w:pPr>
      <w:rPr>
        <w:rFonts w:cs="Times New Roman"/>
      </w:rPr>
    </w:lvl>
    <w:lvl w:ilvl="5" w:tplc="0407001B">
      <w:start w:val="1"/>
      <w:numFmt w:val="lowerRoman"/>
      <w:lvlText w:val="%6."/>
      <w:lvlJc w:val="right"/>
      <w:pPr>
        <w:tabs>
          <w:tab w:val="num" w:pos="3960"/>
        </w:tabs>
        <w:ind w:left="3960" w:hanging="180"/>
      </w:pPr>
      <w:rPr>
        <w:rFonts w:cs="Times New Roman"/>
      </w:rPr>
    </w:lvl>
    <w:lvl w:ilvl="6" w:tplc="0407000F">
      <w:start w:val="1"/>
      <w:numFmt w:val="decimal"/>
      <w:lvlText w:val="%7."/>
      <w:lvlJc w:val="left"/>
      <w:pPr>
        <w:tabs>
          <w:tab w:val="num" w:pos="4680"/>
        </w:tabs>
        <w:ind w:left="4680" w:hanging="360"/>
      </w:pPr>
      <w:rPr>
        <w:rFonts w:cs="Times New Roman"/>
      </w:rPr>
    </w:lvl>
    <w:lvl w:ilvl="7" w:tplc="04070019">
      <w:start w:val="1"/>
      <w:numFmt w:val="lowerLetter"/>
      <w:lvlText w:val="%8."/>
      <w:lvlJc w:val="left"/>
      <w:pPr>
        <w:tabs>
          <w:tab w:val="num" w:pos="5400"/>
        </w:tabs>
        <w:ind w:left="5400" w:hanging="360"/>
      </w:pPr>
      <w:rPr>
        <w:rFonts w:cs="Times New Roman"/>
      </w:rPr>
    </w:lvl>
    <w:lvl w:ilvl="8" w:tplc="0407001B">
      <w:start w:val="1"/>
      <w:numFmt w:val="lowerRoman"/>
      <w:lvlText w:val="%9."/>
      <w:lvlJc w:val="right"/>
      <w:pPr>
        <w:tabs>
          <w:tab w:val="num" w:pos="6120"/>
        </w:tabs>
        <w:ind w:left="6120" w:hanging="180"/>
      </w:pPr>
      <w:rPr>
        <w:rFonts w:cs="Times New Roman"/>
      </w:rPr>
    </w:lvl>
  </w:abstractNum>
  <w:abstractNum w:abstractNumId="189" w15:restartNumberingAfterBreak="0">
    <w:nsid w:val="0C9B4D1B"/>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90" w15:restartNumberingAfterBreak="0">
    <w:nsid w:val="0CE6004C"/>
    <w:multiLevelType w:val="hybridMultilevel"/>
    <w:tmpl w:val="65F0022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1" w15:restartNumberingAfterBreak="0">
    <w:nsid w:val="0D1178CE"/>
    <w:multiLevelType w:val="hybridMultilevel"/>
    <w:tmpl w:val="25EE6A64"/>
    <w:lvl w:ilvl="0" w:tplc="22DA573E">
      <w:start w:val="1"/>
      <w:numFmt w:val="decimal"/>
      <w:lvlText w:val="%1."/>
      <w:lvlJc w:val="left"/>
      <w:pPr>
        <w:tabs>
          <w:tab w:val="num" w:pos="709"/>
        </w:tabs>
        <w:ind w:left="709" w:hanging="360"/>
      </w:pPr>
    </w:lvl>
    <w:lvl w:ilvl="1" w:tplc="08090019" w:tentative="1">
      <w:start w:val="1"/>
      <w:numFmt w:val="lowerLetter"/>
      <w:lvlText w:val="%2."/>
      <w:lvlJc w:val="left"/>
      <w:pPr>
        <w:tabs>
          <w:tab w:val="num" w:pos="1429"/>
        </w:tabs>
        <w:ind w:left="1429" w:hanging="360"/>
      </w:pPr>
    </w:lvl>
    <w:lvl w:ilvl="2" w:tplc="0809001B" w:tentative="1">
      <w:start w:val="1"/>
      <w:numFmt w:val="lowerRoman"/>
      <w:lvlText w:val="%3."/>
      <w:lvlJc w:val="right"/>
      <w:pPr>
        <w:tabs>
          <w:tab w:val="num" w:pos="2149"/>
        </w:tabs>
        <w:ind w:left="2149" w:hanging="180"/>
      </w:pPr>
    </w:lvl>
    <w:lvl w:ilvl="3" w:tplc="0809000F" w:tentative="1">
      <w:start w:val="1"/>
      <w:numFmt w:val="decimal"/>
      <w:lvlText w:val="%4."/>
      <w:lvlJc w:val="left"/>
      <w:pPr>
        <w:tabs>
          <w:tab w:val="num" w:pos="2869"/>
        </w:tabs>
        <w:ind w:left="2869" w:hanging="360"/>
      </w:pPr>
    </w:lvl>
    <w:lvl w:ilvl="4" w:tplc="08090019" w:tentative="1">
      <w:start w:val="1"/>
      <w:numFmt w:val="lowerLetter"/>
      <w:lvlText w:val="%5."/>
      <w:lvlJc w:val="left"/>
      <w:pPr>
        <w:tabs>
          <w:tab w:val="num" w:pos="3589"/>
        </w:tabs>
        <w:ind w:left="3589" w:hanging="360"/>
      </w:pPr>
    </w:lvl>
    <w:lvl w:ilvl="5" w:tplc="0809001B" w:tentative="1">
      <w:start w:val="1"/>
      <w:numFmt w:val="lowerRoman"/>
      <w:lvlText w:val="%6."/>
      <w:lvlJc w:val="right"/>
      <w:pPr>
        <w:tabs>
          <w:tab w:val="num" w:pos="4309"/>
        </w:tabs>
        <w:ind w:left="4309" w:hanging="180"/>
      </w:pPr>
    </w:lvl>
    <w:lvl w:ilvl="6" w:tplc="0809000F" w:tentative="1">
      <w:start w:val="1"/>
      <w:numFmt w:val="decimal"/>
      <w:lvlText w:val="%7."/>
      <w:lvlJc w:val="left"/>
      <w:pPr>
        <w:tabs>
          <w:tab w:val="num" w:pos="5029"/>
        </w:tabs>
        <w:ind w:left="5029" w:hanging="360"/>
      </w:pPr>
    </w:lvl>
    <w:lvl w:ilvl="7" w:tplc="08090019" w:tentative="1">
      <w:start w:val="1"/>
      <w:numFmt w:val="lowerLetter"/>
      <w:lvlText w:val="%8."/>
      <w:lvlJc w:val="left"/>
      <w:pPr>
        <w:tabs>
          <w:tab w:val="num" w:pos="5749"/>
        </w:tabs>
        <w:ind w:left="5749" w:hanging="360"/>
      </w:pPr>
    </w:lvl>
    <w:lvl w:ilvl="8" w:tplc="0809001B" w:tentative="1">
      <w:start w:val="1"/>
      <w:numFmt w:val="lowerRoman"/>
      <w:lvlText w:val="%9."/>
      <w:lvlJc w:val="right"/>
      <w:pPr>
        <w:tabs>
          <w:tab w:val="num" w:pos="6469"/>
        </w:tabs>
        <w:ind w:left="6469" w:hanging="180"/>
      </w:pPr>
    </w:lvl>
  </w:abstractNum>
  <w:abstractNum w:abstractNumId="192" w15:restartNumberingAfterBreak="0">
    <w:nsid w:val="0D147639"/>
    <w:multiLevelType w:val="multilevel"/>
    <w:tmpl w:val="52C6FB8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93" w15:restartNumberingAfterBreak="0">
    <w:nsid w:val="0D1759C6"/>
    <w:multiLevelType w:val="multilevel"/>
    <w:tmpl w:val="52C6FB8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94" w15:restartNumberingAfterBreak="0">
    <w:nsid w:val="0D2156EE"/>
    <w:multiLevelType w:val="hybridMultilevel"/>
    <w:tmpl w:val="738A0B1E"/>
    <w:lvl w:ilvl="0" w:tplc="FFFFFFFF">
      <w:start w:val="2"/>
      <w:numFmt w:val="decimal"/>
      <w:lvlText w:val="%1."/>
      <w:lvlJc w:val="left"/>
      <w:pPr>
        <w:tabs>
          <w:tab w:val="num" w:pos="785"/>
        </w:tabs>
        <w:ind w:left="785" w:hanging="360"/>
      </w:pPr>
      <w:rPr>
        <w:rFonts w:hint="default"/>
      </w:rPr>
    </w:lvl>
    <w:lvl w:ilvl="1" w:tplc="04070019" w:tentative="1">
      <w:start w:val="1"/>
      <w:numFmt w:val="lowerLetter"/>
      <w:lvlText w:val="%2."/>
      <w:lvlJc w:val="left"/>
      <w:pPr>
        <w:tabs>
          <w:tab w:val="num" w:pos="1505"/>
        </w:tabs>
        <w:ind w:left="1505" w:hanging="360"/>
      </w:pPr>
    </w:lvl>
    <w:lvl w:ilvl="2" w:tplc="0407001B" w:tentative="1">
      <w:start w:val="1"/>
      <w:numFmt w:val="lowerRoman"/>
      <w:lvlText w:val="%3."/>
      <w:lvlJc w:val="right"/>
      <w:pPr>
        <w:tabs>
          <w:tab w:val="num" w:pos="2225"/>
        </w:tabs>
        <w:ind w:left="2225" w:hanging="180"/>
      </w:pPr>
    </w:lvl>
    <w:lvl w:ilvl="3" w:tplc="0407000F" w:tentative="1">
      <w:start w:val="1"/>
      <w:numFmt w:val="decimal"/>
      <w:lvlText w:val="%4."/>
      <w:lvlJc w:val="left"/>
      <w:pPr>
        <w:tabs>
          <w:tab w:val="num" w:pos="2945"/>
        </w:tabs>
        <w:ind w:left="2945" w:hanging="360"/>
      </w:pPr>
    </w:lvl>
    <w:lvl w:ilvl="4" w:tplc="04070019" w:tentative="1">
      <w:start w:val="1"/>
      <w:numFmt w:val="lowerLetter"/>
      <w:lvlText w:val="%5."/>
      <w:lvlJc w:val="left"/>
      <w:pPr>
        <w:tabs>
          <w:tab w:val="num" w:pos="3665"/>
        </w:tabs>
        <w:ind w:left="3665" w:hanging="360"/>
      </w:pPr>
    </w:lvl>
    <w:lvl w:ilvl="5" w:tplc="0407001B" w:tentative="1">
      <w:start w:val="1"/>
      <w:numFmt w:val="lowerRoman"/>
      <w:lvlText w:val="%6."/>
      <w:lvlJc w:val="right"/>
      <w:pPr>
        <w:tabs>
          <w:tab w:val="num" w:pos="4385"/>
        </w:tabs>
        <w:ind w:left="4385" w:hanging="180"/>
      </w:pPr>
    </w:lvl>
    <w:lvl w:ilvl="6" w:tplc="0407000F" w:tentative="1">
      <w:start w:val="1"/>
      <w:numFmt w:val="decimal"/>
      <w:lvlText w:val="%7."/>
      <w:lvlJc w:val="left"/>
      <w:pPr>
        <w:tabs>
          <w:tab w:val="num" w:pos="5105"/>
        </w:tabs>
        <w:ind w:left="5105" w:hanging="360"/>
      </w:pPr>
    </w:lvl>
    <w:lvl w:ilvl="7" w:tplc="04070019" w:tentative="1">
      <w:start w:val="1"/>
      <w:numFmt w:val="lowerLetter"/>
      <w:lvlText w:val="%8."/>
      <w:lvlJc w:val="left"/>
      <w:pPr>
        <w:tabs>
          <w:tab w:val="num" w:pos="5825"/>
        </w:tabs>
        <w:ind w:left="5825" w:hanging="360"/>
      </w:pPr>
    </w:lvl>
    <w:lvl w:ilvl="8" w:tplc="0407001B" w:tentative="1">
      <w:start w:val="1"/>
      <w:numFmt w:val="lowerRoman"/>
      <w:lvlText w:val="%9."/>
      <w:lvlJc w:val="right"/>
      <w:pPr>
        <w:tabs>
          <w:tab w:val="num" w:pos="6545"/>
        </w:tabs>
        <w:ind w:left="6545" w:hanging="180"/>
      </w:pPr>
    </w:lvl>
  </w:abstractNum>
  <w:abstractNum w:abstractNumId="195" w15:restartNumberingAfterBreak="0">
    <w:nsid w:val="0D4544AD"/>
    <w:multiLevelType w:val="hybridMultilevel"/>
    <w:tmpl w:val="E4CE59F6"/>
    <w:lvl w:ilvl="0" w:tplc="256CF088">
      <w:start w:val="1"/>
      <w:numFmt w:val="bullet"/>
      <w:lvlText w:val=""/>
      <w:lvlJc w:val="left"/>
      <w:pPr>
        <w:tabs>
          <w:tab w:val="num" w:pos="720"/>
        </w:tabs>
        <w:ind w:left="720" w:hanging="360"/>
      </w:pPr>
      <w:rPr>
        <w:rFonts w:ascii="Symbol" w:hAnsi="Symbol" w:hint="default"/>
      </w:rPr>
    </w:lvl>
    <w:lvl w:ilvl="1" w:tplc="4C420B8E" w:tentative="1">
      <w:start w:val="1"/>
      <w:numFmt w:val="bullet"/>
      <w:lvlText w:val="o"/>
      <w:lvlJc w:val="left"/>
      <w:pPr>
        <w:tabs>
          <w:tab w:val="num" w:pos="1440"/>
        </w:tabs>
        <w:ind w:left="1440" w:hanging="360"/>
      </w:pPr>
      <w:rPr>
        <w:rFonts w:ascii="Courier New" w:hAnsi="Courier New" w:cs="Courier New" w:hint="default"/>
      </w:rPr>
    </w:lvl>
    <w:lvl w:ilvl="2" w:tplc="C5C24178" w:tentative="1">
      <w:start w:val="1"/>
      <w:numFmt w:val="bullet"/>
      <w:lvlText w:val=""/>
      <w:lvlJc w:val="left"/>
      <w:pPr>
        <w:tabs>
          <w:tab w:val="num" w:pos="2160"/>
        </w:tabs>
        <w:ind w:left="2160" w:hanging="360"/>
      </w:pPr>
      <w:rPr>
        <w:rFonts w:ascii="Wingdings" w:hAnsi="Wingdings" w:hint="default"/>
      </w:rPr>
    </w:lvl>
    <w:lvl w:ilvl="3" w:tplc="28301ACE" w:tentative="1">
      <w:start w:val="1"/>
      <w:numFmt w:val="bullet"/>
      <w:lvlText w:val=""/>
      <w:lvlJc w:val="left"/>
      <w:pPr>
        <w:tabs>
          <w:tab w:val="num" w:pos="2880"/>
        </w:tabs>
        <w:ind w:left="2880" w:hanging="360"/>
      </w:pPr>
      <w:rPr>
        <w:rFonts w:ascii="Symbol" w:hAnsi="Symbol" w:hint="default"/>
      </w:rPr>
    </w:lvl>
    <w:lvl w:ilvl="4" w:tplc="993613CA" w:tentative="1">
      <w:start w:val="1"/>
      <w:numFmt w:val="bullet"/>
      <w:lvlText w:val="o"/>
      <w:lvlJc w:val="left"/>
      <w:pPr>
        <w:tabs>
          <w:tab w:val="num" w:pos="3600"/>
        </w:tabs>
        <w:ind w:left="3600" w:hanging="360"/>
      </w:pPr>
      <w:rPr>
        <w:rFonts w:ascii="Courier New" w:hAnsi="Courier New" w:cs="Courier New" w:hint="default"/>
      </w:rPr>
    </w:lvl>
    <w:lvl w:ilvl="5" w:tplc="B19092B8" w:tentative="1">
      <w:start w:val="1"/>
      <w:numFmt w:val="bullet"/>
      <w:lvlText w:val=""/>
      <w:lvlJc w:val="left"/>
      <w:pPr>
        <w:tabs>
          <w:tab w:val="num" w:pos="4320"/>
        </w:tabs>
        <w:ind w:left="4320" w:hanging="360"/>
      </w:pPr>
      <w:rPr>
        <w:rFonts w:ascii="Wingdings" w:hAnsi="Wingdings" w:hint="default"/>
      </w:rPr>
    </w:lvl>
    <w:lvl w:ilvl="6" w:tplc="07D6FC2E" w:tentative="1">
      <w:start w:val="1"/>
      <w:numFmt w:val="bullet"/>
      <w:lvlText w:val=""/>
      <w:lvlJc w:val="left"/>
      <w:pPr>
        <w:tabs>
          <w:tab w:val="num" w:pos="5040"/>
        </w:tabs>
        <w:ind w:left="5040" w:hanging="360"/>
      </w:pPr>
      <w:rPr>
        <w:rFonts w:ascii="Symbol" w:hAnsi="Symbol" w:hint="default"/>
      </w:rPr>
    </w:lvl>
    <w:lvl w:ilvl="7" w:tplc="32681AD0" w:tentative="1">
      <w:start w:val="1"/>
      <w:numFmt w:val="bullet"/>
      <w:lvlText w:val="o"/>
      <w:lvlJc w:val="left"/>
      <w:pPr>
        <w:tabs>
          <w:tab w:val="num" w:pos="5760"/>
        </w:tabs>
        <w:ind w:left="5760" w:hanging="360"/>
      </w:pPr>
      <w:rPr>
        <w:rFonts w:ascii="Courier New" w:hAnsi="Courier New" w:cs="Courier New" w:hint="default"/>
      </w:rPr>
    </w:lvl>
    <w:lvl w:ilvl="8" w:tplc="FF982DD6"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0D465B27"/>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97" w15:restartNumberingAfterBreak="0">
    <w:nsid w:val="0D6057F7"/>
    <w:multiLevelType w:val="hybridMultilevel"/>
    <w:tmpl w:val="B7B65FE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8" w15:restartNumberingAfterBreak="0">
    <w:nsid w:val="0D6F1A41"/>
    <w:multiLevelType w:val="hybridMultilevel"/>
    <w:tmpl w:val="D92CFEBA"/>
    <w:lvl w:ilvl="0" w:tplc="22DA573E">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9" w15:restartNumberingAfterBreak="0">
    <w:nsid w:val="0D7B60AD"/>
    <w:multiLevelType w:val="hybridMultilevel"/>
    <w:tmpl w:val="B7B65FE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0" w15:restartNumberingAfterBreak="0">
    <w:nsid w:val="0D9F3503"/>
    <w:multiLevelType w:val="singleLevel"/>
    <w:tmpl w:val="A770F3AA"/>
    <w:lvl w:ilvl="0">
      <w:start w:val="1"/>
      <w:numFmt w:val="bullet"/>
      <w:lvlText w:val="-"/>
      <w:lvlJc w:val="left"/>
      <w:pPr>
        <w:tabs>
          <w:tab w:val="num" w:pos="360"/>
        </w:tabs>
        <w:ind w:left="360" w:hanging="360"/>
      </w:pPr>
      <w:rPr>
        <w:rFonts w:ascii="Times New Roman" w:hAnsi="Times New Roman" w:hint="default"/>
      </w:rPr>
    </w:lvl>
  </w:abstractNum>
  <w:abstractNum w:abstractNumId="201" w15:restartNumberingAfterBreak="0">
    <w:nsid w:val="0E021868"/>
    <w:multiLevelType w:val="hybridMultilevel"/>
    <w:tmpl w:val="B7B65FE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2" w15:restartNumberingAfterBreak="0">
    <w:nsid w:val="0E046982"/>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03" w15:restartNumberingAfterBreak="0">
    <w:nsid w:val="0E1D24E7"/>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04" w15:restartNumberingAfterBreak="0">
    <w:nsid w:val="0E1F6BC5"/>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05" w15:restartNumberingAfterBreak="0">
    <w:nsid w:val="0E296932"/>
    <w:multiLevelType w:val="hybridMultilevel"/>
    <w:tmpl w:val="016E1212"/>
    <w:lvl w:ilvl="0" w:tplc="04070001">
      <w:start w:val="1"/>
      <w:numFmt w:val="decimal"/>
      <w:lvlText w:val="%1."/>
      <w:lvlJc w:val="left"/>
      <w:pPr>
        <w:tabs>
          <w:tab w:val="num" w:pos="360"/>
        </w:tabs>
        <w:ind w:left="360" w:hanging="360"/>
      </w:pPr>
      <w:rPr>
        <w:rFonts w:ascii="Arial" w:eastAsia="Times New Roman" w:hAnsi="Arial" w:cs="Times New Roman"/>
      </w:rPr>
    </w:lvl>
    <w:lvl w:ilvl="1" w:tplc="04070003">
      <w:start w:val="1"/>
      <w:numFmt w:val="lowerLetter"/>
      <w:lvlText w:val="%2."/>
      <w:lvlJc w:val="left"/>
      <w:pPr>
        <w:tabs>
          <w:tab w:val="num" w:pos="1080"/>
        </w:tabs>
        <w:ind w:left="1080" w:hanging="360"/>
      </w:pPr>
      <w:rPr>
        <w:rFonts w:cs="Times New Roman"/>
      </w:rPr>
    </w:lvl>
    <w:lvl w:ilvl="2" w:tplc="04070005">
      <w:start w:val="1"/>
      <w:numFmt w:val="lowerRoman"/>
      <w:lvlText w:val="%3."/>
      <w:lvlJc w:val="right"/>
      <w:pPr>
        <w:tabs>
          <w:tab w:val="num" w:pos="1800"/>
        </w:tabs>
        <w:ind w:left="1800" w:hanging="180"/>
      </w:pPr>
      <w:rPr>
        <w:rFonts w:cs="Times New Roman"/>
      </w:rPr>
    </w:lvl>
    <w:lvl w:ilvl="3" w:tplc="04070001" w:tentative="1">
      <w:start w:val="1"/>
      <w:numFmt w:val="decimal"/>
      <w:lvlText w:val="%4."/>
      <w:lvlJc w:val="left"/>
      <w:pPr>
        <w:tabs>
          <w:tab w:val="num" w:pos="2520"/>
        </w:tabs>
        <w:ind w:left="2520" w:hanging="360"/>
      </w:pPr>
      <w:rPr>
        <w:rFonts w:cs="Times New Roman"/>
      </w:rPr>
    </w:lvl>
    <w:lvl w:ilvl="4" w:tplc="04070003" w:tentative="1">
      <w:start w:val="1"/>
      <w:numFmt w:val="lowerLetter"/>
      <w:lvlText w:val="%5."/>
      <w:lvlJc w:val="left"/>
      <w:pPr>
        <w:tabs>
          <w:tab w:val="num" w:pos="3240"/>
        </w:tabs>
        <w:ind w:left="3240" w:hanging="360"/>
      </w:pPr>
      <w:rPr>
        <w:rFonts w:cs="Times New Roman"/>
      </w:rPr>
    </w:lvl>
    <w:lvl w:ilvl="5" w:tplc="04070005" w:tentative="1">
      <w:start w:val="1"/>
      <w:numFmt w:val="lowerRoman"/>
      <w:lvlText w:val="%6."/>
      <w:lvlJc w:val="right"/>
      <w:pPr>
        <w:tabs>
          <w:tab w:val="num" w:pos="3960"/>
        </w:tabs>
        <w:ind w:left="3960" w:hanging="180"/>
      </w:pPr>
      <w:rPr>
        <w:rFonts w:cs="Times New Roman"/>
      </w:rPr>
    </w:lvl>
    <w:lvl w:ilvl="6" w:tplc="04070001" w:tentative="1">
      <w:start w:val="1"/>
      <w:numFmt w:val="decimal"/>
      <w:lvlText w:val="%7."/>
      <w:lvlJc w:val="left"/>
      <w:pPr>
        <w:tabs>
          <w:tab w:val="num" w:pos="4680"/>
        </w:tabs>
        <w:ind w:left="4680" w:hanging="360"/>
      </w:pPr>
      <w:rPr>
        <w:rFonts w:cs="Times New Roman"/>
      </w:rPr>
    </w:lvl>
    <w:lvl w:ilvl="7" w:tplc="04070003" w:tentative="1">
      <w:start w:val="1"/>
      <w:numFmt w:val="lowerLetter"/>
      <w:lvlText w:val="%8."/>
      <w:lvlJc w:val="left"/>
      <w:pPr>
        <w:tabs>
          <w:tab w:val="num" w:pos="5400"/>
        </w:tabs>
        <w:ind w:left="5400" w:hanging="360"/>
      </w:pPr>
      <w:rPr>
        <w:rFonts w:cs="Times New Roman"/>
      </w:rPr>
    </w:lvl>
    <w:lvl w:ilvl="8" w:tplc="04070005" w:tentative="1">
      <w:start w:val="1"/>
      <w:numFmt w:val="lowerRoman"/>
      <w:lvlText w:val="%9."/>
      <w:lvlJc w:val="right"/>
      <w:pPr>
        <w:tabs>
          <w:tab w:val="num" w:pos="6120"/>
        </w:tabs>
        <w:ind w:left="6120" w:hanging="180"/>
      </w:pPr>
      <w:rPr>
        <w:rFonts w:cs="Times New Roman"/>
      </w:rPr>
    </w:lvl>
  </w:abstractNum>
  <w:abstractNum w:abstractNumId="206" w15:restartNumberingAfterBreak="0">
    <w:nsid w:val="0E417DE5"/>
    <w:multiLevelType w:val="hybridMultilevel"/>
    <w:tmpl w:val="8B7ED1C8"/>
    <w:lvl w:ilvl="0" w:tplc="B4A46482">
      <w:start w:val="1"/>
      <w:numFmt w:val="decimal"/>
      <w:lvlText w:val="%1."/>
      <w:lvlJc w:val="left"/>
      <w:pPr>
        <w:tabs>
          <w:tab w:val="num" w:pos="360"/>
        </w:tabs>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7" w15:restartNumberingAfterBreak="0">
    <w:nsid w:val="0E4A5BC9"/>
    <w:multiLevelType w:val="hybridMultilevel"/>
    <w:tmpl w:val="C730FC6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8" w15:restartNumberingAfterBreak="0">
    <w:nsid w:val="0E5744ED"/>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209" w15:restartNumberingAfterBreak="0">
    <w:nsid w:val="0E587C10"/>
    <w:multiLevelType w:val="hybridMultilevel"/>
    <w:tmpl w:val="DD22E34C"/>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10" w15:restartNumberingAfterBreak="0">
    <w:nsid w:val="0E870443"/>
    <w:multiLevelType w:val="hybridMultilevel"/>
    <w:tmpl w:val="A86A7A5A"/>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11" w15:restartNumberingAfterBreak="0">
    <w:nsid w:val="0E8D7B81"/>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12" w15:restartNumberingAfterBreak="0">
    <w:nsid w:val="0EA1587E"/>
    <w:multiLevelType w:val="hybridMultilevel"/>
    <w:tmpl w:val="25EE6A64"/>
    <w:lvl w:ilvl="0" w:tplc="22DA573E">
      <w:start w:val="1"/>
      <w:numFmt w:val="decimal"/>
      <w:lvlText w:val="%1."/>
      <w:lvlJc w:val="left"/>
      <w:pPr>
        <w:tabs>
          <w:tab w:val="num" w:pos="709"/>
        </w:tabs>
        <w:ind w:left="709" w:hanging="360"/>
      </w:pPr>
    </w:lvl>
    <w:lvl w:ilvl="1" w:tplc="08090019" w:tentative="1">
      <w:start w:val="1"/>
      <w:numFmt w:val="lowerLetter"/>
      <w:lvlText w:val="%2."/>
      <w:lvlJc w:val="left"/>
      <w:pPr>
        <w:tabs>
          <w:tab w:val="num" w:pos="1429"/>
        </w:tabs>
        <w:ind w:left="1429" w:hanging="360"/>
      </w:pPr>
    </w:lvl>
    <w:lvl w:ilvl="2" w:tplc="0809001B" w:tentative="1">
      <w:start w:val="1"/>
      <w:numFmt w:val="lowerRoman"/>
      <w:lvlText w:val="%3."/>
      <w:lvlJc w:val="right"/>
      <w:pPr>
        <w:tabs>
          <w:tab w:val="num" w:pos="2149"/>
        </w:tabs>
        <w:ind w:left="2149" w:hanging="180"/>
      </w:pPr>
    </w:lvl>
    <w:lvl w:ilvl="3" w:tplc="0809000F" w:tentative="1">
      <w:start w:val="1"/>
      <w:numFmt w:val="decimal"/>
      <w:lvlText w:val="%4."/>
      <w:lvlJc w:val="left"/>
      <w:pPr>
        <w:tabs>
          <w:tab w:val="num" w:pos="2869"/>
        </w:tabs>
        <w:ind w:left="2869" w:hanging="360"/>
      </w:pPr>
    </w:lvl>
    <w:lvl w:ilvl="4" w:tplc="08090019" w:tentative="1">
      <w:start w:val="1"/>
      <w:numFmt w:val="lowerLetter"/>
      <w:lvlText w:val="%5."/>
      <w:lvlJc w:val="left"/>
      <w:pPr>
        <w:tabs>
          <w:tab w:val="num" w:pos="3589"/>
        </w:tabs>
        <w:ind w:left="3589" w:hanging="360"/>
      </w:pPr>
    </w:lvl>
    <w:lvl w:ilvl="5" w:tplc="0809001B" w:tentative="1">
      <w:start w:val="1"/>
      <w:numFmt w:val="lowerRoman"/>
      <w:lvlText w:val="%6."/>
      <w:lvlJc w:val="right"/>
      <w:pPr>
        <w:tabs>
          <w:tab w:val="num" w:pos="4309"/>
        </w:tabs>
        <w:ind w:left="4309" w:hanging="180"/>
      </w:pPr>
    </w:lvl>
    <w:lvl w:ilvl="6" w:tplc="0809000F" w:tentative="1">
      <w:start w:val="1"/>
      <w:numFmt w:val="decimal"/>
      <w:lvlText w:val="%7."/>
      <w:lvlJc w:val="left"/>
      <w:pPr>
        <w:tabs>
          <w:tab w:val="num" w:pos="5029"/>
        </w:tabs>
        <w:ind w:left="5029" w:hanging="360"/>
      </w:pPr>
    </w:lvl>
    <w:lvl w:ilvl="7" w:tplc="08090019" w:tentative="1">
      <w:start w:val="1"/>
      <w:numFmt w:val="lowerLetter"/>
      <w:lvlText w:val="%8."/>
      <w:lvlJc w:val="left"/>
      <w:pPr>
        <w:tabs>
          <w:tab w:val="num" w:pos="5749"/>
        </w:tabs>
        <w:ind w:left="5749" w:hanging="360"/>
      </w:pPr>
    </w:lvl>
    <w:lvl w:ilvl="8" w:tplc="0809001B" w:tentative="1">
      <w:start w:val="1"/>
      <w:numFmt w:val="lowerRoman"/>
      <w:lvlText w:val="%9."/>
      <w:lvlJc w:val="right"/>
      <w:pPr>
        <w:tabs>
          <w:tab w:val="num" w:pos="6469"/>
        </w:tabs>
        <w:ind w:left="6469" w:hanging="180"/>
      </w:pPr>
    </w:lvl>
  </w:abstractNum>
  <w:abstractNum w:abstractNumId="213" w15:restartNumberingAfterBreak="0">
    <w:nsid w:val="0EA57921"/>
    <w:multiLevelType w:val="hybridMultilevel"/>
    <w:tmpl w:val="67326C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4" w15:restartNumberingAfterBreak="0">
    <w:nsid w:val="0EB56C01"/>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15" w15:restartNumberingAfterBreak="0">
    <w:nsid w:val="0EB73783"/>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16" w15:restartNumberingAfterBreak="0">
    <w:nsid w:val="0EBB3C5F"/>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17" w15:restartNumberingAfterBreak="0">
    <w:nsid w:val="0EE342BC"/>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18" w15:restartNumberingAfterBreak="0">
    <w:nsid w:val="0EF153B7"/>
    <w:multiLevelType w:val="hybridMultilevel"/>
    <w:tmpl w:val="5F6ACFF0"/>
    <w:lvl w:ilvl="0" w:tplc="FFFFFFF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9" w15:restartNumberingAfterBreak="0">
    <w:nsid w:val="0F0141C3"/>
    <w:multiLevelType w:val="hybridMultilevel"/>
    <w:tmpl w:val="5108236E"/>
    <w:lvl w:ilvl="0" w:tplc="31E4648C">
      <w:numFmt w:val="bullet"/>
      <w:lvlText w:val="•"/>
      <w:lvlJc w:val="left"/>
      <w:pPr>
        <w:ind w:left="360" w:hanging="360"/>
      </w:pPr>
      <w:rPr>
        <w:rFonts w:ascii="Arial" w:eastAsia="Malgun Gothic"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20" w15:restartNumberingAfterBreak="0">
    <w:nsid w:val="0F17266C"/>
    <w:multiLevelType w:val="hybridMultilevel"/>
    <w:tmpl w:val="16227576"/>
    <w:lvl w:ilvl="0" w:tplc="A4E2DFC6">
      <w:start w:val="1"/>
      <w:numFmt w:val="decimal"/>
      <w:lvlText w:val="%1)"/>
      <w:lvlJc w:val="left"/>
      <w:pPr>
        <w:tabs>
          <w:tab w:val="num" w:pos="360"/>
        </w:tabs>
        <w:ind w:left="360" w:hanging="360"/>
      </w:pPr>
      <w:rPr>
        <w:rFonts w:hint="default"/>
      </w:rPr>
    </w:lvl>
    <w:lvl w:ilvl="1" w:tplc="04070019">
      <w:start w:val="1"/>
      <w:numFmt w:val="decimal"/>
      <w:lvlText w:val="%2)"/>
      <w:lvlJc w:val="left"/>
      <w:pPr>
        <w:tabs>
          <w:tab w:val="num" w:pos="1080"/>
        </w:tabs>
        <w:ind w:left="1080" w:hanging="360"/>
      </w:pPr>
      <w:rPr>
        <w:rFonts w:hint="default"/>
      </w:r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21" w15:restartNumberingAfterBreak="0">
    <w:nsid w:val="0F1F58F8"/>
    <w:multiLevelType w:val="hybridMultilevel"/>
    <w:tmpl w:val="A770101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2" w15:restartNumberingAfterBreak="0">
    <w:nsid w:val="0F340041"/>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23" w15:restartNumberingAfterBreak="0">
    <w:nsid w:val="0F3A667B"/>
    <w:multiLevelType w:val="hybridMultilevel"/>
    <w:tmpl w:val="45BA7D96"/>
    <w:lvl w:ilvl="0" w:tplc="FFFFFFFF">
      <w:start w:val="1"/>
      <w:numFmt w:val="decimal"/>
      <w:lvlText w:val="%1."/>
      <w:lvlJc w:val="left"/>
      <w:pPr>
        <w:tabs>
          <w:tab w:val="num" w:pos="360"/>
        </w:tabs>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4" w15:restartNumberingAfterBreak="0">
    <w:nsid w:val="0F723824"/>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25" w15:restartNumberingAfterBreak="0">
    <w:nsid w:val="0F9D1E21"/>
    <w:multiLevelType w:val="hybridMultilevel"/>
    <w:tmpl w:val="1700E430"/>
    <w:lvl w:ilvl="0" w:tplc="0C0A000F">
      <w:start w:val="1"/>
      <w:numFmt w:val="decimal"/>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26" w15:restartNumberingAfterBreak="0">
    <w:nsid w:val="0FAB4D04"/>
    <w:multiLevelType w:val="hybridMultilevel"/>
    <w:tmpl w:val="7E981192"/>
    <w:lvl w:ilvl="0" w:tplc="0809000F">
      <w:start w:val="1"/>
      <w:numFmt w:val="decimal"/>
      <w:lvlText w:val="%1."/>
      <w:lvlJc w:val="left"/>
      <w:pPr>
        <w:tabs>
          <w:tab w:val="num" w:pos="360"/>
        </w:tabs>
        <w:ind w:left="360" w:hanging="360"/>
      </w:pPr>
    </w:lvl>
    <w:lvl w:ilvl="1" w:tplc="08090001">
      <w:start w:val="1"/>
      <w:numFmt w:val="bullet"/>
      <w:lvlText w:val=""/>
      <w:lvlJc w:val="left"/>
      <w:pPr>
        <w:tabs>
          <w:tab w:val="num" w:pos="1080"/>
        </w:tabs>
        <w:ind w:left="1080" w:hanging="360"/>
      </w:pPr>
      <w:rPr>
        <w:rFonts w:ascii="Symbol" w:hAnsi="Symbol" w:hint="default"/>
      </w:r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27" w15:restartNumberingAfterBreak="0">
    <w:nsid w:val="0FE024C1"/>
    <w:multiLevelType w:val="hybridMultilevel"/>
    <w:tmpl w:val="CFDA83EE"/>
    <w:lvl w:ilvl="0" w:tplc="A6964FC0">
      <w:start w:val="1"/>
      <w:numFmt w:val="decimal"/>
      <w:lvlText w:val="%1."/>
      <w:lvlJc w:val="left"/>
      <w:pPr>
        <w:tabs>
          <w:tab w:val="num" w:pos="360"/>
        </w:tabs>
        <w:ind w:left="36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8" w15:restartNumberingAfterBreak="0">
    <w:nsid w:val="0FEF7069"/>
    <w:multiLevelType w:val="hybridMultilevel"/>
    <w:tmpl w:val="25EE6A64"/>
    <w:lvl w:ilvl="0" w:tplc="22DA573E">
      <w:start w:val="1"/>
      <w:numFmt w:val="decimal"/>
      <w:lvlText w:val="%1."/>
      <w:lvlJc w:val="left"/>
      <w:pPr>
        <w:tabs>
          <w:tab w:val="num" w:pos="709"/>
        </w:tabs>
        <w:ind w:left="709" w:hanging="360"/>
      </w:pPr>
    </w:lvl>
    <w:lvl w:ilvl="1" w:tplc="08090019" w:tentative="1">
      <w:start w:val="1"/>
      <w:numFmt w:val="lowerLetter"/>
      <w:lvlText w:val="%2."/>
      <w:lvlJc w:val="left"/>
      <w:pPr>
        <w:tabs>
          <w:tab w:val="num" w:pos="1429"/>
        </w:tabs>
        <w:ind w:left="1429" w:hanging="360"/>
      </w:pPr>
    </w:lvl>
    <w:lvl w:ilvl="2" w:tplc="0809001B" w:tentative="1">
      <w:start w:val="1"/>
      <w:numFmt w:val="lowerRoman"/>
      <w:lvlText w:val="%3."/>
      <w:lvlJc w:val="right"/>
      <w:pPr>
        <w:tabs>
          <w:tab w:val="num" w:pos="2149"/>
        </w:tabs>
        <w:ind w:left="2149" w:hanging="180"/>
      </w:pPr>
    </w:lvl>
    <w:lvl w:ilvl="3" w:tplc="0809000F" w:tentative="1">
      <w:start w:val="1"/>
      <w:numFmt w:val="decimal"/>
      <w:lvlText w:val="%4."/>
      <w:lvlJc w:val="left"/>
      <w:pPr>
        <w:tabs>
          <w:tab w:val="num" w:pos="2869"/>
        </w:tabs>
        <w:ind w:left="2869" w:hanging="360"/>
      </w:pPr>
    </w:lvl>
    <w:lvl w:ilvl="4" w:tplc="08090019" w:tentative="1">
      <w:start w:val="1"/>
      <w:numFmt w:val="lowerLetter"/>
      <w:lvlText w:val="%5."/>
      <w:lvlJc w:val="left"/>
      <w:pPr>
        <w:tabs>
          <w:tab w:val="num" w:pos="3589"/>
        </w:tabs>
        <w:ind w:left="3589" w:hanging="360"/>
      </w:pPr>
    </w:lvl>
    <w:lvl w:ilvl="5" w:tplc="0809001B" w:tentative="1">
      <w:start w:val="1"/>
      <w:numFmt w:val="lowerRoman"/>
      <w:lvlText w:val="%6."/>
      <w:lvlJc w:val="right"/>
      <w:pPr>
        <w:tabs>
          <w:tab w:val="num" w:pos="4309"/>
        </w:tabs>
        <w:ind w:left="4309" w:hanging="180"/>
      </w:pPr>
    </w:lvl>
    <w:lvl w:ilvl="6" w:tplc="0809000F" w:tentative="1">
      <w:start w:val="1"/>
      <w:numFmt w:val="decimal"/>
      <w:lvlText w:val="%7."/>
      <w:lvlJc w:val="left"/>
      <w:pPr>
        <w:tabs>
          <w:tab w:val="num" w:pos="5029"/>
        </w:tabs>
        <w:ind w:left="5029" w:hanging="360"/>
      </w:pPr>
    </w:lvl>
    <w:lvl w:ilvl="7" w:tplc="08090019" w:tentative="1">
      <w:start w:val="1"/>
      <w:numFmt w:val="lowerLetter"/>
      <w:lvlText w:val="%8."/>
      <w:lvlJc w:val="left"/>
      <w:pPr>
        <w:tabs>
          <w:tab w:val="num" w:pos="5749"/>
        </w:tabs>
        <w:ind w:left="5749" w:hanging="360"/>
      </w:pPr>
    </w:lvl>
    <w:lvl w:ilvl="8" w:tplc="0809001B" w:tentative="1">
      <w:start w:val="1"/>
      <w:numFmt w:val="lowerRoman"/>
      <w:lvlText w:val="%9."/>
      <w:lvlJc w:val="right"/>
      <w:pPr>
        <w:tabs>
          <w:tab w:val="num" w:pos="6469"/>
        </w:tabs>
        <w:ind w:left="6469" w:hanging="180"/>
      </w:pPr>
    </w:lvl>
  </w:abstractNum>
  <w:abstractNum w:abstractNumId="229" w15:restartNumberingAfterBreak="0">
    <w:nsid w:val="100E0ED8"/>
    <w:multiLevelType w:val="hybridMultilevel"/>
    <w:tmpl w:val="3B8E3134"/>
    <w:lvl w:ilvl="0" w:tplc="0407000F">
      <w:start w:val="1"/>
      <w:numFmt w:val="bullet"/>
      <w:lvlText w:val=""/>
      <w:lvlJc w:val="left"/>
      <w:pPr>
        <w:tabs>
          <w:tab w:val="num" w:pos="720"/>
        </w:tabs>
        <w:ind w:left="720" w:hanging="360"/>
      </w:pPr>
      <w:rPr>
        <w:rFonts w:ascii="Symbol" w:hAnsi="Symbol" w:hint="default"/>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30" w15:restartNumberingAfterBreak="0">
    <w:nsid w:val="10105C8C"/>
    <w:multiLevelType w:val="hybridMultilevel"/>
    <w:tmpl w:val="DD22E34C"/>
    <w:lvl w:ilvl="0" w:tplc="FFFFFFF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1" w15:restartNumberingAfterBreak="0">
    <w:nsid w:val="10275857"/>
    <w:multiLevelType w:val="hybridMultilevel"/>
    <w:tmpl w:val="A538067A"/>
    <w:lvl w:ilvl="0" w:tplc="0C0A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2" w15:restartNumberingAfterBreak="0">
    <w:nsid w:val="104437B0"/>
    <w:multiLevelType w:val="hybridMultilevel"/>
    <w:tmpl w:val="50A2E3B6"/>
    <w:lvl w:ilvl="0" w:tplc="0409000F">
      <w:start w:val="1"/>
      <w:numFmt w:val="decimal"/>
      <w:lvlText w:val="%1."/>
      <w:lvlJc w:val="left"/>
      <w:pPr>
        <w:tabs>
          <w:tab w:val="num" w:pos="723"/>
        </w:tabs>
        <w:ind w:left="723" w:hanging="363"/>
      </w:pPr>
      <w:rPr>
        <w:rFonts w:hint="default"/>
      </w:rPr>
    </w:lvl>
    <w:lvl w:ilvl="1" w:tplc="04070019" w:tentative="1">
      <w:start w:val="1"/>
      <w:numFmt w:val="lowerLetter"/>
      <w:lvlText w:val="%2."/>
      <w:lvlJc w:val="left"/>
      <w:pPr>
        <w:tabs>
          <w:tab w:val="num" w:pos="1443"/>
        </w:tabs>
        <w:ind w:left="1443" w:hanging="360"/>
      </w:pPr>
    </w:lvl>
    <w:lvl w:ilvl="2" w:tplc="0407001B" w:tentative="1">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233" w15:restartNumberingAfterBreak="0">
    <w:nsid w:val="104B3C88"/>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234" w15:restartNumberingAfterBreak="0">
    <w:nsid w:val="1053696C"/>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235" w15:restartNumberingAfterBreak="0">
    <w:nsid w:val="105B1A30"/>
    <w:multiLevelType w:val="hybridMultilevel"/>
    <w:tmpl w:val="45BA7D96"/>
    <w:lvl w:ilvl="0" w:tplc="FFFFFFFF">
      <w:start w:val="1"/>
      <w:numFmt w:val="decimal"/>
      <w:lvlText w:val="%1."/>
      <w:lvlJc w:val="left"/>
      <w:pPr>
        <w:tabs>
          <w:tab w:val="num" w:pos="360"/>
        </w:tabs>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6" w15:restartNumberingAfterBreak="0">
    <w:nsid w:val="105C47F9"/>
    <w:multiLevelType w:val="hybridMultilevel"/>
    <w:tmpl w:val="C2167B18"/>
    <w:lvl w:ilvl="0" w:tplc="95AEB5F4">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7" w15:restartNumberingAfterBreak="0">
    <w:nsid w:val="105E0C20"/>
    <w:multiLevelType w:val="hybridMultilevel"/>
    <w:tmpl w:val="A73E77B0"/>
    <w:lvl w:ilvl="0" w:tplc="0407000F">
      <w:start w:val="1"/>
      <w:numFmt w:val="decimal"/>
      <w:lvlText w:val="%1."/>
      <w:lvlJc w:val="left"/>
      <w:pPr>
        <w:tabs>
          <w:tab w:val="num" w:pos="360"/>
        </w:tabs>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8" w15:restartNumberingAfterBreak="0">
    <w:nsid w:val="10605BA4"/>
    <w:multiLevelType w:val="hybridMultilevel"/>
    <w:tmpl w:val="D67C0336"/>
    <w:lvl w:ilvl="0" w:tplc="FE7695C4">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9" w15:restartNumberingAfterBreak="0">
    <w:nsid w:val="10652BED"/>
    <w:multiLevelType w:val="hybridMultilevel"/>
    <w:tmpl w:val="A1000B0C"/>
    <w:lvl w:ilvl="0" w:tplc="95AEB5F4">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0" w15:restartNumberingAfterBreak="0">
    <w:nsid w:val="10803CAD"/>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1" w15:restartNumberingAfterBreak="0">
    <w:nsid w:val="108447C3"/>
    <w:multiLevelType w:val="hybridMultilevel"/>
    <w:tmpl w:val="AA18D9D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2" w15:restartNumberingAfterBreak="0">
    <w:nsid w:val="1089187C"/>
    <w:multiLevelType w:val="hybridMultilevel"/>
    <w:tmpl w:val="2E0837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3" w15:restartNumberingAfterBreak="0">
    <w:nsid w:val="10902011"/>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44" w15:restartNumberingAfterBreak="0">
    <w:nsid w:val="10A71C08"/>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45" w15:restartNumberingAfterBreak="0">
    <w:nsid w:val="10AB305C"/>
    <w:multiLevelType w:val="hybridMultilevel"/>
    <w:tmpl w:val="815895D4"/>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46" w15:restartNumberingAfterBreak="0">
    <w:nsid w:val="10B22C10"/>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47" w15:restartNumberingAfterBreak="0">
    <w:nsid w:val="10B647D5"/>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48" w15:restartNumberingAfterBreak="0">
    <w:nsid w:val="10C15FE7"/>
    <w:multiLevelType w:val="hybridMultilevel"/>
    <w:tmpl w:val="B62668A0"/>
    <w:lvl w:ilvl="0" w:tplc="0409000F">
      <w:start w:val="1"/>
      <w:numFmt w:val="bullet"/>
      <w:pStyle w:val="B3"/>
      <w:lvlText w:val=""/>
      <w:lvlJc w:val="left"/>
      <w:pPr>
        <w:tabs>
          <w:tab w:val="num" w:pos="927"/>
        </w:tabs>
        <w:ind w:left="284" w:firstLine="283"/>
      </w:pPr>
      <w:rPr>
        <w:rFonts w:ascii="Wingdings" w:hAnsi="Wingding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9" w15:restartNumberingAfterBreak="0">
    <w:nsid w:val="10C17125"/>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0" w15:restartNumberingAfterBreak="0">
    <w:nsid w:val="10EE239C"/>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51" w15:restartNumberingAfterBreak="0">
    <w:nsid w:val="10F64E11"/>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52" w15:restartNumberingAfterBreak="0">
    <w:nsid w:val="10F82845"/>
    <w:multiLevelType w:val="hybridMultilevel"/>
    <w:tmpl w:val="DD22E34C"/>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53" w15:restartNumberingAfterBreak="0">
    <w:nsid w:val="10FA6891"/>
    <w:multiLevelType w:val="hybridMultilevel"/>
    <w:tmpl w:val="AAB0B848"/>
    <w:lvl w:ilvl="0" w:tplc="1630B17A">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4" w15:restartNumberingAfterBreak="0">
    <w:nsid w:val="11190DF3"/>
    <w:multiLevelType w:val="hybridMultilevel"/>
    <w:tmpl w:val="9F506D84"/>
    <w:lvl w:ilvl="0" w:tplc="08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5" w15:restartNumberingAfterBreak="0">
    <w:nsid w:val="11384621"/>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256" w15:restartNumberingAfterBreak="0">
    <w:nsid w:val="115949B7"/>
    <w:multiLevelType w:val="hybridMultilevel"/>
    <w:tmpl w:val="55E490D2"/>
    <w:lvl w:ilvl="0" w:tplc="C3F66108">
      <w:start w:val="1"/>
      <w:numFmt w:val="decimal"/>
      <w:lvlText w:val="%1."/>
      <w:lvlJc w:val="left"/>
      <w:pPr>
        <w:tabs>
          <w:tab w:val="num" w:pos="720"/>
        </w:tabs>
        <w:ind w:left="720" w:hanging="360"/>
      </w:pPr>
    </w:lvl>
    <w:lvl w:ilvl="1" w:tplc="C75223C4" w:tentative="1">
      <w:start w:val="1"/>
      <w:numFmt w:val="lowerLetter"/>
      <w:lvlText w:val="%2."/>
      <w:lvlJc w:val="left"/>
      <w:pPr>
        <w:tabs>
          <w:tab w:val="num" w:pos="1440"/>
        </w:tabs>
        <w:ind w:left="1440" w:hanging="360"/>
      </w:pPr>
    </w:lvl>
    <w:lvl w:ilvl="2" w:tplc="79E85BE0" w:tentative="1">
      <w:start w:val="1"/>
      <w:numFmt w:val="lowerRoman"/>
      <w:lvlText w:val="%3."/>
      <w:lvlJc w:val="right"/>
      <w:pPr>
        <w:tabs>
          <w:tab w:val="num" w:pos="2160"/>
        </w:tabs>
        <w:ind w:left="2160" w:hanging="180"/>
      </w:pPr>
    </w:lvl>
    <w:lvl w:ilvl="3" w:tplc="1C7C2852" w:tentative="1">
      <w:start w:val="1"/>
      <w:numFmt w:val="decimal"/>
      <w:lvlText w:val="%4."/>
      <w:lvlJc w:val="left"/>
      <w:pPr>
        <w:tabs>
          <w:tab w:val="num" w:pos="2880"/>
        </w:tabs>
        <w:ind w:left="2880" w:hanging="360"/>
      </w:pPr>
    </w:lvl>
    <w:lvl w:ilvl="4" w:tplc="53A8C332" w:tentative="1">
      <w:start w:val="1"/>
      <w:numFmt w:val="lowerLetter"/>
      <w:lvlText w:val="%5."/>
      <w:lvlJc w:val="left"/>
      <w:pPr>
        <w:tabs>
          <w:tab w:val="num" w:pos="3600"/>
        </w:tabs>
        <w:ind w:left="3600" w:hanging="360"/>
      </w:pPr>
    </w:lvl>
    <w:lvl w:ilvl="5" w:tplc="FE7445F2" w:tentative="1">
      <w:start w:val="1"/>
      <w:numFmt w:val="lowerRoman"/>
      <w:lvlText w:val="%6."/>
      <w:lvlJc w:val="right"/>
      <w:pPr>
        <w:tabs>
          <w:tab w:val="num" w:pos="4320"/>
        </w:tabs>
        <w:ind w:left="4320" w:hanging="180"/>
      </w:pPr>
    </w:lvl>
    <w:lvl w:ilvl="6" w:tplc="CAB04A0A" w:tentative="1">
      <w:start w:val="1"/>
      <w:numFmt w:val="decimal"/>
      <w:lvlText w:val="%7."/>
      <w:lvlJc w:val="left"/>
      <w:pPr>
        <w:tabs>
          <w:tab w:val="num" w:pos="5040"/>
        </w:tabs>
        <w:ind w:left="5040" w:hanging="360"/>
      </w:pPr>
    </w:lvl>
    <w:lvl w:ilvl="7" w:tplc="F0709DAE" w:tentative="1">
      <w:start w:val="1"/>
      <w:numFmt w:val="lowerLetter"/>
      <w:lvlText w:val="%8."/>
      <w:lvlJc w:val="left"/>
      <w:pPr>
        <w:tabs>
          <w:tab w:val="num" w:pos="5760"/>
        </w:tabs>
        <w:ind w:left="5760" w:hanging="360"/>
      </w:pPr>
    </w:lvl>
    <w:lvl w:ilvl="8" w:tplc="ABDE08B4" w:tentative="1">
      <w:start w:val="1"/>
      <w:numFmt w:val="lowerRoman"/>
      <w:lvlText w:val="%9."/>
      <w:lvlJc w:val="right"/>
      <w:pPr>
        <w:tabs>
          <w:tab w:val="num" w:pos="6480"/>
        </w:tabs>
        <w:ind w:left="6480" w:hanging="180"/>
      </w:pPr>
    </w:lvl>
  </w:abstractNum>
  <w:abstractNum w:abstractNumId="257" w15:restartNumberingAfterBreak="0">
    <w:nsid w:val="11646567"/>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58" w15:restartNumberingAfterBreak="0">
    <w:nsid w:val="117B535E"/>
    <w:multiLevelType w:val="hybridMultilevel"/>
    <w:tmpl w:val="F8907786"/>
    <w:lvl w:ilvl="0" w:tplc="599C0E76">
      <w:start w:val="1"/>
      <w:numFmt w:val="decimal"/>
      <w:lvlText w:val="%1."/>
      <w:lvlJc w:val="left"/>
      <w:pPr>
        <w:tabs>
          <w:tab w:val="num" w:pos="720"/>
        </w:tabs>
        <w:ind w:left="720" w:hanging="360"/>
      </w:pPr>
    </w:lvl>
    <w:lvl w:ilvl="1" w:tplc="04060019" w:tentative="1">
      <w:start w:val="1"/>
      <w:numFmt w:val="lowerLetter"/>
      <w:lvlText w:val="%2."/>
      <w:lvlJc w:val="left"/>
      <w:pPr>
        <w:tabs>
          <w:tab w:val="num" w:pos="1440"/>
        </w:tabs>
        <w:ind w:left="1440" w:hanging="360"/>
      </w:p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259" w15:restartNumberingAfterBreak="0">
    <w:nsid w:val="1190768E"/>
    <w:multiLevelType w:val="hybridMultilevel"/>
    <w:tmpl w:val="CE24C9D4"/>
    <w:lvl w:ilvl="0" w:tplc="E266F73E">
      <w:start w:val="1"/>
      <w:numFmt w:val="decimal"/>
      <w:lvlText w:val="%1."/>
      <w:lvlJc w:val="left"/>
      <w:pPr>
        <w:tabs>
          <w:tab w:val="num" w:pos="360"/>
        </w:tabs>
        <w:ind w:left="360" w:hanging="360"/>
      </w:pPr>
      <w:rPr>
        <w:rFonts w:cs="Times New Roman"/>
      </w:rPr>
    </w:lvl>
    <w:lvl w:ilvl="1" w:tplc="04070019">
      <w:start w:val="1"/>
      <w:numFmt w:val="lowerLetter"/>
      <w:lvlText w:val="%2."/>
      <w:lvlJc w:val="left"/>
      <w:pPr>
        <w:tabs>
          <w:tab w:val="num" w:pos="1080"/>
        </w:tabs>
        <w:ind w:left="1080" w:hanging="360"/>
      </w:pPr>
      <w:rPr>
        <w:rFonts w:cs="Times New Roman"/>
      </w:rPr>
    </w:lvl>
    <w:lvl w:ilvl="2" w:tplc="0407001B">
      <w:start w:val="1"/>
      <w:numFmt w:val="lowerRoman"/>
      <w:lvlText w:val="%3."/>
      <w:lvlJc w:val="right"/>
      <w:pPr>
        <w:tabs>
          <w:tab w:val="num" w:pos="1800"/>
        </w:tabs>
        <w:ind w:left="1800" w:hanging="180"/>
      </w:pPr>
      <w:rPr>
        <w:rFonts w:cs="Times New Roman"/>
      </w:rPr>
    </w:lvl>
    <w:lvl w:ilvl="3" w:tplc="0407000F">
      <w:start w:val="1"/>
      <w:numFmt w:val="decimal"/>
      <w:lvlText w:val="%4."/>
      <w:lvlJc w:val="left"/>
      <w:pPr>
        <w:tabs>
          <w:tab w:val="num" w:pos="2520"/>
        </w:tabs>
        <w:ind w:left="2520" w:hanging="360"/>
      </w:pPr>
      <w:rPr>
        <w:rFonts w:cs="Times New Roman"/>
      </w:rPr>
    </w:lvl>
    <w:lvl w:ilvl="4" w:tplc="04070019">
      <w:start w:val="1"/>
      <w:numFmt w:val="lowerLetter"/>
      <w:lvlText w:val="%5."/>
      <w:lvlJc w:val="left"/>
      <w:pPr>
        <w:tabs>
          <w:tab w:val="num" w:pos="3240"/>
        </w:tabs>
        <w:ind w:left="3240" w:hanging="360"/>
      </w:pPr>
      <w:rPr>
        <w:rFonts w:cs="Times New Roman"/>
      </w:rPr>
    </w:lvl>
    <w:lvl w:ilvl="5" w:tplc="0407001B">
      <w:start w:val="1"/>
      <w:numFmt w:val="lowerRoman"/>
      <w:lvlText w:val="%6."/>
      <w:lvlJc w:val="right"/>
      <w:pPr>
        <w:tabs>
          <w:tab w:val="num" w:pos="3960"/>
        </w:tabs>
        <w:ind w:left="3960" w:hanging="180"/>
      </w:pPr>
      <w:rPr>
        <w:rFonts w:cs="Times New Roman"/>
      </w:rPr>
    </w:lvl>
    <w:lvl w:ilvl="6" w:tplc="0407000F">
      <w:start w:val="1"/>
      <w:numFmt w:val="decimal"/>
      <w:lvlText w:val="%7."/>
      <w:lvlJc w:val="left"/>
      <w:pPr>
        <w:tabs>
          <w:tab w:val="num" w:pos="4680"/>
        </w:tabs>
        <w:ind w:left="4680" w:hanging="360"/>
      </w:pPr>
      <w:rPr>
        <w:rFonts w:cs="Times New Roman"/>
      </w:rPr>
    </w:lvl>
    <w:lvl w:ilvl="7" w:tplc="04070019">
      <w:start w:val="1"/>
      <w:numFmt w:val="lowerLetter"/>
      <w:lvlText w:val="%8."/>
      <w:lvlJc w:val="left"/>
      <w:pPr>
        <w:tabs>
          <w:tab w:val="num" w:pos="5400"/>
        </w:tabs>
        <w:ind w:left="5400" w:hanging="360"/>
      </w:pPr>
      <w:rPr>
        <w:rFonts w:cs="Times New Roman"/>
      </w:rPr>
    </w:lvl>
    <w:lvl w:ilvl="8" w:tplc="0407001B">
      <w:start w:val="1"/>
      <w:numFmt w:val="lowerRoman"/>
      <w:lvlText w:val="%9."/>
      <w:lvlJc w:val="right"/>
      <w:pPr>
        <w:tabs>
          <w:tab w:val="num" w:pos="6120"/>
        </w:tabs>
        <w:ind w:left="6120" w:hanging="180"/>
      </w:pPr>
      <w:rPr>
        <w:rFonts w:cs="Times New Roman"/>
      </w:rPr>
    </w:lvl>
  </w:abstractNum>
  <w:abstractNum w:abstractNumId="260" w15:restartNumberingAfterBreak="0">
    <w:nsid w:val="11925388"/>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61" w15:restartNumberingAfterBreak="0">
    <w:nsid w:val="11A17B8B"/>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2" w15:restartNumberingAfterBreak="0">
    <w:nsid w:val="11B03524"/>
    <w:multiLevelType w:val="hybridMultilevel"/>
    <w:tmpl w:val="3FC87102"/>
    <w:lvl w:ilvl="0" w:tplc="95AEB5F4">
      <w:start w:val="1"/>
      <w:numFmt w:val="decimal"/>
      <w:lvlText w:val="%1."/>
      <w:lvlJc w:val="left"/>
      <w:pPr>
        <w:tabs>
          <w:tab w:val="num" w:pos="360"/>
        </w:tabs>
        <w:ind w:left="360" w:hanging="360"/>
      </w:pPr>
      <w:rPr>
        <w:rFonts w:hint="default"/>
      </w:r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63" w15:restartNumberingAfterBreak="0">
    <w:nsid w:val="11D70E17"/>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64" w15:restartNumberingAfterBreak="0">
    <w:nsid w:val="12230CFE"/>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65" w15:restartNumberingAfterBreak="0">
    <w:nsid w:val="12243338"/>
    <w:multiLevelType w:val="hybridMultilevel"/>
    <w:tmpl w:val="B7B65F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6" w15:restartNumberingAfterBreak="0">
    <w:nsid w:val="122702EF"/>
    <w:multiLevelType w:val="hybridMultilevel"/>
    <w:tmpl w:val="3FC87102"/>
    <w:lvl w:ilvl="0" w:tplc="95AEB5F4">
      <w:start w:val="1"/>
      <w:numFmt w:val="decimal"/>
      <w:lvlText w:val="%1."/>
      <w:lvlJc w:val="left"/>
      <w:pPr>
        <w:tabs>
          <w:tab w:val="num" w:pos="360"/>
        </w:tabs>
        <w:ind w:left="360" w:hanging="360"/>
      </w:pPr>
      <w:rPr>
        <w:rFonts w:cs="Times New Roman" w:hint="default"/>
      </w:rPr>
    </w:lvl>
    <w:lvl w:ilvl="1" w:tplc="04070019" w:tentative="1">
      <w:start w:val="1"/>
      <w:numFmt w:val="lowerLetter"/>
      <w:lvlText w:val="%2."/>
      <w:lvlJc w:val="left"/>
      <w:pPr>
        <w:tabs>
          <w:tab w:val="num" w:pos="1080"/>
        </w:tabs>
        <w:ind w:left="1080" w:hanging="360"/>
      </w:pPr>
      <w:rPr>
        <w:rFonts w:cs="Times New Roman"/>
      </w:rPr>
    </w:lvl>
    <w:lvl w:ilvl="2" w:tplc="0407001B" w:tentative="1">
      <w:start w:val="1"/>
      <w:numFmt w:val="lowerRoman"/>
      <w:lvlText w:val="%3."/>
      <w:lvlJc w:val="right"/>
      <w:pPr>
        <w:tabs>
          <w:tab w:val="num" w:pos="1800"/>
        </w:tabs>
        <w:ind w:left="1800" w:hanging="180"/>
      </w:pPr>
      <w:rPr>
        <w:rFonts w:cs="Times New Roman"/>
      </w:rPr>
    </w:lvl>
    <w:lvl w:ilvl="3" w:tplc="0407000F" w:tentative="1">
      <w:start w:val="1"/>
      <w:numFmt w:val="decimal"/>
      <w:lvlText w:val="%4."/>
      <w:lvlJc w:val="left"/>
      <w:pPr>
        <w:tabs>
          <w:tab w:val="num" w:pos="2520"/>
        </w:tabs>
        <w:ind w:left="2520" w:hanging="360"/>
      </w:pPr>
      <w:rPr>
        <w:rFonts w:cs="Times New Roman"/>
      </w:rPr>
    </w:lvl>
    <w:lvl w:ilvl="4" w:tplc="04070019" w:tentative="1">
      <w:start w:val="1"/>
      <w:numFmt w:val="lowerLetter"/>
      <w:lvlText w:val="%5."/>
      <w:lvlJc w:val="left"/>
      <w:pPr>
        <w:tabs>
          <w:tab w:val="num" w:pos="3240"/>
        </w:tabs>
        <w:ind w:left="3240" w:hanging="360"/>
      </w:pPr>
      <w:rPr>
        <w:rFonts w:cs="Times New Roman"/>
      </w:rPr>
    </w:lvl>
    <w:lvl w:ilvl="5" w:tplc="0407001B" w:tentative="1">
      <w:start w:val="1"/>
      <w:numFmt w:val="lowerRoman"/>
      <w:lvlText w:val="%6."/>
      <w:lvlJc w:val="right"/>
      <w:pPr>
        <w:tabs>
          <w:tab w:val="num" w:pos="3960"/>
        </w:tabs>
        <w:ind w:left="3960" w:hanging="180"/>
      </w:pPr>
      <w:rPr>
        <w:rFonts w:cs="Times New Roman"/>
      </w:rPr>
    </w:lvl>
    <w:lvl w:ilvl="6" w:tplc="0407000F" w:tentative="1">
      <w:start w:val="1"/>
      <w:numFmt w:val="decimal"/>
      <w:lvlText w:val="%7."/>
      <w:lvlJc w:val="left"/>
      <w:pPr>
        <w:tabs>
          <w:tab w:val="num" w:pos="4680"/>
        </w:tabs>
        <w:ind w:left="4680" w:hanging="360"/>
      </w:pPr>
      <w:rPr>
        <w:rFonts w:cs="Times New Roman"/>
      </w:rPr>
    </w:lvl>
    <w:lvl w:ilvl="7" w:tplc="04070019" w:tentative="1">
      <w:start w:val="1"/>
      <w:numFmt w:val="lowerLetter"/>
      <w:lvlText w:val="%8."/>
      <w:lvlJc w:val="left"/>
      <w:pPr>
        <w:tabs>
          <w:tab w:val="num" w:pos="5400"/>
        </w:tabs>
        <w:ind w:left="5400" w:hanging="360"/>
      </w:pPr>
      <w:rPr>
        <w:rFonts w:cs="Times New Roman"/>
      </w:rPr>
    </w:lvl>
    <w:lvl w:ilvl="8" w:tplc="0407001B" w:tentative="1">
      <w:start w:val="1"/>
      <w:numFmt w:val="lowerRoman"/>
      <w:lvlText w:val="%9."/>
      <w:lvlJc w:val="right"/>
      <w:pPr>
        <w:tabs>
          <w:tab w:val="num" w:pos="6120"/>
        </w:tabs>
        <w:ind w:left="6120" w:hanging="180"/>
      </w:pPr>
      <w:rPr>
        <w:rFonts w:cs="Times New Roman"/>
      </w:rPr>
    </w:lvl>
  </w:abstractNum>
  <w:abstractNum w:abstractNumId="267" w15:restartNumberingAfterBreak="0">
    <w:nsid w:val="122C5A03"/>
    <w:multiLevelType w:val="hybridMultilevel"/>
    <w:tmpl w:val="F9AAAC3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8" w15:restartNumberingAfterBreak="0">
    <w:nsid w:val="12395849"/>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69" w15:restartNumberingAfterBreak="0">
    <w:nsid w:val="123D60E4"/>
    <w:multiLevelType w:val="hybridMultilevel"/>
    <w:tmpl w:val="A86A7A5A"/>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0" w15:restartNumberingAfterBreak="0">
    <w:nsid w:val="125C7F3B"/>
    <w:multiLevelType w:val="hybridMultilevel"/>
    <w:tmpl w:val="951E17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1" w15:restartNumberingAfterBreak="0">
    <w:nsid w:val="126679E1"/>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72" w15:restartNumberingAfterBreak="0">
    <w:nsid w:val="128C3C46"/>
    <w:multiLevelType w:val="hybridMultilevel"/>
    <w:tmpl w:val="0D4ECF42"/>
    <w:lvl w:ilvl="0" w:tplc="CB6ED5BC">
      <w:start w:val="1"/>
      <w:numFmt w:val="decimal"/>
      <w:lvlText w:val="%1."/>
      <w:lvlJc w:val="left"/>
      <w:pPr>
        <w:tabs>
          <w:tab w:val="num" w:pos="360"/>
        </w:tabs>
        <w:ind w:left="36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3" w15:restartNumberingAfterBreak="0">
    <w:nsid w:val="129219F9"/>
    <w:multiLevelType w:val="hybridMultilevel"/>
    <w:tmpl w:val="377268D2"/>
    <w:lvl w:ilvl="0" w:tplc="95AEB5F4">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4" w15:restartNumberingAfterBreak="0">
    <w:nsid w:val="12BC5B66"/>
    <w:multiLevelType w:val="hybridMultilevel"/>
    <w:tmpl w:val="4100F65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5" w15:restartNumberingAfterBreak="0">
    <w:nsid w:val="12DC2CD7"/>
    <w:multiLevelType w:val="hybridMultilevel"/>
    <w:tmpl w:val="F70E6060"/>
    <w:lvl w:ilvl="0" w:tplc="D5F83B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6" w15:restartNumberingAfterBreak="0">
    <w:nsid w:val="12E334B4"/>
    <w:multiLevelType w:val="hybridMultilevel"/>
    <w:tmpl w:val="41222EC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7" w15:restartNumberingAfterBreak="0">
    <w:nsid w:val="13055701"/>
    <w:multiLevelType w:val="hybridMultilevel"/>
    <w:tmpl w:val="F1E44374"/>
    <w:lvl w:ilvl="0" w:tplc="FE7695C4">
      <w:start w:val="1"/>
      <w:numFmt w:val="decimal"/>
      <w:lvlText w:val="%1."/>
      <w:lvlJc w:val="left"/>
      <w:pPr>
        <w:tabs>
          <w:tab w:val="num" w:pos="720"/>
        </w:tabs>
        <w:ind w:left="720" w:hanging="360"/>
      </w:pPr>
      <w:rPr>
        <w:rFonts w:hint="default"/>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8" w15:restartNumberingAfterBreak="0">
    <w:nsid w:val="13432E05"/>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279" w15:restartNumberingAfterBreak="0">
    <w:nsid w:val="13460C99"/>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80" w15:restartNumberingAfterBreak="0">
    <w:nsid w:val="134E4901"/>
    <w:multiLevelType w:val="hybridMultilevel"/>
    <w:tmpl w:val="EDCC7464"/>
    <w:lvl w:ilvl="0" w:tplc="95AEB5F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1" w15:restartNumberingAfterBreak="0">
    <w:nsid w:val="134F7E19"/>
    <w:multiLevelType w:val="hybridMultilevel"/>
    <w:tmpl w:val="B5FE68A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2" w15:restartNumberingAfterBreak="0">
    <w:nsid w:val="13544062"/>
    <w:multiLevelType w:val="multilevel"/>
    <w:tmpl w:val="52C6FB8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83" w15:restartNumberingAfterBreak="0">
    <w:nsid w:val="13567EE8"/>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84" w15:restartNumberingAfterBreak="0">
    <w:nsid w:val="135C6C84"/>
    <w:multiLevelType w:val="hybridMultilevel"/>
    <w:tmpl w:val="9146D714"/>
    <w:lvl w:ilvl="0" w:tplc="42868910">
      <w:start w:val="1"/>
      <w:numFmt w:val="decimal"/>
      <w:lvlText w:val="%1."/>
      <w:lvlJc w:val="left"/>
      <w:pPr>
        <w:tabs>
          <w:tab w:val="num" w:pos="720"/>
        </w:tabs>
        <w:ind w:left="720" w:hanging="360"/>
      </w:pPr>
    </w:lvl>
    <w:lvl w:ilvl="1" w:tplc="C1300AA4" w:tentative="1">
      <w:start w:val="1"/>
      <w:numFmt w:val="lowerLetter"/>
      <w:lvlText w:val="%2."/>
      <w:lvlJc w:val="left"/>
      <w:pPr>
        <w:tabs>
          <w:tab w:val="num" w:pos="1440"/>
        </w:tabs>
        <w:ind w:left="1440" w:hanging="360"/>
      </w:pPr>
    </w:lvl>
    <w:lvl w:ilvl="2" w:tplc="813AF774" w:tentative="1">
      <w:start w:val="1"/>
      <w:numFmt w:val="lowerRoman"/>
      <w:lvlText w:val="%3."/>
      <w:lvlJc w:val="right"/>
      <w:pPr>
        <w:tabs>
          <w:tab w:val="num" w:pos="2160"/>
        </w:tabs>
        <w:ind w:left="2160" w:hanging="180"/>
      </w:pPr>
    </w:lvl>
    <w:lvl w:ilvl="3" w:tplc="A2F40B1A" w:tentative="1">
      <w:start w:val="1"/>
      <w:numFmt w:val="decimal"/>
      <w:lvlText w:val="%4."/>
      <w:lvlJc w:val="left"/>
      <w:pPr>
        <w:tabs>
          <w:tab w:val="num" w:pos="2880"/>
        </w:tabs>
        <w:ind w:left="2880" w:hanging="360"/>
      </w:pPr>
    </w:lvl>
    <w:lvl w:ilvl="4" w:tplc="421A3DA6" w:tentative="1">
      <w:start w:val="1"/>
      <w:numFmt w:val="lowerLetter"/>
      <w:lvlText w:val="%5."/>
      <w:lvlJc w:val="left"/>
      <w:pPr>
        <w:tabs>
          <w:tab w:val="num" w:pos="3600"/>
        </w:tabs>
        <w:ind w:left="3600" w:hanging="360"/>
      </w:pPr>
    </w:lvl>
    <w:lvl w:ilvl="5" w:tplc="956E3DFA" w:tentative="1">
      <w:start w:val="1"/>
      <w:numFmt w:val="lowerRoman"/>
      <w:lvlText w:val="%6."/>
      <w:lvlJc w:val="right"/>
      <w:pPr>
        <w:tabs>
          <w:tab w:val="num" w:pos="4320"/>
        </w:tabs>
        <w:ind w:left="4320" w:hanging="180"/>
      </w:pPr>
    </w:lvl>
    <w:lvl w:ilvl="6" w:tplc="2E04A31A" w:tentative="1">
      <w:start w:val="1"/>
      <w:numFmt w:val="decimal"/>
      <w:lvlText w:val="%7."/>
      <w:lvlJc w:val="left"/>
      <w:pPr>
        <w:tabs>
          <w:tab w:val="num" w:pos="5040"/>
        </w:tabs>
        <w:ind w:left="5040" w:hanging="360"/>
      </w:pPr>
    </w:lvl>
    <w:lvl w:ilvl="7" w:tplc="B26ECE7C" w:tentative="1">
      <w:start w:val="1"/>
      <w:numFmt w:val="lowerLetter"/>
      <w:lvlText w:val="%8."/>
      <w:lvlJc w:val="left"/>
      <w:pPr>
        <w:tabs>
          <w:tab w:val="num" w:pos="5760"/>
        </w:tabs>
        <w:ind w:left="5760" w:hanging="360"/>
      </w:pPr>
    </w:lvl>
    <w:lvl w:ilvl="8" w:tplc="02D400EA" w:tentative="1">
      <w:start w:val="1"/>
      <w:numFmt w:val="lowerRoman"/>
      <w:lvlText w:val="%9."/>
      <w:lvlJc w:val="right"/>
      <w:pPr>
        <w:tabs>
          <w:tab w:val="num" w:pos="6480"/>
        </w:tabs>
        <w:ind w:left="6480" w:hanging="180"/>
      </w:pPr>
    </w:lvl>
  </w:abstractNum>
  <w:abstractNum w:abstractNumId="285" w15:restartNumberingAfterBreak="0">
    <w:nsid w:val="1371050C"/>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86" w15:restartNumberingAfterBreak="0">
    <w:nsid w:val="13E623DE"/>
    <w:multiLevelType w:val="hybridMultilevel"/>
    <w:tmpl w:val="596CDD2C"/>
    <w:lvl w:ilvl="0" w:tplc="FFFFFFF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7" w15:restartNumberingAfterBreak="0">
    <w:nsid w:val="1401270F"/>
    <w:multiLevelType w:val="hybridMultilevel"/>
    <w:tmpl w:val="97CAA66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88" w15:restartNumberingAfterBreak="0">
    <w:nsid w:val="141E0771"/>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89" w15:restartNumberingAfterBreak="0">
    <w:nsid w:val="14234920"/>
    <w:multiLevelType w:val="hybridMultilevel"/>
    <w:tmpl w:val="2C9A5F8A"/>
    <w:lvl w:ilvl="0" w:tplc="BAD2BA6E">
      <w:start w:val="1"/>
      <w:numFmt w:val="decimal"/>
      <w:lvlText w:val="%1."/>
      <w:lvlJc w:val="left"/>
      <w:pPr>
        <w:tabs>
          <w:tab w:val="num" w:pos="360"/>
        </w:tabs>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0" w15:restartNumberingAfterBreak="0">
    <w:nsid w:val="142D2597"/>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91" w15:restartNumberingAfterBreak="0">
    <w:nsid w:val="143E3FEA"/>
    <w:multiLevelType w:val="hybridMultilevel"/>
    <w:tmpl w:val="F2B8FC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2" w15:restartNumberingAfterBreak="0">
    <w:nsid w:val="145D6425"/>
    <w:multiLevelType w:val="hybridMultilevel"/>
    <w:tmpl w:val="41222EC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3" w15:restartNumberingAfterBreak="0">
    <w:nsid w:val="1462271D"/>
    <w:multiLevelType w:val="hybridMultilevel"/>
    <w:tmpl w:val="8CF8733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4" w15:restartNumberingAfterBreak="0">
    <w:nsid w:val="1480350A"/>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95" w15:restartNumberingAfterBreak="0">
    <w:nsid w:val="149707DF"/>
    <w:multiLevelType w:val="hybridMultilevel"/>
    <w:tmpl w:val="307C56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96" w15:restartNumberingAfterBreak="0">
    <w:nsid w:val="14AA039A"/>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97" w15:restartNumberingAfterBreak="0">
    <w:nsid w:val="14F374DF"/>
    <w:multiLevelType w:val="hybridMultilevel"/>
    <w:tmpl w:val="A9F0E98E"/>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8" w15:restartNumberingAfterBreak="0">
    <w:nsid w:val="151D38BE"/>
    <w:multiLevelType w:val="hybridMultilevel"/>
    <w:tmpl w:val="23DE4C5C"/>
    <w:lvl w:ilvl="0" w:tplc="34BECF90">
      <w:start w:val="1"/>
      <w:numFmt w:val="decimal"/>
      <w:lvlText w:val="%1."/>
      <w:lvlJc w:val="left"/>
      <w:pPr>
        <w:tabs>
          <w:tab w:val="num" w:pos="723"/>
        </w:tabs>
        <w:ind w:left="723" w:hanging="363"/>
      </w:pPr>
      <w:rPr>
        <w:rFonts w:hint="default"/>
      </w:rPr>
    </w:lvl>
    <w:lvl w:ilvl="1" w:tplc="3D9A8F5C" w:tentative="1">
      <w:start w:val="1"/>
      <w:numFmt w:val="lowerLetter"/>
      <w:lvlText w:val="%2."/>
      <w:lvlJc w:val="left"/>
      <w:pPr>
        <w:tabs>
          <w:tab w:val="num" w:pos="1443"/>
        </w:tabs>
        <w:ind w:left="1443" w:hanging="360"/>
      </w:pPr>
    </w:lvl>
    <w:lvl w:ilvl="2" w:tplc="580C2658" w:tentative="1">
      <w:start w:val="1"/>
      <w:numFmt w:val="lowerRoman"/>
      <w:lvlText w:val="%3."/>
      <w:lvlJc w:val="right"/>
      <w:pPr>
        <w:tabs>
          <w:tab w:val="num" w:pos="2163"/>
        </w:tabs>
        <w:ind w:left="2163" w:hanging="180"/>
      </w:pPr>
    </w:lvl>
    <w:lvl w:ilvl="3" w:tplc="42C4AB6C" w:tentative="1">
      <w:start w:val="1"/>
      <w:numFmt w:val="decimal"/>
      <w:lvlText w:val="%4."/>
      <w:lvlJc w:val="left"/>
      <w:pPr>
        <w:tabs>
          <w:tab w:val="num" w:pos="2883"/>
        </w:tabs>
        <w:ind w:left="2883" w:hanging="360"/>
      </w:pPr>
    </w:lvl>
    <w:lvl w:ilvl="4" w:tplc="D1AA2458" w:tentative="1">
      <w:start w:val="1"/>
      <w:numFmt w:val="lowerLetter"/>
      <w:lvlText w:val="%5."/>
      <w:lvlJc w:val="left"/>
      <w:pPr>
        <w:tabs>
          <w:tab w:val="num" w:pos="3603"/>
        </w:tabs>
        <w:ind w:left="3603" w:hanging="360"/>
      </w:pPr>
    </w:lvl>
    <w:lvl w:ilvl="5" w:tplc="C9BA6FD6" w:tentative="1">
      <w:start w:val="1"/>
      <w:numFmt w:val="lowerRoman"/>
      <w:lvlText w:val="%6."/>
      <w:lvlJc w:val="right"/>
      <w:pPr>
        <w:tabs>
          <w:tab w:val="num" w:pos="4323"/>
        </w:tabs>
        <w:ind w:left="4323" w:hanging="180"/>
      </w:pPr>
    </w:lvl>
    <w:lvl w:ilvl="6" w:tplc="C6DC5938" w:tentative="1">
      <w:start w:val="1"/>
      <w:numFmt w:val="decimal"/>
      <w:lvlText w:val="%7."/>
      <w:lvlJc w:val="left"/>
      <w:pPr>
        <w:tabs>
          <w:tab w:val="num" w:pos="5043"/>
        </w:tabs>
        <w:ind w:left="5043" w:hanging="360"/>
      </w:pPr>
    </w:lvl>
    <w:lvl w:ilvl="7" w:tplc="30EE70A8" w:tentative="1">
      <w:start w:val="1"/>
      <w:numFmt w:val="lowerLetter"/>
      <w:lvlText w:val="%8."/>
      <w:lvlJc w:val="left"/>
      <w:pPr>
        <w:tabs>
          <w:tab w:val="num" w:pos="5763"/>
        </w:tabs>
        <w:ind w:left="5763" w:hanging="360"/>
      </w:pPr>
    </w:lvl>
    <w:lvl w:ilvl="8" w:tplc="70F605B4" w:tentative="1">
      <w:start w:val="1"/>
      <w:numFmt w:val="lowerRoman"/>
      <w:lvlText w:val="%9."/>
      <w:lvlJc w:val="right"/>
      <w:pPr>
        <w:tabs>
          <w:tab w:val="num" w:pos="6483"/>
        </w:tabs>
        <w:ind w:left="6483" w:hanging="180"/>
      </w:pPr>
    </w:lvl>
  </w:abstractNum>
  <w:abstractNum w:abstractNumId="299" w15:restartNumberingAfterBreak="0">
    <w:nsid w:val="15255CF1"/>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00" w15:restartNumberingAfterBreak="0">
    <w:nsid w:val="152C691A"/>
    <w:multiLevelType w:val="hybridMultilevel"/>
    <w:tmpl w:val="A1A0E678"/>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1" w15:restartNumberingAfterBreak="0">
    <w:nsid w:val="156B5FA3"/>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02" w15:restartNumberingAfterBreak="0">
    <w:nsid w:val="1577221C"/>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03" w15:restartNumberingAfterBreak="0">
    <w:nsid w:val="1579736B"/>
    <w:multiLevelType w:val="hybridMultilevel"/>
    <w:tmpl w:val="2EACCA94"/>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04" w15:restartNumberingAfterBreak="0">
    <w:nsid w:val="157C71E1"/>
    <w:multiLevelType w:val="hybridMultilevel"/>
    <w:tmpl w:val="4B72D09C"/>
    <w:lvl w:ilvl="0" w:tplc="04070001">
      <w:start w:val="1"/>
      <w:numFmt w:val="bullet"/>
      <w:lvlText w:val=""/>
      <w:lvlJc w:val="left"/>
      <w:pPr>
        <w:tabs>
          <w:tab w:val="num" w:pos="1146"/>
        </w:tabs>
        <w:ind w:left="1146" w:hanging="360"/>
      </w:pPr>
      <w:rPr>
        <w:rFonts w:ascii="Symbol" w:hAnsi="Symbol" w:hint="default"/>
      </w:rPr>
    </w:lvl>
    <w:lvl w:ilvl="1" w:tplc="04070003" w:tentative="1">
      <w:start w:val="1"/>
      <w:numFmt w:val="bullet"/>
      <w:lvlText w:val="o"/>
      <w:lvlJc w:val="left"/>
      <w:pPr>
        <w:tabs>
          <w:tab w:val="num" w:pos="1866"/>
        </w:tabs>
        <w:ind w:left="1866" w:hanging="360"/>
      </w:pPr>
      <w:rPr>
        <w:rFonts w:ascii="Courier New" w:hAnsi="Courier New" w:cs="Courier New" w:hint="default"/>
      </w:rPr>
    </w:lvl>
    <w:lvl w:ilvl="2" w:tplc="04070005" w:tentative="1">
      <w:start w:val="1"/>
      <w:numFmt w:val="bullet"/>
      <w:lvlText w:val=""/>
      <w:lvlJc w:val="left"/>
      <w:pPr>
        <w:tabs>
          <w:tab w:val="num" w:pos="2586"/>
        </w:tabs>
        <w:ind w:left="2586" w:hanging="360"/>
      </w:pPr>
      <w:rPr>
        <w:rFonts w:ascii="Wingdings" w:hAnsi="Wingdings" w:hint="default"/>
      </w:rPr>
    </w:lvl>
    <w:lvl w:ilvl="3" w:tplc="04070001" w:tentative="1">
      <w:start w:val="1"/>
      <w:numFmt w:val="bullet"/>
      <w:lvlText w:val=""/>
      <w:lvlJc w:val="left"/>
      <w:pPr>
        <w:tabs>
          <w:tab w:val="num" w:pos="3306"/>
        </w:tabs>
        <w:ind w:left="3306" w:hanging="360"/>
      </w:pPr>
      <w:rPr>
        <w:rFonts w:ascii="Symbol" w:hAnsi="Symbol" w:hint="default"/>
      </w:rPr>
    </w:lvl>
    <w:lvl w:ilvl="4" w:tplc="04070003" w:tentative="1">
      <w:start w:val="1"/>
      <w:numFmt w:val="bullet"/>
      <w:lvlText w:val="o"/>
      <w:lvlJc w:val="left"/>
      <w:pPr>
        <w:tabs>
          <w:tab w:val="num" w:pos="4026"/>
        </w:tabs>
        <w:ind w:left="4026" w:hanging="360"/>
      </w:pPr>
      <w:rPr>
        <w:rFonts w:ascii="Courier New" w:hAnsi="Courier New" w:cs="Courier New" w:hint="default"/>
      </w:rPr>
    </w:lvl>
    <w:lvl w:ilvl="5" w:tplc="04070005" w:tentative="1">
      <w:start w:val="1"/>
      <w:numFmt w:val="bullet"/>
      <w:lvlText w:val=""/>
      <w:lvlJc w:val="left"/>
      <w:pPr>
        <w:tabs>
          <w:tab w:val="num" w:pos="4746"/>
        </w:tabs>
        <w:ind w:left="4746" w:hanging="360"/>
      </w:pPr>
      <w:rPr>
        <w:rFonts w:ascii="Wingdings" w:hAnsi="Wingdings" w:hint="default"/>
      </w:rPr>
    </w:lvl>
    <w:lvl w:ilvl="6" w:tplc="04070001" w:tentative="1">
      <w:start w:val="1"/>
      <w:numFmt w:val="bullet"/>
      <w:lvlText w:val=""/>
      <w:lvlJc w:val="left"/>
      <w:pPr>
        <w:tabs>
          <w:tab w:val="num" w:pos="5466"/>
        </w:tabs>
        <w:ind w:left="5466" w:hanging="360"/>
      </w:pPr>
      <w:rPr>
        <w:rFonts w:ascii="Symbol" w:hAnsi="Symbol" w:hint="default"/>
      </w:rPr>
    </w:lvl>
    <w:lvl w:ilvl="7" w:tplc="04070003" w:tentative="1">
      <w:start w:val="1"/>
      <w:numFmt w:val="bullet"/>
      <w:lvlText w:val="o"/>
      <w:lvlJc w:val="left"/>
      <w:pPr>
        <w:tabs>
          <w:tab w:val="num" w:pos="6186"/>
        </w:tabs>
        <w:ind w:left="6186" w:hanging="360"/>
      </w:pPr>
      <w:rPr>
        <w:rFonts w:ascii="Courier New" w:hAnsi="Courier New" w:cs="Courier New" w:hint="default"/>
      </w:rPr>
    </w:lvl>
    <w:lvl w:ilvl="8" w:tplc="04070005" w:tentative="1">
      <w:start w:val="1"/>
      <w:numFmt w:val="bullet"/>
      <w:lvlText w:val=""/>
      <w:lvlJc w:val="left"/>
      <w:pPr>
        <w:tabs>
          <w:tab w:val="num" w:pos="6906"/>
        </w:tabs>
        <w:ind w:left="6906" w:hanging="360"/>
      </w:pPr>
      <w:rPr>
        <w:rFonts w:ascii="Wingdings" w:hAnsi="Wingdings" w:hint="default"/>
      </w:rPr>
    </w:lvl>
  </w:abstractNum>
  <w:abstractNum w:abstractNumId="305" w15:restartNumberingAfterBreak="0">
    <w:nsid w:val="15953356"/>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6" w15:restartNumberingAfterBreak="0">
    <w:nsid w:val="159943DF"/>
    <w:multiLevelType w:val="hybridMultilevel"/>
    <w:tmpl w:val="CF489AD8"/>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07" w15:restartNumberingAfterBreak="0">
    <w:nsid w:val="15A04019"/>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08" w15:restartNumberingAfterBreak="0">
    <w:nsid w:val="15A0583C"/>
    <w:multiLevelType w:val="hybridMultilevel"/>
    <w:tmpl w:val="6AF25CD2"/>
    <w:lvl w:ilvl="0" w:tplc="FFFFFFF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9" w15:restartNumberingAfterBreak="0">
    <w:nsid w:val="15AA5100"/>
    <w:multiLevelType w:val="hybridMultilevel"/>
    <w:tmpl w:val="5F6ACFF0"/>
    <w:lvl w:ilvl="0" w:tplc="FFFFFFF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0" w15:restartNumberingAfterBreak="0">
    <w:nsid w:val="15D713D7"/>
    <w:multiLevelType w:val="hybridMultilevel"/>
    <w:tmpl w:val="A5AC2D38"/>
    <w:lvl w:ilvl="0" w:tplc="E730B6E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1" w15:restartNumberingAfterBreak="0">
    <w:nsid w:val="160F02A7"/>
    <w:multiLevelType w:val="hybridMultilevel"/>
    <w:tmpl w:val="F398D50A"/>
    <w:lvl w:ilvl="0" w:tplc="0407000F">
      <w:start w:val="1"/>
      <w:numFmt w:val="decimal"/>
      <w:lvlText w:val="%1."/>
      <w:lvlJc w:val="left"/>
      <w:pPr>
        <w:tabs>
          <w:tab w:val="num" w:pos="720"/>
        </w:tabs>
        <w:ind w:left="720" w:hanging="360"/>
      </w:pPr>
      <w:rPr>
        <w:rFonts w:hint="default"/>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312" w15:restartNumberingAfterBreak="0">
    <w:nsid w:val="16364126"/>
    <w:multiLevelType w:val="hybridMultilevel"/>
    <w:tmpl w:val="53E62B0C"/>
    <w:lvl w:ilvl="0" w:tplc="FFFFFFF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3" w15:restartNumberingAfterBreak="0">
    <w:nsid w:val="168B09E8"/>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314" w15:restartNumberingAfterBreak="0">
    <w:nsid w:val="16A14D55"/>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15" w15:restartNumberingAfterBreak="0">
    <w:nsid w:val="16B0236D"/>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16" w15:restartNumberingAfterBreak="0">
    <w:nsid w:val="16E92F73"/>
    <w:multiLevelType w:val="hybridMultilevel"/>
    <w:tmpl w:val="DD22E34C"/>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17" w15:restartNumberingAfterBreak="0">
    <w:nsid w:val="16F605EC"/>
    <w:multiLevelType w:val="hybridMultilevel"/>
    <w:tmpl w:val="AFAE370E"/>
    <w:lvl w:ilvl="0" w:tplc="F8FEB5A6">
      <w:start w:val="3"/>
      <w:numFmt w:val="decimal"/>
      <w:lvlText w:val="%1."/>
      <w:lvlJc w:val="left"/>
      <w:pPr>
        <w:tabs>
          <w:tab w:val="num" w:pos="360"/>
        </w:tabs>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8" w15:restartNumberingAfterBreak="0">
    <w:nsid w:val="17043899"/>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319" w15:restartNumberingAfterBreak="0">
    <w:nsid w:val="171A6F32"/>
    <w:multiLevelType w:val="hybridMultilevel"/>
    <w:tmpl w:val="B7B65F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0" w15:restartNumberingAfterBreak="0">
    <w:nsid w:val="174311C8"/>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21" w15:restartNumberingAfterBreak="0">
    <w:nsid w:val="1748654D"/>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2" w15:restartNumberingAfterBreak="0">
    <w:nsid w:val="174D1D72"/>
    <w:multiLevelType w:val="hybridMultilevel"/>
    <w:tmpl w:val="5F6ACFF0"/>
    <w:lvl w:ilvl="0" w:tplc="FFFFFFF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3" w15:restartNumberingAfterBreak="0">
    <w:nsid w:val="17914C40"/>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24" w15:restartNumberingAfterBreak="0">
    <w:nsid w:val="179B5A59"/>
    <w:multiLevelType w:val="hybridMultilevel"/>
    <w:tmpl w:val="5F6ACFF0"/>
    <w:lvl w:ilvl="0" w:tplc="FFFFFFF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5" w15:restartNumberingAfterBreak="0">
    <w:nsid w:val="179E4DB7"/>
    <w:multiLevelType w:val="hybridMultilevel"/>
    <w:tmpl w:val="6CB02BFA"/>
    <w:lvl w:ilvl="0" w:tplc="F8741598">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6" w15:restartNumberingAfterBreak="0">
    <w:nsid w:val="17A724A6"/>
    <w:multiLevelType w:val="hybridMultilevel"/>
    <w:tmpl w:val="45BA7D96"/>
    <w:lvl w:ilvl="0" w:tplc="FFFFFFFF">
      <w:start w:val="1"/>
      <w:numFmt w:val="decimal"/>
      <w:lvlText w:val="%1."/>
      <w:lvlJc w:val="left"/>
      <w:pPr>
        <w:tabs>
          <w:tab w:val="num" w:pos="360"/>
        </w:tabs>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7" w15:restartNumberingAfterBreak="0">
    <w:nsid w:val="17AC67D0"/>
    <w:multiLevelType w:val="hybridMultilevel"/>
    <w:tmpl w:val="CB96B97A"/>
    <w:lvl w:ilvl="0" w:tplc="83A4B8D6">
      <w:start w:val="1"/>
      <w:numFmt w:val="decimal"/>
      <w:lvlText w:val="%1."/>
      <w:lvlJc w:val="left"/>
      <w:pPr>
        <w:tabs>
          <w:tab w:val="num" w:pos="360"/>
        </w:tabs>
        <w:ind w:left="36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8" w15:restartNumberingAfterBreak="0">
    <w:nsid w:val="17B9451B"/>
    <w:multiLevelType w:val="hybridMultilevel"/>
    <w:tmpl w:val="9F249248"/>
    <w:lvl w:ilvl="0" w:tplc="95AEB5F4">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29" w15:restartNumberingAfterBreak="0">
    <w:nsid w:val="17BE0B84"/>
    <w:multiLevelType w:val="hybridMultilevel"/>
    <w:tmpl w:val="065A1C22"/>
    <w:lvl w:ilvl="0" w:tplc="FE7695C4">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0" w15:restartNumberingAfterBreak="0">
    <w:nsid w:val="17D3246E"/>
    <w:multiLevelType w:val="hybridMultilevel"/>
    <w:tmpl w:val="6AF25CD2"/>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31" w15:restartNumberingAfterBreak="0">
    <w:nsid w:val="17D44AB1"/>
    <w:multiLevelType w:val="hybridMultilevel"/>
    <w:tmpl w:val="FC609EB8"/>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32" w15:restartNumberingAfterBreak="0">
    <w:nsid w:val="1840155A"/>
    <w:multiLevelType w:val="hybridMultilevel"/>
    <w:tmpl w:val="BC18539C"/>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33" w15:restartNumberingAfterBreak="0">
    <w:nsid w:val="18425FDF"/>
    <w:multiLevelType w:val="hybridMultilevel"/>
    <w:tmpl w:val="8CF8733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4" w15:restartNumberingAfterBreak="0">
    <w:nsid w:val="18523625"/>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35" w15:restartNumberingAfterBreak="0">
    <w:nsid w:val="18884536"/>
    <w:multiLevelType w:val="hybridMultilevel"/>
    <w:tmpl w:val="6AF25CD2"/>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36" w15:restartNumberingAfterBreak="0">
    <w:nsid w:val="188B3640"/>
    <w:multiLevelType w:val="hybridMultilevel"/>
    <w:tmpl w:val="DF3E04AE"/>
    <w:lvl w:ilvl="0" w:tplc="FFFFFFF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7" w15:restartNumberingAfterBreak="0">
    <w:nsid w:val="189D6D6F"/>
    <w:multiLevelType w:val="hybridMultilevel"/>
    <w:tmpl w:val="1E4A7292"/>
    <w:lvl w:ilvl="0" w:tplc="6A884226">
      <w:start w:val="1"/>
      <w:numFmt w:val="decimal"/>
      <w:lvlText w:val="%1."/>
      <w:lvlJc w:val="left"/>
      <w:pPr>
        <w:tabs>
          <w:tab w:val="num" w:pos="785"/>
        </w:tabs>
        <w:ind w:left="785" w:hanging="360"/>
      </w:pPr>
    </w:lvl>
    <w:lvl w:ilvl="1" w:tplc="04070019" w:tentative="1">
      <w:start w:val="1"/>
      <w:numFmt w:val="lowerLetter"/>
      <w:lvlText w:val="%2."/>
      <w:lvlJc w:val="left"/>
      <w:pPr>
        <w:tabs>
          <w:tab w:val="num" w:pos="1505"/>
        </w:tabs>
        <w:ind w:left="1505" w:hanging="360"/>
      </w:pPr>
    </w:lvl>
    <w:lvl w:ilvl="2" w:tplc="0407001B" w:tentative="1">
      <w:start w:val="1"/>
      <w:numFmt w:val="lowerRoman"/>
      <w:lvlText w:val="%3."/>
      <w:lvlJc w:val="right"/>
      <w:pPr>
        <w:tabs>
          <w:tab w:val="num" w:pos="2225"/>
        </w:tabs>
        <w:ind w:left="2225" w:hanging="180"/>
      </w:pPr>
    </w:lvl>
    <w:lvl w:ilvl="3" w:tplc="0407000F" w:tentative="1">
      <w:start w:val="1"/>
      <w:numFmt w:val="decimal"/>
      <w:lvlText w:val="%4."/>
      <w:lvlJc w:val="left"/>
      <w:pPr>
        <w:tabs>
          <w:tab w:val="num" w:pos="2945"/>
        </w:tabs>
        <w:ind w:left="2945" w:hanging="360"/>
      </w:pPr>
    </w:lvl>
    <w:lvl w:ilvl="4" w:tplc="04070019" w:tentative="1">
      <w:start w:val="1"/>
      <w:numFmt w:val="lowerLetter"/>
      <w:lvlText w:val="%5."/>
      <w:lvlJc w:val="left"/>
      <w:pPr>
        <w:tabs>
          <w:tab w:val="num" w:pos="3665"/>
        </w:tabs>
        <w:ind w:left="3665" w:hanging="360"/>
      </w:pPr>
    </w:lvl>
    <w:lvl w:ilvl="5" w:tplc="0407001B" w:tentative="1">
      <w:start w:val="1"/>
      <w:numFmt w:val="lowerRoman"/>
      <w:lvlText w:val="%6."/>
      <w:lvlJc w:val="right"/>
      <w:pPr>
        <w:tabs>
          <w:tab w:val="num" w:pos="4385"/>
        </w:tabs>
        <w:ind w:left="4385" w:hanging="180"/>
      </w:pPr>
    </w:lvl>
    <w:lvl w:ilvl="6" w:tplc="0407000F" w:tentative="1">
      <w:start w:val="1"/>
      <w:numFmt w:val="decimal"/>
      <w:lvlText w:val="%7."/>
      <w:lvlJc w:val="left"/>
      <w:pPr>
        <w:tabs>
          <w:tab w:val="num" w:pos="5105"/>
        </w:tabs>
        <w:ind w:left="5105" w:hanging="360"/>
      </w:pPr>
    </w:lvl>
    <w:lvl w:ilvl="7" w:tplc="04070019" w:tentative="1">
      <w:start w:val="1"/>
      <w:numFmt w:val="lowerLetter"/>
      <w:lvlText w:val="%8."/>
      <w:lvlJc w:val="left"/>
      <w:pPr>
        <w:tabs>
          <w:tab w:val="num" w:pos="5825"/>
        </w:tabs>
        <w:ind w:left="5825" w:hanging="360"/>
      </w:pPr>
    </w:lvl>
    <w:lvl w:ilvl="8" w:tplc="0407001B" w:tentative="1">
      <w:start w:val="1"/>
      <w:numFmt w:val="lowerRoman"/>
      <w:lvlText w:val="%9."/>
      <w:lvlJc w:val="right"/>
      <w:pPr>
        <w:tabs>
          <w:tab w:val="num" w:pos="6545"/>
        </w:tabs>
        <w:ind w:left="6545" w:hanging="180"/>
      </w:pPr>
    </w:lvl>
  </w:abstractNum>
  <w:abstractNum w:abstractNumId="338" w15:restartNumberingAfterBreak="0">
    <w:nsid w:val="189E1BF0"/>
    <w:multiLevelType w:val="hybridMultilevel"/>
    <w:tmpl w:val="DD22E34C"/>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39" w15:restartNumberingAfterBreak="0">
    <w:nsid w:val="18B91A8C"/>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40" w15:restartNumberingAfterBreak="0">
    <w:nsid w:val="18BF0BAD"/>
    <w:multiLevelType w:val="hybridMultilevel"/>
    <w:tmpl w:val="DD22E34C"/>
    <w:lvl w:ilvl="0" w:tplc="FFFFFFF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1" w15:restartNumberingAfterBreak="0">
    <w:nsid w:val="18C57E2A"/>
    <w:multiLevelType w:val="hybridMultilevel"/>
    <w:tmpl w:val="94BEC1F6"/>
    <w:lvl w:ilvl="0" w:tplc="84564F58">
      <w:start w:val="1"/>
      <w:numFmt w:val="decimal"/>
      <w:lvlText w:val="%1."/>
      <w:lvlJc w:val="left"/>
      <w:pPr>
        <w:tabs>
          <w:tab w:val="num" w:pos="360"/>
        </w:tabs>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2" w15:restartNumberingAfterBreak="0">
    <w:nsid w:val="18C8586A"/>
    <w:multiLevelType w:val="hybridMultilevel"/>
    <w:tmpl w:val="2CD684CC"/>
    <w:lvl w:ilvl="0" w:tplc="4A7830B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3" w15:restartNumberingAfterBreak="0">
    <w:nsid w:val="18D37A7F"/>
    <w:multiLevelType w:val="hybridMultilevel"/>
    <w:tmpl w:val="6AF25CD2"/>
    <w:lvl w:ilvl="0" w:tplc="FFFFFFFF">
      <w:start w:val="1"/>
      <w:numFmt w:val="decimal"/>
      <w:lvlText w:val="%1."/>
      <w:lvlJc w:val="left"/>
      <w:pPr>
        <w:tabs>
          <w:tab w:val="num" w:pos="360"/>
        </w:tabs>
        <w:ind w:left="360" w:hanging="360"/>
      </w:pPr>
    </w:lvl>
    <w:lvl w:ilvl="1" w:tplc="08090019">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44" w15:restartNumberingAfterBreak="0">
    <w:nsid w:val="18E12519"/>
    <w:multiLevelType w:val="hybridMultilevel"/>
    <w:tmpl w:val="B358D6F2"/>
    <w:lvl w:ilvl="0" w:tplc="B2308CB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5" w15:restartNumberingAfterBreak="0">
    <w:nsid w:val="191B61E9"/>
    <w:multiLevelType w:val="hybridMultilevel"/>
    <w:tmpl w:val="E014EDC4"/>
    <w:lvl w:ilvl="0" w:tplc="0409000F">
      <w:start w:val="2"/>
      <w:numFmt w:val="decimal"/>
      <w:lvlText w:val="%1."/>
      <w:lvlJc w:val="left"/>
      <w:pPr>
        <w:tabs>
          <w:tab w:val="num" w:pos="785"/>
        </w:tabs>
        <w:ind w:left="785"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6" w15:restartNumberingAfterBreak="0">
    <w:nsid w:val="19452928"/>
    <w:multiLevelType w:val="hybridMultilevel"/>
    <w:tmpl w:val="5CFEDD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7" w15:restartNumberingAfterBreak="0">
    <w:nsid w:val="197421B0"/>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48" w15:restartNumberingAfterBreak="0">
    <w:nsid w:val="197A01F2"/>
    <w:multiLevelType w:val="hybridMultilevel"/>
    <w:tmpl w:val="B560BC7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9" w15:restartNumberingAfterBreak="0">
    <w:nsid w:val="19812684"/>
    <w:multiLevelType w:val="hybridMultilevel"/>
    <w:tmpl w:val="A86A7A5A"/>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50" w15:restartNumberingAfterBreak="0">
    <w:nsid w:val="199B7F5D"/>
    <w:multiLevelType w:val="hybridMultilevel"/>
    <w:tmpl w:val="C6AAD9A0"/>
    <w:lvl w:ilvl="0" w:tplc="B18CC6D6">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1" w15:restartNumberingAfterBreak="0">
    <w:nsid w:val="19CF3F98"/>
    <w:multiLevelType w:val="hybridMultilevel"/>
    <w:tmpl w:val="F9F6D8B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2" w15:restartNumberingAfterBreak="0">
    <w:nsid w:val="1A097A75"/>
    <w:multiLevelType w:val="hybridMultilevel"/>
    <w:tmpl w:val="C53042E2"/>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53" w15:restartNumberingAfterBreak="0">
    <w:nsid w:val="1A1014BF"/>
    <w:multiLevelType w:val="hybridMultilevel"/>
    <w:tmpl w:val="6AF25CD2"/>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54" w15:restartNumberingAfterBreak="0">
    <w:nsid w:val="1A1B4142"/>
    <w:multiLevelType w:val="hybridMultilevel"/>
    <w:tmpl w:val="41222EC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5" w15:restartNumberingAfterBreak="0">
    <w:nsid w:val="1A1E3033"/>
    <w:multiLevelType w:val="hybridMultilevel"/>
    <w:tmpl w:val="9CB0AAEA"/>
    <w:lvl w:ilvl="0" w:tplc="004CCBAA">
      <w:start w:val="1"/>
      <w:numFmt w:val="decimal"/>
      <w:lvlText w:val="%1."/>
      <w:lvlJc w:val="left"/>
      <w:pPr>
        <w:tabs>
          <w:tab w:val="num" w:pos="720"/>
        </w:tabs>
        <w:ind w:left="720" w:hanging="360"/>
      </w:pPr>
    </w:lvl>
    <w:lvl w:ilvl="1" w:tplc="CA466F16" w:tentative="1">
      <w:start w:val="1"/>
      <w:numFmt w:val="lowerLetter"/>
      <w:lvlText w:val="%2."/>
      <w:lvlJc w:val="left"/>
      <w:pPr>
        <w:tabs>
          <w:tab w:val="num" w:pos="1440"/>
        </w:tabs>
        <w:ind w:left="1440" w:hanging="360"/>
      </w:pPr>
    </w:lvl>
    <w:lvl w:ilvl="2" w:tplc="FDFEC788" w:tentative="1">
      <w:start w:val="1"/>
      <w:numFmt w:val="lowerRoman"/>
      <w:lvlText w:val="%3."/>
      <w:lvlJc w:val="right"/>
      <w:pPr>
        <w:tabs>
          <w:tab w:val="num" w:pos="2160"/>
        </w:tabs>
        <w:ind w:left="2160" w:hanging="180"/>
      </w:pPr>
    </w:lvl>
    <w:lvl w:ilvl="3" w:tplc="373E9648" w:tentative="1">
      <w:start w:val="1"/>
      <w:numFmt w:val="decimal"/>
      <w:lvlText w:val="%4."/>
      <w:lvlJc w:val="left"/>
      <w:pPr>
        <w:tabs>
          <w:tab w:val="num" w:pos="2880"/>
        </w:tabs>
        <w:ind w:left="2880" w:hanging="360"/>
      </w:pPr>
    </w:lvl>
    <w:lvl w:ilvl="4" w:tplc="C0D685F8" w:tentative="1">
      <w:start w:val="1"/>
      <w:numFmt w:val="lowerLetter"/>
      <w:lvlText w:val="%5."/>
      <w:lvlJc w:val="left"/>
      <w:pPr>
        <w:tabs>
          <w:tab w:val="num" w:pos="3600"/>
        </w:tabs>
        <w:ind w:left="3600" w:hanging="360"/>
      </w:pPr>
    </w:lvl>
    <w:lvl w:ilvl="5" w:tplc="DEB8E1A8" w:tentative="1">
      <w:start w:val="1"/>
      <w:numFmt w:val="lowerRoman"/>
      <w:lvlText w:val="%6."/>
      <w:lvlJc w:val="right"/>
      <w:pPr>
        <w:tabs>
          <w:tab w:val="num" w:pos="4320"/>
        </w:tabs>
        <w:ind w:left="4320" w:hanging="180"/>
      </w:pPr>
    </w:lvl>
    <w:lvl w:ilvl="6" w:tplc="78F00E48" w:tentative="1">
      <w:start w:val="1"/>
      <w:numFmt w:val="decimal"/>
      <w:lvlText w:val="%7."/>
      <w:lvlJc w:val="left"/>
      <w:pPr>
        <w:tabs>
          <w:tab w:val="num" w:pos="5040"/>
        </w:tabs>
        <w:ind w:left="5040" w:hanging="360"/>
      </w:pPr>
    </w:lvl>
    <w:lvl w:ilvl="7" w:tplc="42EE3188" w:tentative="1">
      <w:start w:val="1"/>
      <w:numFmt w:val="lowerLetter"/>
      <w:lvlText w:val="%8."/>
      <w:lvlJc w:val="left"/>
      <w:pPr>
        <w:tabs>
          <w:tab w:val="num" w:pos="5760"/>
        </w:tabs>
        <w:ind w:left="5760" w:hanging="360"/>
      </w:pPr>
    </w:lvl>
    <w:lvl w:ilvl="8" w:tplc="8DF20B4C" w:tentative="1">
      <w:start w:val="1"/>
      <w:numFmt w:val="lowerRoman"/>
      <w:lvlText w:val="%9."/>
      <w:lvlJc w:val="right"/>
      <w:pPr>
        <w:tabs>
          <w:tab w:val="num" w:pos="6480"/>
        </w:tabs>
        <w:ind w:left="6480" w:hanging="180"/>
      </w:pPr>
    </w:lvl>
  </w:abstractNum>
  <w:abstractNum w:abstractNumId="356" w15:restartNumberingAfterBreak="0">
    <w:nsid w:val="1A210E05"/>
    <w:multiLevelType w:val="hybridMultilevel"/>
    <w:tmpl w:val="F3B87AAA"/>
    <w:lvl w:ilvl="0" w:tplc="04070019">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7" w15:restartNumberingAfterBreak="0">
    <w:nsid w:val="1A335A1A"/>
    <w:multiLevelType w:val="hybridMultilevel"/>
    <w:tmpl w:val="C53ACD0C"/>
    <w:lvl w:ilvl="0" w:tplc="D5F83B2C">
      <w:start w:val="1"/>
      <w:numFmt w:val="decimal"/>
      <w:lvlText w:val="%1."/>
      <w:lvlJc w:val="left"/>
      <w:pPr>
        <w:tabs>
          <w:tab w:val="num" w:pos="360"/>
        </w:tabs>
        <w:ind w:left="360" w:hanging="360"/>
      </w:pPr>
      <w:rPr>
        <w:rFonts w:hint="default"/>
      </w:rPr>
    </w:lvl>
    <w:lvl w:ilvl="1" w:tplc="FBEAE9F2">
      <w:start w:val="1"/>
      <w:numFmt w:val="decimal"/>
      <w:lvlText w:val="%2."/>
      <w:lvlJc w:val="left"/>
      <w:pPr>
        <w:tabs>
          <w:tab w:val="num" w:pos="1440"/>
        </w:tabs>
        <w:ind w:left="1440" w:hanging="360"/>
      </w:pPr>
      <w:rPr>
        <w:rFonts w:hint="default"/>
        <w:b w:val="0"/>
        <w:bCs/>
        <w:color w:val="auto"/>
        <w:sz w:val="20"/>
        <w:szCs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8" w15:restartNumberingAfterBreak="0">
    <w:nsid w:val="1A3D4C03"/>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59" w15:restartNumberingAfterBreak="0">
    <w:nsid w:val="1A3F22E3"/>
    <w:multiLevelType w:val="hybridMultilevel"/>
    <w:tmpl w:val="9A8A327E"/>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0" w15:restartNumberingAfterBreak="0">
    <w:nsid w:val="1A723F7D"/>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61" w15:restartNumberingAfterBreak="0">
    <w:nsid w:val="1A7668C7"/>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362" w15:restartNumberingAfterBreak="0">
    <w:nsid w:val="1A781685"/>
    <w:multiLevelType w:val="hybridMultilevel"/>
    <w:tmpl w:val="CFA6C9F8"/>
    <w:lvl w:ilvl="0" w:tplc="E8B4C814">
      <w:start w:val="1"/>
      <w:numFmt w:val="decimal"/>
      <w:lvlText w:val="%1."/>
      <w:lvlJc w:val="left"/>
      <w:pPr>
        <w:tabs>
          <w:tab w:val="num" w:pos="360"/>
        </w:tabs>
        <w:ind w:left="360" w:hanging="360"/>
      </w:pPr>
      <w:rPr>
        <w:rFonts w:hint="default"/>
        <w:b w:val="0"/>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63" w15:restartNumberingAfterBreak="0">
    <w:nsid w:val="1A7C38B2"/>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64" w15:restartNumberingAfterBreak="0">
    <w:nsid w:val="1A957937"/>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65" w15:restartNumberingAfterBreak="0">
    <w:nsid w:val="1A980130"/>
    <w:multiLevelType w:val="hybridMultilevel"/>
    <w:tmpl w:val="53E62B0C"/>
    <w:lvl w:ilvl="0" w:tplc="FFFFFFF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6" w15:restartNumberingAfterBreak="0">
    <w:nsid w:val="1A9D2EFB"/>
    <w:multiLevelType w:val="hybridMultilevel"/>
    <w:tmpl w:val="159432EC"/>
    <w:lvl w:ilvl="0" w:tplc="77D0F8A8">
      <w:start w:val="1"/>
      <w:numFmt w:val="decimal"/>
      <w:lvlText w:val="%1."/>
      <w:lvlJc w:val="left"/>
      <w:pPr>
        <w:tabs>
          <w:tab w:val="num" w:pos="720"/>
        </w:tabs>
        <w:ind w:left="720" w:hanging="360"/>
      </w:pPr>
    </w:lvl>
    <w:lvl w:ilvl="1" w:tplc="D9644C4A" w:tentative="1">
      <w:start w:val="1"/>
      <w:numFmt w:val="lowerLetter"/>
      <w:lvlText w:val="%2."/>
      <w:lvlJc w:val="left"/>
      <w:pPr>
        <w:tabs>
          <w:tab w:val="num" w:pos="1440"/>
        </w:tabs>
        <w:ind w:left="1440" w:hanging="360"/>
      </w:pPr>
    </w:lvl>
    <w:lvl w:ilvl="2" w:tplc="13A275AC" w:tentative="1">
      <w:start w:val="1"/>
      <w:numFmt w:val="lowerRoman"/>
      <w:lvlText w:val="%3."/>
      <w:lvlJc w:val="right"/>
      <w:pPr>
        <w:tabs>
          <w:tab w:val="num" w:pos="2160"/>
        </w:tabs>
        <w:ind w:left="2160" w:hanging="180"/>
      </w:pPr>
    </w:lvl>
    <w:lvl w:ilvl="3" w:tplc="CABE599A" w:tentative="1">
      <w:start w:val="1"/>
      <w:numFmt w:val="decimal"/>
      <w:lvlText w:val="%4."/>
      <w:lvlJc w:val="left"/>
      <w:pPr>
        <w:tabs>
          <w:tab w:val="num" w:pos="2880"/>
        </w:tabs>
        <w:ind w:left="2880" w:hanging="360"/>
      </w:pPr>
    </w:lvl>
    <w:lvl w:ilvl="4" w:tplc="DC9E45F6" w:tentative="1">
      <w:start w:val="1"/>
      <w:numFmt w:val="lowerLetter"/>
      <w:lvlText w:val="%5."/>
      <w:lvlJc w:val="left"/>
      <w:pPr>
        <w:tabs>
          <w:tab w:val="num" w:pos="3600"/>
        </w:tabs>
        <w:ind w:left="3600" w:hanging="360"/>
      </w:pPr>
    </w:lvl>
    <w:lvl w:ilvl="5" w:tplc="67E4152C" w:tentative="1">
      <w:start w:val="1"/>
      <w:numFmt w:val="lowerRoman"/>
      <w:lvlText w:val="%6."/>
      <w:lvlJc w:val="right"/>
      <w:pPr>
        <w:tabs>
          <w:tab w:val="num" w:pos="4320"/>
        </w:tabs>
        <w:ind w:left="4320" w:hanging="180"/>
      </w:pPr>
    </w:lvl>
    <w:lvl w:ilvl="6" w:tplc="9F144168" w:tentative="1">
      <w:start w:val="1"/>
      <w:numFmt w:val="decimal"/>
      <w:lvlText w:val="%7."/>
      <w:lvlJc w:val="left"/>
      <w:pPr>
        <w:tabs>
          <w:tab w:val="num" w:pos="5040"/>
        </w:tabs>
        <w:ind w:left="5040" w:hanging="360"/>
      </w:pPr>
    </w:lvl>
    <w:lvl w:ilvl="7" w:tplc="B044A77E" w:tentative="1">
      <w:start w:val="1"/>
      <w:numFmt w:val="lowerLetter"/>
      <w:lvlText w:val="%8."/>
      <w:lvlJc w:val="left"/>
      <w:pPr>
        <w:tabs>
          <w:tab w:val="num" w:pos="5760"/>
        </w:tabs>
        <w:ind w:left="5760" w:hanging="360"/>
      </w:pPr>
    </w:lvl>
    <w:lvl w:ilvl="8" w:tplc="0646EC6C" w:tentative="1">
      <w:start w:val="1"/>
      <w:numFmt w:val="lowerRoman"/>
      <w:lvlText w:val="%9."/>
      <w:lvlJc w:val="right"/>
      <w:pPr>
        <w:tabs>
          <w:tab w:val="num" w:pos="6480"/>
        </w:tabs>
        <w:ind w:left="6480" w:hanging="180"/>
      </w:pPr>
    </w:lvl>
  </w:abstractNum>
  <w:abstractNum w:abstractNumId="367" w15:restartNumberingAfterBreak="0">
    <w:nsid w:val="1AB82AF9"/>
    <w:multiLevelType w:val="hybridMultilevel"/>
    <w:tmpl w:val="3FB2E554"/>
    <w:lvl w:ilvl="0" w:tplc="0409000F">
      <w:start w:val="1"/>
      <w:numFmt w:val="decimal"/>
      <w:lvlText w:val="%1."/>
      <w:lvlJc w:val="left"/>
      <w:pPr>
        <w:tabs>
          <w:tab w:val="num" w:pos="360"/>
        </w:tabs>
        <w:ind w:left="360" w:hanging="360"/>
      </w:pPr>
      <w:rPr>
        <w:rFonts w:ascii="Arial" w:eastAsia="Times New Roman" w:hAnsi="Arial"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8" w15:restartNumberingAfterBreak="0">
    <w:nsid w:val="1ABB2FA5"/>
    <w:multiLevelType w:val="hybridMultilevel"/>
    <w:tmpl w:val="8562905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9" w15:restartNumberingAfterBreak="0">
    <w:nsid w:val="1AC36DD4"/>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370" w15:restartNumberingAfterBreak="0">
    <w:nsid w:val="1AC4113B"/>
    <w:multiLevelType w:val="hybridMultilevel"/>
    <w:tmpl w:val="0ACA63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1" w15:restartNumberingAfterBreak="0">
    <w:nsid w:val="1AD92969"/>
    <w:multiLevelType w:val="hybridMultilevel"/>
    <w:tmpl w:val="9A8A327E"/>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72" w15:restartNumberingAfterBreak="0">
    <w:nsid w:val="1AF611D8"/>
    <w:multiLevelType w:val="hybridMultilevel"/>
    <w:tmpl w:val="5E7ADB7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3" w15:restartNumberingAfterBreak="0">
    <w:nsid w:val="1B4F6059"/>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74" w15:restartNumberingAfterBreak="0">
    <w:nsid w:val="1B69390E"/>
    <w:multiLevelType w:val="hybridMultilevel"/>
    <w:tmpl w:val="0A2A3676"/>
    <w:lvl w:ilvl="0" w:tplc="0407000F">
      <w:start w:val="1"/>
      <w:numFmt w:val="decimal"/>
      <w:lvlText w:val="%1."/>
      <w:lvlJc w:val="left"/>
      <w:pPr>
        <w:tabs>
          <w:tab w:val="num" w:pos="720"/>
        </w:tabs>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5" w15:restartNumberingAfterBreak="0">
    <w:nsid w:val="1B733B2A"/>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376" w15:restartNumberingAfterBreak="0">
    <w:nsid w:val="1BE30E25"/>
    <w:multiLevelType w:val="multilevel"/>
    <w:tmpl w:val="52C6FB8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77" w15:restartNumberingAfterBreak="0">
    <w:nsid w:val="1BE42768"/>
    <w:multiLevelType w:val="hybridMultilevel"/>
    <w:tmpl w:val="D84A150A"/>
    <w:lvl w:ilvl="0" w:tplc="CCE04822">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8" w15:restartNumberingAfterBreak="0">
    <w:nsid w:val="1BE85742"/>
    <w:multiLevelType w:val="hybridMultilevel"/>
    <w:tmpl w:val="8B7ED1C8"/>
    <w:lvl w:ilvl="0" w:tplc="B4A46482">
      <w:start w:val="1"/>
      <w:numFmt w:val="decimal"/>
      <w:lvlText w:val="%1."/>
      <w:lvlJc w:val="left"/>
      <w:pPr>
        <w:tabs>
          <w:tab w:val="num" w:pos="360"/>
        </w:tabs>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9" w15:restartNumberingAfterBreak="0">
    <w:nsid w:val="1BF37878"/>
    <w:multiLevelType w:val="hybridMultilevel"/>
    <w:tmpl w:val="A73E77B0"/>
    <w:lvl w:ilvl="0" w:tplc="0407000F">
      <w:start w:val="1"/>
      <w:numFmt w:val="decimal"/>
      <w:lvlText w:val="%1."/>
      <w:lvlJc w:val="left"/>
      <w:pPr>
        <w:tabs>
          <w:tab w:val="num" w:pos="360"/>
        </w:tabs>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1BF83603"/>
    <w:multiLevelType w:val="hybridMultilevel"/>
    <w:tmpl w:val="7F8A7868"/>
    <w:lvl w:ilvl="0" w:tplc="95AEB5F4">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81" w15:restartNumberingAfterBreak="0">
    <w:nsid w:val="1BFC3851"/>
    <w:multiLevelType w:val="hybridMultilevel"/>
    <w:tmpl w:val="F2B8FC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2" w15:restartNumberingAfterBreak="0">
    <w:nsid w:val="1C063E3C"/>
    <w:multiLevelType w:val="hybridMultilevel"/>
    <w:tmpl w:val="9F285A6C"/>
    <w:lvl w:ilvl="0" w:tplc="D2B877B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3" w15:restartNumberingAfterBreak="0">
    <w:nsid w:val="1C162AA9"/>
    <w:multiLevelType w:val="hybridMultilevel"/>
    <w:tmpl w:val="5F6ACFF0"/>
    <w:lvl w:ilvl="0" w:tplc="FFFFFFF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4" w15:restartNumberingAfterBreak="0">
    <w:nsid w:val="1C1C0EDC"/>
    <w:multiLevelType w:val="hybridMultilevel"/>
    <w:tmpl w:val="6AF25CD2"/>
    <w:lvl w:ilvl="0" w:tplc="FFFFFFF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5" w15:restartNumberingAfterBreak="0">
    <w:nsid w:val="1C2B562E"/>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86" w15:restartNumberingAfterBreak="0">
    <w:nsid w:val="1C45486C"/>
    <w:multiLevelType w:val="hybridMultilevel"/>
    <w:tmpl w:val="217848AC"/>
    <w:lvl w:ilvl="0" w:tplc="08090015">
      <w:start w:val="1"/>
      <w:numFmt w:val="upperLette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87" w15:restartNumberingAfterBreak="0">
    <w:nsid w:val="1C5521B2"/>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8" w15:restartNumberingAfterBreak="0">
    <w:nsid w:val="1C6755FF"/>
    <w:multiLevelType w:val="hybridMultilevel"/>
    <w:tmpl w:val="41222EC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9" w15:restartNumberingAfterBreak="0">
    <w:nsid w:val="1C76154E"/>
    <w:multiLevelType w:val="hybridMultilevel"/>
    <w:tmpl w:val="E0BAFF48"/>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0" w15:restartNumberingAfterBreak="0">
    <w:nsid w:val="1CA810E4"/>
    <w:multiLevelType w:val="hybridMultilevel"/>
    <w:tmpl w:val="72161B30"/>
    <w:lvl w:ilvl="0" w:tplc="BD04DAB0">
      <w:start w:val="3"/>
      <w:numFmt w:val="decimal"/>
      <w:lvlText w:val="%1."/>
      <w:lvlJc w:val="left"/>
      <w:pPr>
        <w:tabs>
          <w:tab w:val="num" w:pos="360"/>
        </w:tabs>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1" w15:restartNumberingAfterBreak="0">
    <w:nsid w:val="1CB218D8"/>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392" w15:restartNumberingAfterBreak="0">
    <w:nsid w:val="1CD67CA9"/>
    <w:multiLevelType w:val="hybridMultilevel"/>
    <w:tmpl w:val="6DD28E9E"/>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93" w15:restartNumberingAfterBreak="0">
    <w:nsid w:val="1CE2539C"/>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94" w15:restartNumberingAfterBreak="0">
    <w:nsid w:val="1D0D456A"/>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95" w15:restartNumberingAfterBreak="0">
    <w:nsid w:val="1D1037B6"/>
    <w:multiLevelType w:val="hybridMultilevel"/>
    <w:tmpl w:val="05E21DB0"/>
    <w:lvl w:ilvl="0" w:tplc="08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6" w15:restartNumberingAfterBreak="0">
    <w:nsid w:val="1D323BB2"/>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97" w15:restartNumberingAfterBreak="0">
    <w:nsid w:val="1D416C85"/>
    <w:multiLevelType w:val="hybridMultilevel"/>
    <w:tmpl w:val="E0BAFF48"/>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8" w15:restartNumberingAfterBreak="0">
    <w:nsid w:val="1D5E5D3F"/>
    <w:multiLevelType w:val="multilevel"/>
    <w:tmpl w:val="52C6FB8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99" w15:restartNumberingAfterBreak="0">
    <w:nsid w:val="1D5E5ED8"/>
    <w:multiLevelType w:val="hybridMultilevel"/>
    <w:tmpl w:val="B7B65FE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0" w15:restartNumberingAfterBreak="0">
    <w:nsid w:val="1D615768"/>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1" w15:restartNumberingAfterBreak="0">
    <w:nsid w:val="1D730752"/>
    <w:multiLevelType w:val="hybridMultilevel"/>
    <w:tmpl w:val="084232D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02" w15:restartNumberingAfterBreak="0">
    <w:nsid w:val="1D737DD6"/>
    <w:multiLevelType w:val="hybridMultilevel"/>
    <w:tmpl w:val="53E62B0C"/>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03" w15:restartNumberingAfterBreak="0">
    <w:nsid w:val="1D9179BB"/>
    <w:multiLevelType w:val="hybridMultilevel"/>
    <w:tmpl w:val="A872D0B6"/>
    <w:lvl w:ilvl="0" w:tplc="04070001">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97A2C5A2"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04" w15:restartNumberingAfterBreak="0">
    <w:nsid w:val="1DA217BA"/>
    <w:multiLevelType w:val="hybridMultilevel"/>
    <w:tmpl w:val="CA48D4D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5" w15:restartNumberingAfterBreak="0">
    <w:nsid w:val="1DA86676"/>
    <w:multiLevelType w:val="multilevel"/>
    <w:tmpl w:val="C14CFA48"/>
    <w:lvl w:ilvl="0">
      <w:start w:val="49"/>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3"/>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06" w15:restartNumberingAfterBreak="0">
    <w:nsid w:val="1DB5544B"/>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07" w15:restartNumberingAfterBreak="0">
    <w:nsid w:val="1DC0006B"/>
    <w:multiLevelType w:val="hybridMultilevel"/>
    <w:tmpl w:val="810C3A9C"/>
    <w:lvl w:ilvl="0" w:tplc="FFFFFFFF">
      <w:start w:val="1"/>
      <w:numFmt w:val="bullet"/>
      <w:lvlText w:val=""/>
      <w:lvlJc w:val="left"/>
      <w:pPr>
        <w:tabs>
          <w:tab w:val="num" w:pos="720"/>
        </w:tabs>
        <w:ind w:left="720" w:hanging="360"/>
      </w:pPr>
      <w:rPr>
        <w:rFonts w:ascii="Symbol" w:hAnsi="Symbol" w:cs="Symbol"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08" w15:restartNumberingAfterBreak="0">
    <w:nsid w:val="1DDC314E"/>
    <w:multiLevelType w:val="hybridMultilevel"/>
    <w:tmpl w:val="6AF25CD2"/>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09" w15:restartNumberingAfterBreak="0">
    <w:nsid w:val="1DF20AFD"/>
    <w:multiLevelType w:val="hybridMultilevel"/>
    <w:tmpl w:val="5F6ACFF0"/>
    <w:lvl w:ilvl="0" w:tplc="FFFFFFFF">
      <w:start w:val="1"/>
      <w:numFmt w:val="decimal"/>
      <w:lvlText w:val="%1."/>
      <w:lvlJc w:val="left"/>
      <w:pPr>
        <w:tabs>
          <w:tab w:val="num" w:pos="786"/>
        </w:tabs>
        <w:ind w:left="786" w:hanging="360"/>
      </w:pPr>
      <w:rPr>
        <w:rFonts w:hint="default"/>
      </w:rPr>
    </w:lvl>
    <w:lvl w:ilvl="1" w:tplc="08090019" w:tentative="1">
      <w:start w:val="1"/>
      <w:numFmt w:val="lowerLetter"/>
      <w:lvlText w:val="%2."/>
      <w:lvlJc w:val="left"/>
      <w:pPr>
        <w:tabs>
          <w:tab w:val="num" w:pos="1506"/>
        </w:tabs>
        <w:ind w:left="1506" w:hanging="360"/>
      </w:pPr>
    </w:lvl>
    <w:lvl w:ilvl="2" w:tplc="0809001B" w:tentative="1">
      <w:start w:val="1"/>
      <w:numFmt w:val="lowerRoman"/>
      <w:lvlText w:val="%3."/>
      <w:lvlJc w:val="right"/>
      <w:pPr>
        <w:tabs>
          <w:tab w:val="num" w:pos="2226"/>
        </w:tabs>
        <w:ind w:left="2226" w:hanging="180"/>
      </w:pPr>
    </w:lvl>
    <w:lvl w:ilvl="3" w:tplc="0809000F" w:tentative="1">
      <w:start w:val="1"/>
      <w:numFmt w:val="decimal"/>
      <w:lvlText w:val="%4."/>
      <w:lvlJc w:val="left"/>
      <w:pPr>
        <w:tabs>
          <w:tab w:val="num" w:pos="2946"/>
        </w:tabs>
        <w:ind w:left="2946" w:hanging="360"/>
      </w:pPr>
    </w:lvl>
    <w:lvl w:ilvl="4" w:tplc="08090019" w:tentative="1">
      <w:start w:val="1"/>
      <w:numFmt w:val="lowerLetter"/>
      <w:lvlText w:val="%5."/>
      <w:lvlJc w:val="left"/>
      <w:pPr>
        <w:tabs>
          <w:tab w:val="num" w:pos="3666"/>
        </w:tabs>
        <w:ind w:left="3666" w:hanging="360"/>
      </w:pPr>
    </w:lvl>
    <w:lvl w:ilvl="5" w:tplc="0809001B" w:tentative="1">
      <w:start w:val="1"/>
      <w:numFmt w:val="lowerRoman"/>
      <w:lvlText w:val="%6."/>
      <w:lvlJc w:val="right"/>
      <w:pPr>
        <w:tabs>
          <w:tab w:val="num" w:pos="4386"/>
        </w:tabs>
        <w:ind w:left="4386" w:hanging="180"/>
      </w:pPr>
    </w:lvl>
    <w:lvl w:ilvl="6" w:tplc="0809000F" w:tentative="1">
      <w:start w:val="1"/>
      <w:numFmt w:val="decimal"/>
      <w:lvlText w:val="%7."/>
      <w:lvlJc w:val="left"/>
      <w:pPr>
        <w:tabs>
          <w:tab w:val="num" w:pos="5106"/>
        </w:tabs>
        <w:ind w:left="5106" w:hanging="360"/>
      </w:pPr>
    </w:lvl>
    <w:lvl w:ilvl="7" w:tplc="08090019" w:tentative="1">
      <w:start w:val="1"/>
      <w:numFmt w:val="lowerLetter"/>
      <w:lvlText w:val="%8."/>
      <w:lvlJc w:val="left"/>
      <w:pPr>
        <w:tabs>
          <w:tab w:val="num" w:pos="5826"/>
        </w:tabs>
        <w:ind w:left="5826" w:hanging="360"/>
      </w:pPr>
    </w:lvl>
    <w:lvl w:ilvl="8" w:tplc="0809001B" w:tentative="1">
      <w:start w:val="1"/>
      <w:numFmt w:val="lowerRoman"/>
      <w:lvlText w:val="%9."/>
      <w:lvlJc w:val="right"/>
      <w:pPr>
        <w:tabs>
          <w:tab w:val="num" w:pos="6546"/>
        </w:tabs>
        <w:ind w:left="6546" w:hanging="180"/>
      </w:pPr>
    </w:lvl>
  </w:abstractNum>
  <w:abstractNum w:abstractNumId="410" w15:restartNumberingAfterBreak="0">
    <w:nsid w:val="1E0D0544"/>
    <w:multiLevelType w:val="hybridMultilevel"/>
    <w:tmpl w:val="5CFEDD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1" w15:restartNumberingAfterBreak="0">
    <w:nsid w:val="1E2C2C51"/>
    <w:multiLevelType w:val="hybridMultilevel"/>
    <w:tmpl w:val="A86A7A5A"/>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12" w15:restartNumberingAfterBreak="0">
    <w:nsid w:val="1E443FE7"/>
    <w:multiLevelType w:val="hybridMultilevel"/>
    <w:tmpl w:val="A86A7A5A"/>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13" w15:restartNumberingAfterBreak="0">
    <w:nsid w:val="1E652E20"/>
    <w:multiLevelType w:val="multilevel"/>
    <w:tmpl w:val="52C6FB80"/>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14" w15:restartNumberingAfterBreak="0">
    <w:nsid w:val="1E874AEA"/>
    <w:multiLevelType w:val="hybridMultilevel"/>
    <w:tmpl w:val="63A2C6A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5" w15:restartNumberingAfterBreak="0">
    <w:nsid w:val="1E8F12BF"/>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6" w15:restartNumberingAfterBreak="0">
    <w:nsid w:val="1EB840E3"/>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17" w15:restartNumberingAfterBreak="0">
    <w:nsid w:val="1EF00594"/>
    <w:multiLevelType w:val="hybridMultilevel"/>
    <w:tmpl w:val="DD22E34C"/>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18" w15:restartNumberingAfterBreak="0">
    <w:nsid w:val="1EF018FE"/>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19" w15:restartNumberingAfterBreak="0">
    <w:nsid w:val="1F0A7E2F"/>
    <w:multiLevelType w:val="hybridMultilevel"/>
    <w:tmpl w:val="B9E8AFE6"/>
    <w:lvl w:ilvl="0" w:tplc="0409000F">
      <w:start w:val="1"/>
      <w:numFmt w:val="decimal"/>
      <w:lvlText w:val="%1."/>
      <w:lvlJc w:val="left"/>
      <w:pPr>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20" w15:restartNumberingAfterBreak="0">
    <w:nsid w:val="1F7E5F06"/>
    <w:multiLevelType w:val="hybridMultilevel"/>
    <w:tmpl w:val="B7B65FE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21" w15:restartNumberingAfterBreak="0">
    <w:nsid w:val="1F8147EE"/>
    <w:multiLevelType w:val="hybridMultilevel"/>
    <w:tmpl w:val="DA4663D6"/>
    <w:lvl w:ilvl="0" w:tplc="3EACCFF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2" w15:restartNumberingAfterBreak="0">
    <w:nsid w:val="1F873ABB"/>
    <w:multiLevelType w:val="hybridMultilevel"/>
    <w:tmpl w:val="A770101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3" w15:restartNumberingAfterBreak="0">
    <w:nsid w:val="1F97125C"/>
    <w:multiLevelType w:val="hybridMultilevel"/>
    <w:tmpl w:val="FD3457BA"/>
    <w:lvl w:ilvl="0" w:tplc="AB7E7D52">
      <w:start w:val="1"/>
      <w:numFmt w:val="decimal"/>
      <w:lvlText w:val="%1."/>
      <w:lvlJc w:val="left"/>
      <w:pPr>
        <w:tabs>
          <w:tab w:val="num" w:pos="720"/>
        </w:tabs>
        <w:ind w:left="720" w:hanging="360"/>
      </w:pPr>
    </w:lvl>
    <w:lvl w:ilvl="1" w:tplc="51E090A2" w:tentative="1">
      <w:start w:val="1"/>
      <w:numFmt w:val="lowerLetter"/>
      <w:lvlText w:val="%2."/>
      <w:lvlJc w:val="left"/>
      <w:pPr>
        <w:tabs>
          <w:tab w:val="num" w:pos="1440"/>
        </w:tabs>
        <w:ind w:left="1440" w:hanging="360"/>
      </w:pPr>
    </w:lvl>
    <w:lvl w:ilvl="2" w:tplc="3F3A2656" w:tentative="1">
      <w:start w:val="1"/>
      <w:numFmt w:val="lowerRoman"/>
      <w:lvlText w:val="%3."/>
      <w:lvlJc w:val="right"/>
      <w:pPr>
        <w:tabs>
          <w:tab w:val="num" w:pos="2160"/>
        </w:tabs>
        <w:ind w:left="2160" w:hanging="180"/>
      </w:pPr>
    </w:lvl>
    <w:lvl w:ilvl="3" w:tplc="3670EACA" w:tentative="1">
      <w:start w:val="1"/>
      <w:numFmt w:val="decimal"/>
      <w:lvlText w:val="%4."/>
      <w:lvlJc w:val="left"/>
      <w:pPr>
        <w:tabs>
          <w:tab w:val="num" w:pos="2880"/>
        </w:tabs>
        <w:ind w:left="2880" w:hanging="360"/>
      </w:pPr>
    </w:lvl>
    <w:lvl w:ilvl="4" w:tplc="DDE08BC6" w:tentative="1">
      <w:start w:val="1"/>
      <w:numFmt w:val="lowerLetter"/>
      <w:lvlText w:val="%5."/>
      <w:lvlJc w:val="left"/>
      <w:pPr>
        <w:tabs>
          <w:tab w:val="num" w:pos="3600"/>
        </w:tabs>
        <w:ind w:left="3600" w:hanging="360"/>
      </w:pPr>
    </w:lvl>
    <w:lvl w:ilvl="5" w:tplc="91B66B30" w:tentative="1">
      <w:start w:val="1"/>
      <w:numFmt w:val="lowerRoman"/>
      <w:lvlText w:val="%6."/>
      <w:lvlJc w:val="right"/>
      <w:pPr>
        <w:tabs>
          <w:tab w:val="num" w:pos="4320"/>
        </w:tabs>
        <w:ind w:left="4320" w:hanging="180"/>
      </w:pPr>
    </w:lvl>
    <w:lvl w:ilvl="6" w:tplc="8F9246C8" w:tentative="1">
      <w:start w:val="1"/>
      <w:numFmt w:val="decimal"/>
      <w:lvlText w:val="%7."/>
      <w:lvlJc w:val="left"/>
      <w:pPr>
        <w:tabs>
          <w:tab w:val="num" w:pos="5040"/>
        </w:tabs>
        <w:ind w:left="5040" w:hanging="360"/>
      </w:pPr>
    </w:lvl>
    <w:lvl w:ilvl="7" w:tplc="E15E90F0" w:tentative="1">
      <w:start w:val="1"/>
      <w:numFmt w:val="lowerLetter"/>
      <w:lvlText w:val="%8."/>
      <w:lvlJc w:val="left"/>
      <w:pPr>
        <w:tabs>
          <w:tab w:val="num" w:pos="5760"/>
        </w:tabs>
        <w:ind w:left="5760" w:hanging="360"/>
      </w:pPr>
    </w:lvl>
    <w:lvl w:ilvl="8" w:tplc="BFFE280C" w:tentative="1">
      <w:start w:val="1"/>
      <w:numFmt w:val="lowerRoman"/>
      <w:lvlText w:val="%9."/>
      <w:lvlJc w:val="right"/>
      <w:pPr>
        <w:tabs>
          <w:tab w:val="num" w:pos="6480"/>
        </w:tabs>
        <w:ind w:left="6480" w:hanging="180"/>
      </w:pPr>
    </w:lvl>
  </w:abstractNum>
  <w:abstractNum w:abstractNumId="424" w15:restartNumberingAfterBreak="0">
    <w:nsid w:val="1FA52E69"/>
    <w:multiLevelType w:val="hybridMultilevel"/>
    <w:tmpl w:val="41222EC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5" w15:restartNumberingAfterBreak="0">
    <w:nsid w:val="1FA7046D"/>
    <w:multiLevelType w:val="hybridMultilevel"/>
    <w:tmpl w:val="E86C3DD6"/>
    <w:lvl w:ilvl="0" w:tplc="04070001">
      <w:start w:val="1"/>
      <w:numFmt w:val="decimal"/>
      <w:lvlText w:val="%1."/>
      <w:lvlJc w:val="left"/>
      <w:pPr>
        <w:tabs>
          <w:tab w:val="num" w:pos="720"/>
        </w:tabs>
        <w:ind w:left="720" w:hanging="360"/>
      </w:p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426" w15:restartNumberingAfterBreak="0">
    <w:nsid w:val="1FD20548"/>
    <w:multiLevelType w:val="hybridMultilevel"/>
    <w:tmpl w:val="7AACA56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7" w15:restartNumberingAfterBreak="0">
    <w:nsid w:val="1FD97234"/>
    <w:multiLevelType w:val="hybridMultilevel"/>
    <w:tmpl w:val="E3C455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8" w15:restartNumberingAfterBreak="0">
    <w:nsid w:val="1FDA1F6B"/>
    <w:multiLevelType w:val="multilevel"/>
    <w:tmpl w:val="52C6FB8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29" w15:restartNumberingAfterBreak="0">
    <w:nsid w:val="1FE66100"/>
    <w:multiLevelType w:val="hybridMultilevel"/>
    <w:tmpl w:val="EC8EA50C"/>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30" w15:restartNumberingAfterBreak="0">
    <w:nsid w:val="1FF35554"/>
    <w:multiLevelType w:val="hybridMultilevel"/>
    <w:tmpl w:val="2ADEE99E"/>
    <w:lvl w:ilvl="0" w:tplc="73F4E270">
      <w:start w:val="1"/>
      <w:numFmt w:val="bullet"/>
      <w:lvlText w:val=""/>
      <w:lvlJc w:val="left"/>
      <w:pPr>
        <w:tabs>
          <w:tab w:val="num" w:pos="720"/>
        </w:tabs>
        <w:ind w:left="720" w:hanging="360"/>
      </w:pPr>
      <w:rPr>
        <w:rFonts w:ascii="Symbol" w:hAnsi="Symbol" w:hint="default"/>
      </w:rPr>
    </w:lvl>
    <w:lvl w:ilvl="1" w:tplc="9E6885A4">
      <w:start w:val="1"/>
      <w:numFmt w:val="decimal"/>
      <w:lvlText w:val="%2."/>
      <w:lvlJc w:val="left"/>
      <w:pPr>
        <w:tabs>
          <w:tab w:val="num" w:pos="1440"/>
        </w:tabs>
        <w:ind w:left="1440" w:hanging="360"/>
      </w:pPr>
      <w:rPr>
        <w:rFonts w:hint="default"/>
      </w:rPr>
    </w:lvl>
    <w:lvl w:ilvl="2" w:tplc="4D088ED6" w:tentative="1">
      <w:start w:val="1"/>
      <w:numFmt w:val="bullet"/>
      <w:lvlText w:val=""/>
      <w:lvlJc w:val="left"/>
      <w:pPr>
        <w:tabs>
          <w:tab w:val="num" w:pos="2160"/>
        </w:tabs>
        <w:ind w:left="2160" w:hanging="360"/>
      </w:pPr>
      <w:rPr>
        <w:rFonts w:ascii="Wingdings" w:hAnsi="Wingdings" w:hint="default"/>
      </w:rPr>
    </w:lvl>
    <w:lvl w:ilvl="3" w:tplc="12BE7F10" w:tentative="1">
      <w:start w:val="1"/>
      <w:numFmt w:val="bullet"/>
      <w:lvlText w:val=""/>
      <w:lvlJc w:val="left"/>
      <w:pPr>
        <w:tabs>
          <w:tab w:val="num" w:pos="2880"/>
        </w:tabs>
        <w:ind w:left="2880" w:hanging="360"/>
      </w:pPr>
      <w:rPr>
        <w:rFonts w:ascii="Symbol" w:hAnsi="Symbol" w:hint="default"/>
      </w:rPr>
    </w:lvl>
    <w:lvl w:ilvl="4" w:tplc="1AFED978" w:tentative="1">
      <w:start w:val="1"/>
      <w:numFmt w:val="bullet"/>
      <w:lvlText w:val="o"/>
      <w:lvlJc w:val="left"/>
      <w:pPr>
        <w:tabs>
          <w:tab w:val="num" w:pos="3600"/>
        </w:tabs>
        <w:ind w:left="3600" w:hanging="360"/>
      </w:pPr>
      <w:rPr>
        <w:rFonts w:ascii="Courier New" w:hAnsi="Courier New" w:cs="Courier New" w:hint="default"/>
      </w:rPr>
    </w:lvl>
    <w:lvl w:ilvl="5" w:tplc="4CB4EFAE" w:tentative="1">
      <w:start w:val="1"/>
      <w:numFmt w:val="bullet"/>
      <w:lvlText w:val=""/>
      <w:lvlJc w:val="left"/>
      <w:pPr>
        <w:tabs>
          <w:tab w:val="num" w:pos="4320"/>
        </w:tabs>
        <w:ind w:left="4320" w:hanging="360"/>
      </w:pPr>
      <w:rPr>
        <w:rFonts w:ascii="Wingdings" w:hAnsi="Wingdings" w:hint="default"/>
      </w:rPr>
    </w:lvl>
    <w:lvl w:ilvl="6" w:tplc="91AA8FB0" w:tentative="1">
      <w:start w:val="1"/>
      <w:numFmt w:val="bullet"/>
      <w:lvlText w:val=""/>
      <w:lvlJc w:val="left"/>
      <w:pPr>
        <w:tabs>
          <w:tab w:val="num" w:pos="5040"/>
        </w:tabs>
        <w:ind w:left="5040" w:hanging="360"/>
      </w:pPr>
      <w:rPr>
        <w:rFonts w:ascii="Symbol" w:hAnsi="Symbol" w:hint="default"/>
      </w:rPr>
    </w:lvl>
    <w:lvl w:ilvl="7" w:tplc="F5EAD51C" w:tentative="1">
      <w:start w:val="1"/>
      <w:numFmt w:val="bullet"/>
      <w:lvlText w:val="o"/>
      <w:lvlJc w:val="left"/>
      <w:pPr>
        <w:tabs>
          <w:tab w:val="num" w:pos="5760"/>
        </w:tabs>
        <w:ind w:left="5760" w:hanging="360"/>
      </w:pPr>
      <w:rPr>
        <w:rFonts w:ascii="Courier New" w:hAnsi="Courier New" w:cs="Courier New" w:hint="default"/>
      </w:rPr>
    </w:lvl>
    <w:lvl w:ilvl="8" w:tplc="43A6AE5C" w:tentative="1">
      <w:start w:val="1"/>
      <w:numFmt w:val="bullet"/>
      <w:lvlText w:val=""/>
      <w:lvlJc w:val="left"/>
      <w:pPr>
        <w:tabs>
          <w:tab w:val="num" w:pos="6480"/>
        </w:tabs>
        <w:ind w:left="6480" w:hanging="360"/>
      </w:pPr>
      <w:rPr>
        <w:rFonts w:ascii="Wingdings" w:hAnsi="Wingdings" w:hint="default"/>
      </w:rPr>
    </w:lvl>
  </w:abstractNum>
  <w:abstractNum w:abstractNumId="431" w15:restartNumberingAfterBreak="0">
    <w:nsid w:val="200F114D"/>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32" w15:restartNumberingAfterBreak="0">
    <w:nsid w:val="201212BA"/>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33" w15:restartNumberingAfterBreak="0">
    <w:nsid w:val="20190F0E"/>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34" w15:restartNumberingAfterBreak="0">
    <w:nsid w:val="20311FF6"/>
    <w:multiLevelType w:val="hybridMultilevel"/>
    <w:tmpl w:val="C824A0A8"/>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35" w15:restartNumberingAfterBreak="0">
    <w:nsid w:val="203141BC"/>
    <w:multiLevelType w:val="hybridMultilevel"/>
    <w:tmpl w:val="A86A7A5A"/>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36" w15:restartNumberingAfterBreak="0">
    <w:nsid w:val="203728FF"/>
    <w:multiLevelType w:val="hybridMultilevel"/>
    <w:tmpl w:val="41222EC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7" w15:restartNumberingAfterBreak="0">
    <w:nsid w:val="205E6039"/>
    <w:multiLevelType w:val="hybridMultilevel"/>
    <w:tmpl w:val="61F69C6E"/>
    <w:lvl w:ilvl="0" w:tplc="00000005">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8" w15:restartNumberingAfterBreak="0">
    <w:nsid w:val="205E7472"/>
    <w:multiLevelType w:val="hybridMultilevel"/>
    <w:tmpl w:val="F7040D0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39" w15:restartNumberingAfterBreak="0">
    <w:nsid w:val="20790508"/>
    <w:multiLevelType w:val="hybridMultilevel"/>
    <w:tmpl w:val="3BB4CFC8"/>
    <w:lvl w:ilvl="0" w:tplc="0809000F">
      <w:numFmt w:val="bullet"/>
      <w:lvlText w:val="-"/>
      <w:lvlJc w:val="left"/>
      <w:pPr>
        <w:tabs>
          <w:tab w:val="num" w:pos="720"/>
        </w:tabs>
        <w:ind w:left="720" w:hanging="360"/>
      </w:pPr>
      <w:rPr>
        <w:rFonts w:ascii="Arial" w:eastAsia="Times New Roman" w:hAnsi="Arial" w:cs="Arial" w:hint="default"/>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440" w15:restartNumberingAfterBreak="0">
    <w:nsid w:val="208A792B"/>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41" w15:restartNumberingAfterBreak="0">
    <w:nsid w:val="209C3590"/>
    <w:multiLevelType w:val="hybridMultilevel"/>
    <w:tmpl w:val="6AF25CD2"/>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42" w15:restartNumberingAfterBreak="0">
    <w:nsid w:val="20A91BA6"/>
    <w:multiLevelType w:val="hybridMultilevel"/>
    <w:tmpl w:val="333046F0"/>
    <w:lvl w:ilvl="0" w:tplc="FE7695C4">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43" w15:restartNumberingAfterBreak="0">
    <w:nsid w:val="20A939E1"/>
    <w:multiLevelType w:val="hybridMultilevel"/>
    <w:tmpl w:val="41222EC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4" w15:restartNumberingAfterBreak="0">
    <w:nsid w:val="20B60D01"/>
    <w:multiLevelType w:val="hybridMultilevel"/>
    <w:tmpl w:val="3FC87102"/>
    <w:lvl w:ilvl="0" w:tplc="95AEB5F4">
      <w:start w:val="1"/>
      <w:numFmt w:val="decimal"/>
      <w:lvlText w:val="%1."/>
      <w:lvlJc w:val="left"/>
      <w:pPr>
        <w:tabs>
          <w:tab w:val="num" w:pos="360"/>
        </w:tabs>
        <w:ind w:left="360" w:hanging="360"/>
      </w:pPr>
      <w:rPr>
        <w:rFonts w:hint="default"/>
      </w:r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45" w15:restartNumberingAfterBreak="0">
    <w:nsid w:val="20CC5902"/>
    <w:multiLevelType w:val="hybridMultilevel"/>
    <w:tmpl w:val="E55696A0"/>
    <w:lvl w:ilvl="0" w:tplc="04070001">
      <w:start w:val="1"/>
      <w:numFmt w:val="decimal"/>
      <w:lvlText w:val="%1."/>
      <w:lvlJc w:val="left"/>
      <w:pPr>
        <w:tabs>
          <w:tab w:val="num" w:pos="720"/>
        </w:tabs>
        <w:ind w:left="720" w:hanging="360"/>
      </w:pPr>
      <w:rPr>
        <w:rFonts w:hint="default"/>
      </w:r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446" w15:restartNumberingAfterBreak="0">
    <w:nsid w:val="20D53A86"/>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47" w15:restartNumberingAfterBreak="0">
    <w:nsid w:val="20E52E21"/>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8" w15:restartNumberingAfterBreak="0">
    <w:nsid w:val="20EF1F0F"/>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449" w15:restartNumberingAfterBreak="0">
    <w:nsid w:val="210B4924"/>
    <w:multiLevelType w:val="hybridMultilevel"/>
    <w:tmpl w:val="5B3EF65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0" w15:restartNumberingAfterBreak="0">
    <w:nsid w:val="21587498"/>
    <w:multiLevelType w:val="hybridMultilevel"/>
    <w:tmpl w:val="3FC87102"/>
    <w:lvl w:ilvl="0" w:tplc="95AEB5F4">
      <w:start w:val="1"/>
      <w:numFmt w:val="decimal"/>
      <w:lvlText w:val="%1."/>
      <w:lvlJc w:val="left"/>
      <w:pPr>
        <w:tabs>
          <w:tab w:val="num" w:pos="360"/>
        </w:tabs>
        <w:ind w:left="360" w:hanging="360"/>
      </w:pPr>
      <w:rPr>
        <w:rFonts w:hint="default"/>
      </w:r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51" w15:restartNumberingAfterBreak="0">
    <w:nsid w:val="217132C2"/>
    <w:multiLevelType w:val="hybridMultilevel"/>
    <w:tmpl w:val="EB64F3C2"/>
    <w:lvl w:ilvl="0" w:tplc="FFFFFFF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2" w15:restartNumberingAfterBreak="0">
    <w:nsid w:val="21876CED"/>
    <w:multiLevelType w:val="hybridMultilevel"/>
    <w:tmpl w:val="131EE07C"/>
    <w:lvl w:ilvl="0" w:tplc="FFFFFFF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3" w15:restartNumberingAfterBreak="0">
    <w:nsid w:val="21AC6F9E"/>
    <w:multiLevelType w:val="hybridMultilevel"/>
    <w:tmpl w:val="C4FC71D8"/>
    <w:lvl w:ilvl="0" w:tplc="FFFFFFFF">
      <w:start w:val="1"/>
      <w:numFmt w:val="decimal"/>
      <w:lvlText w:val="%1."/>
      <w:lvlJc w:val="left"/>
      <w:pPr>
        <w:tabs>
          <w:tab w:val="num" w:pos="723"/>
        </w:tabs>
        <w:ind w:left="723" w:hanging="363"/>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4" w15:restartNumberingAfterBreak="0">
    <w:nsid w:val="21B43429"/>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55" w15:restartNumberingAfterBreak="0">
    <w:nsid w:val="21CB2D6D"/>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56" w15:restartNumberingAfterBreak="0">
    <w:nsid w:val="21CF3BEB"/>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57" w15:restartNumberingAfterBreak="0">
    <w:nsid w:val="21D76BAB"/>
    <w:multiLevelType w:val="hybridMultilevel"/>
    <w:tmpl w:val="9A8A327E"/>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58" w15:restartNumberingAfterBreak="0">
    <w:nsid w:val="220B2AD6"/>
    <w:multiLevelType w:val="hybridMultilevel"/>
    <w:tmpl w:val="2C9A5F8A"/>
    <w:lvl w:ilvl="0" w:tplc="BAD2BA6E">
      <w:start w:val="1"/>
      <w:numFmt w:val="decimal"/>
      <w:lvlText w:val="%1."/>
      <w:lvlJc w:val="left"/>
      <w:pPr>
        <w:tabs>
          <w:tab w:val="num" w:pos="360"/>
        </w:tabs>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9" w15:restartNumberingAfterBreak="0">
    <w:nsid w:val="220C6A9F"/>
    <w:multiLevelType w:val="hybridMultilevel"/>
    <w:tmpl w:val="AFAE370E"/>
    <w:lvl w:ilvl="0" w:tplc="F8FEB5A6">
      <w:start w:val="3"/>
      <w:numFmt w:val="decimal"/>
      <w:lvlText w:val="%1."/>
      <w:lvlJc w:val="left"/>
      <w:pPr>
        <w:tabs>
          <w:tab w:val="num" w:pos="360"/>
        </w:tabs>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0" w15:restartNumberingAfterBreak="0">
    <w:nsid w:val="221533B8"/>
    <w:multiLevelType w:val="hybridMultilevel"/>
    <w:tmpl w:val="DD22E34C"/>
    <w:lvl w:ilvl="0" w:tplc="FFFFFFF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1" w15:restartNumberingAfterBreak="0">
    <w:nsid w:val="22171313"/>
    <w:multiLevelType w:val="hybridMultilevel"/>
    <w:tmpl w:val="41222EC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2" w15:restartNumberingAfterBreak="0">
    <w:nsid w:val="225C5EC9"/>
    <w:multiLevelType w:val="hybridMultilevel"/>
    <w:tmpl w:val="CFA6C9F8"/>
    <w:lvl w:ilvl="0" w:tplc="E8B4C814">
      <w:start w:val="1"/>
      <w:numFmt w:val="decimal"/>
      <w:lvlText w:val="%1."/>
      <w:lvlJc w:val="left"/>
      <w:pPr>
        <w:tabs>
          <w:tab w:val="num" w:pos="360"/>
        </w:tabs>
        <w:ind w:left="360" w:hanging="360"/>
      </w:pPr>
      <w:rPr>
        <w:rFonts w:hint="default"/>
        <w:b w:val="0"/>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63" w15:restartNumberingAfterBreak="0">
    <w:nsid w:val="227A64A3"/>
    <w:multiLevelType w:val="hybridMultilevel"/>
    <w:tmpl w:val="FEE08FEC"/>
    <w:lvl w:ilvl="0" w:tplc="FFFFFFF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4" w15:restartNumberingAfterBreak="0">
    <w:nsid w:val="228A3C43"/>
    <w:multiLevelType w:val="hybridMultilevel"/>
    <w:tmpl w:val="1FB01A76"/>
    <w:lvl w:ilvl="0" w:tplc="8140DA5A">
      <w:start w:val="1"/>
      <w:numFmt w:val="decimal"/>
      <w:lvlText w:val="%1."/>
      <w:lvlJc w:val="left"/>
      <w:pPr>
        <w:tabs>
          <w:tab w:val="num" w:pos="720"/>
        </w:tabs>
        <w:ind w:left="720" w:hanging="360"/>
      </w:p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465" w15:restartNumberingAfterBreak="0">
    <w:nsid w:val="22926B1E"/>
    <w:multiLevelType w:val="hybridMultilevel"/>
    <w:tmpl w:val="97CAA66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66" w15:restartNumberingAfterBreak="0">
    <w:nsid w:val="229C774C"/>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67" w15:restartNumberingAfterBreak="0">
    <w:nsid w:val="22A2476A"/>
    <w:multiLevelType w:val="hybridMultilevel"/>
    <w:tmpl w:val="0470AD20"/>
    <w:lvl w:ilvl="0" w:tplc="0C0A000F">
      <w:start w:val="1"/>
      <w:numFmt w:val="decimal"/>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468" w15:restartNumberingAfterBreak="0">
    <w:nsid w:val="22AF3EE5"/>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69" w15:restartNumberingAfterBreak="0">
    <w:nsid w:val="22BC35F8"/>
    <w:multiLevelType w:val="multilevel"/>
    <w:tmpl w:val="36C0DA82"/>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70" w15:restartNumberingAfterBreak="0">
    <w:nsid w:val="22BD53C3"/>
    <w:multiLevelType w:val="hybridMultilevel"/>
    <w:tmpl w:val="CE24C9D4"/>
    <w:lvl w:ilvl="0" w:tplc="E266F73E">
      <w:start w:val="1"/>
      <w:numFmt w:val="decimal"/>
      <w:lvlText w:val="%1."/>
      <w:lvlJc w:val="left"/>
      <w:pPr>
        <w:tabs>
          <w:tab w:val="num" w:pos="360"/>
        </w:tabs>
        <w:ind w:left="360" w:hanging="360"/>
      </w:pPr>
      <w:rPr>
        <w:rFonts w:cs="Times New Roman"/>
      </w:rPr>
    </w:lvl>
    <w:lvl w:ilvl="1" w:tplc="04070019">
      <w:start w:val="1"/>
      <w:numFmt w:val="lowerLetter"/>
      <w:lvlText w:val="%2."/>
      <w:lvlJc w:val="left"/>
      <w:pPr>
        <w:tabs>
          <w:tab w:val="num" w:pos="1080"/>
        </w:tabs>
        <w:ind w:left="1080" w:hanging="360"/>
      </w:pPr>
      <w:rPr>
        <w:rFonts w:cs="Times New Roman"/>
      </w:rPr>
    </w:lvl>
    <w:lvl w:ilvl="2" w:tplc="0407001B">
      <w:start w:val="1"/>
      <w:numFmt w:val="lowerRoman"/>
      <w:lvlText w:val="%3."/>
      <w:lvlJc w:val="right"/>
      <w:pPr>
        <w:tabs>
          <w:tab w:val="num" w:pos="1800"/>
        </w:tabs>
        <w:ind w:left="1800" w:hanging="180"/>
      </w:pPr>
      <w:rPr>
        <w:rFonts w:cs="Times New Roman"/>
      </w:rPr>
    </w:lvl>
    <w:lvl w:ilvl="3" w:tplc="0407000F">
      <w:start w:val="1"/>
      <w:numFmt w:val="decimal"/>
      <w:lvlText w:val="%4."/>
      <w:lvlJc w:val="left"/>
      <w:pPr>
        <w:tabs>
          <w:tab w:val="num" w:pos="2520"/>
        </w:tabs>
        <w:ind w:left="2520" w:hanging="360"/>
      </w:pPr>
      <w:rPr>
        <w:rFonts w:cs="Times New Roman"/>
      </w:rPr>
    </w:lvl>
    <w:lvl w:ilvl="4" w:tplc="04070019">
      <w:start w:val="1"/>
      <w:numFmt w:val="lowerLetter"/>
      <w:lvlText w:val="%5."/>
      <w:lvlJc w:val="left"/>
      <w:pPr>
        <w:tabs>
          <w:tab w:val="num" w:pos="3240"/>
        </w:tabs>
        <w:ind w:left="3240" w:hanging="360"/>
      </w:pPr>
      <w:rPr>
        <w:rFonts w:cs="Times New Roman"/>
      </w:rPr>
    </w:lvl>
    <w:lvl w:ilvl="5" w:tplc="0407001B">
      <w:start w:val="1"/>
      <w:numFmt w:val="lowerRoman"/>
      <w:lvlText w:val="%6."/>
      <w:lvlJc w:val="right"/>
      <w:pPr>
        <w:tabs>
          <w:tab w:val="num" w:pos="3960"/>
        </w:tabs>
        <w:ind w:left="3960" w:hanging="180"/>
      </w:pPr>
      <w:rPr>
        <w:rFonts w:cs="Times New Roman"/>
      </w:rPr>
    </w:lvl>
    <w:lvl w:ilvl="6" w:tplc="0407000F">
      <w:start w:val="1"/>
      <w:numFmt w:val="decimal"/>
      <w:lvlText w:val="%7."/>
      <w:lvlJc w:val="left"/>
      <w:pPr>
        <w:tabs>
          <w:tab w:val="num" w:pos="4680"/>
        </w:tabs>
        <w:ind w:left="4680" w:hanging="360"/>
      </w:pPr>
      <w:rPr>
        <w:rFonts w:cs="Times New Roman"/>
      </w:rPr>
    </w:lvl>
    <w:lvl w:ilvl="7" w:tplc="04070019">
      <w:start w:val="1"/>
      <w:numFmt w:val="lowerLetter"/>
      <w:lvlText w:val="%8."/>
      <w:lvlJc w:val="left"/>
      <w:pPr>
        <w:tabs>
          <w:tab w:val="num" w:pos="5400"/>
        </w:tabs>
        <w:ind w:left="5400" w:hanging="360"/>
      </w:pPr>
      <w:rPr>
        <w:rFonts w:cs="Times New Roman"/>
      </w:rPr>
    </w:lvl>
    <w:lvl w:ilvl="8" w:tplc="0407001B">
      <w:start w:val="1"/>
      <w:numFmt w:val="lowerRoman"/>
      <w:lvlText w:val="%9."/>
      <w:lvlJc w:val="right"/>
      <w:pPr>
        <w:tabs>
          <w:tab w:val="num" w:pos="6120"/>
        </w:tabs>
        <w:ind w:left="6120" w:hanging="180"/>
      </w:pPr>
      <w:rPr>
        <w:rFonts w:cs="Times New Roman"/>
      </w:rPr>
    </w:lvl>
  </w:abstractNum>
  <w:abstractNum w:abstractNumId="471" w15:restartNumberingAfterBreak="0">
    <w:nsid w:val="22C81534"/>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472" w15:restartNumberingAfterBreak="0">
    <w:nsid w:val="22CF2A0F"/>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73" w15:restartNumberingAfterBreak="0">
    <w:nsid w:val="22F01561"/>
    <w:multiLevelType w:val="hybridMultilevel"/>
    <w:tmpl w:val="D154038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74" w15:restartNumberingAfterBreak="0">
    <w:nsid w:val="235955CD"/>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75" w15:restartNumberingAfterBreak="0">
    <w:nsid w:val="237326A5"/>
    <w:multiLevelType w:val="hybridMultilevel"/>
    <w:tmpl w:val="6688F2C8"/>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76" w15:restartNumberingAfterBreak="0">
    <w:nsid w:val="23A94437"/>
    <w:multiLevelType w:val="hybridMultilevel"/>
    <w:tmpl w:val="83BC252C"/>
    <w:lvl w:ilvl="0" w:tplc="C5BC4248">
      <w:start w:val="1"/>
      <w:numFmt w:val="decimal"/>
      <w:lvlText w:val="%1."/>
      <w:lvlJc w:val="left"/>
      <w:pPr>
        <w:tabs>
          <w:tab w:val="num" w:pos="720"/>
        </w:tabs>
        <w:ind w:left="720" w:hanging="360"/>
      </w:pPr>
    </w:lvl>
    <w:lvl w:ilvl="1" w:tplc="25266448" w:tentative="1">
      <w:start w:val="1"/>
      <w:numFmt w:val="lowerLetter"/>
      <w:lvlText w:val="%2."/>
      <w:lvlJc w:val="left"/>
      <w:pPr>
        <w:tabs>
          <w:tab w:val="num" w:pos="1440"/>
        </w:tabs>
        <w:ind w:left="1440" w:hanging="360"/>
      </w:pPr>
    </w:lvl>
    <w:lvl w:ilvl="2" w:tplc="858E2184" w:tentative="1">
      <w:start w:val="1"/>
      <w:numFmt w:val="lowerRoman"/>
      <w:lvlText w:val="%3."/>
      <w:lvlJc w:val="right"/>
      <w:pPr>
        <w:tabs>
          <w:tab w:val="num" w:pos="2160"/>
        </w:tabs>
        <w:ind w:left="2160" w:hanging="180"/>
      </w:pPr>
    </w:lvl>
    <w:lvl w:ilvl="3" w:tplc="1F0C52F2" w:tentative="1">
      <w:start w:val="1"/>
      <w:numFmt w:val="decimal"/>
      <w:lvlText w:val="%4."/>
      <w:lvlJc w:val="left"/>
      <w:pPr>
        <w:tabs>
          <w:tab w:val="num" w:pos="2880"/>
        </w:tabs>
        <w:ind w:left="2880" w:hanging="360"/>
      </w:pPr>
    </w:lvl>
    <w:lvl w:ilvl="4" w:tplc="9C2A620E" w:tentative="1">
      <w:start w:val="1"/>
      <w:numFmt w:val="lowerLetter"/>
      <w:lvlText w:val="%5."/>
      <w:lvlJc w:val="left"/>
      <w:pPr>
        <w:tabs>
          <w:tab w:val="num" w:pos="3600"/>
        </w:tabs>
        <w:ind w:left="3600" w:hanging="360"/>
      </w:pPr>
    </w:lvl>
    <w:lvl w:ilvl="5" w:tplc="4ACA804C" w:tentative="1">
      <w:start w:val="1"/>
      <w:numFmt w:val="lowerRoman"/>
      <w:lvlText w:val="%6."/>
      <w:lvlJc w:val="right"/>
      <w:pPr>
        <w:tabs>
          <w:tab w:val="num" w:pos="4320"/>
        </w:tabs>
        <w:ind w:left="4320" w:hanging="180"/>
      </w:pPr>
    </w:lvl>
    <w:lvl w:ilvl="6" w:tplc="642417B6" w:tentative="1">
      <w:start w:val="1"/>
      <w:numFmt w:val="decimal"/>
      <w:lvlText w:val="%7."/>
      <w:lvlJc w:val="left"/>
      <w:pPr>
        <w:tabs>
          <w:tab w:val="num" w:pos="5040"/>
        </w:tabs>
        <w:ind w:left="5040" w:hanging="360"/>
      </w:pPr>
    </w:lvl>
    <w:lvl w:ilvl="7" w:tplc="1BC6FC5A" w:tentative="1">
      <w:start w:val="1"/>
      <w:numFmt w:val="lowerLetter"/>
      <w:lvlText w:val="%8."/>
      <w:lvlJc w:val="left"/>
      <w:pPr>
        <w:tabs>
          <w:tab w:val="num" w:pos="5760"/>
        </w:tabs>
        <w:ind w:left="5760" w:hanging="360"/>
      </w:pPr>
    </w:lvl>
    <w:lvl w:ilvl="8" w:tplc="C99CFF10" w:tentative="1">
      <w:start w:val="1"/>
      <w:numFmt w:val="lowerRoman"/>
      <w:lvlText w:val="%9."/>
      <w:lvlJc w:val="right"/>
      <w:pPr>
        <w:tabs>
          <w:tab w:val="num" w:pos="6480"/>
        </w:tabs>
        <w:ind w:left="6480" w:hanging="180"/>
      </w:pPr>
    </w:lvl>
  </w:abstractNum>
  <w:abstractNum w:abstractNumId="477" w15:restartNumberingAfterBreak="0">
    <w:nsid w:val="23CA32F8"/>
    <w:multiLevelType w:val="hybridMultilevel"/>
    <w:tmpl w:val="13922DF4"/>
    <w:lvl w:ilvl="0" w:tplc="FFFFFFF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8" w15:restartNumberingAfterBreak="0">
    <w:nsid w:val="23CB6798"/>
    <w:multiLevelType w:val="hybridMultilevel"/>
    <w:tmpl w:val="3FC87102"/>
    <w:lvl w:ilvl="0" w:tplc="95AEB5F4">
      <w:start w:val="1"/>
      <w:numFmt w:val="decimal"/>
      <w:lvlText w:val="%1."/>
      <w:lvlJc w:val="left"/>
      <w:pPr>
        <w:tabs>
          <w:tab w:val="num" w:pos="360"/>
        </w:tabs>
        <w:ind w:left="360" w:hanging="360"/>
      </w:pPr>
      <w:rPr>
        <w:rFonts w:cs="Times New Roman" w:hint="default"/>
      </w:rPr>
    </w:lvl>
    <w:lvl w:ilvl="1" w:tplc="04070019">
      <w:start w:val="1"/>
      <w:numFmt w:val="lowerLetter"/>
      <w:lvlText w:val="%2."/>
      <w:lvlJc w:val="left"/>
      <w:pPr>
        <w:tabs>
          <w:tab w:val="num" w:pos="1080"/>
        </w:tabs>
        <w:ind w:left="1080" w:hanging="360"/>
      </w:pPr>
      <w:rPr>
        <w:rFonts w:cs="Times New Roman"/>
      </w:rPr>
    </w:lvl>
    <w:lvl w:ilvl="2" w:tplc="0407001B" w:tentative="1">
      <w:start w:val="1"/>
      <w:numFmt w:val="lowerRoman"/>
      <w:lvlText w:val="%3."/>
      <w:lvlJc w:val="right"/>
      <w:pPr>
        <w:tabs>
          <w:tab w:val="num" w:pos="1800"/>
        </w:tabs>
        <w:ind w:left="1800" w:hanging="180"/>
      </w:pPr>
      <w:rPr>
        <w:rFonts w:cs="Times New Roman"/>
      </w:rPr>
    </w:lvl>
    <w:lvl w:ilvl="3" w:tplc="0407000F" w:tentative="1">
      <w:start w:val="1"/>
      <w:numFmt w:val="decimal"/>
      <w:lvlText w:val="%4."/>
      <w:lvlJc w:val="left"/>
      <w:pPr>
        <w:tabs>
          <w:tab w:val="num" w:pos="2520"/>
        </w:tabs>
        <w:ind w:left="2520" w:hanging="360"/>
      </w:pPr>
      <w:rPr>
        <w:rFonts w:cs="Times New Roman"/>
      </w:rPr>
    </w:lvl>
    <w:lvl w:ilvl="4" w:tplc="04070019" w:tentative="1">
      <w:start w:val="1"/>
      <w:numFmt w:val="lowerLetter"/>
      <w:lvlText w:val="%5."/>
      <w:lvlJc w:val="left"/>
      <w:pPr>
        <w:tabs>
          <w:tab w:val="num" w:pos="3240"/>
        </w:tabs>
        <w:ind w:left="3240" w:hanging="360"/>
      </w:pPr>
      <w:rPr>
        <w:rFonts w:cs="Times New Roman"/>
      </w:rPr>
    </w:lvl>
    <w:lvl w:ilvl="5" w:tplc="0407001B" w:tentative="1">
      <w:start w:val="1"/>
      <w:numFmt w:val="lowerRoman"/>
      <w:lvlText w:val="%6."/>
      <w:lvlJc w:val="right"/>
      <w:pPr>
        <w:tabs>
          <w:tab w:val="num" w:pos="3960"/>
        </w:tabs>
        <w:ind w:left="3960" w:hanging="180"/>
      </w:pPr>
      <w:rPr>
        <w:rFonts w:cs="Times New Roman"/>
      </w:rPr>
    </w:lvl>
    <w:lvl w:ilvl="6" w:tplc="0407000F" w:tentative="1">
      <w:start w:val="1"/>
      <w:numFmt w:val="decimal"/>
      <w:lvlText w:val="%7."/>
      <w:lvlJc w:val="left"/>
      <w:pPr>
        <w:tabs>
          <w:tab w:val="num" w:pos="4680"/>
        </w:tabs>
        <w:ind w:left="4680" w:hanging="360"/>
      </w:pPr>
      <w:rPr>
        <w:rFonts w:cs="Times New Roman"/>
      </w:rPr>
    </w:lvl>
    <w:lvl w:ilvl="7" w:tplc="04070019" w:tentative="1">
      <w:start w:val="1"/>
      <w:numFmt w:val="lowerLetter"/>
      <w:lvlText w:val="%8."/>
      <w:lvlJc w:val="left"/>
      <w:pPr>
        <w:tabs>
          <w:tab w:val="num" w:pos="5400"/>
        </w:tabs>
        <w:ind w:left="5400" w:hanging="360"/>
      </w:pPr>
      <w:rPr>
        <w:rFonts w:cs="Times New Roman"/>
      </w:rPr>
    </w:lvl>
    <w:lvl w:ilvl="8" w:tplc="0407001B" w:tentative="1">
      <w:start w:val="1"/>
      <w:numFmt w:val="lowerRoman"/>
      <w:lvlText w:val="%9."/>
      <w:lvlJc w:val="right"/>
      <w:pPr>
        <w:tabs>
          <w:tab w:val="num" w:pos="6120"/>
        </w:tabs>
        <w:ind w:left="6120" w:hanging="180"/>
      </w:pPr>
      <w:rPr>
        <w:rFonts w:cs="Times New Roman"/>
      </w:rPr>
    </w:lvl>
  </w:abstractNum>
  <w:abstractNum w:abstractNumId="479" w15:restartNumberingAfterBreak="0">
    <w:nsid w:val="23CC7A10"/>
    <w:multiLevelType w:val="hybridMultilevel"/>
    <w:tmpl w:val="0E96EAE4"/>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80" w15:restartNumberingAfterBreak="0">
    <w:nsid w:val="23D71F6A"/>
    <w:multiLevelType w:val="hybridMultilevel"/>
    <w:tmpl w:val="B7B65F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1" w15:restartNumberingAfterBreak="0">
    <w:nsid w:val="23E25768"/>
    <w:multiLevelType w:val="hybridMultilevel"/>
    <w:tmpl w:val="97CAA66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82" w15:restartNumberingAfterBreak="0">
    <w:nsid w:val="24051D18"/>
    <w:multiLevelType w:val="hybridMultilevel"/>
    <w:tmpl w:val="3FC87102"/>
    <w:lvl w:ilvl="0" w:tplc="95AEB5F4">
      <w:start w:val="1"/>
      <w:numFmt w:val="decimal"/>
      <w:lvlText w:val="%1."/>
      <w:lvlJc w:val="left"/>
      <w:pPr>
        <w:tabs>
          <w:tab w:val="num" w:pos="360"/>
        </w:tabs>
        <w:ind w:left="360" w:hanging="360"/>
      </w:pPr>
      <w:rPr>
        <w:rFonts w:hint="default"/>
      </w:r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83" w15:restartNumberingAfterBreak="0">
    <w:nsid w:val="241A2DE0"/>
    <w:multiLevelType w:val="hybridMultilevel"/>
    <w:tmpl w:val="5F6ACFF0"/>
    <w:lvl w:ilvl="0" w:tplc="FFFFFFF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4" w15:restartNumberingAfterBreak="0">
    <w:nsid w:val="24200B5F"/>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85" w15:restartNumberingAfterBreak="0">
    <w:nsid w:val="24202308"/>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86" w15:restartNumberingAfterBreak="0">
    <w:nsid w:val="24285E02"/>
    <w:multiLevelType w:val="hybridMultilevel"/>
    <w:tmpl w:val="41222EC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7" w15:restartNumberingAfterBreak="0">
    <w:nsid w:val="243D6166"/>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88" w15:restartNumberingAfterBreak="0">
    <w:nsid w:val="244D630A"/>
    <w:multiLevelType w:val="hybridMultilevel"/>
    <w:tmpl w:val="D3D40646"/>
    <w:lvl w:ilvl="0" w:tplc="0809000F">
      <w:start w:val="1"/>
      <w:numFmt w:val="decimal"/>
      <w:lvlText w:val="%1."/>
      <w:lvlJc w:val="left"/>
      <w:pPr>
        <w:tabs>
          <w:tab w:val="num" w:pos="360"/>
        </w:tabs>
        <w:ind w:left="360" w:hanging="360"/>
      </w:pPr>
    </w:lvl>
    <w:lvl w:ilvl="1" w:tplc="08090019">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89" w15:restartNumberingAfterBreak="0">
    <w:nsid w:val="24593419"/>
    <w:multiLevelType w:val="hybridMultilevel"/>
    <w:tmpl w:val="E164561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90" w15:restartNumberingAfterBreak="0">
    <w:nsid w:val="245A4D58"/>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491" w15:restartNumberingAfterBreak="0">
    <w:nsid w:val="24674E34"/>
    <w:multiLevelType w:val="hybridMultilevel"/>
    <w:tmpl w:val="F224CE0A"/>
    <w:lvl w:ilvl="0" w:tplc="FFFFFFFF">
      <w:start w:val="1"/>
      <w:numFmt w:val="bullet"/>
      <w:pStyle w:val="ListBullet1"/>
      <w:lvlText w:val=""/>
      <w:lvlJc w:val="left"/>
      <w:pPr>
        <w:tabs>
          <w:tab w:val="num" w:pos="780"/>
        </w:tabs>
        <w:ind w:left="780" w:hanging="360"/>
      </w:pPr>
      <w:rPr>
        <w:rFonts w:ascii="Symbol" w:hAnsi="Symbol" w:hint="default"/>
      </w:rPr>
    </w:lvl>
    <w:lvl w:ilvl="1" w:tplc="FFFFFFFF" w:tentative="1">
      <w:start w:val="1"/>
      <w:numFmt w:val="bullet"/>
      <w:lvlText w:val="o"/>
      <w:lvlJc w:val="left"/>
      <w:pPr>
        <w:tabs>
          <w:tab w:val="num" w:pos="1500"/>
        </w:tabs>
        <w:ind w:left="1500" w:hanging="360"/>
      </w:pPr>
      <w:rPr>
        <w:rFonts w:ascii="Courier New" w:hAnsi="Courier New" w:hint="default"/>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492" w15:restartNumberingAfterBreak="0">
    <w:nsid w:val="246E466A"/>
    <w:multiLevelType w:val="hybridMultilevel"/>
    <w:tmpl w:val="38F6A932"/>
    <w:lvl w:ilvl="0" w:tplc="5456D0E4">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3" w15:restartNumberingAfterBreak="0">
    <w:nsid w:val="248A7625"/>
    <w:multiLevelType w:val="hybridMultilevel"/>
    <w:tmpl w:val="F9AAAC3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4" w15:restartNumberingAfterBreak="0">
    <w:nsid w:val="249C2732"/>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95" w15:restartNumberingAfterBreak="0">
    <w:nsid w:val="24B45828"/>
    <w:multiLevelType w:val="hybridMultilevel"/>
    <w:tmpl w:val="6AF25CD2"/>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96" w15:restartNumberingAfterBreak="0">
    <w:nsid w:val="24C26B22"/>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7" w15:restartNumberingAfterBreak="0">
    <w:nsid w:val="24D24CAA"/>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98" w15:restartNumberingAfterBreak="0">
    <w:nsid w:val="24E527B6"/>
    <w:multiLevelType w:val="hybridMultilevel"/>
    <w:tmpl w:val="FE78CF46"/>
    <w:lvl w:ilvl="0" w:tplc="CCE04822">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99" w15:restartNumberingAfterBreak="0">
    <w:nsid w:val="25310CE7"/>
    <w:multiLevelType w:val="hybridMultilevel"/>
    <w:tmpl w:val="A86A7A5A"/>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00" w15:restartNumberingAfterBreak="0">
    <w:nsid w:val="254A4563"/>
    <w:multiLevelType w:val="hybridMultilevel"/>
    <w:tmpl w:val="3FC87102"/>
    <w:lvl w:ilvl="0" w:tplc="95AEB5F4">
      <w:start w:val="1"/>
      <w:numFmt w:val="decimal"/>
      <w:lvlText w:val="%1."/>
      <w:lvlJc w:val="left"/>
      <w:pPr>
        <w:tabs>
          <w:tab w:val="num" w:pos="360"/>
        </w:tabs>
        <w:ind w:left="360" w:hanging="360"/>
      </w:pPr>
      <w:rPr>
        <w:rFonts w:hint="default"/>
      </w:r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501" w15:restartNumberingAfterBreak="0">
    <w:nsid w:val="2558621D"/>
    <w:multiLevelType w:val="hybridMultilevel"/>
    <w:tmpl w:val="31FE400E"/>
    <w:lvl w:ilvl="0" w:tplc="0DFE42E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02" w15:restartNumberingAfterBreak="0">
    <w:nsid w:val="25811185"/>
    <w:multiLevelType w:val="hybridMultilevel"/>
    <w:tmpl w:val="40BCEDD4"/>
    <w:lvl w:ilvl="0" w:tplc="0809000F">
      <w:start w:val="1"/>
      <w:numFmt w:val="decimal"/>
      <w:lvlText w:val="%1."/>
      <w:lvlJc w:val="left"/>
      <w:pPr>
        <w:ind w:left="360" w:hanging="360"/>
      </w:pPr>
      <w:rPr>
        <w:rFonts w:cs="Times New Roman" w:hint="default"/>
      </w:rPr>
    </w:lvl>
    <w:lvl w:ilvl="1" w:tplc="08090001">
      <w:start w:val="1"/>
      <w:numFmt w:val="bullet"/>
      <w:lvlText w:val=""/>
      <w:lvlJc w:val="left"/>
      <w:pPr>
        <w:tabs>
          <w:tab w:val="num" w:pos="1080"/>
        </w:tabs>
        <w:ind w:left="1080" w:hanging="360"/>
      </w:pPr>
      <w:rPr>
        <w:rFonts w:ascii="Symbol" w:hAnsi="Symbol" w:hint="default"/>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503" w15:restartNumberingAfterBreak="0">
    <w:nsid w:val="25A148B1"/>
    <w:multiLevelType w:val="hybridMultilevel"/>
    <w:tmpl w:val="B9E8AFE6"/>
    <w:lvl w:ilvl="0" w:tplc="0409000F">
      <w:start w:val="1"/>
      <w:numFmt w:val="decimal"/>
      <w:lvlText w:val="%1."/>
      <w:lvlJc w:val="left"/>
      <w:pPr>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504" w15:restartNumberingAfterBreak="0">
    <w:nsid w:val="25A43777"/>
    <w:multiLevelType w:val="hybridMultilevel"/>
    <w:tmpl w:val="2C2616DA"/>
    <w:lvl w:ilvl="0" w:tplc="8B56FD6E">
      <w:start w:val="1"/>
      <w:numFmt w:val="bullet"/>
      <w:lvlText w:val=""/>
      <w:lvlJc w:val="left"/>
      <w:pPr>
        <w:tabs>
          <w:tab w:val="num" w:pos="1080"/>
        </w:tabs>
        <w:ind w:left="1080" w:hanging="360"/>
      </w:pPr>
      <w:rPr>
        <w:rFonts w:ascii="Symbol" w:hAnsi="Symbol" w:cs="Symbol"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05" w15:restartNumberingAfterBreak="0">
    <w:nsid w:val="25A978B0"/>
    <w:multiLevelType w:val="hybridMultilevel"/>
    <w:tmpl w:val="53E62B0C"/>
    <w:lvl w:ilvl="0" w:tplc="FFFFFFF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6" w15:restartNumberingAfterBreak="0">
    <w:nsid w:val="25B66E86"/>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07" w15:restartNumberingAfterBreak="0">
    <w:nsid w:val="25C22F66"/>
    <w:multiLevelType w:val="hybridMultilevel"/>
    <w:tmpl w:val="1284A2B2"/>
    <w:lvl w:ilvl="0" w:tplc="FFFFFFF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8" w15:restartNumberingAfterBreak="0">
    <w:nsid w:val="25E7597B"/>
    <w:multiLevelType w:val="hybridMultilevel"/>
    <w:tmpl w:val="33AC9A6C"/>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09" w15:restartNumberingAfterBreak="0">
    <w:nsid w:val="260C5136"/>
    <w:multiLevelType w:val="hybridMultilevel"/>
    <w:tmpl w:val="53E62B0C"/>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10" w15:restartNumberingAfterBreak="0">
    <w:nsid w:val="261E7E70"/>
    <w:multiLevelType w:val="hybridMultilevel"/>
    <w:tmpl w:val="03E6EBA4"/>
    <w:lvl w:ilvl="0" w:tplc="0809000F">
      <w:start w:val="1"/>
      <w:numFmt w:val="decimal"/>
      <w:lvlText w:val="%1."/>
      <w:lvlJc w:val="left"/>
      <w:pPr>
        <w:ind w:left="360" w:hanging="360"/>
      </w:pPr>
      <w:rPr>
        <w:rFonts w:cs="Times New Roman" w:hint="default"/>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511" w15:restartNumberingAfterBreak="0">
    <w:nsid w:val="267D33BB"/>
    <w:multiLevelType w:val="hybridMultilevel"/>
    <w:tmpl w:val="CFA6C9F8"/>
    <w:lvl w:ilvl="0" w:tplc="E8B4C814">
      <w:start w:val="1"/>
      <w:numFmt w:val="decimal"/>
      <w:lvlText w:val="%1."/>
      <w:lvlJc w:val="left"/>
      <w:pPr>
        <w:tabs>
          <w:tab w:val="num" w:pos="360"/>
        </w:tabs>
        <w:ind w:left="360" w:hanging="360"/>
      </w:pPr>
      <w:rPr>
        <w:rFonts w:hint="default"/>
        <w:b w:val="0"/>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512" w15:restartNumberingAfterBreak="0">
    <w:nsid w:val="26943174"/>
    <w:multiLevelType w:val="hybridMultilevel"/>
    <w:tmpl w:val="FE70C756"/>
    <w:lvl w:ilvl="0" w:tplc="0407000F">
      <w:start w:val="3"/>
      <w:numFmt w:val="bullet"/>
      <w:lvlText w:val="-"/>
      <w:lvlJc w:val="left"/>
      <w:pPr>
        <w:ind w:left="363" w:hanging="360"/>
      </w:pPr>
      <w:rPr>
        <w:rFonts w:ascii="Arial" w:eastAsia="Times New Roman" w:hAnsi="Arial" w:cs="Arial" w:hint="default"/>
      </w:rPr>
    </w:lvl>
    <w:lvl w:ilvl="1" w:tplc="04070019" w:tentative="1">
      <w:start w:val="1"/>
      <w:numFmt w:val="bullet"/>
      <w:lvlText w:val="o"/>
      <w:lvlJc w:val="left"/>
      <w:pPr>
        <w:ind w:left="1083" w:hanging="360"/>
      </w:pPr>
      <w:rPr>
        <w:rFonts w:ascii="Courier New" w:hAnsi="Courier New" w:cs="Courier New" w:hint="default"/>
      </w:rPr>
    </w:lvl>
    <w:lvl w:ilvl="2" w:tplc="0407001B" w:tentative="1">
      <w:start w:val="1"/>
      <w:numFmt w:val="bullet"/>
      <w:lvlText w:val=""/>
      <w:lvlJc w:val="left"/>
      <w:pPr>
        <w:ind w:left="1803" w:hanging="360"/>
      </w:pPr>
      <w:rPr>
        <w:rFonts w:ascii="Wingdings" w:hAnsi="Wingdings" w:hint="default"/>
      </w:rPr>
    </w:lvl>
    <w:lvl w:ilvl="3" w:tplc="0407000F" w:tentative="1">
      <w:start w:val="1"/>
      <w:numFmt w:val="bullet"/>
      <w:lvlText w:val=""/>
      <w:lvlJc w:val="left"/>
      <w:pPr>
        <w:ind w:left="2523" w:hanging="360"/>
      </w:pPr>
      <w:rPr>
        <w:rFonts w:ascii="Symbol" w:hAnsi="Symbol" w:hint="default"/>
      </w:rPr>
    </w:lvl>
    <w:lvl w:ilvl="4" w:tplc="04070019" w:tentative="1">
      <w:start w:val="1"/>
      <w:numFmt w:val="bullet"/>
      <w:lvlText w:val="o"/>
      <w:lvlJc w:val="left"/>
      <w:pPr>
        <w:ind w:left="3243" w:hanging="360"/>
      </w:pPr>
      <w:rPr>
        <w:rFonts w:ascii="Courier New" w:hAnsi="Courier New" w:cs="Courier New" w:hint="default"/>
      </w:rPr>
    </w:lvl>
    <w:lvl w:ilvl="5" w:tplc="0407001B" w:tentative="1">
      <w:start w:val="1"/>
      <w:numFmt w:val="bullet"/>
      <w:lvlText w:val=""/>
      <w:lvlJc w:val="left"/>
      <w:pPr>
        <w:ind w:left="3963" w:hanging="360"/>
      </w:pPr>
      <w:rPr>
        <w:rFonts w:ascii="Wingdings" w:hAnsi="Wingdings" w:hint="default"/>
      </w:rPr>
    </w:lvl>
    <w:lvl w:ilvl="6" w:tplc="0407000F" w:tentative="1">
      <w:start w:val="1"/>
      <w:numFmt w:val="bullet"/>
      <w:lvlText w:val=""/>
      <w:lvlJc w:val="left"/>
      <w:pPr>
        <w:ind w:left="4683" w:hanging="360"/>
      </w:pPr>
      <w:rPr>
        <w:rFonts w:ascii="Symbol" w:hAnsi="Symbol" w:hint="default"/>
      </w:rPr>
    </w:lvl>
    <w:lvl w:ilvl="7" w:tplc="04070019" w:tentative="1">
      <w:start w:val="1"/>
      <w:numFmt w:val="bullet"/>
      <w:lvlText w:val="o"/>
      <w:lvlJc w:val="left"/>
      <w:pPr>
        <w:ind w:left="5403" w:hanging="360"/>
      </w:pPr>
      <w:rPr>
        <w:rFonts w:ascii="Courier New" w:hAnsi="Courier New" w:cs="Courier New" w:hint="default"/>
      </w:rPr>
    </w:lvl>
    <w:lvl w:ilvl="8" w:tplc="0407001B" w:tentative="1">
      <w:start w:val="1"/>
      <w:numFmt w:val="bullet"/>
      <w:lvlText w:val=""/>
      <w:lvlJc w:val="left"/>
      <w:pPr>
        <w:ind w:left="6123" w:hanging="360"/>
      </w:pPr>
      <w:rPr>
        <w:rFonts w:ascii="Wingdings" w:hAnsi="Wingdings" w:hint="default"/>
      </w:rPr>
    </w:lvl>
  </w:abstractNum>
  <w:abstractNum w:abstractNumId="513" w15:restartNumberingAfterBreak="0">
    <w:nsid w:val="26A71AE5"/>
    <w:multiLevelType w:val="hybridMultilevel"/>
    <w:tmpl w:val="CE24C9D4"/>
    <w:lvl w:ilvl="0" w:tplc="E266F73E">
      <w:start w:val="1"/>
      <w:numFmt w:val="decimal"/>
      <w:lvlText w:val="%1."/>
      <w:lvlJc w:val="left"/>
      <w:pPr>
        <w:tabs>
          <w:tab w:val="num" w:pos="360"/>
        </w:tabs>
        <w:ind w:left="360" w:hanging="360"/>
      </w:pPr>
      <w:rPr>
        <w:rFonts w:cs="Times New Roman"/>
      </w:rPr>
    </w:lvl>
    <w:lvl w:ilvl="1" w:tplc="04070019">
      <w:start w:val="1"/>
      <w:numFmt w:val="lowerLetter"/>
      <w:lvlText w:val="%2."/>
      <w:lvlJc w:val="left"/>
      <w:pPr>
        <w:tabs>
          <w:tab w:val="num" w:pos="1080"/>
        </w:tabs>
        <w:ind w:left="1080" w:hanging="360"/>
      </w:pPr>
      <w:rPr>
        <w:rFonts w:cs="Times New Roman"/>
      </w:rPr>
    </w:lvl>
    <w:lvl w:ilvl="2" w:tplc="0407001B">
      <w:start w:val="1"/>
      <w:numFmt w:val="lowerRoman"/>
      <w:lvlText w:val="%3."/>
      <w:lvlJc w:val="right"/>
      <w:pPr>
        <w:tabs>
          <w:tab w:val="num" w:pos="1800"/>
        </w:tabs>
        <w:ind w:left="1800" w:hanging="180"/>
      </w:pPr>
      <w:rPr>
        <w:rFonts w:cs="Times New Roman"/>
      </w:rPr>
    </w:lvl>
    <w:lvl w:ilvl="3" w:tplc="0407000F">
      <w:start w:val="1"/>
      <w:numFmt w:val="decimal"/>
      <w:lvlText w:val="%4."/>
      <w:lvlJc w:val="left"/>
      <w:pPr>
        <w:tabs>
          <w:tab w:val="num" w:pos="2520"/>
        </w:tabs>
        <w:ind w:left="2520" w:hanging="360"/>
      </w:pPr>
      <w:rPr>
        <w:rFonts w:cs="Times New Roman"/>
      </w:rPr>
    </w:lvl>
    <w:lvl w:ilvl="4" w:tplc="04070019">
      <w:start w:val="1"/>
      <w:numFmt w:val="lowerLetter"/>
      <w:lvlText w:val="%5."/>
      <w:lvlJc w:val="left"/>
      <w:pPr>
        <w:tabs>
          <w:tab w:val="num" w:pos="3240"/>
        </w:tabs>
        <w:ind w:left="3240" w:hanging="360"/>
      </w:pPr>
      <w:rPr>
        <w:rFonts w:cs="Times New Roman"/>
      </w:rPr>
    </w:lvl>
    <w:lvl w:ilvl="5" w:tplc="0407001B">
      <w:start w:val="1"/>
      <w:numFmt w:val="lowerRoman"/>
      <w:lvlText w:val="%6."/>
      <w:lvlJc w:val="right"/>
      <w:pPr>
        <w:tabs>
          <w:tab w:val="num" w:pos="3960"/>
        </w:tabs>
        <w:ind w:left="3960" w:hanging="180"/>
      </w:pPr>
      <w:rPr>
        <w:rFonts w:cs="Times New Roman"/>
      </w:rPr>
    </w:lvl>
    <w:lvl w:ilvl="6" w:tplc="0407000F">
      <w:start w:val="1"/>
      <w:numFmt w:val="decimal"/>
      <w:lvlText w:val="%7."/>
      <w:lvlJc w:val="left"/>
      <w:pPr>
        <w:tabs>
          <w:tab w:val="num" w:pos="4680"/>
        </w:tabs>
        <w:ind w:left="4680" w:hanging="360"/>
      </w:pPr>
      <w:rPr>
        <w:rFonts w:cs="Times New Roman"/>
      </w:rPr>
    </w:lvl>
    <w:lvl w:ilvl="7" w:tplc="04070019">
      <w:start w:val="1"/>
      <w:numFmt w:val="lowerLetter"/>
      <w:lvlText w:val="%8."/>
      <w:lvlJc w:val="left"/>
      <w:pPr>
        <w:tabs>
          <w:tab w:val="num" w:pos="5400"/>
        </w:tabs>
        <w:ind w:left="5400" w:hanging="360"/>
      </w:pPr>
      <w:rPr>
        <w:rFonts w:cs="Times New Roman"/>
      </w:rPr>
    </w:lvl>
    <w:lvl w:ilvl="8" w:tplc="0407001B">
      <w:start w:val="1"/>
      <w:numFmt w:val="lowerRoman"/>
      <w:lvlText w:val="%9."/>
      <w:lvlJc w:val="right"/>
      <w:pPr>
        <w:tabs>
          <w:tab w:val="num" w:pos="6120"/>
        </w:tabs>
        <w:ind w:left="6120" w:hanging="180"/>
      </w:pPr>
      <w:rPr>
        <w:rFonts w:cs="Times New Roman"/>
      </w:rPr>
    </w:lvl>
  </w:abstractNum>
  <w:abstractNum w:abstractNumId="514" w15:restartNumberingAfterBreak="0">
    <w:nsid w:val="26AD6CA2"/>
    <w:multiLevelType w:val="hybridMultilevel"/>
    <w:tmpl w:val="B1EAD09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515" w15:restartNumberingAfterBreak="0">
    <w:nsid w:val="26CE76FC"/>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16" w15:restartNumberingAfterBreak="0">
    <w:nsid w:val="26D455D1"/>
    <w:multiLevelType w:val="hybridMultilevel"/>
    <w:tmpl w:val="6AF25CD2"/>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17" w15:restartNumberingAfterBreak="0">
    <w:nsid w:val="26DC6CF5"/>
    <w:multiLevelType w:val="hybridMultilevel"/>
    <w:tmpl w:val="CE24C9D4"/>
    <w:lvl w:ilvl="0" w:tplc="E266F73E">
      <w:start w:val="1"/>
      <w:numFmt w:val="decimal"/>
      <w:lvlText w:val="%1."/>
      <w:lvlJc w:val="left"/>
      <w:pPr>
        <w:tabs>
          <w:tab w:val="num" w:pos="360"/>
        </w:tabs>
        <w:ind w:left="360" w:hanging="360"/>
      </w:pPr>
      <w:rPr>
        <w:rFonts w:cs="Times New Roman"/>
      </w:rPr>
    </w:lvl>
    <w:lvl w:ilvl="1" w:tplc="04070019">
      <w:start w:val="1"/>
      <w:numFmt w:val="lowerLetter"/>
      <w:lvlText w:val="%2."/>
      <w:lvlJc w:val="left"/>
      <w:pPr>
        <w:tabs>
          <w:tab w:val="num" w:pos="1080"/>
        </w:tabs>
        <w:ind w:left="1080" w:hanging="360"/>
      </w:pPr>
      <w:rPr>
        <w:rFonts w:cs="Times New Roman"/>
      </w:rPr>
    </w:lvl>
    <w:lvl w:ilvl="2" w:tplc="0407001B">
      <w:start w:val="1"/>
      <w:numFmt w:val="lowerRoman"/>
      <w:lvlText w:val="%3."/>
      <w:lvlJc w:val="right"/>
      <w:pPr>
        <w:tabs>
          <w:tab w:val="num" w:pos="1800"/>
        </w:tabs>
        <w:ind w:left="1800" w:hanging="180"/>
      </w:pPr>
      <w:rPr>
        <w:rFonts w:cs="Times New Roman"/>
      </w:rPr>
    </w:lvl>
    <w:lvl w:ilvl="3" w:tplc="0407000F">
      <w:start w:val="1"/>
      <w:numFmt w:val="decimal"/>
      <w:lvlText w:val="%4."/>
      <w:lvlJc w:val="left"/>
      <w:pPr>
        <w:tabs>
          <w:tab w:val="num" w:pos="2520"/>
        </w:tabs>
        <w:ind w:left="2520" w:hanging="360"/>
      </w:pPr>
      <w:rPr>
        <w:rFonts w:cs="Times New Roman"/>
      </w:rPr>
    </w:lvl>
    <w:lvl w:ilvl="4" w:tplc="04070019">
      <w:start w:val="1"/>
      <w:numFmt w:val="lowerLetter"/>
      <w:lvlText w:val="%5."/>
      <w:lvlJc w:val="left"/>
      <w:pPr>
        <w:tabs>
          <w:tab w:val="num" w:pos="3240"/>
        </w:tabs>
        <w:ind w:left="3240" w:hanging="360"/>
      </w:pPr>
      <w:rPr>
        <w:rFonts w:cs="Times New Roman"/>
      </w:rPr>
    </w:lvl>
    <w:lvl w:ilvl="5" w:tplc="0407001B">
      <w:start w:val="1"/>
      <w:numFmt w:val="lowerRoman"/>
      <w:lvlText w:val="%6."/>
      <w:lvlJc w:val="right"/>
      <w:pPr>
        <w:tabs>
          <w:tab w:val="num" w:pos="3960"/>
        </w:tabs>
        <w:ind w:left="3960" w:hanging="180"/>
      </w:pPr>
      <w:rPr>
        <w:rFonts w:cs="Times New Roman"/>
      </w:rPr>
    </w:lvl>
    <w:lvl w:ilvl="6" w:tplc="0407000F">
      <w:start w:val="1"/>
      <w:numFmt w:val="decimal"/>
      <w:lvlText w:val="%7."/>
      <w:lvlJc w:val="left"/>
      <w:pPr>
        <w:tabs>
          <w:tab w:val="num" w:pos="4680"/>
        </w:tabs>
        <w:ind w:left="4680" w:hanging="360"/>
      </w:pPr>
      <w:rPr>
        <w:rFonts w:cs="Times New Roman"/>
      </w:rPr>
    </w:lvl>
    <w:lvl w:ilvl="7" w:tplc="04070019">
      <w:start w:val="1"/>
      <w:numFmt w:val="lowerLetter"/>
      <w:lvlText w:val="%8."/>
      <w:lvlJc w:val="left"/>
      <w:pPr>
        <w:tabs>
          <w:tab w:val="num" w:pos="5400"/>
        </w:tabs>
        <w:ind w:left="5400" w:hanging="360"/>
      </w:pPr>
      <w:rPr>
        <w:rFonts w:cs="Times New Roman"/>
      </w:rPr>
    </w:lvl>
    <w:lvl w:ilvl="8" w:tplc="0407001B">
      <w:start w:val="1"/>
      <w:numFmt w:val="lowerRoman"/>
      <w:lvlText w:val="%9."/>
      <w:lvlJc w:val="right"/>
      <w:pPr>
        <w:tabs>
          <w:tab w:val="num" w:pos="6120"/>
        </w:tabs>
        <w:ind w:left="6120" w:hanging="180"/>
      </w:pPr>
      <w:rPr>
        <w:rFonts w:cs="Times New Roman"/>
      </w:rPr>
    </w:lvl>
  </w:abstractNum>
  <w:abstractNum w:abstractNumId="518" w15:restartNumberingAfterBreak="0">
    <w:nsid w:val="26DF7970"/>
    <w:multiLevelType w:val="hybridMultilevel"/>
    <w:tmpl w:val="B7B65F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9" w15:restartNumberingAfterBreak="0">
    <w:nsid w:val="26DF7FDF"/>
    <w:multiLevelType w:val="hybridMultilevel"/>
    <w:tmpl w:val="B856400E"/>
    <w:lvl w:ilvl="0" w:tplc="0809000F">
      <w:start w:val="1"/>
      <w:numFmt w:val="bullet"/>
      <w:lvlText w:val=""/>
      <w:lvlJc w:val="left"/>
      <w:pPr>
        <w:tabs>
          <w:tab w:val="num" w:pos="360"/>
        </w:tabs>
        <w:ind w:left="360" w:hanging="360"/>
      </w:pPr>
      <w:rPr>
        <w:rFonts w:ascii="Symbol" w:hAnsi="Symbol" w:cs="Symbol" w:hint="default"/>
      </w:rPr>
    </w:lvl>
    <w:lvl w:ilvl="1" w:tplc="08090019">
      <w:start w:val="1"/>
      <w:numFmt w:val="bullet"/>
      <w:lvlText w:val="o"/>
      <w:lvlJc w:val="left"/>
      <w:pPr>
        <w:tabs>
          <w:tab w:val="num" w:pos="1080"/>
        </w:tabs>
        <w:ind w:left="1080" w:hanging="360"/>
      </w:pPr>
      <w:rPr>
        <w:rFonts w:ascii="Courier New" w:hAnsi="Courier New" w:cs="Courier New" w:hint="default"/>
      </w:rPr>
    </w:lvl>
    <w:lvl w:ilvl="2" w:tplc="0809001B">
      <w:start w:val="1"/>
      <w:numFmt w:val="bullet"/>
      <w:lvlText w:val=""/>
      <w:lvlJc w:val="left"/>
      <w:pPr>
        <w:tabs>
          <w:tab w:val="num" w:pos="1800"/>
        </w:tabs>
        <w:ind w:left="1800" w:hanging="360"/>
      </w:pPr>
      <w:rPr>
        <w:rFonts w:ascii="Wingdings" w:hAnsi="Wingdings" w:cs="Wingdings" w:hint="default"/>
      </w:rPr>
    </w:lvl>
    <w:lvl w:ilvl="3" w:tplc="0809000F">
      <w:start w:val="1"/>
      <w:numFmt w:val="bullet"/>
      <w:lvlText w:val=""/>
      <w:lvlJc w:val="left"/>
      <w:pPr>
        <w:tabs>
          <w:tab w:val="num" w:pos="2520"/>
        </w:tabs>
        <w:ind w:left="2520" w:hanging="360"/>
      </w:pPr>
      <w:rPr>
        <w:rFonts w:ascii="Symbol" w:hAnsi="Symbol" w:cs="Symbol" w:hint="default"/>
      </w:rPr>
    </w:lvl>
    <w:lvl w:ilvl="4" w:tplc="08090019">
      <w:start w:val="1"/>
      <w:numFmt w:val="bullet"/>
      <w:lvlText w:val="o"/>
      <w:lvlJc w:val="left"/>
      <w:pPr>
        <w:tabs>
          <w:tab w:val="num" w:pos="3240"/>
        </w:tabs>
        <w:ind w:left="3240" w:hanging="360"/>
      </w:pPr>
      <w:rPr>
        <w:rFonts w:ascii="Courier New" w:hAnsi="Courier New" w:cs="Courier New" w:hint="default"/>
      </w:rPr>
    </w:lvl>
    <w:lvl w:ilvl="5" w:tplc="0809001B">
      <w:start w:val="1"/>
      <w:numFmt w:val="bullet"/>
      <w:lvlText w:val=""/>
      <w:lvlJc w:val="left"/>
      <w:pPr>
        <w:tabs>
          <w:tab w:val="num" w:pos="3960"/>
        </w:tabs>
        <w:ind w:left="3960" w:hanging="360"/>
      </w:pPr>
      <w:rPr>
        <w:rFonts w:ascii="Wingdings" w:hAnsi="Wingdings" w:cs="Wingdings" w:hint="default"/>
      </w:rPr>
    </w:lvl>
    <w:lvl w:ilvl="6" w:tplc="0809000F">
      <w:start w:val="1"/>
      <w:numFmt w:val="bullet"/>
      <w:lvlText w:val=""/>
      <w:lvlJc w:val="left"/>
      <w:pPr>
        <w:tabs>
          <w:tab w:val="num" w:pos="4680"/>
        </w:tabs>
        <w:ind w:left="4680" w:hanging="360"/>
      </w:pPr>
      <w:rPr>
        <w:rFonts w:ascii="Symbol" w:hAnsi="Symbol" w:cs="Symbol" w:hint="default"/>
      </w:rPr>
    </w:lvl>
    <w:lvl w:ilvl="7" w:tplc="08090019">
      <w:start w:val="1"/>
      <w:numFmt w:val="bullet"/>
      <w:lvlText w:val="o"/>
      <w:lvlJc w:val="left"/>
      <w:pPr>
        <w:tabs>
          <w:tab w:val="num" w:pos="5400"/>
        </w:tabs>
        <w:ind w:left="5400" w:hanging="360"/>
      </w:pPr>
      <w:rPr>
        <w:rFonts w:ascii="Courier New" w:hAnsi="Courier New" w:cs="Courier New" w:hint="default"/>
      </w:rPr>
    </w:lvl>
    <w:lvl w:ilvl="8" w:tplc="0809001B">
      <w:start w:val="1"/>
      <w:numFmt w:val="bullet"/>
      <w:lvlText w:val=""/>
      <w:lvlJc w:val="left"/>
      <w:pPr>
        <w:tabs>
          <w:tab w:val="num" w:pos="6120"/>
        </w:tabs>
        <w:ind w:left="6120" w:hanging="360"/>
      </w:pPr>
      <w:rPr>
        <w:rFonts w:ascii="Wingdings" w:hAnsi="Wingdings" w:cs="Wingdings" w:hint="default"/>
      </w:rPr>
    </w:lvl>
  </w:abstractNum>
  <w:abstractNum w:abstractNumId="520" w15:restartNumberingAfterBreak="0">
    <w:nsid w:val="26E71452"/>
    <w:multiLevelType w:val="hybridMultilevel"/>
    <w:tmpl w:val="41EC54E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1" w15:restartNumberingAfterBreak="0">
    <w:nsid w:val="26ED0BDA"/>
    <w:multiLevelType w:val="hybridMultilevel"/>
    <w:tmpl w:val="97CAA66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22" w15:restartNumberingAfterBreak="0">
    <w:nsid w:val="26F52CC1"/>
    <w:multiLevelType w:val="hybridMultilevel"/>
    <w:tmpl w:val="6AF25CD2"/>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23" w15:restartNumberingAfterBreak="0">
    <w:nsid w:val="27104C46"/>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524" w15:restartNumberingAfterBreak="0">
    <w:nsid w:val="271456D3"/>
    <w:multiLevelType w:val="hybridMultilevel"/>
    <w:tmpl w:val="5F6ACFF0"/>
    <w:lvl w:ilvl="0" w:tplc="FFFFFFF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25" w15:restartNumberingAfterBreak="0">
    <w:nsid w:val="2729021E"/>
    <w:multiLevelType w:val="hybridMultilevel"/>
    <w:tmpl w:val="8E26F422"/>
    <w:lvl w:ilvl="0" w:tplc="18B67E8A">
      <w:start w:val="1"/>
      <w:numFmt w:val="decimal"/>
      <w:lvlText w:val="%1."/>
      <w:lvlJc w:val="left"/>
      <w:pPr>
        <w:tabs>
          <w:tab w:val="num" w:pos="720"/>
        </w:tabs>
        <w:ind w:left="720" w:hanging="360"/>
      </w:pPr>
      <w:rPr>
        <w:rFonts w:hint="default"/>
      </w:rPr>
    </w:lvl>
    <w:lvl w:ilvl="1" w:tplc="EC926138" w:tentative="1">
      <w:start w:val="1"/>
      <w:numFmt w:val="lowerLetter"/>
      <w:lvlText w:val="%2."/>
      <w:lvlJc w:val="left"/>
      <w:pPr>
        <w:tabs>
          <w:tab w:val="num" w:pos="1440"/>
        </w:tabs>
        <w:ind w:left="1440" w:hanging="360"/>
      </w:pPr>
    </w:lvl>
    <w:lvl w:ilvl="2" w:tplc="369C532C" w:tentative="1">
      <w:start w:val="1"/>
      <w:numFmt w:val="lowerRoman"/>
      <w:lvlText w:val="%3."/>
      <w:lvlJc w:val="right"/>
      <w:pPr>
        <w:tabs>
          <w:tab w:val="num" w:pos="2160"/>
        </w:tabs>
        <w:ind w:left="2160" w:hanging="180"/>
      </w:pPr>
    </w:lvl>
    <w:lvl w:ilvl="3" w:tplc="2196CB6E" w:tentative="1">
      <w:start w:val="1"/>
      <w:numFmt w:val="decimal"/>
      <w:lvlText w:val="%4."/>
      <w:lvlJc w:val="left"/>
      <w:pPr>
        <w:tabs>
          <w:tab w:val="num" w:pos="2880"/>
        </w:tabs>
        <w:ind w:left="2880" w:hanging="360"/>
      </w:pPr>
    </w:lvl>
    <w:lvl w:ilvl="4" w:tplc="DE2CBD84" w:tentative="1">
      <w:start w:val="1"/>
      <w:numFmt w:val="lowerLetter"/>
      <w:lvlText w:val="%5."/>
      <w:lvlJc w:val="left"/>
      <w:pPr>
        <w:tabs>
          <w:tab w:val="num" w:pos="3600"/>
        </w:tabs>
        <w:ind w:left="3600" w:hanging="360"/>
      </w:pPr>
    </w:lvl>
    <w:lvl w:ilvl="5" w:tplc="03EA5F9C" w:tentative="1">
      <w:start w:val="1"/>
      <w:numFmt w:val="lowerRoman"/>
      <w:lvlText w:val="%6."/>
      <w:lvlJc w:val="right"/>
      <w:pPr>
        <w:tabs>
          <w:tab w:val="num" w:pos="4320"/>
        </w:tabs>
        <w:ind w:left="4320" w:hanging="180"/>
      </w:pPr>
    </w:lvl>
    <w:lvl w:ilvl="6" w:tplc="385CB068" w:tentative="1">
      <w:start w:val="1"/>
      <w:numFmt w:val="decimal"/>
      <w:lvlText w:val="%7."/>
      <w:lvlJc w:val="left"/>
      <w:pPr>
        <w:tabs>
          <w:tab w:val="num" w:pos="5040"/>
        </w:tabs>
        <w:ind w:left="5040" w:hanging="360"/>
      </w:pPr>
    </w:lvl>
    <w:lvl w:ilvl="7" w:tplc="16868FC0" w:tentative="1">
      <w:start w:val="1"/>
      <w:numFmt w:val="lowerLetter"/>
      <w:lvlText w:val="%8."/>
      <w:lvlJc w:val="left"/>
      <w:pPr>
        <w:tabs>
          <w:tab w:val="num" w:pos="5760"/>
        </w:tabs>
        <w:ind w:left="5760" w:hanging="360"/>
      </w:pPr>
    </w:lvl>
    <w:lvl w:ilvl="8" w:tplc="203CEBB6" w:tentative="1">
      <w:start w:val="1"/>
      <w:numFmt w:val="lowerRoman"/>
      <w:lvlText w:val="%9."/>
      <w:lvlJc w:val="right"/>
      <w:pPr>
        <w:tabs>
          <w:tab w:val="num" w:pos="6480"/>
        </w:tabs>
        <w:ind w:left="6480" w:hanging="180"/>
      </w:pPr>
    </w:lvl>
  </w:abstractNum>
  <w:abstractNum w:abstractNumId="526" w15:restartNumberingAfterBreak="0">
    <w:nsid w:val="272A1FF5"/>
    <w:multiLevelType w:val="hybridMultilevel"/>
    <w:tmpl w:val="3FC87102"/>
    <w:lvl w:ilvl="0" w:tplc="95AEB5F4">
      <w:start w:val="1"/>
      <w:numFmt w:val="decimal"/>
      <w:lvlText w:val="%1."/>
      <w:lvlJc w:val="left"/>
      <w:pPr>
        <w:tabs>
          <w:tab w:val="num" w:pos="360"/>
        </w:tabs>
        <w:ind w:left="360" w:hanging="360"/>
      </w:pPr>
      <w:rPr>
        <w:rFonts w:hint="default"/>
      </w:r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527" w15:restartNumberingAfterBreak="0">
    <w:nsid w:val="274F4D9A"/>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528" w15:restartNumberingAfterBreak="0">
    <w:nsid w:val="27761FCD"/>
    <w:multiLevelType w:val="hybridMultilevel"/>
    <w:tmpl w:val="B7B65FE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29" w15:restartNumberingAfterBreak="0">
    <w:nsid w:val="278132DC"/>
    <w:multiLevelType w:val="hybridMultilevel"/>
    <w:tmpl w:val="AE8A9352"/>
    <w:lvl w:ilvl="0" w:tplc="3904A7F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30" w15:restartNumberingAfterBreak="0">
    <w:nsid w:val="278C6294"/>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31" w15:restartNumberingAfterBreak="0">
    <w:nsid w:val="27BF7767"/>
    <w:multiLevelType w:val="hybridMultilevel"/>
    <w:tmpl w:val="E4C4F858"/>
    <w:lvl w:ilvl="0" w:tplc="09D6AAF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32" w15:restartNumberingAfterBreak="0">
    <w:nsid w:val="28044D80"/>
    <w:multiLevelType w:val="hybridMultilevel"/>
    <w:tmpl w:val="8F2C0AFA"/>
    <w:lvl w:ilvl="0" w:tplc="0409000F">
      <w:start w:val="1"/>
      <w:numFmt w:val="decimal"/>
      <w:lvlText w:val="%1."/>
      <w:lvlJc w:val="left"/>
      <w:pPr>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533" w15:restartNumberingAfterBreak="0">
    <w:nsid w:val="28046B63"/>
    <w:multiLevelType w:val="hybridMultilevel"/>
    <w:tmpl w:val="94368532"/>
    <w:lvl w:ilvl="0" w:tplc="FFFFFFFF">
      <w:start w:val="1"/>
      <w:numFmt w:val="bullet"/>
      <w:lvlText w:val=""/>
      <w:lvlJc w:val="left"/>
      <w:pPr>
        <w:tabs>
          <w:tab w:val="num" w:pos="720"/>
        </w:tabs>
        <w:ind w:left="72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534" w15:restartNumberingAfterBreak="0">
    <w:nsid w:val="28063837"/>
    <w:multiLevelType w:val="hybridMultilevel"/>
    <w:tmpl w:val="41363F72"/>
    <w:lvl w:ilvl="0" w:tplc="0407000F">
      <w:start w:val="1"/>
      <w:numFmt w:val="decimal"/>
      <w:lvlText w:val="%1."/>
      <w:lvlJc w:val="left"/>
      <w:pPr>
        <w:tabs>
          <w:tab w:val="num" w:pos="360"/>
        </w:tabs>
        <w:ind w:left="360" w:hanging="360"/>
      </w:pPr>
    </w:lvl>
    <w:lvl w:ilvl="1" w:tplc="04070019">
      <w:start w:val="1"/>
      <w:numFmt w:val="lowerLetter"/>
      <w:lvlText w:val="%2."/>
      <w:lvlJc w:val="left"/>
      <w:pPr>
        <w:tabs>
          <w:tab w:val="num" w:pos="1440"/>
        </w:tabs>
        <w:ind w:left="1440" w:hanging="360"/>
      </w:pPr>
      <w:rPr>
        <w:lang w:val="en-GB"/>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35" w15:restartNumberingAfterBreak="0">
    <w:nsid w:val="28481903"/>
    <w:multiLevelType w:val="hybridMultilevel"/>
    <w:tmpl w:val="9BC0B49C"/>
    <w:lvl w:ilvl="0" w:tplc="08090019">
      <w:start w:val="1"/>
      <w:numFmt w:val="lowerLetter"/>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6" w15:restartNumberingAfterBreak="0">
    <w:nsid w:val="287B28E7"/>
    <w:multiLevelType w:val="hybridMultilevel"/>
    <w:tmpl w:val="BBCC2EB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7" w15:restartNumberingAfterBreak="0">
    <w:nsid w:val="288A6F2C"/>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538" w15:restartNumberingAfterBreak="0">
    <w:nsid w:val="289A6495"/>
    <w:multiLevelType w:val="hybridMultilevel"/>
    <w:tmpl w:val="CC7AE102"/>
    <w:lvl w:ilvl="0" w:tplc="8B56FD6E">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9" w15:restartNumberingAfterBreak="0">
    <w:nsid w:val="28CE1AEB"/>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540" w15:restartNumberingAfterBreak="0">
    <w:nsid w:val="28D2437E"/>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541" w15:restartNumberingAfterBreak="0">
    <w:nsid w:val="28FD3CE7"/>
    <w:multiLevelType w:val="hybridMultilevel"/>
    <w:tmpl w:val="53E62B0C"/>
    <w:lvl w:ilvl="0" w:tplc="FFFFFFF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42" w15:restartNumberingAfterBreak="0">
    <w:nsid w:val="29043426"/>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543" w15:restartNumberingAfterBreak="0">
    <w:nsid w:val="295320A2"/>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544" w15:restartNumberingAfterBreak="0">
    <w:nsid w:val="29571AEB"/>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45" w15:restartNumberingAfterBreak="0">
    <w:nsid w:val="29585D27"/>
    <w:multiLevelType w:val="hybridMultilevel"/>
    <w:tmpl w:val="89EA70AE"/>
    <w:lvl w:ilvl="0" w:tplc="040C000F">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46" w15:restartNumberingAfterBreak="0">
    <w:nsid w:val="295A16FC"/>
    <w:multiLevelType w:val="hybridMultilevel"/>
    <w:tmpl w:val="6AF25CD2"/>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47" w15:restartNumberingAfterBreak="0">
    <w:nsid w:val="29B94EB6"/>
    <w:multiLevelType w:val="hybridMultilevel"/>
    <w:tmpl w:val="815895D4"/>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48" w15:restartNumberingAfterBreak="0">
    <w:nsid w:val="29C829C3"/>
    <w:multiLevelType w:val="hybridMultilevel"/>
    <w:tmpl w:val="94DC5D62"/>
    <w:lvl w:ilvl="0" w:tplc="D75A3D1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49" w15:restartNumberingAfterBreak="0">
    <w:nsid w:val="29EC0107"/>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550" w15:restartNumberingAfterBreak="0">
    <w:nsid w:val="29EF68EB"/>
    <w:multiLevelType w:val="hybridMultilevel"/>
    <w:tmpl w:val="935E1204"/>
    <w:lvl w:ilvl="0" w:tplc="0809000F">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1" w15:restartNumberingAfterBreak="0">
    <w:nsid w:val="29F30D37"/>
    <w:multiLevelType w:val="hybridMultilevel"/>
    <w:tmpl w:val="553C62F4"/>
    <w:lvl w:ilvl="0" w:tplc="04070019">
      <w:start w:val="1"/>
      <w:numFmt w:val="lowerLetter"/>
      <w:lvlText w:val="%1."/>
      <w:lvlJc w:val="left"/>
      <w:pPr>
        <w:tabs>
          <w:tab w:val="num" w:pos="1080"/>
        </w:tabs>
        <w:ind w:left="108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52" w15:restartNumberingAfterBreak="0">
    <w:nsid w:val="29F978E9"/>
    <w:multiLevelType w:val="hybridMultilevel"/>
    <w:tmpl w:val="9C7E1708"/>
    <w:lvl w:ilvl="0" w:tplc="FFFFFFFF">
      <w:start w:val="1"/>
      <w:numFmt w:val="bullet"/>
      <w:pStyle w:val="B1"/>
      <w:lvlText w:val=""/>
      <w:lvlJc w:val="left"/>
      <w:pPr>
        <w:tabs>
          <w:tab w:val="num" w:pos="644"/>
        </w:tabs>
        <w:ind w:left="568" w:hanging="284"/>
      </w:pPr>
      <w:rPr>
        <w:rFonts w:ascii="Symbol" w:hAnsi="Symbol" w:hint="default"/>
        <w:color w:val="auto"/>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53" w15:restartNumberingAfterBreak="0">
    <w:nsid w:val="2A011E26"/>
    <w:multiLevelType w:val="hybridMultilevel"/>
    <w:tmpl w:val="A73E77B0"/>
    <w:lvl w:ilvl="0" w:tplc="0407000F">
      <w:start w:val="1"/>
      <w:numFmt w:val="decimal"/>
      <w:lvlText w:val="%1."/>
      <w:lvlJc w:val="left"/>
      <w:pPr>
        <w:tabs>
          <w:tab w:val="num" w:pos="360"/>
        </w:tabs>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4" w15:restartNumberingAfterBreak="0">
    <w:nsid w:val="2A37375E"/>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555" w15:restartNumberingAfterBreak="0">
    <w:nsid w:val="2A3D1B9E"/>
    <w:multiLevelType w:val="hybridMultilevel"/>
    <w:tmpl w:val="12547E4A"/>
    <w:lvl w:ilvl="0" w:tplc="E8407C76">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6" w15:restartNumberingAfterBreak="0">
    <w:nsid w:val="2A4549B7"/>
    <w:multiLevelType w:val="hybridMultilevel"/>
    <w:tmpl w:val="97CAA66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57" w15:restartNumberingAfterBreak="0">
    <w:nsid w:val="2A621B02"/>
    <w:multiLevelType w:val="hybridMultilevel"/>
    <w:tmpl w:val="7EB0C144"/>
    <w:lvl w:ilvl="0" w:tplc="0809000F">
      <w:start w:val="1"/>
      <w:numFmt w:val="decimal"/>
      <w:lvlText w:val="%1."/>
      <w:lvlJc w:val="left"/>
      <w:pPr>
        <w:tabs>
          <w:tab w:val="num" w:pos="1080"/>
        </w:tabs>
        <w:ind w:left="108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58" w15:restartNumberingAfterBreak="0">
    <w:nsid w:val="2A693B5B"/>
    <w:multiLevelType w:val="hybridMultilevel"/>
    <w:tmpl w:val="815895D4"/>
    <w:lvl w:ilvl="0" w:tplc="FFFFFFFF">
      <w:start w:val="1"/>
      <w:numFmt w:val="decimal"/>
      <w:lvlText w:val="%1."/>
      <w:lvlJc w:val="left"/>
      <w:pPr>
        <w:tabs>
          <w:tab w:val="num" w:pos="360"/>
        </w:tabs>
        <w:ind w:left="360" w:hanging="360"/>
      </w:pPr>
    </w:lvl>
    <w:lvl w:ilvl="1" w:tplc="08090019">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59" w15:restartNumberingAfterBreak="0">
    <w:nsid w:val="2A9F44CC"/>
    <w:multiLevelType w:val="hybridMultilevel"/>
    <w:tmpl w:val="01AC92C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60" w15:restartNumberingAfterBreak="0">
    <w:nsid w:val="2AB47022"/>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61" w15:restartNumberingAfterBreak="0">
    <w:nsid w:val="2AB806CC"/>
    <w:multiLevelType w:val="hybridMultilevel"/>
    <w:tmpl w:val="E52C75DC"/>
    <w:lvl w:ilvl="0" w:tplc="04090015">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2" w15:restartNumberingAfterBreak="0">
    <w:nsid w:val="2ABC1BEA"/>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563" w15:restartNumberingAfterBreak="0">
    <w:nsid w:val="2AC61D24"/>
    <w:multiLevelType w:val="hybridMultilevel"/>
    <w:tmpl w:val="3070AE8E"/>
    <w:lvl w:ilvl="0" w:tplc="1630B17A">
      <w:start w:val="1"/>
      <w:numFmt w:val="decimal"/>
      <w:lvlText w:val="%1."/>
      <w:lvlJc w:val="left"/>
      <w:pPr>
        <w:tabs>
          <w:tab w:val="num" w:pos="723"/>
        </w:tabs>
        <w:ind w:left="72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4" w15:restartNumberingAfterBreak="0">
    <w:nsid w:val="2ACE6987"/>
    <w:multiLevelType w:val="hybridMultilevel"/>
    <w:tmpl w:val="41222EC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5" w15:restartNumberingAfterBreak="0">
    <w:nsid w:val="2AD31EB2"/>
    <w:multiLevelType w:val="hybridMultilevel"/>
    <w:tmpl w:val="B45E082C"/>
    <w:lvl w:ilvl="0" w:tplc="FFFFFFFF">
      <w:start w:val="1"/>
      <w:numFmt w:val="decimal"/>
      <w:lvlText w:val="%1."/>
      <w:lvlJc w:val="left"/>
      <w:pPr>
        <w:tabs>
          <w:tab w:val="num" w:pos="717"/>
        </w:tabs>
        <w:ind w:left="717"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66" w15:restartNumberingAfterBreak="0">
    <w:nsid w:val="2ADB5109"/>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67" w15:restartNumberingAfterBreak="0">
    <w:nsid w:val="2ADE2EE9"/>
    <w:multiLevelType w:val="hybridMultilevel"/>
    <w:tmpl w:val="A16893CA"/>
    <w:lvl w:ilvl="0" w:tplc="E30E34A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68" w15:restartNumberingAfterBreak="0">
    <w:nsid w:val="2AE41EC6"/>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69" w15:restartNumberingAfterBreak="0">
    <w:nsid w:val="2AF837B4"/>
    <w:multiLevelType w:val="hybridMultilevel"/>
    <w:tmpl w:val="3FC87102"/>
    <w:lvl w:ilvl="0" w:tplc="95AEB5F4">
      <w:start w:val="1"/>
      <w:numFmt w:val="decimal"/>
      <w:lvlText w:val="%1."/>
      <w:lvlJc w:val="left"/>
      <w:pPr>
        <w:tabs>
          <w:tab w:val="num" w:pos="360"/>
        </w:tabs>
        <w:ind w:left="360" w:hanging="360"/>
      </w:pPr>
      <w:rPr>
        <w:rFonts w:hint="default"/>
      </w:r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570" w15:restartNumberingAfterBreak="0">
    <w:nsid w:val="2B0779CC"/>
    <w:multiLevelType w:val="hybridMultilevel"/>
    <w:tmpl w:val="170A50FE"/>
    <w:lvl w:ilvl="0" w:tplc="B532E210">
      <w:start w:val="1"/>
      <w:numFmt w:val="decimal"/>
      <w:lvlText w:val="%1."/>
      <w:lvlJc w:val="left"/>
      <w:pPr>
        <w:tabs>
          <w:tab w:val="num" w:pos="360"/>
        </w:tabs>
        <w:ind w:left="360" w:hanging="360"/>
      </w:pPr>
      <w:rPr>
        <w:rFonts w:hint="default"/>
        <w:b w:val="0"/>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571" w15:restartNumberingAfterBreak="0">
    <w:nsid w:val="2B227F7D"/>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72" w15:restartNumberingAfterBreak="0">
    <w:nsid w:val="2B232496"/>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573" w15:restartNumberingAfterBreak="0">
    <w:nsid w:val="2B7C5EA2"/>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74" w15:restartNumberingAfterBreak="0">
    <w:nsid w:val="2B841386"/>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575" w15:restartNumberingAfterBreak="0">
    <w:nsid w:val="2B866AA9"/>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576" w15:restartNumberingAfterBreak="0">
    <w:nsid w:val="2B9944DF"/>
    <w:multiLevelType w:val="hybridMultilevel"/>
    <w:tmpl w:val="CD5CE456"/>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77" w15:restartNumberingAfterBreak="0">
    <w:nsid w:val="2BA771B7"/>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578" w15:restartNumberingAfterBreak="0">
    <w:nsid w:val="2BB86286"/>
    <w:multiLevelType w:val="hybridMultilevel"/>
    <w:tmpl w:val="F634DFE8"/>
    <w:lvl w:ilvl="0" w:tplc="0407000F">
      <w:start w:val="1"/>
      <w:numFmt w:val="lowerLetter"/>
      <w:lvlText w:val="%1)"/>
      <w:lvlJc w:val="left"/>
      <w:pPr>
        <w:tabs>
          <w:tab w:val="num" w:pos="1080"/>
        </w:tabs>
        <w:ind w:left="108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79" w15:restartNumberingAfterBreak="0">
    <w:nsid w:val="2BC72A5D"/>
    <w:multiLevelType w:val="multilevel"/>
    <w:tmpl w:val="36C0DA82"/>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80" w15:restartNumberingAfterBreak="0">
    <w:nsid w:val="2BC90BA9"/>
    <w:multiLevelType w:val="hybridMultilevel"/>
    <w:tmpl w:val="72C430CC"/>
    <w:lvl w:ilvl="0" w:tplc="9D10ED8C">
      <w:start w:val="1"/>
      <w:numFmt w:val="decimal"/>
      <w:lvlText w:val="%1."/>
      <w:lvlJc w:val="left"/>
      <w:pPr>
        <w:tabs>
          <w:tab w:val="num" w:pos="723"/>
        </w:tabs>
        <w:ind w:left="723" w:hanging="363"/>
      </w:pPr>
      <w:rPr>
        <w:rFonts w:hint="default"/>
        <w:b w:val="0"/>
      </w:rPr>
    </w:lvl>
    <w:lvl w:ilvl="1" w:tplc="04090019">
      <w:start w:val="1"/>
      <w:numFmt w:val="decimal"/>
      <w:lvlText w:val="%2."/>
      <w:lvlJc w:val="left"/>
      <w:pPr>
        <w:tabs>
          <w:tab w:val="num" w:pos="1443"/>
        </w:tabs>
        <w:ind w:left="1443" w:hanging="363"/>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1" w15:restartNumberingAfterBreak="0">
    <w:nsid w:val="2BCA128B"/>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82" w15:restartNumberingAfterBreak="0">
    <w:nsid w:val="2BCC7644"/>
    <w:multiLevelType w:val="hybridMultilevel"/>
    <w:tmpl w:val="C570CCE2"/>
    <w:lvl w:ilvl="0" w:tplc="184C61E4">
      <w:start w:val="1"/>
      <w:numFmt w:val="decimal"/>
      <w:lvlText w:val="%1."/>
      <w:lvlJc w:val="left"/>
      <w:pPr>
        <w:tabs>
          <w:tab w:val="num" w:pos="360"/>
        </w:tabs>
        <w:ind w:left="360" w:hanging="360"/>
      </w:pPr>
      <w:rPr>
        <w:rFonts w:ascii="Arial" w:eastAsia="Times New Roman" w:hAnsi="Arial" w:cs="Times New Roman"/>
      </w:rPr>
    </w:lvl>
    <w:lvl w:ilvl="1" w:tplc="D6229778" w:tentative="1">
      <w:start w:val="1"/>
      <w:numFmt w:val="lowerLetter"/>
      <w:lvlText w:val="%2."/>
      <w:lvlJc w:val="left"/>
      <w:pPr>
        <w:tabs>
          <w:tab w:val="num" w:pos="1440"/>
        </w:tabs>
        <w:ind w:left="1440" w:hanging="360"/>
      </w:pPr>
    </w:lvl>
    <w:lvl w:ilvl="2" w:tplc="707235B4" w:tentative="1">
      <w:start w:val="1"/>
      <w:numFmt w:val="lowerRoman"/>
      <w:lvlText w:val="%3."/>
      <w:lvlJc w:val="right"/>
      <w:pPr>
        <w:tabs>
          <w:tab w:val="num" w:pos="2160"/>
        </w:tabs>
        <w:ind w:left="2160" w:hanging="180"/>
      </w:pPr>
    </w:lvl>
    <w:lvl w:ilvl="3" w:tplc="C0B46048" w:tentative="1">
      <w:start w:val="1"/>
      <w:numFmt w:val="decimal"/>
      <w:lvlText w:val="%4."/>
      <w:lvlJc w:val="left"/>
      <w:pPr>
        <w:tabs>
          <w:tab w:val="num" w:pos="2880"/>
        </w:tabs>
        <w:ind w:left="2880" w:hanging="360"/>
      </w:pPr>
    </w:lvl>
    <w:lvl w:ilvl="4" w:tplc="42949DAA" w:tentative="1">
      <w:start w:val="1"/>
      <w:numFmt w:val="lowerLetter"/>
      <w:lvlText w:val="%5."/>
      <w:lvlJc w:val="left"/>
      <w:pPr>
        <w:tabs>
          <w:tab w:val="num" w:pos="3600"/>
        </w:tabs>
        <w:ind w:left="3600" w:hanging="360"/>
      </w:pPr>
    </w:lvl>
    <w:lvl w:ilvl="5" w:tplc="1ACC51C2" w:tentative="1">
      <w:start w:val="1"/>
      <w:numFmt w:val="lowerRoman"/>
      <w:lvlText w:val="%6."/>
      <w:lvlJc w:val="right"/>
      <w:pPr>
        <w:tabs>
          <w:tab w:val="num" w:pos="4320"/>
        </w:tabs>
        <w:ind w:left="4320" w:hanging="180"/>
      </w:pPr>
    </w:lvl>
    <w:lvl w:ilvl="6" w:tplc="DC60088E" w:tentative="1">
      <w:start w:val="1"/>
      <w:numFmt w:val="decimal"/>
      <w:lvlText w:val="%7."/>
      <w:lvlJc w:val="left"/>
      <w:pPr>
        <w:tabs>
          <w:tab w:val="num" w:pos="5040"/>
        </w:tabs>
        <w:ind w:left="5040" w:hanging="360"/>
      </w:pPr>
    </w:lvl>
    <w:lvl w:ilvl="7" w:tplc="947E399A" w:tentative="1">
      <w:start w:val="1"/>
      <w:numFmt w:val="lowerLetter"/>
      <w:lvlText w:val="%8."/>
      <w:lvlJc w:val="left"/>
      <w:pPr>
        <w:tabs>
          <w:tab w:val="num" w:pos="5760"/>
        </w:tabs>
        <w:ind w:left="5760" w:hanging="360"/>
      </w:pPr>
    </w:lvl>
    <w:lvl w:ilvl="8" w:tplc="50DC6E7A" w:tentative="1">
      <w:start w:val="1"/>
      <w:numFmt w:val="lowerRoman"/>
      <w:lvlText w:val="%9."/>
      <w:lvlJc w:val="right"/>
      <w:pPr>
        <w:tabs>
          <w:tab w:val="num" w:pos="6480"/>
        </w:tabs>
        <w:ind w:left="6480" w:hanging="180"/>
      </w:pPr>
    </w:lvl>
  </w:abstractNum>
  <w:abstractNum w:abstractNumId="583" w15:restartNumberingAfterBreak="0">
    <w:nsid w:val="2BD011F9"/>
    <w:multiLevelType w:val="hybridMultilevel"/>
    <w:tmpl w:val="85442642"/>
    <w:lvl w:ilvl="0" w:tplc="95AEB5F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4" w15:restartNumberingAfterBreak="0">
    <w:nsid w:val="2C044F02"/>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85" w15:restartNumberingAfterBreak="0">
    <w:nsid w:val="2C2E260F"/>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586" w15:restartNumberingAfterBreak="0">
    <w:nsid w:val="2C614141"/>
    <w:multiLevelType w:val="hybridMultilevel"/>
    <w:tmpl w:val="36BE72DC"/>
    <w:lvl w:ilvl="0" w:tplc="94422C18">
      <w:start w:val="1"/>
      <w:numFmt w:val="decimal"/>
      <w:lvlText w:val="%1."/>
      <w:lvlJc w:val="left"/>
      <w:pPr>
        <w:tabs>
          <w:tab w:val="num" w:pos="360"/>
        </w:tabs>
        <w:ind w:left="360" w:hanging="360"/>
      </w:pPr>
      <w:rPr>
        <w:rFonts w:ascii="Arial" w:eastAsia="Times New Roman" w:hAnsi="Arial" w:cs="Times New Roman"/>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87" w15:restartNumberingAfterBreak="0">
    <w:nsid w:val="2C807519"/>
    <w:multiLevelType w:val="hybridMultilevel"/>
    <w:tmpl w:val="335A6882"/>
    <w:lvl w:ilvl="0" w:tplc="A770F3AA">
      <w:start w:val="1"/>
      <w:numFmt w:val="bullet"/>
      <w:lvlText w:val="-"/>
      <w:lvlJc w:val="left"/>
      <w:pPr>
        <w:ind w:left="928" w:hanging="360"/>
      </w:pPr>
      <w:rPr>
        <w:rFonts w:ascii="Times New Roman" w:hAnsi="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588" w15:restartNumberingAfterBreak="0">
    <w:nsid w:val="2C836ABD"/>
    <w:multiLevelType w:val="hybridMultilevel"/>
    <w:tmpl w:val="631821C0"/>
    <w:lvl w:ilvl="0" w:tplc="4808D238">
      <w:start w:val="1"/>
      <w:numFmt w:val="decimal"/>
      <w:lvlText w:val="%1."/>
      <w:lvlJc w:val="left"/>
      <w:pPr>
        <w:tabs>
          <w:tab w:val="num" w:pos="720"/>
        </w:tabs>
        <w:ind w:left="720" w:hanging="360"/>
      </w:pPr>
      <w:rPr>
        <w:rFonts w:hint="default"/>
      </w:rPr>
    </w:lvl>
    <w:lvl w:ilvl="1" w:tplc="D016622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9" w15:restartNumberingAfterBreak="0">
    <w:nsid w:val="2C934D26"/>
    <w:multiLevelType w:val="hybridMultilevel"/>
    <w:tmpl w:val="E2241BA0"/>
    <w:lvl w:ilvl="0" w:tplc="C854F620">
      <w:start w:val="1"/>
      <w:numFmt w:val="decimal"/>
      <w:lvlText w:val="%1."/>
      <w:lvlJc w:val="left"/>
      <w:pPr>
        <w:tabs>
          <w:tab w:val="num" w:pos="720"/>
        </w:tabs>
        <w:ind w:left="720" w:hanging="360"/>
      </w:pPr>
    </w:lvl>
    <w:lvl w:ilvl="1" w:tplc="E8629B56" w:tentative="1">
      <w:start w:val="1"/>
      <w:numFmt w:val="lowerLetter"/>
      <w:lvlText w:val="%2."/>
      <w:lvlJc w:val="left"/>
      <w:pPr>
        <w:tabs>
          <w:tab w:val="num" w:pos="1440"/>
        </w:tabs>
        <w:ind w:left="1440" w:hanging="360"/>
      </w:pPr>
    </w:lvl>
    <w:lvl w:ilvl="2" w:tplc="D49E7072" w:tentative="1">
      <w:start w:val="1"/>
      <w:numFmt w:val="lowerRoman"/>
      <w:lvlText w:val="%3."/>
      <w:lvlJc w:val="right"/>
      <w:pPr>
        <w:tabs>
          <w:tab w:val="num" w:pos="2160"/>
        </w:tabs>
        <w:ind w:left="2160" w:hanging="180"/>
      </w:pPr>
    </w:lvl>
    <w:lvl w:ilvl="3" w:tplc="4566BE7A" w:tentative="1">
      <w:start w:val="1"/>
      <w:numFmt w:val="decimal"/>
      <w:lvlText w:val="%4."/>
      <w:lvlJc w:val="left"/>
      <w:pPr>
        <w:tabs>
          <w:tab w:val="num" w:pos="2880"/>
        </w:tabs>
        <w:ind w:left="2880" w:hanging="360"/>
      </w:pPr>
    </w:lvl>
    <w:lvl w:ilvl="4" w:tplc="FDDCA364" w:tentative="1">
      <w:start w:val="1"/>
      <w:numFmt w:val="lowerLetter"/>
      <w:lvlText w:val="%5."/>
      <w:lvlJc w:val="left"/>
      <w:pPr>
        <w:tabs>
          <w:tab w:val="num" w:pos="3600"/>
        </w:tabs>
        <w:ind w:left="3600" w:hanging="360"/>
      </w:pPr>
    </w:lvl>
    <w:lvl w:ilvl="5" w:tplc="BC964266" w:tentative="1">
      <w:start w:val="1"/>
      <w:numFmt w:val="lowerRoman"/>
      <w:lvlText w:val="%6."/>
      <w:lvlJc w:val="right"/>
      <w:pPr>
        <w:tabs>
          <w:tab w:val="num" w:pos="4320"/>
        </w:tabs>
        <w:ind w:left="4320" w:hanging="180"/>
      </w:pPr>
    </w:lvl>
    <w:lvl w:ilvl="6" w:tplc="A3384650" w:tentative="1">
      <w:start w:val="1"/>
      <w:numFmt w:val="decimal"/>
      <w:lvlText w:val="%7."/>
      <w:lvlJc w:val="left"/>
      <w:pPr>
        <w:tabs>
          <w:tab w:val="num" w:pos="5040"/>
        </w:tabs>
        <w:ind w:left="5040" w:hanging="360"/>
      </w:pPr>
    </w:lvl>
    <w:lvl w:ilvl="7" w:tplc="EBF6CA04" w:tentative="1">
      <w:start w:val="1"/>
      <w:numFmt w:val="lowerLetter"/>
      <w:lvlText w:val="%8."/>
      <w:lvlJc w:val="left"/>
      <w:pPr>
        <w:tabs>
          <w:tab w:val="num" w:pos="5760"/>
        </w:tabs>
        <w:ind w:left="5760" w:hanging="360"/>
      </w:pPr>
    </w:lvl>
    <w:lvl w:ilvl="8" w:tplc="A1E2C784" w:tentative="1">
      <w:start w:val="1"/>
      <w:numFmt w:val="lowerRoman"/>
      <w:lvlText w:val="%9."/>
      <w:lvlJc w:val="right"/>
      <w:pPr>
        <w:tabs>
          <w:tab w:val="num" w:pos="6480"/>
        </w:tabs>
        <w:ind w:left="6480" w:hanging="180"/>
      </w:pPr>
    </w:lvl>
  </w:abstractNum>
  <w:abstractNum w:abstractNumId="590" w15:restartNumberingAfterBreak="0">
    <w:nsid w:val="2CBD0995"/>
    <w:multiLevelType w:val="hybridMultilevel"/>
    <w:tmpl w:val="2C9A5F8A"/>
    <w:lvl w:ilvl="0" w:tplc="BAD2BA6E">
      <w:start w:val="1"/>
      <w:numFmt w:val="decimal"/>
      <w:lvlText w:val="%1."/>
      <w:lvlJc w:val="left"/>
      <w:pPr>
        <w:tabs>
          <w:tab w:val="num" w:pos="360"/>
        </w:tabs>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91" w15:restartNumberingAfterBreak="0">
    <w:nsid w:val="2CE91B22"/>
    <w:multiLevelType w:val="hybridMultilevel"/>
    <w:tmpl w:val="5F6ACFF0"/>
    <w:lvl w:ilvl="0" w:tplc="FFFFFFF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92" w15:restartNumberingAfterBreak="0">
    <w:nsid w:val="2CED435F"/>
    <w:multiLevelType w:val="hybridMultilevel"/>
    <w:tmpl w:val="9A8A327E"/>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93" w15:restartNumberingAfterBreak="0">
    <w:nsid w:val="2CF32168"/>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94" w15:restartNumberingAfterBreak="0">
    <w:nsid w:val="2D222B7E"/>
    <w:multiLevelType w:val="hybridMultilevel"/>
    <w:tmpl w:val="333046F0"/>
    <w:lvl w:ilvl="0" w:tplc="FE7695C4">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95" w15:restartNumberingAfterBreak="0">
    <w:nsid w:val="2D276605"/>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596" w15:restartNumberingAfterBreak="0">
    <w:nsid w:val="2D3F7C15"/>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597" w15:restartNumberingAfterBreak="0">
    <w:nsid w:val="2D490505"/>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98" w15:restartNumberingAfterBreak="0">
    <w:nsid w:val="2D4A2537"/>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599" w15:restartNumberingAfterBreak="0">
    <w:nsid w:val="2DA13989"/>
    <w:multiLevelType w:val="hybridMultilevel"/>
    <w:tmpl w:val="E3C0C2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0" w15:restartNumberingAfterBreak="0">
    <w:nsid w:val="2DC403C6"/>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01" w15:restartNumberingAfterBreak="0">
    <w:nsid w:val="2DC76256"/>
    <w:multiLevelType w:val="hybridMultilevel"/>
    <w:tmpl w:val="5F6ACFF0"/>
    <w:lvl w:ilvl="0" w:tplc="FFFFFFF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02" w15:restartNumberingAfterBreak="0">
    <w:nsid w:val="2DD80163"/>
    <w:multiLevelType w:val="hybridMultilevel"/>
    <w:tmpl w:val="2EACCA94"/>
    <w:lvl w:ilvl="0" w:tplc="95AEB5F4">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03" w15:restartNumberingAfterBreak="0">
    <w:nsid w:val="2DDE5D41"/>
    <w:multiLevelType w:val="hybridMultilevel"/>
    <w:tmpl w:val="6D9A27AE"/>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04" w15:restartNumberingAfterBreak="0">
    <w:nsid w:val="2DF546A9"/>
    <w:multiLevelType w:val="hybridMultilevel"/>
    <w:tmpl w:val="03E6EBA4"/>
    <w:lvl w:ilvl="0" w:tplc="0809000F">
      <w:start w:val="1"/>
      <w:numFmt w:val="decimal"/>
      <w:lvlText w:val="%1."/>
      <w:lvlJc w:val="left"/>
      <w:pPr>
        <w:ind w:left="360" w:hanging="360"/>
      </w:pPr>
      <w:rPr>
        <w:rFonts w:cs="Times New Roman" w:hint="default"/>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605" w15:restartNumberingAfterBreak="0">
    <w:nsid w:val="2E0E00AC"/>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606" w15:restartNumberingAfterBreak="0">
    <w:nsid w:val="2E3C7FE9"/>
    <w:multiLevelType w:val="hybridMultilevel"/>
    <w:tmpl w:val="48B81E1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07" w15:restartNumberingAfterBreak="0">
    <w:nsid w:val="2E4712C9"/>
    <w:multiLevelType w:val="hybridMultilevel"/>
    <w:tmpl w:val="97CAA66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08" w15:restartNumberingAfterBreak="0">
    <w:nsid w:val="2E5B20F8"/>
    <w:multiLevelType w:val="hybridMultilevel"/>
    <w:tmpl w:val="F1561BA8"/>
    <w:lvl w:ilvl="0" w:tplc="B18CC6D6">
      <w:start w:val="1"/>
      <w:numFmt w:val="decimal"/>
      <w:lvlText w:val="%1."/>
      <w:lvlJc w:val="left"/>
      <w:pPr>
        <w:tabs>
          <w:tab w:val="num" w:pos="717"/>
        </w:tabs>
        <w:ind w:left="71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9" w15:restartNumberingAfterBreak="0">
    <w:nsid w:val="2E76335E"/>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10" w15:restartNumberingAfterBreak="0">
    <w:nsid w:val="2E8C7EF0"/>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11" w15:restartNumberingAfterBreak="0">
    <w:nsid w:val="2EA47345"/>
    <w:multiLevelType w:val="hybridMultilevel"/>
    <w:tmpl w:val="F432BAC0"/>
    <w:lvl w:ilvl="0" w:tplc="1630B17A">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12" w15:restartNumberingAfterBreak="0">
    <w:nsid w:val="2EAA6B33"/>
    <w:multiLevelType w:val="hybridMultilevel"/>
    <w:tmpl w:val="BCFCA828"/>
    <w:lvl w:ilvl="0" w:tplc="21C6096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3" w15:restartNumberingAfterBreak="0">
    <w:nsid w:val="2EB16E0E"/>
    <w:multiLevelType w:val="hybridMultilevel"/>
    <w:tmpl w:val="E006DAF6"/>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14" w15:restartNumberingAfterBreak="0">
    <w:nsid w:val="2EBD34F1"/>
    <w:multiLevelType w:val="hybridMultilevel"/>
    <w:tmpl w:val="6F7C767A"/>
    <w:lvl w:ilvl="0" w:tplc="2280EB2E">
      <w:start w:val="1"/>
      <w:numFmt w:val="decimal"/>
      <w:lvlText w:val="%1."/>
      <w:lvlJc w:val="left"/>
      <w:pPr>
        <w:tabs>
          <w:tab w:val="num" w:pos="720"/>
        </w:tabs>
        <w:ind w:left="720" w:hanging="360"/>
      </w:pPr>
    </w:lvl>
    <w:lvl w:ilvl="1" w:tplc="F0F6A586" w:tentative="1">
      <w:start w:val="1"/>
      <w:numFmt w:val="lowerLetter"/>
      <w:lvlText w:val="%2."/>
      <w:lvlJc w:val="left"/>
      <w:pPr>
        <w:tabs>
          <w:tab w:val="num" w:pos="1440"/>
        </w:tabs>
        <w:ind w:left="1440" w:hanging="360"/>
      </w:pPr>
    </w:lvl>
    <w:lvl w:ilvl="2" w:tplc="9BE2AEB0" w:tentative="1">
      <w:start w:val="1"/>
      <w:numFmt w:val="lowerRoman"/>
      <w:lvlText w:val="%3."/>
      <w:lvlJc w:val="right"/>
      <w:pPr>
        <w:tabs>
          <w:tab w:val="num" w:pos="2160"/>
        </w:tabs>
        <w:ind w:left="2160" w:hanging="180"/>
      </w:pPr>
    </w:lvl>
    <w:lvl w:ilvl="3" w:tplc="3AFEB286" w:tentative="1">
      <w:start w:val="1"/>
      <w:numFmt w:val="decimal"/>
      <w:lvlText w:val="%4."/>
      <w:lvlJc w:val="left"/>
      <w:pPr>
        <w:tabs>
          <w:tab w:val="num" w:pos="2880"/>
        </w:tabs>
        <w:ind w:left="2880" w:hanging="360"/>
      </w:pPr>
    </w:lvl>
    <w:lvl w:ilvl="4" w:tplc="2E468ADE" w:tentative="1">
      <w:start w:val="1"/>
      <w:numFmt w:val="lowerLetter"/>
      <w:lvlText w:val="%5."/>
      <w:lvlJc w:val="left"/>
      <w:pPr>
        <w:tabs>
          <w:tab w:val="num" w:pos="3600"/>
        </w:tabs>
        <w:ind w:left="3600" w:hanging="360"/>
      </w:pPr>
    </w:lvl>
    <w:lvl w:ilvl="5" w:tplc="D74E7C12" w:tentative="1">
      <w:start w:val="1"/>
      <w:numFmt w:val="lowerRoman"/>
      <w:lvlText w:val="%6."/>
      <w:lvlJc w:val="right"/>
      <w:pPr>
        <w:tabs>
          <w:tab w:val="num" w:pos="4320"/>
        </w:tabs>
        <w:ind w:left="4320" w:hanging="180"/>
      </w:pPr>
    </w:lvl>
    <w:lvl w:ilvl="6" w:tplc="2FA88660" w:tentative="1">
      <w:start w:val="1"/>
      <w:numFmt w:val="decimal"/>
      <w:lvlText w:val="%7."/>
      <w:lvlJc w:val="left"/>
      <w:pPr>
        <w:tabs>
          <w:tab w:val="num" w:pos="5040"/>
        </w:tabs>
        <w:ind w:left="5040" w:hanging="360"/>
      </w:pPr>
    </w:lvl>
    <w:lvl w:ilvl="7" w:tplc="99BC468E" w:tentative="1">
      <w:start w:val="1"/>
      <w:numFmt w:val="lowerLetter"/>
      <w:lvlText w:val="%8."/>
      <w:lvlJc w:val="left"/>
      <w:pPr>
        <w:tabs>
          <w:tab w:val="num" w:pos="5760"/>
        </w:tabs>
        <w:ind w:left="5760" w:hanging="360"/>
      </w:pPr>
    </w:lvl>
    <w:lvl w:ilvl="8" w:tplc="41220106" w:tentative="1">
      <w:start w:val="1"/>
      <w:numFmt w:val="lowerRoman"/>
      <w:lvlText w:val="%9."/>
      <w:lvlJc w:val="right"/>
      <w:pPr>
        <w:tabs>
          <w:tab w:val="num" w:pos="6480"/>
        </w:tabs>
        <w:ind w:left="6480" w:hanging="180"/>
      </w:pPr>
    </w:lvl>
  </w:abstractNum>
  <w:abstractNum w:abstractNumId="615" w15:restartNumberingAfterBreak="0">
    <w:nsid w:val="2EBD37CC"/>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16" w15:restartNumberingAfterBreak="0">
    <w:nsid w:val="2EC31F2C"/>
    <w:multiLevelType w:val="hybridMultilevel"/>
    <w:tmpl w:val="5752702A"/>
    <w:lvl w:ilvl="0" w:tplc="8B56FD6E">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17" w15:restartNumberingAfterBreak="0">
    <w:nsid w:val="2EE12262"/>
    <w:multiLevelType w:val="hybridMultilevel"/>
    <w:tmpl w:val="B7B65FE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18" w15:restartNumberingAfterBreak="0">
    <w:nsid w:val="2EE248C3"/>
    <w:multiLevelType w:val="hybridMultilevel"/>
    <w:tmpl w:val="38C43E70"/>
    <w:lvl w:ilvl="0" w:tplc="CB6ED5BC">
      <w:start w:val="1"/>
      <w:numFmt w:val="decimal"/>
      <w:lvlText w:val="%1."/>
      <w:lvlJc w:val="left"/>
      <w:pPr>
        <w:tabs>
          <w:tab w:val="num" w:pos="360"/>
        </w:tabs>
        <w:ind w:left="360" w:hanging="360"/>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9" w15:restartNumberingAfterBreak="0">
    <w:nsid w:val="2EE9588C"/>
    <w:multiLevelType w:val="hybridMultilevel"/>
    <w:tmpl w:val="CFA6C9F8"/>
    <w:lvl w:ilvl="0" w:tplc="E8B4C814">
      <w:start w:val="1"/>
      <w:numFmt w:val="decimal"/>
      <w:lvlText w:val="%1."/>
      <w:lvlJc w:val="left"/>
      <w:pPr>
        <w:tabs>
          <w:tab w:val="num" w:pos="360"/>
        </w:tabs>
        <w:ind w:left="360" w:hanging="360"/>
      </w:pPr>
      <w:rPr>
        <w:rFonts w:hint="default"/>
        <w:b w:val="0"/>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20" w15:restartNumberingAfterBreak="0">
    <w:nsid w:val="2EEE2211"/>
    <w:multiLevelType w:val="multilevel"/>
    <w:tmpl w:val="0C521FC0"/>
    <w:lvl w:ilvl="0">
      <w:start w:val="1"/>
      <w:numFmt w:val="decimal"/>
      <w:lvlText w:val="%1."/>
      <w:lvlJc w:val="left"/>
      <w:pPr>
        <w:ind w:left="360" w:hanging="360"/>
      </w:pPr>
      <w:rPr>
        <w:rFonts w:cs="Times New Roman" w:hint="default"/>
      </w:rPr>
    </w:lvl>
    <w:lvl w:ilvl="1">
      <w:start w:val="2"/>
      <w:numFmt w:val="decimal"/>
      <w:isLgl/>
      <w:lvlText w:val="%1.%2"/>
      <w:lvlJc w:val="left"/>
      <w:pPr>
        <w:ind w:left="720" w:hanging="7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621" w15:restartNumberingAfterBreak="0">
    <w:nsid w:val="2F1D3ADB"/>
    <w:multiLevelType w:val="hybridMultilevel"/>
    <w:tmpl w:val="3438BE4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2" w15:restartNumberingAfterBreak="0">
    <w:nsid w:val="2F4D6536"/>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23" w15:restartNumberingAfterBreak="0">
    <w:nsid w:val="2F604234"/>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24" w15:restartNumberingAfterBreak="0">
    <w:nsid w:val="2F7137CA"/>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25" w15:restartNumberingAfterBreak="0">
    <w:nsid w:val="2F8B2542"/>
    <w:multiLevelType w:val="hybridMultilevel"/>
    <w:tmpl w:val="3FC87102"/>
    <w:lvl w:ilvl="0" w:tplc="95AEB5F4">
      <w:start w:val="1"/>
      <w:numFmt w:val="decimal"/>
      <w:lvlText w:val="%1."/>
      <w:lvlJc w:val="left"/>
      <w:pPr>
        <w:tabs>
          <w:tab w:val="num" w:pos="360"/>
        </w:tabs>
        <w:ind w:left="360" w:hanging="360"/>
      </w:pPr>
      <w:rPr>
        <w:rFonts w:hint="default"/>
      </w:r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26" w15:restartNumberingAfterBreak="0">
    <w:nsid w:val="2F91014F"/>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27" w15:restartNumberingAfterBreak="0">
    <w:nsid w:val="2F9636CF"/>
    <w:multiLevelType w:val="hybridMultilevel"/>
    <w:tmpl w:val="53E62B0C"/>
    <w:lvl w:ilvl="0" w:tplc="FFFFFFF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28" w15:restartNumberingAfterBreak="0">
    <w:nsid w:val="2FC679CD"/>
    <w:multiLevelType w:val="hybridMultilevel"/>
    <w:tmpl w:val="FA90238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9" w15:restartNumberingAfterBreak="0">
    <w:nsid w:val="2FD82BBE"/>
    <w:multiLevelType w:val="hybridMultilevel"/>
    <w:tmpl w:val="8E085910"/>
    <w:lvl w:ilvl="0" w:tplc="C93ECB1C">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004"/>
        </w:tabs>
        <w:ind w:left="1004" w:hanging="360"/>
      </w:pPr>
    </w:lvl>
    <w:lvl w:ilvl="2" w:tplc="0809001B" w:tentative="1">
      <w:start w:val="1"/>
      <w:numFmt w:val="lowerRoman"/>
      <w:lvlText w:val="%3."/>
      <w:lvlJc w:val="right"/>
      <w:pPr>
        <w:tabs>
          <w:tab w:val="num" w:pos="1724"/>
        </w:tabs>
        <w:ind w:left="1724" w:hanging="180"/>
      </w:pPr>
    </w:lvl>
    <w:lvl w:ilvl="3" w:tplc="0809000F" w:tentative="1">
      <w:start w:val="1"/>
      <w:numFmt w:val="decimal"/>
      <w:lvlText w:val="%4."/>
      <w:lvlJc w:val="left"/>
      <w:pPr>
        <w:tabs>
          <w:tab w:val="num" w:pos="2444"/>
        </w:tabs>
        <w:ind w:left="2444" w:hanging="360"/>
      </w:pPr>
    </w:lvl>
    <w:lvl w:ilvl="4" w:tplc="08090019" w:tentative="1">
      <w:start w:val="1"/>
      <w:numFmt w:val="lowerLetter"/>
      <w:lvlText w:val="%5."/>
      <w:lvlJc w:val="left"/>
      <w:pPr>
        <w:tabs>
          <w:tab w:val="num" w:pos="3164"/>
        </w:tabs>
        <w:ind w:left="3164" w:hanging="360"/>
      </w:pPr>
    </w:lvl>
    <w:lvl w:ilvl="5" w:tplc="0809001B" w:tentative="1">
      <w:start w:val="1"/>
      <w:numFmt w:val="lowerRoman"/>
      <w:lvlText w:val="%6."/>
      <w:lvlJc w:val="right"/>
      <w:pPr>
        <w:tabs>
          <w:tab w:val="num" w:pos="3884"/>
        </w:tabs>
        <w:ind w:left="3884" w:hanging="180"/>
      </w:pPr>
    </w:lvl>
    <w:lvl w:ilvl="6" w:tplc="0809000F" w:tentative="1">
      <w:start w:val="1"/>
      <w:numFmt w:val="decimal"/>
      <w:lvlText w:val="%7."/>
      <w:lvlJc w:val="left"/>
      <w:pPr>
        <w:tabs>
          <w:tab w:val="num" w:pos="4604"/>
        </w:tabs>
        <w:ind w:left="4604" w:hanging="360"/>
      </w:pPr>
    </w:lvl>
    <w:lvl w:ilvl="7" w:tplc="08090019" w:tentative="1">
      <w:start w:val="1"/>
      <w:numFmt w:val="lowerLetter"/>
      <w:lvlText w:val="%8."/>
      <w:lvlJc w:val="left"/>
      <w:pPr>
        <w:tabs>
          <w:tab w:val="num" w:pos="5324"/>
        </w:tabs>
        <w:ind w:left="5324" w:hanging="360"/>
      </w:pPr>
    </w:lvl>
    <w:lvl w:ilvl="8" w:tplc="0809001B" w:tentative="1">
      <w:start w:val="1"/>
      <w:numFmt w:val="lowerRoman"/>
      <w:lvlText w:val="%9."/>
      <w:lvlJc w:val="right"/>
      <w:pPr>
        <w:tabs>
          <w:tab w:val="num" w:pos="6044"/>
        </w:tabs>
        <w:ind w:left="6044" w:hanging="180"/>
      </w:pPr>
    </w:lvl>
  </w:abstractNum>
  <w:abstractNum w:abstractNumId="630" w15:restartNumberingAfterBreak="0">
    <w:nsid w:val="2FD9500F"/>
    <w:multiLevelType w:val="hybridMultilevel"/>
    <w:tmpl w:val="183AB3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1" w15:restartNumberingAfterBreak="0">
    <w:nsid w:val="2FFF187D"/>
    <w:multiLevelType w:val="hybridMultilevel"/>
    <w:tmpl w:val="5F327FFE"/>
    <w:lvl w:ilvl="0" w:tplc="74C2A36A">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32" w15:restartNumberingAfterBreak="0">
    <w:nsid w:val="300A394C"/>
    <w:multiLevelType w:val="hybridMultilevel"/>
    <w:tmpl w:val="3FC87102"/>
    <w:lvl w:ilvl="0" w:tplc="95AEB5F4">
      <w:start w:val="1"/>
      <w:numFmt w:val="decimal"/>
      <w:lvlText w:val="%1."/>
      <w:lvlJc w:val="left"/>
      <w:pPr>
        <w:tabs>
          <w:tab w:val="num" w:pos="360"/>
        </w:tabs>
        <w:ind w:left="360" w:hanging="360"/>
      </w:pPr>
      <w:rPr>
        <w:rFonts w:cs="Times New Roman" w:hint="default"/>
      </w:rPr>
    </w:lvl>
    <w:lvl w:ilvl="1" w:tplc="04070019">
      <w:start w:val="1"/>
      <w:numFmt w:val="lowerLetter"/>
      <w:lvlText w:val="%2."/>
      <w:lvlJc w:val="left"/>
      <w:pPr>
        <w:tabs>
          <w:tab w:val="num" w:pos="1080"/>
        </w:tabs>
        <w:ind w:left="1080" w:hanging="360"/>
      </w:pPr>
      <w:rPr>
        <w:rFonts w:cs="Times New Roman"/>
      </w:rPr>
    </w:lvl>
    <w:lvl w:ilvl="2" w:tplc="0407001B" w:tentative="1">
      <w:start w:val="1"/>
      <w:numFmt w:val="lowerRoman"/>
      <w:lvlText w:val="%3."/>
      <w:lvlJc w:val="right"/>
      <w:pPr>
        <w:tabs>
          <w:tab w:val="num" w:pos="1800"/>
        </w:tabs>
        <w:ind w:left="1800" w:hanging="180"/>
      </w:pPr>
      <w:rPr>
        <w:rFonts w:cs="Times New Roman"/>
      </w:rPr>
    </w:lvl>
    <w:lvl w:ilvl="3" w:tplc="0407000F" w:tentative="1">
      <w:start w:val="1"/>
      <w:numFmt w:val="decimal"/>
      <w:lvlText w:val="%4."/>
      <w:lvlJc w:val="left"/>
      <w:pPr>
        <w:tabs>
          <w:tab w:val="num" w:pos="2520"/>
        </w:tabs>
        <w:ind w:left="2520" w:hanging="360"/>
      </w:pPr>
      <w:rPr>
        <w:rFonts w:cs="Times New Roman"/>
      </w:rPr>
    </w:lvl>
    <w:lvl w:ilvl="4" w:tplc="04070019" w:tentative="1">
      <w:start w:val="1"/>
      <w:numFmt w:val="lowerLetter"/>
      <w:lvlText w:val="%5."/>
      <w:lvlJc w:val="left"/>
      <w:pPr>
        <w:tabs>
          <w:tab w:val="num" w:pos="3240"/>
        </w:tabs>
        <w:ind w:left="3240" w:hanging="360"/>
      </w:pPr>
      <w:rPr>
        <w:rFonts w:cs="Times New Roman"/>
      </w:rPr>
    </w:lvl>
    <w:lvl w:ilvl="5" w:tplc="0407001B" w:tentative="1">
      <w:start w:val="1"/>
      <w:numFmt w:val="lowerRoman"/>
      <w:lvlText w:val="%6."/>
      <w:lvlJc w:val="right"/>
      <w:pPr>
        <w:tabs>
          <w:tab w:val="num" w:pos="3960"/>
        </w:tabs>
        <w:ind w:left="3960" w:hanging="180"/>
      </w:pPr>
      <w:rPr>
        <w:rFonts w:cs="Times New Roman"/>
      </w:rPr>
    </w:lvl>
    <w:lvl w:ilvl="6" w:tplc="0407000F" w:tentative="1">
      <w:start w:val="1"/>
      <w:numFmt w:val="decimal"/>
      <w:lvlText w:val="%7."/>
      <w:lvlJc w:val="left"/>
      <w:pPr>
        <w:tabs>
          <w:tab w:val="num" w:pos="4680"/>
        </w:tabs>
        <w:ind w:left="4680" w:hanging="360"/>
      </w:pPr>
      <w:rPr>
        <w:rFonts w:cs="Times New Roman"/>
      </w:rPr>
    </w:lvl>
    <w:lvl w:ilvl="7" w:tplc="04070019" w:tentative="1">
      <w:start w:val="1"/>
      <w:numFmt w:val="lowerLetter"/>
      <w:lvlText w:val="%8."/>
      <w:lvlJc w:val="left"/>
      <w:pPr>
        <w:tabs>
          <w:tab w:val="num" w:pos="5400"/>
        </w:tabs>
        <w:ind w:left="5400" w:hanging="360"/>
      </w:pPr>
      <w:rPr>
        <w:rFonts w:cs="Times New Roman"/>
      </w:rPr>
    </w:lvl>
    <w:lvl w:ilvl="8" w:tplc="0407001B" w:tentative="1">
      <w:start w:val="1"/>
      <w:numFmt w:val="lowerRoman"/>
      <w:lvlText w:val="%9."/>
      <w:lvlJc w:val="right"/>
      <w:pPr>
        <w:tabs>
          <w:tab w:val="num" w:pos="6120"/>
        </w:tabs>
        <w:ind w:left="6120" w:hanging="180"/>
      </w:pPr>
      <w:rPr>
        <w:rFonts w:cs="Times New Roman"/>
      </w:rPr>
    </w:lvl>
  </w:abstractNum>
  <w:abstractNum w:abstractNumId="633" w15:restartNumberingAfterBreak="0">
    <w:nsid w:val="300C6719"/>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34" w15:restartNumberingAfterBreak="0">
    <w:nsid w:val="301130D1"/>
    <w:multiLevelType w:val="hybridMultilevel"/>
    <w:tmpl w:val="A86A7A5A"/>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35" w15:restartNumberingAfterBreak="0">
    <w:nsid w:val="301436C3"/>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36" w15:restartNumberingAfterBreak="0">
    <w:nsid w:val="301723BA"/>
    <w:multiLevelType w:val="hybridMultilevel"/>
    <w:tmpl w:val="97CAA66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7" w15:restartNumberingAfterBreak="0">
    <w:nsid w:val="302E0B31"/>
    <w:multiLevelType w:val="hybridMultilevel"/>
    <w:tmpl w:val="5F6ACFF0"/>
    <w:lvl w:ilvl="0" w:tplc="FFFFFFFF">
      <w:start w:val="1"/>
      <w:numFmt w:val="decimal"/>
      <w:lvlText w:val="%1."/>
      <w:lvlJc w:val="left"/>
      <w:pPr>
        <w:tabs>
          <w:tab w:val="num" w:pos="786"/>
        </w:tabs>
        <w:ind w:left="786" w:hanging="360"/>
      </w:pPr>
      <w:rPr>
        <w:rFonts w:hint="default"/>
      </w:rPr>
    </w:lvl>
    <w:lvl w:ilvl="1" w:tplc="08090019" w:tentative="1">
      <w:start w:val="1"/>
      <w:numFmt w:val="lowerLetter"/>
      <w:lvlText w:val="%2."/>
      <w:lvlJc w:val="left"/>
      <w:pPr>
        <w:tabs>
          <w:tab w:val="num" w:pos="1506"/>
        </w:tabs>
        <w:ind w:left="1506" w:hanging="360"/>
      </w:pPr>
    </w:lvl>
    <w:lvl w:ilvl="2" w:tplc="0809001B" w:tentative="1">
      <w:start w:val="1"/>
      <w:numFmt w:val="lowerRoman"/>
      <w:lvlText w:val="%3."/>
      <w:lvlJc w:val="right"/>
      <w:pPr>
        <w:tabs>
          <w:tab w:val="num" w:pos="2226"/>
        </w:tabs>
        <w:ind w:left="2226" w:hanging="180"/>
      </w:pPr>
    </w:lvl>
    <w:lvl w:ilvl="3" w:tplc="0809000F" w:tentative="1">
      <w:start w:val="1"/>
      <w:numFmt w:val="decimal"/>
      <w:lvlText w:val="%4."/>
      <w:lvlJc w:val="left"/>
      <w:pPr>
        <w:tabs>
          <w:tab w:val="num" w:pos="2946"/>
        </w:tabs>
        <w:ind w:left="2946" w:hanging="360"/>
      </w:pPr>
    </w:lvl>
    <w:lvl w:ilvl="4" w:tplc="08090019" w:tentative="1">
      <w:start w:val="1"/>
      <w:numFmt w:val="lowerLetter"/>
      <w:lvlText w:val="%5."/>
      <w:lvlJc w:val="left"/>
      <w:pPr>
        <w:tabs>
          <w:tab w:val="num" w:pos="3666"/>
        </w:tabs>
        <w:ind w:left="3666" w:hanging="360"/>
      </w:pPr>
    </w:lvl>
    <w:lvl w:ilvl="5" w:tplc="0809001B" w:tentative="1">
      <w:start w:val="1"/>
      <w:numFmt w:val="lowerRoman"/>
      <w:lvlText w:val="%6."/>
      <w:lvlJc w:val="right"/>
      <w:pPr>
        <w:tabs>
          <w:tab w:val="num" w:pos="4386"/>
        </w:tabs>
        <w:ind w:left="4386" w:hanging="180"/>
      </w:pPr>
    </w:lvl>
    <w:lvl w:ilvl="6" w:tplc="0809000F" w:tentative="1">
      <w:start w:val="1"/>
      <w:numFmt w:val="decimal"/>
      <w:lvlText w:val="%7."/>
      <w:lvlJc w:val="left"/>
      <w:pPr>
        <w:tabs>
          <w:tab w:val="num" w:pos="5106"/>
        </w:tabs>
        <w:ind w:left="5106" w:hanging="360"/>
      </w:pPr>
    </w:lvl>
    <w:lvl w:ilvl="7" w:tplc="08090019" w:tentative="1">
      <w:start w:val="1"/>
      <w:numFmt w:val="lowerLetter"/>
      <w:lvlText w:val="%8."/>
      <w:lvlJc w:val="left"/>
      <w:pPr>
        <w:tabs>
          <w:tab w:val="num" w:pos="5826"/>
        </w:tabs>
        <w:ind w:left="5826" w:hanging="360"/>
      </w:pPr>
    </w:lvl>
    <w:lvl w:ilvl="8" w:tplc="0809001B" w:tentative="1">
      <w:start w:val="1"/>
      <w:numFmt w:val="lowerRoman"/>
      <w:lvlText w:val="%9."/>
      <w:lvlJc w:val="right"/>
      <w:pPr>
        <w:tabs>
          <w:tab w:val="num" w:pos="6546"/>
        </w:tabs>
        <w:ind w:left="6546" w:hanging="180"/>
      </w:pPr>
    </w:lvl>
  </w:abstractNum>
  <w:abstractNum w:abstractNumId="638" w15:restartNumberingAfterBreak="0">
    <w:nsid w:val="3038106C"/>
    <w:multiLevelType w:val="hybridMultilevel"/>
    <w:tmpl w:val="4AD65F46"/>
    <w:lvl w:ilvl="0" w:tplc="95AEB5F4">
      <w:start w:val="1"/>
      <w:numFmt w:val="bullet"/>
      <w:lvlText w:val=""/>
      <w:lvlJc w:val="left"/>
      <w:pPr>
        <w:tabs>
          <w:tab w:val="num" w:pos="1440"/>
        </w:tabs>
        <w:ind w:left="1440" w:hanging="360"/>
      </w:pPr>
      <w:rPr>
        <w:rFonts w:ascii="Symbol" w:hAnsi="Symbol" w:hint="default"/>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639" w15:restartNumberingAfterBreak="0">
    <w:nsid w:val="30417C31"/>
    <w:multiLevelType w:val="hybridMultilevel"/>
    <w:tmpl w:val="6AF25CD2"/>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40" w15:restartNumberingAfterBreak="0">
    <w:nsid w:val="30475FBB"/>
    <w:multiLevelType w:val="hybridMultilevel"/>
    <w:tmpl w:val="9B6023D4"/>
    <w:lvl w:ilvl="0" w:tplc="CCE04822">
      <w:start w:val="1"/>
      <w:numFmt w:val="bullet"/>
      <w:lvlText w:val=""/>
      <w:lvlJc w:val="left"/>
      <w:pPr>
        <w:tabs>
          <w:tab w:val="num" w:pos="1080"/>
        </w:tabs>
        <w:ind w:left="1080" w:hanging="360"/>
      </w:pPr>
      <w:rPr>
        <w:rFonts w:ascii="Symbol" w:hAnsi="Symbol" w:cs="Symbol" w:hint="default"/>
      </w:rPr>
    </w:lvl>
    <w:lvl w:ilvl="1" w:tplc="04090019">
      <w:start w:val="1"/>
      <w:numFmt w:val="bullet"/>
      <w:lvlText w:val=""/>
      <w:lvlJc w:val="left"/>
      <w:pPr>
        <w:tabs>
          <w:tab w:val="num" w:pos="1440"/>
        </w:tabs>
        <w:ind w:left="1440" w:hanging="360"/>
      </w:pPr>
      <w:rPr>
        <w:rFonts w:ascii="Symbol" w:hAnsi="Symbol"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41" w15:restartNumberingAfterBreak="0">
    <w:nsid w:val="30590C1D"/>
    <w:multiLevelType w:val="hybridMultilevel"/>
    <w:tmpl w:val="AFEEA91C"/>
    <w:lvl w:ilvl="0" w:tplc="08090015">
      <w:start w:val="1"/>
      <w:numFmt w:val="upperLette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42" w15:restartNumberingAfterBreak="0">
    <w:nsid w:val="305D2869"/>
    <w:multiLevelType w:val="singleLevel"/>
    <w:tmpl w:val="00000005"/>
    <w:lvl w:ilvl="0">
      <w:start w:val="1"/>
      <w:numFmt w:val="decimal"/>
      <w:lvlText w:val="%1."/>
      <w:lvlJc w:val="left"/>
      <w:pPr>
        <w:tabs>
          <w:tab w:val="num" w:pos="720"/>
        </w:tabs>
        <w:ind w:left="720" w:hanging="360"/>
      </w:pPr>
    </w:lvl>
  </w:abstractNum>
  <w:abstractNum w:abstractNumId="643" w15:restartNumberingAfterBreak="0">
    <w:nsid w:val="30695749"/>
    <w:multiLevelType w:val="hybridMultilevel"/>
    <w:tmpl w:val="9970E22C"/>
    <w:lvl w:ilvl="0" w:tplc="08090019">
      <w:start w:val="1"/>
      <w:numFmt w:val="lowerLetter"/>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4" w15:restartNumberingAfterBreak="0">
    <w:nsid w:val="308B0633"/>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45" w15:restartNumberingAfterBreak="0">
    <w:nsid w:val="308F1450"/>
    <w:multiLevelType w:val="hybridMultilevel"/>
    <w:tmpl w:val="CF14CD34"/>
    <w:lvl w:ilvl="0" w:tplc="C55E1BA0">
      <w:start w:val="1"/>
      <w:numFmt w:val="decimal"/>
      <w:lvlText w:val="%1."/>
      <w:lvlJc w:val="left"/>
      <w:pPr>
        <w:tabs>
          <w:tab w:val="num" w:pos="720"/>
        </w:tabs>
        <w:ind w:left="720" w:hanging="360"/>
      </w:p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646" w15:restartNumberingAfterBreak="0">
    <w:nsid w:val="309B6F29"/>
    <w:multiLevelType w:val="hybridMultilevel"/>
    <w:tmpl w:val="C53042E2"/>
    <w:lvl w:ilvl="0" w:tplc="FFFFFFF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47" w15:restartNumberingAfterBreak="0">
    <w:nsid w:val="30A56B8F"/>
    <w:multiLevelType w:val="hybridMultilevel"/>
    <w:tmpl w:val="A73E77B0"/>
    <w:lvl w:ilvl="0" w:tplc="0407000F">
      <w:start w:val="1"/>
      <w:numFmt w:val="decimal"/>
      <w:lvlText w:val="%1."/>
      <w:lvlJc w:val="left"/>
      <w:pPr>
        <w:tabs>
          <w:tab w:val="num" w:pos="360"/>
        </w:tabs>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8" w15:restartNumberingAfterBreak="0">
    <w:nsid w:val="30A84884"/>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49" w15:restartNumberingAfterBreak="0">
    <w:nsid w:val="30B84056"/>
    <w:multiLevelType w:val="hybridMultilevel"/>
    <w:tmpl w:val="A73E77B0"/>
    <w:lvl w:ilvl="0" w:tplc="0407000F">
      <w:start w:val="1"/>
      <w:numFmt w:val="decimal"/>
      <w:lvlText w:val="%1."/>
      <w:lvlJc w:val="left"/>
      <w:pPr>
        <w:tabs>
          <w:tab w:val="num" w:pos="360"/>
        </w:tabs>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0" w15:restartNumberingAfterBreak="0">
    <w:nsid w:val="30DA65F0"/>
    <w:multiLevelType w:val="hybridMultilevel"/>
    <w:tmpl w:val="EF866680"/>
    <w:lvl w:ilvl="0" w:tplc="95AEB5F4">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51" w15:restartNumberingAfterBreak="0">
    <w:nsid w:val="30E448D7"/>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52" w15:restartNumberingAfterBreak="0">
    <w:nsid w:val="30E4631E"/>
    <w:multiLevelType w:val="hybridMultilevel"/>
    <w:tmpl w:val="41222EC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3" w15:restartNumberingAfterBreak="0">
    <w:nsid w:val="30EF7AAF"/>
    <w:multiLevelType w:val="hybridMultilevel"/>
    <w:tmpl w:val="98D46BB4"/>
    <w:lvl w:ilvl="0" w:tplc="8B56FD6E">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54" w15:restartNumberingAfterBreak="0">
    <w:nsid w:val="310C5229"/>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55" w15:restartNumberingAfterBreak="0">
    <w:nsid w:val="3119559B"/>
    <w:multiLevelType w:val="hybridMultilevel"/>
    <w:tmpl w:val="DD22E34C"/>
    <w:lvl w:ilvl="0" w:tplc="FFFFFFF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56" w15:restartNumberingAfterBreak="0">
    <w:nsid w:val="312C2150"/>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657" w15:restartNumberingAfterBreak="0">
    <w:nsid w:val="313B5B33"/>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658" w15:restartNumberingAfterBreak="0">
    <w:nsid w:val="3164019C"/>
    <w:multiLevelType w:val="hybridMultilevel"/>
    <w:tmpl w:val="0ACA63F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59" w15:restartNumberingAfterBreak="0">
    <w:nsid w:val="317B6C9C"/>
    <w:multiLevelType w:val="hybridMultilevel"/>
    <w:tmpl w:val="815895D4"/>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60" w15:restartNumberingAfterBreak="0">
    <w:nsid w:val="3180385F"/>
    <w:multiLevelType w:val="hybridMultilevel"/>
    <w:tmpl w:val="333046F0"/>
    <w:lvl w:ilvl="0" w:tplc="FE7695C4">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61" w15:restartNumberingAfterBreak="0">
    <w:nsid w:val="319D0DCC"/>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62" w15:restartNumberingAfterBreak="0">
    <w:nsid w:val="31B234A3"/>
    <w:multiLevelType w:val="hybridMultilevel"/>
    <w:tmpl w:val="C730FC6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63" w15:restartNumberingAfterBreak="0">
    <w:nsid w:val="31BD5915"/>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64" w15:restartNumberingAfterBreak="0">
    <w:nsid w:val="31D73ADC"/>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65" w15:restartNumberingAfterBreak="0">
    <w:nsid w:val="32010BC5"/>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66" w15:restartNumberingAfterBreak="0">
    <w:nsid w:val="320B0CC5"/>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67" w15:restartNumberingAfterBreak="0">
    <w:nsid w:val="3236724B"/>
    <w:multiLevelType w:val="hybridMultilevel"/>
    <w:tmpl w:val="F4ACEBE0"/>
    <w:lvl w:ilvl="0" w:tplc="FFFFFFF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68" w15:restartNumberingAfterBreak="0">
    <w:nsid w:val="324F3AEE"/>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669" w15:restartNumberingAfterBreak="0">
    <w:nsid w:val="325E6D14"/>
    <w:multiLevelType w:val="hybridMultilevel"/>
    <w:tmpl w:val="170A50FE"/>
    <w:lvl w:ilvl="0" w:tplc="B532E210">
      <w:start w:val="1"/>
      <w:numFmt w:val="decimal"/>
      <w:lvlText w:val="%1."/>
      <w:lvlJc w:val="left"/>
      <w:pPr>
        <w:tabs>
          <w:tab w:val="num" w:pos="360"/>
        </w:tabs>
        <w:ind w:left="360" w:hanging="360"/>
      </w:pPr>
      <w:rPr>
        <w:rFonts w:hint="default"/>
        <w:b w:val="0"/>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70" w15:restartNumberingAfterBreak="0">
    <w:nsid w:val="329714CC"/>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71" w15:restartNumberingAfterBreak="0">
    <w:nsid w:val="329C3FD5"/>
    <w:multiLevelType w:val="hybridMultilevel"/>
    <w:tmpl w:val="08588FD0"/>
    <w:lvl w:ilvl="0" w:tplc="3F540A4E">
      <w:start w:val="1"/>
      <w:numFmt w:val="decimal"/>
      <w:lvlText w:val="%1."/>
      <w:lvlJc w:val="left"/>
      <w:pPr>
        <w:tabs>
          <w:tab w:val="num" w:pos="720"/>
        </w:tabs>
        <w:ind w:left="720" w:hanging="360"/>
      </w:pPr>
    </w:lvl>
    <w:lvl w:ilvl="1" w:tplc="AF5E2306" w:tentative="1">
      <w:start w:val="1"/>
      <w:numFmt w:val="lowerLetter"/>
      <w:lvlText w:val="%2."/>
      <w:lvlJc w:val="left"/>
      <w:pPr>
        <w:tabs>
          <w:tab w:val="num" w:pos="1440"/>
        </w:tabs>
        <w:ind w:left="1440" w:hanging="360"/>
      </w:pPr>
    </w:lvl>
    <w:lvl w:ilvl="2" w:tplc="FFA89474" w:tentative="1">
      <w:start w:val="1"/>
      <w:numFmt w:val="lowerRoman"/>
      <w:lvlText w:val="%3."/>
      <w:lvlJc w:val="right"/>
      <w:pPr>
        <w:tabs>
          <w:tab w:val="num" w:pos="2160"/>
        </w:tabs>
        <w:ind w:left="2160" w:hanging="180"/>
      </w:pPr>
    </w:lvl>
    <w:lvl w:ilvl="3" w:tplc="8CCAA922" w:tentative="1">
      <w:start w:val="1"/>
      <w:numFmt w:val="decimal"/>
      <w:lvlText w:val="%4."/>
      <w:lvlJc w:val="left"/>
      <w:pPr>
        <w:tabs>
          <w:tab w:val="num" w:pos="2880"/>
        </w:tabs>
        <w:ind w:left="2880" w:hanging="360"/>
      </w:pPr>
    </w:lvl>
    <w:lvl w:ilvl="4" w:tplc="FBA6CAA2" w:tentative="1">
      <w:start w:val="1"/>
      <w:numFmt w:val="lowerLetter"/>
      <w:lvlText w:val="%5."/>
      <w:lvlJc w:val="left"/>
      <w:pPr>
        <w:tabs>
          <w:tab w:val="num" w:pos="3600"/>
        </w:tabs>
        <w:ind w:left="3600" w:hanging="360"/>
      </w:pPr>
    </w:lvl>
    <w:lvl w:ilvl="5" w:tplc="274E34E4" w:tentative="1">
      <w:start w:val="1"/>
      <w:numFmt w:val="lowerRoman"/>
      <w:lvlText w:val="%6."/>
      <w:lvlJc w:val="right"/>
      <w:pPr>
        <w:tabs>
          <w:tab w:val="num" w:pos="4320"/>
        </w:tabs>
        <w:ind w:left="4320" w:hanging="180"/>
      </w:pPr>
    </w:lvl>
    <w:lvl w:ilvl="6" w:tplc="618489EA" w:tentative="1">
      <w:start w:val="1"/>
      <w:numFmt w:val="decimal"/>
      <w:lvlText w:val="%7."/>
      <w:lvlJc w:val="left"/>
      <w:pPr>
        <w:tabs>
          <w:tab w:val="num" w:pos="5040"/>
        </w:tabs>
        <w:ind w:left="5040" w:hanging="360"/>
      </w:pPr>
    </w:lvl>
    <w:lvl w:ilvl="7" w:tplc="66041884" w:tentative="1">
      <w:start w:val="1"/>
      <w:numFmt w:val="lowerLetter"/>
      <w:lvlText w:val="%8."/>
      <w:lvlJc w:val="left"/>
      <w:pPr>
        <w:tabs>
          <w:tab w:val="num" w:pos="5760"/>
        </w:tabs>
        <w:ind w:left="5760" w:hanging="360"/>
      </w:pPr>
    </w:lvl>
    <w:lvl w:ilvl="8" w:tplc="0540E110" w:tentative="1">
      <w:start w:val="1"/>
      <w:numFmt w:val="lowerRoman"/>
      <w:lvlText w:val="%9."/>
      <w:lvlJc w:val="right"/>
      <w:pPr>
        <w:tabs>
          <w:tab w:val="num" w:pos="6480"/>
        </w:tabs>
        <w:ind w:left="6480" w:hanging="180"/>
      </w:pPr>
    </w:lvl>
  </w:abstractNum>
  <w:abstractNum w:abstractNumId="672" w15:restartNumberingAfterBreak="0">
    <w:nsid w:val="32D60317"/>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73" w15:restartNumberingAfterBreak="0">
    <w:nsid w:val="32D60A02"/>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74" w15:restartNumberingAfterBreak="0">
    <w:nsid w:val="32D96550"/>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75" w15:restartNumberingAfterBreak="0">
    <w:nsid w:val="32EB1CA3"/>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76" w15:restartNumberingAfterBreak="0">
    <w:nsid w:val="32F80961"/>
    <w:multiLevelType w:val="hybridMultilevel"/>
    <w:tmpl w:val="158E5DB6"/>
    <w:lvl w:ilvl="0" w:tplc="FBEAE9F2">
      <w:start w:val="1"/>
      <w:numFmt w:val="decimal"/>
      <w:lvlText w:val="%1."/>
      <w:lvlJc w:val="left"/>
      <w:pPr>
        <w:tabs>
          <w:tab w:val="num" w:pos="1440"/>
        </w:tabs>
        <w:ind w:left="1440" w:hanging="360"/>
      </w:pPr>
      <w:rPr>
        <w:rFonts w:hint="default"/>
        <w:b w:val="0"/>
        <w:bCs/>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77" w15:restartNumberingAfterBreak="0">
    <w:nsid w:val="332B2F0F"/>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678" w15:restartNumberingAfterBreak="0">
    <w:nsid w:val="33366B71"/>
    <w:multiLevelType w:val="hybridMultilevel"/>
    <w:tmpl w:val="3F52780E"/>
    <w:lvl w:ilvl="0" w:tplc="0C3C9CA4">
      <w:start w:val="1"/>
      <w:numFmt w:val="decimal"/>
      <w:lvlText w:val="%1."/>
      <w:lvlJc w:val="left"/>
      <w:pPr>
        <w:tabs>
          <w:tab w:val="num" w:pos="720"/>
        </w:tabs>
        <w:ind w:left="720" w:hanging="360"/>
      </w:pPr>
    </w:lvl>
    <w:lvl w:ilvl="1" w:tplc="CBACFB42" w:tentative="1">
      <w:start w:val="1"/>
      <w:numFmt w:val="lowerLetter"/>
      <w:lvlText w:val="%2."/>
      <w:lvlJc w:val="left"/>
      <w:pPr>
        <w:tabs>
          <w:tab w:val="num" w:pos="1440"/>
        </w:tabs>
        <w:ind w:left="1440" w:hanging="360"/>
      </w:pPr>
    </w:lvl>
    <w:lvl w:ilvl="2" w:tplc="97B6A28E" w:tentative="1">
      <w:start w:val="1"/>
      <w:numFmt w:val="lowerRoman"/>
      <w:lvlText w:val="%3."/>
      <w:lvlJc w:val="right"/>
      <w:pPr>
        <w:tabs>
          <w:tab w:val="num" w:pos="2160"/>
        </w:tabs>
        <w:ind w:left="2160" w:hanging="180"/>
      </w:pPr>
    </w:lvl>
    <w:lvl w:ilvl="3" w:tplc="C32605B0" w:tentative="1">
      <w:start w:val="1"/>
      <w:numFmt w:val="decimal"/>
      <w:lvlText w:val="%4."/>
      <w:lvlJc w:val="left"/>
      <w:pPr>
        <w:tabs>
          <w:tab w:val="num" w:pos="2880"/>
        </w:tabs>
        <w:ind w:left="2880" w:hanging="360"/>
      </w:pPr>
    </w:lvl>
    <w:lvl w:ilvl="4" w:tplc="6D2CC3B2" w:tentative="1">
      <w:start w:val="1"/>
      <w:numFmt w:val="lowerLetter"/>
      <w:lvlText w:val="%5."/>
      <w:lvlJc w:val="left"/>
      <w:pPr>
        <w:tabs>
          <w:tab w:val="num" w:pos="3600"/>
        </w:tabs>
        <w:ind w:left="3600" w:hanging="360"/>
      </w:pPr>
    </w:lvl>
    <w:lvl w:ilvl="5" w:tplc="2CB2386E" w:tentative="1">
      <w:start w:val="1"/>
      <w:numFmt w:val="lowerRoman"/>
      <w:lvlText w:val="%6."/>
      <w:lvlJc w:val="right"/>
      <w:pPr>
        <w:tabs>
          <w:tab w:val="num" w:pos="4320"/>
        </w:tabs>
        <w:ind w:left="4320" w:hanging="180"/>
      </w:pPr>
    </w:lvl>
    <w:lvl w:ilvl="6" w:tplc="41F6FBCE" w:tentative="1">
      <w:start w:val="1"/>
      <w:numFmt w:val="decimal"/>
      <w:lvlText w:val="%7."/>
      <w:lvlJc w:val="left"/>
      <w:pPr>
        <w:tabs>
          <w:tab w:val="num" w:pos="5040"/>
        </w:tabs>
        <w:ind w:left="5040" w:hanging="360"/>
      </w:pPr>
    </w:lvl>
    <w:lvl w:ilvl="7" w:tplc="B0FE83FC" w:tentative="1">
      <w:start w:val="1"/>
      <w:numFmt w:val="lowerLetter"/>
      <w:lvlText w:val="%8."/>
      <w:lvlJc w:val="left"/>
      <w:pPr>
        <w:tabs>
          <w:tab w:val="num" w:pos="5760"/>
        </w:tabs>
        <w:ind w:left="5760" w:hanging="360"/>
      </w:pPr>
    </w:lvl>
    <w:lvl w:ilvl="8" w:tplc="FFC6EAB6" w:tentative="1">
      <w:start w:val="1"/>
      <w:numFmt w:val="lowerRoman"/>
      <w:lvlText w:val="%9."/>
      <w:lvlJc w:val="right"/>
      <w:pPr>
        <w:tabs>
          <w:tab w:val="num" w:pos="6480"/>
        </w:tabs>
        <w:ind w:left="6480" w:hanging="180"/>
      </w:pPr>
    </w:lvl>
  </w:abstractNum>
  <w:abstractNum w:abstractNumId="679" w15:restartNumberingAfterBreak="0">
    <w:nsid w:val="33370A9A"/>
    <w:multiLevelType w:val="hybridMultilevel"/>
    <w:tmpl w:val="CD3642E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80" w15:restartNumberingAfterBreak="0">
    <w:nsid w:val="334F1A93"/>
    <w:multiLevelType w:val="hybridMultilevel"/>
    <w:tmpl w:val="6C5EBE16"/>
    <w:lvl w:ilvl="0" w:tplc="16A03682">
      <w:start w:val="1"/>
      <w:numFmt w:val="decimal"/>
      <w:lvlText w:val="%1."/>
      <w:lvlJc w:val="left"/>
      <w:pPr>
        <w:tabs>
          <w:tab w:val="num" w:pos="720"/>
        </w:tabs>
        <w:ind w:left="720" w:hanging="360"/>
      </w:pPr>
      <w:rPr>
        <w:rFonts w:hint="default"/>
      </w:rPr>
    </w:lvl>
    <w:lvl w:ilvl="1" w:tplc="683C2BA8" w:tentative="1">
      <w:start w:val="1"/>
      <w:numFmt w:val="lowerLetter"/>
      <w:lvlText w:val="%2."/>
      <w:lvlJc w:val="left"/>
      <w:pPr>
        <w:tabs>
          <w:tab w:val="num" w:pos="1440"/>
        </w:tabs>
        <w:ind w:left="1440" w:hanging="360"/>
      </w:pPr>
    </w:lvl>
    <w:lvl w:ilvl="2" w:tplc="1A548648" w:tentative="1">
      <w:start w:val="1"/>
      <w:numFmt w:val="lowerRoman"/>
      <w:lvlText w:val="%3."/>
      <w:lvlJc w:val="right"/>
      <w:pPr>
        <w:tabs>
          <w:tab w:val="num" w:pos="2160"/>
        </w:tabs>
        <w:ind w:left="2160" w:hanging="180"/>
      </w:pPr>
    </w:lvl>
    <w:lvl w:ilvl="3" w:tplc="DBC256DC">
      <w:start w:val="1"/>
      <w:numFmt w:val="decimal"/>
      <w:lvlText w:val="%4."/>
      <w:lvlJc w:val="left"/>
      <w:pPr>
        <w:tabs>
          <w:tab w:val="num" w:pos="2880"/>
        </w:tabs>
        <w:ind w:left="2880" w:hanging="360"/>
      </w:pPr>
    </w:lvl>
    <w:lvl w:ilvl="4" w:tplc="CFF8D264" w:tentative="1">
      <w:start w:val="1"/>
      <w:numFmt w:val="lowerLetter"/>
      <w:lvlText w:val="%5."/>
      <w:lvlJc w:val="left"/>
      <w:pPr>
        <w:tabs>
          <w:tab w:val="num" w:pos="3600"/>
        </w:tabs>
        <w:ind w:left="3600" w:hanging="360"/>
      </w:pPr>
    </w:lvl>
    <w:lvl w:ilvl="5" w:tplc="CBAE7218" w:tentative="1">
      <w:start w:val="1"/>
      <w:numFmt w:val="lowerRoman"/>
      <w:lvlText w:val="%6."/>
      <w:lvlJc w:val="right"/>
      <w:pPr>
        <w:tabs>
          <w:tab w:val="num" w:pos="4320"/>
        </w:tabs>
        <w:ind w:left="4320" w:hanging="180"/>
      </w:pPr>
    </w:lvl>
    <w:lvl w:ilvl="6" w:tplc="84843012" w:tentative="1">
      <w:start w:val="1"/>
      <w:numFmt w:val="decimal"/>
      <w:lvlText w:val="%7."/>
      <w:lvlJc w:val="left"/>
      <w:pPr>
        <w:tabs>
          <w:tab w:val="num" w:pos="5040"/>
        </w:tabs>
        <w:ind w:left="5040" w:hanging="360"/>
      </w:pPr>
    </w:lvl>
    <w:lvl w:ilvl="7" w:tplc="A91E8B46" w:tentative="1">
      <w:start w:val="1"/>
      <w:numFmt w:val="lowerLetter"/>
      <w:lvlText w:val="%8."/>
      <w:lvlJc w:val="left"/>
      <w:pPr>
        <w:tabs>
          <w:tab w:val="num" w:pos="5760"/>
        </w:tabs>
        <w:ind w:left="5760" w:hanging="360"/>
      </w:pPr>
    </w:lvl>
    <w:lvl w:ilvl="8" w:tplc="99168838" w:tentative="1">
      <w:start w:val="1"/>
      <w:numFmt w:val="lowerRoman"/>
      <w:lvlText w:val="%9."/>
      <w:lvlJc w:val="right"/>
      <w:pPr>
        <w:tabs>
          <w:tab w:val="num" w:pos="6480"/>
        </w:tabs>
        <w:ind w:left="6480" w:hanging="180"/>
      </w:pPr>
    </w:lvl>
  </w:abstractNum>
  <w:abstractNum w:abstractNumId="681" w15:restartNumberingAfterBreak="0">
    <w:nsid w:val="33674651"/>
    <w:multiLevelType w:val="hybridMultilevel"/>
    <w:tmpl w:val="170A50FE"/>
    <w:lvl w:ilvl="0" w:tplc="B532E210">
      <w:start w:val="1"/>
      <w:numFmt w:val="decimal"/>
      <w:lvlText w:val="%1."/>
      <w:lvlJc w:val="left"/>
      <w:pPr>
        <w:tabs>
          <w:tab w:val="num" w:pos="360"/>
        </w:tabs>
        <w:ind w:left="360" w:hanging="360"/>
      </w:pPr>
      <w:rPr>
        <w:rFonts w:hint="default"/>
        <w:b w:val="0"/>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82" w15:restartNumberingAfterBreak="0">
    <w:nsid w:val="3380755B"/>
    <w:multiLevelType w:val="hybridMultilevel"/>
    <w:tmpl w:val="EC3447E8"/>
    <w:lvl w:ilvl="0" w:tplc="0407000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01"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83" w15:restartNumberingAfterBreak="0">
    <w:nsid w:val="33CF4B67"/>
    <w:multiLevelType w:val="hybridMultilevel"/>
    <w:tmpl w:val="97CAA66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84" w15:restartNumberingAfterBreak="0">
    <w:nsid w:val="33E342BA"/>
    <w:multiLevelType w:val="hybridMultilevel"/>
    <w:tmpl w:val="1BDAFA06"/>
    <w:lvl w:ilvl="0" w:tplc="0809000F">
      <w:start w:val="1"/>
      <w:numFmt w:val="decimal"/>
      <w:lvlText w:val="%1."/>
      <w:lvlJc w:val="left"/>
      <w:pPr>
        <w:tabs>
          <w:tab w:val="num" w:pos="717"/>
        </w:tabs>
        <w:ind w:left="717"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85" w15:restartNumberingAfterBreak="0">
    <w:nsid w:val="340601DE"/>
    <w:multiLevelType w:val="hybridMultilevel"/>
    <w:tmpl w:val="AAB0B848"/>
    <w:lvl w:ilvl="0" w:tplc="1630B17A">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6" w15:restartNumberingAfterBreak="0">
    <w:nsid w:val="34167074"/>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87" w15:restartNumberingAfterBreak="0">
    <w:nsid w:val="34350B3B"/>
    <w:multiLevelType w:val="hybridMultilevel"/>
    <w:tmpl w:val="5F6ACFF0"/>
    <w:lvl w:ilvl="0" w:tplc="FFFFFFF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88" w15:restartNumberingAfterBreak="0">
    <w:nsid w:val="344F0B0C"/>
    <w:multiLevelType w:val="hybridMultilevel"/>
    <w:tmpl w:val="45BA7D96"/>
    <w:lvl w:ilvl="0" w:tplc="FFFFFFFF">
      <w:start w:val="1"/>
      <w:numFmt w:val="decimal"/>
      <w:lvlText w:val="%1."/>
      <w:lvlJc w:val="left"/>
      <w:pPr>
        <w:tabs>
          <w:tab w:val="num" w:pos="360"/>
        </w:tabs>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89" w15:restartNumberingAfterBreak="0">
    <w:nsid w:val="346C4120"/>
    <w:multiLevelType w:val="hybridMultilevel"/>
    <w:tmpl w:val="A86A7A5A"/>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90" w15:restartNumberingAfterBreak="0">
    <w:nsid w:val="34747D4A"/>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91" w15:restartNumberingAfterBreak="0">
    <w:nsid w:val="349157EB"/>
    <w:multiLevelType w:val="hybridMultilevel"/>
    <w:tmpl w:val="60423824"/>
    <w:lvl w:ilvl="0" w:tplc="FBEAE9F2">
      <w:start w:val="1"/>
      <w:numFmt w:val="decimal"/>
      <w:lvlText w:val="%1."/>
      <w:lvlJc w:val="left"/>
      <w:pPr>
        <w:tabs>
          <w:tab w:val="num" w:pos="360"/>
        </w:tabs>
        <w:ind w:left="360" w:hanging="360"/>
      </w:pPr>
      <w:rPr>
        <w:rFonts w:hint="default"/>
        <w:b w:val="0"/>
        <w:bCs/>
        <w:color w:val="auto"/>
        <w:sz w:val="20"/>
        <w:szCs w:val="20"/>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692" w15:restartNumberingAfterBreak="0">
    <w:nsid w:val="34D515C1"/>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93" w15:restartNumberingAfterBreak="0">
    <w:nsid w:val="350540F9"/>
    <w:multiLevelType w:val="hybridMultilevel"/>
    <w:tmpl w:val="5F6ACFF0"/>
    <w:lvl w:ilvl="0" w:tplc="FFFFFFFF">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94" w15:restartNumberingAfterBreak="0">
    <w:nsid w:val="35152626"/>
    <w:multiLevelType w:val="hybridMultilevel"/>
    <w:tmpl w:val="3BA230E8"/>
    <w:lvl w:ilvl="0" w:tplc="055849D6">
      <w:start w:val="1"/>
      <w:numFmt w:val="decimal"/>
      <w:lvlText w:val="%1."/>
      <w:lvlJc w:val="left"/>
      <w:pPr>
        <w:tabs>
          <w:tab w:val="num" w:pos="360"/>
        </w:tabs>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5" w15:restartNumberingAfterBreak="0">
    <w:nsid w:val="356C1E03"/>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96" w15:restartNumberingAfterBreak="0">
    <w:nsid w:val="358035EF"/>
    <w:multiLevelType w:val="hybridMultilevel"/>
    <w:tmpl w:val="5F6ACFF0"/>
    <w:lvl w:ilvl="0" w:tplc="FFFFFFF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97" w15:restartNumberingAfterBreak="0">
    <w:nsid w:val="358B454F"/>
    <w:multiLevelType w:val="hybridMultilevel"/>
    <w:tmpl w:val="A86A7A5A"/>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98" w15:restartNumberingAfterBreak="0">
    <w:nsid w:val="35971744"/>
    <w:multiLevelType w:val="hybridMultilevel"/>
    <w:tmpl w:val="71B0056E"/>
    <w:lvl w:ilvl="0" w:tplc="0407000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99" w15:restartNumberingAfterBreak="0">
    <w:nsid w:val="359E2C85"/>
    <w:multiLevelType w:val="hybridMultilevel"/>
    <w:tmpl w:val="40127A5C"/>
    <w:lvl w:ilvl="0" w:tplc="00000019">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00" w15:restartNumberingAfterBreak="0">
    <w:nsid w:val="35BD58AE"/>
    <w:multiLevelType w:val="hybridMultilevel"/>
    <w:tmpl w:val="3FC87102"/>
    <w:lvl w:ilvl="0" w:tplc="95AEB5F4">
      <w:start w:val="1"/>
      <w:numFmt w:val="decimal"/>
      <w:lvlText w:val="%1."/>
      <w:lvlJc w:val="left"/>
      <w:pPr>
        <w:tabs>
          <w:tab w:val="num" w:pos="360"/>
        </w:tabs>
        <w:ind w:left="360" w:hanging="360"/>
      </w:pPr>
      <w:rPr>
        <w:rFonts w:cs="Times New Roman"/>
      </w:rPr>
    </w:lvl>
    <w:lvl w:ilvl="1" w:tplc="04070019">
      <w:start w:val="1"/>
      <w:numFmt w:val="lowerLetter"/>
      <w:lvlText w:val="%2."/>
      <w:lvlJc w:val="left"/>
      <w:pPr>
        <w:tabs>
          <w:tab w:val="num" w:pos="1080"/>
        </w:tabs>
        <w:ind w:left="1080" w:hanging="360"/>
      </w:pPr>
      <w:rPr>
        <w:rFonts w:cs="Times New Roman"/>
      </w:rPr>
    </w:lvl>
    <w:lvl w:ilvl="2" w:tplc="0407001B">
      <w:start w:val="1"/>
      <w:numFmt w:val="lowerRoman"/>
      <w:lvlText w:val="%3."/>
      <w:lvlJc w:val="right"/>
      <w:pPr>
        <w:tabs>
          <w:tab w:val="num" w:pos="1800"/>
        </w:tabs>
        <w:ind w:left="1800" w:hanging="180"/>
      </w:pPr>
      <w:rPr>
        <w:rFonts w:cs="Times New Roman"/>
      </w:rPr>
    </w:lvl>
    <w:lvl w:ilvl="3" w:tplc="0407000F">
      <w:start w:val="1"/>
      <w:numFmt w:val="decimal"/>
      <w:lvlText w:val="%4."/>
      <w:lvlJc w:val="left"/>
      <w:pPr>
        <w:tabs>
          <w:tab w:val="num" w:pos="2520"/>
        </w:tabs>
        <w:ind w:left="2520" w:hanging="360"/>
      </w:pPr>
      <w:rPr>
        <w:rFonts w:cs="Times New Roman"/>
      </w:rPr>
    </w:lvl>
    <w:lvl w:ilvl="4" w:tplc="04070019">
      <w:start w:val="1"/>
      <w:numFmt w:val="lowerLetter"/>
      <w:lvlText w:val="%5."/>
      <w:lvlJc w:val="left"/>
      <w:pPr>
        <w:tabs>
          <w:tab w:val="num" w:pos="3240"/>
        </w:tabs>
        <w:ind w:left="3240" w:hanging="360"/>
      </w:pPr>
      <w:rPr>
        <w:rFonts w:cs="Times New Roman"/>
      </w:rPr>
    </w:lvl>
    <w:lvl w:ilvl="5" w:tplc="0407001B">
      <w:start w:val="1"/>
      <w:numFmt w:val="lowerRoman"/>
      <w:lvlText w:val="%6."/>
      <w:lvlJc w:val="right"/>
      <w:pPr>
        <w:tabs>
          <w:tab w:val="num" w:pos="3960"/>
        </w:tabs>
        <w:ind w:left="3960" w:hanging="180"/>
      </w:pPr>
      <w:rPr>
        <w:rFonts w:cs="Times New Roman"/>
      </w:rPr>
    </w:lvl>
    <w:lvl w:ilvl="6" w:tplc="0407000F">
      <w:start w:val="1"/>
      <w:numFmt w:val="decimal"/>
      <w:lvlText w:val="%7."/>
      <w:lvlJc w:val="left"/>
      <w:pPr>
        <w:tabs>
          <w:tab w:val="num" w:pos="4680"/>
        </w:tabs>
        <w:ind w:left="4680" w:hanging="360"/>
      </w:pPr>
      <w:rPr>
        <w:rFonts w:cs="Times New Roman"/>
      </w:rPr>
    </w:lvl>
    <w:lvl w:ilvl="7" w:tplc="04070019">
      <w:start w:val="1"/>
      <w:numFmt w:val="lowerLetter"/>
      <w:lvlText w:val="%8."/>
      <w:lvlJc w:val="left"/>
      <w:pPr>
        <w:tabs>
          <w:tab w:val="num" w:pos="5400"/>
        </w:tabs>
        <w:ind w:left="5400" w:hanging="360"/>
      </w:pPr>
      <w:rPr>
        <w:rFonts w:cs="Times New Roman"/>
      </w:rPr>
    </w:lvl>
    <w:lvl w:ilvl="8" w:tplc="0407001B">
      <w:start w:val="1"/>
      <w:numFmt w:val="lowerRoman"/>
      <w:lvlText w:val="%9."/>
      <w:lvlJc w:val="right"/>
      <w:pPr>
        <w:tabs>
          <w:tab w:val="num" w:pos="6120"/>
        </w:tabs>
        <w:ind w:left="6120" w:hanging="180"/>
      </w:pPr>
      <w:rPr>
        <w:rFonts w:cs="Times New Roman"/>
      </w:rPr>
    </w:lvl>
  </w:abstractNum>
  <w:abstractNum w:abstractNumId="701" w15:restartNumberingAfterBreak="0">
    <w:nsid w:val="35C57D80"/>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702" w15:restartNumberingAfterBreak="0">
    <w:nsid w:val="35C74B6A"/>
    <w:multiLevelType w:val="hybridMultilevel"/>
    <w:tmpl w:val="E4A6642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3" w15:restartNumberingAfterBreak="0">
    <w:nsid w:val="35C80964"/>
    <w:multiLevelType w:val="hybridMultilevel"/>
    <w:tmpl w:val="08700742"/>
    <w:lvl w:ilvl="0" w:tplc="08090001">
      <w:start w:val="1"/>
      <w:numFmt w:val="decimal"/>
      <w:pStyle w:val="BN"/>
      <w:lvlText w:val="%1)"/>
      <w:lvlJc w:val="left"/>
      <w:pPr>
        <w:tabs>
          <w:tab w:val="num" w:pos="644"/>
        </w:tabs>
        <w:ind w:left="284" w:firstLine="0"/>
      </w:pPr>
      <w:rPr>
        <w:rFonts w:hint="default"/>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04" w15:restartNumberingAfterBreak="0">
    <w:nsid w:val="35CA4C34"/>
    <w:multiLevelType w:val="hybridMultilevel"/>
    <w:tmpl w:val="E0BAFF48"/>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05" w15:restartNumberingAfterBreak="0">
    <w:nsid w:val="35CD444C"/>
    <w:multiLevelType w:val="hybridMultilevel"/>
    <w:tmpl w:val="F1AACEA6"/>
    <w:lvl w:ilvl="0" w:tplc="2B9680F0">
      <w:start w:val="1"/>
      <w:numFmt w:val="decimal"/>
      <w:lvlText w:val="%1."/>
      <w:lvlJc w:val="left"/>
      <w:pPr>
        <w:tabs>
          <w:tab w:val="num" w:pos="360"/>
        </w:tabs>
        <w:ind w:left="36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06" w15:restartNumberingAfterBreak="0">
    <w:nsid w:val="35CF07A7"/>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707" w15:restartNumberingAfterBreak="0">
    <w:nsid w:val="35DD0E8C"/>
    <w:multiLevelType w:val="hybridMultilevel"/>
    <w:tmpl w:val="A80A0B1A"/>
    <w:lvl w:ilvl="0" w:tplc="CD86058E">
      <w:start w:val="1"/>
      <w:numFmt w:val="decimal"/>
      <w:lvlText w:val="%1."/>
      <w:lvlJc w:val="left"/>
      <w:pPr>
        <w:tabs>
          <w:tab w:val="num" w:pos="720"/>
        </w:tabs>
        <w:ind w:left="720" w:hanging="360"/>
      </w:pPr>
    </w:lvl>
    <w:lvl w:ilvl="1" w:tplc="8856BDAC" w:tentative="1">
      <w:start w:val="1"/>
      <w:numFmt w:val="lowerLetter"/>
      <w:lvlText w:val="%2."/>
      <w:lvlJc w:val="left"/>
      <w:pPr>
        <w:tabs>
          <w:tab w:val="num" w:pos="1440"/>
        </w:tabs>
        <w:ind w:left="1440" w:hanging="360"/>
      </w:pPr>
    </w:lvl>
    <w:lvl w:ilvl="2" w:tplc="E9922880" w:tentative="1">
      <w:start w:val="1"/>
      <w:numFmt w:val="lowerRoman"/>
      <w:lvlText w:val="%3."/>
      <w:lvlJc w:val="right"/>
      <w:pPr>
        <w:tabs>
          <w:tab w:val="num" w:pos="2160"/>
        </w:tabs>
        <w:ind w:left="2160" w:hanging="180"/>
      </w:pPr>
    </w:lvl>
    <w:lvl w:ilvl="3" w:tplc="2174EB18" w:tentative="1">
      <w:start w:val="1"/>
      <w:numFmt w:val="decimal"/>
      <w:lvlText w:val="%4."/>
      <w:lvlJc w:val="left"/>
      <w:pPr>
        <w:tabs>
          <w:tab w:val="num" w:pos="2880"/>
        </w:tabs>
        <w:ind w:left="2880" w:hanging="360"/>
      </w:pPr>
    </w:lvl>
    <w:lvl w:ilvl="4" w:tplc="8026C1E8" w:tentative="1">
      <w:start w:val="1"/>
      <w:numFmt w:val="lowerLetter"/>
      <w:lvlText w:val="%5."/>
      <w:lvlJc w:val="left"/>
      <w:pPr>
        <w:tabs>
          <w:tab w:val="num" w:pos="3600"/>
        </w:tabs>
        <w:ind w:left="3600" w:hanging="360"/>
      </w:pPr>
    </w:lvl>
    <w:lvl w:ilvl="5" w:tplc="8E46BA78" w:tentative="1">
      <w:start w:val="1"/>
      <w:numFmt w:val="lowerRoman"/>
      <w:lvlText w:val="%6."/>
      <w:lvlJc w:val="right"/>
      <w:pPr>
        <w:tabs>
          <w:tab w:val="num" w:pos="4320"/>
        </w:tabs>
        <w:ind w:left="4320" w:hanging="180"/>
      </w:pPr>
    </w:lvl>
    <w:lvl w:ilvl="6" w:tplc="36CEEF28" w:tentative="1">
      <w:start w:val="1"/>
      <w:numFmt w:val="decimal"/>
      <w:lvlText w:val="%7."/>
      <w:lvlJc w:val="left"/>
      <w:pPr>
        <w:tabs>
          <w:tab w:val="num" w:pos="5040"/>
        </w:tabs>
        <w:ind w:left="5040" w:hanging="360"/>
      </w:pPr>
    </w:lvl>
    <w:lvl w:ilvl="7" w:tplc="931C1C3E" w:tentative="1">
      <w:start w:val="1"/>
      <w:numFmt w:val="lowerLetter"/>
      <w:lvlText w:val="%8."/>
      <w:lvlJc w:val="left"/>
      <w:pPr>
        <w:tabs>
          <w:tab w:val="num" w:pos="5760"/>
        </w:tabs>
        <w:ind w:left="5760" w:hanging="360"/>
      </w:pPr>
    </w:lvl>
    <w:lvl w:ilvl="8" w:tplc="EAF44B88" w:tentative="1">
      <w:start w:val="1"/>
      <w:numFmt w:val="lowerRoman"/>
      <w:lvlText w:val="%9."/>
      <w:lvlJc w:val="right"/>
      <w:pPr>
        <w:tabs>
          <w:tab w:val="num" w:pos="6480"/>
        </w:tabs>
        <w:ind w:left="6480" w:hanging="180"/>
      </w:pPr>
    </w:lvl>
  </w:abstractNum>
  <w:abstractNum w:abstractNumId="708" w15:restartNumberingAfterBreak="0">
    <w:nsid w:val="35E41C60"/>
    <w:multiLevelType w:val="multilevel"/>
    <w:tmpl w:val="36C0DA82"/>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09" w15:restartNumberingAfterBreak="0">
    <w:nsid w:val="360B064A"/>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10" w15:restartNumberingAfterBreak="0">
    <w:nsid w:val="361A307A"/>
    <w:multiLevelType w:val="hybridMultilevel"/>
    <w:tmpl w:val="A86A7A5A"/>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11" w15:restartNumberingAfterBreak="0">
    <w:nsid w:val="36243177"/>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712" w15:restartNumberingAfterBreak="0">
    <w:nsid w:val="363C635F"/>
    <w:multiLevelType w:val="hybridMultilevel"/>
    <w:tmpl w:val="5F6ACFF0"/>
    <w:lvl w:ilvl="0" w:tplc="FFFFFFF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13" w15:restartNumberingAfterBreak="0">
    <w:nsid w:val="363D737D"/>
    <w:multiLevelType w:val="hybridMultilevel"/>
    <w:tmpl w:val="C7E052F8"/>
    <w:lvl w:ilvl="0" w:tplc="BF6AEFA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14" w15:restartNumberingAfterBreak="0">
    <w:nsid w:val="3640012D"/>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15" w15:restartNumberingAfterBreak="0">
    <w:nsid w:val="36A4736F"/>
    <w:multiLevelType w:val="hybridMultilevel"/>
    <w:tmpl w:val="E0BAFF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6" w15:restartNumberingAfterBreak="0">
    <w:nsid w:val="36AA4FA2"/>
    <w:multiLevelType w:val="hybridMultilevel"/>
    <w:tmpl w:val="653C2A70"/>
    <w:lvl w:ilvl="0" w:tplc="95AEB5F4">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17" w15:restartNumberingAfterBreak="0">
    <w:nsid w:val="36C85CBD"/>
    <w:multiLevelType w:val="hybridMultilevel"/>
    <w:tmpl w:val="E02A50B8"/>
    <w:lvl w:ilvl="0" w:tplc="EF1A4E2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18" w15:restartNumberingAfterBreak="0">
    <w:nsid w:val="36F056EE"/>
    <w:multiLevelType w:val="hybridMultilevel"/>
    <w:tmpl w:val="58D65F96"/>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19" w15:restartNumberingAfterBreak="0">
    <w:nsid w:val="36F92E21"/>
    <w:multiLevelType w:val="hybridMultilevel"/>
    <w:tmpl w:val="75AA86D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20" w15:restartNumberingAfterBreak="0">
    <w:nsid w:val="370319C8"/>
    <w:multiLevelType w:val="hybridMultilevel"/>
    <w:tmpl w:val="814A709E"/>
    <w:lvl w:ilvl="0" w:tplc="0809000F">
      <w:start w:val="1"/>
      <w:numFmt w:val="bullet"/>
      <w:lvlText w:val=""/>
      <w:lvlJc w:val="left"/>
      <w:pPr>
        <w:tabs>
          <w:tab w:val="num" w:pos="720"/>
        </w:tabs>
        <w:ind w:left="720" w:hanging="360"/>
      </w:pPr>
      <w:rPr>
        <w:rFonts w:ascii="Symbol" w:hAnsi="Symbol" w:hint="default"/>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721" w15:restartNumberingAfterBreak="0">
    <w:nsid w:val="370E4666"/>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22" w15:restartNumberingAfterBreak="0">
    <w:nsid w:val="372B1BA7"/>
    <w:multiLevelType w:val="hybridMultilevel"/>
    <w:tmpl w:val="A86A7A5A"/>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23" w15:restartNumberingAfterBreak="0">
    <w:nsid w:val="375F7D38"/>
    <w:multiLevelType w:val="hybridMultilevel"/>
    <w:tmpl w:val="FEE08FEC"/>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24" w15:restartNumberingAfterBreak="0">
    <w:nsid w:val="3761334E"/>
    <w:multiLevelType w:val="hybridMultilevel"/>
    <w:tmpl w:val="F9FA7DAE"/>
    <w:lvl w:ilvl="0" w:tplc="0809000F">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25" w15:restartNumberingAfterBreak="0">
    <w:nsid w:val="37684D27"/>
    <w:multiLevelType w:val="hybridMultilevel"/>
    <w:tmpl w:val="3FC87102"/>
    <w:lvl w:ilvl="0" w:tplc="95AEB5F4">
      <w:start w:val="1"/>
      <w:numFmt w:val="decimal"/>
      <w:lvlText w:val="%1."/>
      <w:lvlJc w:val="left"/>
      <w:pPr>
        <w:tabs>
          <w:tab w:val="num" w:pos="360"/>
        </w:tabs>
        <w:ind w:left="360" w:hanging="360"/>
      </w:pPr>
      <w:rPr>
        <w:rFonts w:cs="Times New Roman" w:hint="default"/>
      </w:rPr>
    </w:lvl>
    <w:lvl w:ilvl="1" w:tplc="04070019" w:tentative="1">
      <w:start w:val="1"/>
      <w:numFmt w:val="lowerLetter"/>
      <w:lvlText w:val="%2."/>
      <w:lvlJc w:val="left"/>
      <w:pPr>
        <w:tabs>
          <w:tab w:val="num" w:pos="1080"/>
        </w:tabs>
        <w:ind w:left="1080" w:hanging="360"/>
      </w:pPr>
      <w:rPr>
        <w:rFonts w:cs="Times New Roman"/>
      </w:rPr>
    </w:lvl>
    <w:lvl w:ilvl="2" w:tplc="0407001B" w:tentative="1">
      <w:start w:val="1"/>
      <w:numFmt w:val="lowerRoman"/>
      <w:lvlText w:val="%3."/>
      <w:lvlJc w:val="right"/>
      <w:pPr>
        <w:tabs>
          <w:tab w:val="num" w:pos="1800"/>
        </w:tabs>
        <w:ind w:left="1800" w:hanging="180"/>
      </w:pPr>
      <w:rPr>
        <w:rFonts w:cs="Times New Roman"/>
      </w:rPr>
    </w:lvl>
    <w:lvl w:ilvl="3" w:tplc="0407000F" w:tentative="1">
      <w:start w:val="1"/>
      <w:numFmt w:val="decimal"/>
      <w:lvlText w:val="%4."/>
      <w:lvlJc w:val="left"/>
      <w:pPr>
        <w:tabs>
          <w:tab w:val="num" w:pos="2520"/>
        </w:tabs>
        <w:ind w:left="2520" w:hanging="360"/>
      </w:pPr>
      <w:rPr>
        <w:rFonts w:cs="Times New Roman"/>
      </w:rPr>
    </w:lvl>
    <w:lvl w:ilvl="4" w:tplc="04070019" w:tentative="1">
      <w:start w:val="1"/>
      <w:numFmt w:val="lowerLetter"/>
      <w:lvlText w:val="%5."/>
      <w:lvlJc w:val="left"/>
      <w:pPr>
        <w:tabs>
          <w:tab w:val="num" w:pos="3240"/>
        </w:tabs>
        <w:ind w:left="3240" w:hanging="360"/>
      </w:pPr>
      <w:rPr>
        <w:rFonts w:cs="Times New Roman"/>
      </w:rPr>
    </w:lvl>
    <w:lvl w:ilvl="5" w:tplc="0407001B" w:tentative="1">
      <w:start w:val="1"/>
      <w:numFmt w:val="lowerRoman"/>
      <w:lvlText w:val="%6."/>
      <w:lvlJc w:val="right"/>
      <w:pPr>
        <w:tabs>
          <w:tab w:val="num" w:pos="3960"/>
        </w:tabs>
        <w:ind w:left="3960" w:hanging="180"/>
      </w:pPr>
      <w:rPr>
        <w:rFonts w:cs="Times New Roman"/>
      </w:rPr>
    </w:lvl>
    <w:lvl w:ilvl="6" w:tplc="0407000F" w:tentative="1">
      <w:start w:val="1"/>
      <w:numFmt w:val="decimal"/>
      <w:lvlText w:val="%7."/>
      <w:lvlJc w:val="left"/>
      <w:pPr>
        <w:tabs>
          <w:tab w:val="num" w:pos="4680"/>
        </w:tabs>
        <w:ind w:left="4680" w:hanging="360"/>
      </w:pPr>
      <w:rPr>
        <w:rFonts w:cs="Times New Roman"/>
      </w:rPr>
    </w:lvl>
    <w:lvl w:ilvl="7" w:tplc="04070019" w:tentative="1">
      <w:start w:val="1"/>
      <w:numFmt w:val="lowerLetter"/>
      <w:lvlText w:val="%8."/>
      <w:lvlJc w:val="left"/>
      <w:pPr>
        <w:tabs>
          <w:tab w:val="num" w:pos="5400"/>
        </w:tabs>
        <w:ind w:left="5400" w:hanging="360"/>
      </w:pPr>
      <w:rPr>
        <w:rFonts w:cs="Times New Roman"/>
      </w:rPr>
    </w:lvl>
    <w:lvl w:ilvl="8" w:tplc="0407001B" w:tentative="1">
      <w:start w:val="1"/>
      <w:numFmt w:val="lowerRoman"/>
      <w:lvlText w:val="%9."/>
      <w:lvlJc w:val="right"/>
      <w:pPr>
        <w:tabs>
          <w:tab w:val="num" w:pos="6120"/>
        </w:tabs>
        <w:ind w:left="6120" w:hanging="180"/>
      </w:pPr>
      <w:rPr>
        <w:rFonts w:cs="Times New Roman"/>
      </w:rPr>
    </w:lvl>
  </w:abstractNum>
  <w:abstractNum w:abstractNumId="726" w15:restartNumberingAfterBreak="0">
    <w:nsid w:val="37767979"/>
    <w:multiLevelType w:val="hybridMultilevel"/>
    <w:tmpl w:val="8D28D640"/>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27" w15:restartNumberingAfterBreak="0">
    <w:nsid w:val="3778363A"/>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728" w15:restartNumberingAfterBreak="0">
    <w:nsid w:val="37A0280D"/>
    <w:multiLevelType w:val="hybridMultilevel"/>
    <w:tmpl w:val="88B2B304"/>
    <w:lvl w:ilvl="0" w:tplc="0410000F">
      <w:start w:val="1"/>
      <w:numFmt w:val="decimal"/>
      <w:lvlText w:val="%1."/>
      <w:lvlJc w:val="left"/>
      <w:pPr>
        <w:tabs>
          <w:tab w:val="num" w:pos="720"/>
        </w:tabs>
        <w:ind w:left="72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729" w15:restartNumberingAfterBreak="0">
    <w:nsid w:val="37A1538B"/>
    <w:multiLevelType w:val="hybridMultilevel"/>
    <w:tmpl w:val="333046F0"/>
    <w:lvl w:ilvl="0" w:tplc="FE7695C4">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30" w15:restartNumberingAfterBreak="0">
    <w:nsid w:val="37BD19EA"/>
    <w:multiLevelType w:val="hybridMultilevel"/>
    <w:tmpl w:val="2C9A5F8A"/>
    <w:lvl w:ilvl="0" w:tplc="BAD2BA6E">
      <w:start w:val="1"/>
      <w:numFmt w:val="decimal"/>
      <w:lvlText w:val="%1."/>
      <w:lvlJc w:val="left"/>
      <w:pPr>
        <w:tabs>
          <w:tab w:val="num" w:pos="360"/>
        </w:tabs>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31" w15:restartNumberingAfterBreak="0">
    <w:nsid w:val="37DD613C"/>
    <w:multiLevelType w:val="hybridMultilevel"/>
    <w:tmpl w:val="03E6EBA4"/>
    <w:lvl w:ilvl="0" w:tplc="0809000F">
      <w:start w:val="1"/>
      <w:numFmt w:val="decimal"/>
      <w:lvlText w:val="%1."/>
      <w:lvlJc w:val="left"/>
      <w:pPr>
        <w:ind w:left="360" w:hanging="360"/>
      </w:pPr>
      <w:rPr>
        <w:rFonts w:cs="Times New Roman" w:hint="default"/>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732" w15:restartNumberingAfterBreak="0">
    <w:nsid w:val="37E042AC"/>
    <w:multiLevelType w:val="hybridMultilevel"/>
    <w:tmpl w:val="FDCE63EA"/>
    <w:lvl w:ilvl="0" w:tplc="A27CEBF4">
      <w:start w:val="1"/>
      <w:numFmt w:val="decimal"/>
      <w:lvlText w:val="%1."/>
      <w:lvlJc w:val="left"/>
      <w:pPr>
        <w:tabs>
          <w:tab w:val="num" w:pos="720"/>
        </w:tabs>
        <w:ind w:left="720" w:hanging="360"/>
      </w:pPr>
    </w:lvl>
    <w:lvl w:ilvl="1" w:tplc="B55075A0" w:tentative="1">
      <w:start w:val="1"/>
      <w:numFmt w:val="lowerLetter"/>
      <w:lvlText w:val="%2."/>
      <w:lvlJc w:val="left"/>
      <w:pPr>
        <w:tabs>
          <w:tab w:val="num" w:pos="1440"/>
        </w:tabs>
        <w:ind w:left="1440" w:hanging="360"/>
      </w:pPr>
    </w:lvl>
    <w:lvl w:ilvl="2" w:tplc="E7B48758" w:tentative="1">
      <w:start w:val="1"/>
      <w:numFmt w:val="lowerRoman"/>
      <w:lvlText w:val="%3."/>
      <w:lvlJc w:val="right"/>
      <w:pPr>
        <w:tabs>
          <w:tab w:val="num" w:pos="2160"/>
        </w:tabs>
        <w:ind w:left="2160" w:hanging="180"/>
      </w:pPr>
    </w:lvl>
    <w:lvl w:ilvl="3" w:tplc="B7F0F32C" w:tentative="1">
      <w:start w:val="1"/>
      <w:numFmt w:val="decimal"/>
      <w:lvlText w:val="%4."/>
      <w:lvlJc w:val="left"/>
      <w:pPr>
        <w:tabs>
          <w:tab w:val="num" w:pos="2880"/>
        </w:tabs>
        <w:ind w:left="2880" w:hanging="360"/>
      </w:pPr>
    </w:lvl>
    <w:lvl w:ilvl="4" w:tplc="6F34B75E" w:tentative="1">
      <w:start w:val="1"/>
      <w:numFmt w:val="lowerLetter"/>
      <w:lvlText w:val="%5."/>
      <w:lvlJc w:val="left"/>
      <w:pPr>
        <w:tabs>
          <w:tab w:val="num" w:pos="3600"/>
        </w:tabs>
        <w:ind w:left="3600" w:hanging="360"/>
      </w:pPr>
    </w:lvl>
    <w:lvl w:ilvl="5" w:tplc="3BFC81B0" w:tentative="1">
      <w:start w:val="1"/>
      <w:numFmt w:val="lowerRoman"/>
      <w:lvlText w:val="%6."/>
      <w:lvlJc w:val="right"/>
      <w:pPr>
        <w:tabs>
          <w:tab w:val="num" w:pos="4320"/>
        </w:tabs>
        <w:ind w:left="4320" w:hanging="180"/>
      </w:pPr>
    </w:lvl>
    <w:lvl w:ilvl="6" w:tplc="B470B562" w:tentative="1">
      <w:start w:val="1"/>
      <w:numFmt w:val="decimal"/>
      <w:lvlText w:val="%7."/>
      <w:lvlJc w:val="left"/>
      <w:pPr>
        <w:tabs>
          <w:tab w:val="num" w:pos="5040"/>
        </w:tabs>
        <w:ind w:left="5040" w:hanging="360"/>
      </w:pPr>
    </w:lvl>
    <w:lvl w:ilvl="7" w:tplc="E5D6E99E" w:tentative="1">
      <w:start w:val="1"/>
      <w:numFmt w:val="lowerLetter"/>
      <w:lvlText w:val="%8."/>
      <w:lvlJc w:val="left"/>
      <w:pPr>
        <w:tabs>
          <w:tab w:val="num" w:pos="5760"/>
        </w:tabs>
        <w:ind w:left="5760" w:hanging="360"/>
      </w:pPr>
    </w:lvl>
    <w:lvl w:ilvl="8" w:tplc="F668A854" w:tentative="1">
      <w:start w:val="1"/>
      <w:numFmt w:val="lowerRoman"/>
      <w:lvlText w:val="%9."/>
      <w:lvlJc w:val="right"/>
      <w:pPr>
        <w:tabs>
          <w:tab w:val="num" w:pos="6480"/>
        </w:tabs>
        <w:ind w:left="6480" w:hanging="180"/>
      </w:pPr>
    </w:lvl>
  </w:abstractNum>
  <w:abstractNum w:abstractNumId="733" w15:restartNumberingAfterBreak="0">
    <w:nsid w:val="380C6DF5"/>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734" w15:restartNumberingAfterBreak="0">
    <w:nsid w:val="38304036"/>
    <w:multiLevelType w:val="hybridMultilevel"/>
    <w:tmpl w:val="1B583F5C"/>
    <w:lvl w:ilvl="0" w:tplc="00981E26">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35" w15:restartNumberingAfterBreak="0">
    <w:nsid w:val="383C20EA"/>
    <w:multiLevelType w:val="hybridMultilevel"/>
    <w:tmpl w:val="41222EC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6" w15:restartNumberingAfterBreak="0">
    <w:nsid w:val="383D2AF9"/>
    <w:multiLevelType w:val="hybridMultilevel"/>
    <w:tmpl w:val="A770101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37" w15:restartNumberingAfterBreak="0">
    <w:nsid w:val="38473F6E"/>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738" w15:restartNumberingAfterBreak="0">
    <w:nsid w:val="384D19AF"/>
    <w:multiLevelType w:val="hybridMultilevel"/>
    <w:tmpl w:val="08A037A4"/>
    <w:lvl w:ilvl="0" w:tplc="FFFFFFFF">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39" w15:restartNumberingAfterBreak="0">
    <w:nsid w:val="38596465"/>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740" w15:restartNumberingAfterBreak="0">
    <w:nsid w:val="38666B61"/>
    <w:multiLevelType w:val="hybridMultilevel"/>
    <w:tmpl w:val="8126FD4E"/>
    <w:lvl w:ilvl="0" w:tplc="04070019">
      <w:start w:val="1"/>
      <w:numFmt w:val="lowerLetter"/>
      <w:lvlText w:val="%1."/>
      <w:lvlJc w:val="left"/>
      <w:pPr>
        <w:tabs>
          <w:tab w:val="num" w:pos="1080"/>
        </w:tabs>
        <w:ind w:left="108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41" w15:restartNumberingAfterBreak="0">
    <w:nsid w:val="387D506C"/>
    <w:multiLevelType w:val="hybridMultilevel"/>
    <w:tmpl w:val="2EACCA94"/>
    <w:lvl w:ilvl="0" w:tplc="95AEB5F4">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42" w15:restartNumberingAfterBreak="0">
    <w:nsid w:val="38875D5B"/>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43" w15:restartNumberingAfterBreak="0">
    <w:nsid w:val="3899796E"/>
    <w:multiLevelType w:val="hybridMultilevel"/>
    <w:tmpl w:val="B7B65FE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44" w15:restartNumberingAfterBreak="0">
    <w:nsid w:val="389A26A3"/>
    <w:multiLevelType w:val="hybridMultilevel"/>
    <w:tmpl w:val="CFD241D0"/>
    <w:lvl w:ilvl="0" w:tplc="0809000F">
      <w:start w:val="1"/>
      <w:numFmt w:val="decimal"/>
      <w:lvlText w:val="%1."/>
      <w:lvlJc w:val="left"/>
      <w:pPr>
        <w:tabs>
          <w:tab w:val="num" w:pos="717"/>
        </w:tabs>
        <w:ind w:left="717"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45" w15:restartNumberingAfterBreak="0">
    <w:nsid w:val="389C79FA"/>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746" w15:restartNumberingAfterBreak="0">
    <w:nsid w:val="389F6163"/>
    <w:multiLevelType w:val="hybridMultilevel"/>
    <w:tmpl w:val="A86A7A5A"/>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47" w15:restartNumberingAfterBreak="0">
    <w:nsid w:val="38C216D5"/>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748" w15:restartNumberingAfterBreak="0">
    <w:nsid w:val="38C944D5"/>
    <w:multiLevelType w:val="hybridMultilevel"/>
    <w:tmpl w:val="D63427A0"/>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49" w15:restartNumberingAfterBreak="0">
    <w:nsid w:val="38EF765F"/>
    <w:multiLevelType w:val="hybridMultilevel"/>
    <w:tmpl w:val="562A1504"/>
    <w:lvl w:ilvl="0" w:tplc="2DEAD8C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750" w15:restartNumberingAfterBreak="0">
    <w:nsid w:val="38FC6DA6"/>
    <w:multiLevelType w:val="multilevel"/>
    <w:tmpl w:val="89FE3710"/>
    <w:lvl w:ilvl="0">
      <w:start w:val="1"/>
      <w:numFmt w:val="decimal"/>
      <w:lvlText w:val="%1."/>
      <w:lvlJc w:val="left"/>
      <w:pPr>
        <w:tabs>
          <w:tab w:val="num" w:pos="1211"/>
        </w:tabs>
        <w:ind w:left="1211" w:hanging="360"/>
      </w:pPr>
      <w:rPr>
        <w:rFonts w:hint="default"/>
      </w:rPr>
    </w:lvl>
    <w:lvl w:ilvl="1">
      <w:start w:val="1"/>
      <w:numFmt w:val="decimal"/>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51" w15:restartNumberingAfterBreak="0">
    <w:nsid w:val="39193FAC"/>
    <w:multiLevelType w:val="hybridMultilevel"/>
    <w:tmpl w:val="B7B65FE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52" w15:restartNumberingAfterBreak="0">
    <w:nsid w:val="39331DA0"/>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53" w15:restartNumberingAfterBreak="0">
    <w:nsid w:val="393B4D51"/>
    <w:multiLevelType w:val="hybridMultilevel"/>
    <w:tmpl w:val="97CAA66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54" w15:restartNumberingAfterBreak="0">
    <w:nsid w:val="3943084B"/>
    <w:multiLevelType w:val="hybridMultilevel"/>
    <w:tmpl w:val="B886872C"/>
    <w:lvl w:ilvl="0" w:tplc="FE7695C4">
      <w:start w:val="1"/>
      <w:numFmt w:val="decimal"/>
      <w:lvlText w:val="%1."/>
      <w:lvlJc w:val="left"/>
      <w:pPr>
        <w:tabs>
          <w:tab w:val="num" w:pos="785"/>
        </w:tabs>
        <w:ind w:left="785" w:hanging="360"/>
      </w:pPr>
    </w:lvl>
    <w:lvl w:ilvl="1" w:tplc="04070019" w:tentative="1">
      <w:start w:val="1"/>
      <w:numFmt w:val="lowerLetter"/>
      <w:lvlText w:val="%2."/>
      <w:lvlJc w:val="left"/>
      <w:pPr>
        <w:tabs>
          <w:tab w:val="num" w:pos="1505"/>
        </w:tabs>
        <w:ind w:left="1505" w:hanging="360"/>
      </w:pPr>
    </w:lvl>
    <w:lvl w:ilvl="2" w:tplc="0407001B" w:tentative="1">
      <w:start w:val="1"/>
      <w:numFmt w:val="lowerRoman"/>
      <w:lvlText w:val="%3."/>
      <w:lvlJc w:val="right"/>
      <w:pPr>
        <w:tabs>
          <w:tab w:val="num" w:pos="2225"/>
        </w:tabs>
        <w:ind w:left="2225" w:hanging="180"/>
      </w:pPr>
    </w:lvl>
    <w:lvl w:ilvl="3" w:tplc="0407000F" w:tentative="1">
      <w:start w:val="1"/>
      <w:numFmt w:val="decimal"/>
      <w:lvlText w:val="%4."/>
      <w:lvlJc w:val="left"/>
      <w:pPr>
        <w:tabs>
          <w:tab w:val="num" w:pos="2945"/>
        </w:tabs>
        <w:ind w:left="2945" w:hanging="360"/>
      </w:pPr>
    </w:lvl>
    <w:lvl w:ilvl="4" w:tplc="04070019" w:tentative="1">
      <w:start w:val="1"/>
      <w:numFmt w:val="lowerLetter"/>
      <w:lvlText w:val="%5."/>
      <w:lvlJc w:val="left"/>
      <w:pPr>
        <w:tabs>
          <w:tab w:val="num" w:pos="3665"/>
        </w:tabs>
        <w:ind w:left="3665" w:hanging="360"/>
      </w:pPr>
    </w:lvl>
    <w:lvl w:ilvl="5" w:tplc="0407001B" w:tentative="1">
      <w:start w:val="1"/>
      <w:numFmt w:val="lowerRoman"/>
      <w:lvlText w:val="%6."/>
      <w:lvlJc w:val="right"/>
      <w:pPr>
        <w:tabs>
          <w:tab w:val="num" w:pos="4385"/>
        </w:tabs>
        <w:ind w:left="4385" w:hanging="180"/>
      </w:pPr>
    </w:lvl>
    <w:lvl w:ilvl="6" w:tplc="0407000F" w:tentative="1">
      <w:start w:val="1"/>
      <w:numFmt w:val="decimal"/>
      <w:lvlText w:val="%7."/>
      <w:lvlJc w:val="left"/>
      <w:pPr>
        <w:tabs>
          <w:tab w:val="num" w:pos="5105"/>
        </w:tabs>
        <w:ind w:left="5105" w:hanging="360"/>
      </w:pPr>
    </w:lvl>
    <w:lvl w:ilvl="7" w:tplc="04070019" w:tentative="1">
      <w:start w:val="1"/>
      <w:numFmt w:val="lowerLetter"/>
      <w:lvlText w:val="%8."/>
      <w:lvlJc w:val="left"/>
      <w:pPr>
        <w:tabs>
          <w:tab w:val="num" w:pos="5825"/>
        </w:tabs>
        <w:ind w:left="5825" w:hanging="360"/>
      </w:pPr>
    </w:lvl>
    <w:lvl w:ilvl="8" w:tplc="0407001B" w:tentative="1">
      <w:start w:val="1"/>
      <w:numFmt w:val="lowerRoman"/>
      <w:lvlText w:val="%9."/>
      <w:lvlJc w:val="right"/>
      <w:pPr>
        <w:tabs>
          <w:tab w:val="num" w:pos="6545"/>
        </w:tabs>
        <w:ind w:left="6545" w:hanging="180"/>
      </w:pPr>
    </w:lvl>
  </w:abstractNum>
  <w:abstractNum w:abstractNumId="755" w15:restartNumberingAfterBreak="0">
    <w:nsid w:val="3965160D"/>
    <w:multiLevelType w:val="hybridMultilevel"/>
    <w:tmpl w:val="8B8AA6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56" w15:restartNumberingAfterBreak="0">
    <w:nsid w:val="397A3461"/>
    <w:multiLevelType w:val="hybridMultilevel"/>
    <w:tmpl w:val="6AF25CD2"/>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57" w15:restartNumberingAfterBreak="0">
    <w:nsid w:val="399009E1"/>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758" w15:restartNumberingAfterBreak="0">
    <w:nsid w:val="39AA7983"/>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759" w15:restartNumberingAfterBreak="0">
    <w:nsid w:val="39B339D0"/>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760" w15:restartNumberingAfterBreak="0">
    <w:nsid w:val="39B800FB"/>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761" w15:restartNumberingAfterBreak="0">
    <w:nsid w:val="39F82A13"/>
    <w:multiLevelType w:val="hybridMultilevel"/>
    <w:tmpl w:val="41222EC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2" w15:restartNumberingAfterBreak="0">
    <w:nsid w:val="3A260332"/>
    <w:multiLevelType w:val="multilevel"/>
    <w:tmpl w:val="52C6FB8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763" w15:restartNumberingAfterBreak="0">
    <w:nsid w:val="3A313B1E"/>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764" w15:restartNumberingAfterBreak="0">
    <w:nsid w:val="3A4F2A89"/>
    <w:multiLevelType w:val="hybridMultilevel"/>
    <w:tmpl w:val="F398D50A"/>
    <w:lvl w:ilvl="0" w:tplc="0407000F">
      <w:start w:val="1"/>
      <w:numFmt w:val="decimal"/>
      <w:lvlText w:val="%1."/>
      <w:lvlJc w:val="left"/>
      <w:pPr>
        <w:tabs>
          <w:tab w:val="num" w:pos="720"/>
        </w:tabs>
        <w:ind w:left="720" w:hanging="360"/>
      </w:pPr>
      <w:rPr>
        <w:rFonts w:hint="default"/>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765" w15:restartNumberingAfterBreak="0">
    <w:nsid w:val="3A546DBA"/>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766" w15:restartNumberingAfterBreak="0">
    <w:nsid w:val="3A6A2D76"/>
    <w:multiLevelType w:val="hybridMultilevel"/>
    <w:tmpl w:val="862A9C6A"/>
    <w:lvl w:ilvl="0" w:tplc="918C428A">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67" w15:restartNumberingAfterBreak="0">
    <w:nsid w:val="3A6B4938"/>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768" w15:restartNumberingAfterBreak="0">
    <w:nsid w:val="3A767C73"/>
    <w:multiLevelType w:val="hybridMultilevel"/>
    <w:tmpl w:val="3FC87102"/>
    <w:lvl w:ilvl="0" w:tplc="95AEB5F4">
      <w:start w:val="1"/>
      <w:numFmt w:val="decimal"/>
      <w:lvlText w:val="%1."/>
      <w:lvlJc w:val="left"/>
      <w:pPr>
        <w:tabs>
          <w:tab w:val="num" w:pos="360"/>
        </w:tabs>
        <w:ind w:left="360" w:hanging="360"/>
      </w:pPr>
      <w:rPr>
        <w:rFonts w:cs="Times New Roman" w:hint="default"/>
      </w:rPr>
    </w:lvl>
    <w:lvl w:ilvl="1" w:tplc="04070019">
      <w:start w:val="1"/>
      <w:numFmt w:val="lowerLetter"/>
      <w:lvlText w:val="%2."/>
      <w:lvlJc w:val="left"/>
      <w:pPr>
        <w:tabs>
          <w:tab w:val="num" w:pos="1080"/>
        </w:tabs>
        <w:ind w:left="1080" w:hanging="360"/>
      </w:pPr>
      <w:rPr>
        <w:rFonts w:cs="Times New Roman"/>
      </w:rPr>
    </w:lvl>
    <w:lvl w:ilvl="2" w:tplc="0407001B" w:tentative="1">
      <w:start w:val="1"/>
      <w:numFmt w:val="lowerRoman"/>
      <w:lvlText w:val="%3."/>
      <w:lvlJc w:val="right"/>
      <w:pPr>
        <w:tabs>
          <w:tab w:val="num" w:pos="1800"/>
        </w:tabs>
        <w:ind w:left="1800" w:hanging="180"/>
      </w:pPr>
      <w:rPr>
        <w:rFonts w:cs="Times New Roman"/>
      </w:rPr>
    </w:lvl>
    <w:lvl w:ilvl="3" w:tplc="0407000F" w:tentative="1">
      <w:start w:val="1"/>
      <w:numFmt w:val="decimal"/>
      <w:lvlText w:val="%4."/>
      <w:lvlJc w:val="left"/>
      <w:pPr>
        <w:tabs>
          <w:tab w:val="num" w:pos="2520"/>
        </w:tabs>
        <w:ind w:left="2520" w:hanging="360"/>
      </w:pPr>
      <w:rPr>
        <w:rFonts w:cs="Times New Roman"/>
      </w:rPr>
    </w:lvl>
    <w:lvl w:ilvl="4" w:tplc="04070019" w:tentative="1">
      <w:start w:val="1"/>
      <w:numFmt w:val="lowerLetter"/>
      <w:lvlText w:val="%5."/>
      <w:lvlJc w:val="left"/>
      <w:pPr>
        <w:tabs>
          <w:tab w:val="num" w:pos="3240"/>
        </w:tabs>
        <w:ind w:left="3240" w:hanging="360"/>
      </w:pPr>
      <w:rPr>
        <w:rFonts w:cs="Times New Roman"/>
      </w:rPr>
    </w:lvl>
    <w:lvl w:ilvl="5" w:tplc="0407001B" w:tentative="1">
      <w:start w:val="1"/>
      <w:numFmt w:val="lowerRoman"/>
      <w:lvlText w:val="%6."/>
      <w:lvlJc w:val="right"/>
      <w:pPr>
        <w:tabs>
          <w:tab w:val="num" w:pos="3960"/>
        </w:tabs>
        <w:ind w:left="3960" w:hanging="180"/>
      </w:pPr>
      <w:rPr>
        <w:rFonts w:cs="Times New Roman"/>
      </w:rPr>
    </w:lvl>
    <w:lvl w:ilvl="6" w:tplc="0407000F" w:tentative="1">
      <w:start w:val="1"/>
      <w:numFmt w:val="decimal"/>
      <w:lvlText w:val="%7."/>
      <w:lvlJc w:val="left"/>
      <w:pPr>
        <w:tabs>
          <w:tab w:val="num" w:pos="4680"/>
        </w:tabs>
        <w:ind w:left="4680" w:hanging="360"/>
      </w:pPr>
      <w:rPr>
        <w:rFonts w:cs="Times New Roman"/>
      </w:rPr>
    </w:lvl>
    <w:lvl w:ilvl="7" w:tplc="04070019" w:tentative="1">
      <w:start w:val="1"/>
      <w:numFmt w:val="lowerLetter"/>
      <w:lvlText w:val="%8."/>
      <w:lvlJc w:val="left"/>
      <w:pPr>
        <w:tabs>
          <w:tab w:val="num" w:pos="5400"/>
        </w:tabs>
        <w:ind w:left="5400" w:hanging="360"/>
      </w:pPr>
      <w:rPr>
        <w:rFonts w:cs="Times New Roman"/>
      </w:rPr>
    </w:lvl>
    <w:lvl w:ilvl="8" w:tplc="0407001B" w:tentative="1">
      <w:start w:val="1"/>
      <w:numFmt w:val="lowerRoman"/>
      <w:lvlText w:val="%9."/>
      <w:lvlJc w:val="right"/>
      <w:pPr>
        <w:tabs>
          <w:tab w:val="num" w:pos="6120"/>
        </w:tabs>
        <w:ind w:left="6120" w:hanging="180"/>
      </w:pPr>
      <w:rPr>
        <w:rFonts w:cs="Times New Roman"/>
      </w:rPr>
    </w:lvl>
  </w:abstractNum>
  <w:abstractNum w:abstractNumId="769" w15:restartNumberingAfterBreak="0">
    <w:nsid w:val="3A783FDE"/>
    <w:multiLevelType w:val="hybridMultilevel"/>
    <w:tmpl w:val="EADA415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0" w15:restartNumberingAfterBreak="0">
    <w:nsid w:val="3A882208"/>
    <w:multiLevelType w:val="hybridMultilevel"/>
    <w:tmpl w:val="B7B65FE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71" w15:restartNumberingAfterBreak="0">
    <w:nsid w:val="3ACC6215"/>
    <w:multiLevelType w:val="hybridMultilevel"/>
    <w:tmpl w:val="0922B65E"/>
    <w:lvl w:ilvl="0" w:tplc="BE24DAB0">
      <w:start w:val="1"/>
      <w:numFmt w:val="decimal"/>
      <w:lvlText w:val="%1."/>
      <w:lvlJc w:val="left"/>
      <w:pPr>
        <w:tabs>
          <w:tab w:val="num" w:pos="720"/>
        </w:tabs>
        <w:ind w:left="720" w:hanging="360"/>
      </w:pPr>
    </w:lvl>
    <w:lvl w:ilvl="1" w:tplc="20E8D8B0" w:tentative="1">
      <w:start w:val="1"/>
      <w:numFmt w:val="lowerLetter"/>
      <w:lvlText w:val="%2."/>
      <w:lvlJc w:val="left"/>
      <w:pPr>
        <w:tabs>
          <w:tab w:val="num" w:pos="1440"/>
        </w:tabs>
        <w:ind w:left="1440" w:hanging="360"/>
      </w:pPr>
    </w:lvl>
    <w:lvl w:ilvl="2" w:tplc="5246DE96" w:tentative="1">
      <w:start w:val="1"/>
      <w:numFmt w:val="lowerRoman"/>
      <w:lvlText w:val="%3."/>
      <w:lvlJc w:val="right"/>
      <w:pPr>
        <w:tabs>
          <w:tab w:val="num" w:pos="2160"/>
        </w:tabs>
        <w:ind w:left="2160" w:hanging="180"/>
      </w:pPr>
    </w:lvl>
    <w:lvl w:ilvl="3" w:tplc="B392696E" w:tentative="1">
      <w:start w:val="1"/>
      <w:numFmt w:val="decimal"/>
      <w:lvlText w:val="%4."/>
      <w:lvlJc w:val="left"/>
      <w:pPr>
        <w:tabs>
          <w:tab w:val="num" w:pos="2880"/>
        </w:tabs>
        <w:ind w:left="2880" w:hanging="360"/>
      </w:pPr>
    </w:lvl>
    <w:lvl w:ilvl="4" w:tplc="21D2D2D6" w:tentative="1">
      <w:start w:val="1"/>
      <w:numFmt w:val="lowerLetter"/>
      <w:lvlText w:val="%5."/>
      <w:lvlJc w:val="left"/>
      <w:pPr>
        <w:tabs>
          <w:tab w:val="num" w:pos="3600"/>
        </w:tabs>
        <w:ind w:left="3600" w:hanging="360"/>
      </w:pPr>
    </w:lvl>
    <w:lvl w:ilvl="5" w:tplc="F5AA2912" w:tentative="1">
      <w:start w:val="1"/>
      <w:numFmt w:val="lowerRoman"/>
      <w:lvlText w:val="%6."/>
      <w:lvlJc w:val="right"/>
      <w:pPr>
        <w:tabs>
          <w:tab w:val="num" w:pos="4320"/>
        </w:tabs>
        <w:ind w:left="4320" w:hanging="180"/>
      </w:pPr>
    </w:lvl>
    <w:lvl w:ilvl="6" w:tplc="E0281F3A" w:tentative="1">
      <w:start w:val="1"/>
      <w:numFmt w:val="decimal"/>
      <w:lvlText w:val="%7."/>
      <w:lvlJc w:val="left"/>
      <w:pPr>
        <w:tabs>
          <w:tab w:val="num" w:pos="5040"/>
        </w:tabs>
        <w:ind w:left="5040" w:hanging="360"/>
      </w:pPr>
    </w:lvl>
    <w:lvl w:ilvl="7" w:tplc="6E2854FE" w:tentative="1">
      <w:start w:val="1"/>
      <w:numFmt w:val="lowerLetter"/>
      <w:lvlText w:val="%8."/>
      <w:lvlJc w:val="left"/>
      <w:pPr>
        <w:tabs>
          <w:tab w:val="num" w:pos="5760"/>
        </w:tabs>
        <w:ind w:left="5760" w:hanging="360"/>
      </w:pPr>
    </w:lvl>
    <w:lvl w:ilvl="8" w:tplc="F476F7C6" w:tentative="1">
      <w:start w:val="1"/>
      <w:numFmt w:val="lowerRoman"/>
      <w:lvlText w:val="%9."/>
      <w:lvlJc w:val="right"/>
      <w:pPr>
        <w:tabs>
          <w:tab w:val="num" w:pos="6480"/>
        </w:tabs>
        <w:ind w:left="6480" w:hanging="180"/>
      </w:pPr>
    </w:lvl>
  </w:abstractNum>
  <w:abstractNum w:abstractNumId="772" w15:restartNumberingAfterBreak="0">
    <w:nsid w:val="3AEF318B"/>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773" w15:restartNumberingAfterBreak="0">
    <w:nsid w:val="3B212C77"/>
    <w:multiLevelType w:val="hybridMultilevel"/>
    <w:tmpl w:val="0A98DE7C"/>
    <w:lvl w:ilvl="0" w:tplc="1630B17A">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74" w15:restartNumberingAfterBreak="0">
    <w:nsid w:val="3B624BE9"/>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775" w15:restartNumberingAfterBreak="0">
    <w:nsid w:val="3B921A16"/>
    <w:multiLevelType w:val="hybridMultilevel"/>
    <w:tmpl w:val="CFDA83EE"/>
    <w:lvl w:ilvl="0" w:tplc="A6964FC0">
      <w:start w:val="1"/>
      <w:numFmt w:val="decimal"/>
      <w:lvlText w:val="%1."/>
      <w:lvlJc w:val="left"/>
      <w:pPr>
        <w:tabs>
          <w:tab w:val="num" w:pos="360"/>
        </w:tabs>
        <w:ind w:left="36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76" w15:restartNumberingAfterBreak="0">
    <w:nsid w:val="3BBA1499"/>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777" w15:restartNumberingAfterBreak="0">
    <w:nsid w:val="3BFD1232"/>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778" w15:restartNumberingAfterBreak="0">
    <w:nsid w:val="3C2C111B"/>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79" w15:restartNumberingAfterBreak="0">
    <w:nsid w:val="3C357D03"/>
    <w:multiLevelType w:val="hybridMultilevel"/>
    <w:tmpl w:val="45BA7D96"/>
    <w:lvl w:ilvl="0" w:tplc="FFFFFFFF">
      <w:start w:val="1"/>
      <w:numFmt w:val="decimal"/>
      <w:lvlText w:val="%1."/>
      <w:lvlJc w:val="left"/>
      <w:pPr>
        <w:tabs>
          <w:tab w:val="num" w:pos="360"/>
        </w:tabs>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80" w15:restartNumberingAfterBreak="0">
    <w:nsid w:val="3C611AEC"/>
    <w:multiLevelType w:val="hybridMultilevel"/>
    <w:tmpl w:val="45BA7D96"/>
    <w:lvl w:ilvl="0" w:tplc="FFFFFFFF">
      <w:start w:val="1"/>
      <w:numFmt w:val="decimal"/>
      <w:lvlText w:val="%1."/>
      <w:lvlJc w:val="left"/>
      <w:pPr>
        <w:tabs>
          <w:tab w:val="num" w:pos="360"/>
        </w:tabs>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81" w15:restartNumberingAfterBreak="0">
    <w:nsid w:val="3CB245A1"/>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782" w15:restartNumberingAfterBreak="0">
    <w:nsid w:val="3CC05BBC"/>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83" w15:restartNumberingAfterBreak="0">
    <w:nsid w:val="3CC87D64"/>
    <w:multiLevelType w:val="hybridMultilevel"/>
    <w:tmpl w:val="54383CE6"/>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84" w15:restartNumberingAfterBreak="0">
    <w:nsid w:val="3CD901F9"/>
    <w:multiLevelType w:val="hybridMultilevel"/>
    <w:tmpl w:val="B60EBBE6"/>
    <w:lvl w:ilvl="0" w:tplc="52CEFA06">
      <w:start w:val="7"/>
      <w:numFmt w:val="decimal"/>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5" w15:restartNumberingAfterBreak="0">
    <w:nsid w:val="3CE97C1F"/>
    <w:multiLevelType w:val="hybridMultilevel"/>
    <w:tmpl w:val="3FC87102"/>
    <w:lvl w:ilvl="0" w:tplc="95AEB5F4">
      <w:start w:val="1"/>
      <w:numFmt w:val="decimal"/>
      <w:lvlText w:val="%1."/>
      <w:lvlJc w:val="left"/>
      <w:pPr>
        <w:tabs>
          <w:tab w:val="num" w:pos="360"/>
        </w:tabs>
        <w:ind w:left="360" w:hanging="360"/>
      </w:pPr>
      <w:rPr>
        <w:rFonts w:cs="Times New Roman" w:hint="default"/>
      </w:rPr>
    </w:lvl>
    <w:lvl w:ilvl="1" w:tplc="04070019">
      <w:start w:val="1"/>
      <w:numFmt w:val="lowerLetter"/>
      <w:lvlText w:val="%2."/>
      <w:lvlJc w:val="left"/>
      <w:pPr>
        <w:tabs>
          <w:tab w:val="num" w:pos="1080"/>
        </w:tabs>
        <w:ind w:left="1080" w:hanging="360"/>
      </w:pPr>
      <w:rPr>
        <w:rFonts w:cs="Times New Roman"/>
      </w:rPr>
    </w:lvl>
    <w:lvl w:ilvl="2" w:tplc="0407001B" w:tentative="1">
      <w:start w:val="1"/>
      <w:numFmt w:val="lowerRoman"/>
      <w:lvlText w:val="%3."/>
      <w:lvlJc w:val="right"/>
      <w:pPr>
        <w:tabs>
          <w:tab w:val="num" w:pos="1800"/>
        </w:tabs>
        <w:ind w:left="1800" w:hanging="180"/>
      </w:pPr>
      <w:rPr>
        <w:rFonts w:cs="Times New Roman"/>
      </w:rPr>
    </w:lvl>
    <w:lvl w:ilvl="3" w:tplc="0407000F" w:tentative="1">
      <w:start w:val="1"/>
      <w:numFmt w:val="decimal"/>
      <w:lvlText w:val="%4."/>
      <w:lvlJc w:val="left"/>
      <w:pPr>
        <w:tabs>
          <w:tab w:val="num" w:pos="2520"/>
        </w:tabs>
        <w:ind w:left="2520" w:hanging="360"/>
      </w:pPr>
      <w:rPr>
        <w:rFonts w:cs="Times New Roman"/>
      </w:rPr>
    </w:lvl>
    <w:lvl w:ilvl="4" w:tplc="04070019" w:tentative="1">
      <w:start w:val="1"/>
      <w:numFmt w:val="lowerLetter"/>
      <w:lvlText w:val="%5."/>
      <w:lvlJc w:val="left"/>
      <w:pPr>
        <w:tabs>
          <w:tab w:val="num" w:pos="3240"/>
        </w:tabs>
        <w:ind w:left="3240" w:hanging="360"/>
      </w:pPr>
      <w:rPr>
        <w:rFonts w:cs="Times New Roman"/>
      </w:rPr>
    </w:lvl>
    <w:lvl w:ilvl="5" w:tplc="0407001B" w:tentative="1">
      <w:start w:val="1"/>
      <w:numFmt w:val="lowerRoman"/>
      <w:lvlText w:val="%6."/>
      <w:lvlJc w:val="right"/>
      <w:pPr>
        <w:tabs>
          <w:tab w:val="num" w:pos="3960"/>
        </w:tabs>
        <w:ind w:left="3960" w:hanging="180"/>
      </w:pPr>
      <w:rPr>
        <w:rFonts w:cs="Times New Roman"/>
      </w:rPr>
    </w:lvl>
    <w:lvl w:ilvl="6" w:tplc="0407000F" w:tentative="1">
      <w:start w:val="1"/>
      <w:numFmt w:val="decimal"/>
      <w:lvlText w:val="%7."/>
      <w:lvlJc w:val="left"/>
      <w:pPr>
        <w:tabs>
          <w:tab w:val="num" w:pos="4680"/>
        </w:tabs>
        <w:ind w:left="4680" w:hanging="360"/>
      </w:pPr>
      <w:rPr>
        <w:rFonts w:cs="Times New Roman"/>
      </w:rPr>
    </w:lvl>
    <w:lvl w:ilvl="7" w:tplc="04070019" w:tentative="1">
      <w:start w:val="1"/>
      <w:numFmt w:val="lowerLetter"/>
      <w:lvlText w:val="%8."/>
      <w:lvlJc w:val="left"/>
      <w:pPr>
        <w:tabs>
          <w:tab w:val="num" w:pos="5400"/>
        </w:tabs>
        <w:ind w:left="5400" w:hanging="360"/>
      </w:pPr>
      <w:rPr>
        <w:rFonts w:cs="Times New Roman"/>
      </w:rPr>
    </w:lvl>
    <w:lvl w:ilvl="8" w:tplc="0407001B" w:tentative="1">
      <w:start w:val="1"/>
      <w:numFmt w:val="lowerRoman"/>
      <w:lvlText w:val="%9."/>
      <w:lvlJc w:val="right"/>
      <w:pPr>
        <w:tabs>
          <w:tab w:val="num" w:pos="6120"/>
        </w:tabs>
        <w:ind w:left="6120" w:hanging="180"/>
      </w:pPr>
      <w:rPr>
        <w:rFonts w:cs="Times New Roman"/>
      </w:rPr>
    </w:lvl>
  </w:abstractNum>
  <w:abstractNum w:abstractNumId="786" w15:restartNumberingAfterBreak="0">
    <w:nsid w:val="3D051FE8"/>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787" w15:restartNumberingAfterBreak="0">
    <w:nsid w:val="3D0F1616"/>
    <w:multiLevelType w:val="hybridMultilevel"/>
    <w:tmpl w:val="22F8F9AE"/>
    <w:lvl w:ilvl="0" w:tplc="0407000F">
      <w:start w:val="1"/>
      <w:numFmt w:val="bullet"/>
      <w:lvlText w:val=""/>
      <w:lvlJc w:val="left"/>
      <w:pPr>
        <w:tabs>
          <w:tab w:val="num" w:pos="360"/>
        </w:tabs>
        <w:ind w:left="357" w:hanging="357"/>
      </w:pPr>
      <w:rPr>
        <w:rFonts w:ascii="Symbol" w:hAnsi="Symbol" w:hint="default"/>
      </w:rPr>
    </w:lvl>
    <w:lvl w:ilvl="1" w:tplc="04070019" w:tentative="1">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788" w15:restartNumberingAfterBreak="0">
    <w:nsid w:val="3D1476F4"/>
    <w:multiLevelType w:val="hybridMultilevel"/>
    <w:tmpl w:val="9998D840"/>
    <w:lvl w:ilvl="0" w:tplc="95AEB5F4">
      <w:start w:val="1"/>
      <w:numFmt w:val="bullet"/>
      <w:lvlText w:val=""/>
      <w:lvlJc w:val="left"/>
      <w:pPr>
        <w:tabs>
          <w:tab w:val="num" w:pos="720"/>
        </w:tabs>
        <w:ind w:left="720" w:hanging="360"/>
      </w:pPr>
      <w:rPr>
        <w:rFonts w:ascii="Symbol" w:hAnsi="Symbol" w:hint="default"/>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789" w15:restartNumberingAfterBreak="0">
    <w:nsid w:val="3D181436"/>
    <w:multiLevelType w:val="hybridMultilevel"/>
    <w:tmpl w:val="2C9A5F8A"/>
    <w:lvl w:ilvl="0" w:tplc="BAD2BA6E">
      <w:start w:val="1"/>
      <w:numFmt w:val="decimal"/>
      <w:lvlText w:val="%1."/>
      <w:lvlJc w:val="left"/>
      <w:pPr>
        <w:tabs>
          <w:tab w:val="num" w:pos="360"/>
        </w:tabs>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90" w15:restartNumberingAfterBreak="0">
    <w:nsid w:val="3D286B0F"/>
    <w:multiLevelType w:val="hybridMultilevel"/>
    <w:tmpl w:val="C85E61DE"/>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91" w15:restartNumberingAfterBreak="0">
    <w:nsid w:val="3D385993"/>
    <w:multiLevelType w:val="hybridMultilevel"/>
    <w:tmpl w:val="6302C43E"/>
    <w:lvl w:ilvl="0" w:tplc="1630B17A">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2" w15:restartNumberingAfterBreak="0">
    <w:nsid w:val="3D3E2855"/>
    <w:multiLevelType w:val="hybridMultilevel"/>
    <w:tmpl w:val="1D0CDC44"/>
    <w:lvl w:ilvl="0" w:tplc="8254626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3" w15:restartNumberingAfterBreak="0">
    <w:nsid w:val="3D436C19"/>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94" w15:restartNumberingAfterBreak="0">
    <w:nsid w:val="3D6A4D12"/>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795" w15:restartNumberingAfterBreak="0">
    <w:nsid w:val="3D75776B"/>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796" w15:restartNumberingAfterBreak="0">
    <w:nsid w:val="3D826193"/>
    <w:multiLevelType w:val="hybridMultilevel"/>
    <w:tmpl w:val="40BA8BDC"/>
    <w:lvl w:ilvl="0" w:tplc="0FBE6136">
      <w:start w:val="1"/>
      <w:numFmt w:val="decimal"/>
      <w:lvlText w:val="%1."/>
      <w:lvlJc w:val="left"/>
      <w:pPr>
        <w:tabs>
          <w:tab w:val="num" w:pos="360"/>
        </w:tabs>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97" w15:restartNumberingAfterBreak="0">
    <w:nsid w:val="3D90085C"/>
    <w:multiLevelType w:val="hybridMultilevel"/>
    <w:tmpl w:val="1A581218"/>
    <w:lvl w:ilvl="0" w:tplc="77D82B74">
      <w:start w:val="1"/>
      <w:numFmt w:val="decimal"/>
      <w:lvlText w:val="%1."/>
      <w:lvlJc w:val="left"/>
      <w:pPr>
        <w:tabs>
          <w:tab w:val="num" w:pos="360"/>
        </w:tabs>
        <w:ind w:left="360" w:hanging="360"/>
      </w:pPr>
      <w:rPr>
        <w:rFonts w:hint="default"/>
        <w:b w:val="0"/>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798" w15:restartNumberingAfterBreak="0">
    <w:nsid w:val="3DB05B1A"/>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799" w15:restartNumberingAfterBreak="0">
    <w:nsid w:val="3DB33414"/>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00" w15:restartNumberingAfterBreak="0">
    <w:nsid w:val="3DB63E56"/>
    <w:multiLevelType w:val="hybridMultilevel"/>
    <w:tmpl w:val="53E62B0C"/>
    <w:lvl w:ilvl="0" w:tplc="8F846058">
      <w:start w:val="1"/>
      <w:numFmt w:val="decimal"/>
      <w:lvlText w:val="%1."/>
      <w:lvlJc w:val="left"/>
      <w:pPr>
        <w:tabs>
          <w:tab w:val="num" w:pos="720"/>
        </w:tabs>
        <w:ind w:left="720" w:hanging="360"/>
      </w:p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801" w15:restartNumberingAfterBreak="0">
    <w:nsid w:val="3DBD30EE"/>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02" w15:restartNumberingAfterBreak="0">
    <w:nsid w:val="3DD6792B"/>
    <w:multiLevelType w:val="multilevel"/>
    <w:tmpl w:val="560A5176"/>
    <w:lvl w:ilvl="0">
      <w:start w:val="1"/>
      <w:numFmt w:val="decimal"/>
      <w:pStyle w:val="CSHeading1"/>
      <w:lvlText w:val="%1"/>
      <w:lvlJc w:val="left"/>
      <w:pPr>
        <w:tabs>
          <w:tab w:val="num" w:pos="360"/>
        </w:tabs>
        <w:ind w:left="360" w:hanging="360"/>
      </w:pPr>
      <w:rPr>
        <w:rFonts w:hint="default"/>
      </w:rPr>
    </w:lvl>
    <w:lvl w:ilvl="1">
      <w:start w:val="1"/>
      <w:numFmt w:val="decimal"/>
      <w:pStyle w:val="CSHeading3"/>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03" w15:restartNumberingAfterBreak="0">
    <w:nsid w:val="3DD73283"/>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04" w15:restartNumberingAfterBreak="0">
    <w:nsid w:val="3DDC7208"/>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05" w15:restartNumberingAfterBreak="0">
    <w:nsid w:val="3E30661C"/>
    <w:multiLevelType w:val="hybridMultilevel"/>
    <w:tmpl w:val="B7B65FE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6" w15:restartNumberingAfterBreak="0">
    <w:nsid w:val="3E3946CE"/>
    <w:multiLevelType w:val="hybridMultilevel"/>
    <w:tmpl w:val="41222EC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7" w15:restartNumberingAfterBreak="0">
    <w:nsid w:val="3E434DA7"/>
    <w:multiLevelType w:val="hybridMultilevel"/>
    <w:tmpl w:val="B00C2DE6"/>
    <w:lvl w:ilvl="0" w:tplc="FFFFFFFF">
      <w:start w:val="1"/>
      <w:numFmt w:val="decimal"/>
      <w:lvlText w:val="%1."/>
      <w:lvlJc w:val="left"/>
      <w:pPr>
        <w:tabs>
          <w:tab w:val="num" w:pos="360"/>
        </w:tabs>
        <w:ind w:left="360" w:hanging="360"/>
      </w:pPr>
      <w:rPr>
        <w:rFonts w:ascii="Arial" w:eastAsia="Times New Roman" w:hAnsi="Arial" w:cs="Times New Roman"/>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08" w15:restartNumberingAfterBreak="0">
    <w:nsid w:val="3E65755F"/>
    <w:multiLevelType w:val="hybridMultilevel"/>
    <w:tmpl w:val="A86A7A5A"/>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09" w15:restartNumberingAfterBreak="0">
    <w:nsid w:val="3E811EF9"/>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10" w15:restartNumberingAfterBreak="0">
    <w:nsid w:val="3EA61EF0"/>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11" w15:restartNumberingAfterBreak="0">
    <w:nsid w:val="3EB02945"/>
    <w:multiLevelType w:val="hybridMultilevel"/>
    <w:tmpl w:val="F1FA86A6"/>
    <w:lvl w:ilvl="0" w:tplc="8F846058">
      <w:start w:val="1"/>
      <w:numFmt w:val="bullet"/>
      <w:lvlText w:val=""/>
      <w:lvlJc w:val="left"/>
      <w:pPr>
        <w:tabs>
          <w:tab w:val="num" w:pos="720"/>
        </w:tabs>
        <w:ind w:left="720" w:hanging="360"/>
      </w:pPr>
      <w:rPr>
        <w:rFonts w:ascii="Symbol" w:hAnsi="Symbol" w:cs="Symbol" w:hint="default"/>
      </w:rPr>
    </w:lvl>
    <w:lvl w:ilvl="1" w:tplc="04070003" w:tentative="1">
      <w:start w:val="1"/>
      <w:numFmt w:val="lowerLetter"/>
      <w:lvlText w:val="%2."/>
      <w:lvlJc w:val="left"/>
      <w:pPr>
        <w:tabs>
          <w:tab w:val="num" w:pos="1080"/>
        </w:tabs>
        <w:ind w:left="1080" w:hanging="360"/>
      </w:pPr>
    </w:lvl>
    <w:lvl w:ilvl="2" w:tplc="04070005" w:tentative="1">
      <w:start w:val="1"/>
      <w:numFmt w:val="lowerRoman"/>
      <w:lvlText w:val="%3."/>
      <w:lvlJc w:val="right"/>
      <w:pPr>
        <w:tabs>
          <w:tab w:val="num" w:pos="1800"/>
        </w:tabs>
        <w:ind w:left="1800" w:hanging="180"/>
      </w:pPr>
    </w:lvl>
    <w:lvl w:ilvl="3" w:tplc="04070001" w:tentative="1">
      <w:start w:val="1"/>
      <w:numFmt w:val="decimal"/>
      <w:lvlText w:val="%4."/>
      <w:lvlJc w:val="left"/>
      <w:pPr>
        <w:tabs>
          <w:tab w:val="num" w:pos="2520"/>
        </w:tabs>
        <w:ind w:left="2520" w:hanging="360"/>
      </w:pPr>
    </w:lvl>
    <w:lvl w:ilvl="4" w:tplc="04070003" w:tentative="1">
      <w:start w:val="1"/>
      <w:numFmt w:val="lowerLetter"/>
      <w:lvlText w:val="%5."/>
      <w:lvlJc w:val="left"/>
      <w:pPr>
        <w:tabs>
          <w:tab w:val="num" w:pos="3240"/>
        </w:tabs>
        <w:ind w:left="3240" w:hanging="360"/>
      </w:pPr>
    </w:lvl>
    <w:lvl w:ilvl="5" w:tplc="04070005" w:tentative="1">
      <w:start w:val="1"/>
      <w:numFmt w:val="lowerRoman"/>
      <w:lvlText w:val="%6."/>
      <w:lvlJc w:val="right"/>
      <w:pPr>
        <w:tabs>
          <w:tab w:val="num" w:pos="3960"/>
        </w:tabs>
        <w:ind w:left="3960" w:hanging="180"/>
      </w:pPr>
    </w:lvl>
    <w:lvl w:ilvl="6" w:tplc="04070001" w:tentative="1">
      <w:start w:val="1"/>
      <w:numFmt w:val="decimal"/>
      <w:lvlText w:val="%7."/>
      <w:lvlJc w:val="left"/>
      <w:pPr>
        <w:tabs>
          <w:tab w:val="num" w:pos="4680"/>
        </w:tabs>
        <w:ind w:left="4680" w:hanging="360"/>
      </w:pPr>
    </w:lvl>
    <w:lvl w:ilvl="7" w:tplc="04070003" w:tentative="1">
      <w:start w:val="1"/>
      <w:numFmt w:val="lowerLetter"/>
      <w:lvlText w:val="%8."/>
      <w:lvlJc w:val="left"/>
      <w:pPr>
        <w:tabs>
          <w:tab w:val="num" w:pos="5400"/>
        </w:tabs>
        <w:ind w:left="5400" w:hanging="360"/>
      </w:pPr>
    </w:lvl>
    <w:lvl w:ilvl="8" w:tplc="04070005" w:tentative="1">
      <w:start w:val="1"/>
      <w:numFmt w:val="lowerRoman"/>
      <w:lvlText w:val="%9."/>
      <w:lvlJc w:val="right"/>
      <w:pPr>
        <w:tabs>
          <w:tab w:val="num" w:pos="6120"/>
        </w:tabs>
        <w:ind w:left="6120" w:hanging="180"/>
      </w:pPr>
    </w:lvl>
  </w:abstractNum>
  <w:abstractNum w:abstractNumId="812" w15:restartNumberingAfterBreak="0">
    <w:nsid w:val="3EB67C2E"/>
    <w:multiLevelType w:val="hybridMultilevel"/>
    <w:tmpl w:val="482E65FC"/>
    <w:lvl w:ilvl="0" w:tplc="FFFFFFFF">
      <w:start w:val="1"/>
      <w:numFmt w:val="bullet"/>
      <w:lvlText w:val=""/>
      <w:lvlJc w:val="left"/>
      <w:pPr>
        <w:tabs>
          <w:tab w:val="num" w:pos="785"/>
        </w:tabs>
        <w:ind w:left="785" w:hanging="360"/>
      </w:pPr>
      <w:rPr>
        <w:rFonts w:ascii="Symbol" w:hAnsi="Symbol" w:hint="default"/>
      </w:rPr>
    </w:lvl>
    <w:lvl w:ilvl="1" w:tplc="08090019">
      <w:start w:val="1"/>
      <w:numFmt w:val="lowerLetter"/>
      <w:lvlText w:val="%2."/>
      <w:lvlJc w:val="left"/>
      <w:pPr>
        <w:tabs>
          <w:tab w:val="num" w:pos="851"/>
        </w:tabs>
        <w:ind w:left="851" w:hanging="426"/>
      </w:pPr>
      <w:rPr>
        <w:rFonts w:hint="default"/>
      </w:rPr>
    </w:lvl>
    <w:lvl w:ilvl="2" w:tplc="0809001B">
      <w:start w:val="1"/>
      <w:numFmt w:val="bullet"/>
      <w:lvlText w:val=""/>
      <w:lvlJc w:val="left"/>
      <w:pPr>
        <w:tabs>
          <w:tab w:val="num" w:pos="2160"/>
        </w:tabs>
        <w:ind w:left="2160" w:hanging="360"/>
      </w:pPr>
      <w:rPr>
        <w:rFonts w:ascii="Symbol" w:hAnsi="Symbol" w:hint="default"/>
      </w:rPr>
    </w:lvl>
    <w:lvl w:ilvl="3" w:tplc="0809000F">
      <w:start w:val="1"/>
      <w:numFmt w:val="bullet"/>
      <w:lvlText w:val=""/>
      <w:lvlJc w:val="left"/>
      <w:pPr>
        <w:tabs>
          <w:tab w:val="num" w:pos="2880"/>
        </w:tabs>
        <w:ind w:left="2880" w:hanging="360"/>
      </w:pPr>
      <w:rPr>
        <w:rFonts w:ascii="Symbol" w:hAnsi="Symbol" w:hint="default"/>
      </w:rPr>
    </w:lvl>
    <w:lvl w:ilvl="4" w:tplc="08090019">
      <w:start w:val="1"/>
      <w:numFmt w:val="bullet"/>
      <w:lvlText w:val="o"/>
      <w:lvlJc w:val="left"/>
      <w:pPr>
        <w:tabs>
          <w:tab w:val="num" w:pos="3600"/>
        </w:tabs>
        <w:ind w:left="3600" w:hanging="360"/>
      </w:pPr>
      <w:rPr>
        <w:rFonts w:ascii="Courier New" w:hAnsi="Courier New" w:cs="Courier New" w:hint="default"/>
      </w:rPr>
    </w:lvl>
    <w:lvl w:ilvl="5" w:tplc="ED324E84">
      <w:start w:val="2"/>
      <w:numFmt w:val="bullet"/>
      <w:lvlText w:val="•"/>
      <w:lvlJc w:val="left"/>
      <w:pPr>
        <w:ind w:left="4320" w:hanging="360"/>
      </w:pPr>
      <w:rPr>
        <w:rFonts w:ascii="Arial" w:eastAsia="Times New Roman" w:hAnsi="Arial" w:cs="Arial"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813" w15:restartNumberingAfterBreak="0">
    <w:nsid w:val="3EB84BF1"/>
    <w:multiLevelType w:val="hybridMultilevel"/>
    <w:tmpl w:val="0ACA63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4" w15:restartNumberingAfterBreak="0">
    <w:nsid w:val="3ECC4E35"/>
    <w:multiLevelType w:val="hybridMultilevel"/>
    <w:tmpl w:val="97CAA66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15" w15:restartNumberingAfterBreak="0">
    <w:nsid w:val="3EE50755"/>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16" w15:restartNumberingAfterBreak="0">
    <w:nsid w:val="3F363758"/>
    <w:multiLevelType w:val="hybridMultilevel"/>
    <w:tmpl w:val="BDD87BD8"/>
    <w:lvl w:ilvl="0" w:tplc="0407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17" w15:restartNumberingAfterBreak="0">
    <w:nsid w:val="3F666630"/>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818" w15:restartNumberingAfterBreak="0">
    <w:nsid w:val="3F8333F2"/>
    <w:multiLevelType w:val="hybridMultilevel"/>
    <w:tmpl w:val="F874111A"/>
    <w:lvl w:ilvl="0" w:tplc="2182C140">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19" w15:restartNumberingAfterBreak="0">
    <w:nsid w:val="40036649"/>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20" w15:restartNumberingAfterBreak="0">
    <w:nsid w:val="400D7A90"/>
    <w:multiLevelType w:val="hybridMultilevel"/>
    <w:tmpl w:val="53F8DF40"/>
    <w:lvl w:ilvl="0" w:tplc="95AEB5F4">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21" w15:restartNumberingAfterBreak="0">
    <w:nsid w:val="40246B2B"/>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22" w15:restartNumberingAfterBreak="0">
    <w:nsid w:val="402A3D00"/>
    <w:multiLevelType w:val="hybridMultilevel"/>
    <w:tmpl w:val="F282E414"/>
    <w:lvl w:ilvl="0" w:tplc="C31E12A6">
      <w:start w:val="1"/>
      <w:numFmt w:val="decimal"/>
      <w:lvlText w:val="%1."/>
      <w:lvlJc w:val="left"/>
      <w:pPr>
        <w:tabs>
          <w:tab w:val="num" w:pos="723"/>
        </w:tabs>
        <w:ind w:left="723" w:hanging="363"/>
      </w:pPr>
      <w:rPr>
        <w:rFonts w:hint="default"/>
      </w:rPr>
    </w:lvl>
    <w:lvl w:ilvl="1" w:tplc="D3BA1720" w:tentative="1">
      <w:start w:val="1"/>
      <w:numFmt w:val="lowerLetter"/>
      <w:lvlText w:val="%2."/>
      <w:lvlJc w:val="left"/>
      <w:pPr>
        <w:tabs>
          <w:tab w:val="num" w:pos="1440"/>
        </w:tabs>
        <w:ind w:left="1440" w:hanging="360"/>
      </w:pPr>
    </w:lvl>
    <w:lvl w:ilvl="2" w:tplc="7AA0EB0C" w:tentative="1">
      <w:start w:val="1"/>
      <w:numFmt w:val="lowerRoman"/>
      <w:lvlText w:val="%3."/>
      <w:lvlJc w:val="right"/>
      <w:pPr>
        <w:tabs>
          <w:tab w:val="num" w:pos="2160"/>
        </w:tabs>
        <w:ind w:left="2160" w:hanging="180"/>
      </w:pPr>
    </w:lvl>
    <w:lvl w:ilvl="3" w:tplc="D4345992" w:tentative="1">
      <w:start w:val="1"/>
      <w:numFmt w:val="decimal"/>
      <w:lvlText w:val="%4."/>
      <w:lvlJc w:val="left"/>
      <w:pPr>
        <w:tabs>
          <w:tab w:val="num" w:pos="2880"/>
        </w:tabs>
        <w:ind w:left="2880" w:hanging="360"/>
      </w:pPr>
    </w:lvl>
    <w:lvl w:ilvl="4" w:tplc="8A36ADF0" w:tentative="1">
      <w:start w:val="1"/>
      <w:numFmt w:val="lowerLetter"/>
      <w:lvlText w:val="%5."/>
      <w:lvlJc w:val="left"/>
      <w:pPr>
        <w:tabs>
          <w:tab w:val="num" w:pos="3600"/>
        </w:tabs>
        <w:ind w:left="3600" w:hanging="360"/>
      </w:pPr>
    </w:lvl>
    <w:lvl w:ilvl="5" w:tplc="51A450D8" w:tentative="1">
      <w:start w:val="1"/>
      <w:numFmt w:val="lowerRoman"/>
      <w:lvlText w:val="%6."/>
      <w:lvlJc w:val="right"/>
      <w:pPr>
        <w:tabs>
          <w:tab w:val="num" w:pos="4320"/>
        </w:tabs>
        <w:ind w:left="4320" w:hanging="180"/>
      </w:pPr>
    </w:lvl>
    <w:lvl w:ilvl="6" w:tplc="D84EB21C" w:tentative="1">
      <w:start w:val="1"/>
      <w:numFmt w:val="decimal"/>
      <w:lvlText w:val="%7."/>
      <w:lvlJc w:val="left"/>
      <w:pPr>
        <w:tabs>
          <w:tab w:val="num" w:pos="5040"/>
        </w:tabs>
        <w:ind w:left="5040" w:hanging="360"/>
      </w:pPr>
    </w:lvl>
    <w:lvl w:ilvl="7" w:tplc="50C4CF4C" w:tentative="1">
      <w:start w:val="1"/>
      <w:numFmt w:val="lowerLetter"/>
      <w:lvlText w:val="%8."/>
      <w:lvlJc w:val="left"/>
      <w:pPr>
        <w:tabs>
          <w:tab w:val="num" w:pos="5760"/>
        </w:tabs>
        <w:ind w:left="5760" w:hanging="360"/>
      </w:pPr>
    </w:lvl>
    <w:lvl w:ilvl="8" w:tplc="4DB8DDA0" w:tentative="1">
      <w:start w:val="1"/>
      <w:numFmt w:val="lowerRoman"/>
      <w:lvlText w:val="%9."/>
      <w:lvlJc w:val="right"/>
      <w:pPr>
        <w:tabs>
          <w:tab w:val="num" w:pos="6480"/>
        </w:tabs>
        <w:ind w:left="6480" w:hanging="180"/>
      </w:pPr>
    </w:lvl>
  </w:abstractNum>
  <w:abstractNum w:abstractNumId="823" w15:restartNumberingAfterBreak="0">
    <w:nsid w:val="4041413B"/>
    <w:multiLevelType w:val="hybridMultilevel"/>
    <w:tmpl w:val="41222EC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24" w15:restartNumberingAfterBreak="0">
    <w:nsid w:val="40786B4F"/>
    <w:multiLevelType w:val="hybridMultilevel"/>
    <w:tmpl w:val="E43A32F4"/>
    <w:lvl w:ilvl="0" w:tplc="FFFFFFF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25" w15:restartNumberingAfterBreak="0">
    <w:nsid w:val="408854A4"/>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26" w15:restartNumberingAfterBreak="0">
    <w:nsid w:val="409725B2"/>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27" w15:restartNumberingAfterBreak="0">
    <w:nsid w:val="40A1134B"/>
    <w:multiLevelType w:val="hybridMultilevel"/>
    <w:tmpl w:val="03E6EBA4"/>
    <w:lvl w:ilvl="0" w:tplc="0809000F">
      <w:start w:val="1"/>
      <w:numFmt w:val="decimal"/>
      <w:lvlText w:val="%1."/>
      <w:lvlJc w:val="left"/>
      <w:pPr>
        <w:ind w:left="360" w:hanging="360"/>
      </w:pPr>
      <w:rPr>
        <w:rFonts w:cs="Times New Roman" w:hint="default"/>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828" w15:restartNumberingAfterBreak="0">
    <w:nsid w:val="40BB1671"/>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29" w15:restartNumberingAfterBreak="0">
    <w:nsid w:val="40D459BC"/>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30" w15:restartNumberingAfterBreak="0">
    <w:nsid w:val="40DE3E8D"/>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31" w15:restartNumberingAfterBreak="0">
    <w:nsid w:val="40E00630"/>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32" w15:restartNumberingAfterBreak="0">
    <w:nsid w:val="410A5A6C"/>
    <w:multiLevelType w:val="hybridMultilevel"/>
    <w:tmpl w:val="03E6EBA4"/>
    <w:lvl w:ilvl="0" w:tplc="0809000F">
      <w:start w:val="1"/>
      <w:numFmt w:val="decimal"/>
      <w:lvlText w:val="%1."/>
      <w:lvlJc w:val="left"/>
      <w:pPr>
        <w:ind w:left="360" w:hanging="360"/>
      </w:pPr>
      <w:rPr>
        <w:rFonts w:cs="Times New Roman" w:hint="default"/>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833" w15:restartNumberingAfterBreak="0">
    <w:nsid w:val="41127FC6"/>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34" w15:restartNumberingAfterBreak="0">
    <w:nsid w:val="4124569D"/>
    <w:multiLevelType w:val="hybridMultilevel"/>
    <w:tmpl w:val="2408B61C"/>
    <w:lvl w:ilvl="0" w:tplc="0407000F">
      <w:start w:val="1"/>
      <w:numFmt w:val="decimal"/>
      <w:lvlText w:val="%1."/>
      <w:lvlJc w:val="left"/>
      <w:pPr>
        <w:tabs>
          <w:tab w:val="num" w:pos="1080"/>
        </w:tabs>
        <w:ind w:left="1080" w:hanging="360"/>
      </w:pPr>
    </w:lvl>
    <w:lvl w:ilvl="1" w:tplc="08090019" w:tentative="1">
      <w:start w:val="1"/>
      <w:numFmt w:val="lowerLetter"/>
      <w:lvlText w:val="%2."/>
      <w:lvlJc w:val="left"/>
      <w:pPr>
        <w:tabs>
          <w:tab w:val="num" w:pos="2160"/>
        </w:tabs>
        <w:ind w:left="2160" w:hanging="360"/>
      </w:pPr>
    </w:lvl>
    <w:lvl w:ilvl="2" w:tplc="0809001B" w:tentative="1">
      <w:start w:val="1"/>
      <w:numFmt w:val="lowerRoman"/>
      <w:lvlText w:val="%3."/>
      <w:lvlJc w:val="right"/>
      <w:pPr>
        <w:tabs>
          <w:tab w:val="num" w:pos="2880"/>
        </w:tabs>
        <w:ind w:left="2880" w:hanging="180"/>
      </w:pPr>
    </w:lvl>
    <w:lvl w:ilvl="3" w:tplc="0809000F" w:tentative="1">
      <w:start w:val="1"/>
      <w:numFmt w:val="decimal"/>
      <w:lvlText w:val="%4."/>
      <w:lvlJc w:val="left"/>
      <w:pPr>
        <w:tabs>
          <w:tab w:val="num" w:pos="3600"/>
        </w:tabs>
        <w:ind w:left="3600" w:hanging="360"/>
      </w:pPr>
    </w:lvl>
    <w:lvl w:ilvl="4" w:tplc="08090019" w:tentative="1">
      <w:start w:val="1"/>
      <w:numFmt w:val="lowerLetter"/>
      <w:lvlText w:val="%5."/>
      <w:lvlJc w:val="left"/>
      <w:pPr>
        <w:tabs>
          <w:tab w:val="num" w:pos="4320"/>
        </w:tabs>
        <w:ind w:left="4320" w:hanging="360"/>
      </w:pPr>
    </w:lvl>
    <w:lvl w:ilvl="5" w:tplc="0809001B" w:tentative="1">
      <w:start w:val="1"/>
      <w:numFmt w:val="lowerRoman"/>
      <w:lvlText w:val="%6."/>
      <w:lvlJc w:val="right"/>
      <w:pPr>
        <w:tabs>
          <w:tab w:val="num" w:pos="5040"/>
        </w:tabs>
        <w:ind w:left="5040" w:hanging="180"/>
      </w:pPr>
    </w:lvl>
    <w:lvl w:ilvl="6" w:tplc="0809000F" w:tentative="1">
      <w:start w:val="1"/>
      <w:numFmt w:val="decimal"/>
      <w:lvlText w:val="%7."/>
      <w:lvlJc w:val="left"/>
      <w:pPr>
        <w:tabs>
          <w:tab w:val="num" w:pos="5760"/>
        </w:tabs>
        <w:ind w:left="5760" w:hanging="360"/>
      </w:pPr>
    </w:lvl>
    <w:lvl w:ilvl="7" w:tplc="08090019" w:tentative="1">
      <w:start w:val="1"/>
      <w:numFmt w:val="lowerLetter"/>
      <w:lvlText w:val="%8."/>
      <w:lvlJc w:val="left"/>
      <w:pPr>
        <w:tabs>
          <w:tab w:val="num" w:pos="6480"/>
        </w:tabs>
        <w:ind w:left="6480" w:hanging="360"/>
      </w:pPr>
    </w:lvl>
    <w:lvl w:ilvl="8" w:tplc="0809001B" w:tentative="1">
      <w:start w:val="1"/>
      <w:numFmt w:val="lowerRoman"/>
      <w:lvlText w:val="%9."/>
      <w:lvlJc w:val="right"/>
      <w:pPr>
        <w:tabs>
          <w:tab w:val="num" w:pos="7200"/>
        </w:tabs>
        <w:ind w:left="7200" w:hanging="180"/>
      </w:pPr>
    </w:lvl>
  </w:abstractNum>
  <w:abstractNum w:abstractNumId="835" w15:restartNumberingAfterBreak="0">
    <w:nsid w:val="412739DB"/>
    <w:multiLevelType w:val="hybridMultilevel"/>
    <w:tmpl w:val="846A6D6E"/>
    <w:lvl w:ilvl="0" w:tplc="8B56FD6E">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6" w15:restartNumberingAfterBreak="0">
    <w:nsid w:val="41284AC6"/>
    <w:multiLevelType w:val="multilevel"/>
    <w:tmpl w:val="52C6FB8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837" w15:restartNumberingAfterBreak="0">
    <w:nsid w:val="412F78B8"/>
    <w:multiLevelType w:val="hybridMultilevel"/>
    <w:tmpl w:val="553C62F4"/>
    <w:lvl w:ilvl="0" w:tplc="04070019">
      <w:start w:val="1"/>
      <w:numFmt w:val="lowerLetter"/>
      <w:lvlText w:val="%1."/>
      <w:lvlJc w:val="left"/>
      <w:pPr>
        <w:tabs>
          <w:tab w:val="num" w:pos="1080"/>
        </w:tabs>
        <w:ind w:left="108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38" w15:restartNumberingAfterBreak="0">
    <w:nsid w:val="413263B3"/>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839" w15:restartNumberingAfterBreak="0">
    <w:nsid w:val="413A201B"/>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40" w15:restartNumberingAfterBreak="0">
    <w:nsid w:val="4159378C"/>
    <w:multiLevelType w:val="hybridMultilevel"/>
    <w:tmpl w:val="8B8AA6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1" w15:restartNumberingAfterBreak="0">
    <w:nsid w:val="415A66A5"/>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42" w15:restartNumberingAfterBreak="0">
    <w:nsid w:val="416330DD"/>
    <w:multiLevelType w:val="hybridMultilevel"/>
    <w:tmpl w:val="A86A7A5A"/>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43" w15:restartNumberingAfterBreak="0">
    <w:nsid w:val="416C0AAF"/>
    <w:multiLevelType w:val="hybridMultilevel"/>
    <w:tmpl w:val="096A84B6"/>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44" w15:restartNumberingAfterBreak="0">
    <w:nsid w:val="41935C06"/>
    <w:multiLevelType w:val="hybridMultilevel"/>
    <w:tmpl w:val="17F0B27C"/>
    <w:lvl w:ilvl="0" w:tplc="FFFFFFF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45" w15:restartNumberingAfterBreak="0">
    <w:nsid w:val="4197014C"/>
    <w:multiLevelType w:val="hybridMultilevel"/>
    <w:tmpl w:val="D74AE030"/>
    <w:lvl w:ilvl="0" w:tplc="4C7C842E">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46" w15:restartNumberingAfterBreak="0">
    <w:nsid w:val="419C38A5"/>
    <w:multiLevelType w:val="hybridMultilevel"/>
    <w:tmpl w:val="170A50FE"/>
    <w:lvl w:ilvl="0" w:tplc="B532E210">
      <w:start w:val="1"/>
      <w:numFmt w:val="decimal"/>
      <w:lvlText w:val="%1."/>
      <w:lvlJc w:val="left"/>
      <w:pPr>
        <w:tabs>
          <w:tab w:val="num" w:pos="360"/>
        </w:tabs>
        <w:ind w:left="360" w:hanging="360"/>
      </w:pPr>
      <w:rPr>
        <w:rFonts w:hint="default"/>
        <w:b w:val="0"/>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47" w15:restartNumberingAfterBreak="0">
    <w:nsid w:val="41A04F05"/>
    <w:multiLevelType w:val="hybridMultilevel"/>
    <w:tmpl w:val="575E22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48" w15:restartNumberingAfterBreak="0">
    <w:nsid w:val="41B03D61"/>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49" w15:restartNumberingAfterBreak="0">
    <w:nsid w:val="41B578D4"/>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50" w15:restartNumberingAfterBreak="0">
    <w:nsid w:val="41CD0CFA"/>
    <w:multiLevelType w:val="hybridMultilevel"/>
    <w:tmpl w:val="F1E44374"/>
    <w:lvl w:ilvl="0" w:tplc="FE7695C4">
      <w:start w:val="1"/>
      <w:numFmt w:val="decimal"/>
      <w:lvlText w:val="%1."/>
      <w:lvlJc w:val="left"/>
      <w:pPr>
        <w:tabs>
          <w:tab w:val="num" w:pos="720"/>
        </w:tabs>
        <w:ind w:left="720" w:hanging="360"/>
      </w:pPr>
      <w:rPr>
        <w:rFonts w:hint="default"/>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51" w15:restartNumberingAfterBreak="0">
    <w:nsid w:val="41CE39F9"/>
    <w:multiLevelType w:val="hybridMultilevel"/>
    <w:tmpl w:val="C53042E2"/>
    <w:lvl w:ilvl="0" w:tplc="FFFFFFF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52" w15:restartNumberingAfterBreak="0">
    <w:nsid w:val="41D84B3E"/>
    <w:multiLevelType w:val="hybridMultilevel"/>
    <w:tmpl w:val="166478D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53" w15:restartNumberingAfterBreak="0">
    <w:nsid w:val="41DE1E4B"/>
    <w:multiLevelType w:val="hybridMultilevel"/>
    <w:tmpl w:val="93D84A98"/>
    <w:lvl w:ilvl="0" w:tplc="0407000F">
      <w:start w:val="1"/>
      <w:numFmt w:val="bullet"/>
      <w:lvlText w:val=""/>
      <w:lvlJc w:val="left"/>
      <w:pPr>
        <w:tabs>
          <w:tab w:val="num" w:pos="720"/>
        </w:tabs>
        <w:ind w:left="720" w:hanging="360"/>
      </w:pPr>
      <w:rPr>
        <w:rFonts w:ascii="Symbol" w:hAnsi="Symbol" w:hint="default"/>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854" w15:restartNumberingAfterBreak="0">
    <w:nsid w:val="41F50A44"/>
    <w:multiLevelType w:val="hybridMultilevel"/>
    <w:tmpl w:val="45BA7D96"/>
    <w:lvl w:ilvl="0" w:tplc="FFFFFFFF">
      <w:start w:val="1"/>
      <w:numFmt w:val="decimal"/>
      <w:lvlText w:val="%1."/>
      <w:lvlJc w:val="left"/>
      <w:pPr>
        <w:tabs>
          <w:tab w:val="num" w:pos="360"/>
        </w:tabs>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55" w15:restartNumberingAfterBreak="0">
    <w:nsid w:val="42282A88"/>
    <w:multiLevelType w:val="hybridMultilevel"/>
    <w:tmpl w:val="B560BC7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56" w15:restartNumberingAfterBreak="0">
    <w:nsid w:val="42364A81"/>
    <w:multiLevelType w:val="hybridMultilevel"/>
    <w:tmpl w:val="B52E228A"/>
    <w:lvl w:ilvl="0" w:tplc="040C000F">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57" w15:restartNumberingAfterBreak="0">
    <w:nsid w:val="423B16BF"/>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58" w15:restartNumberingAfterBreak="0">
    <w:nsid w:val="423E1979"/>
    <w:multiLevelType w:val="hybridMultilevel"/>
    <w:tmpl w:val="E6FAB9CC"/>
    <w:lvl w:ilvl="0" w:tplc="0407000F">
      <w:start w:val="1"/>
      <w:numFmt w:val="decimal"/>
      <w:lvlText w:val="%1."/>
      <w:lvlJc w:val="left"/>
      <w:pPr>
        <w:tabs>
          <w:tab w:val="num" w:pos="360"/>
        </w:tabs>
        <w:ind w:left="360" w:hanging="360"/>
      </w:pPr>
      <w:rPr>
        <w:rFonts w:ascii="Arial" w:eastAsia="Times New Roman" w:hAnsi="Arial" w:cs="Times New Roman"/>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59" w15:restartNumberingAfterBreak="0">
    <w:nsid w:val="42463F20"/>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60" w15:restartNumberingAfterBreak="0">
    <w:nsid w:val="42575343"/>
    <w:multiLevelType w:val="hybridMultilevel"/>
    <w:tmpl w:val="D3D40646"/>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61" w15:restartNumberingAfterBreak="0">
    <w:nsid w:val="42685C8E"/>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62" w15:restartNumberingAfterBreak="0">
    <w:nsid w:val="426D235B"/>
    <w:multiLevelType w:val="hybridMultilevel"/>
    <w:tmpl w:val="CFDA83EE"/>
    <w:lvl w:ilvl="0" w:tplc="A6964FC0">
      <w:start w:val="1"/>
      <w:numFmt w:val="decimal"/>
      <w:lvlText w:val="%1."/>
      <w:lvlJc w:val="left"/>
      <w:pPr>
        <w:tabs>
          <w:tab w:val="num" w:pos="360"/>
        </w:tabs>
        <w:ind w:left="36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63" w15:restartNumberingAfterBreak="0">
    <w:nsid w:val="42713591"/>
    <w:multiLevelType w:val="hybridMultilevel"/>
    <w:tmpl w:val="957AFAC0"/>
    <w:lvl w:ilvl="0" w:tplc="2A5C7CB6">
      <w:start w:val="1"/>
      <w:numFmt w:val="decimal"/>
      <w:lvlText w:val="%1."/>
      <w:lvlJc w:val="left"/>
      <w:pPr>
        <w:tabs>
          <w:tab w:val="num" w:pos="360"/>
        </w:tabs>
        <w:ind w:left="36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64" w15:restartNumberingAfterBreak="0">
    <w:nsid w:val="429D43AD"/>
    <w:multiLevelType w:val="hybridMultilevel"/>
    <w:tmpl w:val="2DD6B46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65" w15:restartNumberingAfterBreak="0">
    <w:nsid w:val="42B56BEA"/>
    <w:multiLevelType w:val="hybridMultilevel"/>
    <w:tmpl w:val="41222EC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66" w15:restartNumberingAfterBreak="0">
    <w:nsid w:val="42DF226F"/>
    <w:multiLevelType w:val="hybridMultilevel"/>
    <w:tmpl w:val="B7B65FE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67" w15:restartNumberingAfterBreak="0">
    <w:nsid w:val="42E76253"/>
    <w:multiLevelType w:val="hybridMultilevel"/>
    <w:tmpl w:val="C706D5FE"/>
    <w:lvl w:ilvl="0" w:tplc="0C0A000F">
      <w:start w:val="1"/>
      <w:numFmt w:val="decimal"/>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868" w15:restartNumberingAfterBreak="0">
    <w:nsid w:val="43294151"/>
    <w:multiLevelType w:val="hybridMultilevel"/>
    <w:tmpl w:val="45BA7D96"/>
    <w:lvl w:ilvl="0" w:tplc="FFFFFFFF">
      <w:start w:val="1"/>
      <w:numFmt w:val="decimal"/>
      <w:lvlText w:val="%1."/>
      <w:lvlJc w:val="left"/>
      <w:pPr>
        <w:tabs>
          <w:tab w:val="num" w:pos="360"/>
        </w:tabs>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69" w15:restartNumberingAfterBreak="0">
    <w:nsid w:val="43304213"/>
    <w:multiLevelType w:val="hybridMultilevel"/>
    <w:tmpl w:val="DD22E34C"/>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70" w15:restartNumberingAfterBreak="0">
    <w:nsid w:val="433331CA"/>
    <w:multiLevelType w:val="hybridMultilevel"/>
    <w:tmpl w:val="6CBAB858"/>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71" w15:restartNumberingAfterBreak="0">
    <w:nsid w:val="435969F6"/>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72" w15:restartNumberingAfterBreak="0">
    <w:nsid w:val="43776B93"/>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873" w15:restartNumberingAfterBreak="0">
    <w:nsid w:val="437B15BC"/>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74" w15:restartNumberingAfterBreak="0">
    <w:nsid w:val="437D510B"/>
    <w:multiLevelType w:val="hybridMultilevel"/>
    <w:tmpl w:val="45BA7D96"/>
    <w:lvl w:ilvl="0" w:tplc="FFFFFFFF">
      <w:start w:val="1"/>
      <w:numFmt w:val="decimal"/>
      <w:lvlText w:val="%1."/>
      <w:lvlJc w:val="left"/>
      <w:pPr>
        <w:tabs>
          <w:tab w:val="num" w:pos="360"/>
        </w:tabs>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75" w15:restartNumberingAfterBreak="0">
    <w:nsid w:val="437F0F7C"/>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76" w15:restartNumberingAfterBreak="0">
    <w:nsid w:val="4385026D"/>
    <w:multiLevelType w:val="hybridMultilevel"/>
    <w:tmpl w:val="9AEE433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77" w15:restartNumberingAfterBreak="0">
    <w:nsid w:val="438C1D69"/>
    <w:multiLevelType w:val="hybridMultilevel"/>
    <w:tmpl w:val="89B68C3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78" w15:restartNumberingAfterBreak="0">
    <w:nsid w:val="438E4E2F"/>
    <w:multiLevelType w:val="hybridMultilevel"/>
    <w:tmpl w:val="FA90238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79" w15:restartNumberingAfterBreak="0">
    <w:nsid w:val="4395648A"/>
    <w:multiLevelType w:val="hybridMultilevel"/>
    <w:tmpl w:val="87CAF13E"/>
    <w:lvl w:ilvl="0" w:tplc="3A1240C2">
      <w:start w:val="1"/>
      <w:numFmt w:val="decimal"/>
      <w:lvlText w:val="%1."/>
      <w:lvlJc w:val="left"/>
      <w:pPr>
        <w:tabs>
          <w:tab w:val="num" w:pos="360"/>
        </w:tabs>
        <w:ind w:left="360" w:hanging="360"/>
      </w:pPr>
      <w:rPr>
        <w:rFonts w:hint="default"/>
        <w:b w:val="0"/>
        <w:bCs/>
        <w:color w:val="auto"/>
        <w:sz w:val="20"/>
        <w:szCs w:val="20"/>
      </w:rPr>
    </w:lvl>
    <w:lvl w:ilvl="1" w:tplc="04090019">
      <w:start w:val="1"/>
      <w:numFmt w:val="lowerLetter"/>
      <w:lvlText w:val="%2."/>
      <w:lvlJc w:val="left"/>
      <w:pPr>
        <w:tabs>
          <w:tab w:val="num" w:pos="1440"/>
        </w:tabs>
        <w:ind w:left="1440" w:hanging="360"/>
      </w:pPr>
      <w:rPr>
        <w:rFonts w:hint="default"/>
        <w:b w:val="0"/>
        <w:bCs/>
        <w:color w:val="auto"/>
        <w:sz w:val="20"/>
        <w:szCs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80" w15:restartNumberingAfterBreak="0">
    <w:nsid w:val="43A679F4"/>
    <w:multiLevelType w:val="hybridMultilevel"/>
    <w:tmpl w:val="BB1CC74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81" w15:restartNumberingAfterBreak="0">
    <w:nsid w:val="43B42250"/>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82" w15:restartNumberingAfterBreak="0">
    <w:nsid w:val="43BA7263"/>
    <w:multiLevelType w:val="hybridMultilevel"/>
    <w:tmpl w:val="45E266A6"/>
    <w:lvl w:ilvl="0" w:tplc="FFFFFFF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83" w15:restartNumberingAfterBreak="0">
    <w:nsid w:val="43D743DC"/>
    <w:multiLevelType w:val="hybridMultilevel"/>
    <w:tmpl w:val="25EE6A64"/>
    <w:lvl w:ilvl="0" w:tplc="22DA573E">
      <w:start w:val="1"/>
      <w:numFmt w:val="decimal"/>
      <w:lvlText w:val="%1."/>
      <w:lvlJc w:val="left"/>
      <w:pPr>
        <w:tabs>
          <w:tab w:val="num" w:pos="709"/>
        </w:tabs>
        <w:ind w:left="709" w:hanging="360"/>
      </w:pPr>
    </w:lvl>
    <w:lvl w:ilvl="1" w:tplc="08090019" w:tentative="1">
      <w:start w:val="1"/>
      <w:numFmt w:val="lowerLetter"/>
      <w:lvlText w:val="%2."/>
      <w:lvlJc w:val="left"/>
      <w:pPr>
        <w:tabs>
          <w:tab w:val="num" w:pos="1429"/>
        </w:tabs>
        <w:ind w:left="1429" w:hanging="360"/>
      </w:pPr>
    </w:lvl>
    <w:lvl w:ilvl="2" w:tplc="0809001B" w:tentative="1">
      <w:start w:val="1"/>
      <w:numFmt w:val="lowerRoman"/>
      <w:lvlText w:val="%3."/>
      <w:lvlJc w:val="right"/>
      <w:pPr>
        <w:tabs>
          <w:tab w:val="num" w:pos="2149"/>
        </w:tabs>
        <w:ind w:left="2149" w:hanging="180"/>
      </w:pPr>
    </w:lvl>
    <w:lvl w:ilvl="3" w:tplc="0809000F" w:tentative="1">
      <w:start w:val="1"/>
      <w:numFmt w:val="decimal"/>
      <w:lvlText w:val="%4."/>
      <w:lvlJc w:val="left"/>
      <w:pPr>
        <w:tabs>
          <w:tab w:val="num" w:pos="2869"/>
        </w:tabs>
        <w:ind w:left="2869" w:hanging="360"/>
      </w:pPr>
    </w:lvl>
    <w:lvl w:ilvl="4" w:tplc="08090019" w:tentative="1">
      <w:start w:val="1"/>
      <w:numFmt w:val="lowerLetter"/>
      <w:lvlText w:val="%5."/>
      <w:lvlJc w:val="left"/>
      <w:pPr>
        <w:tabs>
          <w:tab w:val="num" w:pos="3589"/>
        </w:tabs>
        <w:ind w:left="3589" w:hanging="360"/>
      </w:pPr>
    </w:lvl>
    <w:lvl w:ilvl="5" w:tplc="0809001B" w:tentative="1">
      <w:start w:val="1"/>
      <w:numFmt w:val="lowerRoman"/>
      <w:lvlText w:val="%6."/>
      <w:lvlJc w:val="right"/>
      <w:pPr>
        <w:tabs>
          <w:tab w:val="num" w:pos="4309"/>
        </w:tabs>
        <w:ind w:left="4309" w:hanging="180"/>
      </w:pPr>
    </w:lvl>
    <w:lvl w:ilvl="6" w:tplc="0809000F" w:tentative="1">
      <w:start w:val="1"/>
      <w:numFmt w:val="decimal"/>
      <w:lvlText w:val="%7."/>
      <w:lvlJc w:val="left"/>
      <w:pPr>
        <w:tabs>
          <w:tab w:val="num" w:pos="5029"/>
        </w:tabs>
        <w:ind w:left="5029" w:hanging="360"/>
      </w:pPr>
    </w:lvl>
    <w:lvl w:ilvl="7" w:tplc="08090019" w:tentative="1">
      <w:start w:val="1"/>
      <w:numFmt w:val="lowerLetter"/>
      <w:lvlText w:val="%8."/>
      <w:lvlJc w:val="left"/>
      <w:pPr>
        <w:tabs>
          <w:tab w:val="num" w:pos="5749"/>
        </w:tabs>
        <w:ind w:left="5749" w:hanging="360"/>
      </w:pPr>
    </w:lvl>
    <w:lvl w:ilvl="8" w:tplc="0809001B" w:tentative="1">
      <w:start w:val="1"/>
      <w:numFmt w:val="lowerRoman"/>
      <w:lvlText w:val="%9."/>
      <w:lvlJc w:val="right"/>
      <w:pPr>
        <w:tabs>
          <w:tab w:val="num" w:pos="6469"/>
        </w:tabs>
        <w:ind w:left="6469" w:hanging="180"/>
      </w:pPr>
    </w:lvl>
  </w:abstractNum>
  <w:abstractNum w:abstractNumId="884" w15:restartNumberingAfterBreak="0">
    <w:nsid w:val="43DF7B67"/>
    <w:multiLevelType w:val="hybridMultilevel"/>
    <w:tmpl w:val="72161B30"/>
    <w:lvl w:ilvl="0" w:tplc="BD04DAB0">
      <w:start w:val="3"/>
      <w:numFmt w:val="decimal"/>
      <w:lvlText w:val="%1."/>
      <w:lvlJc w:val="left"/>
      <w:pPr>
        <w:tabs>
          <w:tab w:val="num" w:pos="360"/>
        </w:tabs>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5" w15:restartNumberingAfterBreak="0">
    <w:nsid w:val="43FD0134"/>
    <w:multiLevelType w:val="hybridMultilevel"/>
    <w:tmpl w:val="B7B65FE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86" w15:restartNumberingAfterBreak="0">
    <w:nsid w:val="44077BDE"/>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87" w15:restartNumberingAfterBreak="0">
    <w:nsid w:val="440B275C"/>
    <w:multiLevelType w:val="hybridMultilevel"/>
    <w:tmpl w:val="3DD2221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88" w15:restartNumberingAfterBreak="0">
    <w:nsid w:val="44302A16"/>
    <w:multiLevelType w:val="hybridMultilevel"/>
    <w:tmpl w:val="A4644406"/>
    <w:lvl w:ilvl="0" w:tplc="0409000F">
      <w:start w:val="1"/>
      <w:numFmt w:val="bullet"/>
      <w:lvlText w:val=""/>
      <w:lvlJc w:val="left"/>
      <w:pPr>
        <w:tabs>
          <w:tab w:val="num" w:pos="1210"/>
        </w:tabs>
        <w:ind w:left="1210" w:hanging="360"/>
      </w:pPr>
      <w:rPr>
        <w:rFonts w:ascii="Symbol" w:hAnsi="Symbol" w:hint="default"/>
      </w:rPr>
    </w:lvl>
    <w:lvl w:ilvl="1" w:tplc="04090019">
      <w:start w:val="1"/>
      <w:numFmt w:val="bullet"/>
      <w:lvlText w:val=""/>
      <w:lvlJc w:val="left"/>
      <w:pPr>
        <w:tabs>
          <w:tab w:val="num" w:pos="1930"/>
        </w:tabs>
        <w:ind w:left="1930" w:hanging="360"/>
      </w:pPr>
      <w:rPr>
        <w:rFonts w:ascii="Symbol" w:hAnsi="Symbol" w:hint="default"/>
      </w:rPr>
    </w:lvl>
    <w:lvl w:ilvl="2" w:tplc="0409001B" w:tentative="1">
      <w:start w:val="1"/>
      <w:numFmt w:val="bullet"/>
      <w:lvlText w:val=""/>
      <w:lvlJc w:val="left"/>
      <w:pPr>
        <w:ind w:left="2650" w:hanging="360"/>
      </w:pPr>
      <w:rPr>
        <w:rFonts w:ascii="Wingdings" w:hAnsi="Wingdings" w:hint="default"/>
      </w:rPr>
    </w:lvl>
    <w:lvl w:ilvl="3" w:tplc="0409000F" w:tentative="1">
      <w:start w:val="1"/>
      <w:numFmt w:val="bullet"/>
      <w:lvlText w:val=""/>
      <w:lvlJc w:val="left"/>
      <w:pPr>
        <w:ind w:left="3370" w:hanging="360"/>
      </w:pPr>
      <w:rPr>
        <w:rFonts w:ascii="Symbol" w:hAnsi="Symbol" w:hint="default"/>
      </w:rPr>
    </w:lvl>
    <w:lvl w:ilvl="4" w:tplc="04090019" w:tentative="1">
      <w:start w:val="1"/>
      <w:numFmt w:val="bullet"/>
      <w:lvlText w:val="o"/>
      <w:lvlJc w:val="left"/>
      <w:pPr>
        <w:ind w:left="4090" w:hanging="360"/>
      </w:pPr>
      <w:rPr>
        <w:rFonts w:ascii="Courier New" w:hAnsi="Courier New" w:cs="Courier New" w:hint="default"/>
      </w:rPr>
    </w:lvl>
    <w:lvl w:ilvl="5" w:tplc="0409001B" w:tentative="1">
      <w:start w:val="1"/>
      <w:numFmt w:val="bullet"/>
      <w:lvlText w:val=""/>
      <w:lvlJc w:val="left"/>
      <w:pPr>
        <w:ind w:left="4810" w:hanging="360"/>
      </w:pPr>
      <w:rPr>
        <w:rFonts w:ascii="Wingdings" w:hAnsi="Wingdings" w:hint="default"/>
      </w:rPr>
    </w:lvl>
    <w:lvl w:ilvl="6" w:tplc="0409000F" w:tentative="1">
      <w:start w:val="1"/>
      <w:numFmt w:val="bullet"/>
      <w:lvlText w:val=""/>
      <w:lvlJc w:val="left"/>
      <w:pPr>
        <w:ind w:left="5530" w:hanging="360"/>
      </w:pPr>
      <w:rPr>
        <w:rFonts w:ascii="Symbol" w:hAnsi="Symbol" w:hint="default"/>
      </w:rPr>
    </w:lvl>
    <w:lvl w:ilvl="7" w:tplc="04090019" w:tentative="1">
      <w:start w:val="1"/>
      <w:numFmt w:val="bullet"/>
      <w:lvlText w:val="o"/>
      <w:lvlJc w:val="left"/>
      <w:pPr>
        <w:ind w:left="6250" w:hanging="360"/>
      </w:pPr>
      <w:rPr>
        <w:rFonts w:ascii="Courier New" w:hAnsi="Courier New" w:cs="Courier New" w:hint="default"/>
      </w:rPr>
    </w:lvl>
    <w:lvl w:ilvl="8" w:tplc="0409001B" w:tentative="1">
      <w:start w:val="1"/>
      <w:numFmt w:val="bullet"/>
      <w:lvlText w:val=""/>
      <w:lvlJc w:val="left"/>
      <w:pPr>
        <w:ind w:left="6970" w:hanging="360"/>
      </w:pPr>
      <w:rPr>
        <w:rFonts w:ascii="Wingdings" w:hAnsi="Wingdings" w:hint="default"/>
      </w:rPr>
    </w:lvl>
  </w:abstractNum>
  <w:abstractNum w:abstractNumId="889" w15:restartNumberingAfterBreak="0">
    <w:nsid w:val="44412AA1"/>
    <w:multiLevelType w:val="hybridMultilevel"/>
    <w:tmpl w:val="2170367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90" w15:restartNumberingAfterBreak="0">
    <w:nsid w:val="4441403D"/>
    <w:multiLevelType w:val="hybridMultilevel"/>
    <w:tmpl w:val="C53042E2"/>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91" w15:restartNumberingAfterBreak="0">
    <w:nsid w:val="446479B0"/>
    <w:multiLevelType w:val="hybridMultilevel"/>
    <w:tmpl w:val="700864F6"/>
    <w:lvl w:ilvl="0" w:tplc="FFFFFFFF">
      <w:start w:val="1"/>
      <w:numFmt w:val="decimal"/>
      <w:lvlText w:val="%1."/>
      <w:lvlJc w:val="left"/>
      <w:pPr>
        <w:tabs>
          <w:tab w:val="num" w:pos="720"/>
        </w:tabs>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2" w15:restartNumberingAfterBreak="0">
    <w:nsid w:val="448F58B7"/>
    <w:multiLevelType w:val="hybridMultilevel"/>
    <w:tmpl w:val="FF305E6A"/>
    <w:lvl w:ilvl="0" w:tplc="83A4B8D6">
      <w:start w:val="1"/>
      <w:numFmt w:val="decimal"/>
      <w:lvlText w:val="%1."/>
      <w:lvlJc w:val="left"/>
      <w:pPr>
        <w:tabs>
          <w:tab w:val="num" w:pos="360"/>
        </w:tabs>
        <w:ind w:left="36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3" w15:restartNumberingAfterBreak="0">
    <w:nsid w:val="44A072CF"/>
    <w:multiLevelType w:val="hybridMultilevel"/>
    <w:tmpl w:val="7A50F1AA"/>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94" w15:restartNumberingAfterBreak="0">
    <w:nsid w:val="44B21225"/>
    <w:multiLevelType w:val="hybridMultilevel"/>
    <w:tmpl w:val="71E4B14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95" w15:restartNumberingAfterBreak="0">
    <w:nsid w:val="44BB0822"/>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96" w15:restartNumberingAfterBreak="0">
    <w:nsid w:val="44E43085"/>
    <w:multiLevelType w:val="hybridMultilevel"/>
    <w:tmpl w:val="5EE841AC"/>
    <w:lvl w:ilvl="0" w:tplc="0407000F">
      <w:start w:val="3"/>
      <w:numFmt w:val="bullet"/>
      <w:lvlText w:val="-"/>
      <w:lvlJc w:val="left"/>
      <w:pPr>
        <w:tabs>
          <w:tab w:val="num" w:pos="360"/>
        </w:tabs>
        <w:ind w:left="360" w:hanging="360"/>
      </w:pPr>
      <w:rPr>
        <w:rFonts w:ascii="Arial" w:eastAsia="Times New Roman" w:hAnsi="Arial" w:cs="Arial"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897" w15:restartNumberingAfterBreak="0">
    <w:nsid w:val="44E972F8"/>
    <w:multiLevelType w:val="multilevel"/>
    <w:tmpl w:val="08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98" w15:restartNumberingAfterBreak="0">
    <w:nsid w:val="44F06597"/>
    <w:multiLevelType w:val="hybridMultilevel"/>
    <w:tmpl w:val="314EF148"/>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99" w15:restartNumberingAfterBreak="0">
    <w:nsid w:val="44F52705"/>
    <w:multiLevelType w:val="hybridMultilevel"/>
    <w:tmpl w:val="50BA4350"/>
    <w:lvl w:ilvl="0" w:tplc="FE7695C4">
      <w:start w:val="1"/>
      <w:numFmt w:val="bullet"/>
      <w:lvlText w:val=""/>
      <w:lvlJc w:val="left"/>
      <w:pPr>
        <w:tabs>
          <w:tab w:val="num" w:pos="720"/>
        </w:tabs>
        <w:ind w:left="720" w:hanging="360"/>
      </w:pPr>
      <w:rPr>
        <w:rFonts w:ascii="Symbol" w:hAnsi="Symbol" w:hint="default"/>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900" w15:restartNumberingAfterBreak="0">
    <w:nsid w:val="44F95781"/>
    <w:multiLevelType w:val="hybridMultilevel"/>
    <w:tmpl w:val="53E62B0C"/>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01" w15:restartNumberingAfterBreak="0">
    <w:nsid w:val="44FB0999"/>
    <w:multiLevelType w:val="hybridMultilevel"/>
    <w:tmpl w:val="CFDA83EE"/>
    <w:lvl w:ilvl="0" w:tplc="A6964FC0">
      <w:start w:val="1"/>
      <w:numFmt w:val="decimal"/>
      <w:lvlText w:val="%1."/>
      <w:lvlJc w:val="left"/>
      <w:pPr>
        <w:tabs>
          <w:tab w:val="num" w:pos="360"/>
        </w:tabs>
        <w:ind w:left="36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02" w15:restartNumberingAfterBreak="0">
    <w:nsid w:val="45022504"/>
    <w:multiLevelType w:val="hybridMultilevel"/>
    <w:tmpl w:val="CFA6C9F8"/>
    <w:lvl w:ilvl="0" w:tplc="E8B4C814">
      <w:start w:val="1"/>
      <w:numFmt w:val="decimal"/>
      <w:lvlText w:val="%1."/>
      <w:lvlJc w:val="left"/>
      <w:pPr>
        <w:tabs>
          <w:tab w:val="num" w:pos="360"/>
        </w:tabs>
        <w:ind w:left="360" w:hanging="360"/>
      </w:pPr>
      <w:rPr>
        <w:rFonts w:hint="default"/>
        <w:b w:val="0"/>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03" w15:restartNumberingAfterBreak="0">
    <w:nsid w:val="45127C33"/>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04" w15:restartNumberingAfterBreak="0">
    <w:nsid w:val="45145635"/>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05" w15:restartNumberingAfterBreak="0">
    <w:nsid w:val="452E25DF"/>
    <w:multiLevelType w:val="hybridMultilevel"/>
    <w:tmpl w:val="40742396"/>
    <w:lvl w:ilvl="0" w:tplc="777AE17C">
      <w:start w:val="1"/>
      <w:numFmt w:val="bullet"/>
      <w:lvlText w:val=""/>
      <w:lvlJc w:val="left"/>
      <w:pPr>
        <w:tabs>
          <w:tab w:val="num" w:pos="720"/>
        </w:tabs>
        <w:ind w:left="720" w:hanging="360"/>
      </w:pPr>
      <w:rPr>
        <w:rFonts w:ascii="Symbol" w:hAnsi="Symbol" w:hint="default"/>
      </w:rPr>
    </w:lvl>
    <w:lvl w:ilvl="1" w:tplc="777AE17C"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6" w15:restartNumberingAfterBreak="0">
    <w:nsid w:val="4549412E"/>
    <w:multiLevelType w:val="hybridMultilevel"/>
    <w:tmpl w:val="5F6ACFF0"/>
    <w:lvl w:ilvl="0" w:tplc="FFFFFFF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07" w15:restartNumberingAfterBreak="0">
    <w:nsid w:val="45754F3D"/>
    <w:multiLevelType w:val="hybridMultilevel"/>
    <w:tmpl w:val="B560BC7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8" w15:restartNumberingAfterBreak="0">
    <w:nsid w:val="45812921"/>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09" w15:restartNumberingAfterBreak="0">
    <w:nsid w:val="459E020D"/>
    <w:multiLevelType w:val="hybridMultilevel"/>
    <w:tmpl w:val="A066D7CC"/>
    <w:lvl w:ilvl="0" w:tplc="0809000F">
      <w:start w:val="1"/>
      <w:numFmt w:val="decimal"/>
      <w:lvlText w:val="%1."/>
      <w:lvlJc w:val="left"/>
      <w:pPr>
        <w:tabs>
          <w:tab w:val="num" w:pos="717"/>
        </w:tabs>
        <w:ind w:left="717"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10" w15:restartNumberingAfterBreak="0">
    <w:nsid w:val="45A6331A"/>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11" w15:restartNumberingAfterBreak="0">
    <w:nsid w:val="45AE6DE1"/>
    <w:multiLevelType w:val="hybridMultilevel"/>
    <w:tmpl w:val="3FC87102"/>
    <w:lvl w:ilvl="0" w:tplc="95AEB5F4">
      <w:start w:val="1"/>
      <w:numFmt w:val="decimal"/>
      <w:lvlText w:val="%1."/>
      <w:lvlJc w:val="left"/>
      <w:pPr>
        <w:tabs>
          <w:tab w:val="num" w:pos="360"/>
        </w:tabs>
        <w:ind w:left="360" w:hanging="360"/>
      </w:pPr>
      <w:rPr>
        <w:rFonts w:hint="default"/>
      </w:r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12" w15:restartNumberingAfterBreak="0">
    <w:nsid w:val="45B746A3"/>
    <w:multiLevelType w:val="hybridMultilevel"/>
    <w:tmpl w:val="CFDA83EE"/>
    <w:lvl w:ilvl="0" w:tplc="A6964FC0">
      <w:start w:val="1"/>
      <w:numFmt w:val="decimal"/>
      <w:lvlText w:val="%1."/>
      <w:lvlJc w:val="left"/>
      <w:pPr>
        <w:tabs>
          <w:tab w:val="num" w:pos="360"/>
        </w:tabs>
        <w:ind w:left="36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13" w15:restartNumberingAfterBreak="0">
    <w:nsid w:val="45CA1061"/>
    <w:multiLevelType w:val="hybridMultilevel"/>
    <w:tmpl w:val="5F6ACFF0"/>
    <w:lvl w:ilvl="0" w:tplc="FFFFFFF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14" w15:restartNumberingAfterBreak="0">
    <w:nsid w:val="45CA295B"/>
    <w:multiLevelType w:val="hybridMultilevel"/>
    <w:tmpl w:val="AA0E7276"/>
    <w:lvl w:ilvl="0" w:tplc="04070001">
      <w:start w:val="1"/>
      <w:numFmt w:val="decimal"/>
      <w:lvlText w:val="%1."/>
      <w:lvlJc w:val="left"/>
      <w:pPr>
        <w:tabs>
          <w:tab w:val="num" w:pos="720"/>
        </w:tabs>
        <w:ind w:left="720" w:hanging="360"/>
      </w:pPr>
      <w:rPr>
        <w:rFonts w:hint="default"/>
      </w:r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915" w15:restartNumberingAfterBreak="0">
    <w:nsid w:val="45D70B03"/>
    <w:multiLevelType w:val="hybridMultilevel"/>
    <w:tmpl w:val="6DD28E9E"/>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16" w15:restartNumberingAfterBreak="0">
    <w:nsid w:val="45F50759"/>
    <w:multiLevelType w:val="hybridMultilevel"/>
    <w:tmpl w:val="0A2A3676"/>
    <w:lvl w:ilvl="0" w:tplc="0407000F">
      <w:start w:val="1"/>
      <w:numFmt w:val="decimal"/>
      <w:lvlText w:val="%1."/>
      <w:lvlJc w:val="left"/>
      <w:pPr>
        <w:tabs>
          <w:tab w:val="num" w:pos="720"/>
        </w:tabs>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17" w15:restartNumberingAfterBreak="0">
    <w:nsid w:val="46101CB9"/>
    <w:multiLevelType w:val="hybridMultilevel"/>
    <w:tmpl w:val="28F81982"/>
    <w:lvl w:ilvl="0" w:tplc="0C0A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18" w15:restartNumberingAfterBreak="0">
    <w:nsid w:val="46350FA3"/>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19" w15:restartNumberingAfterBreak="0">
    <w:nsid w:val="463D5D87"/>
    <w:multiLevelType w:val="hybridMultilevel"/>
    <w:tmpl w:val="95BCFADC"/>
    <w:lvl w:ilvl="0" w:tplc="8B56FD6E">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20" w15:restartNumberingAfterBreak="0">
    <w:nsid w:val="46404CAA"/>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21" w15:restartNumberingAfterBreak="0">
    <w:nsid w:val="464B7462"/>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22" w15:restartNumberingAfterBreak="0">
    <w:nsid w:val="46612E5C"/>
    <w:multiLevelType w:val="hybridMultilevel"/>
    <w:tmpl w:val="CE24C9D4"/>
    <w:lvl w:ilvl="0" w:tplc="E266F73E">
      <w:start w:val="1"/>
      <w:numFmt w:val="decimal"/>
      <w:lvlText w:val="%1."/>
      <w:lvlJc w:val="left"/>
      <w:pPr>
        <w:tabs>
          <w:tab w:val="num" w:pos="360"/>
        </w:tabs>
        <w:ind w:left="360" w:hanging="360"/>
      </w:pPr>
      <w:rPr>
        <w:rFonts w:cs="Times New Roman"/>
      </w:rPr>
    </w:lvl>
    <w:lvl w:ilvl="1" w:tplc="04070019">
      <w:start w:val="1"/>
      <w:numFmt w:val="lowerLetter"/>
      <w:lvlText w:val="%2."/>
      <w:lvlJc w:val="left"/>
      <w:pPr>
        <w:tabs>
          <w:tab w:val="num" w:pos="1080"/>
        </w:tabs>
        <w:ind w:left="1080" w:hanging="360"/>
      </w:pPr>
      <w:rPr>
        <w:rFonts w:cs="Times New Roman"/>
      </w:rPr>
    </w:lvl>
    <w:lvl w:ilvl="2" w:tplc="0407001B">
      <w:start w:val="1"/>
      <w:numFmt w:val="lowerRoman"/>
      <w:lvlText w:val="%3."/>
      <w:lvlJc w:val="right"/>
      <w:pPr>
        <w:tabs>
          <w:tab w:val="num" w:pos="1800"/>
        </w:tabs>
        <w:ind w:left="1800" w:hanging="180"/>
      </w:pPr>
      <w:rPr>
        <w:rFonts w:cs="Times New Roman"/>
      </w:rPr>
    </w:lvl>
    <w:lvl w:ilvl="3" w:tplc="0407000F">
      <w:start w:val="1"/>
      <w:numFmt w:val="decimal"/>
      <w:lvlText w:val="%4."/>
      <w:lvlJc w:val="left"/>
      <w:pPr>
        <w:tabs>
          <w:tab w:val="num" w:pos="2520"/>
        </w:tabs>
        <w:ind w:left="2520" w:hanging="360"/>
      </w:pPr>
      <w:rPr>
        <w:rFonts w:cs="Times New Roman"/>
      </w:rPr>
    </w:lvl>
    <w:lvl w:ilvl="4" w:tplc="04070019">
      <w:start w:val="1"/>
      <w:numFmt w:val="lowerLetter"/>
      <w:lvlText w:val="%5."/>
      <w:lvlJc w:val="left"/>
      <w:pPr>
        <w:tabs>
          <w:tab w:val="num" w:pos="3240"/>
        </w:tabs>
        <w:ind w:left="3240" w:hanging="360"/>
      </w:pPr>
      <w:rPr>
        <w:rFonts w:cs="Times New Roman"/>
      </w:rPr>
    </w:lvl>
    <w:lvl w:ilvl="5" w:tplc="0407001B">
      <w:start w:val="1"/>
      <w:numFmt w:val="lowerRoman"/>
      <w:lvlText w:val="%6."/>
      <w:lvlJc w:val="right"/>
      <w:pPr>
        <w:tabs>
          <w:tab w:val="num" w:pos="3960"/>
        </w:tabs>
        <w:ind w:left="3960" w:hanging="180"/>
      </w:pPr>
      <w:rPr>
        <w:rFonts w:cs="Times New Roman"/>
      </w:rPr>
    </w:lvl>
    <w:lvl w:ilvl="6" w:tplc="0407000F">
      <w:start w:val="1"/>
      <w:numFmt w:val="decimal"/>
      <w:lvlText w:val="%7."/>
      <w:lvlJc w:val="left"/>
      <w:pPr>
        <w:tabs>
          <w:tab w:val="num" w:pos="4680"/>
        </w:tabs>
        <w:ind w:left="4680" w:hanging="360"/>
      </w:pPr>
      <w:rPr>
        <w:rFonts w:cs="Times New Roman"/>
      </w:rPr>
    </w:lvl>
    <w:lvl w:ilvl="7" w:tplc="04070019">
      <w:start w:val="1"/>
      <w:numFmt w:val="lowerLetter"/>
      <w:lvlText w:val="%8."/>
      <w:lvlJc w:val="left"/>
      <w:pPr>
        <w:tabs>
          <w:tab w:val="num" w:pos="5400"/>
        </w:tabs>
        <w:ind w:left="5400" w:hanging="360"/>
      </w:pPr>
      <w:rPr>
        <w:rFonts w:cs="Times New Roman"/>
      </w:rPr>
    </w:lvl>
    <w:lvl w:ilvl="8" w:tplc="0407001B">
      <w:start w:val="1"/>
      <w:numFmt w:val="lowerRoman"/>
      <w:lvlText w:val="%9."/>
      <w:lvlJc w:val="right"/>
      <w:pPr>
        <w:tabs>
          <w:tab w:val="num" w:pos="6120"/>
        </w:tabs>
        <w:ind w:left="6120" w:hanging="180"/>
      </w:pPr>
      <w:rPr>
        <w:rFonts w:cs="Times New Roman"/>
      </w:rPr>
    </w:lvl>
  </w:abstractNum>
  <w:abstractNum w:abstractNumId="923" w15:restartNumberingAfterBreak="0">
    <w:nsid w:val="466E4026"/>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24" w15:restartNumberingAfterBreak="0">
    <w:nsid w:val="4688195C"/>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25" w15:restartNumberingAfterBreak="0">
    <w:nsid w:val="469A4F65"/>
    <w:multiLevelType w:val="hybridMultilevel"/>
    <w:tmpl w:val="5A6C42E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6" w15:restartNumberingAfterBreak="0">
    <w:nsid w:val="46F02D9D"/>
    <w:multiLevelType w:val="hybridMultilevel"/>
    <w:tmpl w:val="AAEA82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7" w15:restartNumberingAfterBreak="0">
    <w:nsid w:val="46FC739C"/>
    <w:multiLevelType w:val="hybridMultilevel"/>
    <w:tmpl w:val="CF3A9210"/>
    <w:lvl w:ilvl="0" w:tplc="FFFFFFFF">
      <w:start w:val="1"/>
      <w:numFmt w:val="decimal"/>
      <w:lvlText w:val="%1."/>
      <w:lvlJc w:val="left"/>
      <w:pPr>
        <w:tabs>
          <w:tab w:val="num" w:pos="720"/>
        </w:tabs>
        <w:ind w:left="720" w:hanging="36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928" w15:restartNumberingAfterBreak="0">
    <w:nsid w:val="47181FDF"/>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29" w15:restartNumberingAfterBreak="0">
    <w:nsid w:val="471C4694"/>
    <w:multiLevelType w:val="hybridMultilevel"/>
    <w:tmpl w:val="B7B65F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30" w15:restartNumberingAfterBreak="0">
    <w:nsid w:val="471D5E8B"/>
    <w:multiLevelType w:val="hybridMultilevel"/>
    <w:tmpl w:val="A7169FB4"/>
    <w:lvl w:ilvl="0" w:tplc="3A8C693A">
      <w:start w:val="1"/>
      <w:numFmt w:val="decimal"/>
      <w:lvlText w:val="%1."/>
      <w:lvlJc w:val="left"/>
      <w:pPr>
        <w:tabs>
          <w:tab w:val="num" w:pos="360"/>
        </w:tabs>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31" w15:restartNumberingAfterBreak="0">
    <w:nsid w:val="47206D4F"/>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32" w15:restartNumberingAfterBreak="0">
    <w:nsid w:val="47456193"/>
    <w:multiLevelType w:val="hybridMultilevel"/>
    <w:tmpl w:val="3FC87102"/>
    <w:lvl w:ilvl="0" w:tplc="95AEB5F4">
      <w:start w:val="1"/>
      <w:numFmt w:val="decimal"/>
      <w:lvlText w:val="%1."/>
      <w:lvlJc w:val="left"/>
      <w:pPr>
        <w:tabs>
          <w:tab w:val="num" w:pos="360"/>
        </w:tabs>
        <w:ind w:left="360" w:hanging="360"/>
      </w:pPr>
      <w:rPr>
        <w:rFonts w:cs="Times New Roman" w:hint="default"/>
      </w:rPr>
    </w:lvl>
    <w:lvl w:ilvl="1" w:tplc="04070019" w:tentative="1">
      <w:start w:val="1"/>
      <w:numFmt w:val="lowerLetter"/>
      <w:lvlText w:val="%2."/>
      <w:lvlJc w:val="left"/>
      <w:pPr>
        <w:tabs>
          <w:tab w:val="num" w:pos="1080"/>
        </w:tabs>
        <w:ind w:left="1080" w:hanging="360"/>
      </w:pPr>
      <w:rPr>
        <w:rFonts w:cs="Times New Roman"/>
      </w:rPr>
    </w:lvl>
    <w:lvl w:ilvl="2" w:tplc="0407001B" w:tentative="1">
      <w:start w:val="1"/>
      <w:numFmt w:val="lowerRoman"/>
      <w:lvlText w:val="%3."/>
      <w:lvlJc w:val="right"/>
      <w:pPr>
        <w:tabs>
          <w:tab w:val="num" w:pos="1800"/>
        </w:tabs>
        <w:ind w:left="1800" w:hanging="180"/>
      </w:pPr>
      <w:rPr>
        <w:rFonts w:cs="Times New Roman"/>
      </w:rPr>
    </w:lvl>
    <w:lvl w:ilvl="3" w:tplc="0407000F" w:tentative="1">
      <w:start w:val="1"/>
      <w:numFmt w:val="decimal"/>
      <w:lvlText w:val="%4."/>
      <w:lvlJc w:val="left"/>
      <w:pPr>
        <w:tabs>
          <w:tab w:val="num" w:pos="2520"/>
        </w:tabs>
        <w:ind w:left="2520" w:hanging="360"/>
      </w:pPr>
      <w:rPr>
        <w:rFonts w:cs="Times New Roman"/>
      </w:rPr>
    </w:lvl>
    <w:lvl w:ilvl="4" w:tplc="04070019" w:tentative="1">
      <w:start w:val="1"/>
      <w:numFmt w:val="lowerLetter"/>
      <w:lvlText w:val="%5."/>
      <w:lvlJc w:val="left"/>
      <w:pPr>
        <w:tabs>
          <w:tab w:val="num" w:pos="3240"/>
        </w:tabs>
        <w:ind w:left="3240" w:hanging="360"/>
      </w:pPr>
      <w:rPr>
        <w:rFonts w:cs="Times New Roman"/>
      </w:rPr>
    </w:lvl>
    <w:lvl w:ilvl="5" w:tplc="0407001B" w:tentative="1">
      <w:start w:val="1"/>
      <w:numFmt w:val="lowerRoman"/>
      <w:lvlText w:val="%6."/>
      <w:lvlJc w:val="right"/>
      <w:pPr>
        <w:tabs>
          <w:tab w:val="num" w:pos="3960"/>
        </w:tabs>
        <w:ind w:left="3960" w:hanging="180"/>
      </w:pPr>
      <w:rPr>
        <w:rFonts w:cs="Times New Roman"/>
      </w:rPr>
    </w:lvl>
    <w:lvl w:ilvl="6" w:tplc="0407000F" w:tentative="1">
      <w:start w:val="1"/>
      <w:numFmt w:val="decimal"/>
      <w:lvlText w:val="%7."/>
      <w:lvlJc w:val="left"/>
      <w:pPr>
        <w:tabs>
          <w:tab w:val="num" w:pos="4680"/>
        </w:tabs>
        <w:ind w:left="4680" w:hanging="360"/>
      </w:pPr>
      <w:rPr>
        <w:rFonts w:cs="Times New Roman"/>
      </w:rPr>
    </w:lvl>
    <w:lvl w:ilvl="7" w:tplc="04070019" w:tentative="1">
      <w:start w:val="1"/>
      <w:numFmt w:val="lowerLetter"/>
      <w:lvlText w:val="%8."/>
      <w:lvlJc w:val="left"/>
      <w:pPr>
        <w:tabs>
          <w:tab w:val="num" w:pos="5400"/>
        </w:tabs>
        <w:ind w:left="5400" w:hanging="360"/>
      </w:pPr>
      <w:rPr>
        <w:rFonts w:cs="Times New Roman"/>
      </w:rPr>
    </w:lvl>
    <w:lvl w:ilvl="8" w:tplc="0407001B" w:tentative="1">
      <w:start w:val="1"/>
      <w:numFmt w:val="lowerRoman"/>
      <w:lvlText w:val="%9."/>
      <w:lvlJc w:val="right"/>
      <w:pPr>
        <w:tabs>
          <w:tab w:val="num" w:pos="6120"/>
        </w:tabs>
        <w:ind w:left="6120" w:hanging="180"/>
      </w:pPr>
      <w:rPr>
        <w:rFonts w:cs="Times New Roman"/>
      </w:rPr>
    </w:lvl>
  </w:abstractNum>
  <w:abstractNum w:abstractNumId="933" w15:restartNumberingAfterBreak="0">
    <w:nsid w:val="475252F5"/>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934" w15:restartNumberingAfterBreak="0">
    <w:nsid w:val="47775786"/>
    <w:multiLevelType w:val="hybridMultilevel"/>
    <w:tmpl w:val="D9A8989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35" w15:restartNumberingAfterBreak="0">
    <w:nsid w:val="4777686C"/>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36" w15:restartNumberingAfterBreak="0">
    <w:nsid w:val="478E4E4B"/>
    <w:multiLevelType w:val="multilevel"/>
    <w:tmpl w:val="36C0DA82"/>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37" w15:restartNumberingAfterBreak="0">
    <w:nsid w:val="479601F0"/>
    <w:multiLevelType w:val="hybridMultilevel"/>
    <w:tmpl w:val="B7B65FE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38" w15:restartNumberingAfterBreak="0">
    <w:nsid w:val="4797348F"/>
    <w:multiLevelType w:val="hybridMultilevel"/>
    <w:tmpl w:val="1054C77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39" w15:restartNumberingAfterBreak="0">
    <w:nsid w:val="47D9202E"/>
    <w:multiLevelType w:val="hybridMultilevel"/>
    <w:tmpl w:val="A86A7A5A"/>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40" w15:restartNumberingAfterBreak="0">
    <w:nsid w:val="47E32403"/>
    <w:multiLevelType w:val="hybridMultilevel"/>
    <w:tmpl w:val="957AFAC0"/>
    <w:lvl w:ilvl="0" w:tplc="2A5C7CB6">
      <w:start w:val="1"/>
      <w:numFmt w:val="decimal"/>
      <w:lvlText w:val="%1."/>
      <w:lvlJc w:val="left"/>
      <w:pPr>
        <w:tabs>
          <w:tab w:val="num" w:pos="360"/>
        </w:tabs>
        <w:ind w:left="36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41" w15:restartNumberingAfterBreak="0">
    <w:nsid w:val="47ED13AA"/>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42" w15:restartNumberingAfterBreak="0">
    <w:nsid w:val="47EE40D6"/>
    <w:multiLevelType w:val="hybridMultilevel"/>
    <w:tmpl w:val="2C9A5F8A"/>
    <w:lvl w:ilvl="0" w:tplc="BAD2BA6E">
      <w:start w:val="1"/>
      <w:numFmt w:val="decimal"/>
      <w:lvlText w:val="%1."/>
      <w:lvlJc w:val="left"/>
      <w:pPr>
        <w:tabs>
          <w:tab w:val="num" w:pos="360"/>
        </w:tabs>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43" w15:restartNumberingAfterBreak="0">
    <w:nsid w:val="47F13598"/>
    <w:multiLevelType w:val="hybridMultilevel"/>
    <w:tmpl w:val="957AFAC0"/>
    <w:lvl w:ilvl="0" w:tplc="2A5C7CB6">
      <w:start w:val="1"/>
      <w:numFmt w:val="decimal"/>
      <w:lvlText w:val="%1."/>
      <w:lvlJc w:val="left"/>
      <w:pPr>
        <w:tabs>
          <w:tab w:val="num" w:pos="360"/>
        </w:tabs>
        <w:ind w:left="36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44" w15:restartNumberingAfterBreak="0">
    <w:nsid w:val="47FD00AA"/>
    <w:multiLevelType w:val="hybridMultilevel"/>
    <w:tmpl w:val="63CE7310"/>
    <w:lvl w:ilvl="0" w:tplc="04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945" w15:restartNumberingAfterBreak="0">
    <w:nsid w:val="48080F35"/>
    <w:multiLevelType w:val="hybridMultilevel"/>
    <w:tmpl w:val="B7B65FE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46" w15:restartNumberingAfterBreak="0">
    <w:nsid w:val="481D4B8C"/>
    <w:multiLevelType w:val="hybridMultilevel"/>
    <w:tmpl w:val="E692032C"/>
    <w:lvl w:ilvl="0" w:tplc="FFFFFFF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47" w15:restartNumberingAfterBreak="0">
    <w:nsid w:val="48897E50"/>
    <w:multiLevelType w:val="hybridMultilevel"/>
    <w:tmpl w:val="2E1A14F4"/>
    <w:lvl w:ilvl="0" w:tplc="38964CA4">
      <w:start w:val="1"/>
      <w:numFmt w:val="decimal"/>
      <w:lvlText w:val="%1."/>
      <w:lvlJc w:val="left"/>
      <w:pPr>
        <w:tabs>
          <w:tab w:val="num" w:pos="360"/>
        </w:tabs>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48" w15:restartNumberingAfterBreak="0">
    <w:nsid w:val="48CB5427"/>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49" w15:restartNumberingAfterBreak="0">
    <w:nsid w:val="48D56049"/>
    <w:multiLevelType w:val="multilevel"/>
    <w:tmpl w:val="89FE3710"/>
    <w:lvl w:ilvl="0">
      <w:start w:val="1"/>
      <w:numFmt w:val="decimal"/>
      <w:lvlText w:val="%1."/>
      <w:lvlJc w:val="left"/>
      <w:pPr>
        <w:tabs>
          <w:tab w:val="num" w:pos="1211"/>
        </w:tabs>
        <w:ind w:left="1211" w:hanging="360"/>
      </w:pPr>
      <w:rPr>
        <w:rFonts w:hint="default"/>
      </w:rPr>
    </w:lvl>
    <w:lvl w:ilvl="1">
      <w:start w:val="1"/>
      <w:numFmt w:val="decimal"/>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50" w15:restartNumberingAfterBreak="0">
    <w:nsid w:val="492376D1"/>
    <w:multiLevelType w:val="hybridMultilevel"/>
    <w:tmpl w:val="EE8AE3B0"/>
    <w:lvl w:ilvl="0" w:tplc="FFFFFFF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51" w15:restartNumberingAfterBreak="0">
    <w:nsid w:val="49267B6B"/>
    <w:multiLevelType w:val="hybridMultilevel"/>
    <w:tmpl w:val="0A2A3676"/>
    <w:lvl w:ilvl="0" w:tplc="0407000F">
      <w:start w:val="1"/>
      <w:numFmt w:val="decimal"/>
      <w:lvlText w:val="%1."/>
      <w:lvlJc w:val="left"/>
      <w:pPr>
        <w:tabs>
          <w:tab w:val="num" w:pos="720"/>
        </w:tabs>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2" w15:restartNumberingAfterBreak="0">
    <w:nsid w:val="492A0485"/>
    <w:multiLevelType w:val="hybridMultilevel"/>
    <w:tmpl w:val="306C1EB4"/>
    <w:lvl w:ilvl="0" w:tplc="FFFFFFF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53" w15:restartNumberingAfterBreak="0">
    <w:nsid w:val="49394214"/>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54" w15:restartNumberingAfterBreak="0">
    <w:nsid w:val="49406E10"/>
    <w:multiLevelType w:val="hybridMultilevel"/>
    <w:tmpl w:val="5F6ACFF0"/>
    <w:lvl w:ilvl="0" w:tplc="FFFFFFF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55" w15:restartNumberingAfterBreak="0">
    <w:nsid w:val="49463D36"/>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56" w15:restartNumberingAfterBreak="0">
    <w:nsid w:val="49477F92"/>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57" w15:restartNumberingAfterBreak="0">
    <w:nsid w:val="49504503"/>
    <w:multiLevelType w:val="hybridMultilevel"/>
    <w:tmpl w:val="90C683CE"/>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58" w15:restartNumberingAfterBreak="0">
    <w:nsid w:val="49586D41"/>
    <w:multiLevelType w:val="hybridMultilevel"/>
    <w:tmpl w:val="4796AC30"/>
    <w:lvl w:ilvl="0" w:tplc="95AEB5F4">
      <w:start w:val="1"/>
      <w:numFmt w:val="decimal"/>
      <w:lvlText w:val="%1."/>
      <w:lvlJc w:val="left"/>
      <w:pPr>
        <w:tabs>
          <w:tab w:val="num" w:pos="785"/>
        </w:tabs>
        <w:ind w:left="785" w:hanging="360"/>
      </w:pPr>
    </w:lvl>
    <w:lvl w:ilvl="1" w:tplc="04070019" w:tentative="1">
      <w:start w:val="1"/>
      <w:numFmt w:val="lowerLetter"/>
      <w:lvlText w:val="%2."/>
      <w:lvlJc w:val="left"/>
      <w:pPr>
        <w:tabs>
          <w:tab w:val="num" w:pos="1505"/>
        </w:tabs>
        <w:ind w:left="1505" w:hanging="360"/>
      </w:pPr>
    </w:lvl>
    <w:lvl w:ilvl="2" w:tplc="0407001B" w:tentative="1">
      <w:start w:val="1"/>
      <w:numFmt w:val="lowerRoman"/>
      <w:lvlText w:val="%3."/>
      <w:lvlJc w:val="right"/>
      <w:pPr>
        <w:tabs>
          <w:tab w:val="num" w:pos="2225"/>
        </w:tabs>
        <w:ind w:left="2225" w:hanging="180"/>
      </w:pPr>
    </w:lvl>
    <w:lvl w:ilvl="3" w:tplc="0407000F" w:tentative="1">
      <w:start w:val="1"/>
      <w:numFmt w:val="decimal"/>
      <w:lvlText w:val="%4."/>
      <w:lvlJc w:val="left"/>
      <w:pPr>
        <w:tabs>
          <w:tab w:val="num" w:pos="2945"/>
        </w:tabs>
        <w:ind w:left="2945" w:hanging="360"/>
      </w:pPr>
    </w:lvl>
    <w:lvl w:ilvl="4" w:tplc="04070019" w:tentative="1">
      <w:start w:val="1"/>
      <w:numFmt w:val="lowerLetter"/>
      <w:lvlText w:val="%5."/>
      <w:lvlJc w:val="left"/>
      <w:pPr>
        <w:tabs>
          <w:tab w:val="num" w:pos="3665"/>
        </w:tabs>
        <w:ind w:left="3665" w:hanging="360"/>
      </w:pPr>
    </w:lvl>
    <w:lvl w:ilvl="5" w:tplc="0407001B" w:tentative="1">
      <w:start w:val="1"/>
      <w:numFmt w:val="lowerRoman"/>
      <w:lvlText w:val="%6."/>
      <w:lvlJc w:val="right"/>
      <w:pPr>
        <w:tabs>
          <w:tab w:val="num" w:pos="4385"/>
        </w:tabs>
        <w:ind w:left="4385" w:hanging="180"/>
      </w:pPr>
    </w:lvl>
    <w:lvl w:ilvl="6" w:tplc="0407000F" w:tentative="1">
      <w:start w:val="1"/>
      <w:numFmt w:val="decimal"/>
      <w:lvlText w:val="%7."/>
      <w:lvlJc w:val="left"/>
      <w:pPr>
        <w:tabs>
          <w:tab w:val="num" w:pos="5105"/>
        </w:tabs>
        <w:ind w:left="5105" w:hanging="360"/>
      </w:pPr>
    </w:lvl>
    <w:lvl w:ilvl="7" w:tplc="04070019" w:tentative="1">
      <w:start w:val="1"/>
      <w:numFmt w:val="lowerLetter"/>
      <w:lvlText w:val="%8."/>
      <w:lvlJc w:val="left"/>
      <w:pPr>
        <w:tabs>
          <w:tab w:val="num" w:pos="5825"/>
        </w:tabs>
        <w:ind w:left="5825" w:hanging="360"/>
      </w:pPr>
    </w:lvl>
    <w:lvl w:ilvl="8" w:tplc="0407001B" w:tentative="1">
      <w:start w:val="1"/>
      <w:numFmt w:val="lowerRoman"/>
      <w:lvlText w:val="%9."/>
      <w:lvlJc w:val="right"/>
      <w:pPr>
        <w:tabs>
          <w:tab w:val="num" w:pos="6545"/>
        </w:tabs>
        <w:ind w:left="6545" w:hanging="180"/>
      </w:pPr>
    </w:lvl>
  </w:abstractNum>
  <w:abstractNum w:abstractNumId="959" w15:restartNumberingAfterBreak="0">
    <w:nsid w:val="495B7278"/>
    <w:multiLevelType w:val="hybridMultilevel"/>
    <w:tmpl w:val="4B765228"/>
    <w:lvl w:ilvl="0" w:tplc="386E2E9A">
      <w:start w:val="1"/>
      <w:numFmt w:val="decimal"/>
      <w:lvlText w:val="%1."/>
      <w:lvlJc w:val="left"/>
      <w:pPr>
        <w:tabs>
          <w:tab w:val="num" w:pos="720"/>
        </w:tabs>
        <w:ind w:left="720" w:hanging="360"/>
      </w:pPr>
    </w:lvl>
    <w:lvl w:ilvl="1" w:tplc="5554EE00" w:tentative="1">
      <w:start w:val="1"/>
      <w:numFmt w:val="lowerLetter"/>
      <w:lvlText w:val="%2."/>
      <w:lvlJc w:val="left"/>
      <w:pPr>
        <w:tabs>
          <w:tab w:val="num" w:pos="1440"/>
        </w:tabs>
        <w:ind w:left="1440" w:hanging="360"/>
      </w:pPr>
    </w:lvl>
    <w:lvl w:ilvl="2" w:tplc="F4F28B14" w:tentative="1">
      <w:start w:val="1"/>
      <w:numFmt w:val="lowerRoman"/>
      <w:lvlText w:val="%3."/>
      <w:lvlJc w:val="right"/>
      <w:pPr>
        <w:tabs>
          <w:tab w:val="num" w:pos="2160"/>
        </w:tabs>
        <w:ind w:left="2160" w:hanging="180"/>
      </w:pPr>
    </w:lvl>
    <w:lvl w:ilvl="3" w:tplc="25DCABB6" w:tentative="1">
      <w:start w:val="1"/>
      <w:numFmt w:val="decimal"/>
      <w:lvlText w:val="%4."/>
      <w:lvlJc w:val="left"/>
      <w:pPr>
        <w:tabs>
          <w:tab w:val="num" w:pos="2880"/>
        </w:tabs>
        <w:ind w:left="2880" w:hanging="360"/>
      </w:pPr>
    </w:lvl>
    <w:lvl w:ilvl="4" w:tplc="FE70B70C" w:tentative="1">
      <w:start w:val="1"/>
      <w:numFmt w:val="lowerLetter"/>
      <w:lvlText w:val="%5."/>
      <w:lvlJc w:val="left"/>
      <w:pPr>
        <w:tabs>
          <w:tab w:val="num" w:pos="3600"/>
        </w:tabs>
        <w:ind w:left="3600" w:hanging="360"/>
      </w:pPr>
    </w:lvl>
    <w:lvl w:ilvl="5" w:tplc="D5D4E79C" w:tentative="1">
      <w:start w:val="1"/>
      <w:numFmt w:val="lowerRoman"/>
      <w:lvlText w:val="%6."/>
      <w:lvlJc w:val="right"/>
      <w:pPr>
        <w:tabs>
          <w:tab w:val="num" w:pos="4320"/>
        </w:tabs>
        <w:ind w:left="4320" w:hanging="180"/>
      </w:pPr>
    </w:lvl>
    <w:lvl w:ilvl="6" w:tplc="0766371E" w:tentative="1">
      <w:start w:val="1"/>
      <w:numFmt w:val="decimal"/>
      <w:lvlText w:val="%7."/>
      <w:lvlJc w:val="left"/>
      <w:pPr>
        <w:tabs>
          <w:tab w:val="num" w:pos="5040"/>
        </w:tabs>
        <w:ind w:left="5040" w:hanging="360"/>
      </w:pPr>
    </w:lvl>
    <w:lvl w:ilvl="7" w:tplc="E3FE2430" w:tentative="1">
      <w:start w:val="1"/>
      <w:numFmt w:val="lowerLetter"/>
      <w:lvlText w:val="%8."/>
      <w:lvlJc w:val="left"/>
      <w:pPr>
        <w:tabs>
          <w:tab w:val="num" w:pos="5760"/>
        </w:tabs>
        <w:ind w:left="5760" w:hanging="360"/>
      </w:pPr>
    </w:lvl>
    <w:lvl w:ilvl="8" w:tplc="9C3A0880" w:tentative="1">
      <w:start w:val="1"/>
      <w:numFmt w:val="lowerRoman"/>
      <w:lvlText w:val="%9."/>
      <w:lvlJc w:val="right"/>
      <w:pPr>
        <w:tabs>
          <w:tab w:val="num" w:pos="6480"/>
        </w:tabs>
        <w:ind w:left="6480" w:hanging="180"/>
      </w:pPr>
    </w:lvl>
  </w:abstractNum>
  <w:abstractNum w:abstractNumId="960" w15:restartNumberingAfterBreak="0">
    <w:nsid w:val="49766723"/>
    <w:multiLevelType w:val="hybridMultilevel"/>
    <w:tmpl w:val="CE24C9D4"/>
    <w:lvl w:ilvl="0" w:tplc="E266F73E">
      <w:start w:val="1"/>
      <w:numFmt w:val="decimal"/>
      <w:lvlText w:val="%1."/>
      <w:lvlJc w:val="left"/>
      <w:pPr>
        <w:tabs>
          <w:tab w:val="num" w:pos="360"/>
        </w:tabs>
        <w:ind w:left="360" w:hanging="360"/>
      </w:pPr>
      <w:rPr>
        <w:rFonts w:cs="Times New Roman"/>
      </w:rPr>
    </w:lvl>
    <w:lvl w:ilvl="1" w:tplc="04070019">
      <w:start w:val="1"/>
      <w:numFmt w:val="lowerLetter"/>
      <w:lvlText w:val="%2."/>
      <w:lvlJc w:val="left"/>
      <w:pPr>
        <w:tabs>
          <w:tab w:val="num" w:pos="1080"/>
        </w:tabs>
        <w:ind w:left="1080" w:hanging="360"/>
      </w:pPr>
      <w:rPr>
        <w:rFonts w:cs="Times New Roman"/>
      </w:rPr>
    </w:lvl>
    <w:lvl w:ilvl="2" w:tplc="0407001B">
      <w:start w:val="1"/>
      <w:numFmt w:val="lowerRoman"/>
      <w:lvlText w:val="%3."/>
      <w:lvlJc w:val="right"/>
      <w:pPr>
        <w:tabs>
          <w:tab w:val="num" w:pos="1800"/>
        </w:tabs>
        <w:ind w:left="1800" w:hanging="180"/>
      </w:pPr>
      <w:rPr>
        <w:rFonts w:cs="Times New Roman"/>
      </w:rPr>
    </w:lvl>
    <w:lvl w:ilvl="3" w:tplc="0407000F">
      <w:start w:val="1"/>
      <w:numFmt w:val="decimal"/>
      <w:lvlText w:val="%4."/>
      <w:lvlJc w:val="left"/>
      <w:pPr>
        <w:tabs>
          <w:tab w:val="num" w:pos="2520"/>
        </w:tabs>
        <w:ind w:left="2520" w:hanging="360"/>
      </w:pPr>
      <w:rPr>
        <w:rFonts w:cs="Times New Roman"/>
      </w:rPr>
    </w:lvl>
    <w:lvl w:ilvl="4" w:tplc="04070019">
      <w:start w:val="1"/>
      <w:numFmt w:val="lowerLetter"/>
      <w:lvlText w:val="%5."/>
      <w:lvlJc w:val="left"/>
      <w:pPr>
        <w:tabs>
          <w:tab w:val="num" w:pos="3240"/>
        </w:tabs>
        <w:ind w:left="3240" w:hanging="360"/>
      </w:pPr>
      <w:rPr>
        <w:rFonts w:cs="Times New Roman"/>
      </w:rPr>
    </w:lvl>
    <w:lvl w:ilvl="5" w:tplc="0407001B">
      <w:start w:val="1"/>
      <w:numFmt w:val="lowerRoman"/>
      <w:lvlText w:val="%6."/>
      <w:lvlJc w:val="right"/>
      <w:pPr>
        <w:tabs>
          <w:tab w:val="num" w:pos="3960"/>
        </w:tabs>
        <w:ind w:left="3960" w:hanging="180"/>
      </w:pPr>
      <w:rPr>
        <w:rFonts w:cs="Times New Roman"/>
      </w:rPr>
    </w:lvl>
    <w:lvl w:ilvl="6" w:tplc="0407000F">
      <w:start w:val="1"/>
      <w:numFmt w:val="decimal"/>
      <w:lvlText w:val="%7."/>
      <w:lvlJc w:val="left"/>
      <w:pPr>
        <w:tabs>
          <w:tab w:val="num" w:pos="4680"/>
        </w:tabs>
        <w:ind w:left="4680" w:hanging="360"/>
      </w:pPr>
      <w:rPr>
        <w:rFonts w:cs="Times New Roman"/>
      </w:rPr>
    </w:lvl>
    <w:lvl w:ilvl="7" w:tplc="04070019">
      <w:start w:val="1"/>
      <w:numFmt w:val="lowerLetter"/>
      <w:lvlText w:val="%8."/>
      <w:lvlJc w:val="left"/>
      <w:pPr>
        <w:tabs>
          <w:tab w:val="num" w:pos="5400"/>
        </w:tabs>
        <w:ind w:left="5400" w:hanging="360"/>
      </w:pPr>
      <w:rPr>
        <w:rFonts w:cs="Times New Roman"/>
      </w:rPr>
    </w:lvl>
    <w:lvl w:ilvl="8" w:tplc="0407001B">
      <w:start w:val="1"/>
      <w:numFmt w:val="lowerRoman"/>
      <w:lvlText w:val="%9."/>
      <w:lvlJc w:val="right"/>
      <w:pPr>
        <w:tabs>
          <w:tab w:val="num" w:pos="6120"/>
        </w:tabs>
        <w:ind w:left="6120" w:hanging="180"/>
      </w:pPr>
      <w:rPr>
        <w:rFonts w:cs="Times New Roman"/>
      </w:rPr>
    </w:lvl>
  </w:abstractNum>
  <w:abstractNum w:abstractNumId="961" w15:restartNumberingAfterBreak="0">
    <w:nsid w:val="4986652E"/>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62" w15:restartNumberingAfterBreak="0">
    <w:nsid w:val="498829D9"/>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63" w15:restartNumberingAfterBreak="0">
    <w:nsid w:val="49935252"/>
    <w:multiLevelType w:val="hybridMultilevel"/>
    <w:tmpl w:val="B7B65FE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64" w15:restartNumberingAfterBreak="0">
    <w:nsid w:val="49947F2D"/>
    <w:multiLevelType w:val="hybridMultilevel"/>
    <w:tmpl w:val="CE24C9D4"/>
    <w:lvl w:ilvl="0" w:tplc="E266F73E">
      <w:start w:val="1"/>
      <w:numFmt w:val="decimal"/>
      <w:lvlText w:val="%1."/>
      <w:lvlJc w:val="left"/>
      <w:pPr>
        <w:tabs>
          <w:tab w:val="num" w:pos="360"/>
        </w:tabs>
        <w:ind w:left="360" w:hanging="360"/>
      </w:pPr>
      <w:rPr>
        <w:rFonts w:cs="Times New Roman"/>
      </w:rPr>
    </w:lvl>
    <w:lvl w:ilvl="1" w:tplc="04070019">
      <w:start w:val="1"/>
      <w:numFmt w:val="lowerLetter"/>
      <w:lvlText w:val="%2."/>
      <w:lvlJc w:val="left"/>
      <w:pPr>
        <w:tabs>
          <w:tab w:val="num" w:pos="1080"/>
        </w:tabs>
        <w:ind w:left="1080" w:hanging="360"/>
      </w:pPr>
      <w:rPr>
        <w:rFonts w:cs="Times New Roman"/>
      </w:rPr>
    </w:lvl>
    <w:lvl w:ilvl="2" w:tplc="0407001B">
      <w:start w:val="1"/>
      <w:numFmt w:val="lowerRoman"/>
      <w:lvlText w:val="%3."/>
      <w:lvlJc w:val="right"/>
      <w:pPr>
        <w:tabs>
          <w:tab w:val="num" w:pos="1800"/>
        </w:tabs>
        <w:ind w:left="1800" w:hanging="180"/>
      </w:pPr>
      <w:rPr>
        <w:rFonts w:cs="Times New Roman"/>
      </w:rPr>
    </w:lvl>
    <w:lvl w:ilvl="3" w:tplc="0407000F">
      <w:start w:val="1"/>
      <w:numFmt w:val="decimal"/>
      <w:lvlText w:val="%4."/>
      <w:lvlJc w:val="left"/>
      <w:pPr>
        <w:tabs>
          <w:tab w:val="num" w:pos="2520"/>
        </w:tabs>
        <w:ind w:left="2520" w:hanging="360"/>
      </w:pPr>
      <w:rPr>
        <w:rFonts w:cs="Times New Roman"/>
      </w:rPr>
    </w:lvl>
    <w:lvl w:ilvl="4" w:tplc="04070019">
      <w:start w:val="1"/>
      <w:numFmt w:val="lowerLetter"/>
      <w:lvlText w:val="%5."/>
      <w:lvlJc w:val="left"/>
      <w:pPr>
        <w:tabs>
          <w:tab w:val="num" w:pos="3240"/>
        </w:tabs>
        <w:ind w:left="3240" w:hanging="360"/>
      </w:pPr>
      <w:rPr>
        <w:rFonts w:cs="Times New Roman"/>
      </w:rPr>
    </w:lvl>
    <w:lvl w:ilvl="5" w:tplc="0407001B">
      <w:start w:val="1"/>
      <w:numFmt w:val="lowerRoman"/>
      <w:lvlText w:val="%6."/>
      <w:lvlJc w:val="right"/>
      <w:pPr>
        <w:tabs>
          <w:tab w:val="num" w:pos="3960"/>
        </w:tabs>
        <w:ind w:left="3960" w:hanging="180"/>
      </w:pPr>
      <w:rPr>
        <w:rFonts w:cs="Times New Roman"/>
      </w:rPr>
    </w:lvl>
    <w:lvl w:ilvl="6" w:tplc="0407000F">
      <w:start w:val="1"/>
      <w:numFmt w:val="decimal"/>
      <w:lvlText w:val="%7."/>
      <w:lvlJc w:val="left"/>
      <w:pPr>
        <w:tabs>
          <w:tab w:val="num" w:pos="4680"/>
        </w:tabs>
        <w:ind w:left="4680" w:hanging="360"/>
      </w:pPr>
      <w:rPr>
        <w:rFonts w:cs="Times New Roman"/>
      </w:rPr>
    </w:lvl>
    <w:lvl w:ilvl="7" w:tplc="04070019">
      <w:start w:val="1"/>
      <w:numFmt w:val="lowerLetter"/>
      <w:lvlText w:val="%8."/>
      <w:lvlJc w:val="left"/>
      <w:pPr>
        <w:tabs>
          <w:tab w:val="num" w:pos="5400"/>
        </w:tabs>
        <w:ind w:left="5400" w:hanging="360"/>
      </w:pPr>
      <w:rPr>
        <w:rFonts w:cs="Times New Roman"/>
      </w:rPr>
    </w:lvl>
    <w:lvl w:ilvl="8" w:tplc="0407001B">
      <w:start w:val="1"/>
      <w:numFmt w:val="lowerRoman"/>
      <w:lvlText w:val="%9."/>
      <w:lvlJc w:val="right"/>
      <w:pPr>
        <w:tabs>
          <w:tab w:val="num" w:pos="6120"/>
        </w:tabs>
        <w:ind w:left="6120" w:hanging="180"/>
      </w:pPr>
      <w:rPr>
        <w:rFonts w:cs="Times New Roman"/>
      </w:rPr>
    </w:lvl>
  </w:abstractNum>
  <w:abstractNum w:abstractNumId="965" w15:restartNumberingAfterBreak="0">
    <w:nsid w:val="49AF0D0A"/>
    <w:multiLevelType w:val="hybridMultilevel"/>
    <w:tmpl w:val="F5149B3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66" w15:restartNumberingAfterBreak="0">
    <w:nsid w:val="49BC7E81"/>
    <w:multiLevelType w:val="hybridMultilevel"/>
    <w:tmpl w:val="C3CA9D9A"/>
    <w:lvl w:ilvl="0" w:tplc="08090019">
      <w:start w:val="1"/>
      <w:numFmt w:val="lowerLetter"/>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67" w15:restartNumberingAfterBreak="0">
    <w:nsid w:val="49D06642"/>
    <w:multiLevelType w:val="hybridMultilevel"/>
    <w:tmpl w:val="83B8D0DA"/>
    <w:lvl w:ilvl="0" w:tplc="C65652B6">
      <w:start w:val="2"/>
      <w:numFmt w:val="decimal"/>
      <w:lvlText w:val="%1."/>
      <w:lvlJc w:val="left"/>
      <w:pPr>
        <w:tabs>
          <w:tab w:val="num" w:pos="723"/>
        </w:tabs>
        <w:ind w:left="723" w:hanging="363"/>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68" w15:restartNumberingAfterBreak="0">
    <w:nsid w:val="49DF256E"/>
    <w:multiLevelType w:val="hybridMultilevel"/>
    <w:tmpl w:val="3D126868"/>
    <w:lvl w:ilvl="0" w:tplc="7DA6EA06">
      <w:start w:val="1"/>
      <w:numFmt w:val="decimal"/>
      <w:lvlText w:val="%1."/>
      <w:lvlJc w:val="left"/>
      <w:pPr>
        <w:tabs>
          <w:tab w:val="num" w:pos="360"/>
        </w:tabs>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69" w15:restartNumberingAfterBreak="0">
    <w:nsid w:val="49E87D53"/>
    <w:multiLevelType w:val="hybridMultilevel"/>
    <w:tmpl w:val="5E3E09E6"/>
    <w:lvl w:ilvl="0" w:tplc="3A1240C2">
      <w:start w:val="1"/>
      <w:numFmt w:val="decimal"/>
      <w:lvlText w:val="%1."/>
      <w:lvlJc w:val="left"/>
      <w:pPr>
        <w:tabs>
          <w:tab w:val="num" w:pos="360"/>
        </w:tabs>
        <w:ind w:left="360" w:hanging="360"/>
      </w:pPr>
      <w:rPr>
        <w:rFonts w:hint="default"/>
        <w:b w:val="0"/>
        <w:bCs/>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70" w15:restartNumberingAfterBreak="0">
    <w:nsid w:val="49EE768E"/>
    <w:multiLevelType w:val="hybridMultilevel"/>
    <w:tmpl w:val="EE2CC31A"/>
    <w:lvl w:ilvl="0" w:tplc="7878051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71" w15:restartNumberingAfterBreak="0">
    <w:nsid w:val="49EF0A71"/>
    <w:multiLevelType w:val="hybridMultilevel"/>
    <w:tmpl w:val="45BA7D96"/>
    <w:lvl w:ilvl="0" w:tplc="FFFFFFFF">
      <w:start w:val="1"/>
      <w:numFmt w:val="decimal"/>
      <w:lvlText w:val="%1."/>
      <w:lvlJc w:val="left"/>
      <w:pPr>
        <w:tabs>
          <w:tab w:val="num" w:pos="360"/>
        </w:tabs>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72" w15:restartNumberingAfterBreak="0">
    <w:nsid w:val="4A2B2A1C"/>
    <w:multiLevelType w:val="hybridMultilevel"/>
    <w:tmpl w:val="6AF25CD2"/>
    <w:lvl w:ilvl="0" w:tplc="FFFFFFF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73" w15:restartNumberingAfterBreak="0">
    <w:nsid w:val="4A2C2E7C"/>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974" w15:restartNumberingAfterBreak="0">
    <w:nsid w:val="4A4750AD"/>
    <w:multiLevelType w:val="hybridMultilevel"/>
    <w:tmpl w:val="A1D02A40"/>
    <w:lvl w:ilvl="0" w:tplc="0407000F">
      <w:start w:val="1"/>
      <w:numFmt w:val="bullet"/>
      <w:lvlText w:val=""/>
      <w:lvlJc w:val="left"/>
      <w:pPr>
        <w:tabs>
          <w:tab w:val="num" w:pos="1080"/>
        </w:tabs>
        <w:ind w:left="1080" w:hanging="360"/>
      </w:pPr>
      <w:rPr>
        <w:rFonts w:ascii="Symbol" w:hAnsi="Symbol" w:cs="Symbol" w:hint="default"/>
      </w:rPr>
    </w:lvl>
    <w:lvl w:ilvl="1" w:tplc="04070019">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975" w15:restartNumberingAfterBreak="0">
    <w:nsid w:val="4A5442AF"/>
    <w:multiLevelType w:val="hybridMultilevel"/>
    <w:tmpl w:val="45BA7D96"/>
    <w:lvl w:ilvl="0" w:tplc="FFFFFFFF">
      <w:start w:val="1"/>
      <w:numFmt w:val="decimal"/>
      <w:lvlText w:val="%1."/>
      <w:lvlJc w:val="left"/>
      <w:pPr>
        <w:tabs>
          <w:tab w:val="num" w:pos="360"/>
        </w:tabs>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76" w15:restartNumberingAfterBreak="0">
    <w:nsid w:val="4A6B2731"/>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77" w15:restartNumberingAfterBreak="0">
    <w:nsid w:val="4A9E5137"/>
    <w:multiLevelType w:val="hybridMultilevel"/>
    <w:tmpl w:val="E6EEE4CA"/>
    <w:lvl w:ilvl="0" w:tplc="0407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78" w15:restartNumberingAfterBreak="0">
    <w:nsid w:val="4ACB234A"/>
    <w:multiLevelType w:val="hybridMultilevel"/>
    <w:tmpl w:val="F39C4B38"/>
    <w:lvl w:ilvl="0" w:tplc="3C7CCA4C">
      <w:start w:val="1"/>
      <w:numFmt w:val="decimal"/>
      <w:lvlText w:val="%1."/>
      <w:lvlJc w:val="left"/>
      <w:pPr>
        <w:tabs>
          <w:tab w:val="num" w:pos="360"/>
        </w:tabs>
        <w:ind w:left="36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79" w15:restartNumberingAfterBreak="0">
    <w:nsid w:val="4AD17041"/>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80" w15:restartNumberingAfterBreak="0">
    <w:nsid w:val="4AF97E87"/>
    <w:multiLevelType w:val="hybridMultilevel"/>
    <w:tmpl w:val="6AF25CD2"/>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81" w15:restartNumberingAfterBreak="0">
    <w:nsid w:val="4B4E3D4A"/>
    <w:multiLevelType w:val="multilevel"/>
    <w:tmpl w:val="0FCEC7EE"/>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82" w15:restartNumberingAfterBreak="0">
    <w:nsid w:val="4B984935"/>
    <w:multiLevelType w:val="hybridMultilevel"/>
    <w:tmpl w:val="7E10AD0C"/>
    <w:lvl w:ilvl="0" w:tplc="95AEB5F4">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83" w15:restartNumberingAfterBreak="0">
    <w:nsid w:val="4B9C6D5C"/>
    <w:multiLevelType w:val="hybridMultilevel"/>
    <w:tmpl w:val="B7B65F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4" w15:restartNumberingAfterBreak="0">
    <w:nsid w:val="4BAE22A9"/>
    <w:multiLevelType w:val="hybridMultilevel"/>
    <w:tmpl w:val="B36CA456"/>
    <w:lvl w:ilvl="0" w:tplc="675E0FDE">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85" w15:restartNumberingAfterBreak="0">
    <w:nsid w:val="4BE41D29"/>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86" w15:restartNumberingAfterBreak="0">
    <w:nsid w:val="4C053069"/>
    <w:multiLevelType w:val="hybridMultilevel"/>
    <w:tmpl w:val="41222EC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7" w15:restartNumberingAfterBreak="0">
    <w:nsid w:val="4C0A5616"/>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88" w15:restartNumberingAfterBreak="0">
    <w:nsid w:val="4C466619"/>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89" w15:restartNumberingAfterBreak="0">
    <w:nsid w:val="4C5A5769"/>
    <w:multiLevelType w:val="hybridMultilevel"/>
    <w:tmpl w:val="DD22E34C"/>
    <w:lvl w:ilvl="0" w:tplc="FFFFFFF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90" w15:restartNumberingAfterBreak="0">
    <w:nsid w:val="4C872B0E"/>
    <w:multiLevelType w:val="hybridMultilevel"/>
    <w:tmpl w:val="3FC87102"/>
    <w:lvl w:ilvl="0" w:tplc="95AEB5F4">
      <w:start w:val="1"/>
      <w:numFmt w:val="decimal"/>
      <w:lvlText w:val="%1."/>
      <w:lvlJc w:val="left"/>
      <w:pPr>
        <w:tabs>
          <w:tab w:val="num" w:pos="360"/>
        </w:tabs>
        <w:ind w:left="360" w:hanging="360"/>
      </w:pPr>
      <w:rPr>
        <w:rFonts w:cs="Times New Roman" w:hint="default"/>
      </w:rPr>
    </w:lvl>
    <w:lvl w:ilvl="1" w:tplc="04070019" w:tentative="1">
      <w:start w:val="1"/>
      <w:numFmt w:val="lowerLetter"/>
      <w:lvlText w:val="%2."/>
      <w:lvlJc w:val="left"/>
      <w:pPr>
        <w:tabs>
          <w:tab w:val="num" w:pos="1080"/>
        </w:tabs>
        <w:ind w:left="1080" w:hanging="360"/>
      </w:pPr>
      <w:rPr>
        <w:rFonts w:cs="Times New Roman"/>
      </w:rPr>
    </w:lvl>
    <w:lvl w:ilvl="2" w:tplc="0407001B" w:tentative="1">
      <w:start w:val="1"/>
      <w:numFmt w:val="lowerRoman"/>
      <w:lvlText w:val="%3."/>
      <w:lvlJc w:val="right"/>
      <w:pPr>
        <w:tabs>
          <w:tab w:val="num" w:pos="1800"/>
        </w:tabs>
        <w:ind w:left="1800" w:hanging="180"/>
      </w:pPr>
      <w:rPr>
        <w:rFonts w:cs="Times New Roman"/>
      </w:rPr>
    </w:lvl>
    <w:lvl w:ilvl="3" w:tplc="0407000F" w:tentative="1">
      <w:start w:val="1"/>
      <w:numFmt w:val="decimal"/>
      <w:lvlText w:val="%4."/>
      <w:lvlJc w:val="left"/>
      <w:pPr>
        <w:tabs>
          <w:tab w:val="num" w:pos="2520"/>
        </w:tabs>
        <w:ind w:left="2520" w:hanging="360"/>
      </w:pPr>
      <w:rPr>
        <w:rFonts w:cs="Times New Roman"/>
      </w:rPr>
    </w:lvl>
    <w:lvl w:ilvl="4" w:tplc="04070019" w:tentative="1">
      <w:start w:val="1"/>
      <w:numFmt w:val="lowerLetter"/>
      <w:lvlText w:val="%5."/>
      <w:lvlJc w:val="left"/>
      <w:pPr>
        <w:tabs>
          <w:tab w:val="num" w:pos="3240"/>
        </w:tabs>
        <w:ind w:left="3240" w:hanging="360"/>
      </w:pPr>
      <w:rPr>
        <w:rFonts w:cs="Times New Roman"/>
      </w:rPr>
    </w:lvl>
    <w:lvl w:ilvl="5" w:tplc="0407001B" w:tentative="1">
      <w:start w:val="1"/>
      <w:numFmt w:val="lowerRoman"/>
      <w:lvlText w:val="%6."/>
      <w:lvlJc w:val="right"/>
      <w:pPr>
        <w:tabs>
          <w:tab w:val="num" w:pos="3960"/>
        </w:tabs>
        <w:ind w:left="3960" w:hanging="180"/>
      </w:pPr>
      <w:rPr>
        <w:rFonts w:cs="Times New Roman"/>
      </w:rPr>
    </w:lvl>
    <w:lvl w:ilvl="6" w:tplc="0407000F" w:tentative="1">
      <w:start w:val="1"/>
      <w:numFmt w:val="decimal"/>
      <w:lvlText w:val="%7."/>
      <w:lvlJc w:val="left"/>
      <w:pPr>
        <w:tabs>
          <w:tab w:val="num" w:pos="4680"/>
        </w:tabs>
        <w:ind w:left="4680" w:hanging="360"/>
      </w:pPr>
      <w:rPr>
        <w:rFonts w:cs="Times New Roman"/>
      </w:rPr>
    </w:lvl>
    <w:lvl w:ilvl="7" w:tplc="04070019" w:tentative="1">
      <w:start w:val="1"/>
      <w:numFmt w:val="lowerLetter"/>
      <w:lvlText w:val="%8."/>
      <w:lvlJc w:val="left"/>
      <w:pPr>
        <w:tabs>
          <w:tab w:val="num" w:pos="5400"/>
        </w:tabs>
        <w:ind w:left="5400" w:hanging="360"/>
      </w:pPr>
      <w:rPr>
        <w:rFonts w:cs="Times New Roman"/>
      </w:rPr>
    </w:lvl>
    <w:lvl w:ilvl="8" w:tplc="0407001B" w:tentative="1">
      <w:start w:val="1"/>
      <w:numFmt w:val="lowerRoman"/>
      <w:lvlText w:val="%9."/>
      <w:lvlJc w:val="right"/>
      <w:pPr>
        <w:tabs>
          <w:tab w:val="num" w:pos="6120"/>
        </w:tabs>
        <w:ind w:left="6120" w:hanging="180"/>
      </w:pPr>
      <w:rPr>
        <w:rFonts w:cs="Times New Roman"/>
      </w:rPr>
    </w:lvl>
  </w:abstractNum>
  <w:abstractNum w:abstractNumId="991" w15:restartNumberingAfterBreak="0">
    <w:nsid w:val="4C9B1AF0"/>
    <w:multiLevelType w:val="hybridMultilevel"/>
    <w:tmpl w:val="6AF25CD2"/>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92" w15:restartNumberingAfterBreak="0">
    <w:nsid w:val="4CA226DC"/>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93" w15:restartNumberingAfterBreak="0">
    <w:nsid w:val="4CB74D71"/>
    <w:multiLevelType w:val="hybridMultilevel"/>
    <w:tmpl w:val="55E210F0"/>
    <w:lvl w:ilvl="0" w:tplc="2048E54C">
      <w:start w:val="3"/>
      <w:numFmt w:val="decimal"/>
      <w:lvlText w:val="%1."/>
      <w:lvlJc w:val="left"/>
      <w:pPr>
        <w:ind w:left="930" w:hanging="360"/>
      </w:pPr>
      <w:rPr>
        <w:rFonts w:hint="default"/>
        <w:b w:val="0"/>
      </w:rPr>
    </w:lvl>
    <w:lvl w:ilvl="1" w:tplc="041D0019" w:tentative="1">
      <w:start w:val="1"/>
      <w:numFmt w:val="lowerLetter"/>
      <w:lvlText w:val="%2."/>
      <w:lvlJc w:val="left"/>
      <w:pPr>
        <w:ind w:left="1650" w:hanging="360"/>
      </w:pPr>
    </w:lvl>
    <w:lvl w:ilvl="2" w:tplc="041D001B" w:tentative="1">
      <w:start w:val="1"/>
      <w:numFmt w:val="lowerRoman"/>
      <w:lvlText w:val="%3."/>
      <w:lvlJc w:val="right"/>
      <w:pPr>
        <w:ind w:left="2370" w:hanging="180"/>
      </w:pPr>
    </w:lvl>
    <w:lvl w:ilvl="3" w:tplc="041D000F" w:tentative="1">
      <w:start w:val="1"/>
      <w:numFmt w:val="decimal"/>
      <w:lvlText w:val="%4."/>
      <w:lvlJc w:val="left"/>
      <w:pPr>
        <w:ind w:left="3090" w:hanging="360"/>
      </w:pPr>
    </w:lvl>
    <w:lvl w:ilvl="4" w:tplc="041D0019" w:tentative="1">
      <w:start w:val="1"/>
      <w:numFmt w:val="lowerLetter"/>
      <w:lvlText w:val="%5."/>
      <w:lvlJc w:val="left"/>
      <w:pPr>
        <w:ind w:left="3810" w:hanging="360"/>
      </w:pPr>
    </w:lvl>
    <w:lvl w:ilvl="5" w:tplc="041D001B" w:tentative="1">
      <w:start w:val="1"/>
      <w:numFmt w:val="lowerRoman"/>
      <w:lvlText w:val="%6."/>
      <w:lvlJc w:val="right"/>
      <w:pPr>
        <w:ind w:left="4530" w:hanging="180"/>
      </w:pPr>
    </w:lvl>
    <w:lvl w:ilvl="6" w:tplc="041D000F" w:tentative="1">
      <w:start w:val="1"/>
      <w:numFmt w:val="decimal"/>
      <w:lvlText w:val="%7."/>
      <w:lvlJc w:val="left"/>
      <w:pPr>
        <w:ind w:left="5250" w:hanging="360"/>
      </w:pPr>
    </w:lvl>
    <w:lvl w:ilvl="7" w:tplc="041D0019" w:tentative="1">
      <w:start w:val="1"/>
      <w:numFmt w:val="lowerLetter"/>
      <w:lvlText w:val="%8."/>
      <w:lvlJc w:val="left"/>
      <w:pPr>
        <w:ind w:left="5970" w:hanging="360"/>
      </w:pPr>
    </w:lvl>
    <w:lvl w:ilvl="8" w:tplc="041D001B" w:tentative="1">
      <w:start w:val="1"/>
      <w:numFmt w:val="lowerRoman"/>
      <w:lvlText w:val="%9."/>
      <w:lvlJc w:val="right"/>
      <w:pPr>
        <w:ind w:left="6690" w:hanging="180"/>
      </w:pPr>
    </w:lvl>
  </w:abstractNum>
  <w:abstractNum w:abstractNumId="994" w15:restartNumberingAfterBreak="0">
    <w:nsid w:val="4CD00294"/>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95" w15:restartNumberingAfterBreak="0">
    <w:nsid w:val="4CD12722"/>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96" w15:restartNumberingAfterBreak="0">
    <w:nsid w:val="4CE1296E"/>
    <w:multiLevelType w:val="hybridMultilevel"/>
    <w:tmpl w:val="951E17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97" w15:restartNumberingAfterBreak="0">
    <w:nsid w:val="4CF92A62"/>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98" w15:restartNumberingAfterBreak="0">
    <w:nsid w:val="4CFB03E1"/>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99" w15:restartNumberingAfterBreak="0">
    <w:nsid w:val="4CFF1777"/>
    <w:multiLevelType w:val="hybridMultilevel"/>
    <w:tmpl w:val="170A50FE"/>
    <w:lvl w:ilvl="0" w:tplc="B532E210">
      <w:start w:val="1"/>
      <w:numFmt w:val="decimal"/>
      <w:lvlText w:val="%1."/>
      <w:lvlJc w:val="left"/>
      <w:pPr>
        <w:tabs>
          <w:tab w:val="num" w:pos="360"/>
        </w:tabs>
        <w:ind w:left="360" w:hanging="360"/>
      </w:pPr>
      <w:rPr>
        <w:rFonts w:hint="default"/>
        <w:b w:val="0"/>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000" w15:restartNumberingAfterBreak="0">
    <w:nsid w:val="4D002DD6"/>
    <w:multiLevelType w:val="hybridMultilevel"/>
    <w:tmpl w:val="25EE6A64"/>
    <w:lvl w:ilvl="0" w:tplc="22DA573E">
      <w:start w:val="1"/>
      <w:numFmt w:val="decimal"/>
      <w:lvlText w:val="%1."/>
      <w:lvlJc w:val="left"/>
      <w:pPr>
        <w:tabs>
          <w:tab w:val="num" w:pos="709"/>
        </w:tabs>
        <w:ind w:left="709" w:hanging="360"/>
      </w:pPr>
    </w:lvl>
    <w:lvl w:ilvl="1" w:tplc="08090019" w:tentative="1">
      <w:start w:val="1"/>
      <w:numFmt w:val="lowerLetter"/>
      <w:lvlText w:val="%2."/>
      <w:lvlJc w:val="left"/>
      <w:pPr>
        <w:tabs>
          <w:tab w:val="num" w:pos="1429"/>
        </w:tabs>
        <w:ind w:left="1429" w:hanging="360"/>
      </w:pPr>
    </w:lvl>
    <w:lvl w:ilvl="2" w:tplc="0809001B" w:tentative="1">
      <w:start w:val="1"/>
      <w:numFmt w:val="lowerRoman"/>
      <w:lvlText w:val="%3."/>
      <w:lvlJc w:val="right"/>
      <w:pPr>
        <w:tabs>
          <w:tab w:val="num" w:pos="2149"/>
        </w:tabs>
        <w:ind w:left="2149" w:hanging="180"/>
      </w:pPr>
    </w:lvl>
    <w:lvl w:ilvl="3" w:tplc="0809000F" w:tentative="1">
      <w:start w:val="1"/>
      <w:numFmt w:val="decimal"/>
      <w:lvlText w:val="%4."/>
      <w:lvlJc w:val="left"/>
      <w:pPr>
        <w:tabs>
          <w:tab w:val="num" w:pos="2869"/>
        </w:tabs>
        <w:ind w:left="2869" w:hanging="360"/>
      </w:pPr>
    </w:lvl>
    <w:lvl w:ilvl="4" w:tplc="08090019" w:tentative="1">
      <w:start w:val="1"/>
      <w:numFmt w:val="lowerLetter"/>
      <w:lvlText w:val="%5."/>
      <w:lvlJc w:val="left"/>
      <w:pPr>
        <w:tabs>
          <w:tab w:val="num" w:pos="3589"/>
        </w:tabs>
        <w:ind w:left="3589" w:hanging="360"/>
      </w:pPr>
    </w:lvl>
    <w:lvl w:ilvl="5" w:tplc="0809001B" w:tentative="1">
      <w:start w:val="1"/>
      <w:numFmt w:val="lowerRoman"/>
      <w:lvlText w:val="%6."/>
      <w:lvlJc w:val="right"/>
      <w:pPr>
        <w:tabs>
          <w:tab w:val="num" w:pos="4309"/>
        </w:tabs>
        <w:ind w:left="4309" w:hanging="180"/>
      </w:pPr>
    </w:lvl>
    <w:lvl w:ilvl="6" w:tplc="0809000F" w:tentative="1">
      <w:start w:val="1"/>
      <w:numFmt w:val="decimal"/>
      <w:lvlText w:val="%7."/>
      <w:lvlJc w:val="left"/>
      <w:pPr>
        <w:tabs>
          <w:tab w:val="num" w:pos="5029"/>
        </w:tabs>
        <w:ind w:left="5029" w:hanging="360"/>
      </w:pPr>
    </w:lvl>
    <w:lvl w:ilvl="7" w:tplc="08090019" w:tentative="1">
      <w:start w:val="1"/>
      <w:numFmt w:val="lowerLetter"/>
      <w:lvlText w:val="%8."/>
      <w:lvlJc w:val="left"/>
      <w:pPr>
        <w:tabs>
          <w:tab w:val="num" w:pos="5749"/>
        </w:tabs>
        <w:ind w:left="5749" w:hanging="360"/>
      </w:pPr>
    </w:lvl>
    <w:lvl w:ilvl="8" w:tplc="0809001B" w:tentative="1">
      <w:start w:val="1"/>
      <w:numFmt w:val="lowerRoman"/>
      <w:lvlText w:val="%9."/>
      <w:lvlJc w:val="right"/>
      <w:pPr>
        <w:tabs>
          <w:tab w:val="num" w:pos="6469"/>
        </w:tabs>
        <w:ind w:left="6469" w:hanging="180"/>
      </w:pPr>
    </w:lvl>
  </w:abstractNum>
  <w:abstractNum w:abstractNumId="1001" w15:restartNumberingAfterBreak="0">
    <w:nsid w:val="4D2B2EBE"/>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002" w15:restartNumberingAfterBreak="0">
    <w:nsid w:val="4D3703D8"/>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003" w15:restartNumberingAfterBreak="0">
    <w:nsid w:val="4D3F2B29"/>
    <w:multiLevelType w:val="hybridMultilevel"/>
    <w:tmpl w:val="6AF25CD2"/>
    <w:lvl w:ilvl="0" w:tplc="FFFFFFF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04" w15:restartNumberingAfterBreak="0">
    <w:nsid w:val="4D590751"/>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05" w15:restartNumberingAfterBreak="0">
    <w:nsid w:val="4D5F74C0"/>
    <w:multiLevelType w:val="hybridMultilevel"/>
    <w:tmpl w:val="8F2C0AFA"/>
    <w:lvl w:ilvl="0" w:tplc="0409000F">
      <w:start w:val="1"/>
      <w:numFmt w:val="decimal"/>
      <w:lvlText w:val="%1."/>
      <w:lvlJc w:val="left"/>
      <w:pPr>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006" w15:restartNumberingAfterBreak="0">
    <w:nsid w:val="4D614D91"/>
    <w:multiLevelType w:val="hybridMultilevel"/>
    <w:tmpl w:val="12CEED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07" w15:restartNumberingAfterBreak="0">
    <w:nsid w:val="4D795287"/>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008" w15:restartNumberingAfterBreak="0">
    <w:nsid w:val="4D8D59B2"/>
    <w:multiLevelType w:val="multilevel"/>
    <w:tmpl w:val="52C6FB8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09" w15:restartNumberingAfterBreak="0">
    <w:nsid w:val="4DA733DC"/>
    <w:multiLevelType w:val="hybridMultilevel"/>
    <w:tmpl w:val="5818E6F2"/>
    <w:lvl w:ilvl="0" w:tplc="FFFFFFFF">
      <w:start w:val="1"/>
      <w:numFmt w:val="decimal"/>
      <w:lvlText w:val="%1."/>
      <w:lvlJc w:val="left"/>
      <w:pPr>
        <w:tabs>
          <w:tab w:val="num" w:pos="723"/>
        </w:tabs>
        <w:ind w:left="723" w:hanging="363"/>
      </w:pPr>
      <w:rPr>
        <w:rFonts w:hint="default"/>
      </w:rPr>
    </w:lvl>
    <w:lvl w:ilvl="1" w:tplc="FFFFFFFF" w:tentative="1">
      <w:start w:val="1"/>
      <w:numFmt w:val="lowerLetter"/>
      <w:lvlText w:val="%2."/>
      <w:lvlJc w:val="left"/>
      <w:pPr>
        <w:tabs>
          <w:tab w:val="num" w:pos="1443"/>
        </w:tabs>
        <w:ind w:left="1443" w:hanging="360"/>
      </w:pPr>
    </w:lvl>
    <w:lvl w:ilvl="2" w:tplc="FFFFFFFF" w:tentative="1">
      <w:start w:val="1"/>
      <w:numFmt w:val="lowerRoman"/>
      <w:lvlText w:val="%3."/>
      <w:lvlJc w:val="right"/>
      <w:pPr>
        <w:tabs>
          <w:tab w:val="num" w:pos="2163"/>
        </w:tabs>
        <w:ind w:left="2163" w:hanging="180"/>
      </w:pPr>
    </w:lvl>
    <w:lvl w:ilvl="3" w:tplc="FFFFFFFF" w:tentative="1">
      <w:start w:val="1"/>
      <w:numFmt w:val="decimal"/>
      <w:lvlText w:val="%4."/>
      <w:lvlJc w:val="left"/>
      <w:pPr>
        <w:tabs>
          <w:tab w:val="num" w:pos="2883"/>
        </w:tabs>
        <w:ind w:left="2883" w:hanging="360"/>
      </w:pPr>
    </w:lvl>
    <w:lvl w:ilvl="4" w:tplc="FFFFFFFF" w:tentative="1">
      <w:start w:val="1"/>
      <w:numFmt w:val="lowerLetter"/>
      <w:lvlText w:val="%5."/>
      <w:lvlJc w:val="left"/>
      <w:pPr>
        <w:tabs>
          <w:tab w:val="num" w:pos="3603"/>
        </w:tabs>
        <w:ind w:left="3603" w:hanging="360"/>
      </w:pPr>
    </w:lvl>
    <w:lvl w:ilvl="5" w:tplc="FFFFFFFF" w:tentative="1">
      <w:start w:val="1"/>
      <w:numFmt w:val="lowerRoman"/>
      <w:lvlText w:val="%6."/>
      <w:lvlJc w:val="right"/>
      <w:pPr>
        <w:tabs>
          <w:tab w:val="num" w:pos="4323"/>
        </w:tabs>
        <w:ind w:left="4323" w:hanging="180"/>
      </w:pPr>
    </w:lvl>
    <w:lvl w:ilvl="6" w:tplc="FFFFFFFF" w:tentative="1">
      <w:start w:val="1"/>
      <w:numFmt w:val="decimal"/>
      <w:lvlText w:val="%7."/>
      <w:lvlJc w:val="left"/>
      <w:pPr>
        <w:tabs>
          <w:tab w:val="num" w:pos="5043"/>
        </w:tabs>
        <w:ind w:left="5043" w:hanging="360"/>
      </w:pPr>
    </w:lvl>
    <w:lvl w:ilvl="7" w:tplc="FFFFFFFF" w:tentative="1">
      <w:start w:val="1"/>
      <w:numFmt w:val="lowerLetter"/>
      <w:lvlText w:val="%8."/>
      <w:lvlJc w:val="left"/>
      <w:pPr>
        <w:tabs>
          <w:tab w:val="num" w:pos="5763"/>
        </w:tabs>
        <w:ind w:left="5763" w:hanging="360"/>
      </w:pPr>
    </w:lvl>
    <w:lvl w:ilvl="8" w:tplc="FFFFFFFF" w:tentative="1">
      <w:start w:val="1"/>
      <w:numFmt w:val="lowerRoman"/>
      <w:lvlText w:val="%9."/>
      <w:lvlJc w:val="right"/>
      <w:pPr>
        <w:tabs>
          <w:tab w:val="num" w:pos="6483"/>
        </w:tabs>
        <w:ind w:left="6483" w:hanging="180"/>
      </w:pPr>
    </w:lvl>
  </w:abstractNum>
  <w:abstractNum w:abstractNumId="1010" w15:restartNumberingAfterBreak="0">
    <w:nsid w:val="4DAF05EF"/>
    <w:multiLevelType w:val="hybridMultilevel"/>
    <w:tmpl w:val="8BA247C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11" w15:restartNumberingAfterBreak="0">
    <w:nsid w:val="4DC66F78"/>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012" w15:restartNumberingAfterBreak="0">
    <w:nsid w:val="4DCC579A"/>
    <w:multiLevelType w:val="hybridMultilevel"/>
    <w:tmpl w:val="CE24C9D4"/>
    <w:lvl w:ilvl="0" w:tplc="E266F73E">
      <w:start w:val="1"/>
      <w:numFmt w:val="decimal"/>
      <w:lvlText w:val="%1."/>
      <w:lvlJc w:val="left"/>
      <w:pPr>
        <w:tabs>
          <w:tab w:val="num" w:pos="360"/>
        </w:tabs>
        <w:ind w:left="360" w:hanging="360"/>
      </w:pPr>
      <w:rPr>
        <w:rFonts w:cs="Times New Roman"/>
      </w:rPr>
    </w:lvl>
    <w:lvl w:ilvl="1" w:tplc="04070019">
      <w:start w:val="1"/>
      <w:numFmt w:val="lowerLetter"/>
      <w:lvlText w:val="%2."/>
      <w:lvlJc w:val="left"/>
      <w:pPr>
        <w:tabs>
          <w:tab w:val="num" w:pos="1080"/>
        </w:tabs>
        <w:ind w:left="1080" w:hanging="360"/>
      </w:pPr>
      <w:rPr>
        <w:rFonts w:cs="Times New Roman"/>
      </w:rPr>
    </w:lvl>
    <w:lvl w:ilvl="2" w:tplc="0407001B">
      <w:start w:val="1"/>
      <w:numFmt w:val="lowerRoman"/>
      <w:lvlText w:val="%3."/>
      <w:lvlJc w:val="right"/>
      <w:pPr>
        <w:tabs>
          <w:tab w:val="num" w:pos="1800"/>
        </w:tabs>
        <w:ind w:left="1800" w:hanging="180"/>
      </w:pPr>
      <w:rPr>
        <w:rFonts w:cs="Times New Roman"/>
      </w:rPr>
    </w:lvl>
    <w:lvl w:ilvl="3" w:tplc="0407000F">
      <w:start w:val="1"/>
      <w:numFmt w:val="decimal"/>
      <w:lvlText w:val="%4."/>
      <w:lvlJc w:val="left"/>
      <w:pPr>
        <w:tabs>
          <w:tab w:val="num" w:pos="2520"/>
        </w:tabs>
        <w:ind w:left="2520" w:hanging="360"/>
      </w:pPr>
      <w:rPr>
        <w:rFonts w:cs="Times New Roman"/>
      </w:rPr>
    </w:lvl>
    <w:lvl w:ilvl="4" w:tplc="04070019">
      <w:start w:val="1"/>
      <w:numFmt w:val="lowerLetter"/>
      <w:lvlText w:val="%5."/>
      <w:lvlJc w:val="left"/>
      <w:pPr>
        <w:tabs>
          <w:tab w:val="num" w:pos="3240"/>
        </w:tabs>
        <w:ind w:left="3240" w:hanging="360"/>
      </w:pPr>
      <w:rPr>
        <w:rFonts w:cs="Times New Roman"/>
      </w:rPr>
    </w:lvl>
    <w:lvl w:ilvl="5" w:tplc="0407001B">
      <w:start w:val="1"/>
      <w:numFmt w:val="lowerRoman"/>
      <w:lvlText w:val="%6."/>
      <w:lvlJc w:val="right"/>
      <w:pPr>
        <w:tabs>
          <w:tab w:val="num" w:pos="3960"/>
        </w:tabs>
        <w:ind w:left="3960" w:hanging="180"/>
      </w:pPr>
      <w:rPr>
        <w:rFonts w:cs="Times New Roman"/>
      </w:rPr>
    </w:lvl>
    <w:lvl w:ilvl="6" w:tplc="0407000F">
      <w:start w:val="1"/>
      <w:numFmt w:val="decimal"/>
      <w:lvlText w:val="%7."/>
      <w:lvlJc w:val="left"/>
      <w:pPr>
        <w:tabs>
          <w:tab w:val="num" w:pos="4680"/>
        </w:tabs>
        <w:ind w:left="4680" w:hanging="360"/>
      </w:pPr>
      <w:rPr>
        <w:rFonts w:cs="Times New Roman"/>
      </w:rPr>
    </w:lvl>
    <w:lvl w:ilvl="7" w:tplc="04070019">
      <w:start w:val="1"/>
      <w:numFmt w:val="lowerLetter"/>
      <w:lvlText w:val="%8."/>
      <w:lvlJc w:val="left"/>
      <w:pPr>
        <w:tabs>
          <w:tab w:val="num" w:pos="5400"/>
        </w:tabs>
        <w:ind w:left="5400" w:hanging="360"/>
      </w:pPr>
      <w:rPr>
        <w:rFonts w:cs="Times New Roman"/>
      </w:rPr>
    </w:lvl>
    <w:lvl w:ilvl="8" w:tplc="0407001B">
      <w:start w:val="1"/>
      <w:numFmt w:val="lowerRoman"/>
      <w:lvlText w:val="%9."/>
      <w:lvlJc w:val="right"/>
      <w:pPr>
        <w:tabs>
          <w:tab w:val="num" w:pos="6120"/>
        </w:tabs>
        <w:ind w:left="6120" w:hanging="180"/>
      </w:pPr>
      <w:rPr>
        <w:rFonts w:cs="Times New Roman"/>
      </w:rPr>
    </w:lvl>
  </w:abstractNum>
  <w:abstractNum w:abstractNumId="1013" w15:restartNumberingAfterBreak="0">
    <w:nsid w:val="4DE167B3"/>
    <w:multiLevelType w:val="hybridMultilevel"/>
    <w:tmpl w:val="0DB09752"/>
    <w:lvl w:ilvl="0" w:tplc="28BAC74E">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14" w15:restartNumberingAfterBreak="0">
    <w:nsid w:val="4DF5044F"/>
    <w:multiLevelType w:val="hybridMultilevel"/>
    <w:tmpl w:val="53E62B0C"/>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15" w15:restartNumberingAfterBreak="0">
    <w:nsid w:val="4DF615C7"/>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016" w15:restartNumberingAfterBreak="0">
    <w:nsid w:val="4DFB6507"/>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017" w15:restartNumberingAfterBreak="0">
    <w:nsid w:val="4DFC0037"/>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018" w15:restartNumberingAfterBreak="0">
    <w:nsid w:val="4DFC7A4E"/>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019" w15:restartNumberingAfterBreak="0">
    <w:nsid w:val="4E0B3037"/>
    <w:multiLevelType w:val="hybridMultilevel"/>
    <w:tmpl w:val="E8FA5D0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20" w15:restartNumberingAfterBreak="0">
    <w:nsid w:val="4E1670FE"/>
    <w:multiLevelType w:val="hybridMultilevel"/>
    <w:tmpl w:val="094271B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21" w15:restartNumberingAfterBreak="0">
    <w:nsid w:val="4E25384B"/>
    <w:multiLevelType w:val="hybridMultilevel"/>
    <w:tmpl w:val="93CA1818"/>
    <w:lvl w:ilvl="0" w:tplc="B18CC6D6">
      <w:start w:val="1"/>
      <w:numFmt w:val="decimal"/>
      <w:lvlText w:val="%1."/>
      <w:lvlJc w:val="left"/>
      <w:pPr>
        <w:tabs>
          <w:tab w:val="num" w:pos="788"/>
        </w:tabs>
        <w:ind w:left="788" w:hanging="363"/>
      </w:pPr>
      <w:rPr>
        <w:rFonts w:hint="default"/>
      </w:rPr>
    </w:lvl>
    <w:lvl w:ilvl="1" w:tplc="04090019" w:tentative="1">
      <w:start w:val="1"/>
      <w:numFmt w:val="lowerLetter"/>
      <w:lvlText w:val="%2."/>
      <w:lvlJc w:val="left"/>
      <w:pPr>
        <w:tabs>
          <w:tab w:val="num" w:pos="1508"/>
        </w:tabs>
        <w:ind w:left="1508" w:hanging="360"/>
      </w:pPr>
    </w:lvl>
    <w:lvl w:ilvl="2" w:tplc="0409001B" w:tentative="1">
      <w:start w:val="1"/>
      <w:numFmt w:val="lowerRoman"/>
      <w:lvlText w:val="%3."/>
      <w:lvlJc w:val="right"/>
      <w:pPr>
        <w:tabs>
          <w:tab w:val="num" w:pos="2228"/>
        </w:tabs>
        <w:ind w:left="2228" w:hanging="180"/>
      </w:pPr>
    </w:lvl>
    <w:lvl w:ilvl="3" w:tplc="0409000F" w:tentative="1">
      <w:start w:val="1"/>
      <w:numFmt w:val="decimal"/>
      <w:lvlText w:val="%4."/>
      <w:lvlJc w:val="left"/>
      <w:pPr>
        <w:tabs>
          <w:tab w:val="num" w:pos="2948"/>
        </w:tabs>
        <w:ind w:left="2948" w:hanging="360"/>
      </w:pPr>
    </w:lvl>
    <w:lvl w:ilvl="4" w:tplc="04090019" w:tentative="1">
      <w:start w:val="1"/>
      <w:numFmt w:val="lowerLetter"/>
      <w:lvlText w:val="%5."/>
      <w:lvlJc w:val="left"/>
      <w:pPr>
        <w:tabs>
          <w:tab w:val="num" w:pos="3668"/>
        </w:tabs>
        <w:ind w:left="3668" w:hanging="360"/>
      </w:pPr>
    </w:lvl>
    <w:lvl w:ilvl="5" w:tplc="0409001B" w:tentative="1">
      <w:start w:val="1"/>
      <w:numFmt w:val="lowerRoman"/>
      <w:lvlText w:val="%6."/>
      <w:lvlJc w:val="right"/>
      <w:pPr>
        <w:tabs>
          <w:tab w:val="num" w:pos="4388"/>
        </w:tabs>
        <w:ind w:left="4388" w:hanging="180"/>
      </w:pPr>
    </w:lvl>
    <w:lvl w:ilvl="6" w:tplc="0409000F" w:tentative="1">
      <w:start w:val="1"/>
      <w:numFmt w:val="decimal"/>
      <w:lvlText w:val="%7."/>
      <w:lvlJc w:val="left"/>
      <w:pPr>
        <w:tabs>
          <w:tab w:val="num" w:pos="5108"/>
        </w:tabs>
        <w:ind w:left="5108" w:hanging="360"/>
      </w:pPr>
    </w:lvl>
    <w:lvl w:ilvl="7" w:tplc="04090019" w:tentative="1">
      <w:start w:val="1"/>
      <w:numFmt w:val="lowerLetter"/>
      <w:lvlText w:val="%8."/>
      <w:lvlJc w:val="left"/>
      <w:pPr>
        <w:tabs>
          <w:tab w:val="num" w:pos="5828"/>
        </w:tabs>
        <w:ind w:left="5828" w:hanging="360"/>
      </w:pPr>
    </w:lvl>
    <w:lvl w:ilvl="8" w:tplc="0409001B" w:tentative="1">
      <w:start w:val="1"/>
      <w:numFmt w:val="lowerRoman"/>
      <w:lvlText w:val="%9."/>
      <w:lvlJc w:val="right"/>
      <w:pPr>
        <w:tabs>
          <w:tab w:val="num" w:pos="6548"/>
        </w:tabs>
        <w:ind w:left="6548" w:hanging="180"/>
      </w:pPr>
    </w:lvl>
  </w:abstractNum>
  <w:abstractNum w:abstractNumId="1022" w15:restartNumberingAfterBreak="0">
    <w:nsid w:val="4E444AB5"/>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023" w15:restartNumberingAfterBreak="0">
    <w:nsid w:val="4E490A6C"/>
    <w:multiLevelType w:val="hybridMultilevel"/>
    <w:tmpl w:val="26EC9C9E"/>
    <w:lvl w:ilvl="0" w:tplc="1630B17A">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24" w15:restartNumberingAfterBreak="0">
    <w:nsid w:val="4E682724"/>
    <w:multiLevelType w:val="hybridMultilevel"/>
    <w:tmpl w:val="CE24C9D4"/>
    <w:lvl w:ilvl="0" w:tplc="E266F73E">
      <w:start w:val="1"/>
      <w:numFmt w:val="decimal"/>
      <w:lvlText w:val="%1."/>
      <w:lvlJc w:val="left"/>
      <w:pPr>
        <w:tabs>
          <w:tab w:val="num" w:pos="360"/>
        </w:tabs>
        <w:ind w:left="360" w:hanging="360"/>
      </w:pPr>
      <w:rPr>
        <w:rFonts w:cs="Times New Roman"/>
      </w:rPr>
    </w:lvl>
    <w:lvl w:ilvl="1" w:tplc="04070019">
      <w:start w:val="1"/>
      <w:numFmt w:val="lowerLetter"/>
      <w:lvlText w:val="%2."/>
      <w:lvlJc w:val="left"/>
      <w:pPr>
        <w:tabs>
          <w:tab w:val="num" w:pos="1080"/>
        </w:tabs>
        <w:ind w:left="1080" w:hanging="360"/>
      </w:pPr>
      <w:rPr>
        <w:rFonts w:cs="Times New Roman"/>
      </w:rPr>
    </w:lvl>
    <w:lvl w:ilvl="2" w:tplc="0407001B">
      <w:start w:val="1"/>
      <w:numFmt w:val="lowerRoman"/>
      <w:lvlText w:val="%3."/>
      <w:lvlJc w:val="right"/>
      <w:pPr>
        <w:tabs>
          <w:tab w:val="num" w:pos="1800"/>
        </w:tabs>
        <w:ind w:left="1800" w:hanging="180"/>
      </w:pPr>
      <w:rPr>
        <w:rFonts w:cs="Times New Roman"/>
      </w:rPr>
    </w:lvl>
    <w:lvl w:ilvl="3" w:tplc="0407000F">
      <w:start w:val="1"/>
      <w:numFmt w:val="decimal"/>
      <w:lvlText w:val="%4."/>
      <w:lvlJc w:val="left"/>
      <w:pPr>
        <w:tabs>
          <w:tab w:val="num" w:pos="2520"/>
        </w:tabs>
        <w:ind w:left="2520" w:hanging="360"/>
      </w:pPr>
      <w:rPr>
        <w:rFonts w:cs="Times New Roman"/>
      </w:rPr>
    </w:lvl>
    <w:lvl w:ilvl="4" w:tplc="04070019">
      <w:start w:val="1"/>
      <w:numFmt w:val="lowerLetter"/>
      <w:lvlText w:val="%5."/>
      <w:lvlJc w:val="left"/>
      <w:pPr>
        <w:tabs>
          <w:tab w:val="num" w:pos="3240"/>
        </w:tabs>
        <w:ind w:left="3240" w:hanging="360"/>
      </w:pPr>
      <w:rPr>
        <w:rFonts w:cs="Times New Roman"/>
      </w:rPr>
    </w:lvl>
    <w:lvl w:ilvl="5" w:tplc="0407001B">
      <w:start w:val="1"/>
      <w:numFmt w:val="lowerRoman"/>
      <w:lvlText w:val="%6."/>
      <w:lvlJc w:val="right"/>
      <w:pPr>
        <w:tabs>
          <w:tab w:val="num" w:pos="3960"/>
        </w:tabs>
        <w:ind w:left="3960" w:hanging="180"/>
      </w:pPr>
      <w:rPr>
        <w:rFonts w:cs="Times New Roman"/>
      </w:rPr>
    </w:lvl>
    <w:lvl w:ilvl="6" w:tplc="0407000F">
      <w:start w:val="1"/>
      <w:numFmt w:val="decimal"/>
      <w:lvlText w:val="%7."/>
      <w:lvlJc w:val="left"/>
      <w:pPr>
        <w:tabs>
          <w:tab w:val="num" w:pos="4680"/>
        </w:tabs>
        <w:ind w:left="4680" w:hanging="360"/>
      </w:pPr>
      <w:rPr>
        <w:rFonts w:cs="Times New Roman"/>
      </w:rPr>
    </w:lvl>
    <w:lvl w:ilvl="7" w:tplc="04070019">
      <w:start w:val="1"/>
      <w:numFmt w:val="lowerLetter"/>
      <w:lvlText w:val="%8."/>
      <w:lvlJc w:val="left"/>
      <w:pPr>
        <w:tabs>
          <w:tab w:val="num" w:pos="5400"/>
        </w:tabs>
        <w:ind w:left="5400" w:hanging="360"/>
      </w:pPr>
      <w:rPr>
        <w:rFonts w:cs="Times New Roman"/>
      </w:rPr>
    </w:lvl>
    <w:lvl w:ilvl="8" w:tplc="0407001B">
      <w:start w:val="1"/>
      <w:numFmt w:val="lowerRoman"/>
      <w:lvlText w:val="%9."/>
      <w:lvlJc w:val="right"/>
      <w:pPr>
        <w:tabs>
          <w:tab w:val="num" w:pos="6120"/>
        </w:tabs>
        <w:ind w:left="6120" w:hanging="180"/>
      </w:pPr>
      <w:rPr>
        <w:rFonts w:cs="Times New Roman"/>
      </w:rPr>
    </w:lvl>
  </w:abstractNum>
  <w:abstractNum w:abstractNumId="1025" w15:restartNumberingAfterBreak="0">
    <w:nsid w:val="4E803C7D"/>
    <w:multiLevelType w:val="hybridMultilevel"/>
    <w:tmpl w:val="5F6ACFF0"/>
    <w:lvl w:ilvl="0" w:tplc="FFFFFFF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26" w15:restartNumberingAfterBreak="0">
    <w:nsid w:val="4EB2466C"/>
    <w:multiLevelType w:val="hybridMultilevel"/>
    <w:tmpl w:val="DBB0A03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27" w15:restartNumberingAfterBreak="0">
    <w:nsid w:val="4EB82CEA"/>
    <w:multiLevelType w:val="hybridMultilevel"/>
    <w:tmpl w:val="A86A7A5A"/>
    <w:lvl w:ilvl="0" w:tplc="0809000F">
      <w:start w:val="1"/>
      <w:numFmt w:val="decimal"/>
      <w:lvlText w:val="%1."/>
      <w:lvlJc w:val="left"/>
      <w:pPr>
        <w:tabs>
          <w:tab w:val="num" w:pos="360"/>
        </w:tabs>
        <w:ind w:left="360" w:hanging="360"/>
      </w:pPr>
    </w:lvl>
    <w:lvl w:ilvl="1" w:tplc="08090019">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28" w15:restartNumberingAfterBreak="0">
    <w:nsid w:val="4EB82EA0"/>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029" w15:restartNumberingAfterBreak="0">
    <w:nsid w:val="4EC35514"/>
    <w:multiLevelType w:val="hybridMultilevel"/>
    <w:tmpl w:val="693A66C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30" w15:restartNumberingAfterBreak="0">
    <w:nsid w:val="4F0243D3"/>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031" w15:restartNumberingAfterBreak="0">
    <w:nsid w:val="4F19342A"/>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032" w15:restartNumberingAfterBreak="0">
    <w:nsid w:val="4F2D3CBA"/>
    <w:multiLevelType w:val="hybridMultilevel"/>
    <w:tmpl w:val="796EED1C"/>
    <w:lvl w:ilvl="0" w:tplc="2CCACCE6">
      <w:start w:val="1"/>
      <w:numFmt w:val="lowerLetter"/>
      <w:pStyle w:val="BL"/>
      <w:lvlText w:val="%1)"/>
      <w:lvlJc w:val="left"/>
      <w:pPr>
        <w:tabs>
          <w:tab w:val="num" w:pos="360"/>
        </w:tabs>
        <w:ind w:left="284" w:hanging="284"/>
      </w:pPr>
      <w:rPr>
        <w:rFonts w:hint="default"/>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033" w15:restartNumberingAfterBreak="0">
    <w:nsid w:val="4F2E6A56"/>
    <w:multiLevelType w:val="hybridMultilevel"/>
    <w:tmpl w:val="7F181A9A"/>
    <w:lvl w:ilvl="0" w:tplc="0409000F">
      <w:start w:val="1"/>
      <w:numFmt w:val="decimal"/>
      <w:lvlText w:val="%1."/>
      <w:lvlJc w:val="left"/>
      <w:pPr>
        <w:tabs>
          <w:tab w:val="num" w:pos="717"/>
        </w:tabs>
        <w:ind w:left="71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34" w15:restartNumberingAfterBreak="0">
    <w:nsid w:val="4F2E6BC7"/>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035" w15:restartNumberingAfterBreak="0">
    <w:nsid w:val="4F4428E7"/>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036" w15:restartNumberingAfterBreak="0">
    <w:nsid w:val="4F443698"/>
    <w:multiLevelType w:val="hybridMultilevel"/>
    <w:tmpl w:val="B9E8AFE6"/>
    <w:lvl w:ilvl="0" w:tplc="0409000F">
      <w:start w:val="1"/>
      <w:numFmt w:val="decimal"/>
      <w:lvlText w:val="%1."/>
      <w:lvlJc w:val="left"/>
      <w:pPr>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037" w15:restartNumberingAfterBreak="0">
    <w:nsid w:val="4F69263D"/>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038" w15:restartNumberingAfterBreak="0">
    <w:nsid w:val="4F733041"/>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39" w15:restartNumberingAfterBreak="0">
    <w:nsid w:val="4F844898"/>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040" w15:restartNumberingAfterBreak="0">
    <w:nsid w:val="4F9432B9"/>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041" w15:restartNumberingAfterBreak="0">
    <w:nsid w:val="4FA822D4"/>
    <w:multiLevelType w:val="hybridMultilevel"/>
    <w:tmpl w:val="BBE6FC3E"/>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42" w15:restartNumberingAfterBreak="0">
    <w:nsid w:val="4FB471A7"/>
    <w:multiLevelType w:val="hybridMultilevel"/>
    <w:tmpl w:val="2C9A5F8A"/>
    <w:lvl w:ilvl="0" w:tplc="BAD2BA6E">
      <w:start w:val="1"/>
      <w:numFmt w:val="decimal"/>
      <w:lvlText w:val="%1."/>
      <w:lvlJc w:val="left"/>
      <w:pPr>
        <w:tabs>
          <w:tab w:val="num" w:pos="360"/>
        </w:tabs>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43" w15:restartNumberingAfterBreak="0">
    <w:nsid w:val="4FC50447"/>
    <w:multiLevelType w:val="hybridMultilevel"/>
    <w:tmpl w:val="70D2B5BE"/>
    <w:lvl w:ilvl="0" w:tplc="108C405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44" w15:restartNumberingAfterBreak="0">
    <w:nsid w:val="4FC9088E"/>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045" w15:restartNumberingAfterBreak="0">
    <w:nsid w:val="4FEC5524"/>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046" w15:restartNumberingAfterBreak="0">
    <w:nsid w:val="500B74C6"/>
    <w:multiLevelType w:val="hybridMultilevel"/>
    <w:tmpl w:val="583A0D88"/>
    <w:lvl w:ilvl="0" w:tplc="08090017">
      <w:start w:val="1"/>
      <w:numFmt w:val="lowerLetter"/>
      <w:lvlText w:val="%1)"/>
      <w:lvlJc w:val="left"/>
      <w:pPr>
        <w:ind w:left="980" w:hanging="420"/>
      </w:pPr>
      <w:rPr>
        <w:rFonts w:cs="Times New Roman"/>
      </w:rPr>
    </w:lvl>
    <w:lvl w:ilvl="1" w:tplc="04090019">
      <w:start w:val="1"/>
      <w:numFmt w:val="lowerLetter"/>
      <w:lvlText w:val="%2)"/>
      <w:lvlJc w:val="left"/>
      <w:pPr>
        <w:ind w:left="1400" w:hanging="420"/>
      </w:pPr>
      <w:rPr>
        <w:rFonts w:cs="Times New Roman"/>
      </w:rPr>
    </w:lvl>
    <w:lvl w:ilvl="2" w:tplc="0409001B" w:tentative="1">
      <w:start w:val="1"/>
      <w:numFmt w:val="lowerRoman"/>
      <w:lvlText w:val="%3."/>
      <w:lvlJc w:val="right"/>
      <w:pPr>
        <w:ind w:left="1820" w:hanging="420"/>
      </w:pPr>
      <w:rPr>
        <w:rFonts w:cs="Times New Roman"/>
      </w:rPr>
    </w:lvl>
    <w:lvl w:ilvl="3" w:tplc="0409000F" w:tentative="1">
      <w:start w:val="1"/>
      <w:numFmt w:val="decimal"/>
      <w:lvlText w:val="%4."/>
      <w:lvlJc w:val="left"/>
      <w:pPr>
        <w:ind w:left="2240" w:hanging="420"/>
      </w:pPr>
      <w:rPr>
        <w:rFonts w:cs="Times New Roman"/>
      </w:rPr>
    </w:lvl>
    <w:lvl w:ilvl="4" w:tplc="04090019" w:tentative="1">
      <w:start w:val="1"/>
      <w:numFmt w:val="lowerLetter"/>
      <w:lvlText w:val="%5)"/>
      <w:lvlJc w:val="left"/>
      <w:pPr>
        <w:ind w:left="2660" w:hanging="420"/>
      </w:pPr>
      <w:rPr>
        <w:rFonts w:cs="Times New Roman"/>
      </w:rPr>
    </w:lvl>
    <w:lvl w:ilvl="5" w:tplc="0409001B" w:tentative="1">
      <w:start w:val="1"/>
      <w:numFmt w:val="lowerRoman"/>
      <w:lvlText w:val="%6."/>
      <w:lvlJc w:val="right"/>
      <w:pPr>
        <w:ind w:left="3080" w:hanging="420"/>
      </w:pPr>
      <w:rPr>
        <w:rFonts w:cs="Times New Roman"/>
      </w:rPr>
    </w:lvl>
    <w:lvl w:ilvl="6" w:tplc="0409000F" w:tentative="1">
      <w:start w:val="1"/>
      <w:numFmt w:val="decimal"/>
      <w:lvlText w:val="%7."/>
      <w:lvlJc w:val="left"/>
      <w:pPr>
        <w:ind w:left="3500" w:hanging="420"/>
      </w:pPr>
      <w:rPr>
        <w:rFonts w:cs="Times New Roman"/>
      </w:rPr>
    </w:lvl>
    <w:lvl w:ilvl="7" w:tplc="04090019" w:tentative="1">
      <w:start w:val="1"/>
      <w:numFmt w:val="lowerLetter"/>
      <w:lvlText w:val="%8)"/>
      <w:lvlJc w:val="left"/>
      <w:pPr>
        <w:ind w:left="3920" w:hanging="420"/>
      </w:pPr>
      <w:rPr>
        <w:rFonts w:cs="Times New Roman"/>
      </w:rPr>
    </w:lvl>
    <w:lvl w:ilvl="8" w:tplc="0409001B" w:tentative="1">
      <w:start w:val="1"/>
      <w:numFmt w:val="lowerRoman"/>
      <w:lvlText w:val="%9."/>
      <w:lvlJc w:val="right"/>
      <w:pPr>
        <w:ind w:left="4340" w:hanging="420"/>
      </w:pPr>
      <w:rPr>
        <w:rFonts w:cs="Times New Roman"/>
      </w:rPr>
    </w:lvl>
  </w:abstractNum>
  <w:abstractNum w:abstractNumId="1047" w15:restartNumberingAfterBreak="0">
    <w:nsid w:val="50256856"/>
    <w:multiLevelType w:val="hybridMultilevel"/>
    <w:tmpl w:val="A86A7A5A"/>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48" w15:restartNumberingAfterBreak="0">
    <w:nsid w:val="502600ED"/>
    <w:multiLevelType w:val="hybridMultilevel"/>
    <w:tmpl w:val="5D481224"/>
    <w:lvl w:ilvl="0" w:tplc="C876CF14">
      <w:start w:val="1"/>
      <w:numFmt w:val="decimal"/>
      <w:lvlText w:val="%1."/>
      <w:lvlJc w:val="left"/>
      <w:pPr>
        <w:tabs>
          <w:tab w:val="num" w:pos="720"/>
        </w:tabs>
        <w:ind w:left="720" w:hanging="360"/>
      </w:pPr>
      <w:rPr>
        <w:rFonts w:hint="default"/>
      </w:rPr>
    </w:lvl>
    <w:lvl w:ilvl="1" w:tplc="BC7ECB48" w:tentative="1">
      <w:start w:val="1"/>
      <w:numFmt w:val="lowerLetter"/>
      <w:lvlText w:val="%2."/>
      <w:lvlJc w:val="left"/>
      <w:pPr>
        <w:tabs>
          <w:tab w:val="num" w:pos="1440"/>
        </w:tabs>
        <w:ind w:left="1440" w:hanging="360"/>
      </w:pPr>
    </w:lvl>
    <w:lvl w:ilvl="2" w:tplc="2A347764" w:tentative="1">
      <w:start w:val="1"/>
      <w:numFmt w:val="lowerRoman"/>
      <w:lvlText w:val="%3."/>
      <w:lvlJc w:val="right"/>
      <w:pPr>
        <w:tabs>
          <w:tab w:val="num" w:pos="2160"/>
        </w:tabs>
        <w:ind w:left="2160" w:hanging="180"/>
      </w:pPr>
    </w:lvl>
    <w:lvl w:ilvl="3" w:tplc="A0008DB0" w:tentative="1">
      <w:start w:val="1"/>
      <w:numFmt w:val="decimal"/>
      <w:lvlText w:val="%4."/>
      <w:lvlJc w:val="left"/>
      <w:pPr>
        <w:tabs>
          <w:tab w:val="num" w:pos="2880"/>
        </w:tabs>
        <w:ind w:left="2880" w:hanging="360"/>
      </w:pPr>
    </w:lvl>
    <w:lvl w:ilvl="4" w:tplc="24F065A2" w:tentative="1">
      <w:start w:val="1"/>
      <w:numFmt w:val="lowerLetter"/>
      <w:lvlText w:val="%5."/>
      <w:lvlJc w:val="left"/>
      <w:pPr>
        <w:tabs>
          <w:tab w:val="num" w:pos="3600"/>
        </w:tabs>
        <w:ind w:left="3600" w:hanging="360"/>
      </w:pPr>
    </w:lvl>
    <w:lvl w:ilvl="5" w:tplc="95A68046" w:tentative="1">
      <w:start w:val="1"/>
      <w:numFmt w:val="lowerRoman"/>
      <w:lvlText w:val="%6."/>
      <w:lvlJc w:val="right"/>
      <w:pPr>
        <w:tabs>
          <w:tab w:val="num" w:pos="4320"/>
        </w:tabs>
        <w:ind w:left="4320" w:hanging="180"/>
      </w:pPr>
    </w:lvl>
    <w:lvl w:ilvl="6" w:tplc="A3BE57AE" w:tentative="1">
      <w:start w:val="1"/>
      <w:numFmt w:val="decimal"/>
      <w:lvlText w:val="%7."/>
      <w:lvlJc w:val="left"/>
      <w:pPr>
        <w:tabs>
          <w:tab w:val="num" w:pos="5040"/>
        </w:tabs>
        <w:ind w:left="5040" w:hanging="360"/>
      </w:pPr>
    </w:lvl>
    <w:lvl w:ilvl="7" w:tplc="2E283FC4" w:tentative="1">
      <w:start w:val="1"/>
      <w:numFmt w:val="lowerLetter"/>
      <w:lvlText w:val="%8."/>
      <w:lvlJc w:val="left"/>
      <w:pPr>
        <w:tabs>
          <w:tab w:val="num" w:pos="5760"/>
        </w:tabs>
        <w:ind w:left="5760" w:hanging="360"/>
      </w:pPr>
    </w:lvl>
    <w:lvl w:ilvl="8" w:tplc="AF26EAC2" w:tentative="1">
      <w:start w:val="1"/>
      <w:numFmt w:val="lowerRoman"/>
      <w:lvlText w:val="%9."/>
      <w:lvlJc w:val="right"/>
      <w:pPr>
        <w:tabs>
          <w:tab w:val="num" w:pos="6480"/>
        </w:tabs>
        <w:ind w:left="6480" w:hanging="180"/>
      </w:pPr>
    </w:lvl>
  </w:abstractNum>
  <w:abstractNum w:abstractNumId="1049" w15:restartNumberingAfterBreak="0">
    <w:nsid w:val="502E3E4E"/>
    <w:multiLevelType w:val="hybridMultilevel"/>
    <w:tmpl w:val="B7B65FE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50" w15:restartNumberingAfterBreak="0">
    <w:nsid w:val="503C5B88"/>
    <w:multiLevelType w:val="hybridMultilevel"/>
    <w:tmpl w:val="8230E760"/>
    <w:lvl w:ilvl="0" w:tplc="BFDE526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51" w15:restartNumberingAfterBreak="0">
    <w:nsid w:val="50411C5E"/>
    <w:multiLevelType w:val="hybridMultilevel"/>
    <w:tmpl w:val="E0BAFF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52" w15:restartNumberingAfterBreak="0">
    <w:nsid w:val="504A7F5F"/>
    <w:multiLevelType w:val="hybridMultilevel"/>
    <w:tmpl w:val="333046F0"/>
    <w:lvl w:ilvl="0" w:tplc="FE7695C4">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53" w15:restartNumberingAfterBreak="0">
    <w:nsid w:val="505B7425"/>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054" w15:restartNumberingAfterBreak="0">
    <w:nsid w:val="50837B60"/>
    <w:multiLevelType w:val="hybridMultilevel"/>
    <w:tmpl w:val="B7B65FE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55" w15:restartNumberingAfterBreak="0">
    <w:nsid w:val="50D25386"/>
    <w:multiLevelType w:val="multilevel"/>
    <w:tmpl w:val="52C6FB8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56" w15:restartNumberingAfterBreak="0">
    <w:nsid w:val="50D52F8B"/>
    <w:multiLevelType w:val="hybridMultilevel"/>
    <w:tmpl w:val="3AC88C06"/>
    <w:lvl w:ilvl="0" w:tplc="FE7695C4">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57" w15:restartNumberingAfterBreak="0">
    <w:nsid w:val="50D5456E"/>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058" w15:restartNumberingAfterBreak="0">
    <w:nsid w:val="50EC46E7"/>
    <w:multiLevelType w:val="hybridMultilevel"/>
    <w:tmpl w:val="5F6ACFF0"/>
    <w:lvl w:ilvl="0" w:tplc="FFFFFFF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59" w15:restartNumberingAfterBreak="0">
    <w:nsid w:val="50FB704B"/>
    <w:multiLevelType w:val="hybridMultilevel"/>
    <w:tmpl w:val="8EFA8ADC"/>
    <w:lvl w:ilvl="0" w:tplc="0C0A000F">
      <w:start w:val="1"/>
      <w:numFmt w:val="decimal"/>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060" w15:restartNumberingAfterBreak="0">
    <w:nsid w:val="510275F7"/>
    <w:multiLevelType w:val="hybridMultilevel"/>
    <w:tmpl w:val="5F6ACFF0"/>
    <w:lvl w:ilvl="0" w:tplc="FFFFFFF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61" w15:restartNumberingAfterBreak="0">
    <w:nsid w:val="51074659"/>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062" w15:restartNumberingAfterBreak="0">
    <w:nsid w:val="5119708F"/>
    <w:multiLevelType w:val="hybridMultilevel"/>
    <w:tmpl w:val="53E62B0C"/>
    <w:lvl w:ilvl="0" w:tplc="FFFFFFFF">
      <w:start w:val="1"/>
      <w:numFmt w:val="decimal"/>
      <w:lvlText w:val="%1."/>
      <w:lvlJc w:val="left"/>
      <w:pPr>
        <w:tabs>
          <w:tab w:val="num" w:pos="360"/>
        </w:tabs>
        <w:ind w:left="36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063" w15:restartNumberingAfterBreak="0">
    <w:nsid w:val="51241F87"/>
    <w:multiLevelType w:val="hybridMultilevel"/>
    <w:tmpl w:val="3FC87102"/>
    <w:lvl w:ilvl="0" w:tplc="95AEB5F4">
      <w:start w:val="1"/>
      <w:numFmt w:val="decimal"/>
      <w:lvlText w:val="%1."/>
      <w:lvlJc w:val="left"/>
      <w:pPr>
        <w:tabs>
          <w:tab w:val="num" w:pos="360"/>
        </w:tabs>
        <w:ind w:left="360" w:hanging="360"/>
      </w:pPr>
      <w:rPr>
        <w:rFonts w:cs="Times New Roman"/>
      </w:rPr>
    </w:lvl>
    <w:lvl w:ilvl="1" w:tplc="04070019">
      <w:start w:val="1"/>
      <w:numFmt w:val="lowerLetter"/>
      <w:lvlText w:val="%2."/>
      <w:lvlJc w:val="left"/>
      <w:pPr>
        <w:tabs>
          <w:tab w:val="num" w:pos="1080"/>
        </w:tabs>
        <w:ind w:left="1080" w:hanging="360"/>
      </w:pPr>
      <w:rPr>
        <w:rFonts w:cs="Times New Roman"/>
      </w:rPr>
    </w:lvl>
    <w:lvl w:ilvl="2" w:tplc="0407001B">
      <w:start w:val="1"/>
      <w:numFmt w:val="lowerRoman"/>
      <w:lvlText w:val="%3."/>
      <w:lvlJc w:val="right"/>
      <w:pPr>
        <w:tabs>
          <w:tab w:val="num" w:pos="1800"/>
        </w:tabs>
        <w:ind w:left="1800" w:hanging="180"/>
      </w:pPr>
      <w:rPr>
        <w:rFonts w:cs="Times New Roman"/>
      </w:rPr>
    </w:lvl>
    <w:lvl w:ilvl="3" w:tplc="0407000F">
      <w:start w:val="1"/>
      <w:numFmt w:val="decimal"/>
      <w:lvlText w:val="%4."/>
      <w:lvlJc w:val="left"/>
      <w:pPr>
        <w:tabs>
          <w:tab w:val="num" w:pos="2520"/>
        </w:tabs>
        <w:ind w:left="2520" w:hanging="360"/>
      </w:pPr>
      <w:rPr>
        <w:rFonts w:cs="Times New Roman"/>
      </w:rPr>
    </w:lvl>
    <w:lvl w:ilvl="4" w:tplc="04070019">
      <w:start w:val="1"/>
      <w:numFmt w:val="lowerLetter"/>
      <w:lvlText w:val="%5."/>
      <w:lvlJc w:val="left"/>
      <w:pPr>
        <w:tabs>
          <w:tab w:val="num" w:pos="3240"/>
        </w:tabs>
        <w:ind w:left="3240" w:hanging="360"/>
      </w:pPr>
      <w:rPr>
        <w:rFonts w:cs="Times New Roman"/>
      </w:rPr>
    </w:lvl>
    <w:lvl w:ilvl="5" w:tplc="0407001B">
      <w:start w:val="1"/>
      <w:numFmt w:val="lowerRoman"/>
      <w:lvlText w:val="%6."/>
      <w:lvlJc w:val="right"/>
      <w:pPr>
        <w:tabs>
          <w:tab w:val="num" w:pos="3960"/>
        </w:tabs>
        <w:ind w:left="3960" w:hanging="180"/>
      </w:pPr>
      <w:rPr>
        <w:rFonts w:cs="Times New Roman"/>
      </w:rPr>
    </w:lvl>
    <w:lvl w:ilvl="6" w:tplc="0407000F">
      <w:start w:val="1"/>
      <w:numFmt w:val="decimal"/>
      <w:lvlText w:val="%7."/>
      <w:lvlJc w:val="left"/>
      <w:pPr>
        <w:tabs>
          <w:tab w:val="num" w:pos="4680"/>
        </w:tabs>
        <w:ind w:left="4680" w:hanging="360"/>
      </w:pPr>
      <w:rPr>
        <w:rFonts w:cs="Times New Roman"/>
      </w:rPr>
    </w:lvl>
    <w:lvl w:ilvl="7" w:tplc="04070019">
      <w:start w:val="1"/>
      <w:numFmt w:val="lowerLetter"/>
      <w:lvlText w:val="%8."/>
      <w:lvlJc w:val="left"/>
      <w:pPr>
        <w:tabs>
          <w:tab w:val="num" w:pos="5400"/>
        </w:tabs>
        <w:ind w:left="5400" w:hanging="360"/>
      </w:pPr>
      <w:rPr>
        <w:rFonts w:cs="Times New Roman"/>
      </w:rPr>
    </w:lvl>
    <w:lvl w:ilvl="8" w:tplc="0407001B">
      <w:start w:val="1"/>
      <w:numFmt w:val="lowerRoman"/>
      <w:lvlText w:val="%9."/>
      <w:lvlJc w:val="right"/>
      <w:pPr>
        <w:tabs>
          <w:tab w:val="num" w:pos="6120"/>
        </w:tabs>
        <w:ind w:left="6120" w:hanging="180"/>
      </w:pPr>
      <w:rPr>
        <w:rFonts w:cs="Times New Roman"/>
      </w:rPr>
    </w:lvl>
  </w:abstractNum>
  <w:abstractNum w:abstractNumId="1064" w15:restartNumberingAfterBreak="0">
    <w:nsid w:val="51336514"/>
    <w:multiLevelType w:val="hybridMultilevel"/>
    <w:tmpl w:val="1658AC7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65" w15:restartNumberingAfterBreak="0">
    <w:nsid w:val="514D4556"/>
    <w:multiLevelType w:val="hybridMultilevel"/>
    <w:tmpl w:val="03E6EBA4"/>
    <w:lvl w:ilvl="0" w:tplc="0809000F">
      <w:start w:val="1"/>
      <w:numFmt w:val="decimal"/>
      <w:lvlText w:val="%1."/>
      <w:lvlJc w:val="left"/>
      <w:pPr>
        <w:ind w:left="360" w:hanging="360"/>
      </w:pPr>
      <w:rPr>
        <w:rFonts w:cs="Times New Roman" w:hint="default"/>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066" w15:restartNumberingAfterBreak="0">
    <w:nsid w:val="51562576"/>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067" w15:restartNumberingAfterBreak="0">
    <w:nsid w:val="5162568B"/>
    <w:multiLevelType w:val="hybridMultilevel"/>
    <w:tmpl w:val="3FC87102"/>
    <w:lvl w:ilvl="0" w:tplc="95AEB5F4">
      <w:start w:val="1"/>
      <w:numFmt w:val="decimal"/>
      <w:lvlText w:val="%1."/>
      <w:lvlJc w:val="left"/>
      <w:pPr>
        <w:tabs>
          <w:tab w:val="num" w:pos="360"/>
        </w:tabs>
        <w:ind w:left="360" w:hanging="360"/>
      </w:pPr>
      <w:rPr>
        <w:rFonts w:cs="Times New Roman" w:hint="default"/>
      </w:rPr>
    </w:lvl>
    <w:lvl w:ilvl="1" w:tplc="04070019">
      <w:start w:val="1"/>
      <w:numFmt w:val="lowerLetter"/>
      <w:lvlText w:val="%2."/>
      <w:lvlJc w:val="left"/>
      <w:pPr>
        <w:tabs>
          <w:tab w:val="num" w:pos="1080"/>
        </w:tabs>
        <w:ind w:left="1080" w:hanging="360"/>
      </w:pPr>
      <w:rPr>
        <w:rFonts w:cs="Times New Roman"/>
      </w:rPr>
    </w:lvl>
    <w:lvl w:ilvl="2" w:tplc="0407001B" w:tentative="1">
      <w:start w:val="1"/>
      <w:numFmt w:val="lowerRoman"/>
      <w:lvlText w:val="%3."/>
      <w:lvlJc w:val="right"/>
      <w:pPr>
        <w:tabs>
          <w:tab w:val="num" w:pos="1800"/>
        </w:tabs>
        <w:ind w:left="1800" w:hanging="180"/>
      </w:pPr>
      <w:rPr>
        <w:rFonts w:cs="Times New Roman"/>
      </w:rPr>
    </w:lvl>
    <w:lvl w:ilvl="3" w:tplc="0407000F" w:tentative="1">
      <w:start w:val="1"/>
      <w:numFmt w:val="decimal"/>
      <w:lvlText w:val="%4."/>
      <w:lvlJc w:val="left"/>
      <w:pPr>
        <w:tabs>
          <w:tab w:val="num" w:pos="2520"/>
        </w:tabs>
        <w:ind w:left="2520" w:hanging="360"/>
      </w:pPr>
      <w:rPr>
        <w:rFonts w:cs="Times New Roman"/>
      </w:rPr>
    </w:lvl>
    <w:lvl w:ilvl="4" w:tplc="04070019" w:tentative="1">
      <w:start w:val="1"/>
      <w:numFmt w:val="lowerLetter"/>
      <w:lvlText w:val="%5."/>
      <w:lvlJc w:val="left"/>
      <w:pPr>
        <w:tabs>
          <w:tab w:val="num" w:pos="3240"/>
        </w:tabs>
        <w:ind w:left="3240" w:hanging="360"/>
      </w:pPr>
      <w:rPr>
        <w:rFonts w:cs="Times New Roman"/>
      </w:rPr>
    </w:lvl>
    <w:lvl w:ilvl="5" w:tplc="0407001B" w:tentative="1">
      <w:start w:val="1"/>
      <w:numFmt w:val="lowerRoman"/>
      <w:lvlText w:val="%6."/>
      <w:lvlJc w:val="right"/>
      <w:pPr>
        <w:tabs>
          <w:tab w:val="num" w:pos="3960"/>
        </w:tabs>
        <w:ind w:left="3960" w:hanging="180"/>
      </w:pPr>
      <w:rPr>
        <w:rFonts w:cs="Times New Roman"/>
      </w:rPr>
    </w:lvl>
    <w:lvl w:ilvl="6" w:tplc="0407000F" w:tentative="1">
      <w:start w:val="1"/>
      <w:numFmt w:val="decimal"/>
      <w:lvlText w:val="%7."/>
      <w:lvlJc w:val="left"/>
      <w:pPr>
        <w:tabs>
          <w:tab w:val="num" w:pos="4680"/>
        </w:tabs>
        <w:ind w:left="4680" w:hanging="360"/>
      </w:pPr>
      <w:rPr>
        <w:rFonts w:cs="Times New Roman"/>
      </w:rPr>
    </w:lvl>
    <w:lvl w:ilvl="7" w:tplc="04070019" w:tentative="1">
      <w:start w:val="1"/>
      <w:numFmt w:val="lowerLetter"/>
      <w:lvlText w:val="%8."/>
      <w:lvlJc w:val="left"/>
      <w:pPr>
        <w:tabs>
          <w:tab w:val="num" w:pos="5400"/>
        </w:tabs>
        <w:ind w:left="5400" w:hanging="360"/>
      </w:pPr>
      <w:rPr>
        <w:rFonts w:cs="Times New Roman"/>
      </w:rPr>
    </w:lvl>
    <w:lvl w:ilvl="8" w:tplc="0407001B" w:tentative="1">
      <w:start w:val="1"/>
      <w:numFmt w:val="lowerRoman"/>
      <w:lvlText w:val="%9."/>
      <w:lvlJc w:val="right"/>
      <w:pPr>
        <w:tabs>
          <w:tab w:val="num" w:pos="6120"/>
        </w:tabs>
        <w:ind w:left="6120" w:hanging="180"/>
      </w:pPr>
      <w:rPr>
        <w:rFonts w:cs="Times New Roman"/>
      </w:rPr>
    </w:lvl>
  </w:abstractNum>
  <w:abstractNum w:abstractNumId="1068" w15:restartNumberingAfterBreak="0">
    <w:nsid w:val="51626718"/>
    <w:multiLevelType w:val="hybridMultilevel"/>
    <w:tmpl w:val="38F6A932"/>
    <w:lvl w:ilvl="0" w:tplc="5456D0E4">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69" w15:restartNumberingAfterBreak="0">
    <w:nsid w:val="516A0DF2"/>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070" w15:restartNumberingAfterBreak="0">
    <w:nsid w:val="516A21A6"/>
    <w:multiLevelType w:val="multilevel"/>
    <w:tmpl w:val="AAE6C84E"/>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71" w15:restartNumberingAfterBreak="0">
    <w:nsid w:val="51892FB5"/>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072" w15:restartNumberingAfterBreak="0">
    <w:nsid w:val="51D34A67"/>
    <w:multiLevelType w:val="hybridMultilevel"/>
    <w:tmpl w:val="3F0C112A"/>
    <w:lvl w:ilvl="0" w:tplc="0407000F">
      <w:start w:val="1"/>
      <w:numFmt w:val="bullet"/>
      <w:lvlText w:val=""/>
      <w:lvlJc w:val="left"/>
      <w:pPr>
        <w:tabs>
          <w:tab w:val="num" w:pos="720"/>
        </w:tabs>
        <w:ind w:left="720" w:hanging="360"/>
      </w:pPr>
      <w:rPr>
        <w:rFonts w:ascii="Symbol" w:hAnsi="Symbol" w:hint="default"/>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073" w15:restartNumberingAfterBreak="0">
    <w:nsid w:val="51FD2AD3"/>
    <w:multiLevelType w:val="hybridMultilevel"/>
    <w:tmpl w:val="2F06744E"/>
    <w:lvl w:ilvl="0" w:tplc="2E82BE3A">
      <w:start w:val="1"/>
      <w:numFmt w:val="decimal"/>
      <w:lvlText w:val="%1."/>
      <w:lvlJc w:val="left"/>
      <w:pPr>
        <w:tabs>
          <w:tab w:val="num" w:pos="360"/>
        </w:tabs>
        <w:ind w:left="36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74" w15:restartNumberingAfterBreak="0">
    <w:nsid w:val="520F5CE5"/>
    <w:multiLevelType w:val="hybridMultilevel"/>
    <w:tmpl w:val="C730FC6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75" w15:restartNumberingAfterBreak="0">
    <w:nsid w:val="5216620E"/>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76" w15:restartNumberingAfterBreak="0">
    <w:nsid w:val="523161DB"/>
    <w:multiLevelType w:val="hybridMultilevel"/>
    <w:tmpl w:val="A9C0B25E"/>
    <w:lvl w:ilvl="0" w:tplc="F8741598">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77" w15:restartNumberingAfterBreak="0">
    <w:nsid w:val="52596808"/>
    <w:multiLevelType w:val="hybridMultilevel"/>
    <w:tmpl w:val="80E68018"/>
    <w:lvl w:ilvl="0" w:tplc="BF9E8B5A">
      <w:start w:val="1"/>
      <w:numFmt w:val="decimal"/>
      <w:lvlText w:val="%1."/>
      <w:lvlJc w:val="left"/>
      <w:pPr>
        <w:tabs>
          <w:tab w:val="num" w:pos="436"/>
        </w:tabs>
        <w:ind w:left="436" w:hanging="363"/>
      </w:pPr>
      <w:rPr>
        <w:rFonts w:hint="default"/>
      </w:rPr>
    </w:lvl>
    <w:lvl w:ilvl="1" w:tplc="78304900" w:tentative="1">
      <w:start w:val="1"/>
      <w:numFmt w:val="lowerLetter"/>
      <w:lvlText w:val="%2."/>
      <w:lvlJc w:val="left"/>
      <w:pPr>
        <w:tabs>
          <w:tab w:val="num" w:pos="1156"/>
        </w:tabs>
        <w:ind w:left="1156" w:hanging="360"/>
      </w:pPr>
    </w:lvl>
    <w:lvl w:ilvl="2" w:tplc="073E1E1E" w:tentative="1">
      <w:start w:val="1"/>
      <w:numFmt w:val="lowerRoman"/>
      <w:lvlText w:val="%3."/>
      <w:lvlJc w:val="right"/>
      <w:pPr>
        <w:tabs>
          <w:tab w:val="num" w:pos="1876"/>
        </w:tabs>
        <w:ind w:left="1876" w:hanging="180"/>
      </w:pPr>
    </w:lvl>
    <w:lvl w:ilvl="3" w:tplc="CC964E5A" w:tentative="1">
      <w:start w:val="1"/>
      <w:numFmt w:val="decimal"/>
      <w:lvlText w:val="%4."/>
      <w:lvlJc w:val="left"/>
      <w:pPr>
        <w:tabs>
          <w:tab w:val="num" w:pos="2596"/>
        </w:tabs>
        <w:ind w:left="2596" w:hanging="360"/>
      </w:pPr>
    </w:lvl>
    <w:lvl w:ilvl="4" w:tplc="331C3A70" w:tentative="1">
      <w:start w:val="1"/>
      <w:numFmt w:val="lowerLetter"/>
      <w:lvlText w:val="%5."/>
      <w:lvlJc w:val="left"/>
      <w:pPr>
        <w:tabs>
          <w:tab w:val="num" w:pos="3316"/>
        </w:tabs>
        <w:ind w:left="3316" w:hanging="360"/>
      </w:pPr>
    </w:lvl>
    <w:lvl w:ilvl="5" w:tplc="31E0EFF6" w:tentative="1">
      <w:start w:val="1"/>
      <w:numFmt w:val="lowerRoman"/>
      <w:lvlText w:val="%6."/>
      <w:lvlJc w:val="right"/>
      <w:pPr>
        <w:tabs>
          <w:tab w:val="num" w:pos="4036"/>
        </w:tabs>
        <w:ind w:left="4036" w:hanging="180"/>
      </w:pPr>
    </w:lvl>
    <w:lvl w:ilvl="6" w:tplc="43A6B916" w:tentative="1">
      <w:start w:val="1"/>
      <w:numFmt w:val="decimal"/>
      <w:lvlText w:val="%7."/>
      <w:lvlJc w:val="left"/>
      <w:pPr>
        <w:tabs>
          <w:tab w:val="num" w:pos="4756"/>
        </w:tabs>
        <w:ind w:left="4756" w:hanging="360"/>
      </w:pPr>
    </w:lvl>
    <w:lvl w:ilvl="7" w:tplc="0116173A" w:tentative="1">
      <w:start w:val="1"/>
      <w:numFmt w:val="lowerLetter"/>
      <w:lvlText w:val="%8."/>
      <w:lvlJc w:val="left"/>
      <w:pPr>
        <w:tabs>
          <w:tab w:val="num" w:pos="5476"/>
        </w:tabs>
        <w:ind w:left="5476" w:hanging="360"/>
      </w:pPr>
    </w:lvl>
    <w:lvl w:ilvl="8" w:tplc="6E2AA524" w:tentative="1">
      <w:start w:val="1"/>
      <w:numFmt w:val="lowerRoman"/>
      <w:lvlText w:val="%9."/>
      <w:lvlJc w:val="right"/>
      <w:pPr>
        <w:tabs>
          <w:tab w:val="num" w:pos="6196"/>
        </w:tabs>
        <w:ind w:left="6196" w:hanging="180"/>
      </w:pPr>
    </w:lvl>
  </w:abstractNum>
  <w:abstractNum w:abstractNumId="1078" w15:restartNumberingAfterBreak="0">
    <w:nsid w:val="526710A1"/>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079" w15:restartNumberingAfterBreak="0">
    <w:nsid w:val="52930BBE"/>
    <w:multiLevelType w:val="hybridMultilevel"/>
    <w:tmpl w:val="6DDE4F5A"/>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80" w15:restartNumberingAfterBreak="0">
    <w:nsid w:val="52C23217"/>
    <w:multiLevelType w:val="hybridMultilevel"/>
    <w:tmpl w:val="9A8A327E"/>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81" w15:restartNumberingAfterBreak="0">
    <w:nsid w:val="52F42073"/>
    <w:multiLevelType w:val="hybridMultilevel"/>
    <w:tmpl w:val="3438BE4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82" w15:restartNumberingAfterBreak="0">
    <w:nsid w:val="52FC4F49"/>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083" w15:restartNumberingAfterBreak="0">
    <w:nsid w:val="530C2962"/>
    <w:multiLevelType w:val="hybridMultilevel"/>
    <w:tmpl w:val="815895D4"/>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84" w15:restartNumberingAfterBreak="0">
    <w:nsid w:val="532A4B5C"/>
    <w:multiLevelType w:val="hybridMultilevel"/>
    <w:tmpl w:val="0A2A3676"/>
    <w:lvl w:ilvl="0" w:tplc="0407000F">
      <w:start w:val="1"/>
      <w:numFmt w:val="decimal"/>
      <w:lvlText w:val="%1."/>
      <w:lvlJc w:val="left"/>
      <w:pPr>
        <w:tabs>
          <w:tab w:val="num" w:pos="720"/>
        </w:tabs>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85" w15:restartNumberingAfterBreak="0">
    <w:nsid w:val="53360472"/>
    <w:multiLevelType w:val="hybridMultilevel"/>
    <w:tmpl w:val="5598277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86" w15:restartNumberingAfterBreak="0">
    <w:nsid w:val="534708EC"/>
    <w:multiLevelType w:val="hybridMultilevel"/>
    <w:tmpl w:val="061233B4"/>
    <w:lvl w:ilvl="0" w:tplc="0407000F">
      <w:start w:val="23"/>
      <w:numFmt w:val="bullet"/>
      <w:lvlText w:val="-"/>
      <w:lvlJc w:val="left"/>
      <w:pPr>
        <w:ind w:left="1210" w:hanging="360"/>
      </w:pPr>
      <w:rPr>
        <w:rFonts w:ascii="Arial" w:eastAsia="Times New Roman" w:hAnsi="Arial" w:cs="Arial" w:hint="default"/>
      </w:rPr>
    </w:lvl>
    <w:lvl w:ilvl="1" w:tplc="04070019">
      <w:start w:val="1"/>
      <w:numFmt w:val="bullet"/>
      <w:lvlText w:val=""/>
      <w:lvlJc w:val="left"/>
      <w:pPr>
        <w:tabs>
          <w:tab w:val="num" w:pos="1930"/>
        </w:tabs>
        <w:ind w:left="1930" w:hanging="360"/>
      </w:pPr>
      <w:rPr>
        <w:rFonts w:ascii="Symbol" w:hAnsi="Symbol" w:hint="default"/>
      </w:rPr>
    </w:lvl>
    <w:lvl w:ilvl="2" w:tplc="0407001B" w:tentative="1">
      <w:start w:val="1"/>
      <w:numFmt w:val="bullet"/>
      <w:lvlText w:val=""/>
      <w:lvlJc w:val="left"/>
      <w:pPr>
        <w:ind w:left="2650" w:hanging="360"/>
      </w:pPr>
      <w:rPr>
        <w:rFonts w:ascii="Wingdings" w:hAnsi="Wingdings" w:hint="default"/>
      </w:rPr>
    </w:lvl>
    <w:lvl w:ilvl="3" w:tplc="0407000F" w:tentative="1">
      <w:start w:val="1"/>
      <w:numFmt w:val="bullet"/>
      <w:lvlText w:val=""/>
      <w:lvlJc w:val="left"/>
      <w:pPr>
        <w:ind w:left="3370" w:hanging="360"/>
      </w:pPr>
      <w:rPr>
        <w:rFonts w:ascii="Symbol" w:hAnsi="Symbol" w:hint="default"/>
      </w:rPr>
    </w:lvl>
    <w:lvl w:ilvl="4" w:tplc="04070019" w:tentative="1">
      <w:start w:val="1"/>
      <w:numFmt w:val="bullet"/>
      <w:lvlText w:val="o"/>
      <w:lvlJc w:val="left"/>
      <w:pPr>
        <w:ind w:left="4090" w:hanging="360"/>
      </w:pPr>
      <w:rPr>
        <w:rFonts w:ascii="Courier New" w:hAnsi="Courier New" w:cs="Courier New" w:hint="default"/>
      </w:rPr>
    </w:lvl>
    <w:lvl w:ilvl="5" w:tplc="0407001B" w:tentative="1">
      <w:start w:val="1"/>
      <w:numFmt w:val="bullet"/>
      <w:lvlText w:val=""/>
      <w:lvlJc w:val="left"/>
      <w:pPr>
        <w:ind w:left="4810" w:hanging="360"/>
      </w:pPr>
      <w:rPr>
        <w:rFonts w:ascii="Wingdings" w:hAnsi="Wingdings" w:hint="default"/>
      </w:rPr>
    </w:lvl>
    <w:lvl w:ilvl="6" w:tplc="0407000F" w:tentative="1">
      <w:start w:val="1"/>
      <w:numFmt w:val="bullet"/>
      <w:lvlText w:val=""/>
      <w:lvlJc w:val="left"/>
      <w:pPr>
        <w:ind w:left="5530" w:hanging="360"/>
      </w:pPr>
      <w:rPr>
        <w:rFonts w:ascii="Symbol" w:hAnsi="Symbol" w:hint="default"/>
      </w:rPr>
    </w:lvl>
    <w:lvl w:ilvl="7" w:tplc="04070019" w:tentative="1">
      <w:start w:val="1"/>
      <w:numFmt w:val="bullet"/>
      <w:lvlText w:val="o"/>
      <w:lvlJc w:val="left"/>
      <w:pPr>
        <w:ind w:left="6250" w:hanging="360"/>
      </w:pPr>
      <w:rPr>
        <w:rFonts w:ascii="Courier New" w:hAnsi="Courier New" w:cs="Courier New" w:hint="default"/>
      </w:rPr>
    </w:lvl>
    <w:lvl w:ilvl="8" w:tplc="0407001B" w:tentative="1">
      <w:start w:val="1"/>
      <w:numFmt w:val="bullet"/>
      <w:lvlText w:val=""/>
      <w:lvlJc w:val="left"/>
      <w:pPr>
        <w:ind w:left="6970" w:hanging="360"/>
      </w:pPr>
      <w:rPr>
        <w:rFonts w:ascii="Wingdings" w:hAnsi="Wingdings" w:hint="default"/>
      </w:rPr>
    </w:lvl>
  </w:abstractNum>
  <w:abstractNum w:abstractNumId="1087" w15:restartNumberingAfterBreak="0">
    <w:nsid w:val="53552389"/>
    <w:multiLevelType w:val="hybridMultilevel"/>
    <w:tmpl w:val="53E62B0C"/>
    <w:lvl w:ilvl="0" w:tplc="FFFFFFF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88" w15:restartNumberingAfterBreak="0">
    <w:nsid w:val="535A6793"/>
    <w:multiLevelType w:val="hybridMultilevel"/>
    <w:tmpl w:val="6D44589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89" w15:restartNumberingAfterBreak="0">
    <w:nsid w:val="53633F81"/>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090" w15:restartNumberingAfterBreak="0">
    <w:nsid w:val="5394111B"/>
    <w:multiLevelType w:val="hybridMultilevel"/>
    <w:tmpl w:val="B7B65FE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91" w15:restartNumberingAfterBreak="0">
    <w:nsid w:val="539A703B"/>
    <w:multiLevelType w:val="hybridMultilevel"/>
    <w:tmpl w:val="700864F6"/>
    <w:lvl w:ilvl="0" w:tplc="FFFFFFFF">
      <w:start w:val="1"/>
      <w:numFmt w:val="decimal"/>
      <w:lvlText w:val="%1."/>
      <w:lvlJc w:val="left"/>
      <w:pPr>
        <w:tabs>
          <w:tab w:val="num" w:pos="360"/>
        </w:tabs>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92" w15:restartNumberingAfterBreak="0">
    <w:nsid w:val="53C72D7A"/>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093" w15:restartNumberingAfterBreak="0">
    <w:nsid w:val="53E06FFC"/>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094" w15:restartNumberingAfterBreak="0">
    <w:nsid w:val="53E4235F"/>
    <w:multiLevelType w:val="hybridMultilevel"/>
    <w:tmpl w:val="3D90499A"/>
    <w:lvl w:ilvl="0" w:tplc="0C0A000F">
      <w:start w:val="1"/>
      <w:numFmt w:val="decimal"/>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095" w15:restartNumberingAfterBreak="0">
    <w:nsid w:val="53E5313C"/>
    <w:multiLevelType w:val="hybridMultilevel"/>
    <w:tmpl w:val="7ABE6460"/>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096" w15:restartNumberingAfterBreak="0">
    <w:nsid w:val="54173ED3"/>
    <w:multiLevelType w:val="hybridMultilevel"/>
    <w:tmpl w:val="3FC87102"/>
    <w:lvl w:ilvl="0" w:tplc="95AEB5F4">
      <w:start w:val="1"/>
      <w:numFmt w:val="decimal"/>
      <w:lvlText w:val="%1."/>
      <w:lvlJc w:val="left"/>
      <w:pPr>
        <w:tabs>
          <w:tab w:val="num" w:pos="360"/>
        </w:tabs>
        <w:ind w:left="360" w:hanging="360"/>
      </w:pPr>
      <w:rPr>
        <w:rFonts w:hint="default"/>
      </w:r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097" w15:restartNumberingAfterBreak="0">
    <w:nsid w:val="544A7080"/>
    <w:multiLevelType w:val="hybridMultilevel"/>
    <w:tmpl w:val="0A2A3676"/>
    <w:lvl w:ilvl="0" w:tplc="0407000F">
      <w:start w:val="1"/>
      <w:numFmt w:val="decimal"/>
      <w:lvlText w:val="%1."/>
      <w:lvlJc w:val="left"/>
      <w:pPr>
        <w:tabs>
          <w:tab w:val="num" w:pos="720"/>
        </w:tabs>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8" w15:restartNumberingAfterBreak="0">
    <w:nsid w:val="544F1860"/>
    <w:multiLevelType w:val="hybridMultilevel"/>
    <w:tmpl w:val="B6C4F2FA"/>
    <w:lvl w:ilvl="0" w:tplc="D5F83B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9" w15:restartNumberingAfterBreak="0">
    <w:nsid w:val="5453387B"/>
    <w:multiLevelType w:val="hybridMultilevel"/>
    <w:tmpl w:val="8CD2F55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0" w15:restartNumberingAfterBreak="0">
    <w:nsid w:val="54697766"/>
    <w:multiLevelType w:val="hybridMultilevel"/>
    <w:tmpl w:val="BC36F716"/>
    <w:lvl w:ilvl="0" w:tplc="E3E0CD2C">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01" w15:restartNumberingAfterBreak="0">
    <w:nsid w:val="546D2492"/>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102" w15:restartNumberingAfterBreak="0">
    <w:nsid w:val="547013C7"/>
    <w:multiLevelType w:val="hybridMultilevel"/>
    <w:tmpl w:val="25EE6A64"/>
    <w:lvl w:ilvl="0" w:tplc="22DA573E">
      <w:start w:val="1"/>
      <w:numFmt w:val="decimal"/>
      <w:lvlText w:val="%1."/>
      <w:lvlJc w:val="left"/>
      <w:pPr>
        <w:tabs>
          <w:tab w:val="num" w:pos="709"/>
        </w:tabs>
        <w:ind w:left="709" w:hanging="360"/>
      </w:pPr>
    </w:lvl>
    <w:lvl w:ilvl="1" w:tplc="08090019" w:tentative="1">
      <w:start w:val="1"/>
      <w:numFmt w:val="lowerLetter"/>
      <w:lvlText w:val="%2."/>
      <w:lvlJc w:val="left"/>
      <w:pPr>
        <w:tabs>
          <w:tab w:val="num" w:pos="1429"/>
        </w:tabs>
        <w:ind w:left="1429" w:hanging="360"/>
      </w:pPr>
    </w:lvl>
    <w:lvl w:ilvl="2" w:tplc="0809001B" w:tentative="1">
      <w:start w:val="1"/>
      <w:numFmt w:val="lowerRoman"/>
      <w:lvlText w:val="%3."/>
      <w:lvlJc w:val="right"/>
      <w:pPr>
        <w:tabs>
          <w:tab w:val="num" w:pos="2149"/>
        </w:tabs>
        <w:ind w:left="2149" w:hanging="180"/>
      </w:pPr>
    </w:lvl>
    <w:lvl w:ilvl="3" w:tplc="0809000F" w:tentative="1">
      <w:start w:val="1"/>
      <w:numFmt w:val="decimal"/>
      <w:lvlText w:val="%4."/>
      <w:lvlJc w:val="left"/>
      <w:pPr>
        <w:tabs>
          <w:tab w:val="num" w:pos="2869"/>
        </w:tabs>
        <w:ind w:left="2869" w:hanging="360"/>
      </w:pPr>
    </w:lvl>
    <w:lvl w:ilvl="4" w:tplc="08090019" w:tentative="1">
      <w:start w:val="1"/>
      <w:numFmt w:val="lowerLetter"/>
      <w:lvlText w:val="%5."/>
      <w:lvlJc w:val="left"/>
      <w:pPr>
        <w:tabs>
          <w:tab w:val="num" w:pos="3589"/>
        </w:tabs>
        <w:ind w:left="3589" w:hanging="360"/>
      </w:pPr>
    </w:lvl>
    <w:lvl w:ilvl="5" w:tplc="0809001B" w:tentative="1">
      <w:start w:val="1"/>
      <w:numFmt w:val="lowerRoman"/>
      <w:lvlText w:val="%6."/>
      <w:lvlJc w:val="right"/>
      <w:pPr>
        <w:tabs>
          <w:tab w:val="num" w:pos="4309"/>
        </w:tabs>
        <w:ind w:left="4309" w:hanging="180"/>
      </w:pPr>
    </w:lvl>
    <w:lvl w:ilvl="6" w:tplc="0809000F" w:tentative="1">
      <w:start w:val="1"/>
      <w:numFmt w:val="decimal"/>
      <w:lvlText w:val="%7."/>
      <w:lvlJc w:val="left"/>
      <w:pPr>
        <w:tabs>
          <w:tab w:val="num" w:pos="5029"/>
        </w:tabs>
        <w:ind w:left="5029" w:hanging="360"/>
      </w:pPr>
    </w:lvl>
    <w:lvl w:ilvl="7" w:tplc="08090019" w:tentative="1">
      <w:start w:val="1"/>
      <w:numFmt w:val="lowerLetter"/>
      <w:lvlText w:val="%8."/>
      <w:lvlJc w:val="left"/>
      <w:pPr>
        <w:tabs>
          <w:tab w:val="num" w:pos="5749"/>
        </w:tabs>
        <w:ind w:left="5749" w:hanging="360"/>
      </w:pPr>
    </w:lvl>
    <w:lvl w:ilvl="8" w:tplc="0809001B" w:tentative="1">
      <w:start w:val="1"/>
      <w:numFmt w:val="lowerRoman"/>
      <w:lvlText w:val="%9."/>
      <w:lvlJc w:val="right"/>
      <w:pPr>
        <w:tabs>
          <w:tab w:val="num" w:pos="6469"/>
        </w:tabs>
        <w:ind w:left="6469" w:hanging="180"/>
      </w:pPr>
    </w:lvl>
  </w:abstractNum>
  <w:abstractNum w:abstractNumId="1103" w15:restartNumberingAfterBreak="0">
    <w:nsid w:val="54952598"/>
    <w:multiLevelType w:val="hybridMultilevel"/>
    <w:tmpl w:val="F1947458"/>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04" w15:restartNumberingAfterBreak="0">
    <w:nsid w:val="54DA774B"/>
    <w:multiLevelType w:val="hybridMultilevel"/>
    <w:tmpl w:val="6F9A0034"/>
    <w:lvl w:ilvl="0" w:tplc="0C0A000F">
      <w:start w:val="1"/>
      <w:numFmt w:val="decimal"/>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105" w15:restartNumberingAfterBreak="0">
    <w:nsid w:val="54E10733"/>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106" w15:restartNumberingAfterBreak="0">
    <w:nsid w:val="54E63EB0"/>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107" w15:restartNumberingAfterBreak="0">
    <w:nsid w:val="54EA55D0"/>
    <w:multiLevelType w:val="hybridMultilevel"/>
    <w:tmpl w:val="BA3C0606"/>
    <w:lvl w:ilvl="0" w:tplc="0C0A000F">
      <w:start w:val="1"/>
      <w:numFmt w:val="decimal"/>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108" w15:restartNumberingAfterBreak="0">
    <w:nsid w:val="55031E9A"/>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109" w15:restartNumberingAfterBreak="0">
    <w:nsid w:val="5514246A"/>
    <w:multiLevelType w:val="hybridMultilevel"/>
    <w:tmpl w:val="491A0306"/>
    <w:lvl w:ilvl="0" w:tplc="95AEB5F4">
      <w:start w:val="1"/>
      <w:numFmt w:val="decimal"/>
      <w:lvlText w:val="%1."/>
      <w:lvlJc w:val="left"/>
      <w:pPr>
        <w:tabs>
          <w:tab w:val="num" w:pos="723"/>
        </w:tabs>
        <w:ind w:left="723" w:hanging="363"/>
      </w:pPr>
      <w:rPr>
        <w:rFonts w:hint="default"/>
      </w:rPr>
    </w:lvl>
    <w:lvl w:ilvl="1" w:tplc="04070019">
      <w:start w:val="1"/>
      <w:numFmt w:val="decimal"/>
      <w:lvlText w:val="%2."/>
      <w:lvlJc w:val="left"/>
      <w:pPr>
        <w:tabs>
          <w:tab w:val="num" w:pos="723"/>
        </w:tabs>
        <w:ind w:left="723" w:hanging="363"/>
      </w:pPr>
      <w:rPr>
        <w:rFonts w:hint="default"/>
        <w:b w:val="0"/>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10" w15:restartNumberingAfterBreak="0">
    <w:nsid w:val="5521137B"/>
    <w:multiLevelType w:val="hybridMultilevel"/>
    <w:tmpl w:val="A86A7A5A"/>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11" w15:restartNumberingAfterBreak="0">
    <w:nsid w:val="5535200E"/>
    <w:multiLevelType w:val="multilevel"/>
    <w:tmpl w:val="52C6FB8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112" w15:restartNumberingAfterBreak="0">
    <w:nsid w:val="554D3DB4"/>
    <w:multiLevelType w:val="hybridMultilevel"/>
    <w:tmpl w:val="ACC8F99E"/>
    <w:lvl w:ilvl="0" w:tplc="3312B574">
      <w:start w:val="1"/>
      <w:numFmt w:val="decimal"/>
      <w:lvlText w:val="%1."/>
      <w:lvlJc w:val="left"/>
      <w:pPr>
        <w:tabs>
          <w:tab w:val="num" w:pos="720"/>
        </w:tabs>
        <w:ind w:left="720" w:hanging="360"/>
      </w:pPr>
    </w:lvl>
    <w:lvl w:ilvl="1" w:tplc="AAD2BCFA" w:tentative="1">
      <w:start w:val="1"/>
      <w:numFmt w:val="lowerLetter"/>
      <w:lvlText w:val="%2."/>
      <w:lvlJc w:val="left"/>
      <w:pPr>
        <w:tabs>
          <w:tab w:val="num" w:pos="1440"/>
        </w:tabs>
        <w:ind w:left="1440" w:hanging="360"/>
      </w:pPr>
    </w:lvl>
    <w:lvl w:ilvl="2" w:tplc="66007BDE" w:tentative="1">
      <w:start w:val="1"/>
      <w:numFmt w:val="lowerRoman"/>
      <w:lvlText w:val="%3."/>
      <w:lvlJc w:val="right"/>
      <w:pPr>
        <w:tabs>
          <w:tab w:val="num" w:pos="2160"/>
        </w:tabs>
        <w:ind w:left="2160" w:hanging="180"/>
      </w:pPr>
    </w:lvl>
    <w:lvl w:ilvl="3" w:tplc="80F48004" w:tentative="1">
      <w:start w:val="1"/>
      <w:numFmt w:val="decimal"/>
      <w:lvlText w:val="%4."/>
      <w:lvlJc w:val="left"/>
      <w:pPr>
        <w:tabs>
          <w:tab w:val="num" w:pos="2880"/>
        </w:tabs>
        <w:ind w:left="2880" w:hanging="360"/>
      </w:pPr>
    </w:lvl>
    <w:lvl w:ilvl="4" w:tplc="80A00F26" w:tentative="1">
      <w:start w:val="1"/>
      <w:numFmt w:val="lowerLetter"/>
      <w:lvlText w:val="%5."/>
      <w:lvlJc w:val="left"/>
      <w:pPr>
        <w:tabs>
          <w:tab w:val="num" w:pos="3600"/>
        </w:tabs>
        <w:ind w:left="3600" w:hanging="360"/>
      </w:pPr>
    </w:lvl>
    <w:lvl w:ilvl="5" w:tplc="64908254" w:tentative="1">
      <w:start w:val="1"/>
      <w:numFmt w:val="lowerRoman"/>
      <w:lvlText w:val="%6."/>
      <w:lvlJc w:val="right"/>
      <w:pPr>
        <w:tabs>
          <w:tab w:val="num" w:pos="4320"/>
        </w:tabs>
        <w:ind w:left="4320" w:hanging="180"/>
      </w:pPr>
    </w:lvl>
    <w:lvl w:ilvl="6" w:tplc="72C8DFC0" w:tentative="1">
      <w:start w:val="1"/>
      <w:numFmt w:val="decimal"/>
      <w:lvlText w:val="%7."/>
      <w:lvlJc w:val="left"/>
      <w:pPr>
        <w:tabs>
          <w:tab w:val="num" w:pos="5040"/>
        </w:tabs>
        <w:ind w:left="5040" w:hanging="360"/>
      </w:pPr>
    </w:lvl>
    <w:lvl w:ilvl="7" w:tplc="8400637E" w:tentative="1">
      <w:start w:val="1"/>
      <w:numFmt w:val="lowerLetter"/>
      <w:lvlText w:val="%8."/>
      <w:lvlJc w:val="left"/>
      <w:pPr>
        <w:tabs>
          <w:tab w:val="num" w:pos="5760"/>
        </w:tabs>
        <w:ind w:left="5760" w:hanging="360"/>
      </w:pPr>
    </w:lvl>
    <w:lvl w:ilvl="8" w:tplc="601691FC" w:tentative="1">
      <w:start w:val="1"/>
      <w:numFmt w:val="lowerRoman"/>
      <w:lvlText w:val="%9."/>
      <w:lvlJc w:val="right"/>
      <w:pPr>
        <w:tabs>
          <w:tab w:val="num" w:pos="6480"/>
        </w:tabs>
        <w:ind w:left="6480" w:hanging="180"/>
      </w:pPr>
    </w:lvl>
  </w:abstractNum>
  <w:abstractNum w:abstractNumId="1113" w15:restartNumberingAfterBreak="0">
    <w:nsid w:val="55706861"/>
    <w:multiLevelType w:val="hybridMultilevel"/>
    <w:tmpl w:val="0A2A3676"/>
    <w:lvl w:ilvl="0" w:tplc="0407000F">
      <w:start w:val="1"/>
      <w:numFmt w:val="decimal"/>
      <w:lvlText w:val="%1."/>
      <w:lvlJc w:val="left"/>
      <w:pPr>
        <w:tabs>
          <w:tab w:val="num" w:pos="720"/>
        </w:tabs>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14" w15:restartNumberingAfterBreak="0">
    <w:nsid w:val="55933A88"/>
    <w:multiLevelType w:val="hybridMultilevel"/>
    <w:tmpl w:val="3E26C15C"/>
    <w:lvl w:ilvl="0" w:tplc="65E45FEA">
      <w:start w:val="1"/>
      <w:numFmt w:val="bullet"/>
      <w:lvlText w:val=""/>
      <w:lvlJc w:val="left"/>
      <w:pPr>
        <w:tabs>
          <w:tab w:val="num" w:pos="720"/>
        </w:tabs>
        <w:ind w:left="720" w:hanging="360"/>
      </w:pPr>
      <w:rPr>
        <w:rFonts w:ascii="Symbol" w:hAnsi="Symbol" w:cs="Symbol" w:hint="default"/>
      </w:rPr>
    </w:lvl>
    <w:lvl w:ilvl="1" w:tplc="F1FCD98A" w:tentative="1">
      <w:start w:val="1"/>
      <w:numFmt w:val="bullet"/>
      <w:lvlText w:val="o"/>
      <w:lvlJc w:val="left"/>
      <w:pPr>
        <w:tabs>
          <w:tab w:val="num" w:pos="1440"/>
        </w:tabs>
        <w:ind w:left="1440" w:hanging="360"/>
      </w:pPr>
      <w:rPr>
        <w:rFonts w:ascii="Courier New" w:hAnsi="Courier New" w:cs="Courier New" w:hint="default"/>
      </w:rPr>
    </w:lvl>
    <w:lvl w:ilvl="2" w:tplc="10ECA386" w:tentative="1">
      <w:start w:val="1"/>
      <w:numFmt w:val="bullet"/>
      <w:lvlText w:val=""/>
      <w:lvlJc w:val="left"/>
      <w:pPr>
        <w:tabs>
          <w:tab w:val="num" w:pos="2160"/>
        </w:tabs>
        <w:ind w:left="2160" w:hanging="360"/>
      </w:pPr>
      <w:rPr>
        <w:rFonts w:ascii="Wingdings" w:hAnsi="Wingdings" w:hint="default"/>
      </w:rPr>
    </w:lvl>
    <w:lvl w:ilvl="3" w:tplc="D6DA0992" w:tentative="1">
      <w:start w:val="1"/>
      <w:numFmt w:val="bullet"/>
      <w:lvlText w:val=""/>
      <w:lvlJc w:val="left"/>
      <w:pPr>
        <w:tabs>
          <w:tab w:val="num" w:pos="2880"/>
        </w:tabs>
        <w:ind w:left="2880" w:hanging="360"/>
      </w:pPr>
      <w:rPr>
        <w:rFonts w:ascii="Symbol" w:hAnsi="Symbol" w:hint="default"/>
      </w:rPr>
    </w:lvl>
    <w:lvl w:ilvl="4" w:tplc="81481BA6" w:tentative="1">
      <w:start w:val="1"/>
      <w:numFmt w:val="bullet"/>
      <w:lvlText w:val="o"/>
      <w:lvlJc w:val="left"/>
      <w:pPr>
        <w:tabs>
          <w:tab w:val="num" w:pos="3600"/>
        </w:tabs>
        <w:ind w:left="3600" w:hanging="360"/>
      </w:pPr>
      <w:rPr>
        <w:rFonts w:ascii="Courier New" w:hAnsi="Courier New" w:cs="Courier New" w:hint="default"/>
      </w:rPr>
    </w:lvl>
    <w:lvl w:ilvl="5" w:tplc="38128048" w:tentative="1">
      <w:start w:val="1"/>
      <w:numFmt w:val="bullet"/>
      <w:lvlText w:val=""/>
      <w:lvlJc w:val="left"/>
      <w:pPr>
        <w:tabs>
          <w:tab w:val="num" w:pos="4320"/>
        </w:tabs>
        <w:ind w:left="4320" w:hanging="360"/>
      </w:pPr>
      <w:rPr>
        <w:rFonts w:ascii="Wingdings" w:hAnsi="Wingdings" w:hint="default"/>
      </w:rPr>
    </w:lvl>
    <w:lvl w:ilvl="6" w:tplc="ED8CD5B0" w:tentative="1">
      <w:start w:val="1"/>
      <w:numFmt w:val="bullet"/>
      <w:lvlText w:val=""/>
      <w:lvlJc w:val="left"/>
      <w:pPr>
        <w:tabs>
          <w:tab w:val="num" w:pos="5040"/>
        </w:tabs>
        <w:ind w:left="5040" w:hanging="360"/>
      </w:pPr>
      <w:rPr>
        <w:rFonts w:ascii="Symbol" w:hAnsi="Symbol" w:hint="default"/>
      </w:rPr>
    </w:lvl>
    <w:lvl w:ilvl="7" w:tplc="588E91EA" w:tentative="1">
      <w:start w:val="1"/>
      <w:numFmt w:val="bullet"/>
      <w:lvlText w:val="o"/>
      <w:lvlJc w:val="left"/>
      <w:pPr>
        <w:tabs>
          <w:tab w:val="num" w:pos="5760"/>
        </w:tabs>
        <w:ind w:left="5760" w:hanging="360"/>
      </w:pPr>
      <w:rPr>
        <w:rFonts w:ascii="Courier New" w:hAnsi="Courier New" w:cs="Courier New" w:hint="default"/>
      </w:rPr>
    </w:lvl>
    <w:lvl w:ilvl="8" w:tplc="227E9BF0" w:tentative="1">
      <w:start w:val="1"/>
      <w:numFmt w:val="bullet"/>
      <w:lvlText w:val=""/>
      <w:lvlJc w:val="left"/>
      <w:pPr>
        <w:tabs>
          <w:tab w:val="num" w:pos="6480"/>
        </w:tabs>
        <w:ind w:left="6480" w:hanging="360"/>
      </w:pPr>
      <w:rPr>
        <w:rFonts w:ascii="Wingdings" w:hAnsi="Wingdings" w:hint="default"/>
      </w:rPr>
    </w:lvl>
  </w:abstractNum>
  <w:abstractNum w:abstractNumId="1115" w15:restartNumberingAfterBreak="0">
    <w:nsid w:val="55BA0AF4"/>
    <w:multiLevelType w:val="multilevel"/>
    <w:tmpl w:val="36C0DA82"/>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16" w15:restartNumberingAfterBreak="0">
    <w:nsid w:val="55BA7A68"/>
    <w:multiLevelType w:val="hybridMultilevel"/>
    <w:tmpl w:val="41222EC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17" w15:restartNumberingAfterBreak="0">
    <w:nsid w:val="563D3CEE"/>
    <w:multiLevelType w:val="hybridMultilevel"/>
    <w:tmpl w:val="549EC286"/>
    <w:lvl w:ilvl="0" w:tplc="64EE74B0">
      <w:start w:val="1"/>
      <w:numFmt w:val="decimal"/>
      <w:lvlText w:val="%1."/>
      <w:lvlJc w:val="left"/>
      <w:pPr>
        <w:tabs>
          <w:tab w:val="num" w:pos="720"/>
        </w:tabs>
        <w:ind w:left="720" w:hanging="360"/>
      </w:pPr>
    </w:lvl>
    <w:lvl w:ilvl="1" w:tplc="201AE95E" w:tentative="1">
      <w:start w:val="1"/>
      <w:numFmt w:val="lowerLetter"/>
      <w:lvlText w:val="%2."/>
      <w:lvlJc w:val="left"/>
      <w:pPr>
        <w:tabs>
          <w:tab w:val="num" w:pos="1440"/>
        </w:tabs>
        <w:ind w:left="1440" w:hanging="360"/>
      </w:pPr>
    </w:lvl>
    <w:lvl w:ilvl="2" w:tplc="42203B7A" w:tentative="1">
      <w:start w:val="1"/>
      <w:numFmt w:val="lowerRoman"/>
      <w:lvlText w:val="%3."/>
      <w:lvlJc w:val="right"/>
      <w:pPr>
        <w:tabs>
          <w:tab w:val="num" w:pos="2160"/>
        </w:tabs>
        <w:ind w:left="2160" w:hanging="180"/>
      </w:pPr>
    </w:lvl>
    <w:lvl w:ilvl="3" w:tplc="0480FCCC" w:tentative="1">
      <w:start w:val="1"/>
      <w:numFmt w:val="decimal"/>
      <w:lvlText w:val="%4."/>
      <w:lvlJc w:val="left"/>
      <w:pPr>
        <w:tabs>
          <w:tab w:val="num" w:pos="2880"/>
        </w:tabs>
        <w:ind w:left="2880" w:hanging="360"/>
      </w:pPr>
    </w:lvl>
    <w:lvl w:ilvl="4" w:tplc="BA804546" w:tentative="1">
      <w:start w:val="1"/>
      <w:numFmt w:val="lowerLetter"/>
      <w:lvlText w:val="%5."/>
      <w:lvlJc w:val="left"/>
      <w:pPr>
        <w:tabs>
          <w:tab w:val="num" w:pos="3600"/>
        </w:tabs>
        <w:ind w:left="3600" w:hanging="360"/>
      </w:pPr>
    </w:lvl>
    <w:lvl w:ilvl="5" w:tplc="DF7E9FDA" w:tentative="1">
      <w:start w:val="1"/>
      <w:numFmt w:val="lowerRoman"/>
      <w:lvlText w:val="%6."/>
      <w:lvlJc w:val="right"/>
      <w:pPr>
        <w:tabs>
          <w:tab w:val="num" w:pos="4320"/>
        </w:tabs>
        <w:ind w:left="4320" w:hanging="180"/>
      </w:pPr>
    </w:lvl>
    <w:lvl w:ilvl="6" w:tplc="0AD607C6" w:tentative="1">
      <w:start w:val="1"/>
      <w:numFmt w:val="decimal"/>
      <w:lvlText w:val="%7."/>
      <w:lvlJc w:val="left"/>
      <w:pPr>
        <w:tabs>
          <w:tab w:val="num" w:pos="5040"/>
        </w:tabs>
        <w:ind w:left="5040" w:hanging="360"/>
      </w:pPr>
    </w:lvl>
    <w:lvl w:ilvl="7" w:tplc="B9D22DFC" w:tentative="1">
      <w:start w:val="1"/>
      <w:numFmt w:val="lowerLetter"/>
      <w:lvlText w:val="%8."/>
      <w:lvlJc w:val="left"/>
      <w:pPr>
        <w:tabs>
          <w:tab w:val="num" w:pos="5760"/>
        </w:tabs>
        <w:ind w:left="5760" w:hanging="360"/>
      </w:pPr>
    </w:lvl>
    <w:lvl w:ilvl="8" w:tplc="82BCDDD2" w:tentative="1">
      <w:start w:val="1"/>
      <w:numFmt w:val="lowerRoman"/>
      <w:lvlText w:val="%9."/>
      <w:lvlJc w:val="right"/>
      <w:pPr>
        <w:tabs>
          <w:tab w:val="num" w:pos="6480"/>
        </w:tabs>
        <w:ind w:left="6480" w:hanging="180"/>
      </w:pPr>
    </w:lvl>
  </w:abstractNum>
  <w:abstractNum w:abstractNumId="1118" w15:restartNumberingAfterBreak="0">
    <w:nsid w:val="56536D56"/>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19" w15:restartNumberingAfterBreak="0">
    <w:nsid w:val="565B3525"/>
    <w:multiLevelType w:val="hybridMultilevel"/>
    <w:tmpl w:val="E0BAFF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0" w15:restartNumberingAfterBreak="0">
    <w:nsid w:val="56750A85"/>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121" w15:restartNumberingAfterBreak="0">
    <w:nsid w:val="56CF1C14"/>
    <w:multiLevelType w:val="hybridMultilevel"/>
    <w:tmpl w:val="AD3E98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22" w15:restartNumberingAfterBreak="0">
    <w:nsid w:val="56E4356D"/>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123" w15:restartNumberingAfterBreak="0">
    <w:nsid w:val="57077BC8"/>
    <w:multiLevelType w:val="hybridMultilevel"/>
    <w:tmpl w:val="D82CA09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24" w15:restartNumberingAfterBreak="0">
    <w:nsid w:val="57117BC4"/>
    <w:multiLevelType w:val="hybridMultilevel"/>
    <w:tmpl w:val="9A8A327E"/>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25" w15:restartNumberingAfterBreak="0">
    <w:nsid w:val="573E3305"/>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126" w15:restartNumberingAfterBreak="0">
    <w:nsid w:val="57464F09"/>
    <w:multiLevelType w:val="hybridMultilevel"/>
    <w:tmpl w:val="F66AEE1E"/>
    <w:lvl w:ilvl="0" w:tplc="7EE0C154">
      <w:start w:val="1"/>
      <w:numFmt w:val="decimal"/>
      <w:lvlText w:val="%1."/>
      <w:lvlJc w:val="left"/>
      <w:pPr>
        <w:tabs>
          <w:tab w:val="num" w:pos="360"/>
        </w:tabs>
        <w:ind w:left="36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27" w15:restartNumberingAfterBreak="0">
    <w:nsid w:val="574A675E"/>
    <w:multiLevelType w:val="hybridMultilevel"/>
    <w:tmpl w:val="907088E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28" w15:restartNumberingAfterBreak="0">
    <w:nsid w:val="574E022E"/>
    <w:multiLevelType w:val="hybridMultilevel"/>
    <w:tmpl w:val="A86A7A5A"/>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29" w15:restartNumberingAfterBreak="0">
    <w:nsid w:val="57536104"/>
    <w:multiLevelType w:val="hybridMultilevel"/>
    <w:tmpl w:val="815895D4"/>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30" w15:restartNumberingAfterBreak="0">
    <w:nsid w:val="576C1777"/>
    <w:multiLevelType w:val="hybridMultilevel"/>
    <w:tmpl w:val="B9A4802A"/>
    <w:lvl w:ilvl="0" w:tplc="20E2F2A8">
      <w:start w:val="1"/>
      <w:numFmt w:val="decimal"/>
      <w:lvlText w:val="%1."/>
      <w:lvlJc w:val="left"/>
      <w:pPr>
        <w:tabs>
          <w:tab w:val="num" w:pos="360"/>
        </w:tabs>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31" w15:restartNumberingAfterBreak="0">
    <w:nsid w:val="576D276E"/>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132" w15:restartNumberingAfterBreak="0">
    <w:nsid w:val="57896894"/>
    <w:multiLevelType w:val="hybridMultilevel"/>
    <w:tmpl w:val="0A2A3676"/>
    <w:lvl w:ilvl="0" w:tplc="0407000F">
      <w:start w:val="1"/>
      <w:numFmt w:val="decimal"/>
      <w:lvlText w:val="%1."/>
      <w:lvlJc w:val="left"/>
      <w:pPr>
        <w:tabs>
          <w:tab w:val="num" w:pos="720"/>
        </w:tabs>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33" w15:restartNumberingAfterBreak="0">
    <w:nsid w:val="57CF65C9"/>
    <w:multiLevelType w:val="hybridMultilevel"/>
    <w:tmpl w:val="A86A7A5A"/>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34" w15:restartNumberingAfterBreak="0">
    <w:nsid w:val="57E11C35"/>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135" w15:restartNumberingAfterBreak="0">
    <w:nsid w:val="57E831DA"/>
    <w:multiLevelType w:val="singleLevel"/>
    <w:tmpl w:val="0000001C"/>
    <w:lvl w:ilvl="0">
      <w:start w:val="1"/>
      <w:numFmt w:val="decimal"/>
      <w:lvlText w:val="%1."/>
      <w:lvlJc w:val="left"/>
      <w:pPr>
        <w:tabs>
          <w:tab w:val="num" w:pos="720"/>
        </w:tabs>
        <w:ind w:left="720" w:hanging="360"/>
      </w:pPr>
      <w:rPr>
        <w:rFonts w:ascii="Arial" w:eastAsia="MS Mincho" w:hAnsi="Arial" w:cs="CG Times (WN)"/>
      </w:rPr>
    </w:lvl>
  </w:abstractNum>
  <w:abstractNum w:abstractNumId="1136" w15:restartNumberingAfterBreak="0">
    <w:nsid w:val="57EA6771"/>
    <w:multiLevelType w:val="hybridMultilevel"/>
    <w:tmpl w:val="E3C0C2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37" w15:restartNumberingAfterBreak="0">
    <w:nsid w:val="57F1713E"/>
    <w:multiLevelType w:val="hybridMultilevel"/>
    <w:tmpl w:val="6AF25CD2"/>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38" w15:restartNumberingAfterBreak="0">
    <w:nsid w:val="58493067"/>
    <w:multiLevelType w:val="hybridMultilevel"/>
    <w:tmpl w:val="333046F0"/>
    <w:lvl w:ilvl="0" w:tplc="FE7695C4">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39" w15:restartNumberingAfterBreak="0">
    <w:nsid w:val="584B05FE"/>
    <w:multiLevelType w:val="hybridMultilevel"/>
    <w:tmpl w:val="FCEEFB3C"/>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40" w15:restartNumberingAfterBreak="0">
    <w:nsid w:val="584B726C"/>
    <w:multiLevelType w:val="hybridMultilevel"/>
    <w:tmpl w:val="D83286E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41" w15:restartNumberingAfterBreak="0">
    <w:nsid w:val="585048E9"/>
    <w:multiLevelType w:val="hybridMultilevel"/>
    <w:tmpl w:val="B202AEA8"/>
    <w:lvl w:ilvl="0" w:tplc="0410000F">
      <w:start w:val="1"/>
      <w:numFmt w:val="decimal"/>
      <w:lvlText w:val="%1."/>
      <w:lvlJc w:val="left"/>
      <w:pPr>
        <w:tabs>
          <w:tab w:val="num" w:pos="717"/>
        </w:tabs>
        <w:ind w:left="717"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142" w15:restartNumberingAfterBreak="0">
    <w:nsid w:val="58655B37"/>
    <w:multiLevelType w:val="hybridMultilevel"/>
    <w:tmpl w:val="3E942F30"/>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43" w15:restartNumberingAfterBreak="0">
    <w:nsid w:val="589C2001"/>
    <w:multiLevelType w:val="hybridMultilevel"/>
    <w:tmpl w:val="700864F6"/>
    <w:lvl w:ilvl="0" w:tplc="FFFFFFFF">
      <w:start w:val="1"/>
      <w:numFmt w:val="decimal"/>
      <w:lvlText w:val="%1."/>
      <w:lvlJc w:val="left"/>
      <w:pPr>
        <w:tabs>
          <w:tab w:val="num" w:pos="360"/>
        </w:tabs>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44" w15:restartNumberingAfterBreak="0">
    <w:nsid w:val="58A7501E"/>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45" w15:restartNumberingAfterBreak="0">
    <w:nsid w:val="58B15764"/>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46" w15:restartNumberingAfterBreak="0">
    <w:nsid w:val="58B60FBE"/>
    <w:multiLevelType w:val="hybridMultilevel"/>
    <w:tmpl w:val="61080EF0"/>
    <w:lvl w:ilvl="0" w:tplc="942A90FA">
      <w:start w:val="1"/>
      <w:numFmt w:val="decimal"/>
      <w:lvlText w:val="%1."/>
      <w:lvlJc w:val="left"/>
      <w:pPr>
        <w:tabs>
          <w:tab w:val="num" w:pos="360"/>
        </w:tabs>
        <w:ind w:left="360" w:hanging="360"/>
      </w:pPr>
    </w:lvl>
    <w:lvl w:ilvl="1" w:tplc="1E6447B6"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147" w15:restartNumberingAfterBreak="0">
    <w:nsid w:val="58C71B2A"/>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148" w15:restartNumberingAfterBreak="0">
    <w:nsid w:val="58CB1DE8"/>
    <w:multiLevelType w:val="hybridMultilevel"/>
    <w:tmpl w:val="DAC0AAF0"/>
    <w:lvl w:ilvl="0" w:tplc="FFFFFFF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49" w15:restartNumberingAfterBreak="0">
    <w:nsid w:val="58D640C7"/>
    <w:multiLevelType w:val="hybridMultilevel"/>
    <w:tmpl w:val="9BD8393C"/>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50" w15:restartNumberingAfterBreak="0">
    <w:nsid w:val="58E20BED"/>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51" w15:restartNumberingAfterBreak="0">
    <w:nsid w:val="58FB5B41"/>
    <w:multiLevelType w:val="multilevel"/>
    <w:tmpl w:val="36C0DA82"/>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52" w15:restartNumberingAfterBreak="0">
    <w:nsid w:val="590142C5"/>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153" w15:restartNumberingAfterBreak="0">
    <w:nsid w:val="59177FF8"/>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154" w15:restartNumberingAfterBreak="0">
    <w:nsid w:val="59183ABA"/>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155" w15:restartNumberingAfterBreak="0">
    <w:nsid w:val="592A6BFB"/>
    <w:multiLevelType w:val="hybridMultilevel"/>
    <w:tmpl w:val="A86A7A5A"/>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56" w15:restartNumberingAfterBreak="0">
    <w:nsid w:val="595446B4"/>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157" w15:restartNumberingAfterBreak="0">
    <w:nsid w:val="596427D0"/>
    <w:multiLevelType w:val="hybridMultilevel"/>
    <w:tmpl w:val="B7B65FE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58" w15:restartNumberingAfterBreak="0">
    <w:nsid w:val="596662DB"/>
    <w:multiLevelType w:val="hybridMultilevel"/>
    <w:tmpl w:val="6A9E87EE"/>
    <w:lvl w:ilvl="0" w:tplc="94422C18">
      <w:start w:val="1"/>
      <w:numFmt w:val="bullet"/>
      <w:lvlText w:val=""/>
      <w:lvlJc w:val="left"/>
      <w:pPr>
        <w:tabs>
          <w:tab w:val="num" w:pos="785"/>
        </w:tabs>
        <w:ind w:left="785" w:hanging="360"/>
      </w:pPr>
      <w:rPr>
        <w:rFonts w:ascii="Symbol" w:hAnsi="Symbol" w:hint="default"/>
      </w:rPr>
    </w:lvl>
    <w:lvl w:ilvl="1" w:tplc="04070019">
      <w:start w:val="1"/>
      <w:numFmt w:val="decimal"/>
      <w:lvlText w:val="%2."/>
      <w:lvlJc w:val="left"/>
      <w:pPr>
        <w:tabs>
          <w:tab w:val="num" w:pos="851"/>
        </w:tabs>
        <w:ind w:left="851" w:hanging="426"/>
      </w:pPr>
      <w:rPr>
        <w:rFonts w:hint="default"/>
      </w:rPr>
    </w:lvl>
    <w:lvl w:ilvl="2" w:tplc="0407001B">
      <w:start w:val="1"/>
      <w:numFmt w:val="bullet"/>
      <w:lvlText w:val=""/>
      <w:lvlJc w:val="left"/>
      <w:pPr>
        <w:tabs>
          <w:tab w:val="num" w:pos="2160"/>
        </w:tabs>
        <w:ind w:left="2160" w:hanging="360"/>
      </w:pPr>
      <w:rPr>
        <w:rFonts w:ascii="Symbol" w:hAnsi="Symbol" w:hint="default"/>
      </w:rPr>
    </w:lvl>
    <w:lvl w:ilvl="3" w:tplc="0407000F">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159" w15:restartNumberingAfterBreak="0">
    <w:nsid w:val="59886F3F"/>
    <w:multiLevelType w:val="hybridMultilevel"/>
    <w:tmpl w:val="13146988"/>
    <w:lvl w:ilvl="0" w:tplc="FF7E1842">
      <w:start w:val="1"/>
      <w:numFmt w:val="bullet"/>
      <w:lvlText w:val=""/>
      <w:lvlJc w:val="left"/>
      <w:pPr>
        <w:tabs>
          <w:tab w:val="num" w:pos="1080"/>
        </w:tabs>
        <w:ind w:left="1080" w:hanging="360"/>
      </w:pPr>
      <w:rPr>
        <w:rFonts w:ascii="Symbol" w:hAnsi="Symbol" w:cs="Symbol" w:hint="default"/>
      </w:rPr>
    </w:lvl>
    <w:lvl w:ilvl="1" w:tplc="04070003" w:tentative="1">
      <w:start w:val="1"/>
      <w:numFmt w:val="lowerLetter"/>
      <w:lvlText w:val="%2."/>
      <w:lvlJc w:val="left"/>
      <w:pPr>
        <w:tabs>
          <w:tab w:val="num" w:pos="1080"/>
        </w:tabs>
        <w:ind w:left="1080" w:hanging="360"/>
      </w:pPr>
    </w:lvl>
    <w:lvl w:ilvl="2" w:tplc="04070005" w:tentative="1">
      <w:start w:val="1"/>
      <w:numFmt w:val="lowerRoman"/>
      <w:lvlText w:val="%3."/>
      <w:lvlJc w:val="right"/>
      <w:pPr>
        <w:tabs>
          <w:tab w:val="num" w:pos="1800"/>
        </w:tabs>
        <w:ind w:left="1800" w:hanging="180"/>
      </w:pPr>
    </w:lvl>
    <w:lvl w:ilvl="3" w:tplc="04070001" w:tentative="1">
      <w:start w:val="1"/>
      <w:numFmt w:val="decimal"/>
      <w:lvlText w:val="%4."/>
      <w:lvlJc w:val="left"/>
      <w:pPr>
        <w:tabs>
          <w:tab w:val="num" w:pos="2520"/>
        </w:tabs>
        <w:ind w:left="2520" w:hanging="360"/>
      </w:pPr>
    </w:lvl>
    <w:lvl w:ilvl="4" w:tplc="04070003" w:tentative="1">
      <w:start w:val="1"/>
      <w:numFmt w:val="lowerLetter"/>
      <w:lvlText w:val="%5."/>
      <w:lvlJc w:val="left"/>
      <w:pPr>
        <w:tabs>
          <w:tab w:val="num" w:pos="3240"/>
        </w:tabs>
        <w:ind w:left="3240" w:hanging="360"/>
      </w:pPr>
    </w:lvl>
    <w:lvl w:ilvl="5" w:tplc="04070005" w:tentative="1">
      <w:start w:val="1"/>
      <w:numFmt w:val="lowerRoman"/>
      <w:lvlText w:val="%6."/>
      <w:lvlJc w:val="right"/>
      <w:pPr>
        <w:tabs>
          <w:tab w:val="num" w:pos="3960"/>
        </w:tabs>
        <w:ind w:left="3960" w:hanging="180"/>
      </w:pPr>
    </w:lvl>
    <w:lvl w:ilvl="6" w:tplc="04070001" w:tentative="1">
      <w:start w:val="1"/>
      <w:numFmt w:val="decimal"/>
      <w:lvlText w:val="%7."/>
      <w:lvlJc w:val="left"/>
      <w:pPr>
        <w:tabs>
          <w:tab w:val="num" w:pos="4680"/>
        </w:tabs>
        <w:ind w:left="4680" w:hanging="360"/>
      </w:pPr>
    </w:lvl>
    <w:lvl w:ilvl="7" w:tplc="04070003" w:tentative="1">
      <w:start w:val="1"/>
      <w:numFmt w:val="lowerLetter"/>
      <w:lvlText w:val="%8."/>
      <w:lvlJc w:val="left"/>
      <w:pPr>
        <w:tabs>
          <w:tab w:val="num" w:pos="5400"/>
        </w:tabs>
        <w:ind w:left="5400" w:hanging="360"/>
      </w:pPr>
    </w:lvl>
    <w:lvl w:ilvl="8" w:tplc="04070005" w:tentative="1">
      <w:start w:val="1"/>
      <w:numFmt w:val="lowerRoman"/>
      <w:lvlText w:val="%9."/>
      <w:lvlJc w:val="right"/>
      <w:pPr>
        <w:tabs>
          <w:tab w:val="num" w:pos="6120"/>
        </w:tabs>
        <w:ind w:left="6120" w:hanging="180"/>
      </w:pPr>
    </w:lvl>
  </w:abstractNum>
  <w:abstractNum w:abstractNumId="1160" w15:restartNumberingAfterBreak="0">
    <w:nsid w:val="59A02462"/>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61" w15:restartNumberingAfterBreak="0">
    <w:nsid w:val="59A715EF"/>
    <w:multiLevelType w:val="hybridMultilevel"/>
    <w:tmpl w:val="69682228"/>
    <w:lvl w:ilvl="0" w:tplc="FE7695C4">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62" w15:restartNumberingAfterBreak="0">
    <w:nsid w:val="59A96072"/>
    <w:multiLevelType w:val="hybridMultilevel"/>
    <w:tmpl w:val="3FC87102"/>
    <w:lvl w:ilvl="0" w:tplc="95AEB5F4">
      <w:start w:val="1"/>
      <w:numFmt w:val="decimal"/>
      <w:lvlText w:val="%1."/>
      <w:lvlJc w:val="left"/>
      <w:pPr>
        <w:tabs>
          <w:tab w:val="num" w:pos="360"/>
        </w:tabs>
        <w:ind w:left="360" w:hanging="360"/>
      </w:pPr>
      <w:rPr>
        <w:rFonts w:hint="default"/>
      </w:r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163" w15:restartNumberingAfterBreak="0">
    <w:nsid w:val="59E02DCA"/>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164" w15:restartNumberingAfterBreak="0">
    <w:nsid w:val="59F303CF"/>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165" w15:restartNumberingAfterBreak="0">
    <w:nsid w:val="5A2B73B9"/>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166" w15:restartNumberingAfterBreak="0">
    <w:nsid w:val="5A2B78C1"/>
    <w:multiLevelType w:val="hybridMultilevel"/>
    <w:tmpl w:val="94EA71F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67" w15:restartNumberingAfterBreak="0">
    <w:nsid w:val="5A3A396C"/>
    <w:multiLevelType w:val="hybridMultilevel"/>
    <w:tmpl w:val="7B48EE3E"/>
    <w:lvl w:ilvl="0" w:tplc="0809000F">
      <w:start w:val="1"/>
      <w:numFmt w:val="bullet"/>
      <w:lvlText w:val=""/>
      <w:lvlJc w:val="left"/>
      <w:pPr>
        <w:tabs>
          <w:tab w:val="num" w:pos="1080"/>
        </w:tabs>
        <w:ind w:left="1080" w:hanging="360"/>
      </w:pPr>
      <w:rPr>
        <w:rFonts w:ascii="Symbol" w:hAnsi="Symbol" w:cs="Symbol" w:hint="default"/>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168" w15:restartNumberingAfterBreak="0">
    <w:nsid w:val="5A6924CF"/>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169" w15:restartNumberingAfterBreak="0">
    <w:nsid w:val="5A9E2E53"/>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70" w15:restartNumberingAfterBreak="0">
    <w:nsid w:val="5AB94737"/>
    <w:multiLevelType w:val="hybridMultilevel"/>
    <w:tmpl w:val="53E62B0C"/>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71" w15:restartNumberingAfterBreak="0">
    <w:nsid w:val="5ACD3C47"/>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172" w15:restartNumberingAfterBreak="0">
    <w:nsid w:val="5AF11F6D"/>
    <w:multiLevelType w:val="hybridMultilevel"/>
    <w:tmpl w:val="8E362EBA"/>
    <w:lvl w:ilvl="0" w:tplc="0809000F">
      <w:start w:val="1"/>
      <w:numFmt w:val="bullet"/>
      <w:lvlText w:val=""/>
      <w:lvlJc w:val="left"/>
      <w:pPr>
        <w:tabs>
          <w:tab w:val="num" w:pos="1080"/>
        </w:tabs>
        <w:ind w:left="1080" w:hanging="360"/>
      </w:pPr>
      <w:rPr>
        <w:rFonts w:ascii="Symbol" w:hAnsi="Symbol" w:cs="Symbol"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73" w15:restartNumberingAfterBreak="0">
    <w:nsid w:val="5AF52F4D"/>
    <w:multiLevelType w:val="hybridMultilevel"/>
    <w:tmpl w:val="5F6ACFF0"/>
    <w:lvl w:ilvl="0" w:tplc="FFFFFFF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74" w15:restartNumberingAfterBreak="0">
    <w:nsid w:val="5B0045D6"/>
    <w:multiLevelType w:val="hybridMultilevel"/>
    <w:tmpl w:val="CF489AD8"/>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75" w15:restartNumberingAfterBreak="0">
    <w:nsid w:val="5B033A88"/>
    <w:multiLevelType w:val="hybridMultilevel"/>
    <w:tmpl w:val="A770101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76" w15:restartNumberingAfterBreak="0">
    <w:nsid w:val="5B2C6989"/>
    <w:multiLevelType w:val="hybridMultilevel"/>
    <w:tmpl w:val="8B723922"/>
    <w:lvl w:ilvl="0" w:tplc="0809000F">
      <w:start w:val="1"/>
      <w:numFmt w:val="bullet"/>
      <w:lvlText w:val=""/>
      <w:lvlJc w:val="left"/>
      <w:pPr>
        <w:tabs>
          <w:tab w:val="num" w:pos="720"/>
        </w:tabs>
        <w:ind w:left="720" w:hanging="360"/>
      </w:pPr>
      <w:rPr>
        <w:rFonts w:ascii="Symbol" w:hAnsi="Symbol" w:cs="Symbol" w:hint="default"/>
      </w:rPr>
    </w:lvl>
    <w:lvl w:ilvl="1" w:tplc="08090019">
      <w:start w:val="1"/>
      <w:numFmt w:val="bullet"/>
      <w:lvlText w:val="o"/>
      <w:lvlJc w:val="left"/>
      <w:pPr>
        <w:tabs>
          <w:tab w:val="num" w:pos="1440"/>
        </w:tabs>
        <w:ind w:left="1440" w:hanging="360"/>
      </w:pPr>
      <w:rPr>
        <w:rFonts w:ascii="Courier New" w:hAnsi="Courier New" w:cs="Courier New" w:hint="default"/>
      </w:rPr>
    </w:lvl>
    <w:lvl w:ilvl="2" w:tplc="0809001B">
      <w:start w:val="1"/>
      <w:numFmt w:val="bullet"/>
      <w:lvlText w:val=""/>
      <w:lvlJc w:val="left"/>
      <w:pPr>
        <w:tabs>
          <w:tab w:val="num" w:pos="2160"/>
        </w:tabs>
        <w:ind w:left="2160" w:hanging="360"/>
      </w:pPr>
      <w:rPr>
        <w:rFonts w:ascii="Wingdings" w:hAnsi="Wingdings" w:cs="Wingdings" w:hint="default"/>
      </w:rPr>
    </w:lvl>
    <w:lvl w:ilvl="3" w:tplc="0809000F">
      <w:start w:val="1"/>
      <w:numFmt w:val="bullet"/>
      <w:lvlText w:val=""/>
      <w:lvlJc w:val="left"/>
      <w:pPr>
        <w:tabs>
          <w:tab w:val="num" w:pos="2880"/>
        </w:tabs>
        <w:ind w:left="2880" w:hanging="360"/>
      </w:pPr>
      <w:rPr>
        <w:rFonts w:ascii="Symbol" w:hAnsi="Symbol" w:cs="Symbol" w:hint="default"/>
      </w:rPr>
    </w:lvl>
    <w:lvl w:ilvl="4" w:tplc="08090019">
      <w:start w:val="1"/>
      <w:numFmt w:val="bullet"/>
      <w:lvlText w:val="o"/>
      <w:lvlJc w:val="left"/>
      <w:pPr>
        <w:tabs>
          <w:tab w:val="num" w:pos="3600"/>
        </w:tabs>
        <w:ind w:left="3600" w:hanging="360"/>
      </w:pPr>
      <w:rPr>
        <w:rFonts w:ascii="Courier New" w:hAnsi="Courier New" w:cs="Courier New" w:hint="default"/>
      </w:rPr>
    </w:lvl>
    <w:lvl w:ilvl="5" w:tplc="0809001B">
      <w:start w:val="1"/>
      <w:numFmt w:val="bullet"/>
      <w:lvlText w:val=""/>
      <w:lvlJc w:val="left"/>
      <w:pPr>
        <w:tabs>
          <w:tab w:val="num" w:pos="4320"/>
        </w:tabs>
        <w:ind w:left="4320" w:hanging="360"/>
      </w:pPr>
      <w:rPr>
        <w:rFonts w:ascii="Wingdings" w:hAnsi="Wingdings" w:cs="Wingdings" w:hint="default"/>
      </w:rPr>
    </w:lvl>
    <w:lvl w:ilvl="6" w:tplc="0809000F">
      <w:start w:val="1"/>
      <w:numFmt w:val="bullet"/>
      <w:lvlText w:val=""/>
      <w:lvlJc w:val="left"/>
      <w:pPr>
        <w:tabs>
          <w:tab w:val="num" w:pos="5040"/>
        </w:tabs>
        <w:ind w:left="5040" w:hanging="360"/>
      </w:pPr>
      <w:rPr>
        <w:rFonts w:ascii="Symbol" w:hAnsi="Symbol" w:cs="Symbol" w:hint="default"/>
      </w:rPr>
    </w:lvl>
    <w:lvl w:ilvl="7" w:tplc="08090019">
      <w:start w:val="1"/>
      <w:numFmt w:val="bullet"/>
      <w:lvlText w:val="o"/>
      <w:lvlJc w:val="left"/>
      <w:pPr>
        <w:tabs>
          <w:tab w:val="num" w:pos="5760"/>
        </w:tabs>
        <w:ind w:left="5760" w:hanging="360"/>
      </w:pPr>
      <w:rPr>
        <w:rFonts w:ascii="Courier New" w:hAnsi="Courier New" w:cs="Courier New" w:hint="default"/>
      </w:rPr>
    </w:lvl>
    <w:lvl w:ilvl="8" w:tplc="0809001B">
      <w:start w:val="1"/>
      <w:numFmt w:val="bullet"/>
      <w:lvlText w:val=""/>
      <w:lvlJc w:val="left"/>
      <w:pPr>
        <w:tabs>
          <w:tab w:val="num" w:pos="6480"/>
        </w:tabs>
        <w:ind w:left="6480" w:hanging="360"/>
      </w:pPr>
      <w:rPr>
        <w:rFonts w:ascii="Wingdings" w:hAnsi="Wingdings" w:cs="Wingdings" w:hint="default"/>
      </w:rPr>
    </w:lvl>
  </w:abstractNum>
  <w:abstractNum w:abstractNumId="1177" w15:restartNumberingAfterBreak="0">
    <w:nsid w:val="5B3D0163"/>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178" w15:restartNumberingAfterBreak="0">
    <w:nsid w:val="5B3F54D1"/>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179" w15:restartNumberingAfterBreak="0">
    <w:nsid w:val="5B453673"/>
    <w:multiLevelType w:val="hybridMultilevel"/>
    <w:tmpl w:val="8562905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80" w15:restartNumberingAfterBreak="0">
    <w:nsid w:val="5B510B3E"/>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181" w15:restartNumberingAfterBreak="0">
    <w:nsid w:val="5B5B0D62"/>
    <w:multiLevelType w:val="hybridMultilevel"/>
    <w:tmpl w:val="35021E9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82" w15:restartNumberingAfterBreak="0">
    <w:nsid w:val="5B7B389B"/>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183" w15:restartNumberingAfterBreak="0">
    <w:nsid w:val="5B8F46C3"/>
    <w:multiLevelType w:val="hybridMultilevel"/>
    <w:tmpl w:val="F6A83ED8"/>
    <w:lvl w:ilvl="0" w:tplc="8224412C">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84" w15:restartNumberingAfterBreak="0">
    <w:nsid w:val="5B9233BB"/>
    <w:multiLevelType w:val="hybridMultilevel"/>
    <w:tmpl w:val="170A50FE"/>
    <w:lvl w:ilvl="0" w:tplc="B532E210">
      <w:start w:val="1"/>
      <w:numFmt w:val="decimal"/>
      <w:lvlText w:val="%1."/>
      <w:lvlJc w:val="left"/>
      <w:pPr>
        <w:tabs>
          <w:tab w:val="num" w:pos="360"/>
        </w:tabs>
        <w:ind w:left="360" w:hanging="360"/>
      </w:pPr>
      <w:rPr>
        <w:rFonts w:hint="default"/>
        <w:b w:val="0"/>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185" w15:restartNumberingAfterBreak="0">
    <w:nsid w:val="5BCA242B"/>
    <w:multiLevelType w:val="hybridMultilevel"/>
    <w:tmpl w:val="F1E44374"/>
    <w:lvl w:ilvl="0" w:tplc="FE7695C4">
      <w:start w:val="1"/>
      <w:numFmt w:val="decimal"/>
      <w:lvlText w:val="%1."/>
      <w:lvlJc w:val="left"/>
      <w:pPr>
        <w:tabs>
          <w:tab w:val="num" w:pos="720"/>
        </w:tabs>
        <w:ind w:left="720" w:hanging="360"/>
      </w:pPr>
      <w:rPr>
        <w:rFonts w:hint="default"/>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86" w15:restartNumberingAfterBreak="0">
    <w:nsid w:val="5C086CC1"/>
    <w:multiLevelType w:val="hybridMultilevel"/>
    <w:tmpl w:val="0A2A3676"/>
    <w:lvl w:ilvl="0" w:tplc="0407000F">
      <w:start w:val="1"/>
      <w:numFmt w:val="decimal"/>
      <w:lvlText w:val="%1."/>
      <w:lvlJc w:val="left"/>
      <w:pPr>
        <w:tabs>
          <w:tab w:val="num" w:pos="720"/>
        </w:tabs>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87" w15:restartNumberingAfterBreak="0">
    <w:nsid w:val="5C1B4AE5"/>
    <w:multiLevelType w:val="hybridMultilevel"/>
    <w:tmpl w:val="E3BEAAFE"/>
    <w:lvl w:ilvl="0" w:tplc="CCE04822">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88" w15:restartNumberingAfterBreak="0">
    <w:nsid w:val="5C25454E"/>
    <w:multiLevelType w:val="hybridMultilevel"/>
    <w:tmpl w:val="33C0AB8C"/>
    <w:lvl w:ilvl="0" w:tplc="CE4E176C">
      <w:start w:val="1"/>
      <w:numFmt w:val="decimal"/>
      <w:lvlText w:val="%1."/>
      <w:lvlJc w:val="left"/>
      <w:pPr>
        <w:tabs>
          <w:tab w:val="num" w:pos="360"/>
        </w:tabs>
        <w:ind w:left="36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89" w15:restartNumberingAfterBreak="0">
    <w:nsid w:val="5C2A7E1F"/>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90" w15:restartNumberingAfterBreak="0">
    <w:nsid w:val="5C33476E"/>
    <w:multiLevelType w:val="hybridMultilevel"/>
    <w:tmpl w:val="1D4A068E"/>
    <w:lvl w:ilvl="0" w:tplc="FFFFFFF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91" w15:restartNumberingAfterBreak="0">
    <w:nsid w:val="5C3F28E8"/>
    <w:multiLevelType w:val="hybridMultilevel"/>
    <w:tmpl w:val="F620D48C"/>
    <w:lvl w:ilvl="0" w:tplc="8B56FD6E">
      <w:start w:val="1"/>
      <w:numFmt w:val="decimal"/>
      <w:lvlText w:val="%1."/>
      <w:lvlJc w:val="left"/>
      <w:pPr>
        <w:tabs>
          <w:tab w:val="num" w:pos="720"/>
        </w:tabs>
        <w:ind w:left="720" w:hanging="360"/>
      </w:pPr>
      <w:rPr>
        <w:rFonts w:ascii="Arial" w:eastAsia="MS Mincho" w:hAnsi="Arial" w:cs="CG Times (WN)"/>
      </w:rPr>
    </w:lvl>
    <w:lvl w:ilvl="1" w:tplc="6AFA8842" w:tentative="1">
      <w:start w:val="1"/>
      <w:numFmt w:val="lowerLetter"/>
      <w:lvlText w:val="%2."/>
      <w:lvlJc w:val="left"/>
      <w:pPr>
        <w:tabs>
          <w:tab w:val="num" w:pos="1440"/>
        </w:tabs>
        <w:ind w:left="1440" w:hanging="360"/>
      </w:pPr>
    </w:lvl>
    <w:lvl w:ilvl="2" w:tplc="F4642F68" w:tentative="1">
      <w:start w:val="1"/>
      <w:numFmt w:val="lowerRoman"/>
      <w:lvlText w:val="%3."/>
      <w:lvlJc w:val="right"/>
      <w:pPr>
        <w:tabs>
          <w:tab w:val="num" w:pos="2160"/>
        </w:tabs>
        <w:ind w:left="2160" w:hanging="180"/>
      </w:pPr>
    </w:lvl>
    <w:lvl w:ilvl="3" w:tplc="1FECF6A4" w:tentative="1">
      <w:start w:val="1"/>
      <w:numFmt w:val="decimal"/>
      <w:lvlText w:val="%4."/>
      <w:lvlJc w:val="left"/>
      <w:pPr>
        <w:tabs>
          <w:tab w:val="num" w:pos="2880"/>
        </w:tabs>
        <w:ind w:left="2880" w:hanging="360"/>
      </w:pPr>
    </w:lvl>
    <w:lvl w:ilvl="4" w:tplc="99B4F608" w:tentative="1">
      <w:start w:val="1"/>
      <w:numFmt w:val="lowerLetter"/>
      <w:lvlText w:val="%5."/>
      <w:lvlJc w:val="left"/>
      <w:pPr>
        <w:tabs>
          <w:tab w:val="num" w:pos="3600"/>
        </w:tabs>
        <w:ind w:left="3600" w:hanging="360"/>
      </w:pPr>
    </w:lvl>
    <w:lvl w:ilvl="5" w:tplc="54B4E482" w:tentative="1">
      <w:start w:val="1"/>
      <w:numFmt w:val="lowerRoman"/>
      <w:lvlText w:val="%6."/>
      <w:lvlJc w:val="right"/>
      <w:pPr>
        <w:tabs>
          <w:tab w:val="num" w:pos="4320"/>
        </w:tabs>
        <w:ind w:left="4320" w:hanging="180"/>
      </w:pPr>
    </w:lvl>
    <w:lvl w:ilvl="6" w:tplc="F904C080" w:tentative="1">
      <w:start w:val="1"/>
      <w:numFmt w:val="decimal"/>
      <w:lvlText w:val="%7."/>
      <w:lvlJc w:val="left"/>
      <w:pPr>
        <w:tabs>
          <w:tab w:val="num" w:pos="5040"/>
        </w:tabs>
        <w:ind w:left="5040" w:hanging="360"/>
      </w:pPr>
    </w:lvl>
    <w:lvl w:ilvl="7" w:tplc="90E2C4FA" w:tentative="1">
      <w:start w:val="1"/>
      <w:numFmt w:val="lowerLetter"/>
      <w:lvlText w:val="%8."/>
      <w:lvlJc w:val="left"/>
      <w:pPr>
        <w:tabs>
          <w:tab w:val="num" w:pos="5760"/>
        </w:tabs>
        <w:ind w:left="5760" w:hanging="360"/>
      </w:pPr>
    </w:lvl>
    <w:lvl w:ilvl="8" w:tplc="5ECAEE60" w:tentative="1">
      <w:start w:val="1"/>
      <w:numFmt w:val="lowerRoman"/>
      <w:lvlText w:val="%9."/>
      <w:lvlJc w:val="right"/>
      <w:pPr>
        <w:tabs>
          <w:tab w:val="num" w:pos="6480"/>
        </w:tabs>
        <w:ind w:left="6480" w:hanging="180"/>
      </w:pPr>
    </w:lvl>
  </w:abstractNum>
  <w:abstractNum w:abstractNumId="1192" w15:restartNumberingAfterBreak="0">
    <w:nsid w:val="5C43349E"/>
    <w:multiLevelType w:val="hybridMultilevel"/>
    <w:tmpl w:val="B9E8AFE6"/>
    <w:lvl w:ilvl="0" w:tplc="0409000F">
      <w:start w:val="1"/>
      <w:numFmt w:val="decimal"/>
      <w:lvlText w:val="%1."/>
      <w:lvlJc w:val="left"/>
      <w:pPr>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193" w15:restartNumberingAfterBreak="0">
    <w:nsid w:val="5C464214"/>
    <w:multiLevelType w:val="hybridMultilevel"/>
    <w:tmpl w:val="5F48C952"/>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94" w15:restartNumberingAfterBreak="0">
    <w:nsid w:val="5C487B78"/>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195" w15:restartNumberingAfterBreak="0">
    <w:nsid w:val="5C5332A9"/>
    <w:multiLevelType w:val="hybridMultilevel"/>
    <w:tmpl w:val="A86A7A5A"/>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96" w15:restartNumberingAfterBreak="0">
    <w:nsid w:val="5C7D7B4D"/>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197" w15:restartNumberingAfterBreak="0">
    <w:nsid w:val="5C7E117A"/>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198" w15:restartNumberingAfterBreak="0">
    <w:nsid w:val="5C8825A2"/>
    <w:multiLevelType w:val="hybridMultilevel"/>
    <w:tmpl w:val="A73E77B0"/>
    <w:lvl w:ilvl="0" w:tplc="0407000F">
      <w:start w:val="1"/>
      <w:numFmt w:val="decimal"/>
      <w:lvlText w:val="%1."/>
      <w:lvlJc w:val="left"/>
      <w:pPr>
        <w:tabs>
          <w:tab w:val="num" w:pos="360"/>
        </w:tabs>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99" w15:restartNumberingAfterBreak="0">
    <w:nsid w:val="5D0969E1"/>
    <w:multiLevelType w:val="hybridMultilevel"/>
    <w:tmpl w:val="41222EC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00" w15:restartNumberingAfterBreak="0">
    <w:nsid w:val="5D3C140F"/>
    <w:multiLevelType w:val="hybridMultilevel"/>
    <w:tmpl w:val="681C52BC"/>
    <w:lvl w:ilvl="0" w:tplc="FE7695C4">
      <w:start w:val="1"/>
      <w:numFmt w:val="bullet"/>
      <w:lvlText w:val=""/>
      <w:lvlJc w:val="left"/>
      <w:pPr>
        <w:tabs>
          <w:tab w:val="num" w:pos="720"/>
        </w:tabs>
        <w:ind w:left="720" w:hanging="360"/>
      </w:pPr>
      <w:rPr>
        <w:rFonts w:ascii="Symbol" w:hAnsi="Symbol" w:hint="default"/>
      </w:rPr>
    </w:lvl>
    <w:lvl w:ilvl="1" w:tplc="04070019" w:tentative="1">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201" w15:restartNumberingAfterBreak="0">
    <w:nsid w:val="5D5E3C65"/>
    <w:multiLevelType w:val="hybridMultilevel"/>
    <w:tmpl w:val="437ECA4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02" w15:restartNumberingAfterBreak="0">
    <w:nsid w:val="5D666787"/>
    <w:multiLevelType w:val="hybridMultilevel"/>
    <w:tmpl w:val="FD82021A"/>
    <w:lvl w:ilvl="0" w:tplc="0000001C">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03" w15:restartNumberingAfterBreak="0">
    <w:nsid w:val="5D670B7C"/>
    <w:multiLevelType w:val="hybridMultilevel"/>
    <w:tmpl w:val="E0BAFF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04" w15:restartNumberingAfterBreak="0">
    <w:nsid w:val="5D9855B7"/>
    <w:multiLevelType w:val="hybridMultilevel"/>
    <w:tmpl w:val="4268E468"/>
    <w:lvl w:ilvl="0" w:tplc="FDECE2E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05" w15:restartNumberingAfterBreak="0">
    <w:nsid w:val="5DAD0A6D"/>
    <w:multiLevelType w:val="hybridMultilevel"/>
    <w:tmpl w:val="5F6ACFF0"/>
    <w:lvl w:ilvl="0" w:tplc="FFFFFFF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06" w15:restartNumberingAfterBreak="0">
    <w:nsid w:val="5DAE13A2"/>
    <w:multiLevelType w:val="hybridMultilevel"/>
    <w:tmpl w:val="A770101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07" w15:restartNumberingAfterBreak="0">
    <w:nsid w:val="5DD16B3C"/>
    <w:multiLevelType w:val="hybridMultilevel"/>
    <w:tmpl w:val="41222EC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08" w15:restartNumberingAfterBreak="0">
    <w:nsid w:val="5DD634F7"/>
    <w:multiLevelType w:val="hybridMultilevel"/>
    <w:tmpl w:val="27D6B590"/>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09" w15:restartNumberingAfterBreak="0">
    <w:nsid w:val="5DE26690"/>
    <w:multiLevelType w:val="hybridMultilevel"/>
    <w:tmpl w:val="B7B65FE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10" w15:restartNumberingAfterBreak="0">
    <w:nsid w:val="5E093E80"/>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11" w15:restartNumberingAfterBreak="0">
    <w:nsid w:val="5E1D50D5"/>
    <w:multiLevelType w:val="hybridMultilevel"/>
    <w:tmpl w:val="37369082"/>
    <w:lvl w:ilvl="0" w:tplc="39889D40">
      <w:start w:val="1"/>
      <w:numFmt w:val="decimal"/>
      <w:lvlText w:val="%1."/>
      <w:lvlJc w:val="left"/>
      <w:pPr>
        <w:tabs>
          <w:tab w:val="num" w:pos="360"/>
        </w:tabs>
        <w:ind w:left="360" w:hanging="360"/>
      </w:pPr>
      <w:rPr>
        <w:rFonts w:hint="default"/>
        <w:b w:val="0"/>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212" w15:restartNumberingAfterBreak="0">
    <w:nsid w:val="5E303319"/>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213" w15:restartNumberingAfterBreak="0">
    <w:nsid w:val="5E4E13DD"/>
    <w:multiLevelType w:val="hybridMultilevel"/>
    <w:tmpl w:val="BF6AD21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14" w15:restartNumberingAfterBreak="0">
    <w:nsid w:val="5E900BBC"/>
    <w:multiLevelType w:val="hybridMultilevel"/>
    <w:tmpl w:val="3FC87102"/>
    <w:lvl w:ilvl="0" w:tplc="95AEB5F4">
      <w:start w:val="1"/>
      <w:numFmt w:val="decimal"/>
      <w:lvlText w:val="%1."/>
      <w:lvlJc w:val="left"/>
      <w:pPr>
        <w:tabs>
          <w:tab w:val="num" w:pos="360"/>
        </w:tabs>
        <w:ind w:left="360" w:hanging="360"/>
      </w:pPr>
      <w:rPr>
        <w:rFonts w:hint="default"/>
      </w:r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215" w15:restartNumberingAfterBreak="0">
    <w:nsid w:val="5EA52369"/>
    <w:multiLevelType w:val="hybridMultilevel"/>
    <w:tmpl w:val="B7B65FE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16" w15:restartNumberingAfterBreak="0">
    <w:nsid w:val="5ED85875"/>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217" w15:restartNumberingAfterBreak="0">
    <w:nsid w:val="5F103B62"/>
    <w:multiLevelType w:val="hybridMultilevel"/>
    <w:tmpl w:val="5F6ACFF0"/>
    <w:lvl w:ilvl="0" w:tplc="FFFFFFF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18" w15:restartNumberingAfterBreak="0">
    <w:nsid w:val="5F1A3C8E"/>
    <w:multiLevelType w:val="hybridMultilevel"/>
    <w:tmpl w:val="333046F0"/>
    <w:lvl w:ilvl="0" w:tplc="FE7695C4">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19" w15:restartNumberingAfterBreak="0">
    <w:nsid w:val="5F42377A"/>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220" w15:restartNumberingAfterBreak="0">
    <w:nsid w:val="5F4530C7"/>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221" w15:restartNumberingAfterBreak="0">
    <w:nsid w:val="5F494C27"/>
    <w:multiLevelType w:val="hybridMultilevel"/>
    <w:tmpl w:val="8562905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22" w15:restartNumberingAfterBreak="0">
    <w:nsid w:val="5F5F06F4"/>
    <w:multiLevelType w:val="hybridMultilevel"/>
    <w:tmpl w:val="D4C06B5C"/>
    <w:lvl w:ilvl="0" w:tplc="0C0A000F">
      <w:start w:val="1"/>
      <w:numFmt w:val="decimal"/>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223" w15:restartNumberingAfterBreak="0">
    <w:nsid w:val="5F615F70"/>
    <w:multiLevelType w:val="hybridMultilevel"/>
    <w:tmpl w:val="21C27FE4"/>
    <w:lvl w:ilvl="0" w:tplc="85CA3460">
      <w:start w:val="1"/>
      <w:numFmt w:val="decimal"/>
      <w:lvlText w:val="%1."/>
      <w:lvlJc w:val="left"/>
      <w:pPr>
        <w:tabs>
          <w:tab w:val="num" w:pos="720"/>
        </w:tabs>
        <w:ind w:left="720" w:hanging="360"/>
      </w:pPr>
    </w:lvl>
    <w:lvl w:ilvl="1" w:tplc="AC0AAFCE" w:tentative="1">
      <w:start w:val="1"/>
      <w:numFmt w:val="lowerLetter"/>
      <w:lvlText w:val="%2."/>
      <w:lvlJc w:val="left"/>
      <w:pPr>
        <w:tabs>
          <w:tab w:val="num" w:pos="1440"/>
        </w:tabs>
        <w:ind w:left="1440" w:hanging="360"/>
      </w:pPr>
    </w:lvl>
    <w:lvl w:ilvl="2" w:tplc="EB84E986" w:tentative="1">
      <w:start w:val="1"/>
      <w:numFmt w:val="lowerRoman"/>
      <w:lvlText w:val="%3."/>
      <w:lvlJc w:val="right"/>
      <w:pPr>
        <w:tabs>
          <w:tab w:val="num" w:pos="2160"/>
        </w:tabs>
        <w:ind w:left="2160" w:hanging="180"/>
      </w:pPr>
    </w:lvl>
    <w:lvl w:ilvl="3" w:tplc="7D326324" w:tentative="1">
      <w:start w:val="1"/>
      <w:numFmt w:val="decimal"/>
      <w:lvlText w:val="%4."/>
      <w:lvlJc w:val="left"/>
      <w:pPr>
        <w:tabs>
          <w:tab w:val="num" w:pos="2880"/>
        </w:tabs>
        <w:ind w:left="2880" w:hanging="360"/>
      </w:pPr>
    </w:lvl>
    <w:lvl w:ilvl="4" w:tplc="CF8CD1AC" w:tentative="1">
      <w:start w:val="1"/>
      <w:numFmt w:val="lowerLetter"/>
      <w:lvlText w:val="%5."/>
      <w:lvlJc w:val="left"/>
      <w:pPr>
        <w:tabs>
          <w:tab w:val="num" w:pos="3600"/>
        </w:tabs>
        <w:ind w:left="3600" w:hanging="360"/>
      </w:pPr>
    </w:lvl>
    <w:lvl w:ilvl="5" w:tplc="62887D72" w:tentative="1">
      <w:start w:val="1"/>
      <w:numFmt w:val="lowerRoman"/>
      <w:lvlText w:val="%6."/>
      <w:lvlJc w:val="right"/>
      <w:pPr>
        <w:tabs>
          <w:tab w:val="num" w:pos="4320"/>
        </w:tabs>
        <w:ind w:left="4320" w:hanging="180"/>
      </w:pPr>
    </w:lvl>
    <w:lvl w:ilvl="6" w:tplc="E612028A" w:tentative="1">
      <w:start w:val="1"/>
      <w:numFmt w:val="decimal"/>
      <w:lvlText w:val="%7."/>
      <w:lvlJc w:val="left"/>
      <w:pPr>
        <w:tabs>
          <w:tab w:val="num" w:pos="5040"/>
        </w:tabs>
        <w:ind w:left="5040" w:hanging="360"/>
      </w:pPr>
    </w:lvl>
    <w:lvl w:ilvl="7" w:tplc="A6185948" w:tentative="1">
      <w:start w:val="1"/>
      <w:numFmt w:val="lowerLetter"/>
      <w:lvlText w:val="%8."/>
      <w:lvlJc w:val="left"/>
      <w:pPr>
        <w:tabs>
          <w:tab w:val="num" w:pos="5760"/>
        </w:tabs>
        <w:ind w:left="5760" w:hanging="360"/>
      </w:pPr>
    </w:lvl>
    <w:lvl w:ilvl="8" w:tplc="AD96DB82" w:tentative="1">
      <w:start w:val="1"/>
      <w:numFmt w:val="lowerRoman"/>
      <w:lvlText w:val="%9."/>
      <w:lvlJc w:val="right"/>
      <w:pPr>
        <w:tabs>
          <w:tab w:val="num" w:pos="6480"/>
        </w:tabs>
        <w:ind w:left="6480" w:hanging="180"/>
      </w:pPr>
    </w:lvl>
  </w:abstractNum>
  <w:abstractNum w:abstractNumId="1224" w15:restartNumberingAfterBreak="0">
    <w:nsid w:val="5F7250B9"/>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25" w15:restartNumberingAfterBreak="0">
    <w:nsid w:val="5F83689B"/>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226" w15:restartNumberingAfterBreak="0">
    <w:nsid w:val="5FDD6B42"/>
    <w:multiLevelType w:val="hybridMultilevel"/>
    <w:tmpl w:val="25EE6A64"/>
    <w:lvl w:ilvl="0" w:tplc="22DA573E">
      <w:start w:val="1"/>
      <w:numFmt w:val="decimal"/>
      <w:lvlText w:val="%1."/>
      <w:lvlJc w:val="left"/>
      <w:pPr>
        <w:tabs>
          <w:tab w:val="num" w:pos="709"/>
        </w:tabs>
        <w:ind w:left="709" w:hanging="360"/>
      </w:pPr>
    </w:lvl>
    <w:lvl w:ilvl="1" w:tplc="08090019" w:tentative="1">
      <w:start w:val="1"/>
      <w:numFmt w:val="lowerLetter"/>
      <w:lvlText w:val="%2."/>
      <w:lvlJc w:val="left"/>
      <w:pPr>
        <w:tabs>
          <w:tab w:val="num" w:pos="1429"/>
        </w:tabs>
        <w:ind w:left="1429" w:hanging="360"/>
      </w:pPr>
    </w:lvl>
    <w:lvl w:ilvl="2" w:tplc="0809001B" w:tentative="1">
      <w:start w:val="1"/>
      <w:numFmt w:val="lowerRoman"/>
      <w:lvlText w:val="%3."/>
      <w:lvlJc w:val="right"/>
      <w:pPr>
        <w:tabs>
          <w:tab w:val="num" w:pos="2149"/>
        </w:tabs>
        <w:ind w:left="2149" w:hanging="180"/>
      </w:pPr>
    </w:lvl>
    <w:lvl w:ilvl="3" w:tplc="0809000F" w:tentative="1">
      <w:start w:val="1"/>
      <w:numFmt w:val="decimal"/>
      <w:lvlText w:val="%4."/>
      <w:lvlJc w:val="left"/>
      <w:pPr>
        <w:tabs>
          <w:tab w:val="num" w:pos="2869"/>
        </w:tabs>
        <w:ind w:left="2869" w:hanging="360"/>
      </w:pPr>
    </w:lvl>
    <w:lvl w:ilvl="4" w:tplc="08090019" w:tentative="1">
      <w:start w:val="1"/>
      <w:numFmt w:val="lowerLetter"/>
      <w:lvlText w:val="%5."/>
      <w:lvlJc w:val="left"/>
      <w:pPr>
        <w:tabs>
          <w:tab w:val="num" w:pos="3589"/>
        </w:tabs>
        <w:ind w:left="3589" w:hanging="360"/>
      </w:pPr>
    </w:lvl>
    <w:lvl w:ilvl="5" w:tplc="0809001B" w:tentative="1">
      <w:start w:val="1"/>
      <w:numFmt w:val="lowerRoman"/>
      <w:lvlText w:val="%6."/>
      <w:lvlJc w:val="right"/>
      <w:pPr>
        <w:tabs>
          <w:tab w:val="num" w:pos="4309"/>
        </w:tabs>
        <w:ind w:left="4309" w:hanging="180"/>
      </w:pPr>
    </w:lvl>
    <w:lvl w:ilvl="6" w:tplc="0809000F" w:tentative="1">
      <w:start w:val="1"/>
      <w:numFmt w:val="decimal"/>
      <w:lvlText w:val="%7."/>
      <w:lvlJc w:val="left"/>
      <w:pPr>
        <w:tabs>
          <w:tab w:val="num" w:pos="5029"/>
        </w:tabs>
        <w:ind w:left="5029" w:hanging="360"/>
      </w:pPr>
    </w:lvl>
    <w:lvl w:ilvl="7" w:tplc="08090019" w:tentative="1">
      <w:start w:val="1"/>
      <w:numFmt w:val="lowerLetter"/>
      <w:lvlText w:val="%8."/>
      <w:lvlJc w:val="left"/>
      <w:pPr>
        <w:tabs>
          <w:tab w:val="num" w:pos="5749"/>
        </w:tabs>
        <w:ind w:left="5749" w:hanging="360"/>
      </w:pPr>
    </w:lvl>
    <w:lvl w:ilvl="8" w:tplc="0809001B" w:tentative="1">
      <w:start w:val="1"/>
      <w:numFmt w:val="lowerRoman"/>
      <w:lvlText w:val="%9."/>
      <w:lvlJc w:val="right"/>
      <w:pPr>
        <w:tabs>
          <w:tab w:val="num" w:pos="6469"/>
        </w:tabs>
        <w:ind w:left="6469" w:hanging="180"/>
      </w:pPr>
    </w:lvl>
  </w:abstractNum>
  <w:abstractNum w:abstractNumId="1227" w15:restartNumberingAfterBreak="0">
    <w:nsid w:val="5FE06970"/>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228" w15:restartNumberingAfterBreak="0">
    <w:nsid w:val="603775A7"/>
    <w:multiLevelType w:val="hybridMultilevel"/>
    <w:tmpl w:val="B240E61A"/>
    <w:lvl w:ilvl="0" w:tplc="04070001">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1229" w15:restartNumberingAfterBreak="0">
    <w:nsid w:val="6043312F"/>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230" w15:restartNumberingAfterBreak="0">
    <w:nsid w:val="606255D3"/>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231" w15:restartNumberingAfterBreak="0">
    <w:nsid w:val="607F323D"/>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232" w15:restartNumberingAfterBreak="0">
    <w:nsid w:val="60A4320B"/>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233" w15:restartNumberingAfterBreak="0">
    <w:nsid w:val="60D22FC0"/>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234" w15:restartNumberingAfterBreak="0">
    <w:nsid w:val="60DC1ACC"/>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235" w15:restartNumberingAfterBreak="0">
    <w:nsid w:val="60E866D1"/>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236" w15:restartNumberingAfterBreak="0">
    <w:nsid w:val="610F541F"/>
    <w:multiLevelType w:val="hybridMultilevel"/>
    <w:tmpl w:val="53E62B0C"/>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37" w15:restartNumberingAfterBreak="0">
    <w:nsid w:val="6135768D"/>
    <w:multiLevelType w:val="hybridMultilevel"/>
    <w:tmpl w:val="170A50FE"/>
    <w:lvl w:ilvl="0" w:tplc="B532E210">
      <w:start w:val="1"/>
      <w:numFmt w:val="decimal"/>
      <w:lvlText w:val="%1."/>
      <w:lvlJc w:val="left"/>
      <w:pPr>
        <w:tabs>
          <w:tab w:val="num" w:pos="360"/>
        </w:tabs>
        <w:ind w:left="360" w:hanging="360"/>
      </w:pPr>
      <w:rPr>
        <w:rFonts w:hint="default"/>
        <w:b w:val="0"/>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238" w15:restartNumberingAfterBreak="0">
    <w:nsid w:val="613B4EFF"/>
    <w:multiLevelType w:val="hybridMultilevel"/>
    <w:tmpl w:val="41222EC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39" w15:restartNumberingAfterBreak="0">
    <w:nsid w:val="614E2FD5"/>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240" w15:restartNumberingAfterBreak="0">
    <w:nsid w:val="615C58E5"/>
    <w:multiLevelType w:val="hybridMultilevel"/>
    <w:tmpl w:val="560C71F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41" w15:restartNumberingAfterBreak="0">
    <w:nsid w:val="615D6C57"/>
    <w:multiLevelType w:val="hybridMultilevel"/>
    <w:tmpl w:val="DED050E0"/>
    <w:lvl w:ilvl="0" w:tplc="24900AAC">
      <w:start w:val="1"/>
      <w:numFmt w:val="decimal"/>
      <w:lvlText w:val="%1."/>
      <w:lvlJc w:val="left"/>
      <w:pPr>
        <w:tabs>
          <w:tab w:val="num" w:pos="360"/>
        </w:tabs>
        <w:ind w:left="36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42" w15:restartNumberingAfterBreak="0">
    <w:nsid w:val="617C15A7"/>
    <w:multiLevelType w:val="hybridMultilevel"/>
    <w:tmpl w:val="AE86C638"/>
    <w:lvl w:ilvl="0" w:tplc="9B3CD89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43" w15:restartNumberingAfterBreak="0">
    <w:nsid w:val="61862EE8"/>
    <w:multiLevelType w:val="multilevel"/>
    <w:tmpl w:val="52C6FB8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244" w15:restartNumberingAfterBreak="0">
    <w:nsid w:val="61900CE7"/>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245" w15:restartNumberingAfterBreak="0">
    <w:nsid w:val="61B9535B"/>
    <w:multiLevelType w:val="hybridMultilevel"/>
    <w:tmpl w:val="3FC87102"/>
    <w:lvl w:ilvl="0" w:tplc="95AEB5F4">
      <w:start w:val="1"/>
      <w:numFmt w:val="decimal"/>
      <w:lvlText w:val="%1."/>
      <w:lvlJc w:val="left"/>
      <w:pPr>
        <w:tabs>
          <w:tab w:val="num" w:pos="360"/>
        </w:tabs>
        <w:ind w:left="360" w:hanging="360"/>
      </w:pPr>
      <w:rPr>
        <w:rFonts w:cs="Times New Roman"/>
      </w:rPr>
    </w:lvl>
    <w:lvl w:ilvl="1" w:tplc="04070019">
      <w:start w:val="1"/>
      <w:numFmt w:val="lowerLetter"/>
      <w:lvlText w:val="%2."/>
      <w:lvlJc w:val="left"/>
      <w:pPr>
        <w:tabs>
          <w:tab w:val="num" w:pos="1080"/>
        </w:tabs>
        <w:ind w:left="1080" w:hanging="360"/>
      </w:pPr>
      <w:rPr>
        <w:rFonts w:cs="Times New Roman"/>
      </w:rPr>
    </w:lvl>
    <w:lvl w:ilvl="2" w:tplc="0407001B">
      <w:start w:val="1"/>
      <w:numFmt w:val="lowerRoman"/>
      <w:lvlText w:val="%3."/>
      <w:lvlJc w:val="right"/>
      <w:pPr>
        <w:tabs>
          <w:tab w:val="num" w:pos="1800"/>
        </w:tabs>
        <w:ind w:left="1800" w:hanging="180"/>
      </w:pPr>
      <w:rPr>
        <w:rFonts w:cs="Times New Roman"/>
      </w:rPr>
    </w:lvl>
    <w:lvl w:ilvl="3" w:tplc="0407000F">
      <w:start w:val="1"/>
      <w:numFmt w:val="decimal"/>
      <w:lvlText w:val="%4."/>
      <w:lvlJc w:val="left"/>
      <w:pPr>
        <w:tabs>
          <w:tab w:val="num" w:pos="2520"/>
        </w:tabs>
        <w:ind w:left="2520" w:hanging="360"/>
      </w:pPr>
      <w:rPr>
        <w:rFonts w:cs="Times New Roman"/>
      </w:rPr>
    </w:lvl>
    <w:lvl w:ilvl="4" w:tplc="04070019">
      <w:start w:val="1"/>
      <w:numFmt w:val="lowerLetter"/>
      <w:lvlText w:val="%5."/>
      <w:lvlJc w:val="left"/>
      <w:pPr>
        <w:tabs>
          <w:tab w:val="num" w:pos="3240"/>
        </w:tabs>
        <w:ind w:left="3240" w:hanging="360"/>
      </w:pPr>
      <w:rPr>
        <w:rFonts w:cs="Times New Roman"/>
      </w:rPr>
    </w:lvl>
    <w:lvl w:ilvl="5" w:tplc="0407001B">
      <w:start w:val="1"/>
      <w:numFmt w:val="lowerRoman"/>
      <w:lvlText w:val="%6."/>
      <w:lvlJc w:val="right"/>
      <w:pPr>
        <w:tabs>
          <w:tab w:val="num" w:pos="3960"/>
        </w:tabs>
        <w:ind w:left="3960" w:hanging="180"/>
      </w:pPr>
      <w:rPr>
        <w:rFonts w:cs="Times New Roman"/>
      </w:rPr>
    </w:lvl>
    <w:lvl w:ilvl="6" w:tplc="0407000F">
      <w:start w:val="1"/>
      <w:numFmt w:val="decimal"/>
      <w:lvlText w:val="%7."/>
      <w:lvlJc w:val="left"/>
      <w:pPr>
        <w:tabs>
          <w:tab w:val="num" w:pos="4680"/>
        </w:tabs>
        <w:ind w:left="4680" w:hanging="360"/>
      </w:pPr>
      <w:rPr>
        <w:rFonts w:cs="Times New Roman"/>
      </w:rPr>
    </w:lvl>
    <w:lvl w:ilvl="7" w:tplc="04070019">
      <w:start w:val="1"/>
      <w:numFmt w:val="lowerLetter"/>
      <w:lvlText w:val="%8."/>
      <w:lvlJc w:val="left"/>
      <w:pPr>
        <w:tabs>
          <w:tab w:val="num" w:pos="5400"/>
        </w:tabs>
        <w:ind w:left="5400" w:hanging="360"/>
      </w:pPr>
      <w:rPr>
        <w:rFonts w:cs="Times New Roman"/>
      </w:rPr>
    </w:lvl>
    <w:lvl w:ilvl="8" w:tplc="0407001B">
      <w:start w:val="1"/>
      <w:numFmt w:val="lowerRoman"/>
      <w:lvlText w:val="%9."/>
      <w:lvlJc w:val="right"/>
      <w:pPr>
        <w:tabs>
          <w:tab w:val="num" w:pos="6120"/>
        </w:tabs>
        <w:ind w:left="6120" w:hanging="180"/>
      </w:pPr>
      <w:rPr>
        <w:rFonts w:cs="Times New Roman"/>
      </w:rPr>
    </w:lvl>
  </w:abstractNum>
  <w:abstractNum w:abstractNumId="1246" w15:restartNumberingAfterBreak="0">
    <w:nsid w:val="61DC0487"/>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247" w15:restartNumberingAfterBreak="0">
    <w:nsid w:val="61E26741"/>
    <w:multiLevelType w:val="hybridMultilevel"/>
    <w:tmpl w:val="B9E8AFE6"/>
    <w:lvl w:ilvl="0" w:tplc="0409000F">
      <w:start w:val="1"/>
      <w:numFmt w:val="decimal"/>
      <w:lvlText w:val="%1."/>
      <w:lvlJc w:val="left"/>
      <w:pPr>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248" w15:restartNumberingAfterBreak="0">
    <w:nsid w:val="61E83C3C"/>
    <w:multiLevelType w:val="hybridMultilevel"/>
    <w:tmpl w:val="F02081DC"/>
    <w:lvl w:ilvl="0" w:tplc="0407000F">
      <w:start w:val="1"/>
      <w:numFmt w:val="bullet"/>
      <w:lvlText w:val=""/>
      <w:lvlJc w:val="left"/>
      <w:pPr>
        <w:tabs>
          <w:tab w:val="num" w:pos="720"/>
        </w:tabs>
        <w:ind w:left="720" w:hanging="360"/>
      </w:pPr>
      <w:rPr>
        <w:rFonts w:ascii="Symbol" w:hAnsi="Symbol" w:hint="default"/>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249" w15:restartNumberingAfterBreak="0">
    <w:nsid w:val="6201189C"/>
    <w:multiLevelType w:val="hybridMultilevel"/>
    <w:tmpl w:val="AAEA82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0" w15:restartNumberingAfterBreak="0">
    <w:nsid w:val="62040FDC"/>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251" w15:restartNumberingAfterBreak="0">
    <w:nsid w:val="62384224"/>
    <w:multiLevelType w:val="multilevel"/>
    <w:tmpl w:val="52C6FB8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252" w15:restartNumberingAfterBreak="0">
    <w:nsid w:val="62546E7E"/>
    <w:multiLevelType w:val="hybridMultilevel"/>
    <w:tmpl w:val="63449A3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53" w15:restartNumberingAfterBreak="0">
    <w:nsid w:val="62801E26"/>
    <w:multiLevelType w:val="hybridMultilevel"/>
    <w:tmpl w:val="5F6ACFF0"/>
    <w:lvl w:ilvl="0" w:tplc="FFFFFFF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54" w15:restartNumberingAfterBreak="0">
    <w:nsid w:val="62910DC9"/>
    <w:multiLevelType w:val="hybridMultilevel"/>
    <w:tmpl w:val="F9AAAC3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55" w15:restartNumberingAfterBreak="0">
    <w:nsid w:val="62937375"/>
    <w:multiLevelType w:val="hybridMultilevel"/>
    <w:tmpl w:val="B560BC7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56" w15:restartNumberingAfterBreak="0">
    <w:nsid w:val="62AD4945"/>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257" w15:restartNumberingAfterBreak="0">
    <w:nsid w:val="62D304AA"/>
    <w:multiLevelType w:val="hybridMultilevel"/>
    <w:tmpl w:val="5590F4FC"/>
    <w:lvl w:ilvl="0" w:tplc="F29E5A78">
      <w:start w:val="1"/>
      <w:numFmt w:val="decimal"/>
      <w:lvlText w:val="%1."/>
      <w:lvlJc w:val="left"/>
      <w:pPr>
        <w:tabs>
          <w:tab w:val="num" w:pos="720"/>
        </w:tabs>
        <w:ind w:left="720" w:hanging="360"/>
      </w:pPr>
    </w:lvl>
    <w:lvl w:ilvl="1" w:tplc="0FEE8DC0" w:tentative="1">
      <w:start w:val="1"/>
      <w:numFmt w:val="lowerLetter"/>
      <w:lvlText w:val="%2."/>
      <w:lvlJc w:val="left"/>
      <w:pPr>
        <w:tabs>
          <w:tab w:val="num" w:pos="1440"/>
        </w:tabs>
        <w:ind w:left="1440" w:hanging="360"/>
      </w:pPr>
    </w:lvl>
    <w:lvl w:ilvl="2" w:tplc="9250AA44" w:tentative="1">
      <w:start w:val="1"/>
      <w:numFmt w:val="lowerRoman"/>
      <w:lvlText w:val="%3."/>
      <w:lvlJc w:val="right"/>
      <w:pPr>
        <w:tabs>
          <w:tab w:val="num" w:pos="2160"/>
        </w:tabs>
        <w:ind w:left="2160" w:hanging="180"/>
      </w:pPr>
    </w:lvl>
    <w:lvl w:ilvl="3" w:tplc="8E92E0D6" w:tentative="1">
      <w:start w:val="1"/>
      <w:numFmt w:val="decimal"/>
      <w:lvlText w:val="%4."/>
      <w:lvlJc w:val="left"/>
      <w:pPr>
        <w:tabs>
          <w:tab w:val="num" w:pos="2880"/>
        </w:tabs>
        <w:ind w:left="2880" w:hanging="360"/>
      </w:pPr>
    </w:lvl>
    <w:lvl w:ilvl="4" w:tplc="2544FE92" w:tentative="1">
      <w:start w:val="1"/>
      <w:numFmt w:val="lowerLetter"/>
      <w:lvlText w:val="%5."/>
      <w:lvlJc w:val="left"/>
      <w:pPr>
        <w:tabs>
          <w:tab w:val="num" w:pos="3600"/>
        </w:tabs>
        <w:ind w:left="3600" w:hanging="360"/>
      </w:pPr>
    </w:lvl>
    <w:lvl w:ilvl="5" w:tplc="C5A4B0D8" w:tentative="1">
      <w:start w:val="1"/>
      <w:numFmt w:val="lowerRoman"/>
      <w:lvlText w:val="%6."/>
      <w:lvlJc w:val="right"/>
      <w:pPr>
        <w:tabs>
          <w:tab w:val="num" w:pos="4320"/>
        </w:tabs>
        <w:ind w:left="4320" w:hanging="180"/>
      </w:pPr>
    </w:lvl>
    <w:lvl w:ilvl="6" w:tplc="02167876" w:tentative="1">
      <w:start w:val="1"/>
      <w:numFmt w:val="decimal"/>
      <w:lvlText w:val="%7."/>
      <w:lvlJc w:val="left"/>
      <w:pPr>
        <w:tabs>
          <w:tab w:val="num" w:pos="5040"/>
        </w:tabs>
        <w:ind w:left="5040" w:hanging="360"/>
      </w:pPr>
    </w:lvl>
    <w:lvl w:ilvl="7" w:tplc="CCAEA2FA" w:tentative="1">
      <w:start w:val="1"/>
      <w:numFmt w:val="lowerLetter"/>
      <w:lvlText w:val="%8."/>
      <w:lvlJc w:val="left"/>
      <w:pPr>
        <w:tabs>
          <w:tab w:val="num" w:pos="5760"/>
        </w:tabs>
        <w:ind w:left="5760" w:hanging="360"/>
      </w:pPr>
    </w:lvl>
    <w:lvl w:ilvl="8" w:tplc="EBD02EEA" w:tentative="1">
      <w:start w:val="1"/>
      <w:numFmt w:val="lowerRoman"/>
      <w:lvlText w:val="%9."/>
      <w:lvlJc w:val="right"/>
      <w:pPr>
        <w:tabs>
          <w:tab w:val="num" w:pos="6480"/>
        </w:tabs>
        <w:ind w:left="6480" w:hanging="180"/>
      </w:pPr>
    </w:lvl>
  </w:abstractNum>
  <w:abstractNum w:abstractNumId="1258" w15:restartNumberingAfterBreak="0">
    <w:nsid w:val="62E70F59"/>
    <w:multiLevelType w:val="hybridMultilevel"/>
    <w:tmpl w:val="F398D50A"/>
    <w:lvl w:ilvl="0" w:tplc="0407000F">
      <w:start w:val="1"/>
      <w:numFmt w:val="decimal"/>
      <w:lvlText w:val="%1."/>
      <w:lvlJc w:val="left"/>
      <w:pPr>
        <w:tabs>
          <w:tab w:val="num" w:pos="720"/>
        </w:tabs>
        <w:ind w:left="720" w:hanging="360"/>
      </w:pPr>
      <w:rPr>
        <w:rFonts w:hint="default"/>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259" w15:restartNumberingAfterBreak="0">
    <w:nsid w:val="62EA7F8F"/>
    <w:multiLevelType w:val="hybridMultilevel"/>
    <w:tmpl w:val="5F6ACFF0"/>
    <w:lvl w:ilvl="0" w:tplc="FFFFFFFF">
      <w:start w:val="1"/>
      <w:numFmt w:val="decimal"/>
      <w:lvlText w:val="%1."/>
      <w:lvlJc w:val="left"/>
      <w:pPr>
        <w:tabs>
          <w:tab w:val="num" w:pos="786"/>
        </w:tabs>
        <w:ind w:left="786" w:hanging="360"/>
      </w:pPr>
      <w:rPr>
        <w:rFonts w:hint="default"/>
      </w:rPr>
    </w:lvl>
    <w:lvl w:ilvl="1" w:tplc="08090019" w:tentative="1">
      <w:start w:val="1"/>
      <w:numFmt w:val="lowerLetter"/>
      <w:lvlText w:val="%2."/>
      <w:lvlJc w:val="left"/>
      <w:pPr>
        <w:tabs>
          <w:tab w:val="num" w:pos="1506"/>
        </w:tabs>
        <w:ind w:left="1506" w:hanging="360"/>
      </w:pPr>
    </w:lvl>
    <w:lvl w:ilvl="2" w:tplc="0809001B" w:tentative="1">
      <w:start w:val="1"/>
      <w:numFmt w:val="lowerRoman"/>
      <w:lvlText w:val="%3."/>
      <w:lvlJc w:val="right"/>
      <w:pPr>
        <w:tabs>
          <w:tab w:val="num" w:pos="2226"/>
        </w:tabs>
        <w:ind w:left="2226" w:hanging="180"/>
      </w:pPr>
    </w:lvl>
    <w:lvl w:ilvl="3" w:tplc="0809000F" w:tentative="1">
      <w:start w:val="1"/>
      <w:numFmt w:val="decimal"/>
      <w:lvlText w:val="%4."/>
      <w:lvlJc w:val="left"/>
      <w:pPr>
        <w:tabs>
          <w:tab w:val="num" w:pos="2946"/>
        </w:tabs>
        <w:ind w:left="2946" w:hanging="360"/>
      </w:pPr>
    </w:lvl>
    <w:lvl w:ilvl="4" w:tplc="08090019" w:tentative="1">
      <w:start w:val="1"/>
      <w:numFmt w:val="lowerLetter"/>
      <w:lvlText w:val="%5."/>
      <w:lvlJc w:val="left"/>
      <w:pPr>
        <w:tabs>
          <w:tab w:val="num" w:pos="3666"/>
        </w:tabs>
        <w:ind w:left="3666" w:hanging="360"/>
      </w:pPr>
    </w:lvl>
    <w:lvl w:ilvl="5" w:tplc="0809001B" w:tentative="1">
      <w:start w:val="1"/>
      <w:numFmt w:val="lowerRoman"/>
      <w:lvlText w:val="%6."/>
      <w:lvlJc w:val="right"/>
      <w:pPr>
        <w:tabs>
          <w:tab w:val="num" w:pos="4386"/>
        </w:tabs>
        <w:ind w:left="4386" w:hanging="180"/>
      </w:pPr>
    </w:lvl>
    <w:lvl w:ilvl="6" w:tplc="0809000F" w:tentative="1">
      <w:start w:val="1"/>
      <w:numFmt w:val="decimal"/>
      <w:lvlText w:val="%7."/>
      <w:lvlJc w:val="left"/>
      <w:pPr>
        <w:tabs>
          <w:tab w:val="num" w:pos="5106"/>
        </w:tabs>
        <w:ind w:left="5106" w:hanging="360"/>
      </w:pPr>
    </w:lvl>
    <w:lvl w:ilvl="7" w:tplc="08090019" w:tentative="1">
      <w:start w:val="1"/>
      <w:numFmt w:val="lowerLetter"/>
      <w:lvlText w:val="%8."/>
      <w:lvlJc w:val="left"/>
      <w:pPr>
        <w:tabs>
          <w:tab w:val="num" w:pos="5826"/>
        </w:tabs>
        <w:ind w:left="5826" w:hanging="360"/>
      </w:pPr>
    </w:lvl>
    <w:lvl w:ilvl="8" w:tplc="0809001B" w:tentative="1">
      <w:start w:val="1"/>
      <w:numFmt w:val="lowerRoman"/>
      <w:lvlText w:val="%9."/>
      <w:lvlJc w:val="right"/>
      <w:pPr>
        <w:tabs>
          <w:tab w:val="num" w:pos="6546"/>
        </w:tabs>
        <w:ind w:left="6546" w:hanging="180"/>
      </w:pPr>
    </w:lvl>
  </w:abstractNum>
  <w:abstractNum w:abstractNumId="1260" w15:restartNumberingAfterBreak="0">
    <w:nsid w:val="62F6514D"/>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61" w15:restartNumberingAfterBreak="0">
    <w:nsid w:val="63057B74"/>
    <w:multiLevelType w:val="hybridMultilevel"/>
    <w:tmpl w:val="C53042E2"/>
    <w:lvl w:ilvl="0" w:tplc="FFFFFFF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62" w15:restartNumberingAfterBreak="0">
    <w:nsid w:val="630D312D"/>
    <w:multiLevelType w:val="hybridMultilevel"/>
    <w:tmpl w:val="3FC87102"/>
    <w:lvl w:ilvl="0" w:tplc="95AEB5F4">
      <w:start w:val="1"/>
      <w:numFmt w:val="decimal"/>
      <w:lvlText w:val="%1."/>
      <w:lvlJc w:val="left"/>
      <w:pPr>
        <w:tabs>
          <w:tab w:val="num" w:pos="360"/>
        </w:tabs>
        <w:ind w:left="360" w:hanging="360"/>
      </w:pPr>
      <w:rPr>
        <w:rFonts w:hint="default"/>
      </w:r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263" w15:restartNumberingAfterBreak="0">
    <w:nsid w:val="632C5DA1"/>
    <w:multiLevelType w:val="hybridMultilevel"/>
    <w:tmpl w:val="3FC87102"/>
    <w:lvl w:ilvl="0" w:tplc="95AEB5F4">
      <w:start w:val="1"/>
      <w:numFmt w:val="decimal"/>
      <w:lvlText w:val="%1."/>
      <w:lvlJc w:val="left"/>
      <w:pPr>
        <w:tabs>
          <w:tab w:val="num" w:pos="360"/>
        </w:tabs>
        <w:ind w:left="360" w:hanging="360"/>
      </w:pPr>
      <w:rPr>
        <w:rFonts w:hint="default"/>
      </w:r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264" w15:restartNumberingAfterBreak="0">
    <w:nsid w:val="6331151E"/>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265" w15:restartNumberingAfterBreak="0">
    <w:nsid w:val="633A7F59"/>
    <w:multiLevelType w:val="hybridMultilevel"/>
    <w:tmpl w:val="89BC9D3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66" w15:restartNumberingAfterBreak="0">
    <w:nsid w:val="634A5AF1"/>
    <w:multiLevelType w:val="hybridMultilevel"/>
    <w:tmpl w:val="C53042E2"/>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67" w15:restartNumberingAfterBreak="0">
    <w:nsid w:val="63550796"/>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268" w15:restartNumberingAfterBreak="0">
    <w:nsid w:val="635E5577"/>
    <w:multiLevelType w:val="hybridMultilevel"/>
    <w:tmpl w:val="09BE340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69" w15:restartNumberingAfterBreak="0">
    <w:nsid w:val="638653AC"/>
    <w:multiLevelType w:val="hybridMultilevel"/>
    <w:tmpl w:val="700864F6"/>
    <w:lvl w:ilvl="0" w:tplc="FFFFFFFF">
      <w:start w:val="1"/>
      <w:numFmt w:val="decimal"/>
      <w:lvlText w:val="%1."/>
      <w:lvlJc w:val="left"/>
      <w:pPr>
        <w:tabs>
          <w:tab w:val="num" w:pos="720"/>
        </w:tabs>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70" w15:restartNumberingAfterBreak="0">
    <w:nsid w:val="63993825"/>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271" w15:restartNumberingAfterBreak="0">
    <w:nsid w:val="63B736D8"/>
    <w:multiLevelType w:val="hybridMultilevel"/>
    <w:tmpl w:val="C53042E2"/>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72" w15:restartNumberingAfterBreak="0">
    <w:nsid w:val="63CD7391"/>
    <w:multiLevelType w:val="hybridMultilevel"/>
    <w:tmpl w:val="B28C5628"/>
    <w:lvl w:ilvl="0" w:tplc="FFFFFFF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73" w15:restartNumberingAfterBreak="0">
    <w:nsid w:val="63EA43E1"/>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274" w15:restartNumberingAfterBreak="0">
    <w:nsid w:val="63EE5B8B"/>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275" w15:restartNumberingAfterBreak="0">
    <w:nsid w:val="63F04326"/>
    <w:multiLevelType w:val="hybridMultilevel"/>
    <w:tmpl w:val="5D1A410A"/>
    <w:lvl w:ilvl="0" w:tplc="67CC6954">
      <w:start w:val="1"/>
      <w:numFmt w:val="decimal"/>
      <w:lvlText w:val="%1."/>
      <w:lvlJc w:val="left"/>
      <w:pPr>
        <w:tabs>
          <w:tab w:val="num" w:pos="360"/>
        </w:tabs>
        <w:ind w:left="36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76" w15:restartNumberingAfterBreak="0">
    <w:nsid w:val="64085D13"/>
    <w:multiLevelType w:val="hybridMultilevel"/>
    <w:tmpl w:val="B27242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77" w15:restartNumberingAfterBreak="0">
    <w:nsid w:val="641A0EFE"/>
    <w:multiLevelType w:val="hybridMultilevel"/>
    <w:tmpl w:val="6AF25CD2"/>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78" w15:restartNumberingAfterBreak="0">
    <w:nsid w:val="641C5D52"/>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279" w15:restartNumberingAfterBreak="0">
    <w:nsid w:val="64206C77"/>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280" w15:restartNumberingAfterBreak="0">
    <w:nsid w:val="64321073"/>
    <w:multiLevelType w:val="hybridMultilevel"/>
    <w:tmpl w:val="A1C23B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81" w15:restartNumberingAfterBreak="0">
    <w:nsid w:val="643B07AE"/>
    <w:multiLevelType w:val="hybridMultilevel"/>
    <w:tmpl w:val="BB808BF0"/>
    <w:lvl w:ilvl="0" w:tplc="BFCC83EC">
      <w:start w:val="1"/>
      <w:numFmt w:val="bullet"/>
      <w:lvlText w:val=""/>
      <w:lvlJc w:val="left"/>
      <w:pPr>
        <w:tabs>
          <w:tab w:val="num" w:pos="720"/>
        </w:tabs>
        <w:ind w:left="720" w:hanging="360"/>
      </w:pPr>
      <w:rPr>
        <w:rFonts w:ascii="Symbol" w:hAnsi="Symbol" w:hint="default"/>
      </w:rPr>
    </w:lvl>
    <w:lvl w:ilvl="1" w:tplc="04060019" w:tentative="1">
      <w:start w:val="1"/>
      <w:numFmt w:val="bullet"/>
      <w:lvlText w:val="o"/>
      <w:lvlJc w:val="left"/>
      <w:pPr>
        <w:tabs>
          <w:tab w:val="num" w:pos="1440"/>
        </w:tabs>
        <w:ind w:left="1440" w:hanging="360"/>
      </w:pPr>
      <w:rPr>
        <w:rFonts w:ascii="Courier New" w:hAnsi="Courier New" w:cs="Courier New" w:hint="default"/>
      </w:rPr>
    </w:lvl>
    <w:lvl w:ilvl="2" w:tplc="0406001B" w:tentative="1">
      <w:start w:val="1"/>
      <w:numFmt w:val="bullet"/>
      <w:lvlText w:val=""/>
      <w:lvlJc w:val="left"/>
      <w:pPr>
        <w:tabs>
          <w:tab w:val="num" w:pos="2160"/>
        </w:tabs>
        <w:ind w:left="2160" w:hanging="360"/>
      </w:pPr>
      <w:rPr>
        <w:rFonts w:ascii="Wingdings" w:hAnsi="Wingdings" w:hint="default"/>
      </w:rPr>
    </w:lvl>
    <w:lvl w:ilvl="3" w:tplc="0406000F" w:tentative="1">
      <w:start w:val="1"/>
      <w:numFmt w:val="bullet"/>
      <w:lvlText w:val=""/>
      <w:lvlJc w:val="left"/>
      <w:pPr>
        <w:tabs>
          <w:tab w:val="num" w:pos="2880"/>
        </w:tabs>
        <w:ind w:left="2880" w:hanging="360"/>
      </w:pPr>
      <w:rPr>
        <w:rFonts w:ascii="Symbol" w:hAnsi="Symbol" w:hint="default"/>
      </w:rPr>
    </w:lvl>
    <w:lvl w:ilvl="4" w:tplc="04060019" w:tentative="1">
      <w:start w:val="1"/>
      <w:numFmt w:val="bullet"/>
      <w:lvlText w:val="o"/>
      <w:lvlJc w:val="left"/>
      <w:pPr>
        <w:tabs>
          <w:tab w:val="num" w:pos="3600"/>
        </w:tabs>
        <w:ind w:left="3600" w:hanging="360"/>
      </w:pPr>
      <w:rPr>
        <w:rFonts w:ascii="Courier New" w:hAnsi="Courier New" w:cs="Courier New" w:hint="default"/>
      </w:rPr>
    </w:lvl>
    <w:lvl w:ilvl="5" w:tplc="0406001B" w:tentative="1">
      <w:start w:val="1"/>
      <w:numFmt w:val="bullet"/>
      <w:lvlText w:val=""/>
      <w:lvlJc w:val="left"/>
      <w:pPr>
        <w:tabs>
          <w:tab w:val="num" w:pos="4320"/>
        </w:tabs>
        <w:ind w:left="4320" w:hanging="360"/>
      </w:pPr>
      <w:rPr>
        <w:rFonts w:ascii="Wingdings" w:hAnsi="Wingdings" w:hint="default"/>
      </w:rPr>
    </w:lvl>
    <w:lvl w:ilvl="6" w:tplc="0406000F" w:tentative="1">
      <w:start w:val="1"/>
      <w:numFmt w:val="bullet"/>
      <w:lvlText w:val=""/>
      <w:lvlJc w:val="left"/>
      <w:pPr>
        <w:tabs>
          <w:tab w:val="num" w:pos="5040"/>
        </w:tabs>
        <w:ind w:left="5040" w:hanging="360"/>
      </w:pPr>
      <w:rPr>
        <w:rFonts w:ascii="Symbol" w:hAnsi="Symbol" w:hint="default"/>
      </w:rPr>
    </w:lvl>
    <w:lvl w:ilvl="7" w:tplc="04060019" w:tentative="1">
      <w:start w:val="1"/>
      <w:numFmt w:val="bullet"/>
      <w:lvlText w:val="o"/>
      <w:lvlJc w:val="left"/>
      <w:pPr>
        <w:tabs>
          <w:tab w:val="num" w:pos="5760"/>
        </w:tabs>
        <w:ind w:left="5760" w:hanging="360"/>
      </w:pPr>
      <w:rPr>
        <w:rFonts w:ascii="Courier New" w:hAnsi="Courier New" w:cs="Courier New" w:hint="default"/>
      </w:rPr>
    </w:lvl>
    <w:lvl w:ilvl="8" w:tplc="0406001B" w:tentative="1">
      <w:start w:val="1"/>
      <w:numFmt w:val="bullet"/>
      <w:lvlText w:val=""/>
      <w:lvlJc w:val="left"/>
      <w:pPr>
        <w:tabs>
          <w:tab w:val="num" w:pos="6480"/>
        </w:tabs>
        <w:ind w:left="6480" w:hanging="360"/>
      </w:pPr>
      <w:rPr>
        <w:rFonts w:ascii="Wingdings" w:hAnsi="Wingdings" w:hint="default"/>
      </w:rPr>
    </w:lvl>
  </w:abstractNum>
  <w:abstractNum w:abstractNumId="1282" w15:restartNumberingAfterBreak="0">
    <w:nsid w:val="6441672E"/>
    <w:multiLevelType w:val="hybridMultilevel"/>
    <w:tmpl w:val="45BA7D96"/>
    <w:lvl w:ilvl="0" w:tplc="FFFFFFFF">
      <w:start w:val="1"/>
      <w:numFmt w:val="decimal"/>
      <w:lvlText w:val="%1."/>
      <w:lvlJc w:val="left"/>
      <w:pPr>
        <w:tabs>
          <w:tab w:val="num" w:pos="360"/>
        </w:tabs>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83" w15:restartNumberingAfterBreak="0">
    <w:nsid w:val="645604C4"/>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284" w15:restartNumberingAfterBreak="0">
    <w:nsid w:val="64560F25"/>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285" w15:restartNumberingAfterBreak="0">
    <w:nsid w:val="64572D04"/>
    <w:multiLevelType w:val="hybridMultilevel"/>
    <w:tmpl w:val="41222EC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86" w15:restartNumberingAfterBreak="0">
    <w:nsid w:val="645B3674"/>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287" w15:restartNumberingAfterBreak="0">
    <w:nsid w:val="646C52F3"/>
    <w:multiLevelType w:val="hybridMultilevel"/>
    <w:tmpl w:val="41222EC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88" w15:restartNumberingAfterBreak="0">
    <w:nsid w:val="64723061"/>
    <w:multiLevelType w:val="hybridMultilevel"/>
    <w:tmpl w:val="45BA7D96"/>
    <w:lvl w:ilvl="0" w:tplc="FFFFFFFF">
      <w:start w:val="1"/>
      <w:numFmt w:val="decimal"/>
      <w:lvlText w:val="%1."/>
      <w:lvlJc w:val="left"/>
      <w:pPr>
        <w:tabs>
          <w:tab w:val="num" w:pos="360"/>
        </w:tabs>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89" w15:restartNumberingAfterBreak="0">
    <w:nsid w:val="648346A6"/>
    <w:multiLevelType w:val="hybridMultilevel"/>
    <w:tmpl w:val="38F6A932"/>
    <w:lvl w:ilvl="0" w:tplc="5456D0E4">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90" w15:restartNumberingAfterBreak="0">
    <w:nsid w:val="648E77E2"/>
    <w:multiLevelType w:val="hybridMultilevel"/>
    <w:tmpl w:val="08A037A4"/>
    <w:lvl w:ilvl="0" w:tplc="FFFFFFFF">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91" w15:restartNumberingAfterBreak="0">
    <w:nsid w:val="64960EF5"/>
    <w:multiLevelType w:val="hybridMultilevel"/>
    <w:tmpl w:val="3FC87102"/>
    <w:lvl w:ilvl="0" w:tplc="95AEB5F4">
      <w:start w:val="1"/>
      <w:numFmt w:val="decimal"/>
      <w:lvlText w:val="%1."/>
      <w:lvlJc w:val="left"/>
      <w:pPr>
        <w:tabs>
          <w:tab w:val="num" w:pos="360"/>
        </w:tabs>
        <w:ind w:left="360" w:hanging="360"/>
      </w:pPr>
      <w:rPr>
        <w:rFonts w:hint="default"/>
      </w:r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292" w15:restartNumberingAfterBreak="0">
    <w:nsid w:val="64AA11A1"/>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93" w15:restartNumberingAfterBreak="0">
    <w:nsid w:val="64AD05D9"/>
    <w:multiLevelType w:val="hybridMultilevel"/>
    <w:tmpl w:val="B7B65FE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94" w15:restartNumberingAfterBreak="0">
    <w:nsid w:val="64C34F17"/>
    <w:multiLevelType w:val="hybridMultilevel"/>
    <w:tmpl w:val="C1D8011E"/>
    <w:lvl w:ilvl="0" w:tplc="04070017">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95" w15:restartNumberingAfterBreak="0">
    <w:nsid w:val="64CD6AD6"/>
    <w:multiLevelType w:val="hybridMultilevel"/>
    <w:tmpl w:val="D66206FC"/>
    <w:lvl w:ilvl="0" w:tplc="1630B17A">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96" w15:restartNumberingAfterBreak="0">
    <w:nsid w:val="64D222D2"/>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97" w15:restartNumberingAfterBreak="0">
    <w:nsid w:val="65077914"/>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298" w15:restartNumberingAfterBreak="0">
    <w:nsid w:val="654C52BF"/>
    <w:multiLevelType w:val="hybridMultilevel"/>
    <w:tmpl w:val="5BFE7A0E"/>
    <w:lvl w:ilvl="0" w:tplc="0407000F">
      <w:start w:val="1"/>
      <w:numFmt w:val="decimal"/>
      <w:lvlText w:val="%1."/>
      <w:lvlJc w:val="left"/>
      <w:pPr>
        <w:tabs>
          <w:tab w:val="num" w:pos="720"/>
        </w:tabs>
        <w:ind w:left="720" w:hanging="360"/>
      </w:pPr>
    </w:lvl>
    <w:lvl w:ilvl="1" w:tplc="04070001"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99" w15:restartNumberingAfterBreak="0">
    <w:nsid w:val="656356FC"/>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300" w15:restartNumberingAfterBreak="0">
    <w:nsid w:val="65780423"/>
    <w:multiLevelType w:val="hybridMultilevel"/>
    <w:tmpl w:val="E0D62E7E"/>
    <w:lvl w:ilvl="0" w:tplc="04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01" w15:restartNumberingAfterBreak="0">
    <w:nsid w:val="657E6A16"/>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302" w15:restartNumberingAfterBreak="0">
    <w:nsid w:val="65901F42"/>
    <w:multiLevelType w:val="hybridMultilevel"/>
    <w:tmpl w:val="A86A7A5A"/>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03" w15:restartNumberingAfterBreak="0">
    <w:nsid w:val="6595565F"/>
    <w:multiLevelType w:val="hybridMultilevel"/>
    <w:tmpl w:val="97CAA66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04" w15:restartNumberingAfterBreak="0">
    <w:nsid w:val="65A52B30"/>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05" w15:restartNumberingAfterBreak="0">
    <w:nsid w:val="65B80CB7"/>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306" w15:restartNumberingAfterBreak="0">
    <w:nsid w:val="65DA3720"/>
    <w:multiLevelType w:val="hybridMultilevel"/>
    <w:tmpl w:val="2F589C32"/>
    <w:lvl w:ilvl="0" w:tplc="D5F83B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07" w15:restartNumberingAfterBreak="0">
    <w:nsid w:val="65F12739"/>
    <w:multiLevelType w:val="hybridMultilevel"/>
    <w:tmpl w:val="333046F0"/>
    <w:lvl w:ilvl="0" w:tplc="FE7695C4">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08" w15:restartNumberingAfterBreak="0">
    <w:nsid w:val="65F53A13"/>
    <w:multiLevelType w:val="hybridMultilevel"/>
    <w:tmpl w:val="388A7CA8"/>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09" w15:restartNumberingAfterBreak="0">
    <w:nsid w:val="660177EB"/>
    <w:multiLevelType w:val="hybridMultilevel"/>
    <w:tmpl w:val="7E5C0144"/>
    <w:lvl w:ilvl="0" w:tplc="20B65E7A">
      <w:start w:val="2"/>
      <w:numFmt w:val="decimal"/>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10" w15:restartNumberingAfterBreak="0">
    <w:nsid w:val="660239F0"/>
    <w:multiLevelType w:val="hybridMultilevel"/>
    <w:tmpl w:val="DD22E34C"/>
    <w:lvl w:ilvl="0" w:tplc="FFFFFFF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11" w15:restartNumberingAfterBreak="0">
    <w:nsid w:val="66255C85"/>
    <w:multiLevelType w:val="hybridMultilevel"/>
    <w:tmpl w:val="9D2C4684"/>
    <w:lvl w:ilvl="0" w:tplc="0390EE7C">
      <w:start w:val="1"/>
      <w:numFmt w:val="decimal"/>
      <w:lvlText w:val="%1."/>
      <w:lvlJc w:val="left"/>
      <w:pPr>
        <w:tabs>
          <w:tab w:val="num" w:pos="721"/>
        </w:tabs>
        <w:ind w:left="788" w:hanging="362"/>
      </w:pPr>
      <w:rPr>
        <w:rFonts w:hint="default"/>
      </w:rPr>
    </w:lvl>
    <w:lvl w:ilvl="1" w:tplc="95BCE5D8">
      <w:start w:val="1"/>
      <w:numFmt w:val="lowerLetter"/>
      <w:lvlText w:val="%2."/>
      <w:lvlJc w:val="left"/>
      <w:pPr>
        <w:tabs>
          <w:tab w:val="num" w:pos="1440"/>
        </w:tabs>
        <w:ind w:left="1440" w:hanging="360"/>
      </w:pPr>
    </w:lvl>
    <w:lvl w:ilvl="2" w:tplc="31F6F624" w:tentative="1">
      <w:start w:val="1"/>
      <w:numFmt w:val="lowerRoman"/>
      <w:lvlText w:val="%3."/>
      <w:lvlJc w:val="right"/>
      <w:pPr>
        <w:tabs>
          <w:tab w:val="num" w:pos="2160"/>
        </w:tabs>
        <w:ind w:left="2160" w:hanging="180"/>
      </w:pPr>
    </w:lvl>
    <w:lvl w:ilvl="3" w:tplc="52ACFB68" w:tentative="1">
      <w:start w:val="1"/>
      <w:numFmt w:val="decimal"/>
      <w:lvlText w:val="%4."/>
      <w:lvlJc w:val="left"/>
      <w:pPr>
        <w:tabs>
          <w:tab w:val="num" w:pos="2880"/>
        </w:tabs>
        <w:ind w:left="2880" w:hanging="360"/>
      </w:pPr>
    </w:lvl>
    <w:lvl w:ilvl="4" w:tplc="82F67B4A" w:tentative="1">
      <w:start w:val="1"/>
      <w:numFmt w:val="lowerLetter"/>
      <w:lvlText w:val="%5."/>
      <w:lvlJc w:val="left"/>
      <w:pPr>
        <w:tabs>
          <w:tab w:val="num" w:pos="3600"/>
        </w:tabs>
        <w:ind w:left="3600" w:hanging="360"/>
      </w:pPr>
    </w:lvl>
    <w:lvl w:ilvl="5" w:tplc="6156BF76" w:tentative="1">
      <w:start w:val="1"/>
      <w:numFmt w:val="lowerRoman"/>
      <w:lvlText w:val="%6."/>
      <w:lvlJc w:val="right"/>
      <w:pPr>
        <w:tabs>
          <w:tab w:val="num" w:pos="4320"/>
        </w:tabs>
        <w:ind w:left="4320" w:hanging="180"/>
      </w:pPr>
    </w:lvl>
    <w:lvl w:ilvl="6" w:tplc="BDCA935E" w:tentative="1">
      <w:start w:val="1"/>
      <w:numFmt w:val="decimal"/>
      <w:lvlText w:val="%7."/>
      <w:lvlJc w:val="left"/>
      <w:pPr>
        <w:tabs>
          <w:tab w:val="num" w:pos="5040"/>
        </w:tabs>
        <w:ind w:left="5040" w:hanging="360"/>
      </w:pPr>
    </w:lvl>
    <w:lvl w:ilvl="7" w:tplc="ED661EA8" w:tentative="1">
      <w:start w:val="1"/>
      <w:numFmt w:val="lowerLetter"/>
      <w:lvlText w:val="%8."/>
      <w:lvlJc w:val="left"/>
      <w:pPr>
        <w:tabs>
          <w:tab w:val="num" w:pos="5760"/>
        </w:tabs>
        <w:ind w:left="5760" w:hanging="360"/>
      </w:pPr>
    </w:lvl>
    <w:lvl w:ilvl="8" w:tplc="5308D570" w:tentative="1">
      <w:start w:val="1"/>
      <w:numFmt w:val="lowerRoman"/>
      <w:lvlText w:val="%9."/>
      <w:lvlJc w:val="right"/>
      <w:pPr>
        <w:tabs>
          <w:tab w:val="num" w:pos="6480"/>
        </w:tabs>
        <w:ind w:left="6480" w:hanging="180"/>
      </w:pPr>
    </w:lvl>
  </w:abstractNum>
  <w:abstractNum w:abstractNumId="1312" w15:restartNumberingAfterBreak="0">
    <w:nsid w:val="66260D2B"/>
    <w:multiLevelType w:val="hybridMultilevel"/>
    <w:tmpl w:val="759ECD68"/>
    <w:lvl w:ilvl="0" w:tplc="CCE04822">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13" w15:restartNumberingAfterBreak="0">
    <w:nsid w:val="66477915"/>
    <w:multiLevelType w:val="hybridMultilevel"/>
    <w:tmpl w:val="2C9A5F8A"/>
    <w:lvl w:ilvl="0" w:tplc="BAD2BA6E">
      <w:start w:val="1"/>
      <w:numFmt w:val="decimal"/>
      <w:lvlText w:val="%1."/>
      <w:lvlJc w:val="left"/>
      <w:pPr>
        <w:tabs>
          <w:tab w:val="num" w:pos="360"/>
        </w:tabs>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14" w15:restartNumberingAfterBreak="0">
    <w:nsid w:val="664E1152"/>
    <w:multiLevelType w:val="hybridMultilevel"/>
    <w:tmpl w:val="4B52D75E"/>
    <w:lvl w:ilvl="0" w:tplc="0809000F">
      <w:start w:val="1"/>
      <w:numFmt w:val="bullet"/>
      <w:lvlText w:val=""/>
      <w:lvlJc w:val="left"/>
      <w:pPr>
        <w:tabs>
          <w:tab w:val="num" w:pos="720"/>
        </w:tabs>
        <w:ind w:left="720" w:hanging="360"/>
      </w:pPr>
      <w:rPr>
        <w:rFonts w:ascii="Symbol" w:hAnsi="Symbol" w:hint="default"/>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315" w15:restartNumberingAfterBreak="0">
    <w:nsid w:val="66A633AB"/>
    <w:multiLevelType w:val="hybridMultilevel"/>
    <w:tmpl w:val="D58E393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16" w15:restartNumberingAfterBreak="0">
    <w:nsid w:val="66AA5122"/>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317" w15:restartNumberingAfterBreak="0">
    <w:nsid w:val="66BC0525"/>
    <w:multiLevelType w:val="hybridMultilevel"/>
    <w:tmpl w:val="FD58A638"/>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18" w15:restartNumberingAfterBreak="0">
    <w:nsid w:val="66CD08D6"/>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19" w15:restartNumberingAfterBreak="0">
    <w:nsid w:val="66CD1664"/>
    <w:multiLevelType w:val="hybridMultilevel"/>
    <w:tmpl w:val="5F6ACFF0"/>
    <w:lvl w:ilvl="0" w:tplc="FFFFFFF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20" w15:restartNumberingAfterBreak="0">
    <w:nsid w:val="66D8389C"/>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321" w15:restartNumberingAfterBreak="0">
    <w:nsid w:val="66DB2781"/>
    <w:multiLevelType w:val="hybridMultilevel"/>
    <w:tmpl w:val="6E644CF6"/>
    <w:lvl w:ilvl="0" w:tplc="95AEB5F4">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22" w15:restartNumberingAfterBreak="0">
    <w:nsid w:val="66E65D6E"/>
    <w:multiLevelType w:val="hybridMultilevel"/>
    <w:tmpl w:val="38FC98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23" w15:restartNumberingAfterBreak="0">
    <w:nsid w:val="66E7077D"/>
    <w:multiLevelType w:val="hybridMultilevel"/>
    <w:tmpl w:val="E0BAFF48"/>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24" w15:restartNumberingAfterBreak="0">
    <w:nsid w:val="66F34B97"/>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325" w15:restartNumberingAfterBreak="0">
    <w:nsid w:val="67113589"/>
    <w:multiLevelType w:val="hybridMultilevel"/>
    <w:tmpl w:val="815895D4"/>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26" w15:restartNumberingAfterBreak="0">
    <w:nsid w:val="67294E4B"/>
    <w:multiLevelType w:val="hybridMultilevel"/>
    <w:tmpl w:val="B7B65FE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27" w15:restartNumberingAfterBreak="0">
    <w:nsid w:val="672B2E89"/>
    <w:multiLevelType w:val="hybridMultilevel"/>
    <w:tmpl w:val="8F1A6D20"/>
    <w:lvl w:ilvl="0" w:tplc="CDDE7540">
      <w:start w:val="1"/>
      <w:numFmt w:val="upperLetter"/>
      <w:lvlText w:val="%1."/>
      <w:lvlJc w:val="left"/>
      <w:pPr>
        <w:ind w:left="644" w:hanging="360"/>
      </w:pPr>
      <w:rPr>
        <w:rFonts w:hint="default"/>
        <w:b/>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28" w15:restartNumberingAfterBreak="0">
    <w:nsid w:val="67335E86"/>
    <w:multiLevelType w:val="hybridMultilevel"/>
    <w:tmpl w:val="03565E66"/>
    <w:lvl w:ilvl="0" w:tplc="08090019">
      <w:start w:val="1"/>
      <w:numFmt w:val="lowerLetter"/>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29" w15:restartNumberingAfterBreak="0">
    <w:nsid w:val="673E765A"/>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330" w15:restartNumberingAfterBreak="0">
    <w:nsid w:val="67527DEE"/>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331" w15:restartNumberingAfterBreak="0">
    <w:nsid w:val="67741F4C"/>
    <w:multiLevelType w:val="hybridMultilevel"/>
    <w:tmpl w:val="FA902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2" w15:restartNumberingAfterBreak="0">
    <w:nsid w:val="6782244D"/>
    <w:multiLevelType w:val="multilevel"/>
    <w:tmpl w:val="52C6FB8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333" w15:restartNumberingAfterBreak="0">
    <w:nsid w:val="679641C4"/>
    <w:multiLevelType w:val="hybridMultilevel"/>
    <w:tmpl w:val="A86A7A5A"/>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34" w15:restartNumberingAfterBreak="0">
    <w:nsid w:val="67FC0224"/>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335" w15:restartNumberingAfterBreak="0">
    <w:nsid w:val="67FD180D"/>
    <w:multiLevelType w:val="hybridMultilevel"/>
    <w:tmpl w:val="AE72BFD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36" w15:restartNumberingAfterBreak="0">
    <w:nsid w:val="68055864"/>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337" w15:restartNumberingAfterBreak="0">
    <w:nsid w:val="68066B13"/>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338" w15:restartNumberingAfterBreak="0">
    <w:nsid w:val="6807296E"/>
    <w:multiLevelType w:val="hybridMultilevel"/>
    <w:tmpl w:val="CE24C9D4"/>
    <w:lvl w:ilvl="0" w:tplc="E266F73E">
      <w:start w:val="1"/>
      <w:numFmt w:val="decimal"/>
      <w:lvlText w:val="%1."/>
      <w:lvlJc w:val="left"/>
      <w:pPr>
        <w:tabs>
          <w:tab w:val="num" w:pos="360"/>
        </w:tabs>
        <w:ind w:left="360" w:hanging="360"/>
      </w:pPr>
      <w:rPr>
        <w:rFonts w:cs="Times New Roman"/>
      </w:rPr>
    </w:lvl>
    <w:lvl w:ilvl="1" w:tplc="04070019">
      <w:start w:val="1"/>
      <w:numFmt w:val="lowerLetter"/>
      <w:lvlText w:val="%2."/>
      <w:lvlJc w:val="left"/>
      <w:pPr>
        <w:tabs>
          <w:tab w:val="num" w:pos="1080"/>
        </w:tabs>
        <w:ind w:left="1080" w:hanging="360"/>
      </w:pPr>
      <w:rPr>
        <w:rFonts w:cs="Times New Roman"/>
      </w:rPr>
    </w:lvl>
    <w:lvl w:ilvl="2" w:tplc="0407001B">
      <w:start w:val="1"/>
      <w:numFmt w:val="lowerRoman"/>
      <w:lvlText w:val="%3."/>
      <w:lvlJc w:val="right"/>
      <w:pPr>
        <w:tabs>
          <w:tab w:val="num" w:pos="1800"/>
        </w:tabs>
        <w:ind w:left="1800" w:hanging="180"/>
      </w:pPr>
      <w:rPr>
        <w:rFonts w:cs="Times New Roman"/>
      </w:rPr>
    </w:lvl>
    <w:lvl w:ilvl="3" w:tplc="0407000F">
      <w:start w:val="1"/>
      <w:numFmt w:val="decimal"/>
      <w:lvlText w:val="%4."/>
      <w:lvlJc w:val="left"/>
      <w:pPr>
        <w:tabs>
          <w:tab w:val="num" w:pos="2520"/>
        </w:tabs>
        <w:ind w:left="2520" w:hanging="360"/>
      </w:pPr>
      <w:rPr>
        <w:rFonts w:cs="Times New Roman"/>
      </w:rPr>
    </w:lvl>
    <w:lvl w:ilvl="4" w:tplc="04070019">
      <w:start w:val="1"/>
      <w:numFmt w:val="lowerLetter"/>
      <w:lvlText w:val="%5."/>
      <w:lvlJc w:val="left"/>
      <w:pPr>
        <w:tabs>
          <w:tab w:val="num" w:pos="3240"/>
        </w:tabs>
        <w:ind w:left="3240" w:hanging="360"/>
      </w:pPr>
      <w:rPr>
        <w:rFonts w:cs="Times New Roman"/>
      </w:rPr>
    </w:lvl>
    <w:lvl w:ilvl="5" w:tplc="0407001B">
      <w:start w:val="1"/>
      <w:numFmt w:val="lowerRoman"/>
      <w:lvlText w:val="%6."/>
      <w:lvlJc w:val="right"/>
      <w:pPr>
        <w:tabs>
          <w:tab w:val="num" w:pos="3960"/>
        </w:tabs>
        <w:ind w:left="3960" w:hanging="180"/>
      </w:pPr>
      <w:rPr>
        <w:rFonts w:cs="Times New Roman"/>
      </w:rPr>
    </w:lvl>
    <w:lvl w:ilvl="6" w:tplc="0407000F">
      <w:start w:val="1"/>
      <w:numFmt w:val="decimal"/>
      <w:lvlText w:val="%7."/>
      <w:lvlJc w:val="left"/>
      <w:pPr>
        <w:tabs>
          <w:tab w:val="num" w:pos="4680"/>
        </w:tabs>
        <w:ind w:left="4680" w:hanging="360"/>
      </w:pPr>
      <w:rPr>
        <w:rFonts w:cs="Times New Roman"/>
      </w:rPr>
    </w:lvl>
    <w:lvl w:ilvl="7" w:tplc="04070019">
      <w:start w:val="1"/>
      <w:numFmt w:val="lowerLetter"/>
      <w:lvlText w:val="%8."/>
      <w:lvlJc w:val="left"/>
      <w:pPr>
        <w:tabs>
          <w:tab w:val="num" w:pos="5400"/>
        </w:tabs>
        <w:ind w:left="5400" w:hanging="360"/>
      </w:pPr>
      <w:rPr>
        <w:rFonts w:cs="Times New Roman"/>
      </w:rPr>
    </w:lvl>
    <w:lvl w:ilvl="8" w:tplc="0407001B">
      <w:start w:val="1"/>
      <w:numFmt w:val="lowerRoman"/>
      <w:lvlText w:val="%9."/>
      <w:lvlJc w:val="right"/>
      <w:pPr>
        <w:tabs>
          <w:tab w:val="num" w:pos="6120"/>
        </w:tabs>
        <w:ind w:left="6120" w:hanging="180"/>
      </w:pPr>
      <w:rPr>
        <w:rFonts w:cs="Times New Roman"/>
      </w:rPr>
    </w:lvl>
  </w:abstractNum>
  <w:abstractNum w:abstractNumId="1339" w15:restartNumberingAfterBreak="0">
    <w:nsid w:val="682A6134"/>
    <w:multiLevelType w:val="hybridMultilevel"/>
    <w:tmpl w:val="5A6C42E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40" w15:restartNumberingAfterBreak="0">
    <w:nsid w:val="68456BF8"/>
    <w:multiLevelType w:val="hybridMultilevel"/>
    <w:tmpl w:val="917E0CE6"/>
    <w:lvl w:ilvl="0" w:tplc="685E3D4E">
      <w:start w:val="1"/>
      <w:numFmt w:val="decimal"/>
      <w:lvlText w:val="%1."/>
      <w:lvlJc w:val="left"/>
      <w:pPr>
        <w:tabs>
          <w:tab w:val="num" w:pos="720"/>
        </w:tabs>
        <w:ind w:left="720" w:hanging="360"/>
      </w:pPr>
      <w:rPr>
        <w:rFonts w:hint="default"/>
      </w:rPr>
    </w:lvl>
    <w:lvl w:ilvl="1" w:tplc="3698CB62" w:tentative="1">
      <w:start w:val="1"/>
      <w:numFmt w:val="lowerLetter"/>
      <w:lvlText w:val="%2."/>
      <w:lvlJc w:val="left"/>
      <w:pPr>
        <w:tabs>
          <w:tab w:val="num" w:pos="1440"/>
        </w:tabs>
        <w:ind w:left="1440" w:hanging="360"/>
      </w:pPr>
    </w:lvl>
    <w:lvl w:ilvl="2" w:tplc="15549470" w:tentative="1">
      <w:start w:val="1"/>
      <w:numFmt w:val="lowerRoman"/>
      <w:lvlText w:val="%3."/>
      <w:lvlJc w:val="right"/>
      <w:pPr>
        <w:tabs>
          <w:tab w:val="num" w:pos="2160"/>
        </w:tabs>
        <w:ind w:left="2160" w:hanging="180"/>
      </w:pPr>
    </w:lvl>
    <w:lvl w:ilvl="3" w:tplc="1C3EDCF0" w:tentative="1">
      <w:start w:val="1"/>
      <w:numFmt w:val="decimal"/>
      <w:lvlText w:val="%4."/>
      <w:lvlJc w:val="left"/>
      <w:pPr>
        <w:tabs>
          <w:tab w:val="num" w:pos="2880"/>
        </w:tabs>
        <w:ind w:left="2880" w:hanging="360"/>
      </w:pPr>
    </w:lvl>
    <w:lvl w:ilvl="4" w:tplc="665C3990" w:tentative="1">
      <w:start w:val="1"/>
      <w:numFmt w:val="lowerLetter"/>
      <w:lvlText w:val="%5."/>
      <w:lvlJc w:val="left"/>
      <w:pPr>
        <w:tabs>
          <w:tab w:val="num" w:pos="3600"/>
        </w:tabs>
        <w:ind w:left="3600" w:hanging="360"/>
      </w:pPr>
    </w:lvl>
    <w:lvl w:ilvl="5" w:tplc="A9DCF0CA" w:tentative="1">
      <w:start w:val="1"/>
      <w:numFmt w:val="lowerRoman"/>
      <w:lvlText w:val="%6."/>
      <w:lvlJc w:val="right"/>
      <w:pPr>
        <w:tabs>
          <w:tab w:val="num" w:pos="4320"/>
        </w:tabs>
        <w:ind w:left="4320" w:hanging="180"/>
      </w:pPr>
    </w:lvl>
    <w:lvl w:ilvl="6" w:tplc="35429DA4" w:tentative="1">
      <w:start w:val="1"/>
      <w:numFmt w:val="decimal"/>
      <w:lvlText w:val="%7."/>
      <w:lvlJc w:val="left"/>
      <w:pPr>
        <w:tabs>
          <w:tab w:val="num" w:pos="5040"/>
        </w:tabs>
        <w:ind w:left="5040" w:hanging="360"/>
      </w:pPr>
    </w:lvl>
    <w:lvl w:ilvl="7" w:tplc="4A96DA58" w:tentative="1">
      <w:start w:val="1"/>
      <w:numFmt w:val="lowerLetter"/>
      <w:lvlText w:val="%8."/>
      <w:lvlJc w:val="left"/>
      <w:pPr>
        <w:tabs>
          <w:tab w:val="num" w:pos="5760"/>
        </w:tabs>
        <w:ind w:left="5760" w:hanging="360"/>
      </w:pPr>
    </w:lvl>
    <w:lvl w:ilvl="8" w:tplc="0ECC1028" w:tentative="1">
      <w:start w:val="1"/>
      <w:numFmt w:val="lowerRoman"/>
      <w:lvlText w:val="%9."/>
      <w:lvlJc w:val="right"/>
      <w:pPr>
        <w:tabs>
          <w:tab w:val="num" w:pos="6480"/>
        </w:tabs>
        <w:ind w:left="6480" w:hanging="180"/>
      </w:pPr>
    </w:lvl>
  </w:abstractNum>
  <w:abstractNum w:abstractNumId="1341" w15:restartNumberingAfterBreak="0">
    <w:nsid w:val="684F5A6B"/>
    <w:multiLevelType w:val="hybridMultilevel"/>
    <w:tmpl w:val="18FCC20A"/>
    <w:lvl w:ilvl="0" w:tplc="0809000F">
      <w:start w:val="1"/>
      <w:numFmt w:val="decimal"/>
      <w:lvlText w:val="%1."/>
      <w:lvlJc w:val="left"/>
      <w:pPr>
        <w:tabs>
          <w:tab w:val="num" w:pos="720"/>
        </w:tabs>
        <w:ind w:left="720" w:hanging="360"/>
      </w:pPr>
      <w:rPr>
        <w:rFonts w:hint="default"/>
        <w:b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42" w15:restartNumberingAfterBreak="0">
    <w:nsid w:val="685439D5"/>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43" w15:restartNumberingAfterBreak="0">
    <w:nsid w:val="68792813"/>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344" w15:restartNumberingAfterBreak="0">
    <w:nsid w:val="6880343C"/>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45" w15:restartNumberingAfterBreak="0">
    <w:nsid w:val="68850261"/>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346" w15:restartNumberingAfterBreak="0">
    <w:nsid w:val="68E743C3"/>
    <w:multiLevelType w:val="hybridMultilevel"/>
    <w:tmpl w:val="C308A8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47" w15:restartNumberingAfterBreak="0">
    <w:nsid w:val="68F7141A"/>
    <w:multiLevelType w:val="hybridMultilevel"/>
    <w:tmpl w:val="170A50FE"/>
    <w:lvl w:ilvl="0" w:tplc="B532E210">
      <w:start w:val="1"/>
      <w:numFmt w:val="decimal"/>
      <w:lvlText w:val="%1."/>
      <w:lvlJc w:val="left"/>
      <w:pPr>
        <w:tabs>
          <w:tab w:val="num" w:pos="360"/>
        </w:tabs>
        <w:ind w:left="360" w:hanging="360"/>
      </w:pPr>
      <w:rPr>
        <w:rFonts w:hint="default"/>
        <w:b w:val="0"/>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348" w15:restartNumberingAfterBreak="0">
    <w:nsid w:val="69104D91"/>
    <w:multiLevelType w:val="hybridMultilevel"/>
    <w:tmpl w:val="D55A974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49" w15:restartNumberingAfterBreak="0">
    <w:nsid w:val="69180B0A"/>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350" w15:restartNumberingAfterBreak="0">
    <w:nsid w:val="692C1225"/>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351" w15:restartNumberingAfterBreak="0">
    <w:nsid w:val="692E4A2A"/>
    <w:multiLevelType w:val="hybridMultilevel"/>
    <w:tmpl w:val="B7B65FE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52" w15:restartNumberingAfterBreak="0">
    <w:nsid w:val="692F7118"/>
    <w:multiLevelType w:val="hybridMultilevel"/>
    <w:tmpl w:val="F1AACEA6"/>
    <w:lvl w:ilvl="0" w:tplc="2B9680F0">
      <w:start w:val="1"/>
      <w:numFmt w:val="decimal"/>
      <w:lvlText w:val="%1."/>
      <w:lvlJc w:val="left"/>
      <w:pPr>
        <w:tabs>
          <w:tab w:val="num" w:pos="360"/>
        </w:tabs>
        <w:ind w:left="36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53" w15:restartNumberingAfterBreak="0">
    <w:nsid w:val="693E3A42"/>
    <w:multiLevelType w:val="hybridMultilevel"/>
    <w:tmpl w:val="86D4ECA4"/>
    <w:lvl w:ilvl="0" w:tplc="C15A0DBE">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54" w15:restartNumberingAfterBreak="0">
    <w:nsid w:val="696F094A"/>
    <w:multiLevelType w:val="hybridMultilevel"/>
    <w:tmpl w:val="B7B65FE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55" w15:restartNumberingAfterBreak="0">
    <w:nsid w:val="6994159D"/>
    <w:multiLevelType w:val="hybridMultilevel"/>
    <w:tmpl w:val="D5D872A2"/>
    <w:lvl w:ilvl="0" w:tplc="0407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56" w15:restartNumberingAfterBreak="0">
    <w:nsid w:val="69A11A1E"/>
    <w:multiLevelType w:val="hybridMultilevel"/>
    <w:tmpl w:val="B560BC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7" w15:restartNumberingAfterBreak="0">
    <w:nsid w:val="69BB7678"/>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358" w15:restartNumberingAfterBreak="0">
    <w:nsid w:val="69BC11E8"/>
    <w:multiLevelType w:val="hybridMultilevel"/>
    <w:tmpl w:val="C53042E2"/>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59" w15:restartNumberingAfterBreak="0">
    <w:nsid w:val="69D603BF"/>
    <w:multiLevelType w:val="hybridMultilevel"/>
    <w:tmpl w:val="C1543838"/>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60" w15:restartNumberingAfterBreak="0">
    <w:nsid w:val="69ED75BA"/>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361" w15:restartNumberingAfterBreak="0">
    <w:nsid w:val="69F47A33"/>
    <w:multiLevelType w:val="hybridMultilevel"/>
    <w:tmpl w:val="41222EC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62" w15:restartNumberingAfterBreak="0">
    <w:nsid w:val="69FB05EA"/>
    <w:multiLevelType w:val="hybridMultilevel"/>
    <w:tmpl w:val="571428C0"/>
    <w:lvl w:ilvl="0" w:tplc="6A969E0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63" w15:restartNumberingAfterBreak="0">
    <w:nsid w:val="6A1B4BED"/>
    <w:multiLevelType w:val="hybridMultilevel"/>
    <w:tmpl w:val="004CE272"/>
    <w:lvl w:ilvl="0" w:tplc="1630B17A">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64" w15:restartNumberingAfterBreak="0">
    <w:nsid w:val="6A225D29"/>
    <w:multiLevelType w:val="hybridMultilevel"/>
    <w:tmpl w:val="53E62B0C"/>
    <w:lvl w:ilvl="0" w:tplc="FFFFFFF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65" w15:restartNumberingAfterBreak="0">
    <w:nsid w:val="6A256E56"/>
    <w:multiLevelType w:val="hybridMultilevel"/>
    <w:tmpl w:val="AAEA82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6" w15:restartNumberingAfterBreak="0">
    <w:nsid w:val="6A6D23A7"/>
    <w:multiLevelType w:val="hybridMultilevel"/>
    <w:tmpl w:val="F68E544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67" w15:restartNumberingAfterBreak="0">
    <w:nsid w:val="6A84214B"/>
    <w:multiLevelType w:val="hybridMultilevel"/>
    <w:tmpl w:val="ECE6BEC6"/>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68" w15:restartNumberingAfterBreak="0">
    <w:nsid w:val="6A8D7098"/>
    <w:multiLevelType w:val="hybridMultilevel"/>
    <w:tmpl w:val="5F6ACFF0"/>
    <w:lvl w:ilvl="0" w:tplc="FFFFFFF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69" w15:restartNumberingAfterBreak="0">
    <w:nsid w:val="6A9F1F7D"/>
    <w:multiLevelType w:val="hybridMultilevel"/>
    <w:tmpl w:val="5A443A2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70" w15:restartNumberingAfterBreak="0">
    <w:nsid w:val="6AAA442C"/>
    <w:multiLevelType w:val="hybridMultilevel"/>
    <w:tmpl w:val="4DBA3B82"/>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71" w15:restartNumberingAfterBreak="0">
    <w:nsid w:val="6ADD71E4"/>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372" w15:restartNumberingAfterBreak="0">
    <w:nsid w:val="6AEB16D7"/>
    <w:multiLevelType w:val="hybridMultilevel"/>
    <w:tmpl w:val="B7B65FE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3" w15:restartNumberingAfterBreak="0">
    <w:nsid w:val="6AF63CC2"/>
    <w:multiLevelType w:val="hybridMultilevel"/>
    <w:tmpl w:val="252C7B12"/>
    <w:lvl w:ilvl="0" w:tplc="24900AAC">
      <w:start w:val="1"/>
      <w:numFmt w:val="decimal"/>
      <w:lvlText w:val="%1."/>
      <w:lvlJc w:val="left"/>
      <w:pPr>
        <w:tabs>
          <w:tab w:val="num" w:pos="360"/>
        </w:tabs>
        <w:ind w:left="36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74" w15:restartNumberingAfterBreak="0">
    <w:nsid w:val="6B050007"/>
    <w:multiLevelType w:val="hybridMultilevel"/>
    <w:tmpl w:val="53E62B0C"/>
    <w:lvl w:ilvl="0" w:tplc="FFFFFFF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75" w15:restartNumberingAfterBreak="0">
    <w:nsid w:val="6B074D04"/>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376" w15:restartNumberingAfterBreak="0">
    <w:nsid w:val="6B2835A7"/>
    <w:multiLevelType w:val="hybridMultilevel"/>
    <w:tmpl w:val="B7B65FE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77" w15:restartNumberingAfterBreak="0">
    <w:nsid w:val="6B561B49"/>
    <w:multiLevelType w:val="hybridMultilevel"/>
    <w:tmpl w:val="DD22E34C"/>
    <w:lvl w:ilvl="0" w:tplc="FFFFFFF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78" w15:restartNumberingAfterBreak="0">
    <w:nsid w:val="6B6544BD"/>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379" w15:restartNumberingAfterBreak="0">
    <w:nsid w:val="6B655A4E"/>
    <w:multiLevelType w:val="hybridMultilevel"/>
    <w:tmpl w:val="45BA7D96"/>
    <w:lvl w:ilvl="0" w:tplc="FFFFFFFF">
      <w:start w:val="1"/>
      <w:numFmt w:val="decimal"/>
      <w:lvlText w:val="%1."/>
      <w:lvlJc w:val="left"/>
      <w:pPr>
        <w:tabs>
          <w:tab w:val="num" w:pos="360"/>
        </w:tabs>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80" w15:restartNumberingAfterBreak="0">
    <w:nsid w:val="6BC23D44"/>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381" w15:restartNumberingAfterBreak="0">
    <w:nsid w:val="6BC24728"/>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382" w15:restartNumberingAfterBreak="0">
    <w:nsid w:val="6BC366AD"/>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383" w15:restartNumberingAfterBreak="0">
    <w:nsid w:val="6BC8236A"/>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384" w15:restartNumberingAfterBreak="0">
    <w:nsid w:val="6BCB1226"/>
    <w:multiLevelType w:val="hybridMultilevel"/>
    <w:tmpl w:val="4D2AD866"/>
    <w:lvl w:ilvl="0" w:tplc="0409000F">
      <w:start w:val="1"/>
      <w:numFmt w:val="decimal"/>
      <w:lvlText w:val="%1)"/>
      <w:lvlJc w:val="left"/>
      <w:pPr>
        <w:tabs>
          <w:tab w:val="num" w:pos="720"/>
        </w:tabs>
        <w:ind w:left="720" w:hanging="360"/>
      </w:pPr>
      <w:rPr>
        <w:rFonts w:hint="default"/>
      </w:rPr>
    </w:lvl>
    <w:lvl w:ilvl="1" w:tplc="04070019">
      <w:start w:val="1"/>
      <w:numFmt w:val="bullet"/>
      <w:lvlText w:val=""/>
      <w:lvlJc w:val="left"/>
      <w:pPr>
        <w:tabs>
          <w:tab w:val="num" w:pos="1440"/>
        </w:tabs>
        <w:ind w:left="1440" w:hanging="360"/>
      </w:pPr>
      <w:rPr>
        <w:rFonts w:ascii="Symbol" w:hAnsi="Symbol" w:cs="Symbol" w:hint="default"/>
      </w:r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385" w15:restartNumberingAfterBreak="0">
    <w:nsid w:val="6BF84A25"/>
    <w:multiLevelType w:val="hybridMultilevel"/>
    <w:tmpl w:val="5A4A2C88"/>
    <w:lvl w:ilvl="0" w:tplc="0410000F">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386" w15:restartNumberingAfterBreak="0">
    <w:nsid w:val="6C012519"/>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387" w15:restartNumberingAfterBreak="0">
    <w:nsid w:val="6C3C1175"/>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388" w15:restartNumberingAfterBreak="0">
    <w:nsid w:val="6C4025D1"/>
    <w:multiLevelType w:val="hybridMultilevel"/>
    <w:tmpl w:val="E0BAFF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89" w15:restartNumberingAfterBreak="0">
    <w:nsid w:val="6C467D47"/>
    <w:multiLevelType w:val="hybridMultilevel"/>
    <w:tmpl w:val="6AF25CD2"/>
    <w:lvl w:ilvl="0" w:tplc="FFFFFFF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90" w15:restartNumberingAfterBreak="0">
    <w:nsid w:val="6C542BF6"/>
    <w:multiLevelType w:val="hybridMultilevel"/>
    <w:tmpl w:val="5CFEDD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91" w15:restartNumberingAfterBreak="0">
    <w:nsid w:val="6C780A5D"/>
    <w:multiLevelType w:val="hybridMultilevel"/>
    <w:tmpl w:val="5F6ACFF0"/>
    <w:lvl w:ilvl="0" w:tplc="FFFFFFFF">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92" w15:restartNumberingAfterBreak="0">
    <w:nsid w:val="6C816218"/>
    <w:multiLevelType w:val="hybridMultilevel"/>
    <w:tmpl w:val="6AF25CD2"/>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93" w15:restartNumberingAfterBreak="0">
    <w:nsid w:val="6C8743AC"/>
    <w:multiLevelType w:val="hybridMultilevel"/>
    <w:tmpl w:val="BA9C7F2C"/>
    <w:lvl w:ilvl="0" w:tplc="FFFFFFF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94" w15:restartNumberingAfterBreak="0">
    <w:nsid w:val="6C985FA9"/>
    <w:multiLevelType w:val="hybridMultilevel"/>
    <w:tmpl w:val="400ED0D4"/>
    <w:lvl w:ilvl="0" w:tplc="38C6856A">
      <w:start w:val="1"/>
      <w:numFmt w:val="decimal"/>
      <w:lvlText w:val="%1."/>
      <w:lvlJc w:val="left"/>
      <w:pPr>
        <w:tabs>
          <w:tab w:val="num" w:pos="720"/>
        </w:tabs>
        <w:ind w:left="720" w:hanging="360"/>
      </w:pPr>
      <w:rPr>
        <w:rFonts w:hint="default"/>
      </w:rPr>
    </w:lvl>
    <w:lvl w:ilvl="1" w:tplc="B27E2904" w:tentative="1">
      <w:start w:val="1"/>
      <w:numFmt w:val="lowerLetter"/>
      <w:lvlText w:val="%2."/>
      <w:lvlJc w:val="left"/>
      <w:pPr>
        <w:tabs>
          <w:tab w:val="num" w:pos="1440"/>
        </w:tabs>
        <w:ind w:left="1440" w:hanging="360"/>
      </w:pPr>
    </w:lvl>
    <w:lvl w:ilvl="2" w:tplc="E3247020" w:tentative="1">
      <w:start w:val="1"/>
      <w:numFmt w:val="lowerRoman"/>
      <w:lvlText w:val="%3."/>
      <w:lvlJc w:val="right"/>
      <w:pPr>
        <w:tabs>
          <w:tab w:val="num" w:pos="2160"/>
        </w:tabs>
        <w:ind w:left="2160" w:hanging="180"/>
      </w:pPr>
    </w:lvl>
    <w:lvl w:ilvl="3" w:tplc="12BAB98C" w:tentative="1">
      <w:start w:val="1"/>
      <w:numFmt w:val="decimal"/>
      <w:lvlText w:val="%4."/>
      <w:lvlJc w:val="left"/>
      <w:pPr>
        <w:tabs>
          <w:tab w:val="num" w:pos="2880"/>
        </w:tabs>
        <w:ind w:left="2880" w:hanging="360"/>
      </w:pPr>
    </w:lvl>
    <w:lvl w:ilvl="4" w:tplc="DE9EFEA4" w:tentative="1">
      <w:start w:val="1"/>
      <w:numFmt w:val="lowerLetter"/>
      <w:lvlText w:val="%5."/>
      <w:lvlJc w:val="left"/>
      <w:pPr>
        <w:tabs>
          <w:tab w:val="num" w:pos="3600"/>
        </w:tabs>
        <w:ind w:left="3600" w:hanging="360"/>
      </w:pPr>
    </w:lvl>
    <w:lvl w:ilvl="5" w:tplc="A5BA7CB6" w:tentative="1">
      <w:start w:val="1"/>
      <w:numFmt w:val="lowerRoman"/>
      <w:lvlText w:val="%6."/>
      <w:lvlJc w:val="right"/>
      <w:pPr>
        <w:tabs>
          <w:tab w:val="num" w:pos="4320"/>
        </w:tabs>
        <w:ind w:left="4320" w:hanging="180"/>
      </w:pPr>
    </w:lvl>
    <w:lvl w:ilvl="6" w:tplc="ADF0626E" w:tentative="1">
      <w:start w:val="1"/>
      <w:numFmt w:val="decimal"/>
      <w:lvlText w:val="%7."/>
      <w:lvlJc w:val="left"/>
      <w:pPr>
        <w:tabs>
          <w:tab w:val="num" w:pos="5040"/>
        </w:tabs>
        <w:ind w:left="5040" w:hanging="360"/>
      </w:pPr>
    </w:lvl>
    <w:lvl w:ilvl="7" w:tplc="77009814" w:tentative="1">
      <w:start w:val="1"/>
      <w:numFmt w:val="lowerLetter"/>
      <w:lvlText w:val="%8."/>
      <w:lvlJc w:val="left"/>
      <w:pPr>
        <w:tabs>
          <w:tab w:val="num" w:pos="5760"/>
        </w:tabs>
        <w:ind w:left="5760" w:hanging="360"/>
      </w:pPr>
    </w:lvl>
    <w:lvl w:ilvl="8" w:tplc="E3908B50" w:tentative="1">
      <w:start w:val="1"/>
      <w:numFmt w:val="lowerRoman"/>
      <w:lvlText w:val="%9."/>
      <w:lvlJc w:val="right"/>
      <w:pPr>
        <w:tabs>
          <w:tab w:val="num" w:pos="6480"/>
        </w:tabs>
        <w:ind w:left="6480" w:hanging="180"/>
      </w:pPr>
    </w:lvl>
  </w:abstractNum>
  <w:abstractNum w:abstractNumId="1395" w15:restartNumberingAfterBreak="0">
    <w:nsid w:val="6C9F6EA4"/>
    <w:multiLevelType w:val="hybridMultilevel"/>
    <w:tmpl w:val="B1DCCDAC"/>
    <w:lvl w:ilvl="0" w:tplc="BAD4C6B4">
      <w:start w:val="1"/>
      <w:numFmt w:val="decimal"/>
      <w:lvlText w:val="%1."/>
      <w:lvlJc w:val="left"/>
      <w:pPr>
        <w:tabs>
          <w:tab w:val="num" w:pos="360"/>
        </w:tabs>
        <w:ind w:left="360" w:hanging="360"/>
      </w:pPr>
      <w:rPr>
        <w:rFonts w:hint="default"/>
        <w:b w:val="0"/>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396" w15:restartNumberingAfterBreak="0">
    <w:nsid w:val="6CBB088C"/>
    <w:multiLevelType w:val="hybridMultilevel"/>
    <w:tmpl w:val="3FC87102"/>
    <w:lvl w:ilvl="0" w:tplc="95AEB5F4">
      <w:start w:val="1"/>
      <w:numFmt w:val="decimal"/>
      <w:lvlText w:val="%1."/>
      <w:lvlJc w:val="left"/>
      <w:pPr>
        <w:tabs>
          <w:tab w:val="num" w:pos="360"/>
        </w:tabs>
        <w:ind w:left="360" w:hanging="360"/>
      </w:pPr>
      <w:rPr>
        <w:rFonts w:hint="default"/>
      </w:r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397" w15:restartNumberingAfterBreak="0">
    <w:nsid w:val="6CBE0453"/>
    <w:multiLevelType w:val="hybridMultilevel"/>
    <w:tmpl w:val="45BA7D96"/>
    <w:lvl w:ilvl="0" w:tplc="FFFFFFFF">
      <w:start w:val="1"/>
      <w:numFmt w:val="decimal"/>
      <w:lvlText w:val="%1."/>
      <w:lvlJc w:val="left"/>
      <w:pPr>
        <w:tabs>
          <w:tab w:val="num" w:pos="360"/>
        </w:tabs>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98" w15:restartNumberingAfterBreak="0">
    <w:nsid w:val="6CF0145D"/>
    <w:multiLevelType w:val="hybridMultilevel"/>
    <w:tmpl w:val="AFF85D5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99" w15:restartNumberingAfterBreak="0">
    <w:nsid w:val="6D30246F"/>
    <w:multiLevelType w:val="hybridMultilevel"/>
    <w:tmpl w:val="E32E1FBA"/>
    <w:lvl w:ilvl="0" w:tplc="9A2C0B0A">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00" w15:restartNumberingAfterBreak="0">
    <w:nsid w:val="6D3E3775"/>
    <w:multiLevelType w:val="hybridMultilevel"/>
    <w:tmpl w:val="6F36FA48"/>
    <w:lvl w:ilvl="0" w:tplc="CCE04822">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01" w15:restartNumberingAfterBreak="0">
    <w:nsid w:val="6D4364E8"/>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402" w15:restartNumberingAfterBreak="0">
    <w:nsid w:val="6D650A36"/>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03" w15:restartNumberingAfterBreak="0">
    <w:nsid w:val="6D9F2BA0"/>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404" w15:restartNumberingAfterBreak="0">
    <w:nsid w:val="6DC27519"/>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05" w15:restartNumberingAfterBreak="0">
    <w:nsid w:val="6DEB0E59"/>
    <w:multiLevelType w:val="hybridMultilevel"/>
    <w:tmpl w:val="5F6ACFF0"/>
    <w:lvl w:ilvl="0" w:tplc="FFFFFFF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06" w15:restartNumberingAfterBreak="0">
    <w:nsid w:val="6DF1188A"/>
    <w:multiLevelType w:val="hybridMultilevel"/>
    <w:tmpl w:val="1478B946"/>
    <w:lvl w:ilvl="0" w:tplc="FE7695C4">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07" w15:restartNumberingAfterBreak="0">
    <w:nsid w:val="6E044EE1"/>
    <w:multiLevelType w:val="hybridMultilevel"/>
    <w:tmpl w:val="72161B30"/>
    <w:lvl w:ilvl="0" w:tplc="BD04DAB0">
      <w:start w:val="3"/>
      <w:numFmt w:val="decimal"/>
      <w:lvlText w:val="%1."/>
      <w:lvlJc w:val="left"/>
      <w:pPr>
        <w:tabs>
          <w:tab w:val="num" w:pos="360"/>
        </w:tabs>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08" w15:restartNumberingAfterBreak="0">
    <w:nsid w:val="6E091491"/>
    <w:multiLevelType w:val="hybridMultilevel"/>
    <w:tmpl w:val="DD22E34C"/>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09" w15:restartNumberingAfterBreak="0">
    <w:nsid w:val="6E1D2F6B"/>
    <w:multiLevelType w:val="hybridMultilevel"/>
    <w:tmpl w:val="C730FC6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10" w15:restartNumberingAfterBreak="0">
    <w:nsid w:val="6E2311B0"/>
    <w:multiLevelType w:val="hybridMultilevel"/>
    <w:tmpl w:val="CFDA83EE"/>
    <w:lvl w:ilvl="0" w:tplc="A6964FC0">
      <w:start w:val="1"/>
      <w:numFmt w:val="decimal"/>
      <w:lvlText w:val="%1."/>
      <w:lvlJc w:val="left"/>
      <w:pPr>
        <w:tabs>
          <w:tab w:val="num" w:pos="360"/>
        </w:tabs>
        <w:ind w:left="36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11" w15:restartNumberingAfterBreak="0">
    <w:nsid w:val="6E4D5AE2"/>
    <w:multiLevelType w:val="hybridMultilevel"/>
    <w:tmpl w:val="97CAA66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12" w15:restartNumberingAfterBreak="0">
    <w:nsid w:val="6E6B5342"/>
    <w:multiLevelType w:val="hybridMultilevel"/>
    <w:tmpl w:val="E0BAFF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13" w15:restartNumberingAfterBreak="0">
    <w:nsid w:val="6E6C0078"/>
    <w:multiLevelType w:val="hybridMultilevel"/>
    <w:tmpl w:val="31001C1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14" w15:restartNumberingAfterBreak="0">
    <w:nsid w:val="6E72612C"/>
    <w:multiLevelType w:val="hybridMultilevel"/>
    <w:tmpl w:val="B7B65FE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15" w15:restartNumberingAfterBreak="0">
    <w:nsid w:val="6E7A1DAA"/>
    <w:multiLevelType w:val="hybridMultilevel"/>
    <w:tmpl w:val="45BA7D96"/>
    <w:lvl w:ilvl="0" w:tplc="FFFFFFFF">
      <w:start w:val="1"/>
      <w:numFmt w:val="decimal"/>
      <w:lvlText w:val="%1."/>
      <w:lvlJc w:val="left"/>
      <w:pPr>
        <w:tabs>
          <w:tab w:val="num" w:pos="360"/>
        </w:tabs>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16" w15:restartNumberingAfterBreak="0">
    <w:nsid w:val="6E8B28A5"/>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417" w15:restartNumberingAfterBreak="0">
    <w:nsid w:val="6EBA127E"/>
    <w:multiLevelType w:val="hybridMultilevel"/>
    <w:tmpl w:val="333046F0"/>
    <w:lvl w:ilvl="0" w:tplc="FE7695C4">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18" w15:restartNumberingAfterBreak="0">
    <w:nsid w:val="6EBF760D"/>
    <w:multiLevelType w:val="hybridMultilevel"/>
    <w:tmpl w:val="27D6B590"/>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19" w15:restartNumberingAfterBreak="0">
    <w:nsid w:val="6EF87EFA"/>
    <w:multiLevelType w:val="hybridMultilevel"/>
    <w:tmpl w:val="C308A8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20" w15:restartNumberingAfterBreak="0">
    <w:nsid w:val="6F136FE8"/>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21" w15:restartNumberingAfterBreak="0">
    <w:nsid w:val="6F1547AE"/>
    <w:multiLevelType w:val="hybridMultilevel"/>
    <w:tmpl w:val="45BA7D96"/>
    <w:lvl w:ilvl="0" w:tplc="FFFFFFFF">
      <w:start w:val="1"/>
      <w:numFmt w:val="decimal"/>
      <w:lvlText w:val="%1."/>
      <w:lvlJc w:val="left"/>
      <w:pPr>
        <w:tabs>
          <w:tab w:val="num" w:pos="360"/>
        </w:tabs>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22" w15:restartNumberingAfterBreak="0">
    <w:nsid w:val="6F247FDE"/>
    <w:multiLevelType w:val="hybridMultilevel"/>
    <w:tmpl w:val="7298CD86"/>
    <w:lvl w:ilvl="0" w:tplc="0407000F">
      <w:start w:val="1"/>
      <w:numFmt w:val="decimal"/>
      <w:lvlText w:val="%1."/>
      <w:lvlJc w:val="left"/>
      <w:pPr>
        <w:tabs>
          <w:tab w:val="num" w:pos="360"/>
        </w:tabs>
        <w:ind w:left="360" w:hanging="360"/>
      </w:pPr>
      <w:rPr>
        <w:rFonts w:ascii="Arial" w:eastAsia="Times New Roman" w:hAnsi="Arial" w:cs="Times New Roman"/>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23" w15:restartNumberingAfterBreak="0">
    <w:nsid w:val="6F4E5865"/>
    <w:multiLevelType w:val="hybridMultilevel"/>
    <w:tmpl w:val="C1BE36EE"/>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24" w15:restartNumberingAfterBreak="0">
    <w:nsid w:val="6F584824"/>
    <w:multiLevelType w:val="hybridMultilevel"/>
    <w:tmpl w:val="A4443964"/>
    <w:lvl w:ilvl="0" w:tplc="FFFFFFFF">
      <w:start w:val="1"/>
      <w:numFmt w:val="decimal"/>
      <w:lvlText w:val="%1."/>
      <w:lvlJc w:val="left"/>
      <w:pPr>
        <w:tabs>
          <w:tab w:val="num" w:pos="717"/>
        </w:tabs>
        <w:ind w:left="717"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25" w15:restartNumberingAfterBreak="0">
    <w:nsid w:val="6FA71C45"/>
    <w:multiLevelType w:val="hybridMultilevel"/>
    <w:tmpl w:val="7226A42C"/>
    <w:lvl w:ilvl="0" w:tplc="BFCC83EC">
      <w:start w:val="1"/>
      <w:numFmt w:val="decimal"/>
      <w:lvlText w:val="%1."/>
      <w:lvlJc w:val="left"/>
      <w:pPr>
        <w:tabs>
          <w:tab w:val="num" w:pos="1440"/>
        </w:tabs>
        <w:ind w:left="1440" w:hanging="360"/>
      </w:pPr>
    </w:lvl>
    <w:lvl w:ilvl="1" w:tplc="04070019" w:tentative="1">
      <w:start w:val="1"/>
      <w:numFmt w:val="lowerLetter"/>
      <w:lvlText w:val="%2."/>
      <w:lvlJc w:val="left"/>
      <w:pPr>
        <w:tabs>
          <w:tab w:val="num" w:pos="2160"/>
        </w:tabs>
        <w:ind w:left="2160" w:hanging="360"/>
      </w:pPr>
    </w:lvl>
    <w:lvl w:ilvl="2" w:tplc="0407001B" w:tentative="1">
      <w:start w:val="1"/>
      <w:numFmt w:val="lowerRoman"/>
      <w:lvlText w:val="%3."/>
      <w:lvlJc w:val="right"/>
      <w:pPr>
        <w:tabs>
          <w:tab w:val="num" w:pos="2880"/>
        </w:tabs>
        <w:ind w:left="2880" w:hanging="180"/>
      </w:pPr>
    </w:lvl>
    <w:lvl w:ilvl="3" w:tplc="0407000F" w:tentative="1">
      <w:start w:val="1"/>
      <w:numFmt w:val="decimal"/>
      <w:lvlText w:val="%4."/>
      <w:lvlJc w:val="left"/>
      <w:pPr>
        <w:tabs>
          <w:tab w:val="num" w:pos="3600"/>
        </w:tabs>
        <w:ind w:left="3600" w:hanging="360"/>
      </w:pPr>
    </w:lvl>
    <w:lvl w:ilvl="4" w:tplc="04070019" w:tentative="1">
      <w:start w:val="1"/>
      <w:numFmt w:val="lowerLetter"/>
      <w:lvlText w:val="%5."/>
      <w:lvlJc w:val="left"/>
      <w:pPr>
        <w:tabs>
          <w:tab w:val="num" w:pos="4320"/>
        </w:tabs>
        <w:ind w:left="4320" w:hanging="360"/>
      </w:pPr>
    </w:lvl>
    <w:lvl w:ilvl="5" w:tplc="0407001B" w:tentative="1">
      <w:start w:val="1"/>
      <w:numFmt w:val="lowerRoman"/>
      <w:lvlText w:val="%6."/>
      <w:lvlJc w:val="right"/>
      <w:pPr>
        <w:tabs>
          <w:tab w:val="num" w:pos="5040"/>
        </w:tabs>
        <w:ind w:left="5040" w:hanging="180"/>
      </w:pPr>
    </w:lvl>
    <w:lvl w:ilvl="6" w:tplc="0407000F" w:tentative="1">
      <w:start w:val="1"/>
      <w:numFmt w:val="decimal"/>
      <w:lvlText w:val="%7."/>
      <w:lvlJc w:val="left"/>
      <w:pPr>
        <w:tabs>
          <w:tab w:val="num" w:pos="5760"/>
        </w:tabs>
        <w:ind w:left="5760" w:hanging="360"/>
      </w:pPr>
    </w:lvl>
    <w:lvl w:ilvl="7" w:tplc="04070019" w:tentative="1">
      <w:start w:val="1"/>
      <w:numFmt w:val="lowerLetter"/>
      <w:lvlText w:val="%8."/>
      <w:lvlJc w:val="left"/>
      <w:pPr>
        <w:tabs>
          <w:tab w:val="num" w:pos="6480"/>
        </w:tabs>
        <w:ind w:left="6480" w:hanging="360"/>
      </w:pPr>
    </w:lvl>
    <w:lvl w:ilvl="8" w:tplc="0407001B" w:tentative="1">
      <w:start w:val="1"/>
      <w:numFmt w:val="lowerRoman"/>
      <w:lvlText w:val="%9."/>
      <w:lvlJc w:val="right"/>
      <w:pPr>
        <w:tabs>
          <w:tab w:val="num" w:pos="7200"/>
        </w:tabs>
        <w:ind w:left="7200" w:hanging="180"/>
      </w:pPr>
    </w:lvl>
  </w:abstractNum>
  <w:abstractNum w:abstractNumId="1426" w15:restartNumberingAfterBreak="0">
    <w:nsid w:val="6FBA0D4A"/>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427" w15:restartNumberingAfterBreak="0">
    <w:nsid w:val="6FC35699"/>
    <w:multiLevelType w:val="multilevel"/>
    <w:tmpl w:val="52C6FB8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428" w15:restartNumberingAfterBreak="0">
    <w:nsid w:val="6FC64833"/>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29" w15:restartNumberingAfterBreak="0">
    <w:nsid w:val="6FC657E7"/>
    <w:multiLevelType w:val="hybridMultilevel"/>
    <w:tmpl w:val="E342F4D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30" w15:restartNumberingAfterBreak="0">
    <w:nsid w:val="6FCC3101"/>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431" w15:restartNumberingAfterBreak="0">
    <w:nsid w:val="6FF96A0C"/>
    <w:multiLevelType w:val="hybridMultilevel"/>
    <w:tmpl w:val="CE24C9D4"/>
    <w:lvl w:ilvl="0" w:tplc="E266F73E">
      <w:start w:val="1"/>
      <w:numFmt w:val="decimal"/>
      <w:lvlText w:val="%1."/>
      <w:lvlJc w:val="left"/>
      <w:pPr>
        <w:tabs>
          <w:tab w:val="num" w:pos="360"/>
        </w:tabs>
        <w:ind w:left="360" w:hanging="360"/>
      </w:pPr>
      <w:rPr>
        <w:rFonts w:cs="Times New Roman"/>
      </w:rPr>
    </w:lvl>
    <w:lvl w:ilvl="1" w:tplc="04070019">
      <w:start w:val="1"/>
      <w:numFmt w:val="lowerLetter"/>
      <w:lvlText w:val="%2."/>
      <w:lvlJc w:val="left"/>
      <w:pPr>
        <w:tabs>
          <w:tab w:val="num" w:pos="1080"/>
        </w:tabs>
        <w:ind w:left="1080" w:hanging="360"/>
      </w:pPr>
      <w:rPr>
        <w:rFonts w:cs="Times New Roman"/>
      </w:rPr>
    </w:lvl>
    <w:lvl w:ilvl="2" w:tplc="0407001B">
      <w:start w:val="1"/>
      <w:numFmt w:val="lowerRoman"/>
      <w:lvlText w:val="%3."/>
      <w:lvlJc w:val="right"/>
      <w:pPr>
        <w:tabs>
          <w:tab w:val="num" w:pos="1800"/>
        </w:tabs>
        <w:ind w:left="1800" w:hanging="180"/>
      </w:pPr>
      <w:rPr>
        <w:rFonts w:cs="Times New Roman"/>
      </w:rPr>
    </w:lvl>
    <w:lvl w:ilvl="3" w:tplc="0407000F">
      <w:start w:val="1"/>
      <w:numFmt w:val="decimal"/>
      <w:lvlText w:val="%4."/>
      <w:lvlJc w:val="left"/>
      <w:pPr>
        <w:tabs>
          <w:tab w:val="num" w:pos="2520"/>
        </w:tabs>
        <w:ind w:left="2520" w:hanging="360"/>
      </w:pPr>
      <w:rPr>
        <w:rFonts w:cs="Times New Roman"/>
      </w:rPr>
    </w:lvl>
    <w:lvl w:ilvl="4" w:tplc="04070019">
      <w:start w:val="1"/>
      <w:numFmt w:val="lowerLetter"/>
      <w:lvlText w:val="%5."/>
      <w:lvlJc w:val="left"/>
      <w:pPr>
        <w:tabs>
          <w:tab w:val="num" w:pos="3240"/>
        </w:tabs>
        <w:ind w:left="3240" w:hanging="360"/>
      </w:pPr>
      <w:rPr>
        <w:rFonts w:cs="Times New Roman"/>
      </w:rPr>
    </w:lvl>
    <w:lvl w:ilvl="5" w:tplc="0407001B">
      <w:start w:val="1"/>
      <w:numFmt w:val="lowerRoman"/>
      <w:lvlText w:val="%6."/>
      <w:lvlJc w:val="right"/>
      <w:pPr>
        <w:tabs>
          <w:tab w:val="num" w:pos="3960"/>
        </w:tabs>
        <w:ind w:left="3960" w:hanging="180"/>
      </w:pPr>
      <w:rPr>
        <w:rFonts w:cs="Times New Roman"/>
      </w:rPr>
    </w:lvl>
    <w:lvl w:ilvl="6" w:tplc="0407000F">
      <w:start w:val="1"/>
      <w:numFmt w:val="decimal"/>
      <w:lvlText w:val="%7."/>
      <w:lvlJc w:val="left"/>
      <w:pPr>
        <w:tabs>
          <w:tab w:val="num" w:pos="4680"/>
        </w:tabs>
        <w:ind w:left="4680" w:hanging="360"/>
      </w:pPr>
      <w:rPr>
        <w:rFonts w:cs="Times New Roman"/>
      </w:rPr>
    </w:lvl>
    <w:lvl w:ilvl="7" w:tplc="04070019">
      <w:start w:val="1"/>
      <w:numFmt w:val="lowerLetter"/>
      <w:lvlText w:val="%8."/>
      <w:lvlJc w:val="left"/>
      <w:pPr>
        <w:tabs>
          <w:tab w:val="num" w:pos="5400"/>
        </w:tabs>
        <w:ind w:left="5400" w:hanging="360"/>
      </w:pPr>
      <w:rPr>
        <w:rFonts w:cs="Times New Roman"/>
      </w:rPr>
    </w:lvl>
    <w:lvl w:ilvl="8" w:tplc="0407001B">
      <w:start w:val="1"/>
      <w:numFmt w:val="lowerRoman"/>
      <w:lvlText w:val="%9."/>
      <w:lvlJc w:val="right"/>
      <w:pPr>
        <w:tabs>
          <w:tab w:val="num" w:pos="6120"/>
        </w:tabs>
        <w:ind w:left="6120" w:hanging="180"/>
      </w:pPr>
      <w:rPr>
        <w:rFonts w:cs="Times New Roman"/>
      </w:rPr>
    </w:lvl>
  </w:abstractNum>
  <w:abstractNum w:abstractNumId="1432" w15:restartNumberingAfterBreak="0">
    <w:nsid w:val="701E7778"/>
    <w:multiLevelType w:val="hybridMultilevel"/>
    <w:tmpl w:val="EF0661DA"/>
    <w:lvl w:ilvl="0" w:tplc="FFFFFFFF">
      <w:start w:val="1"/>
      <w:numFmt w:val="decimal"/>
      <w:lvlText w:val="%1."/>
      <w:lvlJc w:val="left"/>
      <w:pPr>
        <w:tabs>
          <w:tab w:val="num" w:pos="720"/>
        </w:tabs>
        <w:ind w:left="720" w:hanging="360"/>
      </w:pPr>
    </w:lvl>
    <w:lvl w:ilvl="1" w:tplc="FFFFFFFF">
      <w:start w:val="8"/>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33" w15:restartNumberingAfterBreak="0">
    <w:nsid w:val="702C0B5A"/>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434" w15:restartNumberingAfterBreak="0">
    <w:nsid w:val="702E55D1"/>
    <w:multiLevelType w:val="hybridMultilevel"/>
    <w:tmpl w:val="3FC87102"/>
    <w:lvl w:ilvl="0" w:tplc="95AEB5F4">
      <w:start w:val="1"/>
      <w:numFmt w:val="decimal"/>
      <w:lvlText w:val="%1."/>
      <w:lvlJc w:val="left"/>
      <w:pPr>
        <w:tabs>
          <w:tab w:val="num" w:pos="360"/>
        </w:tabs>
        <w:ind w:left="360" w:hanging="360"/>
      </w:pPr>
      <w:rPr>
        <w:rFonts w:cs="Times New Roman"/>
      </w:rPr>
    </w:lvl>
    <w:lvl w:ilvl="1" w:tplc="04070019">
      <w:start w:val="1"/>
      <w:numFmt w:val="lowerLetter"/>
      <w:lvlText w:val="%2."/>
      <w:lvlJc w:val="left"/>
      <w:pPr>
        <w:tabs>
          <w:tab w:val="num" w:pos="1080"/>
        </w:tabs>
        <w:ind w:left="1080" w:hanging="360"/>
      </w:pPr>
      <w:rPr>
        <w:rFonts w:cs="Times New Roman"/>
      </w:rPr>
    </w:lvl>
    <w:lvl w:ilvl="2" w:tplc="0407001B">
      <w:start w:val="1"/>
      <w:numFmt w:val="lowerRoman"/>
      <w:lvlText w:val="%3."/>
      <w:lvlJc w:val="right"/>
      <w:pPr>
        <w:tabs>
          <w:tab w:val="num" w:pos="1800"/>
        </w:tabs>
        <w:ind w:left="1800" w:hanging="180"/>
      </w:pPr>
      <w:rPr>
        <w:rFonts w:cs="Times New Roman"/>
      </w:rPr>
    </w:lvl>
    <w:lvl w:ilvl="3" w:tplc="0407000F">
      <w:start w:val="1"/>
      <w:numFmt w:val="decimal"/>
      <w:lvlText w:val="%4."/>
      <w:lvlJc w:val="left"/>
      <w:pPr>
        <w:tabs>
          <w:tab w:val="num" w:pos="2520"/>
        </w:tabs>
        <w:ind w:left="2520" w:hanging="360"/>
      </w:pPr>
      <w:rPr>
        <w:rFonts w:cs="Times New Roman"/>
      </w:rPr>
    </w:lvl>
    <w:lvl w:ilvl="4" w:tplc="04070019">
      <w:start w:val="1"/>
      <w:numFmt w:val="lowerLetter"/>
      <w:lvlText w:val="%5."/>
      <w:lvlJc w:val="left"/>
      <w:pPr>
        <w:tabs>
          <w:tab w:val="num" w:pos="3240"/>
        </w:tabs>
        <w:ind w:left="3240" w:hanging="360"/>
      </w:pPr>
      <w:rPr>
        <w:rFonts w:cs="Times New Roman"/>
      </w:rPr>
    </w:lvl>
    <w:lvl w:ilvl="5" w:tplc="0407001B">
      <w:start w:val="1"/>
      <w:numFmt w:val="lowerRoman"/>
      <w:lvlText w:val="%6."/>
      <w:lvlJc w:val="right"/>
      <w:pPr>
        <w:tabs>
          <w:tab w:val="num" w:pos="3960"/>
        </w:tabs>
        <w:ind w:left="3960" w:hanging="180"/>
      </w:pPr>
      <w:rPr>
        <w:rFonts w:cs="Times New Roman"/>
      </w:rPr>
    </w:lvl>
    <w:lvl w:ilvl="6" w:tplc="0407000F">
      <w:start w:val="1"/>
      <w:numFmt w:val="decimal"/>
      <w:lvlText w:val="%7."/>
      <w:lvlJc w:val="left"/>
      <w:pPr>
        <w:tabs>
          <w:tab w:val="num" w:pos="4680"/>
        </w:tabs>
        <w:ind w:left="4680" w:hanging="360"/>
      </w:pPr>
      <w:rPr>
        <w:rFonts w:cs="Times New Roman"/>
      </w:rPr>
    </w:lvl>
    <w:lvl w:ilvl="7" w:tplc="04070019">
      <w:start w:val="1"/>
      <w:numFmt w:val="lowerLetter"/>
      <w:lvlText w:val="%8."/>
      <w:lvlJc w:val="left"/>
      <w:pPr>
        <w:tabs>
          <w:tab w:val="num" w:pos="5400"/>
        </w:tabs>
        <w:ind w:left="5400" w:hanging="360"/>
      </w:pPr>
      <w:rPr>
        <w:rFonts w:cs="Times New Roman"/>
      </w:rPr>
    </w:lvl>
    <w:lvl w:ilvl="8" w:tplc="0407001B">
      <w:start w:val="1"/>
      <w:numFmt w:val="lowerRoman"/>
      <w:lvlText w:val="%9."/>
      <w:lvlJc w:val="right"/>
      <w:pPr>
        <w:tabs>
          <w:tab w:val="num" w:pos="6120"/>
        </w:tabs>
        <w:ind w:left="6120" w:hanging="180"/>
      </w:pPr>
      <w:rPr>
        <w:rFonts w:cs="Times New Roman"/>
      </w:rPr>
    </w:lvl>
  </w:abstractNum>
  <w:abstractNum w:abstractNumId="1435" w15:restartNumberingAfterBreak="0">
    <w:nsid w:val="705F3608"/>
    <w:multiLevelType w:val="hybridMultilevel"/>
    <w:tmpl w:val="1FE281B0"/>
    <w:lvl w:ilvl="0" w:tplc="EFFAFC3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6" w15:restartNumberingAfterBreak="0">
    <w:nsid w:val="708A2DCD"/>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437" w15:restartNumberingAfterBreak="0">
    <w:nsid w:val="708B6078"/>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438" w15:restartNumberingAfterBreak="0">
    <w:nsid w:val="70966749"/>
    <w:multiLevelType w:val="hybridMultilevel"/>
    <w:tmpl w:val="B7B65FE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39" w15:restartNumberingAfterBreak="0">
    <w:nsid w:val="709E303F"/>
    <w:multiLevelType w:val="hybridMultilevel"/>
    <w:tmpl w:val="41B2997E"/>
    <w:lvl w:ilvl="0" w:tplc="A4E2DFC6">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40" w15:restartNumberingAfterBreak="0">
    <w:nsid w:val="70A66730"/>
    <w:multiLevelType w:val="hybridMultilevel"/>
    <w:tmpl w:val="C53042E2"/>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41" w15:restartNumberingAfterBreak="0">
    <w:nsid w:val="70B51BDE"/>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42" w15:restartNumberingAfterBreak="0">
    <w:nsid w:val="70B936E0"/>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43" w15:restartNumberingAfterBreak="0">
    <w:nsid w:val="70C05644"/>
    <w:multiLevelType w:val="hybridMultilevel"/>
    <w:tmpl w:val="5F22F10C"/>
    <w:lvl w:ilvl="0" w:tplc="0809000F">
      <w:start w:val="1"/>
      <w:numFmt w:val="bullet"/>
      <w:lvlText w:val=""/>
      <w:lvlJc w:val="left"/>
      <w:pPr>
        <w:tabs>
          <w:tab w:val="num" w:pos="720"/>
        </w:tabs>
        <w:ind w:left="720" w:hanging="360"/>
      </w:pPr>
      <w:rPr>
        <w:rFonts w:ascii="Symbol" w:hAnsi="Symbol" w:hint="default"/>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444" w15:restartNumberingAfterBreak="0">
    <w:nsid w:val="70D03D55"/>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445" w15:restartNumberingAfterBreak="0">
    <w:nsid w:val="70D43C0E"/>
    <w:multiLevelType w:val="hybridMultilevel"/>
    <w:tmpl w:val="CE24C9D4"/>
    <w:lvl w:ilvl="0" w:tplc="E266F73E">
      <w:start w:val="1"/>
      <w:numFmt w:val="decimal"/>
      <w:lvlText w:val="%1."/>
      <w:lvlJc w:val="left"/>
      <w:pPr>
        <w:tabs>
          <w:tab w:val="num" w:pos="360"/>
        </w:tabs>
        <w:ind w:left="360" w:hanging="360"/>
      </w:pPr>
      <w:rPr>
        <w:rFonts w:cs="Times New Roman"/>
      </w:rPr>
    </w:lvl>
    <w:lvl w:ilvl="1" w:tplc="04070019">
      <w:start w:val="1"/>
      <w:numFmt w:val="lowerLetter"/>
      <w:lvlText w:val="%2."/>
      <w:lvlJc w:val="left"/>
      <w:pPr>
        <w:tabs>
          <w:tab w:val="num" w:pos="1080"/>
        </w:tabs>
        <w:ind w:left="1080" w:hanging="360"/>
      </w:pPr>
      <w:rPr>
        <w:rFonts w:cs="Times New Roman"/>
      </w:rPr>
    </w:lvl>
    <w:lvl w:ilvl="2" w:tplc="0407001B">
      <w:start w:val="1"/>
      <w:numFmt w:val="lowerRoman"/>
      <w:lvlText w:val="%3."/>
      <w:lvlJc w:val="right"/>
      <w:pPr>
        <w:tabs>
          <w:tab w:val="num" w:pos="1800"/>
        </w:tabs>
        <w:ind w:left="1800" w:hanging="180"/>
      </w:pPr>
      <w:rPr>
        <w:rFonts w:cs="Times New Roman"/>
      </w:rPr>
    </w:lvl>
    <w:lvl w:ilvl="3" w:tplc="0407000F">
      <w:start w:val="1"/>
      <w:numFmt w:val="decimal"/>
      <w:lvlText w:val="%4."/>
      <w:lvlJc w:val="left"/>
      <w:pPr>
        <w:tabs>
          <w:tab w:val="num" w:pos="2520"/>
        </w:tabs>
        <w:ind w:left="2520" w:hanging="360"/>
      </w:pPr>
      <w:rPr>
        <w:rFonts w:cs="Times New Roman"/>
      </w:rPr>
    </w:lvl>
    <w:lvl w:ilvl="4" w:tplc="04070019">
      <w:start w:val="1"/>
      <w:numFmt w:val="lowerLetter"/>
      <w:lvlText w:val="%5."/>
      <w:lvlJc w:val="left"/>
      <w:pPr>
        <w:tabs>
          <w:tab w:val="num" w:pos="3240"/>
        </w:tabs>
        <w:ind w:left="3240" w:hanging="360"/>
      </w:pPr>
      <w:rPr>
        <w:rFonts w:cs="Times New Roman"/>
      </w:rPr>
    </w:lvl>
    <w:lvl w:ilvl="5" w:tplc="0407001B">
      <w:start w:val="1"/>
      <w:numFmt w:val="lowerRoman"/>
      <w:lvlText w:val="%6."/>
      <w:lvlJc w:val="right"/>
      <w:pPr>
        <w:tabs>
          <w:tab w:val="num" w:pos="3960"/>
        </w:tabs>
        <w:ind w:left="3960" w:hanging="180"/>
      </w:pPr>
      <w:rPr>
        <w:rFonts w:cs="Times New Roman"/>
      </w:rPr>
    </w:lvl>
    <w:lvl w:ilvl="6" w:tplc="0407000F">
      <w:start w:val="1"/>
      <w:numFmt w:val="decimal"/>
      <w:lvlText w:val="%7."/>
      <w:lvlJc w:val="left"/>
      <w:pPr>
        <w:tabs>
          <w:tab w:val="num" w:pos="4680"/>
        </w:tabs>
        <w:ind w:left="4680" w:hanging="360"/>
      </w:pPr>
      <w:rPr>
        <w:rFonts w:cs="Times New Roman"/>
      </w:rPr>
    </w:lvl>
    <w:lvl w:ilvl="7" w:tplc="04070019">
      <w:start w:val="1"/>
      <w:numFmt w:val="lowerLetter"/>
      <w:lvlText w:val="%8."/>
      <w:lvlJc w:val="left"/>
      <w:pPr>
        <w:tabs>
          <w:tab w:val="num" w:pos="5400"/>
        </w:tabs>
        <w:ind w:left="5400" w:hanging="360"/>
      </w:pPr>
      <w:rPr>
        <w:rFonts w:cs="Times New Roman"/>
      </w:rPr>
    </w:lvl>
    <w:lvl w:ilvl="8" w:tplc="0407001B">
      <w:start w:val="1"/>
      <w:numFmt w:val="lowerRoman"/>
      <w:lvlText w:val="%9."/>
      <w:lvlJc w:val="right"/>
      <w:pPr>
        <w:tabs>
          <w:tab w:val="num" w:pos="6120"/>
        </w:tabs>
        <w:ind w:left="6120" w:hanging="180"/>
      </w:pPr>
      <w:rPr>
        <w:rFonts w:cs="Times New Roman"/>
      </w:rPr>
    </w:lvl>
  </w:abstractNum>
  <w:abstractNum w:abstractNumId="1446" w15:restartNumberingAfterBreak="0">
    <w:nsid w:val="71157243"/>
    <w:multiLevelType w:val="hybridMultilevel"/>
    <w:tmpl w:val="0A2A3676"/>
    <w:lvl w:ilvl="0" w:tplc="0407000F">
      <w:start w:val="1"/>
      <w:numFmt w:val="decimal"/>
      <w:lvlText w:val="%1."/>
      <w:lvlJc w:val="left"/>
      <w:pPr>
        <w:tabs>
          <w:tab w:val="num" w:pos="720"/>
        </w:tabs>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47" w15:restartNumberingAfterBreak="0">
    <w:nsid w:val="716345EE"/>
    <w:multiLevelType w:val="hybridMultilevel"/>
    <w:tmpl w:val="F7CC11B0"/>
    <w:lvl w:ilvl="0" w:tplc="D3700B32">
      <w:start w:val="1"/>
      <w:numFmt w:val="decimal"/>
      <w:lvlText w:val="%1."/>
      <w:lvlJc w:val="left"/>
      <w:pPr>
        <w:tabs>
          <w:tab w:val="num" w:pos="785"/>
        </w:tabs>
        <w:ind w:left="785"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48" w15:restartNumberingAfterBreak="0">
    <w:nsid w:val="7170174D"/>
    <w:multiLevelType w:val="hybridMultilevel"/>
    <w:tmpl w:val="42564114"/>
    <w:lvl w:ilvl="0" w:tplc="95AEB5F4">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49" w15:restartNumberingAfterBreak="0">
    <w:nsid w:val="717F7613"/>
    <w:multiLevelType w:val="multilevel"/>
    <w:tmpl w:val="0FCEC7EE"/>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50" w15:restartNumberingAfterBreak="0">
    <w:nsid w:val="718F3D8D"/>
    <w:multiLevelType w:val="hybridMultilevel"/>
    <w:tmpl w:val="A86A7A5A"/>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51" w15:restartNumberingAfterBreak="0">
    <w:nsid w:val="71A6455C"/>
    <w:multiLevelType w:val="hybridMultilevel"/>
    <w:tmpl w:val="6AF25CD2"/>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52" w15:restartNumberingAfterBreak="0">
    <w:nsid w:val="71B7509A"/>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453" w15:restartNumberingAfterBreak="0">
    <w:nsid w:val="71B90DC5"/>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454" w15:restartNumberingAfterBreak="0">
    <w:nsid w:val="71C306FA"/>
    <w:multiLevelType w:val="hybridMultilevel"/>
    <w:tmpl w:val="815895D4"/>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55" w15:restartNumberingAfterBreak="0">
    <w:nsid w:val="71C970A8"/>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56" w15:restartNumberingAfterBreak="0">
    <w:nsid w:val="71CB3DED"/>
    <w:multiLevelType w:val="hybridMultilevel"/>
    <w:tmpl w:val="5F6ACFF0"/>
    <w:lvl w:ilvl="0" w:tplc="FFFFFFF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57" w15:restartNumberingAfterBreak="0">
    <w:nsid w:val="71CE2C42"/>
    <w:multiLevelType w:val="hybridMultilevel"/>
    <w:tmpl w:val="F0EC40EA"/>
    <w:lvl w:ilvl="0" w:tplc="0809000F">
      <w:start w:val="1"/>
      <w:numFmt w:val="bullet"/>
      <w:lvlText w:val=""/>
      <w:lvlJc w:val="left"/>
      <w:pPr>
        <w:tabs>
          <w:tab w:val="num" w:pos="1080"/>
        </w:tabs>
        <w:ind w:left="1080" w:hanging="360"/>
      </w:pPr>
      <w:rPr>
        <w:rFonts w:ascii="Symbol" w:hAnsi="Symbol" w:hint="default"/>
      </w:rPr>
    </w:lvl>
    <w:lvl w:ilvl="1" w:tplc="08090019" w:tentative="1">
      <w:start w:val="1"/>
      <w:numFmt w:val="bullet"/>
      <w:lvlText w:val="o"/>
      <w:lvlJc w:val="left"/>
      <w:pPr>
        <w:tabs>
          <w:tab w:val="num" w:pos="1800"/>
        </w:tabs>
        <w:ind w:left="1800" w:hanging="360"/>
      </w:pPr>
      <w:rPr>
        <w:rFonts w:ascii="Courier New" w:hAnsi="Courier New" w:cs="Courier New" w:hint="default"/>
      </w:rPr>
    </w:lvl>
    <w:lvl w:ilvl="2" w:tplc="0809001B" w:tentative="1">
      <w:start w:val="1"/>
      <w:numFmt w:val="bullet"/>
      <w:lvlText w:val=""/>
      <w:lvlJc w:val="left"/>
      <w:pPr>
        <w:tabs>
          <w:tab w:val="num" w:pos="2520"/>
        </w:tabs>
        <w:ind w:left="2520" w:hanging="360"/>
      </w:pPr>
      <w:rPr>
        <w:rFonts w:ascii="Wingdings" w:hAnsi="Wingdings" w:hint="default"/>
      </w:rPr>
    </w:lvl>
    <w:lvl w:ilvl="3" w:tplc="0809000F" w:tentative="1">
      <w:start w:val="1"/>
      <w:numFmt w:val="bullet"/>
      <w:lvlText w:val=""/>
      <w:lvlJc w:val="left"/>
      <w:pPr>
        <w:tabs>
          <w:tab w:val="num" w:pos="3240"/>
        </w:tabs>
        <w:ind w:left="3240" w:hanging="360"/>
      </w:pPr>
      <w:rPr>
        <w:rFonts w:ascii="Symbol" w:hAnsi="Symbol" w:hint="default"/>
      </w:rPr>
    </w:lvl>
    <w:lvl w:ilvl="4" w:tplc="08090019" w:tentative="1">
      <w:start w:val="1"/>
      <w:numFmt w:val="bullet"/>
      <w:lvlText w:val="o"/>
      <w:lvlJc w:val="left"/>
      <w:pPr>
        <w:tabs>
          <w:tab w:val="num" w:pos="3960"/>
        </w:tabs>
        <w:ind w:left="3960" w:hanging="360"/>
      </w:pPr>
      <w:rPr>
        <w:rFonts w:ascii="Courier New" w:hAnsi="Courier New" w:cs="Courier New" w:hint="default"/>
      </w:rPr>
    </w:lvl>
    <w:lvl w:ilvl="5" w:tplc="0809001B" w:tentative="1">
      <w:start w:val="1"/>
      <w:numFmt w:val="bullet"/>
      <w:lvlText w:val=""/>
      <w:lvlJc w:val="left"/>
      <w:pPr>
        <w:tabs>
          <w:tab w:val="num" w:pos="4680"/>
        </w:tabs>
        <w:ind w:left="4680" w:hanging="360"/>
      </w:pPr>
      <w:rPr>
        <w:rFonts w:ascii="Wingdings" w:hAnsi="Wingdings" w:hint="default"/>
      </w:rPr>
    </w:lvl>
    <w:lvl w:ilvl="6" w:tplc="0809000F" w:tentative="1">
      <w:start w:val="1"/>
      <w:numFmt w:val="bullet"/>
      <w:lvlText w:val=""/>
      <w:lvlJc w:val="left"/>
      <w:pPr>
        <w:tabs>
          <w:tab w:val="num" w:pos="5400"/>
        </w:tabs>
        <w:ind w:left="5400" w:hanging="360"/>
      </w:pPr>
      <w:rPr>
        <w:rFonts w:ascii="Symbol" w:hAnsi="Symbol" w:hint="default"/>
      </w:rPr>
    </w:lvl>
    <w:lvl w:ilvl="7" w:tplc="08090019" w:tentative="1">
      <w:start w:val="1"/>
      <w:numFmt w:val="bullet"/>
      <w:lvlText w:val="o"/>
      <w:lvlJc w:val="left"/>
      <w:pPr>
        <w:tabs>
          <w:tab w:val="num" w:pos="6120"/>
        </w:tabs>
        <w:ind w:left="6120" w:hanging="360"/>
      </w:pPr>
      <w:rPr>
        <w:rFonts w:ascii="Courier New" w:hAnsi="Courier New" w:cs="Courier New" w:hint="default"/>
      </w:rPr>
    </w:lvl>
    <w:lvl w:ilvl="8" w:tplc="0809001B" w:tentative="1">
      <w:start w:val="1"/>
      <w:numFmt w:val="bullet"/>
      <w:lvlText w:val=""/>
      <w:lvlJc w:val="left"/>
      <w:pPr>
        <w:tabs>
          <w:tab w:val="num" w:pos="6840"/>
        </w:tabs>
        <w:ind w:left="6840" w:hanging="360"/>
      </w:pPr>
      <w:rPr>
        <w:rFonts w:ascii="Wingdings" w:hAnsi="Wingdings" w:hint="default"/>
      </w:rPr>
    </w:lvl>
  </w:abstractNum>
  <w:abstractNum w:abstractNumId="1458" w15:restartNumberingAfterBreak="0">
    <w:nsid w:val="71D72828"/>
    <w:multiLevelType w:val="hybridMultilevel"/>
    <w:tmpl w:val="27D6B590"/>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59" w15:restartNumberingAfterBreak="0">
    <w:nsid w:val="71DF3B0D"/>
    <w:multiLevelType w:val="hybridMultilevel"/>
    <w:tmpl w:val="32F67B6A"/>
    <w:lvl w:ilvl="0" w:tplc="04090015">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60" w15:restartNumberingAfterBreak="0">
    <w:nsid w:val="71E53D48"/>
    <w:multiLevelType w:val="hybridMultilevel"/>
    <w:tmpl w:val="25EE6A64"/>
    <w:lvl w:ilvl="0" w:tplc="22DA573E">
      <w:start w:val="1"/>
      <w:numFmt w:val="decimal"/>
      <w:lvlText w:val="%1."/>
      <w:lvlJc w:val="left"/>
      <w:pPr>
        <w:tabs>
          <w:tab w:val="num" w:pos="709"/>
        </w:tabs>
        <w:ind w:left="709" w:hanging="360"/>
      </w:pPr>
    </w:lvl>
    <w:lvl w:ilvl="1" w:tplc="08090019" w:tentative="1">
      <w:start w:val="1"/>
      <w:numFmt w:val="lowerLetter"/>
      <w:lvlText w:val="%2."/>
      <w:lvlJc w:val="left"/>
      <w:pPr>
        <w:tabs>
          <w:tab w:val="num" w:pos="1429"/>
        </w:tabs>
        <w:ind w:left="1429" w:hanging="360"/>
      </w:pPr>
    </w:lvl>
    <w:lvl w:ilvl="2" w:tplc="0809001B" w:tentative="1">
      <w:start w:val="1"/>
      <w:numFmt w:val="lowerRoman"/>
      <w:lvlText w:val="%3."/>
      <w:lvlJc w:val="right"/>
      <w:pPr>
        <w:tabs>
          <w:tab w:val="num" w:pos="2149"/>
        </w:tabs>
        <w:ind w:left="2149" w:hanging="180"/>
      </w:pPr>
    </w:lvl>
    <w:lvl w:ilvl="3" w:tplc="0809000F" w:tentative="1">
      <w:start w:val="1"/>
      <w:numFmt w:val="decimal"/>
      <w:lvlText w:val="%4."/>
      <w:lvlJc w:val="left"/>
      <w:pPr>
        <w:tabs>
          <w:tab w:val="num" w:pos="2869"/>
        </w:tabs>
        <w:ind w:left="2869" w:hanging="360"/>
      </w:pPr>
    </w:lvl>
    <w:lvl w:ilvl="4" w:tplc="08090019" w:tentative="1">
      <w:start w:val="1"/>
      <w:numFmt w:val="lowerLetter"/>
      <w:lvlText w:val="%5."/>
      <w:lvlJc w:val="left"/>
      <w:pPr>
        <w:tabs>
          <w:tab w:val="num" w:pos="3589"/>
        </w:tabs>
        <w:ind w:left="3589" w:hanging="360"/>
      </w:pPr>
    </w:lvl>
    <w:lvl w:ilvl="5" w:tplc="0809001B" w:tentative="1">
      <w:start w:val="1"/>
      <w:numFmt w:val="lowerRoman"/>
      <w:lvlText w:val="%6."/>
      <w:lvlJc w:val="right"/>
      <w:pPr>
        <w:tabs>
          <w:tab w:val="num" w:pos="4309"/>
        </w:tabs>
        <w:ind w:left="4309" w:hanging="180"/>
      </w:pPr>
    </w:lvl>
    <w:lvl w:ilvl="6" w:tplc="0809000F" w:tentative="1">
      <w:start w:val="1"/>
      <w:numFmt w:val="decimal"/>
      <w:lvlText w:val="%7."/>
      <w:lvlJc w:val="left"/>
      <w:pPr>
        <w:tabs>
          <w:tab w:val="num" w:pos="5029"/>
        </w:tabs>
        <w:ind w:left="5029" w:hanging="360"/>
      </w:pPr>
    </w:lvl>
    <w:lvl w:ilvl="7" w:tplc="08090019" w:tentative="1">
      <w:start w:val="1"/>
      <w:numFmt w:val="lowerLetter"/>
      <w:lvlText w:val="%8."/>
      <w:lvlJc w:val="left"/>
      <w:pPr>
        <w:tabs>
          <w:tab w:val="num" w:pos="5749"/>
        </w:tabs>
        <w:ind w:left="5749" w:hanging="360"/>
      </w:pPr>
    </w:lvl>
    <w:lvl w:ilvl="8" w:tplc="0809001B" w:tentative="1">
      <w:start w:val="1"/>
      <w:numFmt w:val="lowerRoman"/>
      <w:lvlText w:val="%9."/>
      <w:lvlJc w:val="right"/>
      <w:pPr>
        <w:tabs>
          <w:tab w:val="num" w:pos="6469"/>
        </w:tabs>
        <w:ind w:left="6469" w:hanging="180"/>
      </w:pPr>
    </w:lvl>
  </w:abstractNum>
  <w:abstractNum w:abstractNumId="1461" w15:restartNumberingAfterBreak="0">
    <w:nsid w:val="71F173AE"/>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462" w15:restartNumberingAfterBreak="0">
    <w:nsid w:val="720203E4"/>
    <w:multiLevelType w:val="hybridMultilevel"/>
    <w:tmpl w:val="ED4C0EB0"/>
    <w:lvl w:ilvl="0" w:tplc="0410000F">
      <w:start w:val="2"/>
      <w:numFmt w:val="decimal"/>
      <w:lvlText w:val="%1."/>
      <w:lvlJc w:val="left"/>
      <w:pPr>
        <w:tabs>
          <w:tab w:val="num" w:pos="785"/>
        </w:tabs>
        <w:ind w:left="785" w:hanging="360"/>
      </w:pPr>
      <w:rPr>
        <w:rFonts w:hint="default"/>
      </w:rPr>
    </w:lvl>
    <w:lvl w:ilvl="1" w:tplc="04100019" w:tentative="1">
      <w:start w:val="1"/>
      <w:numFmt w:val="lowerLetter"/>
      <w:lvlText w:val="%2."/>
      <w:lvlJc w:val="left"/>
      <w:pPr>
        <w:tabs>
          <w:tab w:val="num" w:pos="1505"/>
        </w:tabs>
        <w:ind w:left="1505" w:hanging="360"/>
      </w:pPr>
    </w:lvl>
    <w:lvl w:ilvl="2" w:tplc="0410001B" w:tentative="1">
      <w:start w:val="1"/>
      <w:numFmt w:val="lowerRoman"/>
      <w:lvlText w:val="%3."/>
      <w:lvlJc w:val="right"/>
      <w:pPr>
        <w:tabs>
          <w:tab w:val="num" w:pos="2225"/>
        </w:tabs>
        <w:ind w:left="2225" w:hanging="180"/>
      </w:pPr>
    </w:lvl>
    <w:lvl w:ilvl="3" w:tplc="0410000F" w:tentative="1">
      <w:start w:val="1"/>
      <w:numFmt w:val="decimal"/>
      <w:lvlText w:val="%4."/>
      <w:lvlJc w:val="left"/>
      <w:pPr>
        <w:tabs>
          <w:tab w:val="num" w:pos="2945"/>
        </w:tabs>
        <w:ind w:left="2945" w:hanging="360"/>
      </w:pPr>
    </w:lvl>
    <w:lvl w:ilvl="4" w:tplc="04100019" w:tentative="1">
      <w:start w:val="1"/>
      <w:numFmt w:val="lowerLetter"/>
      <w:lvlText w:val="%5."/>
      <w:lvlJc w:val="left"/>
      <w:pPr>
        <w:tabs>
          <w:tab w:val="num" w:pos="3665"/>
        </w:tabs>
        <w:ind w:left="3665" w:hanging="360"/>
      </w:pPr>
    </w:lvl>
    <w:lvl w:ilvl="5" w:tplc="0410001B" w:tentative="1">
      <w:start w:val="1"/>
      <w:numFmt w:val="lowerRoman"/>
      <w:lvlText w:val="%6."/>
      <w:lvlJc w:val="right"/>
      <w:pPr>
        <w:tabs>
          <w:tab w:val="num" w:pos="4385"/>
        </w:tabs>
        <w:ind w:left="4385" w:hanging="180"/>
      </w:pPr>
    </w:lvl>
    <w:lvl w:ilvl="6" w:tplc="0410000F" w:tentative="1">
      <w:start w:val="1"/>
      <w:numFmt w:val="decimal"/>
      <w:lvlText w:val="%7."/>
      <w:lvlJc w:val="left"/>
      <w:pPr>
        <w:tabs>
          <w:tab w:val="num" w:pos="5105"/>
        </w:tabs>
        <w:ind w:left="5105" w:hanging="360"/>
      </w:pPr>
    </w:lvl>
    <w:lvl w:ilvl="7" w:tplc="04100019" w:tentative="1">
      <w:start w:val="1"/>
      <w:numFmt w:val="lowerLetter"/>
      <w:lvlText w:val="%8."/>
      <w:lvlJc w:val="left"/>
      <w:pPr>
        <w:tabs>
          <w:tab w:val="num" w:pos="5825"/>
        </w:tabs>
        <w:ind w:left="5825" w:hanging="360"/>
      </w:pPr>
    </w:lvl>
    <w:lvl w:ilvl="8" w:tplc="0410001B" w:tentative="1">
      <w:start w:val="1"/>
      <w:numFmt w:val="lowerRoman"/>
      <w:lvlText w:val="%9."/>
      <w:lvlJc w:val="right"/>
      <w:pPr>
        <w:tabs>
          <w:tab w:val="num" w:pos="6545"/>
        </w:tabs>
        <w:ind w:left="6545" w:hanging="180"/>
      </w:pPr>
    </w:lvl>
  </w:abstractNum>
  <w:abstractNum w:abstractNumId="1463" w15:restartNumberingAfterBreak="0">
    <w:nsid w:val="7241666A"/>
    <w:multiLevelType w:val="hybridMultilevel"/>
    <w:tmpl w:val="C53042E2"/>
    <w:lvl w:ilvl="0" w:tplc="FFFFFFF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64" w15:restartNumberingAfterBreak="0">
    <w:nsid w:val="724357EE"/>
    <w:multiLevelType w:val="hybridMultilevel"/>
    <w:tmpl w:val="E0BAFF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65" w15:restartNumberingAfterBreak="0">
    <w:nsid w:val="724D5100"/>
    <w:multiLevelType w:val="hybridMultilevel"/>
    <w:tmpl w:val="8334EB78"/>
    <w:lvl w:ilvl="0" w:tplc="FE7695C4">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66" w15:restartNumberingAfterBreak="0">
    <w:nsid w:val="7269031F"/>
    <w:multiLevelType w:val="hybridMultilevel"/>
    <w:tmpl w:val="D8FCC138"/>
    <w:lvl w:ilvl="0" w:tplc="A770F3AA">
      <w:start w:val="1"/>
      <w:numFmt w:val="bullet"/>
      <w:lvlText w:val="-"/>
      <w:lvlJc w:val="left"/>
      <w:pPr>
        <w:ind w:left="928" w:hanging="360"/>
      </w:pPr>
      <w:rPr>
        <w:rFonts w:ascii="Times New Roman" w:hAnsi="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467" w15:restartNumberingAfterBreak="0">
    <w:nsid w:val="729C08D1"/>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468" w15:restartNumberingAfterBreak="0">
    <w:nsid w:val="72B26C6C"/>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469" w15:restartNumberingAfterBreak="0">
    <w:nsid w:val="72C83771"/>
    <w:multiLevelType w:val="hybridMultilevel"/>
    <w:tmpl w:val="35D80904"/>
    <w:lvl w:ilvl="0" w:tplc="2C84314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0" w15:restartNumberingAfterBreak="0">
    <w:nsid w:val="72CF3B4B"/>
    <w:multiLevelType w:val="hybridMultilevel"/>
    <w:tmpl w:val="5F6ACFF0"/>
    <w:lvl w:ilvl="0" w:tplc="FFFFFFF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71" w15:restartNumberingAfterBreak="0">
    <w:nsid w:val="72E769FB"/>
    <w:multiLevelType w:val="hybridMultilevel"/>
    <w:tmpl w:val="3BCA3DBA"/>
    <w:lvl w:ilvl="0" w:tplc="FFFFFFF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72" w15:restartNumberingAfterBreak="0">
    <w:nsid w:val="72EA3F32"/>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73" w15:restartNumberingAfterBreak="0">
    <w:nsid w:val="72FA4432"/>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74" w15:restartNumberingAfterBreak="0">
    <w:nsid w:val="730B32F9"/>
    <w:multiLevelType w:val="hybridMultilevel"/>
    <w:tmpl w:val="F6F6D04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75" w15:restartNumberingAfterBreak="0">
    <w:nsid w:val="732058CB"/>
    <w:multiLevelType w:val="hybridMultilevel"/>
    <w:tmpl w:val="41222EC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76" w15:restartNumberingAfterBreak="0">
    <w:nsid w:val="73276D36"/>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477" w15:restartNumberingAfterBreak="0">
    <w:nsid w:val="73681C8C"/>
    <w:multiLevelType w:val="hybridMultilevel"/>
    <w:tmpl w:val="BB1CC74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78" w15:restartNumberingAfterBreak="0">
    <w:nsid w:val="73816D41"/>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479" w15:restartNumberingAfterBreak="0">
    <w:nsid w:val="73920A73"/>
    <w:multiLevelType w:val="hybridMultilevel"/>
    <w:tmpl w:val="CFDA83EE"/>
    <w:lvl w:ilvl="0" w:tplc="A6964FC0">
      <w:start w:val="1"/>
      <w:numFmt w:val="decimal"/>
      <w:lvlText w:val="%1."/>
      <w:lvlJc w:val="left"/>
      <w:pPr>
        <w:tabs>
          <w:tab w:val="num" w:pos="360"/>
        </w:tabs>
        <w:ind w:left="36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80" w15:restartNumberingAfterBreak="0">
    <w:nsid w:val="739B4349"/>
    <w:multiLevelType w:val="hybridMultilevel"/>
    <w:tmpl w:val="B7B65FE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81" w15:restartNumberingAfterBreak="0">
    <w:nsid w:val="73AB3E00"/>
    <w:multiLevelType w:val="hybridMultilevel"/>
    <w:tmpl w:val="B7B65FE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82" w15:restartNumberingAfterBreak="0">
    <w:nsid w:val="74007097"/>
    <w:multiLevelType w:val="hybridMultilevel"/>
    <w:tmpl w:val="C53042E2"/>
    <w:lvl w:ilvl="0" w:tplc="FFFFFFF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83" w15:restartNumberingAfterBreak="0">
    <w:nsid w:val="740118CA"/>
    <w:multiLevelType w:val="hybridMultilevel"/>
    <w:tmpl w:val="AAB0B848"/>
    <w:lvl w:ilvl="0" w:tplc="1630B17A">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84" w15:restartNumberingAfterBreak="0">
    <w:nsid w:val="741E7467"/>
    <w:multiLevelType w:val="hybridMultilevel"/>
    <w:tmpl w:val="A770101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85" w15:restartNumberingAfterBreak="0">
    <w:nsid w:val="742C7B16"/>
    <w:multiLevelType w:val="hybridMultilevel"/>
    <w:tmpl w:val="03E4BC08"/>
    <w:lvl w:ilvl="0" w:tplc="EF82E7B8">
      <w:start w:val="1"/>
      <w:numFmt w:val="decimal"/>
      <w:lvlText w:val="%1."/>
      <w:lvlJc w:val="left"/>
      <w:pPr>
        <w:tabs>
          <w:tab w:val="num" w:pos="360"/>
        </w:tabs>
        <w:ind w:left="360" w:hanging="360"/>
      </w:pPr>
      <w:rPr>
        <w:rFonts w:hint="default"/>
        <w:b w:val="0"/>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486" w15:restartNumberingAfterBreak="0">
    <w:nsid w:val="74436CC5"/>
    <w:multiLevelType w:val="hybridMultilevel"/>
    <w:tmpl w:val="313ACD0A"/>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87" w15:restartNumberingAfterBreak="0">
    <w:nsid w:val="74437D89"/>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88" w15:restartNumberingAfterBreak="0">
    <w:nsid w:val="7447092D"/>
    <w:multiLevelType w:val="hybridMultilevel"/>
    <w:tmpl w:val="89EA70AE"/>
    <w:lvl w:ilvl="0" w:tplc="040C000F">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89" w15:restartNumberingAfterBreak="0">
    <w:nsid w:val="744C62B8"/>
    <w:multiLevelType w:val="hybridMultilevel"/>
    <w:tmpl w:val="CAF809E6"/>
    <w:lvl w:ilvl="0" w:tplc="A770F3AA">
      <w:start w:val="1"/>
      <w:numFmt w:val="bullet"/>
      <w:lvlText w:val="-"/>
      <w:lvlJc w:val="left"/>
      <w:pPr>
        <w:tabs>
          <w:tab w:val="num" w:pos="1212"/>
        </w:tabs>
        <w:ind w:left="1209" w:hanging="357"/>
      </w:pPr>
      <w:rPr>
        <w:rFonts w:ascii="Times New Roman" w:hAnsi="Times New Roman" w:hint="default"/>
      </w:rPr>
    </w:lvl>
    <w:lvl w:ilvl="1" w:tplc="04070019" w:tentative="1">
      <w:start w:val="1"/>
      <w:numFmt w:val="bullet"/>
      <w:lvlText w:val="o"/>
      <w:lvlJc w:val="left"/>
      <w:pPr>
        <w:tabs>
          <w:tab w:val="num" w:pos="2292"/>
        </w:tabs>
        <w:ind w:left="2292" w:hanging="360"/>
      </w:pPr>
      <w:rPr>
        <w:rFonts w:ascii="Courier New" w:hAnsi="Courier New" w:hint="default"/>
      </w:rPr>
    </w:lvl>
    <w:lvl w:ilvl="2" w:tplc="0407001B" w:tentative="1">
      <w:start w:val="1"/>
      <w:numFmt w:val="bullet"/>
      <w:lvlText w:val=""/>
      <w:lvlJc w:val="left"/>
      <w:pPr>
        <w:tabs>
          <w:tab w:val="num" w:pos="3012"/>
        </w:tabs>
        <w:ind w:left="3012" w:hanging="360"/>
      </w:pPr>
      <w:rPr>
        <w:rFonts w:ascii="Wingdings" w:hAnsi="Wingdings" w:hint="default"/>
      </w:rPr>
    </w:lvl>
    <w:lvl w:ilvl="3" w:tplc="0407000F" w:tentative="1">
      <w:start w:val="1"/>
      <w:numFmt w:val="bullet"/>
      <w:lvlText w:val=""/>
      <w:lvlJc w:val="left"/>
      <w:pPr>
        <w:tabs>
          <w:tab w:val="num" w:pos="3732"/>
        </w:tabs>
        <w:ind w:left="3732" w:hanging="360"/>
      </w:pPr>
      <w:rPr>
        <w:rFonts w:ascii="Symbol" w:hAnsi="Symbol" w:hint="default"/>
      </w:rPr>
    </w:lvl>
    <w:lvl w:ilvl="4" w:tplc="04070019" w:tentative="1">
      <w:start w:val="1"/>
      <w:numFmt w:val="bullet"/>
      <w:lvlText w:val="o"/>
      <w:lvlJc w:val="left"/>
      <w:pPr>
        <w:tabs>
          <w:tab w:val="num" w:pos="4452"/>
        </w:tabs>
        <w:ind w:left="4452" w:hanging="360"/>
      </w:pPr>
      <w:rPr>
        <w:rFonts w:ascii="Courier New" w:hAnsi="Courier New" w:hint="default"/>
      </w:rPr>
    </w:lvl>
    <w:lvl w:ilvl="5" w:tplc="0407001B" w:tentative="1">
      <w:start w:val="1"/>
      <w:numFmt w:val="bullet"/>
      <w:lvlText w:val=""/>
      <w:lvlJc w:val="left"/>
      <w:pPr>
        <w:tabs>
          <w:tab w:val="num" w:pos="5172"/>
        </w:tabs>
        <w:ind w:left="5172" w:hanging="360"/>
      </w:pPr>
      <w:rPr>
        <w:rFonts w:ascii="Wingdings" w:hAnsi="Wingdings" w:hint="default"/>
      </w:rPr>
    </w:lvl>
    <w:lvl w:ilvl="6" w:tplc="0407000F" w:tentative="1">
      <w:start w:val="1"/>
      <w:numFmt w:val="bullet"/>
      <w:lvlText w:val=""/>
      <w:lvlJc w:val="left"/>
      <w:pPr>
        <w:tabs>
          <w:tab w:val="num" w:pos="5892"/>
        </w:tabs>
        <w:ind w:left="5892" w:hanging="360"/>
      </w:pPr>
      <w:rPr>
        <w:rFonts w:ascii="Symbol" w:hAnsi="Symbol" w:hint="default"/>
      </w:rPr>
    </w:lvl>
    <w:lvl w:ilvl="7" w:tplc="04070019" w:tentative="1">
      <w:start w:val="1"/>
      <w:numFmt w:val="bullet"/>
      <w:lvlText w:val="o"/>
      <w:lvlJc w:val="left"/>
      <w:pPr>
        <w:tabs>
          <w:tab w:val="num" w:pos="6612"/>
        </w:tabs>
        <w:ind w:left="6612" w:hanging="360"/>
      </w:pPr>
      <w:rPr>
        <w:rFonts w:ascii="Courier New" w:hAnsi="Courier New" w:hint="default"/>
      </w:rPr>
    </w:lvl>
    <w:lvl w:ilvl="8" w:tplc="0407001B" w:tentative="1">
      <w:start w:val="1"/>
      <w:numFmt w:val="bullet"/>
      <w:lvlText w:val=""/>
      <w:lvlJc w:val="left"/>
      <w:pPr>
        <w:tabs>
          <w:tab w:val="num" w:pos="7332"/>
        </w:tabs>
        <w:ind w:left="7332" w:hanging="360"/>
      </w:pPr>
      <w:rPr>
        <w:rFonts w:ascii="Wingdings" w:hAnsi="Wingdings" w:hint="default"/>
      </w:rPr>
    </w:lvl>
  </w:abstractNum>
  <w:abstractNum w:abstractNumId="1490" w15:restartNumberingAfterBreak="0">
    <w:nsid w:val="74704B3F"/>
    <w:multiLevelType w:val="hybridMultilevel"/>
    <w:tmpl w:val="CE24C9D4"/>
    <w:lvl w:ilvl="0" w:tplc="E266F73E">
      <w:start w:val="1"/>
      <w:numFmt w:val="decimal"/>
      <w:lvlText w:val="%1."/>
      <w:lvlJc w:val="left"/>
      <w:pPr>
        <w:tabs>
          <w:tab w:val="num" w:pos="360"/>
        </w:tabs>
        <w:ind w:left="360" w:hanging="360"/>
      </w:pPr>
      <w:rPr>
        <w:rFonts w:cs="Times New Roman"/>
      </w:rPr>
    </w:lvl>
    <w:lvl w:ilvl="1" w:tplc="04070019">
      <w:start w:val="1"/>
      <w:numFmt w:val="lowerLetter"/>
      <w:lvlText w:val="%2."/>
      <w:lvlJc w:val="left"/>
      <w:pPr>
        <w:tabs>
          <w:tab w:val="num" w:pos="1080"/>
        </w:tabs>
        <w:ind w:left="1080" w:hanging="360"/>
      </w:pPr>
      <w:rPr>
        <w:rFonts w:cs="Times New Roman"/>
      </w:rPr>
    </w:lvl>
    <w:lvl w:ilvl="2" w:tplc="0407001B">
      <w:start w:val="1"/>
      <w:numFmt w:val="lowerRoman"/>
      <w:lvlText w:val="%3."/>
      <w:lvlJc w:val="right"/>
      <w:pPr>
        <w:tabs>
          <w:tab w:val="num" w:pos="1800"/>
        </w:tabs>
        <w:ind w:left="1800" w:hanging="180"/>
      </w:pPr>
      <w:rPr>
        <w:rFonts w:cs="Times New Roman"/>
      </w:rPr>
    </w:lvl>
    <w:lvl w:ilvl="3" w:tplc="0407000F">
      <w:start w:val="1"/>
      <w:numFmt w:val="decimal"/>
      <w:lvlText w:val="%4."/>
      <w:lvlJc w:val="left"/>
      <w:pPr>
        <w:tabs>
          <w:tab w:val="num" w:pos="2520"/>
        </w:tabs>
        <w:ind w:left="2520" w:hanging="360"/>
      </w:pPr>
      <w:rPr>
        <w:rFonts w:cs="Times New Roman"/>
      </w:rPr>
    </w:lvl>
    <w:lvl w:ilvl="4" w:tplc="04070019">
      <w:start w:val="1"/>
      <w:numFmt w:val="lowerLetter"/>
      <w:lvlText w:val="%5."/>
      <w:lvlJc w:val="left"/>
      <w:pPr>
        <w:tabs>
          <w:tab w:val="num" w:pos="3240"/>
        </w:tabs>
        <w:ind w:left="3240" w:hanging="360"/>
      </w:pPr>
      <w:rPr>
        <w:rFonts w:cs="Times New Roman"/>
      </w:rPr>
    </w:lvl>
    <w:lvl w:ilvl="5" w:tplc="0407001B">
      <w:start w:val="1"/>
      <w:numFmt w:val="lowerRoman"/>
      <w:lvlText w:val="%6."/>
      <w:lvlJc w:val="right"/>
      <w:pPr>
        <w:tabs>
          <w:tab w:val="num" w:pos="3960"/>
        </w:tabs>
        <w:ind w:left="3960" w:hanging="180"/>
      </w:pPr>
      <w:rPr>
        <w:rFonts w:cs="Times New Roman"/>
      </w:rPr>
    </w:lvl>
    <w:lvl w:ilvl="6" w:tplc="0407000F">
      <w:start w:val="1"/>
      <w:numFmt w:val="decimal"/>
      <w:lvlText w:val="%7."/>
      <w:lvlJc w:val="left"/>
      <w:pPr>
        <w:tabs>
          <w:tab w:val="num" w:pos="4680"/>
        </w:tabs>
        <w:ind w:left="4680" w:hanging="360"/>
      </w:pPr>
      <w:rPr>
        <w:rFonts w:cs="Times New Roman"/>
      </w:rPr>
    </w:lvl>
    <w:lvl w:ilvl="7" w:tplc="04070019">
      <w:start w:val="1"/>
      <w:numFmt w:val="lowerLetter"/>
      <w:lvlText w:val="%8."/>
      <w:lvlJc w:val="left"/>
      <w:pPr>
        <w:tabs>
          <w:tab w:val="num" w:pos="5400"/>
        </w:tabs>
        <w:ind w:left="5400" w:hanging="360"/>
      </w:pPr>
      <w:rPr>
        <w:rFonts w:cs="Times New Roman"/>
      </w:rPr>
    </w:lvl>
    <w:lvl w:ilvl="8" w:tplc="0407001B">
      <w:start w:val="1"/>
      <w:numFmt w:val="lowerRoman"/>
      <w:lvlText w:val="%9."/>
      <w:lvlJc w:val="right"/>
      <w:pPr>
        <w:tabs>
          <w:tab w:val="num" w:pos="6120"/>
        </w:tabs>
        <w:ind w:left="6120" w:hanging="180"/>
      </w:pPr>
      <w:rPr>
        <w:rFonts w:cs="Times New Roman"/>
      </w:rPr>
    </w:lvl>
  </w:abstractNum>
  <w:abstractNum w:abstractNumId="1491" w15:restartNumberingAfterBreak="0">
    <w:nsid w:val="74704EA4"/>
    <w:multiLevelType w:val="hybridMultilevel"/>
    <w:tmpl w:val="3D3C9F76"/>
    <w:lvl w:ilvl="0" w:tplc="FFFFFFF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92" w15:restartNumberingAfterBreak="0">
    <w:nsid w:val="748A173C"/>
    <w:multiLevelType w:val="hybridMultilevel"/>
    <w:tmpl w:val="D758FF6A"/>
    <w:lvl w:ilvl="0" w:tplc="0E9A95BC">
      <w:start w:val="1"/>
      <w:numFmt w:val="decimal"/>
      <w:lvlText w:val="%1."/>
      <w:lvlJc w:val="left"/>
      <w:pPr>
        <w:tabs>
          <w:tab w:val="num" w:pos="360"/>
        </w:tabs>
        <w:ind w:left="360" w:hanging="360"/>
      </w:pPr>
      <w:rPr>
        <w:rFonts w:hint="default"/>
        <w:sz w:val="20"/>
        <w:szCs w:val="20"/>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493" w15:restartNumberingAfterBreak="0">
    <w:nsid w:val="74982C4B"/>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494" w15:restartNumberingAfterBreak="0">
    <w:nsid w:val="749E24C6"/>
    <w:multiLevelType w:val="hybridMultilevel"/>
    <w:tmpl w:val="CC64B682"/>
    <w:lvl w:ilvl="0" w:tplc="0C0A000F">
      <w:start w:val="1"/>
      <w:numFmt w:val="decimal"/>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495" w15:restartNumberingAfterBreak="0">
    <w:nsid w:val="74AE092F"/>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96" w15:restartNumberingAfterBreak="0">
    <w:nsid w:val="74D1439D"/>
    <w:multiLevelType w:val="multilevel"/>
    <w:tmpl w:val="52C6FB8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497" w15:restartNumberingAfterBreak="0">
    <w:nsid w:val="74D902A7"/>
    <w:multiLevelType w:val="hybridMultilevel"/>
    <w:tmpl w:val="A7169FB4"/>
    <w:lvl w:ilvl="0" w:tplc="3A8C693A">
      <w:start w:val="1"/>
      <w:numFmt w:val="decimal"/>
      <w:lvlText w:val="%1."/>
      <w:lvlJc w:val="left"/>
      <w:pPr>
        <w:tabs>
          <w:tab w:val="num" w:pos="360"/>
        </w:tabs>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98" w15:restartNumberingAfterBreak="0">
    <w:nsid w:val="74DC7679"/>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499" w15:restartNumberingAfterBreak="0">
    <w:nsid w:val="74F06F38"/>
    <w:multiLevelType w:val="hybridMultilevel"/>
    <w:tmpl w:val="0CA216FE"/>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00" w15:restartNumberingAfterBreak="0">
    <w:nsid w:val="751F7197"/>
    <w:multiLevelType w:val="hybridMultilevel"/>
    <w:tmpl w:val="597EA8BA"/>
    <w:lvl w:ilvl="0" w:tplc="5BE01508">
      <w:start w:val="3"/>
      <w:numFmt w:val="decimal"/>
      <w:lvlText w:val="%1."/>
      <w:lvlJc w:val="left"/>
      <w:pPr>
        <w:ind w:left="930" w:hanging="360"/>
      </w:pPr>
      <w:rPr>
        <w:rFonts w:hint="default"/>
        <w:b w:val="0"/>
      </w:rPr>
    </w:lvl>
    <w:lvl w:ilvl="1" w:tplc="041D0019" w:tentative="1">
      <w:start w:val="1"/>
      <w:numFmt w:val="lowerLetter"/>
      <w:lvlText w:val="%2."/>
      <w:lvlJc w:val="left"/>
      <w:pPr>
        <w:ind w:left="1650" w:hanging="360"/>
      </w:pPr>
    </w:lvl>
    <w:lvl w:ilvl="2" w:tplc="041D001B" w:tentative="1">
      <w:start w:val="1"/>
      <w:numFmt w:val="lowerRoman"/>
      <w:lvlText w:val="%3."/>
      <w:lvlJc w:val="right"/>
      <w:pPr>
        <w:ind w:left="2370" w:hanging="180"/>
      </w:pPr>
    </w:lvl>
    <w:lvl w:ilvl="3" w:tplc="041D000F" w:tentative="1">
      <w:start w:val="1"/>
      <w:numFmt w:val="decimal"/>
      <w:lvlText w:val="%4."/>
      <w:lvlJc w:val="left"/>
      <w:pPr>
        <w:ind w:left="3090" w:hanging="360"/>
      </w:pPr>
    </w:lvl>
    <w:lvl w:ilvl="4" w:tplc="041D0019" w:tentative="1">
      <w:start w:val="1"/>
      <w:numFmt w:val="lowerLetter"/>
      <w:lvlText w:val="%5."/>
      <w:lvlJc w:val="left"/>
      <w:pPr>
        <w:ind w:left="3810" w:hanging="360"/>
      </w:pPr>
    </w:lvl>
    <w:lvl w:ilvl="5" w:tplc="041D001B" w:tentative="1">
      <w:start w:val="1"/>
      <w:numFmt w:val="lowerRoman"/>
      <w:lvlText w:val="%6."/>
      <w:lvlJc w:val="right"/>
      <w:pPr>
        <w:ind w:left="4530" w:hanging="180"/>
      </w:pPr>
    </w:lvl>
    <w:lvl w:ilvl="6" w:tplc="041D000F" w:tentative="1">
      <w:start w:val="1"/>
      <w:numFmt w:val="decimal"/>
      <w:lvlText w:val="%7."/>
      <w:lvlJc w:val="left"/>
      <w:pPr>
        <w:ind w:left="5250" w:hanging="360"/>
      </w:pPr>
    </w:lvl>
    <w:lvl w:ilvl="7" w:tplc="041D0019" w:tentative="1">
      <w:start w:val="1"/>
      <w:numFmt w:val="lowerLetter"/>
      <w:lvlText w:val="%8."/>
      <w:lvlJc w:val="left"/>
      <w:pPr>
        <w:ind w:left="5970" w:hanging="360"/>
      </w:pPr>
    </w:lvl>
    <w:lvl w:ilvl="8" w:tplc="041D001B" w:tentative="1">
      <w:start w:val="1"/>
      <w:numFmt w:val="lowerRoman"/>
      <w:lvlText w:val="%9."/>
      <w:lvlJc w:val="right"/>
      <w:pPr>
        <w:ind w:left="6690" w:hanging="180"/>
      </w:pPr>
    </w:lvl>
  </w:abstractNum>
  <w:abstractNum w:abstractNumId="1501" w15:restartNumberingAfterBreak="0">
    <w:nsid w:val="75435ED4"/>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502" w15:restartNumberingAfterBreak="0">
    <w:nsid w:val="75620ECF"/>
    <w:multiLevelType w:val="hybridMultilevel"/>
    <w:tmpl w:val="803E5596"/>
    <w:lvl w:ilvl="0" w:tplc="73223FD6">
      <w:start w:val="1"/>
      <w:numFmt w:val="decimal"/>
      <w:lvlText w:val="%1."/>
      <w:lvlJc w:val="left"/>
      <w:pPr>
        <w:tabs>
          <w:tab w:val="num" w:pos="720"/>
        </w:tabs>
        <w:ind w:left="720" w:hanging="360"/>
      </w:pPr>
    </w:lvl>
    <w:lvl w:ilvl="1" w:tplc="6504D920" w:tentative="1">
      <w:start w:val="1"/>
      <w:numFmt w:val="lowerLetter"/>
      <w:lvlText w:val="%2."/>
      <w:lvlJc w:val="left"/>
      <w:pPr>
        <w:tabs>
          <w:tab w:val="num" w:pos="1440"/>
        </w:tabs>
        <w:ind w:left="1440" w:hanging="360"/>
      </w:pPr>
    </w:lvl>
    <w:lvl w:ilvl="2" w:tplc="3F005530" w:tentative="1">
      <w:start w:val="1"/>
      <w:numFmt w:val="lowerRoman"/>
      <w:lvlText w:val="%3."/>
      <w:lvlJc w:val="right"/>
      <w:pPr>
        <w:tabs>
          <w:tab w:val="num" w:pos="2160"/>
        </w:tabs>
        <w:ind w:left="2160" w:hanging="180"/>
      </w:pPr>
    </w:lvl>
    <w:lvl w:ilvl="3" w:tplc="7A8EFE4E" w:tentative="1">
      <w:start w:val="1"/>
      <w:numFmt w:val="decimal"/>
      <w:lvlText w:val="%4."/>
      <w:lvlJc w:val="left"/>
      <w:pPr>
        <w:tabs>
          <w:tab w:val="num" w:pos="2880"/>
        </w:tabs>
        <w:ind w:left="2880" w:hanging="360"/>
      </w:pPr>
    </w:lvl>
    <w:lvl w:ilvl="4" w:tplc="8222E248" w:tentative="1">
      <w:start w:val="1"/>
      <w:numFmt w:val="lowerLetter"/>
      <w:lvlText w:val="%5."/>
      <w:lvlJc w:val="left"/>
      <w:pPr>
        <w:tabs>
          <w:tab w:val="num" w:pos="3600"/>
        </w:tabs>
        <w:ind w:left="3600" w:hanging="360"/>
      </w:pPr>
    </w:lvl>
    <w:lvl w:ilvl="5" w:tplc="7C123B16" w:tentative="1">
      <w:start w:val="1"/>
      <w:numFmt w:val="lowerRoman"/>
      <w:lvlText w:val="%6."/>
      <w:lvlJc w:val="right"/>
      <w:pPr>
        <w:tabs>
          <w:tab w:val="num" w:pos="4320"/>
        </w:tabs>
        <w:ind w:left="4320" w:hanging="180"/>
      </w:pPr>
    </w:lvl>
    <w:lvl w:ilvl="6" w:tplc="4C90A05C" w:tentative="1">
      <w:start w:val="1"/>
      <w:numFmt w:val="decimal"/>
      <w:lvlText w:val="%7."/>
      <w:lvlJc w:val="left"/>
      <w:pPr>
        <w:tabs>
          <w:tab w:val="num" w:pos="5040"/>
        </w:tabs>
        <w:ind w:left="5040" w:hanging="360"/>
      </w:pPr>
    </w:lvl>
    <w:lvl w:ilvl="7" w:tplc="9126C2E4" w:tentative="1">
      <w:start w:val="1"/>
      <w:numFmt w:val="lowerLetter"/>
      <w:lvlText w:val="%8."/>
      <w:lvlJc w:val="left"/>
      <w:pPr>
        <w:tabs>
          <w:tab w:val="num" w:pos="5760"/>
        </w:tabs>
        <w:ind w:left="5760" w:hanging="360"/>
      </w:pPr>
    </w:lvl>
    <w:lvl w:ilvl="8" w:tplc="53F2D556" w:tentative="1">
      <w:start w:val="1"/>
      <w:numFmt w:val="lowerRoman"/>
      <w:lvlText w:val="%9."/>
      <w:lvlJc w:val="right"/>
      <w:pPr>
        <w:tabs>
          <w:tab w:val="num" w:pos="6480"/>
        </w:tabs>
        <w:ind w:left="6480" w:hanging="180"/>
      </w:pPr>
    </w:lvl>
  </w:abstractNum>
  <w:abstractNum w:abstractNumId="1503" w15:restartNumberingAfterBreak="0">
    <w:nsid w:val="7572797F"/>
    <w:multiLevelType w:val="hybridMultilevel"/>
    <w:tmpl w:val="EF182144"/>
    <w:lvl w:ilvl="0" w:tplc="87C6616A">
      <w:start w:val="1"/>
      <w:numFmt w:val="decimal"/>
      <w:lvlText w:val="%1."/>
      <w:lvlJc w:val="left"/>
      <w:pPr>
        <w:tabs>
          <w:tab w:val="num" w:pos="360"/>
        </w:tabs>
        <w:ind w:left="360" w:hanging="360"/>
      </w:pPr>
      <w:rPr>
        <w:rFonts w:hint="default"/>
        <w:b w:val="0"/>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504" w15:restartNumberingAfterBreak="0">
    <w:nsid w:val="758244B6"/>
    <w:multiLevelType w:val="hybridMultilevel"/>
    <w:tmpl w:val="41222EC2"/>
    <w:lvl w:ilvl="0" w:tplc="0409000F">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05" w15:restartNumberingAfterBreak="0">
    <w:nsid w:val="758C5E95"/>
    <w:multiLevelType w:val="hybridMultilevel"/>
    <w:tmpl w:val="948AF7CC"/>
    <w:lvl w:ilvl="0" w:tplc="04070001">
      <w:start w:val="1"/>
      <w:numFmt w:val="decimal"/>
      <w:lvlText w:val="%1."/>
      <w:lvlJc w:val="left"/>
      <w:pPr>
        <w:tabs>
          <w:tab w:val="num" w:pos="720"/>
        </w:tabs>
        <w:ind w:left="720" w:hanging="360"/>
      </w:p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1506" w15:restartNumberingAfterBreak="0">
    <w:nsid w:val="75A63E20"/>
    <w:multiLevelType w:val="hybridMultilevel"/>
    <w:tmpl w:val="04F44814"/>
    <w:lvl w:ilvl="0" w:tplc="82BC0D4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7" w15:restartNumberingAfterBreak="0">
    <w:nsid w:val="75B9099C"/>
    <w:multiLevelType w:val="hybridMultilevel"/>
    <w:tmpl w:val="A956EBC6"/>
    <w:lvl w:ilvl="0" w:tplc="2E82BE3A">
      <w:start w:val="1"/>
      <w:numFmt w:val="decimal"/>
      <w:lvlText w:val="%1."/>
      <w:lvlJc w:val="left"/>
      <w:pPr>
        <w:tabs>
          <w:tab w:val="num" w:pos="360"/>
        </w:tabs>
        <w:ind w:left="36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08" w15:restartNumberingAfterBreak="0">
    <w:nsid w:val="75D540ED"/>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509" w15:restartNumberingAfterBreak="0">
    <w:nsid w:val="75DF428D"/>
    <w:multiLevelType w:val="hybridMultilevel"/>
    <w:tmpl w:val="E0BAFF48"/>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10" w15:restartNumberingAfterBreak="0">
    <w:nsid w:val="75F226FE"/>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511" w15:restartNumberingAfterBreak="0">
    <w:nsid w:val="75F5144D"/>
    <w:multiLevelType w:val="hybridMultilevel"/>
    <w:tmpl w:val="D758FF6A"/>
    <w:lvl w:ilvl="0" w:tplc="0E9A95BC">
      <w:start w:val="1"/>
      <w:numFmt w:val="decimal"/>
      <w:lvlText w:val="%1."/>
      <w:lvlJc w:val="left"/>
      <w:pPr>
        <w:tabs>
          <w:tab w:val="num" w:pos="360"/>
        </w:tabs>
        <w:ind w:left="360" w:hanging="360"/>
      </w:pPr>
      <w:rPr>
        <w:rFonts w:hint="default"/>
        <w:sz w:val="20"/>
        <w:szCs w:val="20"/>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512" w15:restartNumberingAfterBreak="0">
    <w:nsid w:val="760F7CB9"/>
    <w:multiLevelType w:val="hybridMultilevel"/>
    <w:tmpl w:val="6AF25CD2"/>
    <w:lvl w:ilvl="0" w:tplc="FFFFFFFF">
      <w:start w:val="1"/>
      <w:numFmt w:val="decimal"/>
      <w:lvlText w:val="%1."/>
      <w:lvlJc w:val="left"/>
      <w:pPr>
        <w:tabs>
          <w:tab w:val="num" w:pos="360"/>
        </w:tabs>
        <w:ind w:left="360" w:hanging="360"/>
      </w:pPr>
    </w:lvl>
    <w:lvl w:ilvl="1" w:tplc="08090019">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13" w15:restartNumberingAfterBreak="0">
    <w:nsid w:val="7620797F"/>
    <w:multiLevelType w:val="hybridMultilevel"/>
    <w:tmpl w:val="41222EC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14" w15:restartNumberingAfterBreak="0">
    <w:nsid w:val="763E70D1"/>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515" w15:restartNumberingAfterBreak="0">
    <w:nsid w:val="7653315D"/>
    <w:multiLevelType w:val="hybridMultilevel"/>
    <w:tmpl w:val="2AAEAF34"/>
    <w:lvl w:ilvl="0" w:tplc="FFFFFFFF">
      <w:start w:val="1"/>
      <w:numFmt w:val="decimal"/>
      <w:lvlText w:val="%1)"/>
      <w:lvlJc w:val="left"/>
      <w:pPr>
        <w:tabs>
          <w:tab w:val="num" w:pos="720"/>
        </w:tabs>
        <w:ind w:left="720" w:hanging="360"/>
      </w:pPr>
      <w:rPr>
        <w:rFonts w:hint="default"/>
      </w:rPr>
    </w:lvl>
    <w:lvl w:ilvl="1" w:tplc="04070019">
      <w:start w:val="1"/>
      <w:numFmt w:val="bullet"/>
      <w:lvlText w:val=""/>
      <w:lvlJc w:val="left"/>
      <w:pPr>
        <w:tabs>
          <w:tab w:val="num" w:pos="1440"/>
        </w:tabs>
        <w:ind w:left="1440" w:hanging="360"/>
      </w:pPr>
      <w:rPr>
        <w:rFonts w:ascii="Symbol" w:hAnsi="Symbol"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16" w15:restartNumberingAfterBreak="0">
    <w:nsid w:val="7666005B"/>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517" w15:restartNumberingAfterBreak="0">
    <w:nsid w:val="767665B2"/>
    <w:multiLevelType w:val="hybridMultilevel"/>
    <w:tmpl w:val="F9AAAC3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18" w15:restartNumberingAfterBreak="0">
    <w:nsid w:val="768D40A6"/>
    <w:multiLevelType w:val="hybridMultilevel"/>
    <w:tmpl w:val="A86A7A5A"/>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19" w15:restartNumberingAfterBreak="0">
    <w:nsid w:val="769A42BF"/>
    <w:multiLevelType w:val="hybridMultilevel"/>
    <w:tmpl w:val="5F6ACFF0"/>
    <w:lvl w:ilvl="0" w:tplc="FFFFFFF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20" w15:restartNumberingAfterBreak="0">
    <w:nsid w:val="76DF2A2F"/>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521" w15:restartNumberingAfterBreak="0">
    <w:nsid w:val="770A0670"/>
    <w:multiLevelType w:val="hybridMultilevel"/>
    <w:tmpl w:val="B7B65FE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22" w15:restartNumberingAfterBreak="0">
    <w:nsid w:val="771C31B9"/>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523" w15:restartNumberingAfterBreak="0">
    <w:nsid w:val="77206AA9"/>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524" w15:restartNumberingAfterBreak="0">
    <w:nsid w:val="773D26C1"/>
    <w:multiLevelType w:val="hybridMultilevel"/>
    <w:tmpl w:val="0DB8936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25" w15:restartNumberingAfterBreak="0">
    <w:nsid w:val="774A269F"/>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526" w15:restartNumberingAfterBreak="0">
    <w:nsid w:val="77554703"/>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527" w15:restartNumberingAfterBreak="0">
    <w:nsid w:val="77636FF6"/>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528" w15:restartNumberingAfterBreak="0">
    <w:nsid w:val="778A2D5B"/>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529" w15:restartNumberingAfterBreak="0">
    <w:nsid w:val="778E5312"/>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530" w15:restartNumberingAfterBreak="0">
    <w:nsid w:val="779F4E7B"/>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531" w15:restartNumberingAfterBreak="0">
    <w:nsid w:val="77B47C9D"/>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532" w15:restartNumberingAfterBreak="0">
    <w:nsid w:val="77E84E2C"/>
    <w:multiLevelType w:val="hybridMultilevel"/>
    <w:tmpl w:val="E0BAFF48"/>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33" w15:restartNumberingAfterBreak="0">
    <w:nsid w:val="77F5356B"/>
    <w:multiLevelType w:val="hybridMultilevel"/>
    <w:tmpl w:val="14AC6E3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34" w15:restartNumberingAfterBreak="0">
    <w:nsid w:val="78147270"/>
    <w:multiLevelType w:val="hybridMultilevel"/>
    <w:tmpl w:val="AAE6C84E"/>
    <w:lvl w:ilvl="0" w:tplc="FE7695C4">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35" w15:restartNumberingAfterBreak="0">
    <w:nsid w:val="784B250B"/>
    <w:multiLevelType w:val="hybridMultilevel"/>
    <w:tmpl w:val="6AF25CD2"/>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36" w15:restartNumberingAfterBreak="0">
    <w:nsid w:val="787C7263"/>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537" w15:restartNumberingAfterBreak="0">
    <w:nsid w:val="78860A23"/>
    <w:multiLevelType w:val="hybridMultilevel"/>
    <w:tmpl w:val="151E9B3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38" w15:restartNumberingAfterBreak="0">
    <w:nsid w:val="78B61D73"/>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539" w15:restartNumberingAfterBreak="0">
    <w:nsid w:val="78C31A99"/>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540" w15:restartNumberingAfterBreak="0">
    <w:nsid w:val="78E959DA"/>
    <w:multiLevelType w:val="multilevel"/>
    <w:tmpl w:val="52C6FB8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541" w15:restartNumberingAfterBreak="0">
    <w:nsid w:val="79131687"/>
    <w:multiLevelType w:val="hybridMultilevel"/>
    <w:tmpl w:val="C73869FC"/>
    <w:lvl w:ilvl="0" w:tplc="FFFFFFFF">
      <w:start w:val="1"/>
      <w:numFmt w:val="decimal"/>
      <w:lvlText w:val="%1."/>
      <w:lvlJc w:val="left"/>
      <w:pPr>
        <w:tabs>
          <w:tab w:val="num" w:pos="360"/>
        </w:tabs>
        <w:ind w:left="360" w:hanging="360"/>
      </w:pPr>
      <w:rPr>
        <w:rFonts w:ascii="Arial" w:eastAsia="Times New Roman" w:hAnsi="Arial" w:cs="Times New Roman"/>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42" w15:restartNumberingAfterBreak="0">
    <w:nsid w:val="79156253"/>
    <w:multiLevelType w:val="hybridMultilevel"/>
    <w:tmpl w:val="53E62B0C"/>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43" w15:restartNumberingAfterBreak="0">
    <w:nsid w:val="791563EB"/>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544" w15:restartNumberingAfterBreak="0">
    <w:nsid w:val="79156C54"/>
    <w:multiLevelType w:val="hybridMultilevel"/>
    <w:tmpl w:val="509E308C"/>
    <w:lvl w:ilvl="0" w:tplc="559826B0">
      <w:start w:val="1"/>
      <w:numFmt w:val="bullet"/>
      <w:pStyle w:val="B2"/>
      <w:lvlText w:val="-"/>
      <w:lvlJc w:val="left"/>
      <w:pPr>
        <w:tabs>
          <w:tab w:val="num" w:pos="644"/>
        </w:tabs>
        <w:ind w:left="284" w:firstLine="0"/>
      </w:pPr>
      <w:rPr>
        <w:rFonts w:hint="default"/>
      </w:rPr>
    </w:lvl>
    <w:lvl w:ilvl="1" w:tplc="952E9AC4" w:tentative="1">
      <w:start w:val="1"/>
      <w:numFmt w:val="bullet"/>
      <w:lvlText w:val="o"/>
      <w:lvlJc w:val="left"/>
      <w:pPr>
        <w:tabs>
          <w:tab w:val="num" w:pos="1440"/>
        </w:tabs>
        <w:ind w:left="1440" w:hanging="360"/>
      </w:pPr>
      <w:rPr>
        <w:rFonts w:ascii="Courier New" w:hAnsi="Courier New" w:hint="default"/>
      </w:rPr>
    </w:lvl>
    <w:lvl w:ilvl="2" w:tplc="BE40206E" w:tentative="1">
      <w:start w:val="1"/>
      <w:numFmt w:val="bullet"/>
      <w:lvlText w:val=""/>
      <w:lvlJc w:val="left"/>
      <w:pPr>
        <w:tabs>
          <w:tab w:val="num" w:pos="2160"/>
        </w:tabs>
        <w:ind w:left="2160" w:hanging="360"/>
      </w:pPr>
      <w:rPr>
        <w:rFonts w:ascii="Wingdings" w:hAnsi="Wingdings" w:hint="default"/>
      </w:rPr>
    </w:lvl>
    <w:lvl w:ilvl="3" w:tplc="74E04E0C" w:tentative="1">
      <w:start w:val="1"/>
      <w:numFmt w:val="bullet"/>
      <w:lvlText w:val=""/>
      <w:lvlJc w:val="left"/>
      <w:pPr>
        <w:tabs>
          <w:tab w:val="num" w:pos="2880"/>
        </w:tabs>
        <w:ind w:left="2880" w:hanging="360"/>
      </w:pPr>
      <w:rPr>
        <w:rFonts w:ascii="Symbol" w:hAnsi="Symbol" w:hint="default"/>
      </w:rPr>
    </w:lvl>
    <w:lvl w:ilvl="4" w:tplc="87483594" w:tentative="1">
      <w:start w:val="1"/>
      <w:numFmt w:val="bullet"/>
      <w:lvlText w:val="o"/>
      <w:lvlJc w:val="left"/>
      <w:pPr>
        <w:tabs>
          <w:tab w:val="num" w:pos="3600"/>
        </w:tabs>
        <w:ind w:left="3600" w:hanging="360"/>
      </w:pPr>
      <w:rPr>
        <w:rFonts w:ascii="Courier New" w:hAnsi="Courier New" w:hint="default"/>
      </w:rPr>
    </w:lvl>
    <w:lvl w:ilvl="5" w:tplc="E000F176" w:tentative="1">
      <w:start w:val="1"/>
      <w:numFmt w:val="bullet"/>
      <w:lvlText w:val=""/>
      <w:lvlJc w:val="left"/>
      <w:pPr>
        <w:tabs>
          <w:tab w:val="num" w:pos="4320"/>
        </w:tabs>
        <w:ind w:left="4320" w:hanging="360"/>
      </w:pPr>
      <w:rPr>
        <w:rFonts w:ascii="Wingdings" w:hAnsi="Wingdings" w:hint="default"/>
      </w:rPr>
    </w:lvl>
    <w:lvl w:ilvl="6" w:tplc="D1CAB880" w:tentative="1">
      <w:start w:val="1"/>
      <w:numFmt w:val="bullet"/>
      <w:lvlText w:val=""/>
      <w:lvlJc w:val="left"/>
      <w:pPr>
        <w:tabs>
          <w:tab w:val="num" w:pos="5040"/>
        </w:tabs>
        <w:ind w:left="5040" w:hanging="360"/>
      </w:pPr>
      <w:rPr>
        <w:rFonts w:ascii="Symbol" w:hAnsi="Symbol" w:hint="default"/>
      </w:rPr>
    </w:lvl>
    <w:lvl w:ilvl="7" w:tplc="87D21B56" w:tentative="1">
      <w:start w:val="1"/>
      <w:numFmt w:val="bullet"/>
      <w:lvlText w:val="o"/>
      <w:lvlJc w:val="left"/>
      <w:pPr>
        <w:tabs>
          <w:tab w:val="num" w:pos="5760"/>
        </w:tabs>
        <w:ind w:left="5760" w:hanging="360"/>
      </w:pPr>
      <w:rPr>
        <w:rFonts w:ascii="Courier New" w:hAnsi="Courier New" w:hint="default"/>
      </w:rPr>
    </w:lvl>
    <w:lvl w:ilvl="8" w:tplc="F3F80AC6" w:tentative="1">
      <w:start w:val="1"/>
      <w:numFmt w:val="bullet"/>
      <w:lvlText w:val=""/>
      <w:lvlJc w:val="left"/>
      <w:pPr>
        <w:tabs>
          <w:tab w:val="num" w:pos="6480"/>
        </w:tabs>
        <w:ind w:left="6480" w:hanging="360"/>
      </w:pPr>
      <w:rPr>
        <w:rFonts w:ascii="Wingdings" w:hAnsi="Wingdings" w:hint="default"/>
      </w:rPr>
    </w:lvl>
  </w:abstractNum>
  <w:abstractNum w:abstractNumId="1545" w15:restartNumberingAfterBreak="0">
    <w:nsid w:val="79365111"/>
    <w:multiLevelType w:val="hybridMultilevel"/>
    <w:tmpl w:val="9EE2F4FC"/>
    <w:lvl w:ilvl="0" w:tplc="D5BAFC98">
      <w:start w:val="1"/>
      <w:numFmt w:val="decimal"/>
      <w:lvlText w:val="%1."/>
      <w:lvlJc w:val="left"/>
      <w:pPr>
        <w:tabs>
          <w:tab w:val="num" w:pos="720"/>
        </w:tabs>
        <w:ind w:left="720" w:hanging="360"/>
      </w:pPr>
    </w:lvl>
    <w:lvl w:ilvl="1" w:tplc="E4529B28" w:tentative="1">
      <w:start w:val="1"/>
      <w:numFmt w:val="lowerLetter"/>
      <w:lvlText w:val="%2."/>
      <w:lvlJc w:val="left"/>
      <w:pPr>
        <w:tabs>
          <w:tab w:val="num" w:pos="1440"/>
        </w:tabs>
        <w:ind w:left="1440" w:hanging="360"/>
      </w:pPr>
    </w:lvl>
    <w:lvl w:ilvl="2" w:tplc="D9482E06" w:tentative="1">
      <w:start w:val="1"/>
      <w:numFmt w:val="lowerRoman"/>
      <w:lvlText w:val="%3."/>
      <w:lvlJc w:val="right"/>
      <w:pPr>
        <w:tabs>
          <w:tab w:val="num" w:pos="2160"/>
        </w:tabs>
        <w:ind w:left="2160" w:hanging="180"/>
      </w:pPr>
    </w:lvl>
    <w:lvl w:ilvl="3" w:tplc="2140D9F0" w:tentative="1">
      <w:start w:val="1"/>
      <w:numFmt w:val="decimal"/>
      <w:lvlText w:val="%4."/>
      <w:lvlJc w:val="left"/>
      <w:pPr>
        <w:tabs>
          <w:tab w:val="num" w:pos="2880"/>
        </w:tabs>
        <w:ind w:left="2880" w:hanging="360"/>
      </w:pPr>
    </w:lvl>
    <w:lvl w:ilvl="4" w:tplc="47747BE4" w:tentative="1">
      <w:start w:val="1"/>
      <w:numFmt w:val="lowerLetter"/>
      <w:lvlText w:val="%5."/>
      <w:lvlJc w:val="left"/>
      <w:pPr>
        <w:tabs>
          <w:tab w:val="num" w:pos="3600"/>
        </w:tabs>
        <w:ind w:left="3600" w:hanging="360"/>
      </w:pPr>
    </w:lvl>
    <w:lvl w:ilvl="5" w:tplc="3BD23908" w:tentative="1">
      <w:start w:val="1"/>
      <w:numFmt w:val="lowerRoman"/>
      <w:lvlText w:val="%6."/>
      <w:lvlJc w:val="right"/>
      <w:pPr>
        <w:tabs>
          <w:tab w:val="num" w:pos="4320"/>
        </w:tabs>
        <w:ind w:left="4320" w:hanging="180"/>
      </w:pPr>
    </w:lvl>
    <w:lvl w:ilvl="6" w:tplc="2F38DFA0" w:tentative="1">
      <w:start w:val="1"/>
      <w:numFmt w:val="decimal"/>
      <w:lvlText w:val="%7."/>
      <w:lvlJc w:val="left"/>
      <w:pPr>
        <w:tabs>
          <w:tab w:val="num" w:pos="5040"/>
        </w:tabs>
        <w:ind w:left="5040" w:hanging="360"/>
      </w:pPr>
    </w:lvl>
    <w:lvl w:ilvl="7" w:tplc="B8CE4FE6" w:tentative="1">
      <w:start w:val="1"/>
      <w:numFmt w:val="lowerLetter"/>
      <w:lvlText w:val="%8."/>
      <w:lvlJc w:val="left"/>
      <w:pPr>
        <w:tabs>
          <w:tab w:val="num" w:pos="5760"/>
        </w:tabs>
        <w:ind w:left="5760" w:hanging="360"/>
      </w:pPr>
    </w:lvl>
    <w:lvl w:ilvl="8" w:tplc="95E020B4" w:tentative="1">
      <w:start w:val="1"/>
      <w:numFmt w:val="lowerRoman"/>
      <w:lvlText w:val="%9."/>
      <w:lvlJc w:val="right"/>
      <w:pPr>
        <w:tabs>
          <w:tab w:val="num" w:pos="6480"/>
        </w:tabs>
        <w:ind w:left="6480" w:hanging="180"/>
      </w:pPr>
    </w:lvl>
  </w:abstractNum>
  <w:abstractNum w:abstractNumId="1546" w15:restartNumberingAfterBreak="0">
    <w:nsid w:val="795349DA"/>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547" w15:restartNumberingAfterBreak="0">
    <w:nsid w:val="796B569E"/>
    <w:multiLevelType w:val="hybridMultilevel"/>
    <w:tmpl w:val="40BA8BDC"/>
    <w:lvl w:ilvl="0" w:tplc="0FBE6136">
      <w:start w:val="1"/>
      <w:numFmt w:val="decimal"/>
      <w:lvlText w:val="%1."/>
      <w:lvlJc w:val="left"/>
      <w:pPr>
        <w:tabs>
          <w:tab w:val="num" w:pos="360"/>
        </w:tabs>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48" w15:restartNumberingAfterBreak="0">
    <w:nsid w:val="79B44A60"/>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549" w15:restartNumberingAfterBreak="0">
    <w:nsid w:val="79DD666D"/>
    <w:multiLevelType w:val="hybridMultilevel"/>
    <w:tmpl w:val="8318B556"/>
    <w:lvl w:ilvl="0" w:tplc="99503866">
      <w:start w:val="1"/>
      <w:numFmt w:val="decimal"/>
      <w:lvlText w:val="%1."/>
      <w:lvlJc w:val="left"/>
      <w:pPr>
        <w:tabs>
          <w:tab w:val="num" w:pos="720"/>
        </w:tabs>
        <w:ind w:left="720" w:hanging="360"/>
      </w:pPr>
    </w:lvl>
    <w:lvl w:ilvl="1" w:tplc="EB1C488A" w:tentative="1">
      <w:start w:val="1"/>
      <w:numFmt w:val="lowerLetter"/>
      <w:lvlText w:val="%2."/>
      <w:lvlJc w:val="left"/>
      <w:pPr>
        <w:tabs>
          <w:tab w:val="num" w:pos="1440"/>
        </w:tabs>
        <w:ind w:left="1440" w:hanging="360"/>
      </w:pPr>
    </w:lvl>
    <w:lvl w:ilvl="2" w:tplc="3D2C1920" w:tentative="1">
      <w:start w:val="1"/>
      <w:numFmt w:val="lowerRoman"/>
      <w:lvlText w:val="%3."/>
      <w:lvlJc w:val="right"/>
      <w:pPr>
        <w:tabs>
          <w:tab w:val="num" w:pos="2160"/>
        </w:tabs>
        <w:ind w:left="2160" w:hanging="180"/>
      </w:pPr>
    </w:lvl>
    <w:lvl w:ilvl="3" w:tplc="608EB716" w:tentative="1">
      <w:start w:val="1"/>
      <w:numFmt w:val="decimal"/>
      <w:lvlText w:val="%4."/>
      <w:lvlJc w:val="left"/>
      <w:pPr>
        <w:tabs>
          <w:tab w:val="num" w:pos="2880"/>
        </w:tabs>
        <w:ind w:left="2880" w:hanging="360"/>
      </w:pPr>
    </w:lvl>
    <w:lvl w:ilvl="4" w:tplc="6C068C4A" w:tentative="1">
      <w:start w:val="1"/>
      <w:numFmt w:val="lowerLetter"/>
      <w:lvlText w:val="%5."/>
      <w:lvlJc w:val="left"/>
      <w:pPr>
        <w:tabs>
          <w:tab w:val="num" w:pos="3600"/>
        </w:tabs>
        <w:ind w:left="3600" w:hanging="360"/>
      </w:pPr>
    </w:lvl>
    <w:lvl w:ilvl="5" w:tplc="8B9694C4" w:tentative="1">
      <w:start w:val="1"/>
      <w:numFmt w:val="lowerRoman"/>
      <w:lvlText w:val="%6."/>
      <w:lvlJc w:val="right"/>
      <w:pPr>
        <w:tabs>
          <w:tab w:val="num" w:pos="4320"/>
        </w:tabs>
        <w:ind w:left="4320" w:hanging="180"/>
      </w:pPr>
    </w:lvl>
    <w:lvl w:ilvl="6" w:tplc="D0362492" w:tentative="1">
      <w:start w:val="1"/>
      <w:numFmt w:val="decimal"/>
      <w:lvlText w:val="%7."/>
      <w:lvlJc w:val="left"/>
      <w:pPr>
        <w:tabs>
          <w:tab w:val="num" w:pos="5040"/>
        </w:tabs>
        <w:ind w:left="5040" w:hanging="360"/>
      </w:pPr>
    </w:lvl>
    <w:lvl w:ilvl="7" w:tplc="81145F52" w:tentative="1">
      <w:start w:val="1"/>
      <w:numFmt w:val="lowerLetter"/>
      <w:lvlText w:val="%8."/>
      <w:lvlJc w:val="left"/>
      <w:pPr>
        <w:tabs>
          <w:tab w:val="num" w:pos="5760"/>
        </w:tabs>
        <w:ind w:left="5760" w:hanging="360"/>
      </w:pPr>
    </w:lvl>
    <w:lvl w:ilvl="8" w:tplc="24205D8E" w:tentative="1">
      <w:start w:val="1"/>
      <w:numFmt w:val="lowerRoman"/>
      <w:lvlText w:val="%9."/>
      <w:lvlJc w:val="right"/>
      <w:pPr>
        <w:tabs>
          <w:tab w:val="num" w:pos="6480"/>
        </w:tabs>
        <w:ind w:left="6480" w:hanging="180"/>
      </w:pPr>
    </w:lvl>
  </w:abstractNum>
  <w:abstractNum w:abstractNumId="1550" w15:restartNumberingAfterBreak="0">
    <w:nsid w:val="79DD788F"/>
    <w:multiLevelType w:val="hybridMultilevel"/>
    <w:tmpl w:val="951E17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51" w15:restartNumberingAfterBreak="0">
    <w:nsid w:val="79E345A5"/>
    <w:multiLevelType w:val="hybridMultilevel"/>
    <w:tmpl w:val="1FFEC348"/>
    <w:lvl w:ilvl="0" w:tplc="08090019">
      <w:start w:val="1"/>
      <w:numFmt w:val="lowerLetter"/>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52" w15:restartNumberingAfterBreak="0">
    <w:nsid w:val="7A0E37E8"/>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53" w15:restartNumberingAfterBreak="0">
    <w:nsid w:val="7A210F50"/>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554" w15:restartNumberingAfterBreak="0">
    <w:nsid w:val="7A375516"/>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555" w15:restartNumberingAfterBreak="0">
    <w:nsid w:val="7A427609"/>
    <w:multiLevelType w:val="hybridMultilevel"/>
    <w:tmpl w:val="06FAF39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56" w15:restartNumberingAfterBreak="0">
    <w:nsid w:val="7A5D1A58"/>
    <w:multiLevelType w:val="multilevel"/>
    <w:tmpl w:val="52C6FB80"/>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57" w15:restartNumberingAfterBreak="0">
    <w:nsid w:val="7A6D0162"/>
    <w:multiLevelType w:val="hybridMultilevel"/>
    <w:tmpl w:val="4292499E"/>
    <w:lvl w:ilvl="0" w:tplc="AF5CEC8E">
      <w:start w:val="1"/>
      <w:numFmt w:val="decimal"/>
      <w:lvlText w:val="%1."/>
      <w:lvlJc w:val="left"/>
      <w:pPr>
        <w:tabs>
          <w:tab w:val="num" w:pos="360"/>
        </w:tabs>
        <w:ind w:left="360" w:hanging="360"/>
      </w:pPr>
      <w:rPr>
        <w:rFonts w:hint="default"/>
        <w:b w:val="0"/>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558" w15:restartNumberingAfterBreak="0">
    <w:nsid w:val="7A7F1DCE"/>
    <w:multiLevelType w:val="hybridMultilevel"/>
    <w:tmpl w:val="436ACBCE"/>
    <w:lvl w:ilvl="0" w:tplc="04070001">
      <w:start w:val="1"/>
      <w:numFmt w:val="decimal"/>
      <w:lvlText w:val="%1."/>
      <w:lvlJc w:val="left"/>
      <w:pPr>
        <w:tabs>
          <w:tab w:val="num" w:pos="720"/>
        </w:tabs>
        <w:ind w:left="720" w:hanging="360"/>
      </w:p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1559" w15:restartNumberingAfterBreak="0">
    <w:nsid w:val="7A875C59"/>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560" w15:restartNumberingAfterBreak="0">
    <w:nsid w:val="7A8B09CB"/>
    <w:multiLevelType w:val="hybridMultilevel"/>
    <w:tmpl w:val="AEA2FAD0"/>
    <w:lvl w:ilvl="0" w:tplc="1630B17A">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61" w15:restartNumberingAfterBreak="0">
    <w:nsid w:val="7AB255F7"/>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562" w15:restartNumberingAfterBreak="0">
    <w:nsid w:val="7ABD0285"/>
    <w:multiLevelType w:val="hybridMultilevel"/>
    <w:tmpl w:val="B5DC56FA"/>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63" w15:restartNumberingAfterBreak="0">
    <w:nsid w:val="7ADE7280"/>
    <w:multiLevelType w:val="hybridMultilevel"/>
    <w:tmpl w:val="F502EE0A"/>
    <w:lvl w:ilvl="0" w:tplc="617C5136">
      <w:start w:val="1"/>
      <w:numFmt w:val="decimal"/>
      <w:lvlText w:val="%1."/>
      <w:lvlJc w:val="left"/>
      <w:pPr>
        <w:tabs>
          <w:tab w:val="num" w:pos="717"/>
        </w:tabs>
        <w:ind w:left="71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64" w15:restartNumberingAfterBreak="0">
    <w:nsid w:val="7AFC7B49"/>
    <w:multiLevelType w:val="hybridMultilevel"/>
    <w:tmpl w:val="9F506D84"/>
    <w:lvl w:ilvl="0" w:tplc="08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65" w15:restartNumberingAfterBreak="0">
    <w:nsid w:val="7B111401"/>
    <w:multiLevelType w:val="hybridMultilevel"/>
    <w:tmpl w:val="1FFC5176"/>
    <w:lvl w:ilvl="0" w:tplc="FFFFFFF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66" w15:restartNumberingAfterBreak="0">
    <w:nsid w:val="7B291928"/>
    <w:multiLevelType w:val="hybridMultilevel"/>
    <w:tmpl w:val="8F9A89A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67" w15:restartNumberingAfterBreak="0">
    <w:nsid w:val="7B315D68"/>
    <w:multiLevelType w:val="hybridMultilevel"/>
    <w:tmpl w:val="3FC87102"/>
    <w:lvl w:ilvl="0" w:tplc="95AEB5F4">
      <w:start w:val="1"/>
      <w:numFmt w:val="decimal"/>
      <w:lvlText w:val="%1."/>
      <w:lvlJc w:val="left"/>
      <w:pPr>
        <w:tabs>
          <w:tab w:val="num" w:pos="360"/>
        </w:tabs>
        <w:ind w:left="360" w:hanging="360"/>
      </w:pPr>
      <w:rPr>
        <w:rFonts w:cs="Times New Roman" w:hint="default"/>
      </w:rPr>
    </w:lvl>
    <w:lvl w:ilvl="1" w:tplc="04070019">
      <w:start w:val="1"/>
      <w:numFmt w:val="lowerLetter"/>
      <w:lvlText w:val="%2."/>
      <w:lvlJc w:val="left"/>
      <w:pPr>
        <w:tabs>
          <w:tab w:val="num" w:pos="1080"/>
        </w:tabs>
        <w:ind w:left="1080" w:hanging="360"/>
      </w:pPr>
      <w:rPr>
        <w:rFonts w:cs="Times New Roman"/>
      </w:rPr>
    </w:lvl>
    <w:lvl w:ilvl="2" w:tplc="0407001B" w:tentative="1">
      <w:start w:val="1"/>
      <w:numFmt w:val="lowerRoman"/>
      <w:lvlText w:val="%3."/>
      <w:lvlJc w:val="right"/>
      <w:pPr>
        <w:tabs>
          <w:tab w:val="num" w:pos="1800"/>
        </w:tabs>
        <w:ind w:left="1800" w:hanging="180"/>
      </w:pPr>
      <w:rPr>
        <w:rFonts w:cs="Times New Roman"/>
      </w:rPr>
    </w:lvl>
    <w:lvl w:ilvl="3" w:tplc="0407000F" w:tentative="1">
      <w:start w:val="1"/>
      <w:numFmt w:val="decimal"/>
      <w:lvlText w:val="%4."/>
      <w:lvlJc w:val="left"/>
      <w:pPr>
        <w:tabs>
          <w:tab w:val="num" w:pos="2520"/>
        </w:tabs>
        <w:ind w:left="2520" w:hanging="360"/>
      </w:pPr>
      <w:rPr>
        <w:rFonts w:cs="Times New Roman"/>
      </w:rPr>
    </w:lvl>
    <w:lvl w:ilvl="4" w:tplc="04070019" w:tentative="1">
      <w:start w:val="1"/>
      <w:numFmt w:val="lowerLetter"/>
      <w:lvlText w:val="%5."/>
      <w:lvlJc w:val="left"/>
      <w:pPr>
        <w:tabs>
          <w:tab w:val="num" w:pos="3240"/>
        </w:tabs>
        <w:ind w:left="3240" w:hanging="360"/>
      </w:pPr>
      <w:rPr>
        <w:rFonts w:cs="Times New Roman"/>
      </w:rPr>
    </w:lvl>
    <w:lvl w:ilvl="5" w:tplc="0407001B" w:tentative="1">
      <w:start w:val="1"/>
      <w:numFmt w:val="lowerRoman"/>
      <w:lvlText w:val="%6."/>
      <w:lvlJc w:val="right"/>
      <w:pPr>
        <w:tabs>
          <w:tab w:val="num" w:pos="3960"/>
        </w:tabs>
        <w:ind w:left="3960" w:hanging="180"/>
      </w:pPr>
      <w:rPr>
        <w:rFonts w:cs="Times New Roman"/>
      </w:rPr>
    </w:lvl>
    <w:lvl w:ilvl="6" w:tplc="0407000F" w:tentative="1">
      <w:start w:val="1"/>
      <w:numFmt w:val="decimal"/>
      <w:lvlText w:val="%7."/>
      <w:lvlJc w:val="left"/>
      <w:pPr>
        <w:tabs>
          <w:tab w:val="num" w:pos="4680"/>
        </w:tabs>
        <w:ind w:left="4680" w:hanging="360"/>
      </w:pPr>
      <w:rPr>
        <w:rFonts w:cs="Times New Roman"/>
      </w:rPr>
    </w:lvl>
    <w:lvl w:ilvl="7" w:tplc="04070019" w:tentative="1">
      <w:start w:val="1"/>
      <w:numFmt w:val="lowerLetter"/>
      <w:lvlText w:val="%8."/>
      <w:lvlJc w:val="left"/>
      <w:pPr>
        <w:tabs>
          <w:tab w:val="num" w:pos="5400"/>
        </w:tabs>
        <w:ind w:left="5400" w:hanging="360"/>
      </w:pPr>
      <w:rPr>
        <w:rFonts w:cs="Times New Roman"/>
      </w:rPr>
    </w:lvl>
    <w:lvl w:ilvl="8" w:tplc="0407001B" w:tentative="1">
      <w:start w:val="1"/>
      <w:numFmt w:val="lowerRoman"/>
      <w:lvlText w:val="%9."/>
      <w:lvlJc w:val="right"/>
      <w:pPr>
        <w:tabs>
          <w:tab w:val="num" w:pos="6120"/>
        </w:tabs>
        <w:ind w:left="6120" w:hanging="180"/>
      </w:pPr>
      <w:rPr>
        <w:rFonts w:cs="Times New Roman"/>
      </w:rPr>
    </w:lvl>
  </w:abstractNum>
  <w:abstractNum w:abstractNumId="1568" w15:restartNumberingAfterBreak="0">
    <w:nsid w:val="7B6A54A1"/>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569" w15:restartNumberingAfterBreak="0">
    <w:nsid w:val="7B815D60"/>
    <w:multiLevelType w:val="hybridMultilevel"/>
    <w:tmpl w:val="FC609EB8"/>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70" w15:restartNumberingAfterBreak="0">
    <w:nsid w:val="7B9A042F"/>
    <w:multiLevelType w:val="hybridMultilevel"/>
    <w:tmpl w:val="A86A7A5A"/>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71" w15:restartNumberingAfterBreak="0">
    <w:nsid w:val="7BA25296"/>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572" w15:restartNumberingAfterBreak="0">
    <w:nsid w:val="7BA42773"/>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573" w15:restartNumberingAfterBreak="0">
    <w:nsid w:val="7BA65358"/>
    <w:multiLevelType w:val="hybridMultilevel"/>
    <w:tmpl w:val="6120695A"/>
    <w:lvl w:ilvl="0" w:tplc="D27ED37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4" w15:restartNumberingAfterBreak="0">
    <w:nsid w:val="7BBA6506"/>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575" w15:restartNumberingAfterBreak="0">
    <w:nsid w:val="7BDF7B0A"/>
    <w:multiLevelType w:val="hybridMultilevel"/>
    <w:tmpl w:val="E0CA4638"/>
    <w:lvl w:ilvl="0" w:tplc="04090001">
      <w:start w:val="1"/>
      <w:numFmt w:val="decimal"/>
      <w:lvlText w:val="%1."/>
      <w:lvlJc w:val="left"/>
      <w:pPr>
        <w:tabs>
          <w:tab w:val="num" w:pos="717"/>
        </w:tabs>
        <w:ind w:left="71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76" w15:restartNumberingAfterBreak="0">
    <w:nsid w:val="7C134765"/>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77" w15:restartNumberingAfterBreak="0">
    <w:nsid w:val="7C1872F1"/>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578" w15:restartNumberingAfterBreak="0">
    <w:nsid w:val="7C312496"/>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579" w15:restartNumberingAfterBreak="0">
    <w:nsid w:val="7C686B43"/>
    <w:multiLevelType w:val="hybridMultilevel"/>
    <w:tmpl w:val="E0BAFF48"/>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80" w15:restartNumberingAfterBreak="0">
    <w:nsid w:val="7C73089A"/>
    <w:multiLevelType w:val="hybridMultilevel"/>
    <w:tmpl w:val="6AF25CD2"/>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81" w15:restartNumberingAfterBreak="0">
    <w:nsid w:val="7C800122"/>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82" w15:restartNumberingAfterBreak="0">
    <w:nsid w:val="7C8A0A97"/>
    <w:multiLevelType w:val="hybridMultilevel"/>
    <w:tmpl w:val="41222EC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83" w15:restartNumberingAfterBreak="0">
    <w:nsid w:val="7CB86AC0"/>
    <w:multiLevelType w:val="hybridMultilevel"/>
    <w:tmpl w:val="03E6EBA4"/>
    <w:lvl w:ilvl="0" w:tplc="0809000F">
      <w:start w:val="1"/>
      <w:numFmt w:val="decimal"/>
      <w:lvlText w:val="%1."/>
      <w:lvlJc w:val="left"/>
      <w:pPr>
        <w:ind w:left="360" w:hanging="360"/>
      </w:pPr>
      <w:rPr>
        <w:rFonts w:cs="Times New Roman" w:hint="default"/>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584" w15:restartNumberingAfterBreak="0">
    <w:nsid w:val="7CF92042"/>
    <w:multiLevelType w:val="hybridMultilevel"/>
    <w:tmpl w:val="8CBC78B4"/>
    <w:lvl w:ilvl="0" w:tplc="0809000F">
      <w:start w:val="1"/>
      <w:numFmt w:val="bullet"/>
      <w:lvlText w:val=""/>
      <w:lvlJc w:val="left"/>
      <w:pPr>
        <w:tabs>
          <w:tab w:val="num" w:pos="720"/>
        </w:tabs>
        <w:ind w:left="720" w:hanging="360"/>
      </w:pPr>
      <w:rPr>
        <w:rFonts w:ascii="Symbol" w:hAnsi="Symbol"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585" w15:restartNumberingAfterBreak="0">
    <w:nsid w:val="7CFB0F14"/>
    <w:multiLevelType w:val="hybridMultilevel"/>
    <w:tmpl w:val="61649BA6"/>
    <w:lvl w:ilvl="0" w:tplc="2EC81D52">
      <w:start w:val="1"/>
      <w:numFmt w:val="decimal"/>
      <w:lvlText w:val="%1."/>
      <w:lvlJc w:val="left"/>
      <w:pPr>
        <w:tabs>
          <w:tab w:val="num" w:pos="720"/>
        </w:tabs>
        <w:ind w:left="720" w:hanging="360"/>
      </w:pPr>
    </w:lvl>
    <w:lvl w:ilvl="1" w:tplc="2A04278A" w:tentative="1">
      <w:start w:val="1"/>
      <w:numFmt w:val="lowerLetter"/>
      <w:lvlText w:val="%2."/>
      <w:lvlJc w:val="left"/>
      <w:pPr>
        <w:tabs>
          <w:tab w:val="num" w:pos="1440"/>
        </w:tabs>
        <w:ind w:left="1440" w:hanging="360"/>
      </w:pPr>
    </w:lvl>
    <w:lvl w:ilvl="2" w:tplc="40F44D34" w:tentative="1">
      <w:start w:val="1"/>
      <w:numFmt w:val="lowerRoman"/>
      <w:lvlText w:val="%3."/>
      <w:lvlJc w:val="right"/>
      <w:pPr>
        <w:tabs>
          <w:tab w:val="num" w:pos="2160"/>
        </w:tabs>
        <w:ind w:left="2160" w:hanging="180"/>
      </w:pPr>
    </w:lvl>
    <w:lvl w:ilvl="3" w:tplc="5D3AE9FE" w:tentative="1">
      <w:start w:val="1"/>
      <w:numFmt w:val="decimal"/>
      <w:lvlText w:val="%4."/>
      <w:lvlJc w:val="left"/>
      <w:pPr>
        <w:tabs>
          <w:tab w:val="num" w:pos="2880"/>
        </w:tabs>
        <w:ind w:left="2880" w:hanging="360"/>
      </w:pPr>
    </w:lvl>
    <w:lvl w:ilvl="4" w:tplc="35C2C10E" w:tentative="1">
      <w:start w:val="1"/>
      <w:numFmt w:val="lowerLetter"/>
      <w:lvlText w:val="%5."/>
      <w:lvlJc w:val="left"/>
      <w:pPr>
        <w:tabs>
          <w:tab w:val="num" w:pos="3600"/>
        </w:tabs>
        <w:ind w:left="3600" w:hanging="360"/>
      </w:pPr>
    </w:lvl>
    <w:lvl w:ilvl="5" w:tplc="C576B43E" w:tentative="1">
      <w:start w:val="1"/>
      <w:numFmt w:val="lowerRoman"/>
      <w:lvlText w:val="%6."/>
      <w:lvlJc w:val="right"/>
      <w:pPr>
        <w:tabs>
          <w:tab w:val="num" w:pos="4320"/>
        </w:tabs>
        <w:ind w:left="4320" w:hanging="180"/>
      </w:pPr>
    </w:lvl>
    <w:lvl w:ilvl="6" w:tplc="4F2478FC" w:tentative="1">
      <w:start w:val="1"/>
      <w:numFmt w:val="decimal"/>
      <w:lvlText w:val="%7."/>
      <w:lvlJc w:val="left"/>
      <w:pPr>
        <w:tabs>
          <w:tab w:val="num" w:pos="5040"/>
        </w:tabs>
        <w:ind w:left="5040" w:hanging="360"/>
      </w:pPr>
    </w:lvl>
    <w:lvl w:ilvl="7" w:tplc="F5BCE0AA" w:tentative="1">
      <w:start w:val="1"/>
      <w:numFmt w:val="lowerLetter"/>
      <w:lvlText w:val="%8."/>
      <w:lvlJc w:val="left"/>
      <w:pPr>
        <w:tabs>
          <w:tab w:val="num" w:pos="5760"/>
        </w:tabs>
        <w:ind w:left="5760" w:hanging="360"/>
      </w:pPr>
    </w:lvl>
    <w:lvl w:ilvl="8" w:tplc="91CE01B0" w:tentative="1">
      <w:start w:val="1"/>
      <w:numFmt w:val="lowerRoman"/>
      <w:lvlText w:val="%9."/>
      <w:lvlJc w:val="right"/>
      <w:pPr>
        <w:tabs>
          <w:tab w:val="num" w:pos="6480"/>
        </w:tabs>
        <w:ind w:left="6480" w:hanging="180"/>
      </w:pPr>
    </w:lvl>
  </w:abstractNum>
  <w:abstractNum w:abstractNumId="1586" w15:restartNumberingAfterBreak="0">
    <w:nsid w:val="7D050968"/>
    <w:multiLevelType w:val="hybridMultilevel"/>
    <w:tmpl w:val="06902560"/>
    <w:lvl w:ilvl="0" w:tplc="FFFFFFFF">
      <w:start w:val="1"/>
      <w:numFmt w:val="decimal"/>
      <w:lvlText w:val="%1."/>
      <w:lvlJc w:val="left"/>
      <w:pPr>
        <w:tabs>
          <w:tab w:val="num" w:pos="1068"/>
        </w:tabs>
        <w:ind w:left="1068" w:hanging="70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87" w15:restartNumberingAfterBreak="0">
    <w:nsid w:val="7D2539D7"/>
    <w:multiLevelType w:val="hybridMultilevel"/>
    <w:tmpl w:val="97CAA66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88" w15:restartNumberingAfterBreak="0">
    <w:nsid w:val="7D493E67"/>
    <w:multiLevelType w:val="hybridMultilevel"/>
    <w:tmpl w:val="4A54066C"/>
    <w:lvl w:ilvl="0" w:tplc="04070001">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89" w15:restartNumberingAfterBreak="0">
    <w:nsid w:val="7D5E5904"/>
    <w:multiLevelType w:val="hybridMultilevel"/>
    <w:tmpl w:val="333046F0"/>
    <w:lvl w:ilvl="0" w:tplc="FE7695C4">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90" w15:restartNumberingAfterBreak="0">
    <w:nsid w:val="7D765E26"/>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591" w15:restartNumberingAfterBreak="0">
    <w:nsid w:val="7D991EE0"/>
    <w:multiLevelType w:val="hybridMultilevel"/>
    <w:tmpl w:val="567C4DB2"/>
    <w:lvl w:ilvl="0" w:tplc="FE7695C4">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92" w15:restartNumberingAfterBreak="0">
    <w:nsid w:val="7DC00E7B"/>
    <w:multiLevelType w:val="hybridMultilevel"/>
    <w:tmpl w:val="3FC87102"/>
    <w:lvl w:ilvl="0" w:tplc="95AEB5F4">
      <w:start w:val="1"/>
      <w:numFmt w:val="decimal"/>
      <w:lvlText w:val="%1."/>
      <w:lvlJc w:val="left"/>
      <w:pPr>
        <w:tabs>
          <w:tab w:val="num" w:pos="360"/>
        </w:tabs>
        <w:ind w:left="360" w:hanging="360"/>
      </w:pPr>
      <w:rPr>
        <w:rFonts w:cs="Times New Roman"/>
      </w:rPr>
    </w:lvl>
    <w:lvl w:ilvl="1" w:tplc="04070019">
      <w:start w:val="1"/>
      <w:numFmt w:val="lowerLetter"/>
      <w:lvlText w:val="%2."/>
      <w:lvlJc w:val="left"/>
      <w:pPr>
        <w:tabs>
          <w:tab w:val="num" w:pos="1080"/>
        </w:tabs>
        <w:ind w:left="1080" w:hanging="360"/>
      </w:pPr>
      <w:rPr>
        <w:rFonts w:cs="Times New Roman"/>
      </w:rPr>
    </w:lvl>
    <w:lvl w:ilvl="2" w:tplc="0407001B">
      <w:start w:val="1"/>
      <w:numFmt w:val="lowerRoman"/>
      <w:lvlText w:val="%3."/>
      <w:lvlJc w:val="right"/>
      <w:pPr>
        <w:tabs>
          <w:tab w:val="num" w:pos="1800"/>
        </w:tabs>
        <w:ind w:left="1800" w:hanging="180"/>
      </w:pPr>
      <w:rPr>
        <w:rFonts w:cs="Times New Roman"/>
      </w:rPr>
    </w:lvl>
    <w:lvl w:ilvl="3" w:tplc="0407000F">
      <w:start w:val="1"/>
      <w:numFmt w:val="decimal"/>
      <w:lvlText w:val="%4."/>
      <w:lvlJc w:val="left"/>
      <w:pPr>
        <w:tabs>
          <w:tab w:val="num" w:pos="2520"/>
        </w:tabs>
        <w:ind w:left="2520" w:hanging="360"/>
      </w:pPr>
      <w:rPr>
        <w:rFonts w:cs="Times New Roman"/>
      </w:rPr>
    </w:lvl>
    <w:lvl w:ilvl="4" w:tplc="04070019">
      <w:start w:val="1"/>
      <w:numFmt w:val="lowerLetter"/>
      <w:lvlText w:val="%5."/>
      <w:lvlJc w:val="left"/>
      <w:pPr>
        <w:tabs>
          <w:tab w:val="num" w:pos="3240"/>
        </w:tabs>
        <w:ind w:left="3240" w:hanging="360"/>
      </w:pPr>
      <w:rPr>
        <w:rFonts w:cs="Times New Roman"/>
      </w:rPr>
    </w:lvl>
    <w:lvl w:ilvl="5" w:tplc="0407001B">
      <w:start w:val="1"/>
      <w:numFmt w:val="lowerRoman"/>
      <w:lvlText w:val="%6."/>
      <w:lvlJc w:val="right"/>
      <w:pPr>
        <w:tabs>
          <w:tab w:val="num" w:pos="3960"/>
        </w:tabs>
        <w:ind w:left="3960" w:hanging="180"/>
      </w:pPr>
      <w:rPr>
        <w:rFonts w:cs="Times New Roman"/>
      </w:rPr>
    </w:lvl>
    <w:lvl w:ilvl="6" w:tplc="0407000F">
      <w:start w:val="1"/>
      <w:numFmt w:val="decimal"/>
      <w:lvlText w:val="%7."/>
      <w:lvlJc w:val="left"/>
      <w:pPr>
        <w:tabs>
          <w:tab w:val="num" w:pos="4680"/>
        </w:tabs>
        <w:ind w:left="4680" w:hanging="360"/>
      </w:pPr>
      <w:rPr>
        <w:rFonts w:cs="Times New Roman"/>
      </w:rPr>
    </w:lvl>
    <w:lvl w:ilvl="7" w:tplc="04070019">
      <w:start w:val="1"/>
      <w:numFmt w:val="lowerLetter"/>
      <w:lvlText w:val="%8."/>
      <w:lvlJc w:val="left"/>
      <w:pPr>
        <w:tabs>
          <w:tab w:val="num" w:pos="5400"/>
        </w:tabs>
        <w:ind w:left="5400" w:hanging="360"/>
      </w:pPr>
      <w:rPr>
        <w:rFonts w:cs="Times New Roman"/>
      </w:rPr>
    </w:lvl>
    <w:lvl w:ilvl="8" w:tplc="0407001B">
      <w:start w:val="1"/>
      <w:numFmt w:val="lowerRoman"/>
      <w:lvlText w:val="%9."/>
      <w:lvlJc w:val="right"/>
      <w:pPr>
        <w:tabs>
          <w:tab w:val="num" w:pos="6120"/>
        </w:tabs>
        <w:ind w:left="6120" w:hanging="180"/>
      </w:pPr>
      <w:rPr>
        <w:rFonts w:cs="Times New Roman"/>
      </w:rPr>
    </w:lvl>
  </w:abstractNum>
  <w:abstractNum w:abstractNumId="1593" w15:restartNumberingAfterBreak="0">
    <w:nsid w:val="7DC11FAB"/>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94" w15:restartNumberingAfterBreak="0">
    <w:nsid w:val="7DC9516D"/>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595" w15:restartNumberingAfterBreak="0">
    <w:nsid w:val="7DC968F0"/>
    <w:multiLevelType w:val="hybridMultilevel"/>
    <w:tmpl w:val="41222EC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96" w15:restartNumberingAfterBreak="0">
    <w:nsid w:val="7E096123"/>
    <w:multiLevelType w:val="hybridMultilevel"/>
    <w:tmpl w:val="3FC87102"/>
    <w:lvl w:ilvl="0" w:tplc="95AEB5F4">
      <w:start w:val="1"/>
      <w:numFmt w:val="decimal"/>
      <w:lvlText w:val="%1."/>
      <w:lvlJc w:val="left"/>
      <w:pPr>
        <w:tabs>
          <w:tab w:val="num" w:pos="360"/>
        </w:tabs>
        <w:ind w:left="360" w:hanging="360"/>
      </w:pPr>
      <w:rPr>
        <w:rFonts w:hint="default"/>
      </w:r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597" w15:restartNumberingAfterBreak="0">
    <w:nsid w:val="7E276563"/>
    <w:multiLevelType w:val="hybridMultilevel"/>
    <w:tmpl w:val="C04485E0"/>
    <w:lvl w:ilvl="0" w:tplc="FE7695C4">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98" w15:restartNumberingAfterBreak="0">
    <w:nsid w:val="7E2E7B41"/>
    <w:multiLevelType w:val="multilevel"/>
    <w:tmpl w:val="D8968970"/>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99" w15:restartNumberingAfterBreak="0">
    <w:nsid w:val="7E320F44"/>
    <w:multiLevelType w:val="hybridMultilevel"/>
    <w:tmpl w:val="B8A0505A"/>
    <w:lvl w:ilvl="0" w:tplc="95AEB5F4">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00" w15:restartNumberingAfterBreak="0">
    <w:nsid w:val="7E427E35"/>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01" w15:restartNumberingAfterBreak="0">
    <w:nsid w:val="7E5A07A4"/>
    <w:multiLevelType w:val="hybridMultilevel"/>
    <w:tmpl w:val="CE24C9D4"/>
    <w:lvl w:ilvl="0" w:tplc="E266F73E">
      <w:start w:val="1"/>
      <w:numFmt w:val="decimal"/>
      <w:lvlText w:val="%1."/>
      <w:lvlJc w:val="left"/>
      <w:pPr>
        <w:tabs>
          <w:tab w:val="num" w:pos="360"/>
        </w:tabs>
        <w:ind w:left="360" w:hanging="360"/>
      </w:pPr>
      <w:rPr>
        <w:rFonts w:cs="Times New Roman"/>
      </w:rPr>
    </w:lvl>
    <w:lvl w:ilvl="1" w:tplc="04070019">
      <w:start w:val="1"/>
      <w:numFmt w:val="lowerLetter"/>
      <w:lvlText w:val="%2."/>
      <w:lvlJc w:val="left"/>
      <w:pPr>
        <w:tabs>
          <w:tab w:val="num" w:pos="1080"/>
        </w:tabs>
        <w:ind w:left="1080" w:hanging="360"/>
      </w:pPr>
      <w:rPr>
        <w:rFonts w:cs="Times New Roman"/>
      </w:rPr>
    </w:lvl>
    <w:lvl w:ilvl="2" w:tplc="0407001B">
      <w:start w:val="1"/>
      <w:numFmt w:val="lowerRoman"/>
      <w:lvlText w:val="%3."/>
      <w:lvlJc w:val="right"/>
      <w:pPr>
        <w:tabs>
          <w:tab w:val="num" w:pos="1800"/>
        </w:tabs>
        <w:ind w:left="1800" w:hanging="180"/>
      </w:pPr>
      <w:rPr>
        <w:rFonts w:cs="Times New Roman"/>
      </w:rPr>
    </w:lvl>
    <w:lvl w:ilvl="3" w:tplc="0407000F">
      <w:start w:val="1"/>
      <w:numFmt w:val="decimal"/>
      <w:lvlText w:val="%4."/>
      <w:lvlJc w:val="left"/>
      <w:pPr>
        <w:tabs>
          <w:tab w:val="num" w:pos="2520"/>
        </w:tabs>
        <w:ind w:left="2520" w:hanging="360"/>
      </w:pPr>
      <w:rPr>
        <w:rFonts w:cs="Times New Roman"/>
      </w:rPr>
    </w:lvl>
    <w:lvl w:ilvl="4" w:tplc="04070019">
      <w:start w:val="1"/>
      <w:numFmt w:val="lowerLetter"/>
      <w:lvlText w:val="%5."/>
      <w:lvlJc w:val="left"/>
      <w:pPr>
        <w:tabs>
          <w:tab w:val="num" w:pos="3240"/>
        </w:tabs>
        <w:ind w:left="3240" w:hanging="360"/>
      </w:pPr>
      <w:rPr>
        <w:rFonts w:cs="Times New Roman"/>
      </w:rPr>
    </w:lvl>
    <w:lvl w:ilvl="5" w:tplc="0407001B">
      <w:start w:val="1"/>
      <w:numFmt w:val="lowerRoman"/>
      <w:lvlText w:val="%6."/>
      <w:lvlJc w:val="right"/>
      <w:pPr>
        <w:tabs>
          <w:tab w:val="num" w:pos="3960"/>
        </w:tabs>
        <w:ind w:left="3960" w:hanging="180"/>
      </w:pPr>
      <w:rPr>
        <w:rFonts w:cs="Times New Roman"/>
      </w:rPr>
    </w:lvl>
    <w:lvl w:ilvl="6" w:tplc="0407000F">
      <w:start w:val="1"/>
      <w:numFmt w:val="decimal"/>
      <w:lvlText w:val="%7."/>
      <w:lvlJc w:val="left"/>
      <w:pPr>
        <w:tabs>
          <w:tab w:val="num" w:pos="4680"/>
        </w:tabs>
        <w:ind w:left="4680" w:hanging="360"/>
      </w:pPr>
      <w:rPr>
        <w:rFonts w:cs="Times New Roman"/>
      </w:rPr>
    </w:lvl>
    <w:lvl w:ilvl="7" w:tplc="04070019">
      <w:start w:val="1"/>
      <w:numFmt w:val="lowerLetter"/>
      <w:lvlText w:val="%8."/>
      <w:lvlJc w:val="left"/>
      <w:pPr>
        <w:tabs>
          <w:tab w:val="num" w:pos="5400"/>
        </w:tabs>
        <w:ind w:left="5400" w:hanging="360"/>
      </w:pPr>
      <w:rPr>
        <w:rFonts w:cs="Times New Roman"/>
      </w:rPr>
    </w:lvl>
    <w:lvl w:ilvl="8" w:tplc="0407001B">
      <w:start w:val="1"/>
      <w:numFmt w:val="lowerRoman"/>
      <w:lvlText w:val="%9."/>
      <w:lvlJc w:val="right"/>
      <w:pPr>
        <w:tabs>
          <w:tab w:val="num" w:pos="6120"/>
        </w:tabs>
        <w:ind w:left="6120" w:hanging="180"/>
      </w:pPr>
      <w:rPr>
        <w:rFonts w:cs="Times New Roman"/>
      </w:rPr>
    </w:lvl>
  </w:abstractNum>
  <w:abstractNum w:abstractNumId="1602" w15:restartNumberingAfterBreak="0">
    <w:nsid w:val="7E612AD9"/>
    <w:multiLevelType w:val="hybridMultilevel"/>
    <w:tmpl w:val="97CAA66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03" w15:restartNumberingAfterBreak="0">
    <w:nsid w:val="7E706AE7"/>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604" w15:restartNumberingAfterBreak="0">
    <w:nsid w:val="7E7807D7"/>
    <w:multiLevelType w:val="hybridMultilevel"/>
    <w:tmpl w:val="EBBC0D5C"/>
    <w:lvl w:ilvl="0" w:tplc="FE7695C4">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05" w15:restartNumberingAfterBreak="0">
    <w:nsid w:val="7E903FB5"/>
    <w:multiLevelType w:val="hybridMultilevel"/>
    <w:tmpl w:val="97CAA66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06" w15:restartNumberingAfterBreak="0">
    <w:nsid w:val="7E91536C"/>
    <w:multiLevelType w:val="hybridMultilevel"/>
    <w:tmpl w:val="6E8C8B76"/>
    <w:lvl w:ilvl="0" w:tplc="D5F83B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07" w15:restartNumberingAfterBreak="0">
    <w:nsid w:val="7E9F6FC0"/>
    <w:multiLevelType w:val="multilevel"/>
    <w:tmpl w:val="0C521FC0"/>
    <w:lvl w:ilvl="0">
      <w:start w:val="1"/>
      <w:numFmt w:val="decimal"/>
      <w:lvlText w:val="%1."/>
      <w:lvlJc w:val="left"/>
      <w:pPr>
        <w:ind w:left="360" w:hanging="360"/>
      </w:pPr>
      <w:rPr>
        <w:rFonts w:cs="Times New Roman" w:hint="default"/>
      </w:rPr>
    </w:lvl>
    <w:lvl w:ilvl="1">
      <w:start w:val="2"/>
      <w:numFmt w:val="decimal"/>
      <w:isLgl/>
      <w:lvlText w:val="%1.%2"/>
      <w:lvlJc w:val="left"/>
      <w:pPr>
        <w:ind w:left="720" w:hanging="7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608" w15:restartNumberingAfterBreak="0">
    <w:nsid w:val="7EB54BC2"/>
    <w:multiLevelType w:val="hybridMultilevel"/>
    <w:tmpl w:val="2DB8435E"/>
    <w:lvl w:ilvl="0" w:tplc="FBEAE9F2">
      <w:start w:val="1"/>
      <w:numFmt w:val="decimal"/>
      <w:lvlText w:val="%1."/>
      <w:lvlJc w:val="left"/>
      <w:pPr>
        <w:tabs>
          <w:tab w:val="num" w:pos="1440"/>
        </w:tabs>
        <w:ind w:left="1440" w:hanging="360"/>
      </w:pPr>
      <w:rPr>
        <w:rFonts w:hint="default"/>
        <w:b w:val="0"/>
        <w:bCs/>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09" w15:restartNumberingAfterBreak="0">
    <w:nsid w:val="7ECE6BC6"/>
    <w:multiLevelType w:val="hybridMultilevel"/>
    <w:tmpl w:val="F5149B3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1610" w15:restartNumberingAfterBreak="0">
    <w:nsid w:val="7ED34AE2"/>
    <w:multiLevelType w:val="hybridMultilevel"/>
    <w:tmpl w:val="1F5C8EC6"/>
    <w:lvl w:ilvl="0" w:tplc="0407000F">
      <w:start w:val="1"/>
      <w:numFmt w:val="decimal"/>
      <w:lvlText w:val="%1."/>
      <w:lvlJc w:val="left"/>
      <w:pPr>
        <w:tabs>
          <w:tab w:val="num" w:pos="720"/>
        </w:tabs>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11" w15:restartNumberingAfterBreak="0">
    <w:nsid w:val="7ED910F5"/>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12" w15:restartNumberingAfterBreak="0">
    <w:nsid w:val="7F006BBD"/>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613" w15:restartNumberingAfterBreak="0">
    <w:nsid w:val="7F232CFD"/>
    <w:multiLevelType w:val="hybridMultilevel"/>
    <w:tmpl w:val="2B500D38"/>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14" w15:restartNumberingAfterBreak="0">
    <w:nsid w:val="7F2455B7"/>
    <w:multiLevelType w:val="hybridMultilevel"/>
    <w:tmpl w:val="41222EC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15" w15:restartNumberingAfterBreak="0">
    <w:nsid w:val="7F280624"/>
    <w:multiLevelType w:val="hybridMultilevel"/>
    <w:tmpl w:val="6C8C9588"/>
    <w:lvl w:ilvl="0" w:tplc="0809000F">
      <w:start w:val="2"/>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16" w15:restartNumberingAfterBreak="0">
    <w:nsid w:val="7F29245A"/>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617" w15:restartNumberingAfterBreak="0">
    <w:nsid w:val="7F4D0FD5"/>
    <w:multiLevelType w:val="hybridMultilevel"/>
    <w:tmpl w:val="815895D4"/>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18" w15:restartNumberingAfterBreak="0">
    <w:nsid w:val="7F5A0202"/>
    <w:multiLevelType w:val="hybridMultilevel"/>
    <w:tmpl w:val="582C2B1A"/>
    <w:lvl w:ilvl="0" w:tplc="C472FC6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19" w15:restartNumberingAfterBreak="0">
    <w:nsid w:val="7F5B2D6B"/>
    <w:multiLevelType w:val="hybridMultilevel"/>
    <w:tmpl w:val="45BA7D96"/>
    <w:lvl w:ilvl="0" w:tplc="FFFFFFFF">
      <w:start w:val="1"/>
      <w:numFmt w:val="decimal"/>
      <w:lvlText w:val="%1."/>
      <w:lvlJc w:val="left"/>
      <w:pPr>
        <w:tabs>
          <w:tab w:val="num" w:pos="360"/>
        </w:tabs>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20" w15:restartNumberingAfterBreak="0">
    <w:nsid w:val="7F7C0ABB"/>
    <w:multiLevelType w:val="hybridMultilevel"/>
    <w:tmpl w:val="A1D25E5E"/>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621" w15:restartNumberingAfterBreak="0">
    <w:nsid w:val="7FA823F4"/>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622" w15:restartNumberingAfterBreak="0">
    <w:nsid w:val="7FB76125"/>
    <w:multiLevelType w:val="hybridMultilevel"/>
    <w:tmpl w:val="C53042E2"/>
    <w:lvl w:ilvl="0" w:tplc="FFFFFFF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23" w15:restartNumberingAfterBreak="0">
    <w:nsid w:val="7FB934C6"/>
    <w:multiLevelType w:val="hybridMultilevel"/>
    <w:tmpl w:val="F1E44374"/>
    <w:lvl w:ilvl="0" w:tplc="FE7695C4">
      <w:start w:val="1"/>
      <w:numFmt w:val="decimal"/>
      <w:lvlText w:val="%1."/>
      <w:lvlJc w:val="left"/>
      <w:pPr>
        <w:tabs>
          <w:tab w:val="num" w:pos="720"/>
        </w:tabs>
        <w:ind w:left="720" w:hanging="360"/>
      </w:pPr>
      <w:rPr>
        <w:rFonts w:hint="default"/>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24" w15:restartNumberingAfterBreak="0">
    <w:nsid w:val="7FC8723D"/>
    <w:multiLevelType w:val="hybridMultilevel"/>
    <w:tmpl w:val="DDF803B8"/>
    <w:lvl w:ilvl="0" w:tplc="B18CC6D6">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25" w15:restartNumberingAfterBreak="0">
    <w:nsid w:val="7FFE1708"/>
    <w:multiLevelType w:val="hybridMultilevel"/>
    <w:tmpl w:val="90DCE73C"/>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1882596981">
    <w:abstractNumId w:val="897"/>
  </w:num>
  <w:num w:numId="2" w16cid:durableId="662707368">
    <w:abstractNumId w:val="1"/>
  </w:num>
  <w:num w:numId="3" w16cid:durableId="1792554359">
    <w:abstractNumId w:val="0"/>
  </w:num>
  <w:num w:numId="4" w16cid:durableId="2097360756">
    <w:abstractNumId w:val="552"/>
  </w:num>
  <w:num w:numId="5" w16cid:durableId="1909461123">
    <w:abstractNumId w:val="1544"/>
  </w:num>
  <w:num w:numId="6" w16cid:durableId="537475264">
    <w:abstractNumId w:val="248"/>
  </w:num>
  <w:num w:numId="7" w16cid:durableId="425805343">
    <w:abstractNumId w:val="703"/>
  </w:num>
  <w:num w:numId="8" w16cid:durableId="1798839595">
    <w:abstractNumId w:val="1032"/>
  </w:num>
  <w:num w:numId="9" w16cid:durableId="1574005693">
    <w:abstractNumId w:val="200"/>
  </w:num>
  <w:num w:numId="10" w16cid:durableId="1788890028">
    <w:abstractNumId w:val="1158"/>
  </w:num>
  <w:num w:numId="11" w16cid:durableId="1476335769">
    <w:abstractNumId w:val="812"/>
  </w:num>
  <w:num w:numId="12" w16cid:durableId="1192066697">
    <w:abstractNumId w:val="788"/>
  </w:num>
  <w:num w:numId="13" w16cid:durableId="1321695352">
    <w:abstractNumId w:val="1384"/>
  </w:num>
  <w:num w:numId="14" w16cid:durableId="726798982">
    <w:abstractNumId w:val="519"/>
  </w:num>
  <w:num w:numId="15" w16cid:durableId="342322463">
    <w:abstractNumId w:val="54"/>
  </w:num>
  <w:num w:numId="16" w16cid:durableId="1724645445">
    <w:abstractNumId w:val="220"/>
  </w:num>
  <w:num w:numId="17" w16cid:durableId="821887935">
    <w:abstractNumId w:val="1515"/>
  </w:num>
  <w:num w:numId="18" w16cid:durableId="1897159844">
    <w:abstractNumId w:val="1457"/>
  </w:num>
  <w:num w:numId="19" w16cid:durableId="507329436">
    <w:abstractNumId w:val="304"/>
  </w:num>
  <w:num w:numId="20" w16cid:durableId="1149905302">
    <w:abstractNumId w:val="533"/>
  </w:num>
  <w:num w:numId="21" w16cid:durableId="644430819">
    <w:abstractNumId w:val="1202"/>
  </w:num>
  <w:num w:numId="22" w16cid:durableId="1229917937">
    <w:abstractNumId w:val="1210"/>
  </w:num>
  <w:num w:numId="23" w16cid:durableId="877279736">
    <w:abstractNumId w:val="1174"/>
  </w:num>
  <w:num w:numId="24" w16cid:durableId="1549368421">
    <w:abstractNumId w:val="1200"/>
  </w:num>
  <w:num w:numId="25" w16cid:durableId="505511086">
    <w:abstractNumId w:val="471"/>
  </w:num>
  <w:num w:numId="26" w16cid:durableId="1004406140">
    <w:abstractNumId w:val="490"/>
  </w:num>
  <w:num w:numId="27" w16cid:durableId="1211264860">
    <w:abstractNumId w:val="1523"/>
  </w:num>
  <w:num w:numId="28" w16cid:durableId="806237110">
    <w:abstractNumId w:val="787"/>
  </w:num>
  <w:num w:numId="29" w16cid:durableId="1854689424">
    <w:abstractNumId w:val="336"/>
  </w:num>
  <w:num w:numId="30" w16cid:durableId="1880390779">
    <w:abstractNumId w:val="57"/>
  </w:num>
  <w:num w:numId="31" w16cid:durableId="426971710">
    <w:abstractNumId w:val="1121"/>
  </w:num>
  <w:num w:numId="32" w16cid:durableId="481771564">
    <w:abstractNumId w:val="1393"/>
  </w:num>
  <w:num w:numId="33" w16cid:durableId="1217625818">
    <w:abstractNumId w:val="355"/>
  </w:num>
  <w:num w:numId="34" w16cid:durableId="1333919826">
    <w:abstractNumId w:val="479"/>
  </w:num>
  <w:num w:numId="35" w16cid:durableId="1617250929">
    <w:abstractNumId w:val="1367"/>
  </w:num>
  <w:num w:numId="36" w16cid:durableId="1474643571">
    <w:abstractNumId w:val="274"/>
  </w:num>
  <w:num w:numId="37" w16cid:durableId="2116972524">
    <w:abstractNumId w:val="1545"/>
  </w:num>
  <w:num w:numId="38" w16cid:durableId="341005926">
    <w:abstractNumId w:val="258"/>
  </w:num>
  <w:num w:numId="39" w16cid:durableId="153303754">
    <w:abstractNumId w:val="1524"/>
  </w:num>
  <w:num w:numId="40" w16cid:durableId="751859179">
    <w:abstractNumId w:val="1276"/>
  </w:num>
  <w:num w:numId="41" w16cid:durableId="894508154">
    <w:abstractNumId w:val="876"/>
  </w:num>
  <w:num w:numId="42" w16cid:durableId="1016927905">
    <w:abstractNumId w:val="476"/>
  </w:num>
  <w:num w:numId="43" w16cid:durableId="2105832758">
    <w:abstractNumId w:val="981"/>
  </w:num>
  <w:num w:numId="44" w16cid:durableId="133569569">
    <w:abstractNumId w:val="99"/>
  </w:num>
  <w:num w:numId="45" w16cid:durableId="691538392">
    <w:abstractNumId w:val="1449"/>
  </w:num>
  <w:num w:numId="46" w16cid:durableId="499974312">
    <w:abstractNumId w:val="1599"/>
  </w:num>
  <w:num w:numId="47" w16cid:durableId="526337674">
    <w:abstractNumId w:val="1432"/>
  </w:num>
  <w:num w:numId="48" w16cid:durableId="679087124">
    <w:abstractNumId w:val="1558"/>
  </w:num>
  <w:num w:numId="49" w16cid:durableId="1630889690">
    <w:abstractNumId w:val="449"/>
  </w:num>
  <w:num w:numId="50" w16cid:durableId="261885840">
    <w:abstractNumId w:val="28"/>
  </w:num>
  <w:num w:numId="51" w16cid:durableId="532814658">
    <w:abstractNumId w:val="1181"/>
  </w:num>
  <w:num w:numId="52" w16cid:durableId="711611587">
    <w:abstractNumId w:val="1499"/>
  </w:num>
  <w:num w:numId="53" w16cid:durableId="847603391">
    <w:abstractNumId w:val="1254"/>
  </w:num>
  <w:num w:numId="54" w16cid:durableId="117452361">
    <w:abstractNumId w:val="1400"/>
  </w:num>
  <w:num w:numId="55" w16cid:durableId="494733350">
    <w:abstractNumId w:val="366"/>
  </w:num>
  <w:num w:numId="56" w16cid:durableId="718044516">
    <w:abstractNumId w:val="764"/>
  </w:num>
  <w:num w:numId="57" w16cid:durableId="762993790">
    <w:abstractNumId w:val="524"/>
  </w:num>
  <w:num w:numId="58" w16cid:durableId="121577804">
    <w:abstractNumId w:val="741"/>
  </w:num>
  <w:num w:numId="59" w16cid:durableId="1104301342">
    <w:abstractNumId w:val="1398"/>
  </w:num>
  <w:num w:numId="60" w16cid:durableId="112479315">
    <w:abstractNumId w:val="175"/>
  </w:num>
  <w:num w:numId="61" w16cid:durableId="1253978451">
    <w:abstractNumId w:val="1033"/>
  </w:num>
  <w:num w:numId="62" w16cid:durableId="1628464973">
    <w:abstractNumId w:val="1575"/>
  </w:num>
  <w:num w:numId="63" w16cid:durableId="1679579473">
    <w:abstractNumId w:val="608"/>
  </w:num>
  <w:num w:numId="64" w16cid:durableId="74785599">
    <w:abstractNumId w:val="684"/>
  </w:num>
  <w:num w:numId="65" w16cid:durableId="722367215">
    <w:abstractNumId w:val="744"/>
  </w:num>
  <w:num w:numId="66" w16cid:durableId="1609509868">
    <w:abstractNumId w:val="1141"/>
  </w:num>
  <w:num w:numId="67" w16cid:durableId="201359280">
    <w:abstractNumId w:val="1563"/>
  </w:num>
  <w:num w:numId="68" w16cid:durableId="1857961951">
    <w:abstractNumId w:val="909"/>
  </w:num>
  <w:num w:numId="69" w16cid:durableId="863710264">
    <w:abstractNumId w:val="565"/>
  </w:num>
  <w:num w:numId="70" w16cid:durableId="724568366">
    <w:abstractNumId w:val="1424"/>
  </w:num>
  <w:num w:numId="71" w16cid:durableId="1567450199">
    <w:abstractNumId w:val="156"/>
  </w:num>
  <w:num w:numId="72" w16cid:durableId="266235715">
    <w:abstractNumId w:val="734"/>
  </w:num>
  <w:num w:numId="73" w16cid:durableId="864948922">
    <w:abstractNumId w:val="736"/>
  </w:num>
  <w:num w:numId="74" w16cid:durableId="87586501">
    <w:abstractNumId w:val="1550"/>
  </w:num>
  <w:num w:numId="75" w16cid:durableId="419176832">
    <w:abstractNumId w:val="47"/>
  </w:num>
  <w:num w:numId="76" w16cid:durableId="388068839">
    <w:abstractNumId w:val="1340"/>
  </w:num>
  <w:num w:numId="77" w16cid:durableId="1851600047">
    <w:abstractNumId w:val="1385"/>
  </w:num>
  <w:num w:numId="78" w16cid:durableId="1261138317">
    <w:abstractNumId w:val="536"/>
  </w:num>
  <w:num w:numId="79" w16cid:durableId="33045597">
    <w:abstractNumId w:val="403"/>
  </w:num>
  <w:num w:numId="80" w16cid:durableId="1974405240">
    <w:abstractNumId w:val="1624"/>
  </w:num>
  <w:num w:numId="81" w16cid:durableId="1236427753">
    <w:abstractNumId w:val="241"/>
  </w:num>
  <w:num w:numId="82" w16cid:durableId="726227476">
    <w:abstractNumId w:val="853"/>
  </w:num>
  <w:num w:numId="83" w16cid:durableId="1984265905">
    <w:abstractNumId w:val="1443"/>
  </w:num>
  <w:num w:numId="84" w16cid:durableId="1185707671">
    <w:abstractNumId w:val="1533"/>
  </w:num>
  <w:num w:numId="85" w16cid:durableId="867832554">
    <w:abstractNumId w:val="899"/>
  </w:num>
  <w:num w:numId="86" w16cid:durableId="234706936">
    <w:abstractNumId w:val="439"/>
  </w:num>
  <w:num w:numId="87" w16cid:durableId="164826188">
    <w:abstractNumId w:val="889"/>
  </w:num>
  <w:num w:numId="88" w16cid:durableId="844906627">
    <w:abstractNumId w:val="1281"/>
  </w:num>
  <w:num w:numId="89" w16cid:durableId="1600797977">
    <w:abstractNumId w:val="405"/>
  </w:num>
  <w:num w:numId="90" w16cid:durableId="651301413">
    <w:abstractNumId w:val="85"/>
  </w:num>
  <w:num w:numId="91" w16cid:durableId="1022820508">
    <w:abstractNumId w:val="41"/>
  </w:num>
  <w:num w:numId="92" w16cid:durableId="2141880227">
    <w:abstractNumId w:val="957"/>
  </w:num>
  <w:num w:numId="93" w16cid:durableId="1662807287">
    <w:abstractNumId w:val="1465"/>
  </w:num>
  <w:num w:numId="94" w16cid:durableId="1395004953">
    <w:abstractNumId w:val="125"/>
  </w:num>
  <w:num w:numId="95" w16cid:durableId="1681619713">
    <w:abstractNumId w:val="614"/>
  </w:num>
  <w:num w:numId="96" w16cid:durableId="221066500">
    <w:abstractNumId w:val="1148"/>
  </w:num>
  <w:num w:numId="97" w16cid:durableId="1504078714">
    <w:abstractNumId w:val="477"/>
  </w:num>
  <w:num w:numId="98" w16cid:durableId="1038579817">
    <w:abstractNumId w:val="877"/>
  </w:num>
  <w:num w:numId="99" w16cid:durableId="232131095">
    <w:abstractNumId w:val="1252"/>
  </w:num>
  <w:num w:numId="100" w16cid:durableId="1437359346">
    <w:abstractNumId w:val="332"/>
  </w:num>
  <w:num w:numId="101" w16cid:durableId="927931732">
    <w:abstractNumId w:val="238"/>
  </w:num>
  <w:num w:numId="102" w16cid:durableId="2089692310">
    <w:abstractNumId w:val="1315"/>
  </w:num>
  <w:num w:numId="103" w16cid:durableId="124276478">
    <w:abstractNumId w:val="491"/>
  </w:num>
  <w:num w:numId="104" w16cid:durableId="1095325401">
    <w:abstractNumId w:val="977"/>
  </w:num>
  <w:num w:numId="105" w16cid:durableId="596448774">
    <w:abstractNumId w:val="1146"/>
  </w:num>
  <w:num w:numId="106" w16cid:durableId="685180079">
    <w:abstractNumId w:val="699"/>
  </w:num>
  <w:num w:numId="107" w16cid:durableId="1825315376">
    <w:abstractNumId w:val="123"/>
  </w:num>
  <w:num w:numId="108" w16cid:durableId="1444108325">
    <w:abstractNumId w:val="1127"/>
  </w:num>
  <w:num w:numId="109" w16cid:durableId="1917788971">
    <w:abstractNumId w:val="1362"/>
  </w:num>
  <w:num w:numId="110" w16cid:durableId="1428499554">
    <w:abstractNumId w:val="616"/>
  </w:num>
  <w:num w:numId="111" w16cid:durableId="570386032">
    <w:abstractNumId w:val="870"/>
  </w:num>
  <w:num w:numId="112" w16cid:durableId="977537942">
    <w:abstractNumId w:val="525"/>
  </w:num>
  <w:num w:numId="113" w16cid:durableId="444009554">
    <w:abstractNumId w:val="1586"/>
  </w:num>
  <w:num w:numId="114" w16cid:durableId="1551265480">
    <w:abstractNumId w:val="1413"/>
  </w:num>
  <w:num w:numId="115" w16cid:durableId="808594351">
    <w:abstractNumId w:val="1023"/>
  </w:num>
  <w:num w:numId="116" w16cid:durableId="1191455991">
    <w:abstractNumId w:val="1584"/>
  </w:num>
  <w:num w:numId="117" w16cid:durableId="305471985">
    <w:abstractNumId w:val="1248"/>
  </w:num>
  <w:num w:numId="118" w16cid:durableId="1081293342">
    <w:abstractNumId w:val="1048"/>
  </w:num>
  <w:num w:numId="119" w16cid:durableId="1339846026">
    <w:abstractNumId w:val="588"/>
  </w:num>
  <w:num w:numId="120" w16cid:durableId="675155477">
    <w:abstractNumId w:val="434"/>
  </w:num>
  <w:num w:numId="121" w16cid:durableId="262417941">
    <w:abstractNumId w:val="680"/>
  </w:num>
  <w:num w:numId="122" w16cid:durableId="1743597946">
    <w:abstractNumId w:val="1394"/>
  </w:num>
  <w:num w:numId="123" w16cid:durableId="1220747143">
    <w:abstractNumId w:val="90"/>
  </w:num>
  <w:num w:numId="124" w16cid:durableId="279845180">
    <w:abstractNumId w:val="159"/>
  </w:num>
  <w:num w:numId="125" w16cid:durableId="789323171">
    <w:abstractNumId w:val="297"/>
  </w:num>
  <w:num w:numId="126" w16cid:durableId="404231369">
    <w:abstractNumId w:val="229"/>
  </w:num>
  <w:num w:numId="127" w16cid:durableId="399400157">
    <w:abstractNumId w:val="295"/>
  </w:num>
  <w:num w:numId="128" w16cid:durableId="1002244816">
    <w:abstractNumId w:val="124"/>
  </w:num>
  <w:num w:numId="129" w16cid:durableId="797645350">
    <w:abstractNumId w:val="1625"/>
  </w:num>
  <w:num w:numId="130" w16cid:durableId="217673771">
    <w:abstractNumId w:val="1142"/>
  </w:num>
  <w:num w:numId="131" w16cid:durableId="1908494484">
    <w:abstractNumId w:val="1555"/>
  </w:num>
  <w:num w:numId="132" w16cid:durableId="475411629">
    <w:abstractNumId w:val="1322"/>
  </w:num>
  <w:num w:numId="133" w16cid:durableId="1092042967">
    <w:abstractNumId w:val="671"/>
  </w:num>
  <w:num w:numId="134" w16cid:durableId="782650866">
    <w:abstractNumId w:val="835"/>
  </w:num>
  <w:num w:numId="135" w16cid:durableId="238247499">
    <w:abstractNumId w:val="1056"/>
  </w:num>
  <w:num w:numId="136" w16cid:durableId="1263102902">
    <w:abstractNumId w:val="707"/>
  </w:num>
  <w:num w:numId="137" w16cid:durableId="1368876115">
    <w:abstractNumId w:val="423"/>
  </w:num>
  <w:num w:numId="138" w16cid:durableId="1597982750">
    <w:abstractNumId w:val="79"/>
  </w:num>
  <w:num w:numId="139" w16cid:durableId="1145198325">
    <w:abstractNumId w:val="195"/>
  </w:num>
  <w:num w:numId="140" w16cid:durableId="1385104817">
    <w:abstractNumId w:val="534"/>
  </w:num>
  <w:num w:numId="141" w16cid:durableId="376273428">
    <w:abstractNumId w:val="802"/>
  </w:num>
  <w:num w:numId="142" w16cid:durableId="829908767">
    <w:abstractNumId w:val="1272"/>
  </w:num>
  <w:num w:numId="143" w16cid:durableId="790323096">
    <w:abstractNumId w:val="1088"/>
  </w:num>
  <w:num w:numId="144" w16cid:durableId="2080901961">
    <w:abstractNumId w:val="445"/>
  </w:num>
  <w:num w:numId="145" w16cid:durableId="1716615661">
    <w:abstractNumId w:val="1321"/>
  </w:num>
  <w:num w:numId="146" w16cid:durableId="1603606568">
    <w:abstractNumId w:val="1026"/>
  </w:num>
  <w:num w:numId="147" w16cid:durableId="1421683620">
    <w:abstractNumId w:val="914"/>
  </w:num>
  <w:num w:numId="148" w16cid:durableId="1647316228">
    <w:abstractNumId w:val="698"/>
  </w:num>
  <w:num w:numId="149" w16cid:durableId="720713820">
    <w:abstractNumId w:val="728"/>
  </w:num>
  <w:num w:numId="150" w16cid:durableId="1164009996">
    <w:abstractNumId w:val="773"/>
  </w:num>
  <w:num w:numId="151" w16cid:durableId="1472596255">
    <w:abstractNumId w:val="927"/>
  </w:num>
  <w:num w:numId="152" w16cid:durableId="1542863641">
    <w:abstractNumId w:val="300"/>
  </w:num>
  <w:num w:numId="153" w16cid:durableId="1774864752">
    <w:abstractNumId w:val="407"/>
  </w:num>
  <w:num w:numId="154" w16cid:durableId="1556429689">
    <w:abstractNumId w:val="1176"/>
  </w:num>
  <w:num w:numId="155" w16cid:durableId="1087963235">
    <w:abstractNumId w:val="811"/>
  </w:num>
  <w:num w:numId="156" w16cid:durableId="1167331435">
    <w:abstractNumId w:val="1114"/>
  </w:num>
  <w:num w:numId="157" w16cid:durableId="752702560">
    <w:abstractNumId w:val="974"/>
  </w:num>
  <w:num w:numId="158" w16cid:durableId="1571425136">
    <w:abstractNumId w:val="1159"/>
  </w:num>
  <w:num w:numId="159" w16cid:durableId="1380595784">
    <w:abstractNumId w:val="550"/>
  </w:num>
  <w:num w:numId="160" w16cid:durableId="397822629">
    <w:abstractNumId w:val="504"/>
  </w:num>
  <w:num w:numId="161" w16cid:durableId="2036803051">
    <w:abstractNumId w:val="1167"/>
  </w:num>
  <w:num w:numId="162" w16cid:durableId="1161895572">
    <w:abstractNumId w:val="640"/>
  </w:num>
  <w:num w:numId="163" w16cid:durableId="1823349535">
    <w:abstractNumId w:val="34"/>
  </w:num>
  <w:num w:numId="164" w16cid:durableId="1047485596">
    <w:abstractNumId w:val="1172"/>
  </w:num>
  <w:num w:numId="165" w16cid:durableId="1592814374">
    <w:abstractNumId w:val="492"/>
  </w:num>
  <w:num w:numId="166" w16cid:durableId="103968277">
    <w:abstractNumId w:val="253"/>
  </w:num>
  <w:num w:numId="167" w16cid:durableId="83040189">
    <w:abstractNumId w:val="1193"/>
  </w:num>
  <w:num w:numId="168" w16cid:durableId="531381872">
    <w:abstractNumId w:val="1268"/>
  </w:num>
  <w:num w:numId="169" w16cid:durableId="1252086093">
    <w:abstractNumId w:val="1086"/>
  </w:num>
  <w:num w:numId="170" w16cid:durableId="942762466">
    <w:abstractNumId w:val="1135"/>
  </w:num>
  <w:num w:numId="171" w16cid:durableId="1330518194">
    <w:abstractNumId w:val="888"/>
  </w:num>
  <w:num w:numId="172" w16cid:durableId="1377197290">
    <w:abstractNumId w:val="35"/>
  </w:num>
  <w:num w:numId="173" w16cid:durableId="913859448">
    <w:abstractNumId w:val="194"/>
  </w:num>
  <w:num w:numId="174" w16cid:durableId="785274883">
    <w:abstractNumId w:val="345"/>
  </w:num>
  <w:num w:numId="175" w16cid:durableId="1966740608">
    <w:abstractNumId w:val="1021"/>
  </w:num>
  <w:num w:numId="176" w16cid:durableId="1541239077">
    <w:abstractNumId w:val="1462"/>
  </w:num>
  <w:num w:numId="177" w16cid:durableId="1611889506">
    <w:abstractNumId w:val="232"/>
  </w:num>
  <w:num w:numId="178" w16cid:durableId="2034187864">
    <w:abstractNumId w:val="298"/>
  </w:num>
  <w:num w:numId="179" w16cid:durableId="363749572">
    <w:abstractNumId w:val="512"/>
  </w:num>
  <w:num w:numId="180" w16cid:durableId="882981924">
    <w:abstractNumId w:val="1077"/>
  </w:num>
  <w:num w:numId="181" w16cid:durableId="1944682025">
    <w:abstractNumId w:val="1009"/>
  </w:num>
  <w:num w:numId="182" w16cid:durableId="2006203529">
    <w:abstractNumId w:val="59"/>
  </w:num>
  <w:num w:numId="183" w16cid:durableId="1878739116">
    <w:abstractNumId w:val="645"/>
  </w:num>
  <w:num w:numId="184" w16cid:durableId="669059837">
    <w:abstractNumId w:val="959"/>
  </w:num>
  <w:num w:numId="185" w16cid:durableId="1659311675">
    <w:abstractNumId w:val="905"/>
  </w:num>
  <w:num w:numId="186" w16cid:durableId="517693686">
    <w:abstractNumId w:val="984"/>
  </w:num>
  <w:num w:numId="187" w16cid:durableId="740375657">
    <w:abstractNumId w:val="1109"/>
  </w:num>
  <w:num w:numId="188" w16cid:durableId="1685672785">
    <w:abstractNumId w:val="580"/>
  </w:num>
  <w:num w:numId="189" w16cid:durableId="700981779">
    <w:abstractNumId w:val="1341"/>
  </w:num>
  <w:num w:numId="190" w16cid:durableId="1242763261">
    <w:abstractNumId w:val="1615"/>
  </w:num>
  <w:num w:numId="191" w16cid:durableId="1782187973">
    <w:abstractNumId w:val="64"/>
  </w:num>
  <w:num w:numId="192" w16cid:durableId="607396782">
    <w:abstractNumId w:val="822"/>
  </w:num>
  <w:num w:numId="193" w16cid:durableId="262613754">
    <w:abstractNumId w:val="453"/>
  </w:num>
  <w:num w:numId="194" w16cid:durableId="2017344676">
    <w:abstractNumId w:val="563"/>
  </w:num>
  <w:num w:numId="195" w16cid:durableId="476731091">
    <w:abstractNumId w:val="430"/>
  </w:num>
  <w:num w:numId="196" w16cid:durableId="1640304606">
    <w:abstractNumId w:val="437"/>
  </w:num>
  <w:num w:numId="197" w16cid:durableId="384138340">
    <w:abstractNumId w:val="1064"/>
  </w:num>
  <w:num w:numId="198" w16cid:durableId="1898592315">
    <w:abstractNumId w:val="1072"/>
  </w:num>
  <w:num w:numId="199" w16cid:durableId="834955327">
    <w:abstractNumId w:val="965"/>
  </w:num>
  <w:num w:numId="200" w16cid:durableId="1088506437">
    <w:abstractNumId w:val="800"/>
  </w:num>
  <w:num w:numId="201" w16cid:durableId="1961454184">
    <w:abstractNumId w:val="958"/>
  </w:num>
  <w:num w:numId="202" w16cid:durableId="611280161">
    <w:abstractNumId w:val="982"/>
  </w:num>
  <w:num w:numId="203" w16cid:durableId="729037066">
    <w:abstractNumId w:val="754"/>
  </w:num>
  <w:num w:numId="204" w16cid:durableId="1371804852">
    <w:abstractNumId w:val="1140"/>
  </w:num>
  <w:num w:numId="205" w16cid:durableId="1905603415">
    <w:abstractNumId w:val="473"/>
  </w:num>
  <w:num w:numId="206" w16cid:durableId="47455149">
    <w:abstractNumId w:val="2"/>
  </w:num>
  <w:num w:numId="207" w16cid:durableId="1383291438">
    <w:abstractNumId w:val="4"/>
  </w:num>
  <w:num w:numId="208" w16cid:durableId="484783874">
    <w:abstractNumId w:val="80"/>
  </w:num>
  <w:num w:numId="209" w16cid:durableId="534386460">
    <w:abstractNumId w:val="6"/>
  </w:num>
  <w:num w:numId="210" w16cid:durableId="390807377">
    <w:abstractNumId w:val="7"/>
  </w:num>
  <w:num w:numId="211" w16cid:durableId="605579338">
    <w:abstractNumId w:val="3"/>
  </w:num>
  <w:num w:numId="212" w16cid:durableId="968708577">
    <w:abstractNumId w:val="5"/>
  </w:num>
  <w:num w:numId="213" w16cid:durableId="1264997821">
    <w:abstractNumId w:val="720"/>
  </w:num>
  <w:num w:numId="214" w16cid:durableId="2094207193">
    <w:abstractNumId w:val="719"/>
  </w:num>
  <w:num w:numId="215" w16cid:durableId="512065082">
    <w:abstractNumId w:val="351"/>
  </w:num>
  <w:num w:numId="216" w16cid:durableId="318660656">
    <w:abstractNumId w:val="328"/>
  </w:num>
  <w:num w:numId="217" w16cid:durableId="855121165">
    <w:abstractNumId w:val="771"/>
  </w:num>
  <w:num w:numId="218" w16cid:durableId="657222604">
    <w:abstractNumId w:val="286"/>
  </w:num>
  <w:num w:numId="219" w16cid:durableId="772481944">
    <w:abstractNumId w:val="1295"/>
  </w:num>
  <w:num w:numId="220" w16cid:durableId="202718290">
    <w:abstractNumId w:val="350"/>
  </w:num>
  <w:num w:numId="221" w16cid:durableId="47147747">
    <w:abstractNumId w:val="843"/>
  </w:num>
  <w:num w:numId="222" w16cid:durableId="1233544254">
    <w:abstractNumId w:val="1363"/>
  </w:num>
  <w:num w:numId="223" w16cid:durableId="831330772">
    <w:abstractNumId w:val="1223"/>
  </w:num>
  <w:num w:numId="224" w16cid:durableId="685401651">
    <w:abstractNumId w:val="337"/>
  </w:num>
  <w:num w:numId="225" w16cid:durableId="983462363">
    <w:abstractNumId w:val="638"/>
  </w:num>
  <w:num w:numId="226" w16cid:durableId="1365789237">
    <w:abstractNumId w:val="717"/>
  </w:num>
  <w:num w:numId="227" w16cid:durableId="1920864495">
    <w:abstractNumId w:val="750"/>
  </w:num>
  <w:num w:numId="228" w16cid:durableId="710766278">
    <w:abstractNumId w:val="949"/>
  </w:num>
  <w:num w:numId="229" w16cid:durableId="1585410808">
    <w:abstractNumId w:val="1191"/>
  </w:num>
  <w:num w:numId="230" w16cid:durableId="761146492">
    <w:abstractNumId w:val="1314"/>
  </w:num>
  <w:num w:numId="231" w16cid:durableId="207760637">
    <w:abstractNumId w:val="205"/>
  </w:num>
  <w:num w:numId="232" w16cid:durableId="857426928">
    <w:abstractNumId w:val="807"/>
  </w:num>
  <w:num w:numId="233" w16cid:durableId="1547638211">
    <w:abstractNumId w:val="367"/>
  </w:num>
  <w:num w:numId="234" w16cid:durableId="1499616675">
    <w:abstractNumId w:val="858"/>
  </w:num>
  <w:num w:numId="235" w16cid:durableId="562907988">
    <w:abstractNumId w:val="586"/>
  </w:num>
  <w:num w:numId="236" w16cid:durableId="1487236153">
    <w:abstractNumId w:val="1541"/>
  </w:num>
  <w:num w:numId="237" w16cid:durableId="912855203">
    <w:abstractNumId w:val="1422"/>
  </w:num>
  <w:num w:numId="238" w16cid:durableId="1662730519">
    <w:abstractNumId w:val="582"/>
  </w:num>
  <w:num w:numId="239" w16cid:durableId="1379548195">
    <w:abstractNumId w:val="1549"/>
  </w:num>
  <w:num w:numId="240" w16cid:durableId="550510">
    <w:abstractNumId w:val="576"/>
  </w:num>
  <w:num w:numId="241" w16cid:durableId="943415951">
    <w:abstractNumId w:val="682"/>
  </w:num>
  <w:num w:numId="242" w16cid:durableId="1400208344">
    <w:abstractNumId w:val="1585"/>
  </w:num>
  <w:num w:numId="243" w16cid:durableId="846870712">
    <w:abstractNumId w:val="1439"/>
  </w:num>
  <w:num w:numId="244" w16cid:durableId="934168">
    <w:abstractNumId w:val="31"/>
  </w:num>
  <w:num w:numId="245" w16cid:durableId="1067798878">
    <w:abstractNumId w:val="1613"/>
  </w:num>
  <w:num w:numId="246" w16cid:durableId="1550337106">
    <w:abstractNumId w:val="1591"/>
  </w:num>
  <w:num w:numId="247" w16cid:durableId="491801500">
    <w:abstractNumId w:val="198"/>
  </w:num>
  <w:num w:numId="248" w16cid:durableId="1315329253">
    <w:abstractNumId w:val="631"/>
  </w:num>
  <w:num w:numId="249" w16cid:durableId="2091345151">
    <w:abstractNumId w:val="464"/>
  </w:num>
  <w:num w:numId="250" w16cid:durableId="963195391">
    <w:abstractNumId w:val="82"/>
  </w:num>
  <w:num w:numId="251" w16cid:durableId="491532336">
    <w:abstractNumId w:val="404"/>
  </w:num>
  <w:num w:numId="252" w16cid:durableId="823013094">
    <w:abstractNumId w:val="58"/>
  </w:num>
  <w:num w:numId="253" w16cid:durableId="1358696457">
    <w:abstractNumId w:val="724"/>
  </w:num>
  <w:num w:numId="254" w16cid:durableId="1558513597">
    <w:abstractNumId w:val="380"/>
  </w:num>
  <w:num w:numId="255" w16cid:durableId="71316250">
    <w:abstractNumId w:val="1041"/>
  </w:num>
  <w:num w:numId="256" w16cid:durableId="1733307572">
    <w:abstractNumId w:val="213"/>
  </w:num>
  <w:num w:numId="257" w16cid:durableId="1648900094">
    <w:abstractNumId w:val="1149"/>
  </w:num>
  <w:num w:numId="258" w16cid:durableId="1109398768">
    <w:abstractNumId w:val="538"/>
  </w:num>
  <w:num w:numId="259" w16cid:durableId="848564211">
    <w:abstractNumId w:val="1355"/>
  </w:num>
  <w:num w:numId="260" w16cid:durableId="199705257">
    <w:abstractNumId w:val="429"/>
  </w:num>
  <w:num w:numId="261" w16cid:durableId="1488016733">
    <w:abstractNumId w:val="887"/>
  </w:num>
  <w:num w:numId="262" w16cid:durableId="1654795345">
    <w:abstractNumId w:val="952"/>
  </w:num>
  <w:num w:numId="263" w16cid:durableId="1218392217">
    <w:abstractNumId w:val="1228"/>
  </w:num>
  <w:num w:numId="264" w16cid:durableId="1492986678">
    <w:abstractNumId w:val="864"/>
  </w:num>
  <w:num w:numId="265" w16cid:durableId="229538235">
    <w:abstractNumId w:val="1399"/>
  </w:num>
  <w:num w:numId="266" w16cid:durableId="435442043">
    <w:abstractNumId w:val="256"/>
  </w:num>
  <w:num w:numId="267" w16cid:durableId="195822563">
    <w:abstractNumId w:val="281"/>
  </w:num>
  <w:num w:numId="268" w16cid:durableId="1586572975">
    <w:abstractNumId w:val="1161"/>
  </w:num>
  <w:num w:numId="269" w16cid:durableId="647591827">
    <w:abstractNumId w:val="1335"/>
  </w:num>
  <w:num w:numId="270" w16cid:durableId="601766122">
    <w:abstractNumId w:val="589"/>
  </w:num>
  <w:num w:numId="271" w16cid:durableId="33773732">
    <w:abstractNumId w:val="1537"/>
  </w:num>
  <w:num w:numId="272" w16cid:durableId="658309825">
    <w:abstractNumId w:val="43"/>
  </w:num>
  <w:num w:numId="273" w16cid:durableId="1402219057">
    <w:abstractNumId w:val="847"/>
  </w:num>
  <w:num w:numId="274" w16cid:durableId="1063288635">
    <w:abstractNumId w:val="1429"/>
  </w:num>
  <w:num w:numId="275" w16cid:durableId="2135830518">
    <w:abstractNumId w:val="1029"/>
  </w:num>
  <w:num w:numId="276" w16cid:durableId="1273976615">
    <w:abstractNumId w:val="893"/>
  </w:num>
  <w:num w:numId="277" w16cid:durableId="535042377">
    <w:abstractNumId w:val="1085"/>
  </w:num>
  <w:num w:numId="278" w16cid:durableId="1499541740">
    <w:abstractNumId w:val="39"/>
  </w:num>
  <w:num w:numId="279" w16cid:durableId="592591030">
    <w:abstractNumId w:val="1020"/>
  </w:num>
  <w:num w:numId="280" w16cid:durableId="1819565531">
    <w:abstractNumId w:val="1459"/>
  </w:num>
  <w:num w:numId="281" w16cid:durableId="74475629">
    <w:abstractNumId w:val="1117"/>
  </w:num>
  <w:num w:numId="282" w16cid:durableId="1255435430">
    <w:abstractNumId w:val="475"/>
  </w:num>
  <w:num w:numId="283" w16cid:durableId="759836143">
    <w:abstractNumId w:val="151"/>
  </w:num>
  <w:num w:numId="284" w16cid:durableId="1380548568">
    <w:abstractNumId w:val="425"/>
  </w:num>
  <w:num w:numId="285" w16cid:durableId="928390645">
    <w:abstractNumId w:val="1187"/>
  </w:num>
  <w:num w:numId="286" w16cid:durableId="2111505733">
    <w:abstractNumId w:val="356"/>
  </w:num>
  <w:num w:numId="287" w16cid:durableId="1756778863">
    <w:abstractNumId w:val="1201"/>
  </w:num>
  <w:num w:numId="288" w16cid:durableId="910116834">
    <w:abstractNumId w:val="845"/>
  </w:num>
  <w:num w:numId="289" w16cid:durableId="2102868761">
    <w:abstractNumId w:val="653"/>
  </w:num>
  <w:num w:numId="290" w16cid:durableId="1113671520">
    <w:abstractNumId w:val="284"/>
  </w:num>
  <w:num w:numId="291" w16cid:durableId="1628126660">
    <w:abstractNumId w:val="678"/>
  </w:num>
  <w:num w:numId="292" w16cid:durableId="1338732895">
    <w:abstractNumId w:val="1123"/>
  </w:num>
  <w:num w:numId="293" w16cid:durableId="753356537">
    <w:abstractNumId w:val="791"/>
  </w:num>
  <w:num w:numId="294" w16cid:durableId="746919239">
    <w:abstractNumId w:val="1298"/>
  </w:num>
  <w:num w:numId="295" w16cid:durableId="1580556498">
    <w:abstractNumId w:val="1366"/>
  </w:num>
  <w:num w:numId="296" w16cid:durableId="1171675805">
    <w:abstractNumId w:val="1294"/>
  </w:num>
  <w:num w:numId="297" w16cid:durableId="1613974710">
    <w:abstractNumId w:val="732"/>
  </w:num>
  <w:num w:numId="298" w16cid:durableId="1493830329">
    <w:abstractNumId w:val="273"/>
  </w:num>
  <w:num w:numId="299" w16cid:durableId="831413919">
    <w:abstractNumId w:val="30"/>
  </w:num>
  <w:num w:numId="300" w16cid:durableId="1404792647">
    <w:abstractNumId w:val="1257"/>
  </w:num>
  <w:num w:numId="301" w16cid:durableId="1981498939">
    <w:abstractNumId w:val="392"/>
  </w:num>
  <w:num w:numId="302" w16cid:durableId="1713338314">
    <w:abstractNumId w:val="860"/>
  </w:num>
  <w:num w:numId="303" w16cid:durableId="524559257">
    <w:abstractNumId w:val="1604"/>
  </w:num>
  <w:num w:numId="304" w16cid:durableId="1464544684">
    <w:abstractNumId w:val="120"/>
  </w:num>
  <w:num w:numId="305" w16cid:durableId="139079903">
    <w:abstractNumId w:val="917"/>
  </w:num>
  <w:num w:numId="306" w16cid:durableId="637491516">
    <w:abstractNumId w:val="716"/>
  </w:num>
  <w:num w:numId="307" w16cid:durableId="309987835">
    <w:abstractNumId w:val="667"/>
  </w:num>
  <w:num w:numId="308" w16cid:durableId="530651316">
    <w:abstractNumId w:val="137"/>
  </w:num>
  <w:num w:numId="309" w16cid:durableId="1584681891">
    <w:abstractNumId w:val="679"/>
  </w:num>
  <w:num w:numId="310" w16cid:durableId="1088847591">
    <w:abstractNumId w:val="1566"/>
  </w:num>
  <w:num w:numId="311" w16cid:durableId="1210458455">
    <w:abstractNumId w:val="1112"/>
  </w:num>
  <w:num w:numId="312" w16cid:durableId="83571531">
    <w:abstractNumId w:val="1502"/>
  </w:num>
  <w:num w:numId="313" w16cid:durableId="129397265">
    <w:abstractNumId w:val="1359"/>
  </w:num>
  <w:num w:numId="314" w16cid:durableId="182135167">
    <w:abstractNumId w:val="508"/>
  </w:num>
  <w:num w:numId="315" w16cid:durableId="1917741206">
    <w:abstractNumId w:val="1317"/>
  </w:num>
  <w:num w:numId="316" w16cid:durableId="1321344334">
    <w:abstractNumId w:val="611"/>
  </w:num>
  <w:num w:numId="317" w16cid:durableId="1857962356">
    <w:abstractNumId w:val="1505"/>
  </w:num>
  <w:num w:numId="318" w16cid:durableId="211424195">
    <w:abstractNumId w:val="1486"/>
  </w:num>
  <w:num w:numId="319" w16cid:durableId="141318367">
    <w:abstractNumId w:val="1166"/>
  </w:num>
  <w:num w:numId="320" w16cid:durableId="1159543464">
    <w:abstractNumId w:val="426"/>
  </w:num>
  <w:num w:numId="321" w16cid:durableId="1243679083">
    <w:abstractNumId w:val="642"/>
  </w:num>
  <w:num w:numId="322" w16cid:durableId="937755587">
    <w:abstractNumId w:val="1348"/>
  </w:num>
  <w:num w:numId="323" w16cid:durableId="597564581">
    <w:abstractNumId w:val="67"/>
  </w:num>
  <w:num w:numId="324" w16cid:durableId="1049721990">
    <w:abstractNumId w:val="1425"/>
  </w:num>
  <w:num w:numId="325" w16cid:durableId="2076589520">
    <w:abstractNumId w:val="604"/>
  </w:num>
  <w:num w:numId="326" w16cid:durableId="569534102">
    <w:abstractNumId w:val="502"/>
  </w:num>
  <w:num w:numId="327" w16cid:durableId="2124381866">
    <w:abstractNumId w:val="832"/>
  </w:num>
  <w:num w:numId="328" w16cid:durableId="1002777107">
    <w:abstractNumId w:val="827"/>
  </w:num>
  <w:num w:numId="329" w16cid:durableId="455831185">
    <w:abstractNumId w:val="731"/>
  </w:num>
  <w:num w:numId="330" w16cid:durableId="1605185600">
    <w:abstractNumId w:val="1583"/>
  </w:num>
  <w:num w:numId="331" w16cid:durableId="2011180586">
    <w:abstractNumId w:val="1065"/>
  </w:num>
  <w:num w:numId="332" w16cid:durableId="1604533262">
    <w:abstractNumId w:val="1607"/>
  </w:num>
  <w:num w:numId="333" w16cid:durableId="756367082">
    <w:abstractNumId w:val="510"/>
  </w:num>
  <w:num w:numId="334" w16cid:durableId="2123651387">
    <w:abstractNumId w:val="94"/>
  </w:num>
  <w:num w:numId="335" w16cid:durableId="831872447">
    <w:abstractNumId w:val="620"/>
  </w:num>
  <w:num w:numId="336" w16cid:durableId="450977244">
    <w:abstractNumId w:val="1534"/>
  </w:num>
  <w:num w:numId="337" w16cid:durableId="1151562781">
    <w:abstractNumId w:val="269"/>
  </w:num>
  <w:num w:numId="338" w16cid:durableId="945968360">
    <w:abstractNumId w:val="1261"/>
  </w:num>
  <w:num w:numId="339" w16cid:durableId="128981152">
    <w:abstractNumId w:val="308"/>
  </w:num>
  <w:num w:numId="340" w16cid:durableId="900553594">
    <w:abstractNumId w:val="23"/>
  </w:num>
  <w:num w:numId="341" w16cid:durableId="1475875167">
    <w:abstractNumId w:val="463"/>
  </w:num>
  <w:num w:numId="342" w16cid:durableId="1908495985">
    <w:abstractNumId w:val="1597"/>
  </w:num>
  <w:num w:numId="343" w16cid:durableId="1928346953">
    <w:abstractNumId w:val="882"/>
  </w:num>
  <w:num w:numId="344" w16cid:durableId="1027605123">
    <w:abstractNumId w:val="561"/>
  </w:num>
  <w:num w:numId="345" w16cid:durableId="2080863995">
    <w:abstractNumId w:val="136"/>
  </w:num>
  <w:num w:numId="346" w16cid:durableId="442043779">
    <w:abstractNumId w:val="636"/>
  </w:num>
  <w:num w:numId="347" w16cid:durableId="1950504688">
    <w:abstractNumId w:val="1560"/>
  </w:num>
  <w:num w:numId="348" w16cid:durableId="917052724">
    <w:abstractNumId w:val="844"/>
  </w:num>
  <w:num w:numId="349" w16cid:durableId="1959407801">
    <w:abstractNumId w:val="1565"/>
  </w:num>
  <w:num w:numId="350" w16cid:durableId="1190143586">
    <w:abstractNumId w:val="738"/>
  </w:num>
  <w:num w:numId="351" w16cid:durableId="103884928">
    <w:abstractNumId w:val="1569"/>
  </w:num>
  <w:num w:numId="352" w16cid:durableId="16739465">
    <w:abstractNumId w:val="1079"/>
  </w:num>
  <w:num w:numId="353" w16cid:durableId="98717719">
    <w:abstractNumId w:val="1265"/>
  </w:num>
  <w:num w:numId="354" w16cid:durableId="448206070">
    <w:abstractNumId w:val="748"/>
  </w:num>
  <w:num w:numId="355" w16cid:durableId="1558516149">
    <w:abstractNumId w:val="46"/>
  </w:num>
  <w:num w:numId="356" w16cid:durableId="1990288063">
    <w:abstractNumId w:val="579"/>
  </w:num>
  <w:num w:numId="357" w16cid:durableId="1273434420">
    <w:abstractNumId w:val="1406"/>
  </w:num>
  <w:num w:numId="358" w16cid:durableId="206719701">
    <w:abstractNumId w:val="469"/>
  </w:num>
  <w:num w:numId="359" w16cid:durableId="1996178728">
    <w:abstractNumId w:val="708"/>
  </w:num>
  <w:num w:numId="360" w16cid:durableId="2022655637">
    <w:abstractNumId w:val="816"/>
  </w:num>
  <w:num w:numId="361" w16cid:durableId="1362899907">
    <w:abstractNumId w:val="1070"/>
  </w:num>
  <w:num w:numId="362" w16cid:durableId="490877284">
    <w:abstractNumId w:val="452"/>
  </w:num>
  <w:num w:numId="363" w16cid:durableId="166789820">
    <w:abstractNumId w:val="783"/>
  </w:num>
  <w:num w:numId="364" w16cid:durableId="2134053636">
    <w:abstractNumId w:val="919"/>
  </w:num>
  <w:num w:numId="365" w16cid:durableId="1913084063">
    <w:abstractNumId w:val="898"/>
  </w:num>
  <w:num w:numId="366" w16cid:durableId="1958370612">
    <w:abstractNumId w:val="1588"/>
  </w:num>
  <w:num w:numId="367" w16cid:durableId="549657138">
    <w:abstractNumId w:val="1115"/>
  </w:num>
  <w:num w:numId="368" w16cid:durableId="1903827906">
    <w:abstractNumId w:val="1059"/>
  </w:num>
  <w:num w:numId="369" w16cid:durableId="1816603036">
    <w:abstractNumId w:val="1222"/>
  </w:num>
  <w:num w:numId="370" w16cid:durableId="1423339114">
    <w:abstractNumId w:val="225"/>
  </w:num>
  <w:num w:numId="371" w16cid:durableId="224419181">
    <w:abstractNumId w:val="1104"/>
  </w:num>
  <w:num w:numId="372" w16cid:durableId="492140534">
    <w:abstractNumId w:val="74"/>
  </w:num>
  <w:num w:numId="373" w16cid:durableId="1577663454">
    <w:abstractNumId w:val="1107"/>
  </w:num>
  <w:num w:numId="374" w16cid:durableId="1131901712">
    <w:abstractNumId w:val="824"/>
  </w:num>
  <w:num w:numId="375" w16cid:durableId="1383671139">
    <w:abstractNumId w:val="329"/>
  </w:num>
  <w:num w:numId="376" w16cid:durableId="426385125">
    <w:abstractNumId w:val="1598"/>
  </w:num>
  <w:num w:numId="377" w16cid:durableId="1079403797">
    <w:abstractNumId w:val="102"/>
  </w:num>
  <w:num w:numId="378" w16cid:durableId="1490092609">
    <w:abstractNumId w:val="87"/>
  </w:num>
  <w:num w:numId="379" w16cid:durableId="686441234">
    <w:abstractNumId w:val="438"/>
  </w:num>
  <w:num w:numId="380" w16cid:durableId="1656378129">
    <w:abstractNumId w:val="641"/>
  </w:num>
  <w:num w:numId="381" w16cid:durableId="279999846">
    <w:abstractNumId w:val="386"/>
  </w:num>
  <w:num w:numId="382" w16cid:durableId="1744448110">
    <w:abstractNumId w:val="507"/>
  </w:num>
  <w:num w:numId="383" w16cid:durableId="540825042">
    <w:abstractNumId w:val="451"/>
  </w:num>
  <w:num w:numId="384" w16cid:durableId="2080516852">
    <w:abstractNumId w:val="1190"/>
  </w:num>
  <w:num w:numId="385" w16cid:durableId="402148340">
    <w:abstractNumId w:val="1491"/>
  </w:num>
  <w:num w:numId="386" w16cid:durableId="1769693250">
    <w:abstractNumId w:val="231"/>
  </w:num>
  <w:num w:numId="387" w16cid:durableId="754546402">
    <w:abstractNumId w:val="1300"/>
  </w:num>
  <w:num w:numId="388" w16cid:durableId="621036926">
    <w:abstractNumId w:val="578"/>
  </w:num>
  <w:num w:numId="389" w16cid:durableId="1798910189">
    <w:abstractNumId w:val="1562"/>
  </w:num>
  <w:num w:numId="390" w16cid:durableId="1527015315">
    <w:abstractNumId w:val="414"/>
  </w:num>
  <w:num w:numId="391" w16cid:durableId="1740442347">
    <w:abstractNumId w:val="1471"/>
  </w:num>
  <w:num w:numId="392" w16cid:durableId="1011763440">
    <w:abstractNumId w:val="950"/>
  </w:num>
  <w:num w:numId="393" w16cid:durableId="77988864">
    <w:abstractNumId w:val="946"/>
  </w:num>
  <w:num w:numId="394" w16cid:durableId="1840465053">
    <w:abstractNumId w:val="118"/>
  </w:num>
  <w:num w:numId="395" w16cid:durableId="736711907">
    <w:abstractNumId w:val="1308"/>
  </w:num>
  <w:num w:numId="396" w16cid:durableId="1444764803">
    <w:abstractNumId w:val="226"/>
  </w:num>
  <w:num w:numId="397" w16cid:durableId="2061663009">
    <w:abstractNumId w:val="934"/>
  </w:num>
  <w:num w:numId="398" w16cid:durableId="510998597">
    <w:abstractNumId w:val="1139"/>
  </w:num>
  <w:num w:numId="399" w16cid:durableId="757947448">
    <w:abstractNumId w:val="938"/>
  </w:num>
  <w:num w:numId="400" w16cid:durableId="407923509">
    <w:abstractNumId w:val="1094"/>
  </w:num>
  <w:num w:numId="401" w16cid:durableId="2072655895">
    <w:abstractNumId w:val="1494"/>
  </w:num>
  <w:num w:numId="402" w16cid:durableId="607396234">
    <w:abstractNumId w:val="557"/>
  </w:num>
  <w:num w:numId="403" w16cid:durableId="54664250">
    <w:abstractNumId w:val="1423"/>
  </w:num>
  <w:num w:numId="404" w16cid:durableId="1697998804">
    <w:abstractNumId w:val="177"/>
  </w:num>
  <w:num w:numId="405" w16cid:durableId="1424036920">
    <w:abstractNumId w:val="613"/>
  </w:num>
  <w:num w:numId="406" w16cid:durableId="1497765213">
    <w:abstractNumId w:val="790"/>
  </w:num>
  <w:num w:numId="407" w16cid:durableId="274798218">
    <w:abstractNumId w:val="83"/>
  </w:num>
  <w:num w:numId="408" w16cid:durableId="1820001711">
    <w:abstractNumId w:val="936"/>
  </w:num>
  <w:num w:numId="409" w16cid:durableId="528372951">
    <w:abstractNumId w:val="1151"/>
  </w:num>
  <w:num w:numId="410" w16cid:durableId="1193613131">
    <w:abstractNumId w:val="944"/>
  </w:num>
  <w:num w:numId="411" w16cid:durableId="2064594327">
    <w:abstractNumId w:val="867"/>
  </w:num>
  <w:num w:numId="412" w16cid:durableId="420571598">
    <w:abstractNumId w:val="325"/>
  </w:num>
  <w:num w:numId="413" w16cid:durableId="465709420">
    <w:abstractNumId w:val="1076"/>
  </w:num>
  <w:num w:numId="414" w16cid:durableId="643656997">
    <w:abstractNumId w:val="467"/>
  </w:num>
  <w:num w:numId="415" w16cid:durableId="137309145">
    <w:abstractNumId w:val="165"/>
  </w:num>
  <w:num w:numId="416" w16cid:durableId="596182418">
    <w:abstractNumId w:val="818"/>
  </w:num>
  <w:num w:numId="417" w16cid:durableId="1315908986">
    <w:abstractNumId w:val="718"/>
  </w:num>
  <w:num w:numId="418" w16cid:durableId="207574716">
    <w:abstractNumId w:val="834"/>
  </w:num>
  <w:num w:numId="419" w16cid:durableId="80375486">
    <w:abstractNumId w:val="204"/>
  </w:num>
  <w:num w:numId="420" w16cid:durableId="1391729399">
    <w:abstractNumId w:val="757"/>
  </w:num>
  <w:num w:numId="421" w16cid:durableId="966816952">
    <w:abstractNumId w:val="1057"/>
  </w:num>
  <w:num w:numId="422" w16cid:durableId="743572293">
    <w:abstractNumId w:val="196"/>
  </w:num>
  <w:num w:numId="423" w16cid:durableId="1204749131">
    <w:abstractNumId w:val="1403"/>
  </w:num>
  <w:num w:numId="424" w16cid:durableId="215436698">
    <w:abstractNumId w:val="1233"/>
  </w:num>
  <w:num w:numId="425" w16cid:durableId="407189396">
    <w:abstractNumId w:val="1164"/>
  </w:num>
  <w:num w:numId="426" w16cid:durableId="1887990300">
    <w:abstractNumId w:val="765"/>
  </w:num>
  <w:num w:numId="427" w16cid:durableId="2144958547">
    <w:abstractNumId w:val="1045"/>
  </w:num>
  <w:num w:numId="428" w16cid:durableId="1623145910">
    <w:abstractNumId w:val="485"/>
  </w:num>
  <w:num w:numId="429" w16cid:durableId="1202984723">
    <w:abstractNumId w:val="537"/>
  </w:num>
  <w:num w:numId="430" w16cid:durableId="614943717">
    <w:abstractNumId w:val="1273"/>
  </w:num>
  <w:num w:numId="431" w16cid:durableId="921910342">
    <w:abstractNumId w:val="1125"/>
  </w:num>
  <w:num w:numId="432" w16cid:durableId="1818689959">
    <w:abstractNumId w:val="801"/>
  </w:num>
  <w:num w:numId="433" w16cid:durableId="280962690">
    <w:abstractNumId w:val="244"/>
  </w:num>
  <w:num w:numId="434" w16cid:durableId="125855671">
    <w:abstractNumId w:val="466"/>
  </w:num>
  <w:num w:numId="435" w16cid:durableId="1945262223">
    <w:abstractNumId w:val="819"/>
  </w:num>
  <w:num w:numId="436" w16cid:durableId="128010998">
    <w:abstractNumId w:val="1017"/>
  </w:num>
  <w:num w:numId="437" w16cid:durableId="2060156617">
    <w:abstractNumId w:val="941"/>
  </w:num>
  <w:num w:numId="438" w16cid:durableId="175193530">
    <w:abstractNumId w:val="826"/>
  </w:num>
  <w:num w:numId="439" w16cid:durableId="473061253">
    <w:abstractNumId w:val="61"/>
  </w:num>
  <w:num w:numId="440" w16cid:durableId="350300945">
    <w:abstractNumId w:val="921"/>
  </w:num>
  <w:num w:numId="441" w16cid:durableId="268591230">
    <w:abstractNumId w:val="781"/>
  </w:num>
  <w:num w:numId="442" w16cid:durableId="380326972">
    <w:abstractNumId w:val="1620"/>
  </w:num>
  <w:num w:numId="443" w16cid:durableId="1232085947">
    <w:abstractNumId w:val="585"/>
  </w:num>
  <w:num w:numId="444" w16cid:durableId="878709262">
    <w:abstractNumId w:val="178"/>
  </w:num>
  <w:num w:numId="445" w16cid:durableId="908929934">
    <w:abstractNumId w:val="1244"/>
  </w:num>
  <w:num w:numId="446" w16cid:durableId="796097548">
    <w:abstractNumId w:val="257"/>
  </w:num>
  <w:num w:numId="447" w16cid:durableId="1574242384">
    <w:abstractNumId w:val="1433"/>
  </w:num>
  <w:num w:numId="448" w16cid:durableId="1837646901">
    <w:abstractNumId w:val="1378"/>
  </w:num>
  <w:num w:numId="449" w16cid:durableId="694842954">
    <w:abstractNumId w:val="487"/>
  </w:num>
  <w:num w:numId="450" w16cid:durableId="1743134884">
    <w:abstractNumId w:val="1559"/>
  </w:num>
  <w:num w:numId="451" w16cid:durableId="1653682552">
    <w:abstractNumId w:val="302"/>
  </w:num>
  <w:num w:numId="452" w16cid:durableId="392001733">
    <w:abstractNumId w:val="217"/>
  </w:num>
  <w:num w:numId="453" w16cid:durableId="1812939198">
    <w:abstractNumId w:val="1220"/>
  </w:num>
  <w:num w:numId="454" w16cid:durableId="2053651999">
    <w:abstractNumId w:val="810"/>
  </w:num>
  <w:num w:numId="455" w16cid:durableId="561717422">
    <w:abstractNumId w:val="1214"/>
  </w:num>
  <w:num w:numId="456" w16cid:durableId="397870916">
    <w:abstractNumId w:val="1510"/>
  </w:num>
  <w:num w:numId="457" w16cid:durableId="1455633275">
    <w:abstractNumId w:val="1122"/>
  </w:num>
  <w:num w:numId="458" w16cid:durableId="142892923">
    <w:abstractNumId w:val="138"/>
  </w:num>
  <w:num w:numId="459" w16cid:durableId="1279335085">
    <w:abstractNumId w:val="886"/>
  </w:num>
  <w:num w:numId="460" w16cid:durableId="57216830">
    <w:abstractNumId w:val="924"/>
  </w:num>
  <w:num w:numId="461" w16cid:durableId="1487042486">
    <w:abstractNumId w:val="1452"/>
  </w:num>
  <w:num w:numId="462" w16cid:durableId="286544978">
    <w:abstractNumId w:val="1369"/>
  </w:num>
  <w:num w:numId="463" w16cid:durableId="477308601">
    <w:abstractNumId w:val="1571"/>
  </w:num>
  <w:num w:numId="464" w16cid:durableId="2120106670">
    <w:abstractNumId w:val="243"/>
  </w:num>
  <w:num w:numId="465" w16cid:durableId="367920836">
    <w:abstractNumId w:val="650"/>
  </w:num>
  <w:num w:numId="466" w16cid:durableId="1638875250">
    <w:abstractNumId w:val="236"/>
  </w:num>
  <w:num w:numId="467" w16cid:durableId="1321543511">
    <w:abstractNumId w:val="1178"/>
  </w:num>
  <w:num w:numId="468" w16cid:durableId="1435515258">
    <w:abstractNumId w:val="239"/>
  </w:num>
  <w:num w:numId="469" w16cid:durableId="1932086940">
    <w:abstractNumId w:val="149"/>
  </w:num>
  <w:num w:numId="470" w16cid:durableId="1115636523">
    <w:abstractNumId w:val="357"/>
  </w:num>
  <w:num w:numId="471" w16cid:durableId="355814910">
    <w:abstractNumId w:val="1126"/>
  </w:num>
  <w:num w:numId="472" w16cid:durableId="759764880">
    <w:abstractNumId w:val="108"/>
  </w:num>
  <w:num w:numId="473" w16cid:durableId="2078897337">
    <w:abstractNumId w:val="879"/>
  </w:num>
  <w:num w:numId="474" w16cid:durableId="173694940">
    <w:abstractNumId w:val="1013"/>
  </w:num>
  <w:num w:numId="475" w16cid:durableId="1155800221">
    <w:abstractNumId w:val="820"/>
  </w:num>
  <w:num w:numId="476" w16cid:durableId="1800221763">
    <w:abstractNumId w:val="969"/>
  </w:num>
  <w:num w:numId="477" w16cid:durableId="1729376993">
    <w:abstractNumId w:val="766"/>
  </w:num>
  <w:num w:numId="478" w16cid:durableId="1279683063">
    <w:abstractNumId w:val="1608"/>
  </w:num>
  <w:num w:numId="479" w16cid:durableId="1989672976">
    <w:abstractNumId w:val="676"/>
  </w:num>
  <w:num w:numId="480" w16cid:durableId="2005814377">
    <w:abstractNumId w:val="1606"/>
  </w:num>
  <w:num w:numId="481" w16cid:durableId="1497502693">
    <w:abstractNumId w:val="280"/>
  </w:num>
  <w:num w:numId="482" w16cid:durableId="1950506657">
    <w:abstractNumId w:val="1306"/>
  </w:num>
  <w:num w:numId="483" w16cid:durableId="498085405">
    <w:abstractNumId w:val="1073"/>
  </w:num>
  <w:num w:numId="484" w16cid:durableId="667053100">
    <w:abstractNumId w:val="618"/>
  </w:num>
  <w:num w:numId="485" w16cid:durableId="245305085">
    <w:abstractNumId w:val="1241"/>
  </w:num>
  <w:num w:numId="486" w16cid:durableId="2142527478">
    <w:abstractNumId w:val="163"/>
  </w:num>
  <w:num w:numId="487" w16cid:durableId="1553888046">
    <w:abstractNumId w:val="1098"/>
  </w:num>
  <w:num w:numId="488" w16cid:durableId="1968123465">
    <w:abstractNumId w:val="275"/>
  </w:num>
  <w:num w:numId="489" w16cid:durableId="290286706">
    <w:abstractNumId w:val="583"/>
  </w:num>
  <w:num w:numId="490" w16cid:durableId="131218730">
    <w:abstractNumId w:val="892"/>
  </w:num>
  <w:num w:numId="491" w16cid:durableId="1786078507">
    <w:abstractNumId w:val="327"/>
  </w:num>
  <w:num w:numId="492" w16cid:durableId="827752325">
    <w:abstractNumId w:val="1507"/>
  </w:num>
  <w:num w:numId="493" w16cid:durableId="831486227">
    <w:abstractNumId w:val="272"/>
  </w:num>
  <w:num w:numId="494" w16cid:durableId="404450057">
    <w:abstractNumId w:val="1373"/>
  </w:num>
  <w:num w:numId="495" w16cid:durableId="373116894">
    <w:abstractNumId w:val="691"/>
  </w:num>
  <w:num w:numId="496" w16cid:durableId="1870029753">
    <w:abstractNumId w:val="555"/>
  </w:num>
  <w:num w:numId="497" w16cid:durableId="1756052191">
    <w:abstractNumId w:val="12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8" w16cid:durableId="681972476">
    <w:abstractNumId w:val="14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9" w16cid:durableId="555314887">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0" w16cid:durableId="910434076">
    <w:abstractNumId w:val="1448"/>
  </w:num>
  <w:num w:numId="501" w16cid:durableId="1661469926">
    <w:abstractNumId w:val="265"/>
  </w:num>
  <w:num w:numId="502" w16cid:durableId="2147241483">
    <w:abstractNumId w:val="813"/>
  </w:num>
  <w:num w:numId="503" w16cid:durableId="35201740">
    <w:abstractNumId w:val="282"/>
  </w:num>
  <w:num w:numId="504" w16cid:durableId="1030960123">
    <w:abstractNumId w:val="1243"/>
  </w:num>
  <w:num w:numId="505" w16cid:durableId="174269192">
    <w:abstractNumId w:val="1249"/>
  </w:num>
  <w:num w:numId="506" w16cid:durableId="245848531">
    <w:abstractNumId w:val="319"/>
  </w:num>
  <w:num w:numId="507" w16cid:durableId="1505775932">
    <w:abstractNumId w:val="306"/>
  </w:num>
  <w:num w:numId="508" w16cid:durableId="1820414263">
    <w:abstractNumId w:val="916"/>
  </w:num>
  <w:num w:numId="509" w16cid:durableId="561331975">
    <w:abstractNumId w:val="1610"/>
  </w:num>
  <w:num w:numId="510" w16cid:durableId="667174531">
    <w:abstractNumId w:val="1412"/>
  </w:num>
  <w:num w:numId="511" w16cid:durableId="1519273656">
    <w:abstractNumId w:val="1203"/>
  </w:num>
  <w:num w:numId="512" w16cid:durableId="1723091805">
    <w:abstractNumId w:val="520"/>
  </w:num>
  <w:num w:numId="513" w16cid:durableId="270745422">
    <w:abstractNumId w:val="104"/>
  </w:num>
  <w:num w:numId="514" w16cid:durableId="1121802587">
    <w:abstractNumId w:val="1388"/>
  </w:num>
  <w:num w:numId="515" w16cid:durableId="23285461">
    <w:abstractNumId w:val="715"/>
  </w:num>
  <w:num w:numId="516" w16cid:durableId="78063548">
    <w:abstractNumId w:val="153"/>
  </w:num>
  <w:num w:numId="517" w16cid:durableId="230503081">
    <w:abstractNumId w:val="1280"/>
  </w:num>
  <w:num w:numId="518" w16cid:durableId="1807164014">
    <w:abstractNumId w:val="1051"/>
  </w:num>
  <w:num w:numId="519" w16cid:durableId="1800613251">
    <w:abstractNumId w:val="1464"/>
  </w:num>
  <w:num w:numId="520" w16cid:durableId="1175805923">
    <w:abstractNumId w:val="71"/>
  </w:num>
  <w:num w:numId="521" w16cid:durableId="1235553317">
    <w:abstractNumId w:val="344"/>
  </w:num>
  <w:num w:numId="522" w16cid:durableId="889341806">
    <w:abstractNumId w:val="792"/>
  </w:num>
  <w:num w:numId="523" w16cid:durableId="523056839">
    <w:abstractNumId w:val="1119"/>
  </w:num>
  <w:num w:numId="524" w16cid:durableId="1988051128">
    <w:abstractNumId w:val="19"/>
  </w:num>
  <w:num w:numId="525" w16cid:durableId="1024214466">
    <w:abstractNumId w:val="1525"/>
  </w:num>
  <w:num w:numId="526" w16cid:durableId="1583300351">
    <w:abstractNumId w:val="804"/>
  </w:num>
  <w:num w:numId="527" w16cid:durableId="1888299861">
    <w:abstractNumId w:val="96"/>
  </w:num>
  <w:num w:numId="528" w16cid:durableId="1949657225">
    <w:abstractNumId w:val="455"/>
  </w:num>
  <w:num w:numId="529" w16cid:durableId="871764244">
    <w:abstractNumId w:val="172"/>
  </w:num>
  <w:num w:numId="530" w16cid:durableId="67271230">
    <w:abstractNumId w:val="908"/>
  </w:num>
  <w:num w:numId="531" w16cid:durableId="1456363918">
    <w:abstractNumId w:val="1387"/>
  </w:num>
  <w:num w:numId="532" w16cid:durableId="268515695">
    <w:abstractNumId w:val="1460"/>
  </w:num>
  <w:num w:numId="533" w16cid:durableId="910970866">
    <w:abstractNumId w:val="1000"/>
  </w:num>
  <w:num w:numId="534" w16cid:durableId="1976714635">
    <w:abstractNumId w:val="228"/>
  </w:num>
  <w:num w:numId="535" w16cid:durableId="921109508">
    <w:abstractNumId w:val="221"/>
  </w:num>
  <w:num w:numId="536" w16cid:durableId="1261569305">
    <w:abstractNumId w:val="1484"/>
  </w:num>
  <w:num w:numId="537" w16cid:durableId="1184781547">
    <w:abstractNumId w:val="1206"/>
  </w:num>
  <w:num w:numId="538" w16cid:durableId="220679694">
    <w:abstractNumId w:val="422"/>
  </w:num>
  <w:num w:numId="539" w16cid:durableId="1650161575">
    <w:abstractNumId w:val="1175"/>
  </w:num>
  <w:num w:numId="540" w16cid:durableId="1157499620">
    <w:abstractNumId w:val="983"/>
  </w:num>
  <w:num w:numId="541" w16cid:durableId="1046415981">
    <w:abstractNumId w:val="1391"/>
  </w:num>
  <w:num w:numId="542" w16cid:durableId="823669004">
    <w:abstractNumId w:val="929"/>
  </w:num>
  <w:num w:numId="543" w16cid:durableId="1534731951">
    <w:abstractNumId w:val="1368"/>
  </w:num>
  <w:num w:numId="544" w16cid:durableId="1010378734">
    <w:abstractNumId w:val="696"/>
  </w:num>
  <w:num w:numId="545" w16cid:durableId="1727215080">
    <w:abstractNumId w:val="1253"/>
  </w:num>
  <w:num w:numId="546" w16cid:durableId="1337927435">
    <w:abstractNumId w:val="687"/>
  </w:num>
  <w:num w:numId="547" w16cid:durableId="1376269810">
    <w:abstractNumId w:val="155"/>
  </w:num>
  <w:num w:numId="548" w16cid:durableId="508788626">
    <w:abstractNumId w:val="1205"/>
  </w:num>
  <w:num w:numId="549" w16cid:durableId="1737849166">
    <w:abstractNumId w:val="591"/>
  </w:num>
  <w:num w:numId="550" w16cid:durableId="1342732733">
    <w:abstractNumId w:val="601"/>
  </w:num>
  <w:num w:numId="551" w16cid:durableId="1509566232">
    <w:abstractNumId w:val="954"/>
  </w:num>
  <w:num w:numId="552" w16cid:durableId="881939315">
    <w:abstractNumId w:val="1217"/>
  </w:num>
  <w:num w:numId="553" w16cid:durableId="2029401450">
    <w:abstractNumId w:val="1058"/>
  </w:num>
  <w:num w:numId="554" w16cid:durableId="2038238378">
    <w:abstractNumId w:val="483"/>
  </w:num>
  <w:num w:numId="555" w16cid:durableId="309025150">
    <w:abstractNumId w:val="322"/>
  </w:num>
  <w:num w:numId="556" w16cid:durableId="38017469">
    <w:abstractNumId w:val="1102"/>
  </w:num>
  <w:num w:numId="557" w16cid:durableId="967854834">
    <w:abstractNumId w:val="1226"/>
  </w:num>
  <w:num w:numId="558" w16cid:durableId="1871335037">
    <w:abstractNumId w:val="191"/>
  </w:num>
  <w:num w:numId="559" w16cid:durableId="1962153844">
    <w:abstractNumId w:val="32"/>
  </w:num>
  <w:num w:numId="560" w16cid:durableId="122383057">
    <w:abstractNumId w:val="218"/>
  </w:num>
  <w:num w:numId="561" w16cid:durableId="1976566003">
    <w:abstractNumId w:val="1319"/>
  </w:num>
  <w:num w:numId="562" w16cid:durableId="105781882">
    <w:abstractNumId w:val="135"/>
  </w:num>
  <w:num w:numId="563" w16cid:durableId="116067853">
    <w:abstractNumId w:val="324"/>
  </w:num>
  <w:num w:numId="564" w16cid:durableId="470949709">
    <w:abstractNumId w:val="309"/>
  </w:num>
  <w:num w:numId="565" w16cid:durableId="1521091511">
    <w:abstractNumId w:val="913"/>
  </w:num>
  <w:num w:numId="566" w16cid:durableId="46684227">
    <w:abstractNumId w:val="176"/>
  </w:num>
  <w:num w:numId="567" w16cid:durableId="136577286">
    <w:abstractNumId w:val="60"/>
  </w:num>
  <w:num w:numId="568" w16cid:durableId="747775848">
    <w:abstractNumId w:val="1372"/>
  </w:num>
  <w:num w:numId="569" w16cid:durableId="479813292">
    <w:abstractNumId w:val="270"/>
  </w:num>
  <w:num w:numId="570" w16cid:durableId="1479374180">
    <w:abstractNumId w:val="805"/>
  </w:num>
  <w:num w:numId="571" w16cid:durableId="1312759198">
    <w:abstractNumId w:val="996"/>
  </w:num>
  <w:num w:numId="572" w16cid:durableId="424346049">
    <w:abstractNumId w:val="480"/>
  </w:num>
  <w:num w:numId="573" w16cid:durableId="896008719">
    <w:abstractNumId w:val="1405"/>
  </w:num>
  <w:num w:numId="574" w16cid:durableId="703990821">
    <w:abstractNumId w:val="1470"/>
  </w:num>
  <w:num w:numId="575" w16cid:durableId="488912618">
    <w:abstractNumId w:val="129"/>
  </w:num>
  <w:num w:numId="576" w16cid:durableId="502819618">
    <w:abstractNumId w:val="169"/>
  </w:num>
  <w:num w:numId="577" w16cid:durableId="1137263532">
    <w:abstractNumId w:val="498"/>
  </w:num>
  <w:num w:numId="578" w16cid:durableId="1423719362">
    <w:abstractNumId w:val="1312"/>
  </w:num>
  <w:num w:numId="579" w16cid:durableId="1896889990">
    <w:abstractNumId w:val="377"/>
  </w:num>
  <w:num w:numId="580" w16cid:durableId="2080787844">
    <w:abstractNumId w:val="134"/>
  </w:num>
  <w:num w:numId="581" w16cid:durableId="725229045">
    <w:abstractNumId w:val="1213"/>
  </w:num>
  <w:num w:numId="582" w16cid:durableId="609359219">
    <w:abstractNumId w:val="1365"/>
  </w:num>
  <w:num w:numId="583" w16cid:durableId="1829250274">
    <w:abstractNumId w:val="926"/>
  </w:num>
  <w:num w:numId="584" w16cid:durableId="2094037232">
    <w:abstractNumId w:val="518"/>
  </w:num>
  <w:num w:numId="585" w16cid:durableId="722798205">
    <w:abstractNumId w:val="602"/>
  </w:num>
  <w:num w:numId="586" w16cid:durableId="1076511532">
    <w:abstractNumId w:val="370"/>
  </w:num>
  <w:num w:numId="587" w16cid:durableId="1481116804">
    <w:abstractNumId w:val="212"/>
  </w:num>
  <w:num w:numId="588" w16cid:durableId="2119399685">
    <w:abstractNumId w:val="883"/>
  </w:num>
  <w:num w:numId="589" w16cid:durableId="1492987677">
    <w:abstractNumId w:val="267"/>
  </w:num>
  <w:num w:numId="590" w16cid:durableId="358356591">
    <w:abstractNumId w:val="1517"/>
  </w:num>
  <w:num w:numId="591" w16cid:durableId="854999609">
    <w:abstractNumId w:val="493"/>
  </w:num>
  <w:num w:numId="592" w16cid:durableId="954100163">
    <w:abstractNumId w:val="1060"/>
  </w:num>
  <w:num w:numId="593" w16cid:durableId="857281736">
    <w:abstractNumId w:val="147"/>
  </w:num>
  <w:num w:numId="594" w16cid:durableId="463038091">
    <w:abstractNumId w:val="1259"/>
  </w:num>
  <w:num w:numId="595" w16cid:durableId="204875310">
    <w:abstractNumId w:val="637"/>
  </w:num>
  <w:num w:numId="596" w16cid:durableId="1921671570">
    <w:abstractNumId w:val="409"/>
  </w:num>
  <w:num w:numId="597" w16cid:durableId="2003117456">
    <w:abstractNumId w:val="906"/>
  </w:num>
  <w:num w:numId="598" w16cid:durableId="2120878996">
    <w:abstractNumId w:val="1456"/>
  </w:num>
  <w:num w:numId="599" w16cid:durableId="981498498">
    <w:abstractNumId w:val="1025"/>
  </w:num>
  <w:num w:numId="600" w16cid:durableId="513228188">
    <w:abstractNumId w:val="1519"/>
  </w:num>
  <w:num w:numId="601" w16cid:durableId="745299448">
    <w:abstractNumId w:val="712"/>
  </w:num>
  <w:num w:numId="602" w16cid:durableId="2129472414">
    <w:abstractNumId w:val="1173"/>
  </w:num>
  <w:num w:numId="603" w16cid:durableId="1481459369">
    <w:abstractNumId w:val="383"/>
  </w:num>
  <w:num w:numId="604" w16cid:durableId="152065147">
    <w:abstractNumId w:val="365"/>
  </w:num>
  <w:num w:numId="605" w16cid:durableId="146560302">
    <w:abstractNumId w:val="541"/>
  </w:num>
  <w:num w:numId="606" w16cid:durableId="956722576">
    <w:abstractNumId w:val="1310"/>
  </w:num>
  <w:num w:numId="607" w16cid:durableId="881869441">
    <w:abstractNumId w:val="627"/>
  </w:num>
  <w:num w:numId="608" w16cid:durableId="2109350415">
    <w:abstractNumId w:val="989"/>
  </w:num>
  <w:num w:numId="609" w16cid:durableId="605189078">
    <w:abstractNumId w:val="312"/>
  </w:num>
  <w:num w:numId="610" w16cid:durableId="3439258">
    <w:abstractNumId w:val="1377"/>
  </w:num>
  <w:num w:numId="611" w16cid:durableId="1471823757">
    <w:abstractNumId w:val="1374"/>
  </w:num>
  <w:num w:numId="612" w16cid:durableId="781144165">
    <w:abstractNumId w:val="655"/>
  </w:num>
  <w:num w:numId="613" w16cid:durableId="144587565">
    <w:abstractNumId w:val="460"/>
  </w:num>
  <w:num w:numId="614" w16cid:durableId="958219735">
    <w:abstractNumId w:val="127"/>
  </w:num>
  <w:num w:numId="615" w16cid:durableId="718476063">
    <w:abstractNumId w:val="340"/>
  </w:num>
  <w:num w:numId="616" w16cid:durableId="683016611">
    <w:abstractNumId w:val="1269"/>
  </w:num>
  <w:num w:numId="617" w16cid:durableId="2109278510">
    <w:abstractNumId w:val="230"/>
  </w:num>
  <w:num w:numId="618" w16cid:durableId="1111629544">
    <w:abstractNumId w:val="891"/>
  </w:num>
  <w:num w:numId="619" w16cid:durableId="1684043441">
    <w:abstractNumId w:val="21"/>
  </w:num>
  <w:num w:numId="620" w16cid:durableId="83191875">
    <w:abstractNumId w:val="1087"/>
  </w:num>
  <w:num w:numId="621" w16cid:durableId="1640305858">
    <w:abstractNumId w:val="1364"/>
  </w:num>
  <w:num w:numId="622" w16cid:durableId="1731265757">
    <w:abstractNumId w:val="1103"/>
  </w:num>
  <w:num w:numId="623" w16cid:durableId="1369262100">
    <w:abstractNumId w:val="1075"/>
  </w:num>
  <w:num w:numId="624" w16cid:durableId="1146816589">
    <w:abstractNumId w:val="249"/>
  </w:num>
  <w:num w:numId="625" w16cid:durableId="2004426890">
    <w:abstractNumId w:val="709"/>
  </w:num>
  <w:num w:numId="626" w16cid:durableId="1351681899">
    <w:abstractNumId w:val="1611"/>
  </w:num>
  <w:num w:numId="627" w16cid:durableId="265425019">
    <w:abstractNumId w:val="240"/>
  </w:num>
  <w:num w:numId="628" w16cid:durableId="1452631126">
    <w:abstractNumId w:val="1581"/>
  </w:num>
  <w:num w:numId="629" w16cid:durableId="2022735392">
    <w:abstractNumId w:val="45"/>
  </w:num>
  <w:num w:numId="630" w16cid:durableId="522745275">
    <w:abstractNumId w:val="447"/>
  </w:num>
  <w:num w:numId="631" w16cid:durableId="1333294815">
    <w:abstractNumId w:val="1260"/>
  </w:num>
  <w:num w:numId="632" w16cid:durableId="1707563021">
    <w:abstractNumId w:val="904"/>
  </w:num>
  <w:num w:numId="633" w16cid:durableId="1408922973">
    <w:abstractNumId w:val="1404"/>
  </w:num>
  <w:num w:numId="634" w16cid:durableId="1782340747">
    <w:abstractNumId w:val="115"/>
  </w:num>
  <w:num w:numId="635" w16cid:durableId="849951449">
    <w:abstractNumId w:val="1342"/>
  </w:num>
  <w:num w:numId="636" w16cid:durableId="907225400">
    <w:abstractNumId w:val="1296"/>
  </w:num>
  <w:num w:numId="637" w16cid:durableId="813109348">
    <w:abstractNumId w:val="675"/>
  </w:num>
  <w:num w:numId="638" w16cid:durableId="1182400936">
    <w:abstractNumId w:val="828"/>
  </w:num>
  <w:num w:numId="639" w16cid:durableId="1525552550">
    <w:abstractNumId w:val="1487"/>
  </w:num>
  <w:num w:numId="640" w16cid:durableId="422262565">
    <w:abstractNumId w:val="721"/>
  </w:num>
  <w:num w:numId="641" w16cid:durableId="958028917">
    <w:abstractNumId w:val="1169"/>
  </w:num>
  <w:num w:numId="642" w16cid:durableId="1582643191">
    <w:abstractNumId w:val="1455"/>
  </w:num>
  <w:num w:numId="643" w16cid:durableId="1129936646">
    <w:abstractNumId w:val="830"/>
  </w:num>
  <w:num w:numId="644" w16cid:durableId="1723674213">
    <w:abstractNumId w:val="1473"/>
  </w:num>
  <w:num w:numId="645" w16cid:durableId="1640261543">
    <w:abstractNumId w:val="714"/>
  </w:num>
  <w:num w:numId="646" w16cid:durableId="838346588">
    <w:abstractNumId w:val="1144"/>
  </w:num>
  <w:num w:numId="647" w16cid:durableId="1364601147">
    <w:abstractNumId w:val="150"/>
  </w:num>
  <w:num w:numId="648" w16cid:durableId="83035159">
    <w:abstractNumId w:val="1576"/>
  </w:num>
  <w:num w:numId="649" w16cid:durableId="2032679243">
    <w:abstractNumId w:val="1038"/>
  </w:num>
  <w:num w:numId="650" w16cid:durableId="589433783">
    <w:abstractNumId w:val="1442"/>
  </w:num>
  <w:num w:numId="651" w16cid:durableId="341783635">
    <w:abstractNumId w:val="114"/>
  </w:num>
  <w:num w:numId="652" w16cid:durableId="746341349">
    <w:abstractNumId w:val="1593"/>
  </w:num>
  <w:num w:numId="653" w16cid:durableId="2008438855">
    <w:abstractNumId w:val="1304"/>
  </w:num>
  <w:num w:numId="654" w16cid:durableId="1974167466">
    <w:abstractNumId w:val="305"/>
  </w:num>
  <w:num w:numId="655" w16cid:durableId="1781489407">
    <w:abstractNumId w:val="40"/>
  </w:num>
  <w:num w:numId="656" w16cid:durableId="230234487">
    <w:abstractNumId w:val="1004"/>
  </w:num>
  <w:num w:numId="657" w16cid:durableId="18431547">
    <w:abstractNumId w:val="1189"/>
  </w:num>
  <w:num w:numId="658" w16cid:durableId="1491480392">
    <w:abstractNumId w:val="597"/>
  </w:num>
  <w:num w:numId="659" w16cid:durableId="512571346">
    <w:abstractNumId w:val="78"/>
  </w:num>
  <w:num w:numId="660" w16cid:durableId="681246752">
    <w:abstractNumId w:val="1118"/>
  </w:num>
  <w:num w:numId="661" w16cid:durableId="716903637">
    <w:abstractNumId w:val="1344"/>
  </w:num>
  <w:num w:numId="662" w16cid:durableId="147867682">
    <w:abstractNumId w:val="593"/>
  </w:num>
  <w:num w:numId="663" w16cid:durableId="111947760">
    <w:abstractNumId w:val="44"/>
  </w:num>
  <w:num w:numId="664" w16cid:durableId="1259022147">
    <w:abstractNumId w:val="895"/>
  </w:num>
  <w:num w:numId="665" w16cid:durableId="409157780">
    <w:abstractNumId w:val="573"/>
  </w:num>
  <w:num w:numId="666" w16cid:durableId="1957441697">
    <w:abstractNumId w:val="544"/>
  </w:num>
  <w:num w:numId="667" w16cid:durableId="1512791557">
    <w:abstractNumId w:val="831"/>
  </w:num>
  <w:num w:numId="668" w16cid:durableId="1145127360">
    <w:abstractNumId w:val="387"/>
  </w:num>
  <w:num w:numId="669" w16cid:durableId="1087187628">
    <w:abstractNumId w:val="181"/>
  </w:num>
  <w:num w:numId="670" w16cid:durableId="1530753035">
    <w:abstractNumId w:val="609"/>
  </w:num>
  <w:num w:numId="671" w16cid:durableId="1097020117">
    <w:abstractNumId w:val="1224"/>
  </w:num>
  <w:num w:numId="672" w16cid:durableId="2015918285">
    <w:abstractNumId w:val="92"/>
  </w:num>
  <w:num w:numId="673" w16cid:durableId="2117483282">
    <w:abstractNumId w:val="809"/>
  </w:num>
  <w:num w:numId="674" w16cid:durableId="751201183">
    <w:abstractNumId w:val="1292"/>
  </w:num>
  <w:num w:numId="675" w16cid:durableId="1185245360">
    <w:abstractNumId w:val="985"/>
  </w:num>
  <w:num w:numId="676" w16cid:durableId="1194659580">
    <w:abstractNumId w:val="1145"/>
  </w:num>
  <w:num w:numId="677" w16cid:durableId="764768338">
    <w:abstractNumId w:val="881"/>
  </w:num>
  <w:num w:numId="678" w16cid:durableId="1517229430">
    <w:abstractNumId w:val="415"/>
  </w:num>
  <w:num w:numId="679" w16cid:durableId="188955151">
    <w:abstractNumId w:val="1428"/>
  </w:num>
  <w:num w:numId="680" w16cid:durableId="2091151384">
    <w:abstractNumId w:val="1600"/>
  </w:num>
  <w:num w:numId="681" w16cid:durableId="630790738">
    <w:abstractNumId w:val="1150"/>
  </w:num>
  <w:num w:numId="682" w16cid:durableId="43917326">
    <w:abstractNumId w:val="673"/>
  </w:num>
  <w:num w:numId="683" w16cid:durableId="1751199045">
    <w:abstractNumId w:val="782"/>
  </w:num>
  <w:num w:numId="684" w16cid:durableId="1318994011">
    <w:abstractNumId w:val="1552"/>
  </w:num>
  <w:num w:numId="685" w16cid:durableId="1799103148">
    <w:abstractNumId w:val="651"/>
  </w:num>
  <w:num w:numId="686" w16cid:durableId="2064478608">
    <w:abstractNumId w:val="261"/>
  </w:num>
  <w:num w:numId="687" w16cid:durableId="19823720">
    <w:abstractNumId w:val="1441"/>
  </w:num>
  <w:num w:numId="688" w16cid:durableId="1935242315">
    <w:abstractNumId w:val="1318"/>
  </w:num>
  <w:num w:numId="689" w16cid:durableId="1389575126">
    <w:abstractNumId w:val="692"/>
  </w:num>
  <w:num w:numId="690" w16cid:durableId="1735354828">
    <w:abstractNumId w:val="793"/>
  </w:num>
  <w:num w:numId="691" w16cid:durableId="1805728730">
    <w:abstractNumId w:val="994"/>
  </w:num>
  <w:num w:numId="692" w16cid:durableId="1655140333">
    <w:abstractNumId w:val="400"/>
  </w:num>
  <w:num w:numId="693" w16cid:durableId="463544795">
    <w:abstractNumId w:val="752"/>
  </w:num>
  <w:num w:numId="694" w16cid:durableId="257059491">
    <w:abstractNumId w:val="587"/>
  </w:num>
  <w:num w:numId="695" w16cid:durableId="1237201631">
    <w:abstractNumId w:val="1466"/>
  </w:num>
  <w:num w:numId="696" w16cid:durableId="1603805258">
    <w:abstractNumId w:val="42"/>
  </w:num>
  <w:num w:numId="697" w16cid:durableId="1901867875">
    <w:abstractNumId w:val="311"/>
  </w:num>
  <w:num w:numId="698" w16cid:durableId="913782769">
    <w:abstractNumId w:val="1258"/>
  </w:num>
  <w:num w:numId="699" w16cid:durableId="117913585">
    <w:abstractNumId w:val="126"/>
  </w:num>
  <w:num w:numId="700" w16cid:durableId="1617368979">
    <w:abstractNumId w:val="25"/>
  </w:num>
  <w:num w:numId="701" w16cid:durableId="1330061820">
    <w:abstractNumId w:val="321"/>
  </w:num>
  <w:num w:numId="702" w16cid:durableId="1504279161">
    <w:abstractNumId w:val="1186"/>
  </w:num>
  <w:num w:numId="703" w16cid:durableId="24183848">
    <w:abstractNumId w:val="1446"/>
  </w:num>
  <w:num w:numId="704" w16cid:durableId="2127578680">
    <w:abstractNumId w:val="1084"/>
  </w:num>
  <w:num w:numId="705" w16cid:durableId="589042794">
    <w:abstractNumId w:val="1113"/>
  </w:num>
  <w:num w:numId="706" w16cid:durableId="1426462887">
    <w:abstractNumId w:val="75"/>
  </w:num>
  <w:num w:numId="707" w16cid:durableId="1411924814">
    <w:abstractNumId w:val="89"/>
  </w:num>
  <w:num w:numId="708" w16cid:durableId="1635018811">
    <w:abstractNumId w:val="1097"/>
  </w:num>
  <w:num w:numId="709" w16cid:durableId="80689926">
    <w:abstractNumId w:val="374"/>
  </w:num>
  <w:num w:numId="710" w16cid:durableId="1587886346">
    <w:abstractNumId w:val="1132"/>
  </w:num>
  <w:num w:numId="711" w16cid:durableId="258635421">
    <w:abstractNumId w:val="951"/>
  </w:num>
  <w:num w:numId="712" w16cid:durableId="1513295998">
    <w:abstractNumId w:val="1472"/>
  </w:num>
  <w:num w:numId="713" w16cid:durableId="346828336">
    <w:abstractNumId w:val="496"/>
  </w:num>
  <w:num w:numId="714" w16cid:durableId="554044333">
    <w:abstractNumId w:val="778"/>
  </w:num>
  <w:num w:numId="715" w16cid:durableId="1004553210">
    <w:abstractNumId w:val="1495"/>
  </w:num>
  <w:num w:numId="716" w16cid:durableId="2115514177">
    <w:abstractNumId w:val="998"/>
  </w:num>
  <w:num w:numId="717" w16cid:durableId="1534419622">
    <w:abstractNumId w:val="131"/>
  </w:num>
  <w:num w:numId="718" w16cid:durableId="1305038131">
    <w:abstractNumId w:val="1160"/>
  </w:num>
  <w:num w:numId="719" w16cid:durableId="1712726703">
    <w:abstractNumId w:val="1420"/>
  </w:num>
  <w:num w:numId="720" w16cid:durableId="489560085">
    <w:abstractNumId w:val="742"/>
  </w:num>
  <w:num w:numId="721" w16cid:durableId="585531063">
    <w:abstractNumId w:val="665"/>
  </w:num>
  <w:num w:numId="722" w16cid:durableId="344868308">
    <w:abstractNumId w:val="571"/>
  </w:num>
  <w:num w:numId="723" w16cid:durableId="1166167785">
    <w:abstractNumId w:val="666"/>
  </w:num>
  <w:num w:numId="724" w16cid:durableId="858280509">
    <w:abstractNumId w:val="515"/>
  </w:num>
  <w:num w:numId="725" w16cid:durableId="1232807856">
    <w:abstractNumId w:val="1402"/>
  </w:num>
  <w:num w:numId="726" w16cid:durableId="1087652499">
    <w:abstractNumId w:val="1489"/>
  </w:num>
  <w:num w:numId="727" w16cid:durableId="1105886646">
    <w:abstractNumId w:val="979"/>
  </w:num>
  <w:num w:numId="728" w16cid:durableId="250891781">
    <w:abstractNumId w:val="670"/>
  </w:num>
  <w:num w:numId="729" w16cid:durableId="427625901">
    <w:abstractNumId w:val="86"/>
  </w:num>
  <w:num w:numId="730" w16cid:durableId="2030984652">
    <w:abstractNumId w:val="1278"/>
  </w:num>
  <w:num w:numId="731" w16cid:durableId="463546397">
    <w:abstractNumId w:val="268"/>
  </w:num>
  <w:num w:numId="732" w16cid:durableId="1957054002">
    <w:abstractNumId w:val="385"/>
  </w:num>
  <w:num w:numId="733" w16cid:durableId="2078899418">
    <w:abstractNumId w:val="798"/>
  </w:num>
  <w:num w:numId="734" w16cid:durableId="563487567">
    <w:abstractNumId w:val="250"/>
  </w:num>
  <w:num w:numId="735" w16cid:durableId="341519238">
    <w:abstractNumId w:val="733"/>
  </w:num>
  <w:num w:numId="736" w16cid:durableId="1019283237">
    <w:abstractNumId w:val="833"/>
  </w:num>
  <w:num w:numId="737" w16cid:durableId="111442957">
    <w:abstractNumId w:val="1031"/>
  </w:num>
  <w:num w:numId="738" w16cid:durableId="1985772966">
    <w:abstractNumId w:val="1234"/>
  </w:num>
  <w:num w:numId="739" w16cid:durableId="357854713">
    <w:abstractNumId w:val="956"/>
  </w:num>
  <w:num w:numId="740" w16cid:durableId="594290884">
    <w:abstractNumId w:val="595"/>
  </w:num>
  <w:num w:numId="741" w16cid:durableId="240338893">
    <w:abstractNumId w:val="109"/>
  </w:num>
  <w:num w:numId="742" w16cid:durableId="1932808759">
    <w:abstractNumId w:val="577"/>
  </w:num>
  <w:num w:numId="743" w16cid:durableId="304359408">
    <w:abstractNumId w:val="747"/>
  </w:num>
  <w:num w:numId="744" w16cid:durableId="961231286">
    <w:abstractNumId w:val="1324"/>
  </w:num>
  <w:num w:numId="745" w16cid:durableId="615911029">
    <w:abstractNumId w:val="1039"/>
  </w:num>
  <w:num w:numId="746" w16cid:durableId="123350216">
    <w:abstractNumId w:val="648"/>
  </w:num>
  <w:num w:numId="747" w16cid:durableId="2111582711">
    <w:abstractNumId w:val="848"/>
  </w:num>
  <w:num w:numId="748" w16cid:durableId="1948350359">
    <w:abstractNumId w:val="539"/>
  </w:num>
  <w:num w:numId="749" w16cid:durableId="1304509074">
    <w:abstractNumId w:val="1154"/>
  </w:num>
  <w:num w:numId="750" w16cid:durableId="2131362651">
    <w:abstractNumId w:val="93"/>
  </w:num>
  <w:num w:numId="751" w16cid:durableId="290408205">
    <w:abstractNumId w:val="1375"/>
  </w:num>
  <w:num w:numId="752" w16cid:durableId="2101220892">
    <w:abstractNumId w:val="1469"/>
  </w:num>
  <w:num w:numId="753" w16cid:durableId="900798527">
    <w:abstractNumId w:val="382"/>
  </w:num>
  <w:num w:numId="754" w16cid:durableId="553127712">
    <w:abstractNumId w:val="1435"/>
  </w:num>
  <w:num w:numId="755" w16cid:durableId="818885248">
    <w:abstractNumId w:val="1506"/>
  </w:num>
  <w:num w:numId="756" w16cid:durableId="413471982">
    <w:abstractNumId w:val="612"/>
  </w:num>
  <w:num w:numId="757" w16cid:durableId="1834444887">
    <w:abstractNumId w:val="211"/>
  </w:num>
  <w:num w:numId="758" w16cid:durableId="1803115172">
    <w:abstractNumId w:val="948"/>
  </w:num>
  <w:num w:numId="759" w16cid:durableId="1013146511">
    <w:abstractNumId w:val="119"/>
  </w:num>
  <w:num w:numId="760" w16cid:durableId="374961874">
    <w:abstractNumId w:val="690"/>
  </w:num>
  <w:num w:numId="761" w16cid:durableId="1901789936">
    <w:abstractNumId w:val="416"/>
  </w:num>
  <w:num w:numId="762" w16cid:durableId="1764036127">
    <w:abstractNumId w:val="446"/>
  </w:num>
  <w:num w:numId="763" w16cid:durableId="1977564703">
    <w:abstractNumId w:val="1299"/>
  </w:num>
  <w:num w:numId="764" w16cid:durableId="1401827221">
    <w:abstractNumId w:val="1536"/>
  </w:num>
  <w:num w:numId="765" w16cid:durableId="770203313">
    <w:abstractNumId w:val="1156"/>
  </w:num>
  <w:num w:numId="766" w16cid:durableId="265041095">
    <w:abstractNumId w:val="935"/>
  </w:num>
  <w:num w:numId="767" w16cid:durableId="1596673785">
    <w:abstractNumId w:val="290"/>
  </w:num>
  <w:num w:numId="768" w16cid:durableId="938678336">
    <w:abstractNumId w:val="1264"/>
  </w:num>
  <w:num w:numId="769" w16cid:durableId="621039912">
    <w:abstractNumId w:val="774"/>
  </w:num>
  <w:num w:numId="770" w16cid:durableId="2042052882">
    <w:abstractNumId w:val="572"/>
  </w:num>
  <w:num w:numId="771" w16cid:durableId="1552495499">
    <w:abstractNumId w:val="1068"/>
  </w:num>
  <w:num w:numId="772" w16cid:durableId="757092215">
    <w:abstractNumId w:val="1483"/>
  </w:num>
  <w:num w:numId="773" w16cid:durableId="1994481894">
    <w:abstractNumId w:val="784"/>
  </w:num>
  <w:num w:numId="774" w16cid:durableId="1921601055">
    <w:abstractNumId w:val="1289"/>
  </w:num>
  <w:num w:numId="775" w16cid:durableId="1324242134">
    <w:abstractNumId w:val="685"/>
  </w:num>
  <w:num w:numId="776" w16cid:durableId="1031103162">
    <w:abstractNumId w:val="1108"/>
  </w:num>
  <w:num w:numId="777" w16cid:durableId="1761949516">
    <w:abstractNumId w:val="584"/>
  </w:num>
  <w:num w:numId="778" w16cid:durableId="1680042317">
    <w:abstractNumId w:val="1444"/>
  </w:num>
  <w:num w:numId="779" w16cid:durableId="1419863384">
    <w:abstractNumId w:val="1197"/>
  </w:num>
  <w:num w:numId="780" w16cid:durableId="1646663378">
    <w:abstractNumId w:val="581"/>
  </w:num>
  <w:num w:numId="781" w16cid:durableId="1892616622">
    <w:abstractNumId w:val="318"/>
  </w:num>
  <w:num w:numId="782" w16cid:durableId="1094324914">
    <w:abstractNumId w:val="70"/>
  </w:num>
  <w:num w:numId="783" w16cid:durableId="873926147">
    <w:abstractNumId w:val="141"/>
  </w:num>
  <w:num w:numId="784" w16cid:durableId="1584990837">
    <w:abstractNumId w:val="1572"/>
  </w:num>
  <w:num w:numId="785" w16cid:durableId="1524587276">
    <w:abstractNumId w:val="184"/>
  </w:num>
  <w:num w:numId="786" w16cid:durableId="66541048">
    <w:abstractNumId w:val="1120"/>
  </w:num>
  <w:num w:numId="787" w16cid:durableId="870653673">
    <w:abstractNumId w:val="111"/>
  </w:num>
  <w:num w:numId="788" w16cid:durableId="1869759315">
    <w:abstractNumId w:val="107"/>
  </w:num>
  <w:num w:numId="789" w16cid:durableId="1345012194">
    <w:abstractNumId w:val="1018"/>
  </w:num>
  <w:num w:numId="790" w16cid:durableId="38091336">
    <w:abstractNumId w:val="157"/>
  </w:num>
  <w:num w:numId="791" w16cid:durableId="978068061">
    <w:abstractNumId w:val="233"/>
  </w:num>
  <w:num w:numId="792" w16cid:durableId="215893326">
    <w:abstractNumId w:val="1069"/>
  </w:num>
  <w:num w:numId="793" w16cid:durableId="969626417">
    <w:abstractNumId w:val="817"/>
  </w:num>
  <w:num w:numId="794" w16cid:durableId="238642068">
    <w:abstractNumId w:val="448"/>
  </w:num>
  <w:num w:numId="795" w16cid:durableId="1885098135">
    <w:abstractNumId w:val="973"/>
  </w:num>
  <w:num w:numId="796" w16cid:durableId="74321329">
    <w:abstractNumId w:val="1101"/>
  </w:num>
  <w:num w:numId="797" w16cid:durableId="1426532346">
    <w:abstractNumId w:val="776"/>
  </w:num>
  <w:num w:numId="798" w16cid:durableId="1468277497">
    <w:abstractNumId w:val="1239"/>
  </w:num>
  <w:num w:numId="799" w16cid:durableId="1089424499">
    <w:abstractNumId w:val="896"/>
  </w:num>
  <w:num w:numId="800" w16cid:durableId="396126480">
    <w:abstractNumId w:val="1574"/>
  </w:num>
  <w:num w:numId="801" w16cid:durableId="1476990191">
    <w:abstractNumId w:val="278"/>
  </w:num>
  <w:num w:numId="802" w16cid:durableId="1180049316">
    <w:abstractNumId w:val="375"/>
  </w:num>
  <w:num w:numId="803" w16cid:durableId="1758671572">
    <w:abstractNumId w:val="668"/>
  </w:num>
  <w:num w:numId="804" w16cid:durableId="1244680955">
    <w:abstractNumId w:val="1066"/>
  </w:num>
  <w:num w:numId="805" w16cid:durableId="1447583200">
    <w:abstractNumId w:val="56"/>
  </w:num>
  <w:num w:numId="806" w16cid:durableId="1904287972">
    <w:abstractNumId w:val="656"/>
  </w:num>
  <w:num w:numId="807" w16cid:durableId="386491164">
    <w:abstractNumId w:val="1105"/>
  </w:num>
  <w:num w:numId="808" w16cid:durableId="2145347035">
    <w:abstractNumId w:val="55"/>
  </w:num>
  <w:num w:numId="809" w16cid:durableId="1797793369">
    <w:abstractNumId w:val="1501"/>
  </w:num>
  <w:num w:numId="810" w16cid:durableId="1088622176">
    <w:abstractNumId w:val="49"/>
  </w:num>
  <w:num w:numId="811" w16cid:durableId="282614028">
    <w:abstractNumId w:val="1044"/>
  </w:num>
  <w:num w:numId="812" w16cid:durableId="1926448844">
    <w:abstractNumId w:val="1301"/>
  </w:num>
  <w:num w:numId="813" w16cid:durableId="1087533916">
    <w:abstractNumId w:val="1568"/>
  </w:num>
  <w:num w:numId="814" w16cid:durableId="679896575">
    <w:abstractNumId w:val="1231"/>
  </w:num>
  <w:num w:numId="815" w16cid:durableId="1536504935">
    <w:abstractNumId w:val="1227"/>
  </w:num>
  <w:num w:numId="816" w16cid:durableId="893391315">
    <w:abstractNumId w:val="568"/>
  </w:num>
  <w:num w:numId="817" w16cid:durableId="546841235">
    <w:abstractNumId w:val="369"/>
  </w:num>
  <w:num w:numId="818" w16cid:durableId="1821341247">
    <w:abstractNumId w:val="62"/>
  </w:num>
  <w:num w:numId="819" w16cid:durableId="1043019776">
    <w:abstractNumId w:val="530"/>
  </w:num>
  <w:num w:numId="820" w16cid:durableId="730423924">
    <w:abstractNumId w:val="1561"/>
  </w:num>
  <w:num w:numId="821" w16cid:durableId="865828792">
    <w:abstractNumId w:val="933"/>
  </w:num>
  <w:num w:numId="822" w16cid:durableId="1230576531">
    <w:abstractNumId w:val="657"/>
  </w:num>
  <w:num w:numId="823" w16cid:durableId="2080007940">
    <w:abstractNumId w:val="1539"/>
  </w:num>
  <w:num w:numId="824" w16cid:durableId="311567802">
    <w:abstractNumId w:val="1380"/>
  </w:num>
  <w:num w:numId="825" w16cid:durableId="1664967865">
    <w:abstractNumId w:val="313"/>
  </w:num>
  <w:num w:numId="826" w16cid:durableId="1506552244">
    <w:abstractNumId w:val="255"/>
  </w:num>
  <w:num w:numId="827" w16cid:durableId="474177231">
    <w:abstractNumId w:val="1467"/>
  </w:num>
  <w:num w:numId="828" w16cid:durableId="922879319">
    <w:abstractNumId w:val="1577"/>
  </w:num>
  <w:num w:numId="829" w16cid:durableId="1995335616">
    <w:abstractNumId w:val="566"/>
  </w:num>
  <w:num w:numId="830" w16cid:durableId="242036365">
    <w:abstractNumId w:val="1522"/>
  </w:num>
  <w:num w:numId="831" w16cid:durableId="2062434073">
    <w:abstractNumId w:val="838"/>
  </w:num>
  <w:num w:numId="832" w16cid:durableId="580412899">
    <w:abstractNumId w:val="560"/>
  </w:num>
  <w:num w:numId="833" w16cid:durableId="1238905934">
    <w:abstractNumId w:val="763"/>
  </w:num>
  <w:num w:numId="834" w16cid:durableId="243691081">
    <w:abstractNumId w:val="605"/>
  </w:num>
  <w:num w:numId="835" w16cid:durableId="1986464803">
    <w:abstractNumId w:val="122"/>
  </w:num>
  <w:num w:numId="836" w16cid:durableId="904873937">
    <w:abstractNumId w:val="506"/>
  </w:num>
  <w:num w:numId="837" w16cid:durableId="895894298">
    <w:abstractNumId w:val="146"/>
  </w:num>
  <w:num w:numId="838" w16cid:durableId="1954358370">
    <w:abstractNumId w:val="1437"/>
  </w:num>
  <w:num w:numId="839" w16cid:durableId="1668707226">
    <w:abstractNumId w:val="180"/>
  </w:num>
  <w:num w:numId="840" w16cid:durableId="426733375">
    <w:abstractNumId w:val="1152"/>
  </w:num>
  <w:num w:numId="841" w16cid:durableId="1186597286">
    <w:abstractNumId w:val="1030"/>
  </w:num>
  <w:num w:numId="842" w16cid:durableId="734862098">
    <w:abstractNumId w:val="1360"/>
  </w:num>
  <w:num w:numId="843" w16cid:durableId="1337732866">
    <w:abstractNumId w:val="391"/>
  </w:num>
  <w:num w:numId="844" w16cid:durableId="1124422494">
    <w:abstractNumId w:val="1621"/>
  </w:num>
  <w:num w:numId="845" w16cid:durableId="666637148">
    <w:abstractNumId w:val="208"/>
  </w:num>
  <w:num w:numId="846" w16cid:durableId="395860179">
    <w:abstractNumId w:val="234"/>
  </w:num>
  <w:num w:numId="847" w16cid:durableId="1515263239">
    <w:abstractNumId w:val="677"/>
  </w:num>
  <w:num w:numId="848" w16cid:durableId="367142853">
    <w:abstractNumId w:val="872"/>
  </w:num>
  <w:num w:numId="849" w16cid:durableId="1598521193">
    <w:abstractNumId w:val="1185"/>
  </w:num>
  <w:num w:numId="850" w16cid:durableId="1010178395">
    <w:abstractNumId w:val="1447"/>
  </w:num>
  <w:num w:numId="851" w16cid:durableId="1149982814">
    <w:abstractNumId w:val="1609"/>
  </w:num>
  <w:num w:numId="852" w16cid:durableId="449786077">
    <w:abstractNumId w:val="1311"/>
  </w:num>
  <w:num w:numId="853" w16cid:durableId="851453395">
    <w:abstractNumId w:val="629"/>
  </w:num>
  <w:num w:numId="854" w16cid:durableId="787894159">
    <w:abstractNumId w:val="209"/>
  </w:num>
  <w:num w:numId="855" w16cid:durableId="1698777215">
    <w:abstractNumId w:val="417"/>
  </w:num>
  <w:num w:numId="856" w16cid:durableId="913006456">
    <w:abstractNumId w:val="1143"/>
  </w:num>
  <w:num w:numId="857" w16cid:durableId="315963761">
    <w:abstractNumId w:val="76"/>
  </w:num>
  <w:num w:numId="858" w16cid:durableId="1209025923">
    <w:abstractNumId w:val="1454"/>
  </w:num>
  <w:num w:numId="859" w16cid:durableId="2109109604">
    <w:abstractNumId w:val="659"/>
  </w:num>
  <w:num w:numId="860" w16cid:durableId="2129548638">
    <w:abstractNumId w:val="1282"/>
  </w:num>
  <w:num w:numId="861" w16cid:durableId="2041279794">
    <w:abstractNumId w:val="459"/>
  </w:num>
  <w:num w:numId="862" w16cid:durableId="1841507335">
    <w:abstractNumId w:val="1083"/>
  </w:num>
  <w:num w:numId="863" w16cid:durableId="147483159">
    <w:abstractNumId w:val="1619"/>
  </w:num>
  <w:num w:numId="864" w16cid:durableId="878510324">
    <w:abstractNumId w:val="245"/>
  </w:num>
  <w:num w:numId="865" w16cid:durableId="1142305005">
    <w:abstractNumId w:val="688"/>
  </w:num>
  <w:num w:numId="866" w16cid:durableId="1807819467">
    <w:abstractNumId w:val="1407"/>
  </w:num>
  <w:num w:numId="867" w16cid:durableId="1752045379">
    <w:abstractNumId w:val="547"/>
  </w:num>
  <w:num w:numId="868" w16cid:durableId="1555922172">
    <w:abstractNumId w:val="1288"/>
  </w:num>
  <w:num w:numId="869" w16cid:durableId="1425685546">
    <w:abstractNumId w:val="390"/>
  </w:num>
  <w:num w:numId="870" w16cid:durableId="1553805362">
    <w:abstractNumId w:val="558"/>
  </w:num>
  <w:num w:numId="871" w16cid:durableId="419714614">
    <w:abstractNumId w:val="179"/>
  </w:num>
  <w:num w:numId="872" w16cid:durableId="263654792">
    <w:abstractNumId w:val="884"/>
  </w:num>
  <w:num w:numId="873" w16cid:durableId="1756628323">
    <w:abstractNumId w:val="1129"/>
  </w:num>
  <w:num w:numId="874" w16cid:durableId="1564101572">
    <w:abstractNumId w:val="164"/>
  </w:num>
  <w:num w:numId="875" w16cid:durableId="611286904">
    <w:abstractNumId w:val="317"/>
  </w:num>
  <w:num w:numId="876" w16cid:durableId="1652367095">
    <w:abstractNumId w:val="1617"/>
  </w:num>
  <w:num w:numId="877" w16cid:durableId="186607643">
    <w:abstractNumId w:val="1379"/>
  </w:num>
  <w:num w:numId="878" w16cid:durableId="1824539098">
    <w:abstractNumId w:val="1325"/>
  </w:num>
  <w:num w:numId="879" w16cid:durableId="502088647">
    <w:abstractNumId w:val="780"/>
  </w:num>
  <w:num w:numId="880" w16cid:durableId="494539059">
    <w:abstractNumId w:val="338"/>
  </w:num>
  <w:num w:numId="881" w16cid:durableId="1129133608">
    <w:abstractNumId w:val="33"/>
  </w:num>
  <w:num w:numId="882" w16cid:durableId="1704938602">
    <w:abstractNumId w:val="316"/>
  </w:num>
  <w:num w:numId="883" w16cid:durableId="2100127736">
    <w:abstractNumId w:val="1091"/>
  </w:num>
  <w:num w:numId="884" w16cid:durableId="1868709770">
    <w:abstractNumId w:val="1016"/>
  </w:num>
  <w:num w:numId="885" w16cid:durableId="1498573720">
    <w:abstractNumId w:val="1538"/>
  </w:num>
  <w:num w:numId="886" w16cid:durableId="812407138">
    <w:abstractNumId w:val="856"/>
  </w:num>
  <w:num w:numId="887" w16cid:durableId="587155635">
    <w:abstractNumId w:val="199"/>
  </w:num>
  <w:num w:numId="888" w16cid:durableId="797841194">
    <w:abstractNumId w:val="303"/>
  </w:num>
  <w:num w:numId="889" w16cid:durableId="465516058">
    <w:abstractNumId w:val="658"/>
  </w:num>
  <w:num w:numId="890" w16cid:durableId="701900444">
    <w:abstractNumId w:val="1370"/>
  </w:num>
  <w:num w:numId="891" w16cid:durableId="1022782714">
    <w:abstractNumId w:val="50"/>
  </w:num>
  <w:num w:numId="892" w16cid:durableId="1621184500">
    <w:abstractNumId w:val="915"/>
  </w:num>
  <w:num w:numId="893" w16cid:durableId="550918734">
    <w:abstractNumId w:val="488"/>
  </w:num>
  <w:num w:numId="894" w16cid:durableId="294524860">
    <w:abstractNumId w:val="693"/>
  </w:num>
  <w:num w:numId="895" w16cid:durableId="1008366478">
    <w:abstractNumId w:val="1054"/>
  </w:num>
  <w:num w:numId="896" w16cid:durableId="498690130">
    <w:abstractNumId w:val="1297"/>
  </w:num>
  <w:num w:numId="897" w16cid:durableId="932274939">
    <w:abstractNumId w:val="1211"/>
  </w:num>
  <w:num w:numId="898" w16cid:durableId="90708681">
    <w:abstractNumId w:val="396"/>
  </w:num>
  <w:num w:numId="899" w16cid:durableId="109710686">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0" w16cid:durableId="771634811">
    <w:abstractNumId w:val="523"/>
  </w:num>
  <w:num w:numId="901" w16cid:durableId="1082794470">
    <w:abstractNumId w:val="301"/>
  </w:num>
  <w:num w:numId="902" w16cid:durableId="475298437">
    <w:abstractNumId w:val="661"/>
  </w:num>
  <w:num w:numId="903" w16cid:durableId="1334332634">
    <w:abstractNumId w:val="1554"/>
  </w:num>
  <w:num w:numId="904" w16cid:durableId="1034228082">
    <w:abstractNumId w:val="190"/>
  </w:num>
  <w:num w:numId="905" w16cid:durableId="542521841">
    <w:abstractNumId w:val="361"/>
  </w:num>
  <w:num w:numId="906" w16cid:durableId="1762681634">
    <w:abstractNumId w:val="394"/>
  </w:num>
  <w:num w:numId="907" w16cid:durableId="1525247353">
    <w:abstractNumId w:val="14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8" w16cid:durableId="577061630">
    <w:abstractNumId w:val="15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9" w16cid:durableId="210115591">
    <w:abstractNumId w:val="10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0" w16cid:durableId="863787223">
    <w:abstractNumId w:val="5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1" w16cid:durableId="1829394160">
    <w:abstractNumId w:val="10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2" w16cid:durableId="295570756">
    <w:abstractNumId w:val="8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3" w16cid:durableId="202455324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4" w16cid:durableId="1426607015">
    <w:abstractNumId w:val="4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5" w16cid:durableId="583413200">
    <w:abstractNumId w:val="5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6" w16cid:durableId="2084452983">
    <w:abstractNumId w:val="7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7" w16cid:durableId="967927948">
    <w:abstractNumId w:val="7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8" w16cid:durableId="388694083">
    <w:abstractNumId w:val="5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9" w16cid:durableId="978072729">
    <w:abstractNumId w:val="4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0" w16cid:durableId="1308508244">
    <w:abstractNumId w:val="9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1" w16cid:durableId="1839954788">
    <w:abstractNumId w:val="2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2" w16cid:durableId="241642457">
    <w:abstractNumId w:val="12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3" w16cid:durableId="1810828601">
    <w:abstractNumId w:val="5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4" w16cid:durableId="237061908">
    <w:abstractNumId w:val="2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5" w16cid:durableId="1629579105">
    <w:abstractNumId w:val="7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6" w16cid:durableId="403138489">
    <w:abstractNumId w:val="13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7" w16cid:durableId="2028096948">
    <w:abstractNumId w:val="9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8" w16cid:durableId="692921277">
    <w:abstractNumId w:val="15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9" w16cid:durableId="1416587890">
    <w:abstractNumId w:val="10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0" w16cid:durableId="739210497">
    <w:abstractNumId w:val="7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1" w16cid:durableId="1581022913">
    <w:abstractNumId w:val="10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2" w16cid:durableId="854270962">
    <w:abstractNumId w:val="6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3" w16cid:durableId="524946356">
    <w:abstractNumId w:val="15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4" w16cid:durableId="1337072710">
    <w:abstractNumId w:val="12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5" w16cid:durableId="1573000083">
    <w:abstractNumId w:val="4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6" w16cid:durableId="8821363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7" w16cid:durableId="18364106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8" w16cid:durableId="1523518823">
    <w:abstractNumId w:val="3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9" w16cid:durableId="1680505979">
    <w:abstractNumId w:val="2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0" w16cid:durableId="1392073254">
    <w:abstractNumId w:val="6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1" w16cid:durableId="517473242">
    <w:abstractNumId w:val="9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2" w16cid:durableId="502084543">
    <w:abstractNumId w:val="4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3" w16cid:durableId="46145589">
    <w:abstractNumId w:val="11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4" w16cid:durableId="2430356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5" w16cid:durableId="7243749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6" w16cid:durableId="268316358">
    <w:abstractNumId w:val="4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7" w16cid:durableId="8027793">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8" w16cid:durableId="1276713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9" w16cid:durableId="8577387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0" w16cid:durableId="197679255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1" w16cid:durableId="20426325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2" w16cid:durableId="1014575846">
    <w:abstractNumId w:val="10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3" w16cid:durableId="1882090442">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4" w16cid:durableId="1675495496">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5" w16cid:durableId="708838661">
    <w:abstractNumId w:val="10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6" w16cid:durableId="1322351664">
    <w:abstractNumId w:val="12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7" w16cid:durableId="14973788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8" w16cid:durableId="20151845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9" w16cid:durableId="2095662757">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0" w16cid:durableId="1116021049">
    <w:abstractNumId w:val="14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1" w16cid:durableId="667758410">
    <w:abstractNumId w:val="10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2" w16cid:durableId="1672171815">
    <w:abstractNumId w:val="10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3" w16cid:durableId="1965303154">
    <w:abstractNumId w:val="4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4" w16cid:durableId="2063209861">
    <w:abstractNumId w:val="15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5" w16cid:durableId="49017221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6" w16cid:durableId="1199396802">
    <w:abstractNumId w:val="13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7" w16cid:durableId="1512836863">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8" w16cid:durableId="595020784">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9" w16cid:durableId="1276907091">
    <w:abstractNumId w:val="1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0" w16cid:durableId="1288510720">
    <w:abstractNumId w:val="1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1" w16cid:durableId="415322810">
    <w:abstractNumId w:val="14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2" w16cid:durableId="1174537205">
    <w:abstractNumId w:val="12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3" w16cid:durableId="352610550">
    <w:abstractNumId w:val="8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4" w16cid:durableId="989139412">
    <w:abstractNumId w:val="3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5" w16cid:durableId="284849578">
    <w:abstractNumId w:val="15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6" w16cid:durableId="1700351984">
    <w:abstractNumId w:val="4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7" w16cid:durableId="1440880029">
    <w:abstractNumId w:val="10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8" w16cid:durableId="732434350">
    <w:abstractNumId w:val="7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9" w16cid:durableId="779184635">
    <w:abstractNumId w:val="2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0" w16cid:durableId="358165134">
    <w:abstractNumId w:val="4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1" w16cid:durableId="562714463">
    <w:abstractNumId w:val="13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2" w16cid:durableId="1778476886">
    <w:abstractNumId w:val="14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3" w16cid:durableId="1588805912">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4" w16cid:durableId="1181047372">
    <w:abstractNumId w:val="9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5" w16cid:durableId="1883591375">
    <w:abstractNumId w:val="5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6" w16cid:durableId="751196182">
    <w:abstractNumId w:val="10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7" w16cid:durableId="1985893350">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8" w16cid:durableId="991369705">
    <w:abstractNumId w:val="9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9" w16cid:durableId="1892492691">
    <w:abstractNumId w:val="10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0" w16cid:durableId="98381693">
    <w:abstractNumId w:val="14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1" w16cid:durableId="643237945">
    <w:abstractNumId w:val="14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2" w16cid:durableId="1853106914">
    <w:abstractNumId w:val="9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3" w16cid:durableId="1992296002">
    <w:abstractNumId w:val="5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4" w16cid:durableId="1770933022">
    <w:abstractNumId w:val="16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5" w16cid:durableId="1848326076">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6" w16cid:durableId="1523974675">
    <w:abstractNumId w:val="219"/>
  </w:num>
  <w:num w:numId="997" w16cid:durableId="1922636561">
    <w:abstractNumId w:val="559"/>
  </w:num>
  <w:num w:numId="998" w16cid:durableId="857155617">
    <w:abstractNumId w:val="852"/>
  </w:num>
  <w:num w:numId="999" w16cid:durableId="1311640767">
    <w:abstractNumId w:val="1019"/>
  </w:num>
  <w:num w:numId="1000" w16cid:durableId="1879776298">
    <w:abstractNumId w:val="1242"/>
  </w:num>
  <w:num w:numId="1001" w16cid:durableId="1258560234">
    <w:abstractNumId w:val="548"/>
  </w:num>
  <w:num w:numId="1002" w16cid:durableId="2038579166">
    <w:abstractNumId w:val="1183"/>
  </w:num>
  <w:num w:numId="1003" w16cid:durableId="532234683">
    <w:abstractNumId w:val="713"/>
  </w:num>
  <w:num w:numId="1004" w16cid:durableId="1296108324">
    <w:abstractNumId w:val="1618"/>
  </w:num>
  <w:num w:numId="1005" w16cid:durableId="1216040943">
    <w:abstractNumId w:val="1100"/>
  </w:num>
  <w:num w:numId="1006" w16cid:durableId="784151562">
    <w:abstractNumId w:val="531"/>
  </w:num>
  <w:num w:numId="1007" w16cid:durableId="130246495">
    <w:abstractNumId w:val="342"/>
  </w:num>
  <w:num w:numId="1008" w16cid:durableId="1346321302">
    <w:abstractNumId w:val="529"/>
  </w:num>
  <w:num w:numId="1009" w16cid:durableId="543518310">
    <w:abstractNumId w:val="52"/>
  </w:num>
  <w:num w:numId="1010" w16cid:durableId="525487541">
    <w:abstractNumId w:val="1043"/>
  </w:num>
  <w:num w:numId="1011" w16cid:durableId="1524592507">
    <w:abstractNumId w:val="160"/>
  </w:num>
  <w:num w:numId="1012" w16cid:durableId="824392662">
    <w:abstractNumId w:val="567"/>
  </w:num>
  <w:num w:numId="1013" w16cid:durableId="1928610444">
    <w:abstractNumId w:val="88"/>
  </w:num>
  <w:num w:numId="1014" w16cid:durableId="1038700148">
    <w:abstractNumId w:val="1204"/>
  </w:num>
  <w:num w:numId="1015" w16cid:durableId="2038584673">
    <w:abstractNumId w:val="970"/>
  </w:num>
  <w:num w:numId="1016" w16cid:durableId="2130202878">
    <w:abstractNumId w:val="310"/>
  </w:num>
  <w:num w:numId="1017" w16cid:durableId="2083093602">
    <w:abstractNumId w:val="1050"/>
  </w:num>
  <w:num w:numId="1018" w16cid:durableId="2039357244">
    <w:abstractNumId w:val="1468"/>
  </w:num>
  <w:num w:numId="1019" w16cid:durableId="790512581">
    <w:abstractNumId w:val="829"/>
  </w:num>
  <w:num w:numId="1020" w16cid:durableId="1028290371">
    <w:abstractNumId w:val="378"/>
  </w:num>
  <w:num w:numId="1021" w16cid:durableId="1476531346">
    <w:abstractNumId w:val="694"/>
  </w:num>
  <w:num w:numId="1022" w16cid:durableId="1019041997">
    <w:abstractNumId w:val="1130"/>
  </w:num>
  <w:num w:numId="1023" w16cid:durableId="1690793303">
    <w:abstractNumId w:val="1547"/>
  </w:num>
  <w:num w:numId="1024" w16cid:durableId="2050950443">
    <w:abstractNumId w:val="968"/>
  </w:num>
  <w:num w:numId="1025" w16cid:durableId="177234945">
    <w:abstractNumId w:val="341"/>
  </w:num>
  <w:num w:numId="1026" w16cid:durableId="163739696">
    <w:abstractNumId w:val="206"/>
  </w:num>
  <w:num w:numId="1027" w16cid:durableId="147285387">
    <w:abstractNumId w:val="900"/>
  </w:num>
  <w:num w:numId="1028" w16cid:durableId="1461656219">
    <w:abstractNumId w:val="1170"/>
  </w:num>
  <w:num w:numId="1029" w16cid:durableId="166792437">
    <w:abstractNumId w:val="402"/>
  </w:num>
  <w:num w:numId="1030" w16cid:durableId="1214973306">
    <w:abstractNumId w:val="174"/>
  </w:num>
  <w:num w:numId="1031" w16cid:durableId="1813138892">
    <w:abstractNumId w:val="1014"/>
  </w:num>
  <w:num w:numId="1032" w16cid:durableId="23404472">
    <w:abstractNumId w:val="509"/>
  </w:num>
  <w:num w:numId="1033" w16cid:durableId="360397958">
    <w:abstractNumId w:val="726"/>
  </w:num>
  <w:num w:numId="1034" w16cid:durableId="1870797136">
    <w:abstractNumId w:val="101"/>
  </w:num>
  <w:num w:numId="1035" w16cid:durableId="781612705">
    <w:abstractNumId w:val="869"/>
  </w:num>
  <w:num w:numId="1036" w16cid:durableId="749697169">
    <w:abstractNumId w:val="1236"/>
  </w:num>
  <w:num w:numId="1037" w16cid:durableId="1590768017">
    <w:abstractNumId w:val="1408"/>
  </w:num>
  <w:num w:numId="1038" w16cid:durableId="2012760516">
    <w:abstractNumId w:val="1290"/>
  </w:num>
  <w:num w:numId="1039" w16cid:durableId="355427408">
    <w:abstractNumId w:val="331"/>
  </w:num>
  <w:num w:numId="1040" w16cid:durableId="1334258021">
    <w:abstractNumId w:val="521"/>
  </w:num>
  <w:num w:numId="1041" w16cid:durableId="215899035">
    <w:abstractNumId w:val="465"/>
  </w:num>
  <w:num w:numId="1042" w16cid:durableId="172719866">
    <w:abstractNumId w:val="481"/>
  </w:num>
  <w:num w:numId="1043" w16cid:durableId="381104020">
    <w:abstractNumId w:val="113"/>
  </w:num>
  <w:num w:numId="1044" w16cid:durableId="1174370472">
    <w:abstractNumId w:val="143"/>
  </w:num>
  <w:num w:numId="1045" w16cid:durableId="741410194">
    <w:abstractNumId w:val="1411"/>
  </w:num>
  <w:num w:numId="1046" w16cid:durableId="1515463821">
    <w:abstractNumId w:val="1303"/>
  </w:num>
  <w:num w:numId="1047" w16cid:durableId="1296718495">
    <w:abstractNumId w:val="287"/>
  </w:num>
  <w:num w:numId="1048" w16cid:durableId="268317337">
    <w:abstractNumId w:val="607"/>
  </w:num>
  <w:num w:numId="1049" w16cid:durableId="713578103">
    <w:abstractNumId w:val="1587"/>
  </w:num>
  <w:num w:numId="1050" w16cid:durableId="743575754">
    <w:abstractNumId w:val="556"/>
  </w:num>
  <w:num w:numId="1051" w16cid:durableId="733310712">
    <w:abstractNumId w:val="683"/>
  </w:num>
  <w:num w:numId="1052" w16cid:durableId="998924759">
    <w:abstractNumId w:val="1605"/>
  </w:num>
  <w:num w:numId="1053" w16cid:durableId="1424304072">
    <w:abstractNumId w:val="753"/>
  </w:num>
  <w:num w:numId="1054" w16cid:durableId="574364690">
    <w:abstractNumId w:val="814"/>
  </w:num>
  <w:num w:numId="1055" w16cid:durableId="179704961">
    <w:abstractNumId w:val="1602"/>
  </w:num>
  <w:num w:numId="1056" w16cid:durableId="1188058165">
    <w:abstractNumId w:val="697"/>
  </w:num>
  <w:num w:numId="1057" w16cid:durableId="910506642">
    <w:abstractNumId w:val="689"/>
  </w:num>
  <w:num w:numId="1058" w16cid:durableId="791244497">
    <w:abstractNumId w:val="1570"/>
  </w:num>
  <w:num w:numId="1059" w16cid:durableId="1113666322">
    <w:abstractNumId w:val="1137"/>
  </w:num>
  <w:num w:numId="1060" w16cid:durableId="548805012">
    <w:abstractNumId w:val="939"/>
  </w:num>
  <w:num w:numId="1061" w16cid:durableId="461964746">
    <w:abstractNumId w:val="634"/>
  </w:num>
  <w:num w:numId="1062" w16cid:durableId="1619096463">
    <w:abstractNumId w:val="1580"/>
  </w:num>
  <w:num w:numId="1063" w16cid:durableId="1578785758">
    <w:abstractNumId w:val="746"/>
  </w:num>
  <w:num w:numId="1064" w16cid:durableId="282343706">
    <w:abstractNumId w:val="68"/>
  </w:num>
  <w:num w:numId="1065" w16cid:durableId="1645351018">
    <w:abstractNumId w:val="1392"/>
  </w:num>
  <w:num w:numId="1066" w16cid:durableId="1594439327">
    <w:abstractNumId w:val="1450"/>
  </w:num>
  <w:num w:numId="1067" w16cid:durableId="1577983009">
    <w:abstractNumId w:val="1518"/>
  </w:num>
  <w:num w:numId="1068" w16cid:durableId="661086921">
    <w:abstractNumId w:val="639"/>
  </w:num>
  <w:num w:numId="1069" w16cid:durableId="694886198">
    <w:abstractNumId w:val="729"/>
  </w:num>
  <w:num w:numId="1070" w16cid:durableId="1336108902">
    <w:abstractNumId w:val="1218"/>
  </w:num>
  <w:num w:numId="1071" w16cid:durableId="1365862202">
    <w:abstractNumId w:val="660"/>
  </w:num>
  <w:num w:numId="1072" w16cid:durableId="1834249058">
    <w:abstractNumId w:val="408"/>
  </w:num>
  <w:num w:numId="1073" w16cid:durableId="1926722266">
    <w:abstractNumId w:val="1052"/>
  </w:num>
  <w:num w:numId="1074" w16cid:durableId="713503216">
    <w:abstractNumId w:val="1307"/>
  </w:num>
  <w:num w:numId="1075" w16cid:durableId="472450098">
    <w:abstractNumId w:val="105"/>
  </w:num>
  <w:num w:numId="1076" w16cid:durableId="355079987">
    <w:abstractNumId w:val="1110"/>
  </w:num>
  <w:num w:numId="1077" w16cid:durableId="547496814">
    <w:abstractNumId w:val="722"/>
  </w:num>
  <w:num w:numId="1078" w16cid:durableId="862859329">
    <w:abstractNumId w:val="441"/>
  </w:num>
  <w:num w:numId="1079" w16cid:durableId="969554509">
    <w:abstractNumId w:val="411"/>
  </w:num>
  <w:num w:numId="1080" w16cid:durableId="365914154">
    <w:abstractNumId w:val="1333"/>
  </w:num>
  <w:num w:numId="1081" w16cid:durableId="1149635594">
    <w:abstractNumId w:val="171"/>
  </w:num>
  <w:num w:numId="1082" w16cid:durableId="2023505681">
    <w:abstractNumId w:val="1622"/>
  </w:num>
  <w:num w:numId="1083" w16cid:durableId="986205161">
    <w:abstractNumId w:val="384"/>
  </w:num>
  <w:num w:numId="1084" w16cid:durableId="723413140">
    <w:abstractNumId w:val="1482"/>
  </w:num>
  <w:num w:numId="1085" w16cid:durableId="15736032">
    <w:abstractNumId w:val="972"/>
  </w:num>
  <w:num w:numId="1086" w16cid:durableId="777061015">
    <w:abstractNumId w:val="442"/>
  </w:num>
  <w:num w:numId="1087" w16cid:durableId="1105809232">
    <w:abstractNumId w:val="594"/>
  </w:num>
  <w:num w:numId="1088" w16cid:durableId="713189735">
    <w:abstractNumId w:val="1463"/>
  </w:num>
  <w:num w:numId="1089" w16cid:durableId="477189623">
    <w:abstractNumId w:val="980"/>
  </w:num>
  <w:num w:numId="1090" w16cid:durableId="2034839762">
    <w:abstractNumId w:val="646"/>
  </w:num>
  <w:num w:numId="1091" w16cid:durableId="425538789">
    <w:abstractNumId w:val="1389"/>
  </w:num>
  <w:num w:numId="1092" w16cid:durableId="1036153064">
    <w:abstractNumId w:val="851"/>
  </w:num>
  <w:num w:numId="1093" w16cid:durableId="907223804">
    <w:abstractNumId w:val="1003"/>
  </w:num>
  <w:num w:numId="1094" w16cid:durableId="1547987150">
    <w:abstractNumId w:val="352"/>
  </w:num>
  <w:num w:numId="1095" w16cid:durableId="1120995977">
    <w:abstractNumId w:val="495"/>
  </w:num>
  <w:num w:numId="1096" w16cid:durableId="2102098930">
    <w:abstractNumId w:val="890"/>
  </w:num>
  <w:num w:numId="1097" w16cid:durableId="304624732">
    <w:abstractNumId w:val="343"/>
  </w:num>
  <w:num w:numId="1098" w16cid:durableId="1242789627">
    <w:abstractNumId w:val="48"/>
  </w:num>
  <w:num w:numId="1099" w16cid:durableId="952324622">
    <w:abstractNumId w:val="98"/>
  </w:num>
  <w:num w:numId="1100" w16cid:durableId="847402124">
    <w:abstractNumId w:val="1440"/>
  </w:num>
  <w:num w:numId="1101" w16cid:durableId="916476194">
    <w:abstractNumId w:val="546"/>
  </w:num>
  <w:num w:numId="1102" w16cid:durableId="1116563573">
    <w:abstractNumId w:val="1271"/>
  </w:num>
  <w:num w:numId="1103" w16cid:durableId="946696542">
    <w:abstractNumId w:val="335"/>
  </w:num>
  <w:num w:numId="1104" w16cid:durableId="792287594">
    <w:abstractNumId w:val="130"/>
  </w:num>
  <w:num w:numId="1105" w16cid:durableId="17045426">
    <w:abstractNumId w:val="723"/>
  </w:num>
  <w:num w:numId="1106" w16cid:durableId="1776560533">
    <w:abstractNumId w:val="1047"/>
  </w:num>
  <w:num w:numId="1107" w16cid:durableId="1203518584">
    <w:abstractNumId w:val="1133"/>
  </w:num>
  <w:num w:numId="1108" w16cid:durableId="1313018817">
    <w:abstractNumId w:val="1451"/>
  </w:num>
  <w:num w:numId="1109" w16cid:durableId="1224178527">
    <w:abstractNumId w:val="1128"/>
  </w:num>
  <w:num w:numId="1110" w16cid:durableId="400298643">
    <w:abstractNumId w:val="1302"/>
  </w:num>
  <w:num w:numId="1111" w16cid:durableId="382482647">
    <w:abstractNumId w:val="522"/>
  </w:num>
  <w:num w:numId="1112" w16cid:durableId="790126936">
    <w:abstractNumId w:val="349"/>
  </w:num>
  <w:num w:numId="1113" w16cid:durableId="1607499636">
    <w:abstractNumId w:val="1155"/>
  </w:num>
  <w:num w:numId="1114" w16cid:durableId="1480271608">
    <w:abstractNumId w:val="1277"/>
  </w:num>
  <w:num w:numId="1115" w16cid:durableId="618685097">
    <w:abstractNumId w:val="1027"/>
  </w:num>
  <w:num w:numId="1116" w16cid:durableId="889270326">
    <w:abstractNumId w:val="435"/>
  </w:num>
  <w:num w:numId="1117" w16cid:durableId="873614266">
    <w:abstractNumId w:val="81"/>
  </w:num>
  <w:num w:numId="1118" w16cid:durableId="1513757255">
    <w:abstractNumId w:val="710"/>
  </w:num>
  <w:num w:numId="1119" w16cid:durableId="280572377">
    <w:abstractNumId w:val="210"/>
  </w:num>
  <w:num w:numId="1120" w16cid:durableId="847140440">
    <w:abstractNumId w:val="1512"/>
  </w:num>
  <w:num w:numId="1121" w16cid:durableId="1973825212">
    <w:abstractNumId w:val="121"/>
  </w:num>
  <w:num w:numId="1122" w16cid:durableId="2045864452">
    <w:abstractNumId w:val="148"/>
  </w:num>
  <w:num w:numId="1123" w16cid:durableId="1653559270">
    <w:abstractNumId w:val="1138"/>
  </w:num>
  <w:num w:numId="1124" w16cid:durableId="989555314">
    <w:abstractNumId w:val="1417"/>
  </w:num>
  <w:num w:numId="1125" w16cid:durableId="394397324">
    <w:abstractNumId w:val="1589"/>
  </w:num>
  <w:num w:numId="1126" w16cid:durableId="1216815783">
    <w:abstractNumId w:val="1535"/>
  </w:num>
  <w:num w:numId="1127" w16cid:durableId="1126004574">
    <w:abstractNumId w:val="499"/>
  </w:num>
  <w:num w:numId="1128" w16cid:durableId="1961715423">
    <w:abstractNumId w:val="842"/>
  </w:num>
  <w:num w:numId="1129" w16cid:durableId="918443982">
    <w:abstractNumId w:val="167"/>
  </w:num>
  <w:num w:numId="1130" w16cid:durableId="939987933">
    <w:abstractNumId w:val="1195"/>
  </w:num>
  <w:num w:numId="1131" w16cid:durableId="760682061">
    <w:abstractNumId w:val="808"/>
  </w:num>
  <w:num w:numId="1132" w16cid:durableId="1717703151">
    <w:abstractNumId w:val="991"/>
  </w:num>
  <w:num w:numId="1133" w16cid:durableId="1268347626">
    <w:abstractNumId w:val="1266"/>
  </w:num>
  <w:num w:numId="1134" w16cid:durableId="483544459">
    <w:abstractNumId w:val="516"/>
  </w:num>
  <w:num w:numId="1135" w16cid:durableId="373964144">
    <w:abstractNumId w:val="162"/>
  </w:num>
  <w:num w:numId="1136" w16cid:durableId="1465732149">
    <w:abstractNumId w:val="330"/>
  </w:num>
  <w:num w:numId="1137" w16cid:durableId="479806855">
    <w:abstractNumId w:val="1358"/>
  </w:num>
  <w:num w:numId="1138" w16cid:durableId="1449616149">
    <w:abstractNumId w:val="353"/>
  </w:num>
  <w:num w:numId="1139" w16cid:durableId="1809083921">
    <w:abstractNumId w:val="1270"/>
  </w:num>
  <w:num w:numId="1140" w16cid:durableId="1572886202">
    <w:abstractNumId w:val="633"/>
  </w:num>
  <w:num w:numId="1141" w16cid:durableId="725221829">
    <w:abstractNumId w:val="797"/>
  </w:num>
  <w:num w:numId="1142" w16cid:durableId="1798833582">
    <w:abstractNumId w:val="20"/>
  </w:num>
  <w:num w:numId="1143" w16cid:durableId="1726877555">
    <w:abstractNumId w:val="440"/>
  </w:num>
  <w:num w:numId="1144" w16cid:durableId="526989139">
    <w:abstractNumId w:val="1246"/>
  </w:num>
  <w:num w:numId="1145" w16cid:durableId="1230652031">
    <w:abstractNumId w:val="1395"/>
  </w:num>
  <w:num w:numId="1146" w16cid:durableId="1285624567">
    <w:abstractNumId w:val="918"/>
  </w:num>
  <w:num w:numId="1147" w16cid:durableId="790830672">
    <w:abstractNumId w:val="139"/>
  </w:num>
  <w:num w:numId="1148" w16cid:durableId="1613584362">
    <w:abstractNumId w:val="1345"/>
  </w:num>
  <w:num w:numId="1149" w16cid:durableId="545488815">
    <w:abstractNumId w:val="1334"/>
  </w:num>
  <w:num w:numId="1150" w16cid:durableId="141393213">
    <w:abstractNumId w:val="1503"/>
  </w:num>
  <w:num w:numId="1151" w16cid:durableId="1138255221">
    <w:abstractNumId w:val="672"/>
  </w:num>
  <w:num w:numId="1152" w16cid:durableId="128516858">
    <w:abstractNumId w:val="1410"/>
  </w:num>
  <w:num w:numId="1153" w16cid:durableId="161119722">
    <w:abstractNumId w:val="978"/>
  </w:num>
  <w:num w:numId="1154" w16cid:durableId="2114008151">
    <w:abstractNumId w:val="158"/>
  </w:num>
  <w:num w:numId="1155" w16cid:durableId="688214217">
    <w:abstractNumId w:val="1275"/>
  </w:num>
  <w:num w:numId="1156" w16cid:durableId="223224840">
    <w:abstractNumId w:val="1188"/>
  </w:num>
  <w:num w:numId="1157" w16cid:durableId="1178958516">
    <w:abstractNumId w:val="53"/>
  </w:num>
  <w:num w:numId="1158" w16cid:durableId="784275689">
    <w:abstractNumId w:val="943"/>
  </w:num>
  <w:num w:numId="1159" w16cid:durableId="1499036118">
    <w:abstractNumId w:val="145"/>
  </w:num>
  <w:num w:numId="1160" w16cid:durableId="871573764">
    <w:abstractNumId w:val="1497"/>
  </w:num>
  <w:num w:numId="1161" w16cid:durableId="1256474550">
    <w:abstractNumId w:val="749"/>
  </w:num>
  <w:num w:numId="1162" w16cid:durableId="1375961060">
    <w:abstractNumId w:val="299"/>
  </w:num>
  <w:num w:numId="1163" w16cid:durableId="645938881">
    <w:abstractNumId w:val="610"/>
  </w:num>
  <w:num w:numId="1164" w16cid:durableId="2113165985">
    <w:abstractNumId w:val="260"/>
  </w:num>
  <w:num w:numId="1165" w16cid:durableId="2086806036">
    <w:abstractNumId w:val="1284"/>
  </w:num>
  <w:num w:numId="1166" w16cid:durableId="305858537">
    <w:abstractNumId w:val="1520"/>
  </w:num>
  <w:num w:numId="1167" w16cid:durableId="934291811">
    <w:abstractNumId w:val="839"/>
  </w:num>
  <w:num w:numId="1168" w16cid:durableId="1903439242">
    <w:abstractNumId w:val="1002"/>
  </w:num>
  <w:num w:numId="1169" w16cid:durableId="44530490">
    <w:abstractNumId w:val="674"/>
  </w:num>
  <w:num w:numId="1170" w16cid:durableId="1320117342">
    <w:abstractNumId w:val="1529"/>
  </w:num>
  <w:num w:numId="1171" w16cid:durableId="382754557">
    <w:abstractNumId w:val="363"/>
  </w:num>
  <w:num w:numId="1172" w16cid:durableId="1595168753">
    <w:abstractNumId w:val="472"/>
  </w:num>
  <w:num w:numId="1173" w16cid:durableId="219639889">
    <w:abstractNumId w:val="527"/>
  </w:num>
  <w:num w:numId="1174" w16cid:durableId="1315528886">
    <w:abstractNumId w:val="1337"/>
  </w:num>
  <w:num w:numId="1175" w16cid:durableId="1461649634">
    <w:abstractNumId w:val="1286"/>
  </w:num>
  <w:num w:numId="1176" w16cid:durableId="1445689655">
    <w:abstractNumId w:val="1256"/>
  </w:num>
  <w:num w:numId="1177" w16cid:durableId="323751903">
    <w:abstractNumId w:val="841"/>
  </w:num>
  <w:num w:numId="1178" w16cid:durableId="740828644">
    <w:abstractNumId w:val="760"/>
  </w:num>
  <w:num w:numId="1179" w16cid:durableId="1247230038">
    <w:abstractNumId w:val="1078"/>
  </w:num>
  <w:num w:numId="1180" w16cid:durableId="2022928713">
    <w:abstractNumId w:val="759"/>
  </w:num>
  <w:num w:numId="1181" w16cid:durableId="174075495">
    <w:abstractNumId w:val="695"/>
  </w:num>
  <w:num w:numId="1182" w16cid:durableId="265310965">
    <w:abstractNumId w:val="737"/>
  </w:num>
  <w:num w:numId="1183" w16cid:durableId="247275039">
    <w:abstractNumId w:val="1330"/>
  </w:num>
  <w:num w:numId="1184" w16cid:durableId="1172068812">
    <w:abstractNumId w:val="859"/>
  </w:num>
  <w:num w:numId="1185" w16cid:durableId="1893808568">
    <w:abstractNumId w:val="1578"/>
  </w:num>
  <w:num w:numId="1186" w16cid:durableId="616720568">
    <w:abstractNumId w:val="1498"/>
  </w:num>
  <w:num w:numId="1187" w16cid:durableId="1709329067">
    <w:abstractNumId w:val="644"/>
  </w:num>
  <w:num w:numId="1188" w16cid:durableId="1543666200">
    <w:abstractNumId w:val="1329"/>
  </w:num>
  <w:num w:numId="1189" w16cid:durableId="1202598240">
    <w:abstractNumId w:val="626"/>
  </w:num>
  <w:num w:numId="1190" w16cid:durableId="1158493797">
    <w:abstractNumId w:val="1053"/>
  </w:num>
  <w:num w:numId="1191" w16cid:durableId="827750441">
    <w:abstractNumId w:val="66"/>
  </w:num>
  <w:num w:numId="1192" w16cid:durableId="477310974">
    <w:abstractNumId w:val="873"/>
  </w:num>
  <w:num w:numId="1193" w16cid:durableId="1306007691">
    <w:abstractNumId w:val="285"/>
  </w:num>
  <w:num w:numId="1194" w16cid:durableId="932857342">
    <w:abstractNumId w:val="1180"/>
  </w:num>
  <w:num w:numId="1195" w16cid:durableId="1279336110">
    <w:abstractNumId w:val="1516"/>
  </w:num>
  <w:num w:numId="1196" w16cid:durableId="2139715232">
    <w:abstractNumId w:val="1267"/>
  </w:num>
  <w:num w:numId="1197" w16cid:durableId="1119882974">
    <w:abstractNumId w:val="706"/>
  </w:num>
  <w:num w:numId="1198" w16cid:durableId="1240024768">
    <w:abstractNumId w:val="987"/>
  </w:num>
  <w:num w:numId="1199" w16cid:durableId="1280380135">
    <w:abstractNumId w:val="1416"/>
  </w:num>
  <w:num w:numId="1200" w16cid:durableId="534386322">
    <w:abstractNumId w:val="825"/>
  </w:num>
  <w:num w:numId="1201" w16cid:durableId="892426101">
    <w:abstractNumId w:val="1194"/>
  </w:num>
  <w:num w:numId="1202" w16cid:durableId="411778283">
    <w:abstractNumId w:val="621"/>
  </w:num>
  <w:num w:numId="1203" w16cid:durableId="1259798811">
    <w:abstractNumId w:val="1010"/>
  </w:num>
  <w:num w:numId="1204" w16cid:durableId="783227450">
    <w:abstractNumId w:val="880"/>
  </w:num>
  <w:num w:numId="1205" w16cid:durableId="364134990">
    <w:abstractNumId w:val="1346"/>
  </w:num>
  <w:num w:numId="1206" w16cid:durableId="1675960545">
    <w:abstractNumId w:val="410"/>
  </w:num>
  <w:num w:numId="1207" w16cid:durableId="1700662080">
    <w:abstractNumId w:val="37"/>
  </w:num>
  <w:num w:numId="1208" w16cid:durableId="2077317804">
    <w:abstractNumId w:val="702"/>
  </w:num>
  <w:num w:numId="1209" w16cid:durableId="957489632">
    <w:abstractNumId w:val="1006"/>
  </w:num>
  <w:num w:numId="1210" w16cid:durableId="1656835058">
    <w:abstractNumId w:val="1476"/>
  </w:num>
  <w:num w:numId="1211" w16cid:durableId="1362974031">
    <w:abstractNumId w:val="772"/>
  </w:num>
  <w:num w:numId="1212" w16cid:durableId="610207292">
    <w:abstractNumId w:val="1081"/>
  </w:num>
  <w:num w:numId="1213" w16cid:durableId="1857887695">
    <w:abstractNumId w:val="27"/>
  </w:num>
  <w:num w:numId="1214" w16cid:durableId="137458401">
    <w:abstractNumId w:val="1477"/>
  </w:num>
  <w:num w:numId="1215" w16cid:durableId="138307973">
    <w:abstractNumId w:val="1419"/>
  </w:num>
  <w:num w:numId="1216" w16cid:durableId="233592923">
    <w:abstractNumId w:val="346"/>
  </w:num>
  <w:num w:numId="1217" w16cid:durableId="1540894876">
    <w:abstractNumId w:val="242"/>
  </w:num>
  <w:num w:numId="1218" w16cid:durableId="1445887146">
    <w:abstractNumId w:val="1514"/>
  </w:num>
  <w:num w:numId="1219" w16cid:durableId="1642733336">
    <w:abstractNumId w:val="1177"/>
  </w:num>
  <w:num w:numId="1220" w16cid:durableId="1224288846">
    <w:abstractNumId w:val="22"/>
  </w:num>
  <w:num w:numId="1221" w16cid:durableId="467017964">
    <w:abstractNumId w:val="1005"/>
  </w:num>
  <w:num w:numId="1222" w16cid:durableId="701830383">
    <w:abstractNumId w:val="1474"/>
  </w:num>
  <w:num w:numId="1223" w16cid:durableId="337924942">
    <w:abstractNumId w:val="532"/>
  </w:num>
  <w:num w:numId="1224" w16cid:durableId="1469664360">
    <w:abstractNumId w:val="599"/>
  </w:num>
  <w:num w:numId="1225" w16cid:durableId="27149092">
    <w:abstractNumId w:val="333"/>
  </w:num>
  <w:num w:numId="1226" w16cid:durableId="388770279">
    <w:abstractNumId w:val="1136"/>
  </w:num>
  <w:num w:numId="1227" w16cid:durableId="1991670537">
    <w:abstractNumId w:val="293"/>
  </w:num>
  <w:num w:numId="1228" w16cid:durableId="1685669722">
    <w:abstractNumId w:val="769"/>
  </w:num>
  <w:num w:numId="1229" w16cid:durableId="794324398">
    <w:abstractNumId w:val="84"/>
  </w:num>
  <w:num w:numId="1230" w16cid:durableId="461273467">
    <w:abstractNumId w:val="995"/>
  </w:num>
  <w:num w:numId="1231" w16cid:durableId="658313401">
    <w:abstractNumId w:val="1616"/>
  </w:num>
  <w:num w:numId="1232" w16cid:durableId="92364580">
    <w:abstractNumId w:val="187"/>
  </w:num>
  <w:num w:numId="1233" w16cid:durableId="576326071">
    <w:abstractNumId w:val="18"/>
  </w:num>
  <w:num w:numId="1234" w16cid:durableId="762645729">
    <w:abstractNumId w:val="975"/>
  </w:num>
  <w:num w:numId="1235" w16cid:durableId="615407903">
    <w:abstractNumId w:val="1415"/>
  </w:num>
  <w:num w:numId="1236" w16cid:durableId="14428843">
    <w:abstractNumId w:val="223"/>
  </w:num>
  <w:num w:numId="1237" w16cid:durableId="1989169666">
    <w:abstractNumId w:val="854"/>
  </w:num>
  <w:num w:numId="1238" w16cid:durableId="960762805">
    <w:abstractNumId w:val="868"/>
  </w:num>
  <w:num w:numId="1239" w16cid:durableId="2135639834">
    <w:abstractNumId w:val="166"/>
  </w:num>
  <w:num w:numId="1240" w16cid:durableId="549416751">
    <w:abstractNumId w:val="1397"/>
  </w:num>
  <w:num w:numId="1241" w16cid:durableId="2132750027">
    <w:abstractNumId w:val="183"/>
  </w:num>
  <w:num w:numId="1242" w16cid:durableId="767432644">
    <w:abstractNumId w:val="1430"/>
  </w:num>
  <w:num w:numId="1243" w16cid:durableId="354113416">
    <w:abstractNumId w:val="623"/>
  </w:num>
  <w:num w:numId="1244" w16cid:durableId="661158979">
    <w:abstractNumId w:val="1007"/>
  </w:num>
  <w:num w:numId="1245" w16cid:durableId="1083724709">
    <w:abstractNumId w:val="1165"/>
  </w:num>
  <w:num w:numId="1246" w16cid:durableId="1208566478">
    <w:abstractNumId w:val="1357"/>
  </w:num>
  <w:num w:numId="1247" w16cid:durableId="728384371">
    <w:abstractNumId w:val="1478"/>
  </w:num>
  <w:num w:numId="1248" w16cid:durableId="1368523331">
    <w:abstractNumId w:val="1461"/>
  </w:num>
  <w:num w:numId="1249" w16cid:durableId="259529787">
    <w:abstractNumId w:val="574"/>
  </w:num>
  <w:num w:numId="1250" w16cid:durableId="1310787736">
    <w:abstractNumId w:val="1171"/>
  </w:num>
  <w:num w:numId="1251" w16cid:durableId="1404764255">
    <w:abstractNumId w:val="727"/>
  </w:num>
  <w:num w:numId="1252" w16cid:durableId="975724235">
    <w:abstractNumId w:val="961"/>
  </w:num>
  <w:num w:numId="1253" w16cid:durableId="166216455">
    <w:abstractNumId w:val="1163"/>
  </w:num>
  <w:num w:numId="1254" w16cid:durableId="1420718224">
    <w:abstractNumId w:val="928"/>
  </w:num>
  <w:num w:numId="1255" w16cid:durableId="2042971158">
    <w:abstractNumId w:val="1230"/>
  </w:num>
  <w:num w:numId="1256" w16cid:durableId="1260289515">
    <w:abstractNumId w:val="224"/>
  </w:num>
  <w:num w:numId="1257" w16cid:durableId="2069108775">
    <w:abstractNumId w:val="203"/>
  </w:num>
  <w:num w:numId="1258" w16cid:durableId="1417281978">
    <w:abstractNumId w:val="1320"/>
  </w:num>
  <w:num w:numId="1259" w16cid:durableId="247467556">
    <w:abstractNumId w:val="511"/>
  </w:num>
  <w:num w:numId="1260" w16cid:durableId="1840848482">
    <w:abstractNumId w:val="663"/>
  </w:num>
  <w:num w:numId="1261" w16cid:durableId="1219123802">
    <w:abstractNumId w:val="619"/>
  </w:num>
  <w:num w:numId="1262" w16cid:durableId="1845707870">
    <w:abstractNumId w:val="247"/>
  </w:num>
  <w:num w:numId="1263" w16cid:durableId="1252545984">
    <w:abstractNumId w:val="931"/>
  </w:num>
  <w:num w:numId="1264" w16cid:durableId="111946308">
    <w:abstractNumId w:val="294"/>
  </w:num>
  <w:num w:numId="1265" w16cid:durableId="1385450158">
    <w:abstractNumId w:val="216"/>
  </w:num>
  <w:num w:numId="1266" w16cid:durableId="806238874">
    <w:abstractNumId w:val="1343"/>
  </w:num>
  <w:num w:numId="1267" w16cid:durableId="297995376">
    <w:abstractNumId w:val="540"/>
  </w:num>
  <w:num w:numId="1268" w16cid:durableId="1006440719">
    <w:abstractNumId w:val="264"/>
  </w:num>
  <w:num w:numId="1269" w16cid:durableId="1822035695">
    <w:abstractNumId w:val="669"/>
  </w:num>
  <w:num w:numId="1270" w16cid:durableId="1197111343">
    <w:abstractNumId w:val="373"/>
  </w:num>
  <w:num w:numId="1271" w16cid:durableId="581376441">
    <w:abstractNumId w:val="1349"/>
  </w:num>
  <w:num w:numId="1272" w16cid:durableId="1623655333">
    <w:abstractNumId w:val="902"/>
  </w:num>
  <w:num w:numId="1273" w16cid:durableId="1938975469">
    <w:abstractNumId w:val="1553"/>
  </w:num>
  <w:num w:numId="1274" w16cid:durableId="1830709326">
    <w:abstractNumId w:val="462"/>
  </w:num>
  <w:num w:numId="1275" w16cid:durableId="1119688775">
    <w:abstractNumId w:val="433"/>
  </w:num>
  <w:num w:numId="1276" w16cid:durableId="807821081">
    <w:abstractNumId w:val="1061"/>
  </w:num>
  <w:num w:numId="1277" w16cid:durableId="556740534">
    <w:abstractNumId w:val="1250"/>
  </w:num>
  <w:num w:numId="1278" w16cid:durableId="667287706">
    <w:abstractNumId w:val="334"/>
  </w:num>
  <w:num w:numId="1279" w16cid:durableId="715348379">
    <w:abstractNumId w:val="1182"/>
  </w:num>
  <w:num w:numId="1280" w16cid:durableId="1623607111">
    <w:abstractNumId w:val="1336"/>
  </w:num>
  <w:num w:numId="1281" w16cid:durableId="2004694622">
    <w:abstractNumId w:val="875"/>
  </w:num>
  <w:num w:numId="1282" w16cid:durableId="1543708043">
    <w:abstractNumId w:val="681"/>
  </w:num>
  <w:num w:numId="1283" w16cid:durableId="172231126">
    <w:abstractNumId w:val="1546"/>
  </w:num>
  <w:num w:numId="1284" w16cid:durableId="858392451">
    <w:abstractNumId w:val="664"/>
  </w:num>
  <w:num w:numId="1285" w16cid:durableId="699480134">
    <w:abstractNumId w:val="997"/>
  </w:num>
  <w:num w:numId="1286" w16cid:durableId="1315331714">
    <w:abstractNumId w:val="418"/>
  </w:num>
  <w:num w:numId="1287" w16cid:durableId="1659068281">
    <w:abstractNumId w:val="95"/>
  </w:num>
  <w:num w:numId="1288" w16cid:durableId="1239629793">
    <w:abstractNumId w:val="570"/>
  </w:num>
  <w:num w:numId="1289" w16cid:durableId="1479421864">
    <w:abstractNumId w:val="1237"/>
  </w:num>
  <w:num w:numId="1290" w16cid:durableId="1567062596">
    <w:abstractNumId w:val="846"/>
  </w:num>
  <w:num w:numId="1291" w16cid:durableId="46222938">
    <w:abstractNumId w:val="999"/>
  </w:num>
  <w:num w:numId="1292" w16cid:durableId="455411975">
    <w:abstractNumId w:val="1184"/>
  </w:num>
  <w:num w:numId="1293" w16cid:durableId="378405799">
    <w:abstractNumId w:val="116"/>
  </w:num>
  <w:num w:numId="1294" w16cid:durableId="1341157496">
    <w:abstractNumId w:val="1511"/>
  </w:num>
  <w:num w:numId="1295" w16cid:durableId="1891727904">
    <w:abstractNumId w:val="1528"/>
  </w:num>
  <w:num w:numId="1296" w16cid:durableId="937912797">
    <w:abstractNumId w:val="745"/>
  </w:num>
  <w:num w:numId="1297" w16cid:durableId="1050617473">
    <w:abstractNumId w:val="1350"/>
  </w:num>
  <w:num w:numId="1298" w16cid:durableId="589048573">
    <w:abstractNumId w:val="1001"/>
  </w:num>
  <w:num w:numId="1299" w16cid:durableId="554851273">
    <w:abstractNumId w:val="1383"/>
  </w:num>
  <w:num w:numId="1300" w16cid:durableId="1880698737">
    <w:abstractNumId w:val="1492"/>
  </w:num>
  <w:num w:numId="1301" w16cid:durableId="517931639">
    <w:abstractNumId w:val="307"/>
  </w:num>
  <w:num w:numId="1302" w16cid:durableId="229312858">
    <w:abstractNumId w:val="202"/>
  </w:num>
  <w:num w:numId="1303" w16cid:durableId="358825552">
    <w:abstractNumId w:val="1219"/>
  </w:num>
  <w:num w:numId="1304" w16cid:durableId="1480851973">
    <w:abstractNumId w:val="955"/>
  </w:num>
  <w:num w:numId="1305" w16cid:durableId="1173643676">
    <w:abstractNumId w:val="1386"/>
  </w:num>
  <w:num w:numId="1306" w16cid:durableId="1954362079">
    <w:abstractNumId w:val="24"/>
  </w:num>
  <w:num w:numId="1307" w16cid:durableId="1612517145">
    <w:abstractNumId w:val="777"/>
  </w:num>
  <w:num w:numId="1308" w16cid:durableId="990673730">
    <w:abstractNumId w:val="320"/>
  </w:num>
  <w:num w:numId="1309" w16cid:durableId="1830171003">
    <w:abstractNumId w:val="215"/>
  </w:num>
  <w:num w:numId="1310" w16cid:durableId="1560050636">
    <w:abstractNumId w:val="1232"/>
  </w:num>
  <w:num w:numId="1311" w16cid:durableId="1620992370">
    <w:abstractNumId w:val="554"/>
  </w:num>
  <w:num w:numId="1312" w16cid:durableId="122962807">
    <w:abstractNumId w:val="920"/>
  </w:num>
  <w:num w:numId="1313" w16cid:durableId="1344475734">
    <w:abstractNumId w:val="1543"/>
  </w:num>
  <w:num w:numId="1314" w16cid:durableId="321588825">
    <w:abstractNumId w:val="1235"/>
  </w:num>
  <w:num w:numId="1315" w16cid:durableId="452679583">
    <w:abstractNumId w:val="1493"/>
  </w:num>
  <w:num w:numId="1316" w16cid:durableId="1239706989">
    <w:abstractNumId w:val="1071"/>
  </w:num>
  <w:num w:numId="1317" w16cid:durableId="173962419">
    <w:abstractNumId w:val="494"/>
  </w:num>
  <w:num w:numId="1318" w16cid:durableId="1051924328">
    <w:abstractNumId w:val="953"/>
  </w:num>
  <w:num w:numId="1319" w16cid:durableId="1421562077">
    <w:abstractNumId w:val="903"/>
  </w:num>
  <w:num w:numId="1320" w16cid:durableId="897665262">
    <w:abstractNumId w:val="296"/>
  </w:num>
  <w:num w:numId="1321" w16cid:durableId="1208377150">
    <w:abstractNumId w:val="1603"/>
  </w:num>
  <w:num w:numId="1322" w16cid:durableId="812019790">
    <w:abstractNumId w:val="794"/>
  </w:num>
  <w:num w:numId="1323" w16cid:durableId="185800743">
    <w:abstractNumId w:val="1229"/>
  </w:num>
  <w:num w:numId="1324" w16cid:durableId="1736270702">
    <w:abstractNumId w:val="364"/>
  </w:num>
  <w:num w:numId="1325" w16cid:durableId="1864710350">
    <w:abstractNumId w:val="456"/>
  </w:num>
  <w:num w:numId="1326" w16cid:durableId="364717023">
    <w:abstractNumId w:val="1106"/>
  </w:num>
  <w:num w:numId="1327" w16cid:durableId="492572217">
    <w:abstractNumId w:val="1381"/>
  </w:num>
  <w:num w:numId="1328" w16cid:durableId="1203981794">
    <w:abstractNumId w:val="283"/>
  </w:num>
  <w:num w:numId="1329" w16cid:durableId="413360476">
    <w:abstractNumId w:val="1526"/>
  </w:num>
  <w:num w:numId="1330" w16cid:durableId="821894166">
    <w:abstractNumId w:val="152"/>
  </w:num>
  <w:num w:numId="1331" w16cid:durableId="1038045879">
    <w:abstractNumId w:val="1371"/>
  </w:num>
  <w:num w:numId="1332" w16cid:durableId="1499150166">
    <w:abstractNumId w:val="739"/>
  </w:num>
  <w:num w:numId="1333" w16cid:durableId="1183322080">
    <w:abstractNumId w:val="711"/>
  </w:num>
  <w:num w:numId="1334" w16cid:durableId="1642609844">
    <w:abstractNumId w:val="857"/>
  </w:num>
  <w:num w:numId="1335" w16cid:durableId="1602060238">
    <w:abstractNumId w:val="1196"/>
  </w:num>
  <w:num w:numId="1336" w16cid:durableId="523247553">
    <w:abstractNumId w:val="161"/>
  </w:num>
  <w:num w:numId="1337" w16cid:durableId="1496647529">
    <w:abstractNumId w:val="117"/>
  </w:num>
  <w:num w:numId="1338" w16cid:durableId="604924359">
    <w:abstractNumId w:val="767"/>
  </w:num>
  <w:num w:numId="1339" w16cid:durableId="45421999">
    <w:abstractNumId w:val="799"/>
  </w:num>
  <w:num w:numId="1340" w16cid:durableId="320888783">
    <w:abstractNumId w:val="1453"/>
  </w:num>
  <w:num w:numId="1341" w16cid:durableId="1207912181">
    <w:abstractNumId w:val="65"/>
  </w:num>
  <w:num w:numId="1342" w16cid:durableId="574047938">
    <w:abstractNumId w:val="815"/>
  </w:num>
  <w:num w:numId="1343" w16cid:durableId="1016544234">
    <w:abstractNumId w:val="786"/>
  </w:num>
  <w:num w:numId="1344" w16cid:durableId="504442141">
    <w:abstractNumId w:val="758"/>
  </w:num>
  <w:num w:numId="1345" w16cid:durableId="1838570472">
    <w:abstractNumId w:val="339"/>
  </w:num>
  <w:num w:numId="1346" w16cid:durableId="77679727">
    <w:abstractNumId w:val="323"/>
  </w:num>
  <w:num w:numId="1347" w16cid:durableId="1388408653">
    <w:abstractNumId w:val="393"/>
  </w:num>
  <w:num w:numId="1348" w16cid:durableId="1511677673">
    <w:abstractNumId w:val="1557"/>
  </w:num>
  <w:num w:numId="1349" w16cid:durableId="1785804594">
    <w:abstractNumId w:val="497"/>
  </w:num>
  <w:num w:numId="1350" w16cid:durableId="1202136725">
    <w:abstractNumId w:val="635"/>
  </w:num>
  <w:num w:numId="1351" w16cid:durableId="691611857">
    <w:abstractNumId w:val="1212"/>
  </w:num>
  <w:num w:numId="1352" w16cid:durableId="330648827">
    <w:abstractNumId w:val="484"/>
  </w:num>
  <w:num w:numId="1353" w16cid:durableId="843126717">
    <w:abstractNumId w:val="849"/>
  </w:num>
  <w:num w:numId="1354" w16cid:durableId="1309431541">
    <w:abstractNumId w:val="562"/>
  </w:num>
  <w:num w:numId="1355" w16cid:durableId="771245830">
    <w:abstractNumId w:val="976"/>
  </w:num>
  <w:num w:numId="1356" w16cid:durableId="255554039">
    <w:abstractNumId w:val="543"/>
  </w:num>
  <w:num w:numId="1357" w16cid:durableId="386951569">
    <w:abstractNumId w:val="1594"/>
  </w:num>
  <w:num w:numId="1358" w16cid:durableId="1518422951">
    <w:abstractNumId w:val="182"/>
  </w:num>
  <w:num w:numId="1359" w16cid:durableId="15229175">
    <w:abstractNumId w:val="1612"/>
  </w:num>
  <w:num w:numId="1360" w16cid:durableId="1105887091">
    <w:abstractNumId w:val="432"/>
  </w:num>
  <w:num w:numId="1361" w16cid:durableId="1375153374">
    <w:abstractNumId w:val="821"/>
  </w:num>
  <w:num w:numId="1362" w16cid:durableId="462506574">
    <w:abstractNumId w:val="701"/>
  </w:num>
  <w:num w:numId="1363" w16cid:durableId="129593642">
    <w:abstractNumId w:val="279"/>
  </w:num>
  <w:num w:numId="1364" w16cid:durableId="662900642">
    <w:abstractNumId w:val="615"/>
  </w:num>
  <w:num w:numId="1365" w16cid:durableId="339357191">
    <w:abstractNumId w:val="1168"/>
  </w:num>
  <w:num w:numId="1366" w16cid:durableId="1735086971">
    <w:abstractNumId w:val="168"/>
  </w:num>
  <w:num w:numId="1367" w16cid:durableId="1138034553">
    <w:abstractNumId w:val="1192"/>
  </w:num>
  <w:num w:numId="1368" w16cid:durableId="1505626665">
    <w:abstractNumId w:val="1216"/>
  </w:num>
  <w:num w:numId="1369" w16cid:durableId="532573722">
    <w:abstractNumId w:val="419"/>
  </w:num>
  <w:num w:numId="1370" w16cid:durableId="759183727">
    <w:abstractNumId w:val="795"/>
  </w:num>
  <w:num w:numId="1371" w16cid:durableId="1384600099">
    <w:abstractNumId w:val="1247"/>
  </w:num>
  <w:num w:numId="1372" w16cid:durableId="1389913222">
    <w:abstractNumId w:val="1305"/>
  </w:num>
  <w:num w:numId="1373" w16cid:durableId="822354346">
    <w:abstractNumId w:val="503"/>
  </w:num>
  <w:num w:numId="1374" w16cid:durableId="1493910233">
    <w:abstractNumId w:val="1283"/>
  </w:num>
  <w:num w:numId="1375" w16cid:durableId="1208565491">
    <w:abstractNumId w:val="1530"/>
  </w:num>
  <w:num w:numId="1376" w16cid:durableId="682896697">
    <w:abstractNumId w:val="1527"/>
  </w:num>
  <w:num w:numId="1377" w16cid:durableId="400445182">
    <w:abstractNumId w:val="1036"/>
  </w:num>
  <w:num w:numId="1378" w16cid:durableId="684094106">
    <w:abstractNumId w:val="598"/>
  </w:num>
  <w:num w:numId="1379" w16cid:durableId="877552809">
    <w:abstractNumId w:val="942"/>
  </w:num>
  <w:num w:numId="1380" w16cid:durableId="577859720">
    <w:abstractNumId w:val="458"/>
  </w:num>
  <w:num w:numId="1381" w16cid:durableId="769277360">
    <w:abstractNumId w:val="144"/>
  </w:num>
  <w:num w:numId="1382" w16cid:durableId="326253689">
    <w:abstractNumId w:val="1042"/>
  </w:num>
  <w:num w:numId="1383" w16cid:durableId="1135682125">
    <w:abstractNumId w:val="38"/>
  </w:num>
  <w:num w:numId="1384" w16cid:durableId="312873291">
    <w:abstractNumId w:val="590"/>
  </w:num>
  <w:num w:numId="1385" w16cid:durableId="2056855145">
    <w:abstractNumId w:val="289"/>
  </w:num>
  <w:num w:numId="1386" w16cid:durableId="214850703">
    <w:abstractNumId w:val="1313"/>
  </w:num>
  <w:num w:numId="1387" w16cid:durableId="543182318">
    <w:abstractNumId w:val="730"/>
  </w:num>
  <w:num w:numId="1388" w16cid:durableId="1477911936">
    <w:abstractNumId w:val="654"/>
  </w:num>
  <w:num w:numId="1389" w16cid:durableId="559830801">
    <w:abstractNumId w:val="288"/>
  </w:num>
  <w:num w:numId="1390" w16cid:durableId="1086459576">
    <w:abstractNumId w:val="542"/>
  </w:num>
  <w:num w:numId="1391" w16cid:durableId="2034988882">
    <w:abstractNumId w:val="271"/>
  </w:num>
  <w:num w:numId="1392" w16cid:durableId="769281135">
    <w:abstractNumId w:val="1316"/>
  </w:num>
  <w:num w:numId="1393" w16cid:durableId="392318869">
    <w:abstractNumId w:val="1082"/>
  </w:num>
  <w:num w:numId="1394" w16cid:durableId="1850094542">
    <w:abstractNumId w:val="988"/>
  </w:num>
  <w:num w:numId="1395" w16cid:durableId="297030280">
    <w:abstractNumId w:val="360"/>
  </w:num>
  <w:num w:numId="1396" w16cid:durableId="1775400587">
    <w:abstractNumId w:val="1279"/>
  </w:num>
  <w:num w:numId="1397" w16cid:durableId="977420505">
    <w:abstractNumId w:val="603"/>
  </w:num>
  <w:num w:numId="1398" w16cid:durableId="1641110729">
    <w:abstractNumId w:val="962"/>
  </w:num>
  <w:num w:numId="1399" w16cid:durableId="1063799483">
    <w:abstractNumId w:val="263"/>
  </w:num>
  <w:num w:numId="1400" w16cid:durableId="1380319408">
    <w:abstractNumId w:val="1015"/>
  </w:num>
  <w:num w:numId="1401" w16cid:durableId="272171968">
    <w:abstractNumId w:val="686"/>
  </w:num>
  <w:num w:numId="1402" w16cid:durableId="465974559">
    <w:abstractNumId w:val="1134"/>
  </w:num>
  <w:num w:numId="1403" w16cid:durableId="2124613500">
    <w:abstractNumId w:val="910"/>
  </w:num>
  <w:num w:numId="1404" w16cid:durableId="486745257">
    <w:abstractNumId w:val="362"/>
  </w:num>
  <w:num w:numId="1405" w16cid:durableId="2122796524">
    <w:abstractNumId w:val="222"/>
  </w:num>
  <w:num w:numId="1406" w16cid:durableId="133834091">
    <w:abstractNumId w:val="1436"/>
  </w:num>
  <w:num w:numId="1407" w16cid:durableId="2024041812">
    <w:abstractNumId w:val="992"/>
  </w:num>
  <w:num w:numId="1408" w16cid:durableId="1936743003">
    <w:abstractNumId w:val="1093"/>
  </w:num>
  <w:num w:numId="1409" w16cid:durableId="2024283381">
    <w:abstractNumId w:val="347"/>
  </w:num>
  <w:num w:numId="1410" w16cid:durableId="832573322">
    <w:abstractNumId w:val="803"/>
  </w:num>
  <w:num w:numId="1411" w16cid:durableId="285352987">
    <w:abstractNumId w:val="106"/>
  </w:num>
  <w:num w:numId="1412" w16cid:durableId="1798452501">
    <w:abstractNumId w:val="1034"/>
  </w:num>
  <w:num w:numId="1413" w16cid:durableId="166293034">
    <w:abstractNumId w:val="1401"/>
  </w:num>
  <w:num w:numId="1414" w16cid:durableId="1799453679">
    <w:abstractNumId w:val="72"/>
  </w:num>
  <w:num w:numId="1415" w16cid:durableId="44187149">
    <w:abstractNumId w:val="1382"/>
  </w:num>
  <w:num w:numId="1416" w16cid:durableId="1782991363">
    <w:abstractNumId w:val="575"/>
  </w:num>
  <w:num w:numId="1417" w16cid:durableId="1192306475">
    <w:abstractNumId w:val="454"/>
  </w:num>
  <w:num w:numId="1418" w16cid:durableId="1959406507">
    <w:abstractNumId w:val="596"/>
  </w:num>
  <w:num w:numId="1419" w16cid:durableId="1304196256">
    <w:abstractNumId w:val="246"/>
  </w:num>
  <w:num w:numId="1420" w16cid:durableId="912280212">
    <w:abstractNumId w:val="871"/>
  </w:num>
  <w:num w:numId="1421" w16cid:durableId="1924988942">
    <w:abstractNumId w:val="1028"/>
  </w:num>
  <w:num w:numId="1422" w16cid:durableId="2094275314">
    <w:abstractNumId w:val="1390"/>
  </w:num>
  <w:num w:numId="1423" w16cid:durableId="306669868">
    <w:abstractNumId w:val="1309"/>
  </w:num>
  <w:num w:numId="1424" w16cid:durableId="721975854">
    <w:abstractNumId w:val="1037"/>
  </w:num>
  <w:num w:numId="1425" w16cid:durableId="1404832841">
    <w:abstractNumId w:val="431"/>
  </w:num>
  <w:num w:numId="1426" w16cid:durableId="132800145">
    <w:abstractNumId w:val="1548"/>
  </w:num>
  <w:num w:numId="1427" w16cid:durableId="1028919405">
    <w:abstractNumId w:val="185"/>
  </w:num>
  <w:num w:numId="1428" w16cid:durableId="1236083542">
    <w:abstractNumId w:val="1485"/>
  </w:num>
  <w:num w:numId="1429" w16cid:durableId="2139838483">
    <w:abstractNumId w:val="1179"/>
  </w:num>
  <w:num w:numId="1430" w16cid:durableId="1732194962">
    <w:abstractNumId w:val="237"/>
  </w:num>
  <w:num w:numId="1431" w16cid:durableId="782772030">
    <w:abstractNumId w:val="207"/>
  </w:num>
  <w:num w:numId="1432" w16cid:durableId="1340346956">
    <w:abstractNumId w:val="553"/>
  </w:num>
  <w:num w:numId="1433" w16cid:durableId="409232880">
    <w:abstractNumId w:val="662"/>
  </w:num>
  <w:num w:numId="1434" w16cid:durableId="1606425198">
    <w:abstractNumId w:val="1198"/>
  </w:num>
  <w:num w:numId="1435" w16cid:durableId="1356805227">
    <w:abstractNumId w:val="1074"/>
  </w:num>
  <w:num w:numId="1436" w16cid:durableId="70742259">
    <w:abstractNumId w:val="379"/>
  </w:num>
  <w:num w:numId="1437" w16cid:durableId="1640525355">
    <w:abstractNumId w:val="489"/>
  </w:num>
  <w:num w:numId="1438" w16cid:durableId="1004893640">
    <w:abstractNumId w:val="606"/>
  </w:num>
  <w:num w:numId="1439" w16cid:durableId="2085835546">
    <w:abstractNumId w:val="1409"/>
  </w:num>
  <w:num w:numId="1440" w16cid:durableId="2037777526">
    <w:abstractNumId w:val="647"/>
  </w:num>
  <w:num w:numId="1441" w16cid:durableId="1618218256">
    <w:abstractNumId w:val="368"/>
  </w:num>
  <w:num w:numId="1442" w16cid:durableId="29688381">
    <w:abstractNumId w:val="1221"/>
  </w:num>
  <w:num w:numId="1443" w16cid:durableId="958339948">
    <w:abstractNumId w:val="649"/>
  </w:num>
  <w:num w:numId="1444" w16cid:durableId="1544750336">
    <w:abstractNumId w:val="412"/>
  </w:num>
  <w:num w:numId="1445" w16cid:durableId="864561075">
    <w:abstractNumId w:val="756"/>
  </w:num>
  <w:num w:numId="1446" w16cid:durableId="2144695522">
    <w:abstractNumId w:val="1504"/>
  </w:num>
  <w:num w:numId="1447" w16cid:durableId="738866758">
    <w:abstractNumId w:val="1331"/>
  </w:num>
  <w:num w:numId="1448" w16cid:durableId="291252680">
    <w:abstractNumId w:val="1356"/>
  </w:num>
  <w:num w:numId="1449" w16cid:durableId="226455533">
    <w:abstractNumId w:val="1327"/>
  </w:num>
  <w:num w:numId="1450" w16cid:durableId="262417027">
    <w:abstractNumId w:val="1099"/>
  </w:num>
  <w:num w:numId="1451" w16cid:durableId="143935471">
    <w:abstractNumId w:val="966"/>
  </w:num>
  <w:num w:numId="1452" w16cid:durableId="1185747432">
    <w:abstractNumId w:val="395"/>
  </w:num>
  <w:num w:numId="1453" w16cid:durableId="72897690">
    <w:abstractNumId w:val="1582"/>
  </w:num>
  <w:num w:numId="1454" w16cid:durableId="785660523">
    <w:abstractNumId w:val="424"/>
  </w:num>
  <w:num w:numId="1455" w16cid:durableId="1610157306">
    <w:abstractNumId w:val="1199"/>
  </w:num>
  <w:num w:numId="1456" w16cid:durableId="754404423">
    <w:abstractNumId w:val="1116"/>
  </w:num>
  <w:num w:numId="1457" w16cid:durableId="1640721673">
    <w:abstractNumId w:val="823"/>
  </w:num>
  <w:num w:numId="1458" w16cid:durableId="390616423">
    <w:abstractNumId w:val="1287"/>
  </w:num>
  <w:num w:numId="1459" w16cid:durableId="273295192">
    <w:abstractNumId w:val="276"/>
  </w:num>
  <w:num w:numId="1460" w16cid:durableId="1656952298">
    <w:abstractNumId w:val="761"/>
  </w:num>
  <w:num w:numId="1461" w16cid:durableId="1329023265">
    <w:abstractNumId w:val="486"/>
  </w:num>
  <w:num w:numId="1462" w16cid:durableId="1812794818">
    <w:abstractNumId w:val="652"/>
  </w:num>
  <w:num w:numId="1463" w16cid:durableId="1991210387">
    <w:abstractNumId w:val="986"/>
  </w:num>
  <w:num w:numId="1464" w16cid:durableId="11298109">
    <w:abstractNumId w:val="1614"/>
  </w:num>
  <w:num w:numId="1465" w16cid:durableId="369847061">
    <w:abstractNumId w:val="1513"/>
  </w:num>
  <w:num w:numId="1466" w16cid:durableId="551691599">
    <w:abstractNumId w:val="1475"/>
  </w:num>
  <w:num w:numId="1467" w16cid:durableId="1975792866">
    <w:abstractNumId w:val="1285"/>
  </w:num>
  <w:num w:numId="1468" w16cid:durableId="1815099144">
    <w:abstractNumId w:val="388"/>
  </w:num>
  <w:num w:numId="1469" w16cid:durableId="430782797">
    <w:abstractNumId w:val="1207"/>
  </w:num>
  <w:num w:numId="1470" w16cid:durableId="938607308">
    <w:abstractNumId w:val="1361"/>
  </w:num>
  <w:num w:numId="1471" w16cid:durableId="850726000">
    <w:abstractNumId w:val="354"/>
  </w:num>
  <w:num w:numId="1472" w16cid:durableId="1526210871">
    <w:abstractNumId w:val="1238"/>
  </w:num>
  <w:num w:numId="1473" w16cid:durableId="2003963900">
    <w:abstractNumId w:val="436"/>
  </w:num>
  <w:num w:numId="1474" w16cid:durableId="5404527">
    <w:abstractNumId w:val="1328"/>
  </w:num>
  <w:num w:numId="1475" w16cid:durableId="1066997971">
    <w:abstractNumId w:val="1551"/>
  </w:num>
  <w:num w:numId="1476" w16cid:durableId="624190431">
    <w:abstractNumId w:val="643"/>
  </w:num>
  <w:num w:numId="1477" w16cid:durableId="202139040">
    <w:abstractNumId w:val="292"/>
  </w:num>
  <w:num w:numId="1478" w16cid:durableId="60062750">
    <w:abstractNumId w:val="461"/>
  </w:num>
  <w:num w:numId="1479" w16cid:durableId="1279021222">
    <w:abstractNumId w:val="1564"/>
  </w:num>
  <w:num w:numId="1480" w16cid:durableId="1605527997">
    <w:abstractNumId w:val="254"/>
  </w:num>
  <w:num w:numId="1481" w16cid:durableId="160629179">
    <w:abstractNumId w:val="535"/>
  </w:num>
  <w:num w:numId="1482" w16cid:durableId="718280148">
    <w:abstractNumId w:val="154"/>
  </w:num>
  <w:num w:numId="1483" w16cid:durableId="1812669237">
    <w:abstractNumId w:val="865"/>
  </w:num>
  <w:num w:numId="1484" w16cid:durableId="287669845">
    <w:abstractNumId w:val="443"/>
  </w:num>
  <w:num w:numId="1485" w16cid:durableId="1008757078">
    <w:abstractNumId w:val="628"/>
  </w:num>
  <w:num w:numId="1486" w16cid:durableId="2130274523">
    <w:abstractNumId w:val="878"/>
  </w:num>
  <w:num w:numId="1487" w16cid:durableId="1383168072">
    <w:abstractNumId w:val="1255"/>
  </w:num>
  <w:num w:numId="1488" w16cid:durableId="1424035405">
    <w:abstractNumId w:val="855"/>
  </w:num>
  <w:num w:numId="1489" w16cid:durableId="337271128">
    <w:abstractNumId w:val="348"/>
  </w:num>
  <w:num w:numId="1490" w16cid:durableId="432284649">
    <w:abstractNumId w:val="894"/>
  </w:num>
  <w:num w:numId="1491" w16cid:durableId="192422612">
    <w:abstractNumId w:val="36"/>
  </w:num>
  <w:num w:numId="1492" w16cid:durableId="1348948136">
    <w:abstractNumId w:val="1573"/>
  </w:num>
  <w:num w:numId="1493" w16cid:durableId="817379992">
    <w:abstractNumId w:val="427"/>
  </w:num>
  <w:num w:numId="1494" w16cid:durableId="927077493">
    <w:abstractNumId w:val="214"/>
  </w:num>
  <w:num w:numId="1495" w16cid:durableId="996148178">
    <w:abstractNumId w:val="1354"/>
  </w:num>
  <w:num w:numId="1496" w16cid:durableId="1842307454">
    <w:abstractNumId w:val="197"/>
  </w:num>
  <w:num w:numId="1497" w16cid:durableId="1194539464">
    <w:abstractNumId w:val="751"/>
  </w:num>
  <w:num w:numId="1498" w16cid:durableId="1029919044">
    <w:abstractNumId w:val="420"/>
  </w:num>
  <w:num w:numId="1499" w16cid:durableId="1094281199">
    <w:abstractNumId w:val="186"/>
  </w:num>
  <w:num w:numId="1500" w16cid:durableId="1557936381">
    <w:abstractNumId w:val="201"/>
  </w:num>
  <w:num w:numId="1501" w16cid:durableId="1621716078">
    <w:abstractNumId w:val="1157"/>
  </w:num>
  <w:num w:numId="1502" w16cid:durableId="2010984794">
    <w:abstractNumId w:val="963"/>
  </w:num>
  <w:num w:numId="1503" w16cid:durableId="1924146934">
    <w:abstractNumId w:val="1293"/>
  </w:num>
  <w:num w:numId="1504" w16cid:durableId="193619594">
    <w:abstractNumId w:val="945"/>
  </w:num>
  <w:num w:numId="1505" w16cid:durableId="105120414">
    <w:abstractNumId w:val="1215"/>
  </w:num>
  <w:num w:numId="1506" w16cid:durableId="1329018071">
    <w:abstractNumId w:val="1521"/>
  </w:num>
  <w:num w:numId="1507" w16cid:durableId="461730860">
    <w:abstractNumId w:val="1326"/>
  </w:num>
  <w:num w:numId="1508" w16cid:durableId="187911029">
    <w:abstractNumId w:val="1414"/>
  </w:num>
  <w:num w:numId="1509" w16cid:durableId="2100903642">
    <w:abstractNumId w:val="1090"/>
  </w:num>
  <w:num w:numId="1510" w16cid:durableId="59986613">
    <w:abstractNumId w:val="1376"/>
  </w:num>
  <w:num w:numId="1511" w16cid:durableId="1799227785">
    <w:abstractNumId w:val="1209"/>
  </w:num>
  <w:num w:numId="1512" w16cid:durableId="76178026">
    <w:abstractNumId w:val="937"/>
  </w:num>
  <w:num w:numId="1513" w16cid:durableId="41711231">
    <w:abstractNumId w:val="885"/>
  </w:num>
  <w:num w:numId="1514" w16cid:durableId="940531799">
    <w:abstractNumId w:val="1481"/>
  </w:num>
  <w:num w:numId="1515" w16cid:durableId="1176307333">
    <w:abstractNumId w:val="51"/>
  </w:num>
  <w:num w:numId="1516" w16cid:durableId="134954442">
    <w:abstractNumId w:val="1438"/>
  </w:num>
  <w:num w:numId="1517" w16cid:durableId="895891686">
    <w:abstractNumId w:val="866"/>
  </w:num>
  <w:num w:numId="1518" w16cid:durableId="1132551694">
    <w:abstractNumId w:val="617"/>
  </w:num>
  <w:num w:numId="1519" w16cid:durableId="1237210028">
    <w:abstractNumId w:val="743"/>
  </w:num>
  <w:num w:numId="1520" w16cid:durableId="1245920265">
    <w:abstractNumId w:val="528"/>
  </w:num>
  <w:num w:numId="1521" w16cid:durableId="2096436229">
    <w:abstractNumId w:val="1049"/>
  </w:num>
  <w:num w:numId="1522" w16cid:durableId="1306857516">
    <w:abstractNumId w:val="770"/>
  </w:num>
  <w:num w:numId="1523" w16cid:durableId="1453548423">
    <w:abstractNumId w:val="399"/>
  </w:num>
  <w:num w:numId="1524" w16cid:durableId="1259560543">
    <w:abstractNumId w:val="1421"/>
  </w:num>
  <w:num w:numId="1525" w16cid:durableId="1398935452">
    <w:abstractNumId w:val="779"/>
  </w:num>
  <w:num w:numId="1526" w16cid:durableId="813988144">
    <w:abstractNumId w:val="1531"/>
  </w:num>
  <w:num w:numId="1527" w16cid:durableId="1818644315">
    <w:abstractNumId w:val="1347"/>
  </w:num>
  <w:num w:numId="1528" w16cid:durableId="1233007029">
    <w:abstractNumId w:val="29"/>
  </w:num>
  <w:num w:numId="1529" w16cid:durableId="294800232">
    <w:abstractNumId w:val="401"/>
  </w:num>
  <w:num w:numId="1530" w16cid:durableId="811143807">
    <w:abstractNumId w:val="514"/>
  </w:num>
  <w:num w:numId="1531" w16cid:durableId="1802921213">
    <w:abstractNumId w:val="1590"/>
  </w:num>
  <w:num w:numId="1532" w16cid:durableId="1638562660">
    <w:abstractNumId w:val="622"/>
  </w:num>
  <w:num w:numId="1533" w16cid:durableId="1993018685">
    <w:abstractNumId w:val="26"/>
  </w:num>
  <w:num w:numId="1534" w16cid:durableId="1665351890">
    <w:abstractNumId w:val="789"/>
  </w:num>
  <w:num w:numId="1535" w16cid:durableId="411515212">
    <w:abstractNumId w:val="406"/>
  </w:num>
  <w:num w:numId="1536" w16cid:durableId="1558736732">
    <w:abstractNumId w:val="73"/>
  </w:num>
  <w:num w:numId="1537" w16cid:durableId="229584521">
    <w:abstractNumId w:val="1274"/>
  </w:num>
  <w:num w:numId="1538" w16cid:durableId="301348891">
    <w:abstractNumId w:val="1147"/>
  </w:num>
  <w:num w:numId="1539" w16cid:durableId="2144888840">
    <w:abstractNumId w:val="13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0" w16cid:durableId="607351861">
    <w:abstractNumId w:val="103"/>
  </w:num>
  <w:num w:numId="1541" w16cid:durableId="1149397159">
    <w:abstractNumId w:val="930"/>
  </w:num>
  <w:num w:numId="1542" w16cid:durableId="137919590">
    <w:abstractNumId w:val="863"/>
  </w:num>
  <w:num w:numId="1543" w16cid:durableId="1848978904">
    <w:abstractNumId w:val="940"/>
  </w:num>
  <w:num w:numId="1544" w16cid:durableId="808741773">
    <w:abstractNumId w:val="142"/>
  </w:num>
  <w:num w:numId="1545" w16cid:durableId="750585578">
    <w:abstractNumId w:val="1479"/>
  </w:num>
  <w:num w:numId="1546" w16cid:durableId="1839727350">
    <w:abstractNumId w:val="775"/>
  </w:num>
  <w:num w:numId="1547" w16cid:durableId="96604781">
    <w:abstractNumId w:val="901"/>
  </w:num>
  <w:num w:numId="1548" w16cid:durableId="956452952">
    <w:abstractNumId w:val="173"/>
  </w:num>
  <w:num w:numId="1549" w16cid:durableId="1718551108">
    <w:abstractNumId w:val="912"/>
  </w:num>
  <w:num w:numId="1550" w16cid:durableId="1277565733">
    <w:abstractNumId w:val="705"/>
  </w:num>
  <w:num w:numId="1551" w16cid:durableId="1860852606">
    <w:abstractNumId w:val="97"/>
  </w:num>
  <w:num w:numId="1552" w16cid:durableId="1168984733">
    <w:abstractNumId w:val="227"/>
  </w:num>
  <w:num w:numId="1553" w16cid:durableId="1442601976">
    <w:abstractNumId w:val="796"/>
  </w:num>
  <w:num w:numId="1554" w16cid:durableId="1735543892">
    <w:abstractNumId w:val="862"/>
  </w:num>
  <w:num w:numId="1555" w16cid:durableId="113983481">
    <w:abstractNumId w:val="501"/>
  </w:num>
  <w:num w:numId="1556" w16cid:durableId="232737902">
    <w:abstractNumId w:val="315"/>
  </w:num>
  <w:num w:numId="1557" w16cid:durableId="366375379">
    <w:abstractNumId w:val="1095"/>
  </w:num>
  <w:num w:numId="1558" w16cid:durableId="2109739583">
    <w:abstractNumId w:val="1351"/>
  </w:num>
  <w:num w:numId="1559" w16cid:durableId="1122067675">
    <w:abstractNumId w:val="1480"/>
  </w:num>
  <w:num w:numId="1560" w16cid:durableId="472790529">
    <w:abstractNumId w:val="359"/>
  </w:num>
  <w:num w:numId="1561" w16cid:durableId="618151588">
    <w:abstractNumId w:val="592"/>
  </w:num>
  <w:num w:numId="1562" w16cid:durableId="1105350243">
    <w:abstractNumId w:val="1124"/>
  </w:num>
  <w:num w:numId="1563" w16cid:durableId="1667972160">
    <w:abstractNumId w:val="371"/>
  </w:num>
  <w:num w:numId="1564" w16cid:durableId="971667723">
    <w:abstractNumId w:val="505"/>
  </w:num>
  <w:num w:numId="1565" w16cid:durableId="1190492715">
    <w:abstractNumId w:val="1542"/>
  </w:num>
  <w:num w:numId="1566" w16cid:durableId="1987201172">
    <w:abstractNumId w:val="252"/>
  </w:num>
  <w:num w:numId="1567" w16cid:durableId="2053453530">
    <w:abstractNumId w:val="110"/>
  </w:num>
  <w:num w:numId="1568" w16cid:durableId="2018461103">
    <w:abstractNumId w:val="235"/>
  </w:num>
  <w:num w:numId="1569" w16cid:durableId="1315570596">
    <w:abstractNumId w:val="874"/>
  </w:num>
  <w:num w:numId="1570" w16cid:durableId="1525358592">
    <w:abstractNumId w:val="326"/>
  </w:num>
  <w:num w:numId="1571" w16cid:durableId="1185485304">
    <w:abstractNumId w:val="971"/>
  </w:num>
  <w:num w:numId="1572" w16cid:durableId="1998612171">
    <w:abstractNumId w:val="1623"/>
  </w:num>
  <w:num w:numId="1573" w16cid:durableId="1680539688">
    <w:abstractNumId w:val="277"/>
  </w:num>
  <w:num w:numId="1574" w16cid:durableId="447969426">
    <w:abstractNumId w:val="850"/>
  </w:num>
  <w:num w:numId="1575" w16cid:durableId="1090006313">
    <w:abstractNumId w:val="1208"/>
  </w:num>
  <w:num w:numId="1576" w16cid:durableId="925916327">
    <w:abstractNumId w:val="1418"/>
  </w:num>
  <w:num w:numId="1577" w16cid:durableId="1079716929">
    <w:abstractNumId w:val="1458"/>
  </w:num>
  <w:num w:numId="1578" w16cid:durableId="1606577639">
    <w:abstractNumId w:val="457"/>
  </w:num>
  <w:num w:numId="1579" w16cid:durableId="1091583527">
    <w:abstractNumId w:val="1080"/>
  </w:num>
  <w:num w:numId="1580" w16cid:durableId="1911579937">
    <w:abstractNumId w:val="967"/>
  </w:num>
  <w:num w:numId="1581" w16cid:durableId="1037586272">
    <w:abstractNumId w:val="1488"/>
  </w:num>
  <w:num w:numId="1582" w16cid:durableId="1851405954">
    <w:abstractNumId w:val="624"/>
  </w:num>
  <w:num w:numId="1583" w16cid:durableId="158430940">
    <w:abstractNumId w:val="1225"/>
  </w:num>
  <w:num w:numId="1584" w16cid:durableId="1529024611">
    <w:abstractNumId w:val="133"/>
  </w:num>
  <w:num w:numId="1585" w16cid:durableId="337342810">
    <w:abstractNumId w:val="923"/>
  </w:num>
  <w:num w:numId="1586" w16cid:durableId="1288245750">
    <w:abstractNumId w:val="625"/>
  </w:num>
  <w:num w:numId="1587" w16cid:durableId="102191547">
    <w:abstractNumId w:val="630"/>
  </w:num>
  <w:num w:numId="1588" w16cid:durableId="1083647643">
    <w:abstractNumId w:val="545"/>
  </w:num>
  <w:num w:numId="1589" w16cid:durableId="1961107914">
    <w:abstractNumId w:val="1011"/>
  </w:num>
  <w:num w:numId="1590" w16cid:durableId="833912077">
    <w:abstractNumId w:val="861"/>
  </w:num>
  <w:num w:numId="1591" w16cid:durableId="700207073">
    <w:abstractNumId w:val="1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2" w16cid:durableId="1998217994">
    <w:abstractNumId w:val="5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3" w16cid:durableId="1119952749">
    <w:abstractNumId w:val="189"/>
  </w:num>
  <w:num w:numId="1594" w16cid:durableId="1377467157">
    <w:abstractNumId w:val="1040"/>
  </w:num>
  <w:num w:numId="1595" w16cid:durableId="2124687216">
    <w:abstractNumId w:val="1131"/>
  </w:num>
  <w:num w:numId="1596" w16cid:durableId="84234620">
    <w:abstractNumId w:val="468"/>
  </w:num>
  <w:num w:numId="1597" w16cid:durableId="950208152">
    <w:abstractNumId w:val="358"/>
  </w:num>
  <w:num w:numId="1598" w16cid:durableId="1077290852">
    <w:abstractNumId w:val="1500"/>
  </w:num>
  <w:num w:numId="1599" w16cid:durableId="1645313868">
    <w:abstractNumId w:val="993"/>
  </w:num>
  <w:num w:numId="1600" w16cid:durableId="1896694313">
    <w:abstractNumId w:val="1508"/>
  </w:num>
  <w:num w:numId="1601" w16cid:durableId="1146825689">
    <w:abstractNumId w:val="1022"/>
  </w:num>
  <w:num w:numId="1602" w16cid:durableId="354694084">
    <w:abstractNumId w:val="925"/>
  </w:num>
  <w:num w:numId="1603" w16cid:durableId="1132476715">
    <w:abstractNumId w:val="1339"/>
  </w:num>
  <w:num w:numId="1604" w16cid:durableId="801382853">
    <w:abstractNumId w:val="840"/>
  </w:num>
  <w:num w:numId="1605" w16cid:durableId="1091781037">
    <w:abstractNumId w:val="755"/>
  </w:num>
  <w:num w:numId="1606" w16cid:durableId="198249452">
    <w:abstractNumId w:val="9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7" w16cid:durableId="1874030695">
    <w:abstractNumId w:val="11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8" w16cid:durableId="211818866">
    <w:abstractNumId w:val="1062"/>
  </w:num>
  <w:num w:numId="1609" w16cid:durableId="1733655173">
    <w:abstractNumId w:val="1532"/>
  </w:num>
  <w:num w:numId="1610" w16cid:durableId="1221668058">
    <w:abstractNumId w:val="1240"/>
  </w:num>
  <w:num w:numId="1611" w16cid:durableId="2062942763">
    <w:abstractNumId w:val="389"/>
  </w:num>
  <w:num w:numId="1612" w16cid:durableId="81604408">
    <w:abstractNumId w:val="1509"/>
  </w:num>
  <w:num w:numId="1613" w16cid:durableId="472910607">
    <w:abstractNumId w:val="291"/>
  </w:num>
  <w:num w:numId="1614" w16cid:durableId="727652106">
    <w:abstractNumId w:val="381"/>
  </w:num>
  <w:num w:numId="1615" w16cid:durableId="476536075">
    <w:abstractNumId w:val="372"/>
  </w:num>
  <w:num w:numId="1616" w16cid:durableId="297223323">
    <w:abstractNumId w:val="907"/>
  </w:num>
  <w:num w:numId="1617" w16cid:durableId="1838693598">
    <w:abstractNumId w:val="170"/>
  </w:num>
  <w:num w:numId="1618" w16cid:durableId="1959678651">
    <w:abstractNumId w:val="806"/>
  </w:num>
  <w:num w:numId="1619" w16cid:durableId="1467774937">
    <w:abstractNumId w:val="564"/>
  </w:num>
  <w:num w:numId="1620" w16cid:durableId="1298606078">
    <w:abstractNumId w:val="735"/>
  </w:num>
  <w:num w:numId="1621" w16cid:durableId="427046300">
    <w:abstractNumId w:val="1595"/>
  </w:num>
  <w:num w:numId="1622" w16cid:durableId="960107786">
    <w:abstractNumId w:val="397"/>
  </w:num>
  <w:num w:numId="1623" w16cid:durableId="1662850231">
    <w:abstractNumId w:val="1323"/>
  </w:num>
  <w:num w:numId="1624" w16cid:durableId="1085147889">
    <w:abstractNumId w:val="1579"/>
  </w:num>
  <w:num w:numId="1625" w16cid:durableId="1140927409">
    <w:abstractNumId w:val="704"/>
  </w:num>
  <w:num w:numId="1626" w16cid:durableId="1809323829">
    <w:abstractNumId w:val="947"/>
  </w:num>
  <w:num w:numId="1627" w16cid:durableId="1630281279">
    <w:abstractNumId w:val="421"/>
  </w:num>
  <w:num w:numId="1628" w16cid:durableId="1485588601">
    <w:abstractNumId w:val="1353"/>
  </w:num>
  <w:numIdMacAtCleanup w:val="16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23E1"/>
    <w:rsid w:val="00000662"/>
    <w:rsid w:val="0000142F"/>
    <w:rsid w:val="00001A8B"/>
    <w:rsid w:val="000022FD"/>
    <w:rsid w:val="0000391A"/>
    <w:rsid w:val="00004653"/>
    <w:rsid w:val="0000540A"/>
    <w:rsid w:val="00005792"/>
    <w:rsid w:val="0001057A"/>
    <w:rsid w:val="00010BAA"/>
    <w:rsid w:val="00012563"/>
    <w:rsid w:val="000142D7"/>
    <w:rsid w:val="00014DCE"/>
    <w:rsid w:val="000177E7"/>
    <w:rsid w:val="00020525"/>
    <w:rsid w:val="00021D05"/>
    <w:rsid w:val="00021F9E"/>
    <w:rsid w:val="00034F11"/>
    <w:rsid w:val="000408C2"/>
    <w:rsid w:val="000444FA"/>
    <w:rsid w:val="00046694"/>
    <w:rsid w:val="00046921"/>
    <w:rsid w:val="00047D2B"/>
    <w:rsid w:val="00050587"/>
    <w:rsid w:val="00050EFD"/>
    <w:rsid w:val="00051E35"/>
    <w:rsid w:val="00053BEC"/>
    <w:rsid w:val="00054CAE"/>
    <w:rsid w:val="000603C3"/>
    <w:rsid w:val="00061D05"/>
    <w:rsid w:val="0006217E"/>
    <w:rsid w:val="000640E4"/>
    <w:rsid w:val="00070203"/>
    <w:rsid w:val="00071913"/>
    <w:rsid w:val="000730A2"/>
    <w:rsid w:val="000744E1"/>
    <w:rsid w:val="00074D0E"/>
    <w:rsid w:val="00086129"/>
    <w:rsid w:val="00087F03"/>
    <w:rsid w:val="00087F29"/>
    <w:rsid w:val="00091CCA"/>
    <w:rsid w:val="00095AC8"/>
    <w:rsid w:val="000A2B19"/>
    <w:rsid w:val="000A2B99"/>
    <w:rsid w:val="000A3BBE"/>
    <w:rsid w:val="000A734D"/>
    <w:rsid w:val="000B24CC"/>
    <w:rsid w:val="000B2788"/>
    <w:rsid w:val="000B2A2B"/>
    <w:rsid w:val="000B4A35"/>
    <w:rsid w:val="000B4C98"/>
    <w:rsid w:val="000B5AC1"/>
    <w:rsid w:val="000B5ED1"/>
    <w:rsid w:val="000B663E"/>
    <w:rsid w:val="000B68BC"/>
    <w:rsid w:val="000B7E60"/>
    <w:rsid w:val="000C1A16"/>
    <w:rsid w:val="000C492A"/>
    <w:rsid w:val="000C6859"/>
    <w:rsid w:val="000C726C"/>
    <w:rsid w:val="000C72AC"/>
    <w:rsid w:val="000C7D23"/>
    <w:rsid w:val="000C7F71"/>
    <w:rsid w:val="000D1DDA"/>
    <w:rsid w:val="000D4080"/>
    <w:rsid w:val="000D40AF"/>
    <w:rsid w:val="000D5BA2"/>
    <w:rsid w:val="000E0C99"/>
    <w:rsid w:val="000E1340"/>
    <w:rsid w:val="000E28FC"/>
    <w:rsid w:val="000E421F"/>
    <w:rsid w:val="000E4F01"/>
    <w:rsid w:val="000E64EB"/>
    <w:rsid w:val="000F32F4"/>
    <w:rsid w:val="000F3655"/>
    <w:rsid w:val="000F3D22"/>
    <w:rsid w:val="000F438F"/>
    <w:rsid w:val="000F471D"/>
    <w:rsid w:val="000F791C"/>
    <w:rsid w:val="00100DDB"/>
    <w:rsid w:val="00100E58"/>
    <w:rsid w:val="0010175E"/>
    <w:rsid w:val="00101C77"/>
    <w:rsid w:val="001069F9"/>
    <w:rsid w:val="00106E26"/>
    <w:rsid w:val="00106E9B"/>
    <w:rsid w:val="00107FF4"/>
    <w:rsid w:val="00111C16"/>
    <w:rsid w:val="001124BD"/>
    <w:rsid w:val="001132B8"/>
    <w:rsid w:val="00113638"/>
    <w:rsid w:val="00116240"/>
    <w:rsid w:val="00124E6B"/>
    <w:rsid w:val="001254AB"/>
    <w:rsid w:val="00130CD6"/>
    <w:rsid w:val="00132092"/>
    <w:rsid w:val="001320CA"/>
    <w:rsid w:val="00132F86"/>
    <w:rsid w:val="00133B10"/>
    <w:rsid w:val="00135A6F"/>
    <w:rsid w:val="00137AD9"/>
    <w:rsid w:val="00140177"/>
    <w:rsid w:val="00140B4F"/>
    <w:rsid w:val="001416C2"/>
    <w:rsid w:val="00143109"/>
    <w:rsid w:val="0014408E"/>
    <w:rsid w:val="00145C16"/>
    <w:rsid w:val="001461A8"/>
    <w:rsid w:val="00146693"/>
    <w:rsid w:val="00146E8C"/>
    <w:rsid w:val="001477BE"/>
    <w:rsid w:val="00147D0F"/>
    <w:rsid w:val="001539AE"/>
    <w:rsid w:val="001544E5"/>
    <w:rsid w:val="0015503E"/>
    <w:rsid w:val="00156DDD"/>
    <w:rsid w:val="00157EF1"/>
    <w:rsid w:val="00165090"/>
    <w:rsid w:val="001710A3"/>
    <w:rsid w:val="0017323A"/>
    <w:rsid w:val="0017325C"/>
    <w:rsid w:val="0017347F"/>
    <w:rsid w:val="00174829"/>
    <w:rsid w:val="001761EE"/>
    <w:rsid w:val="0017754A"/>
    <w:rsid w:val="001806D2"/>
    <w:rsid w:val="00181BEE"/>
    <w:rsid w:val="00182DB1"/>
    <w:rsid w:val="00184B8B"/>
    <w:rsid w:val="0018512B"/>
    <w:rsid w:val="001922FF"/>
    <w:rsid w:val="00194119"/>
    <w:rsid w:val="001A2056"/>
    <w:rsid w:val="001A289B"/>
    <w:rsid w:val="001A3310"/>
    <w:rsid w:val="001A3751"/>
    <w:rsid w:val="001A4C23"/>
    <w:rsid w:val="001A558A"/>
    <w:rsid w:val="001A5B49"/>
    <w:rsid w:val="001A734F"/>
    <w:rsid w:val="001A7556"/>
    <w:rsid w:val="001A76EB"/>
    <w:rsid w:val="001A7B4D"/>
    <w:rsid w:val="001B00AF"/>
    <w:rsid w:val="001B062D"/>
    <w:rsid w:val="001B2688"/>
    <w:rsid w:val="001B4539"/>
    <w:rsid w:val="001B48F9"/>
    <w:rsid w:val="001B534F"/>
    <w:rsid w:val="001C50A8"/>
    <w:rsid w:val="001C5C4C"/>
    <w:rsid w:val="001C5D11"/>
    <w:rsid w:val="001C7419"/>
    <w:rsid w:val="001D0F2A"/>
    <w:rsid w:val="001D2167"/>
    <w:rsid w:val="001D2A6F"/>
    <w:rsid w:val="001D3D9C"/>
    <w:rsid w:val="001D6392"/>
    <w:rsid w:val="001D664D"/>
    <w:rsid w:val="001E0B98"/>
    <w:rsid w:val="001E1630"/>
    <w:rsid w:val="001E5819"/>
    <w:rsid w:val="001E7076"/>
    <w:rsid w:val="001F05EB"/>
    <w:rsid w:val="001F3A8D"/>
    <w:rsid w:val="001F3BE5"/>
    <w:rsid w:val="001F3FFA"/>
    <w:rsid w:val="001F4BEF"/>
    <w:rsid w:val="001F55C2"/>
    <w:rsid w:val="001F5CDA"/>
    <w:rsid w:val="001F66D0"/>
    <w:rsid w:val="001F68DA"/>
    <w:rsid w:val="001F6B61"/>
    <w:rsid w:val="001F7608"/>
    <w:rsid w:val="00202EFA"/>
    <w:rsid w:val="0020369D"/>
    <w:rsid w:val="002041C0"/>
    <w:rsid w:val="0020469E"/>
    <w:rsid w:val="002052FE"/>
    <w:rsid w:val="00207251"/>
    <w:rsid w:val="00207395"/>
    <w:rsid w:val="00207CBD"/>
    <w:rsid w:val="00210B41"/>
    <w:rsid w:val="00211C5B"/>
    <w:rsid w:val="002120B4"/>
    <w:rsid w:val="002126B0"/>
    <w:rsid w:val="00212C4E"/>
    <w:rsid w:val="00212DE9"/>
    <w:rsid w:val="00217B0E"/>
    <w:rsid w:val="0022102D"/>
    <w:rsid w:val="002211FD"/>
    <w:rsid w:val="002214F8"/>
    <w:rsid w:val="00221BFB"/>
    <w:rsid w:val="0022293A"/>
    <w:rsid w:val="00225901"/>
    <w:rsid w:val="002266FF"/>
    <w:rsid w:val="00230226"/>
    <w:rsid w:val="002334F3"/>
    <w:rsid w:val="002351A6"/>
    <w:rsid w:val="002379DB"/>
    <w:rsid w:val="002404F8"/>
    <w:rsid w:val="0024173E"/>
    <w:rsid w:val="002433FA"/>
    <w:rsid w:val="00246024"/>
    <w:rsid w:val="00246968"/>
    <w:rsid w:val="0025044F"/>
    <w:rsid w:val="00250AAA"/>
    <w:rsid w:val="00251056"/>
    <w:rsid w:val="00254410"/>
    <w:rsid w:val="00255FE9"/>
    <w:rsid w:val="002621F2"/>
    <w:rsid w:val="00264C8F"/>
    <w:rsid w:val="002656F9"/>
    <w:rsid w:val="00265A61"/>
    <w:rsid w:val="00265BFB"/>
    <w:rsid w:val="002673B6"/>
    <w:rsid w:val="00267FFB"/>
    <w:rsid w:val="002716AE"/>
    <w:rsid w:val="0027225A"/>
    <w:rsid w:val="00272F19"/>
    <w:rsid w:val="002737CD"/>
    <w:rsid w:val="00274D9C"/>
    <w:rsid w:val="00280848"/>
    <w:rsid w:val="00281618"/>
    <w:rsid w:val="00282853"/>
    <w:rsid w:val="00283F2E"/>
    <w:rsid w:val="002900C9"/>
    <w:rsid w:val="0029047A"/>
    <w:rsid w:val="00294133"/>
    <w:rsid w:val="002944CB"/>
    <w:rsid w:val="00294624"/>
    <w:rsid w:val="00294CC9"/>
    <w:rsid w:val="00295702"/>
    <w:rsid w:val="0029737F"/>
    <w:rsid w:val="002A0069"/>
    <w:rsid w:val="002A07D4"/>
    <w:rsid w:val="002A1C8F"/>
    <w:rsid w:val="002A1D61"/>
    <w:rsid w:val="002A200B"/>
    <w:rsid w:val="002A3014"/>
    <w:rsid w:val="002A458E"/>
    <w:rsid w:val="002A562A"/>
    <w:rsid w:val="002A5BE2"/>
    <w:rsid w:val="002B01D5"/>
    <w:rsid w:val="002B0570"/>
    <w:rsid w:val="002B2F0A"/>
    <w:rsid w:val="002B3EB2"/>
    <w:rsid w:val="002B4E8C"/>
    <w:rsid w:val="002B572E"/>
    <w:rsid w:val="002B5A73"/>
    <w:rsid w:val="002B6258"/>
    <w:rsid w:val="002C0369"/>
    <w:rsid w:val="002C1A0A"/>
    <w:rsid w:val="002C1DAD"/>
    <w:rsid w:val="002C219E"/>
    <w:rsid w:val="002C2226"/>
    <w:rsid w:val="002C22CB"/>
    <w:rsid w:val="002C36BC"/>
    <w:rsid w:val="002C6F97"/>
    <w:rsid w:val="002D1807"/>
    <w:rsid w:val="002D207C"/>
    <w:rsid w:val="002D2F1F"/>
    <w:rsid w:val="002D6061"/>
    <w:rsid w:val="002D732D"/>
    <w:rsid w:val="002D7C6F"/>
    <w:rsid w:val="002E0423"/>
    <w:rsid w:val="002E0688"/>
    <w:rsid w:val="002E1516"/>
    <w:rsid w:val="002E28D5"/>
    <w:rsid w:val="002E293A"/>
    <w:rsid w:val="002E4B32"/>
    <w:rsid w:val="002E7808"/>
    <w:rsid w:val="002E78B8"/>
    <w:rsid w:val="002E7FD3"/>
    <w:rsid w:val="002F04DA"/>
    <w:rsid w:val="002F16CF"/>
    <w:rsid w:val="002F3072"/>
    <w:rsid w:val="002F35E0"/>
    <w:rsid w:val="0030065F"/>
    <w:rsid w:val="00300F2E"/>
    <w:rsid w:val="00302389"/>
    <w:rsid w:val="00303B73"/>
    <w:rsid w:val="00305B84"/>
    <w:rsid w:val="00310770"/>
    <w:rsid w:val="00313F85"/>
    <w:rsid w:val="00313FE5"/>
    <w:rsid w:val="00314AC7"/>
    <w:rsid w:val="00315A5B"/>
    <w:rsid w:val="00317A23"/>
    <w:rsid w:val="00317A50"/>
    <w:rsid w:val="003200F1"/>
    <w:rsid w:val="00320874"/>
    <w:rsid w:val="00322665"/>
    <w:rsid w:val="0032299A"/>
    <w:rsid w:val="003249D3"/>
    <w:rsid w:val="00326623"/>
    <w:rsid w:val="00330CC7"/>
    <w:rsid w:val="00333B17"/>
    <w:rsid w:val="0033459F"/>
    <w:rsid w:val="00334A00"/>
    <w:rsid w:val="003358B9"/>
    <w:rsid w:val="0033665B"/>
    <w:rsid w:val="00336723"/>
    <w:rsid w:val="00337625"/>
    <w:rsid w:val="00337FC6"/>
    <w:rsid w:val="00340252"/>
    <w:rsid w:val="0034116D"/>
    <w:rsid w:val="003424FF"/>
    <w:rsid w:val="0034259A"/>
    <w:rsid w:val="00343E24"/>
    <w:rsid w:val="003441EE"/>
    <w:rsid w:val="00344C81"/>
    <w:rsid w:val="00345D38"/>
    <w:rsid w:val="00346EDC"/>
    <w:rsid w:val="00350015"/>
    <w:rsid w:val="0035480D"/>
    <w:rsid w:val="00354941"/>
    <w:rsid w:val="00356754"/>
    <w:rsid w:val="00356CA3"/>
    <w:rsid w:val="0036073D"/>
    <w:rsid w:val="00360769"/>
    <w:rsid w:val="003652CE"/>
    <w:rsid w:val="00366ADF"/>
    <w:rsid w:val="00367D6D"/>
    <w:rsid w:val="00367DAD"/>
    <w:rsid w:val="00370F8B"/>
    <w:rsid w:val="00371377"/>
    <w:rsid w:val="00371AA9"/>
    <w:rsid w:val="00371F0A"/>
    <w:rsid w:val="003726AD"/>
    <w:rsid w:val="003754E6"/>
    <w:rsid w:val="0037553A"/>
    <w:rsid w:val="00375E15"/>
    <w:rsid w:val="003761D4"/>
    <w:rsid w:val="00376268"/>
    <w:rsid w:val="003807E3"/>
    <w:rsid w:val="00382756"/>
    <w:rsid w:val="00384344"/>
    <w:rsid w:val="00384A7B"/>
    <w:rsid w:val="003922A6"/>
    <w:rsid w:val="00392678"/>
    <w:rsid w:val="0039501F"/>
    <w:rsid w:val="00395DEC"/>
    <w:rsid w:val="0039729B"/>
    <w:rsid w:val="00397D2E"/>
    <w:rsid w:val="003A2A79"/>
    <w:rsid w:val="003A325A"/>
    <w:rsid w:val="003A3379"/>
    <w:rsid w:val="003A53FB"/>
    <w:rsid w:val="003A721F"/>
    <w:rsid w:val="003A78B9"/>
    <w:rsid w:val="003A7D5F"/>
    <w:rsid w:val="003B0C2D"/>
    <w:rsid w:val="003B3546"/>
    <w:rsid w:val="003B3A27"/>
    <w:rsid w:val="003B6400"/>
    <w:rsid w:val="003B7135"/>
    <w:rsid w:val="003B7626"/>
    <w:rsid w:val="003C04AC"/>
    <w:rsid w:val="003C0ED0"/>
    <w:rsid w:val="003C1321"/>
    <w:rsid w:val="003C1402"/>
    <w:rsid w:val="003C1D45"/>
    <w:rsid w:val="003C2ECC"/>
    <w:rsid w:val="003C49B7"/>
    <w:rsid w:val="003C6183"/>
    <w:rsid w:val="003C70C5"/>
    <w:rsid w:val="003C70C9"/>
    <w:rsid w:val="003D3276"/>
    <w:rsid w:val="003E299D"/>
    <w:rsid w:val="003E2A47"/>
    <w:rsid w:val="003E2ACD"/>
    <w:rsid w:val="003E3E60"/>
    <w:rsid w:val="003E528E"/>
    <w:rsid w:val="003E7BE7"/>
    <w:rsid w:val="003E7E51"/>
    <w:rsid w:val="003E7E58"/>
    <w:rsid w:val="003F054D"/>
    <w:rsid w:val="003F28F5"/>
    <w:rsid w:val="003F517E"/>
    <w:rsid w:val="003F5BC9"/>
    <w:rsid w:val="003F7CED"/>
    <w:rsid w:val="004005F2"/>
    <w:rsid w:val="00400DA8"/>
    <w:rsid w:val="00401A9A"/>
    <w:rsid w:val="00401DB3"/>
    <w:rsid w:val="00407A48"/>
    <w:rsid w:val="00410674"/>
    <w:rsid w:val="00412206"/>
    <w:rsid w:val="00412441"/>
    <w:rsid w:val="00413DDA"/>
    <w:rsid w:val="0041424E"/>
    <w:rsid w:val="00414E48"/>
    <w:rsid w:val="0041645F"/>
    <w:rsid w:val="004169C8"/>
    <w:rsid w:val="004206DB"/>
    <w:rsid w:val="00420CB9"/>
    <w:rsid w:val="004242EC"/>
    <w:rsid w:val="00425346"/>
    <w:rsid w:val="00425927"/>
    <w:rsid w:val="00426711"/>
    <w:rsid w:val="00427DB4"/>
    <w:rsid w:val="00433F1C"/>
    <w:rsid w:val="00434720"/>
    <w:rsid w:val="0043497A"/>
    <w:rsid w:val="004410E7"/>
    <w:rsid w:val="004416B1"/>
    <w:rsid w:val="00442FCC"/>
    <w:rsid w:val="004431BA"/>
    <w:rsid w:val="0044430D"/>
    <w:rsid w:val="00444557"/>
    <w:rsid w:val="004449C2"/>
    <w:rsid w:val="00445B87"/>
    <w:rsid w:val="00446F73"/>
    <w:rsid w:val="00447B99"/>
    <w:rsid w:val="004518BA"/>
    <w:rsid w:val="00451C79"/>
    <w:rsid w:val="004524C4"/>
    <w:rsid w:val="00452BF8"/>
    <w:rsid w:val="00452C99"/>
    <w:rsid w:val="00455561"/>
    <w:rsid w:val="00460293"/>
    <w:rsid w:val="00461868"/>
    <w:rsid w:val="00462F90"/>
    <w:rsid w:val="00464452"/>
    <w:rsid w:val="00466C12"/>
    <w:rsid w:val="00466D86"/>
    <w:rsid w:val="00467F8C"/>
    <w:rsid w:val="004711FC"/>
    <w:rsid w:val="0047137C"/>
    <w:rsid w:val="00471C45"/>
    <w:rsid w:val="0047240D"/>
    <w:rsid w:val="004724F8"/>
    <w:rsid w:val="00473664"/>
    <w:rsid w:val="00473E35"/>
    <w:rsid w:val="00474F06"/>
    <w:rsid w:val="004773D9"/>
    <w:rsid w:val="00480A0F"/>
    <w:rsid w:val="0048208D"/>
    <w:rsid w:val="00482752"/>
    <w:rsid w:val="00484656"/>
    <w:rsid w:val="00484AD6"/>
    <w:rsid w:val="00485028"/>
    <w:rsid w:val="0048531E"/>
    <w:rsid w:val="004860B9"/>
    <w:rsid w:val="004901DF"/>
    <w:rsid w:val="0049030D"/>
    <w:rsid w:val="00491537"/>
    <w:rsid w:val="0049281E"/>
    <w:rsid w:val="00493013"/>
    <w:rsid w:val="00493B77"/>
    <w:rsid w:val="00493BBD"/>
    <w:rsid w:val="00496C3B"/>
    <w:rsid w:val="004A0D2B"/>
    <w:rsid w:val="004A2B79"/>
    <w:rsid w:val="004A33B3"/>
    <w:rsid w:val="004A6117"/>
    <w:rsid w:val="004B1C0B"/>
    <w:rsid w:val="004B1F9C"/>
    <w:rsid w:val="004B636B"/>
    <w:rsid w:val="004B640F"/>
    <w:rsid w:val="004C1A9C"/>
    <w:rsid w:val="004C3A64"/>
    <w:rsid w:val="004C518B"/>
    <w:rsid w:val="004C57D9"/>
    <w:rsid w:val="004C6D2A"/>
    <w:rsid w:val="004D01DE"/>
    <w:rsid w:val="004D29CB"/>
    <w:rsid w:val="004D3CE3"/>
    <w:rsid w:val="004D4857"/>
    <w:rsid w:val="004D7295"/>
    <w:rsid w:val="004D7E94"/>
    <w:rsid w:val="004E2130"/>
    <w:rsid w:val="004E24BE"/>
    <w:rsid w:val="004E37AB"/>
    <w:rsid w:val="004E5E10"/>
    <w:rsid w:val="004E6007"/>
    <w:rsid w:val="004E69A3"/>
    <w:rsid w:val="004F1BF4"/>
    <w:rsid w:val="004F2CD4"/>
    <w:rsid w:val="005007B7"/>
    <w:rsid w:val="005008C8"/>
    <w:rsid w:val="005014E8"/>
    <w:rsid w:val="005044FB"/>
    <w:rsid w:val="00506250"/>
    <w:rsid w:val="00512B89"/>
    <w:rsid w:val="00513162"/>
    <w:rsid w:val="00517323"/>
    <w:rsid w:val="005208B2"/>
    <w:rsid w:val="00521AEA"/>
    <w:rsid w:val="00522F24"/>
    <w:rsid w:val="005234B0"/>
    <w:rsid w:val="005252C4"/>
    <w:rsid w:val="00530533"/>
    <w:rsid w:val="00531782"/>
    <w:rsid w:val="00534AAA"/>
    <w:rsid w:val="0053514C"/>
    <w:rsid w:val="005353C8"/>
    <w:rsid w:val="005412CD"/>
    <w:rsid w:val="00541BD5"/>
    <w:rsid w:val="00542B88"/>
    <w:rsid w:val="00543F42"/>
    <w:rsid w:val="0054700F"/>
    <w:rsid w:val="00547135"/>
    <w:rsid w:val="00547CFD"/>
    <w:rsid w:val="0055049C"/>
    <w:rsid w:val="00550523"/>
    <w:rsid w:val="00550E4D"/>
    <w:rsid w:val="00551A69"/>
    <w:rsid w:val="005531E0"/>
    <w:rsid w:val="005536C5"/>
    <w:rsid w:val="00557AEA"/>
    <w:rsid w:val="00560900"/>
    <w:rsid w:val="00560AB1"/>
    <w:rsid w:val="005625B0"/>
    <w:rsid w:val="00563C93"/>
    <w:rsid w:val="00565319"/>
    <w:rsid w:val="00570FA4"/>
    <w:rsid w:val="00572633"/>
    <w:rsid w:val="00573C3B"/>
    <w:rsid w:val="00573F75"/>
    <w:rsid w:val="0058171F"/>
    <w:rsid w:val="00581CEE"/>
    <w:rsid w:val="00583299"/>
    <w:rsid w:val="00584CD1"/>
    <w:rsid w:val="005859D4"/>
    <w:rsid w:val="00587457"/>
    <w:rsid w:val="00587B6A"/>
    <w:rsid w:val="00591554"/>
    <w:rsid w:val="005921C1"/>
    <w:rsid w:val="0059299F"/>
    <w:rsid w:val="00593842"/>
    <w:rsid w:val="00593D24"/>
    <w:rsid w:val="0059478B"/>
    <w:rsid w:val="00595463"/>
    <w:rsid w:val="00595E64"/>
    <w:rsid w:val="00596118"/>
    <w:rsid w:val="00596271"/>
    <w:rsid w:val="005A23B1"/>
    <w:rsid w:val="005A4F8D"/>
    <w:rsid w:val="005A52C7"/>
    <w:rsid w:val="005A6581"/>
    <w:rsid w:val="005A7DCE"/>
    <w:rsid w:val="005B035B"/>
    <w:rsid w:val="005B0376"/>
    <w:rsid w:val="005B2E72"/>
    <w:rsid w:val="005B33C7"/>
    <w:rsid w:val="005B4A91"/>
    <w:rsid w:val="005B5618"/>
    <w:rsid w:val="005B6015"/>
    <w:rsid w:val="005B67DB"/>
    <w:rsid w:val="005B7C95"/>
    <w:rsid w:val="005C0621"/>
    <w:rsid w:val="005C13AD"/>
    <w:rsid w:val="005C3080"/>
    <w:rsid w:val="005C4C43"/>
    <w:rsid w:val="005C79A2"/>
    <w:rsid w:val="005D1599"/>
    <w:rsid w:val="005D16EB"/>
    <w:rsid w:val="005D2B87"/>
    <w:rsid w:val="005D41CC"/>
    <w:rsid w:val="005D6E47"/>
    <w:rsid w:val="005D7B50"/>
    <w:rsid w:val="005E0C26"/>
    <w:rsid w:val="005E4429"/>
    <w:rsid w:val="005E646F"/>
    <w:rsid w:val="005E7167"/>
    <w:rsid w:val="005E72B0"/>
    <w:rsid w:val="005F0F34"/>
    <w:rsid w:val="005F1A48"/>
    <w:rsid w:val="005F2FC3"/>
    <w:rsid w:val="005F40AF"/>
    <w:rsid w:val="005F55CB"/>
    <w:rsid w:val="005F638A"/>
    <w:rsid w:val="005F6580"/>
    <w:rsid w:val="005F6C1B"/>
    <w:rsid w:val="00600113"/>
    <w:rsid w:val="006005CB"/>
    <w:rsid w:val="00600D7D"/>
    <w:rsid w:val="00601DB2"/>
    <w:rsid w:val="00602BE7"/>
    <w:rsid w:val="0060318D"/>
    <w:rsid w:val="006031FE"/>
    <w:rsid w:val="00603A1D"/>
    <w:rsid w:val="00603FAA"/>
    <w:rsid w:val="00604355"/>
    <w:rsid w:val="0060450E"/>
    <w:rsid w:val="00604520"/>
    <w:rsid w:val="00604F90"/>
    <w:rsid w:val="006057F9"/>
    <w:rsid w:val="00605C4E"/>
    <w:rsid w:val="00607817"/>
    <w:rsid w:val="006108D9"/>
    <w:rsid w:val="00615126"/>
    <w:rsid w:val="00615E3A"/>
    <w:rsid w:val="0061776A"/>
    <w:rsid w:val="00617CCF"/>
    <w:rsid w:val="00621436"/>
    <w:rsid w:val="0062390E"/>
    <w:rsid w:val="0062457D"/>
    <w:rsid w:val="00624FA0"/>
    <w:rsid w:val="006262C1"/>
    <w:rsid w:val="0063025C"/>
    <w:rsid w:val="00631914"/>
    <w:rsid w:val="00631FFA"/>
    <w:rsid w:val="006324E7"/>
    <w:rsid w:val="00632908"/>
    <w:rsid w:val="00634346"/>
    <w:rsid w:val="00640472"/>
    <w:rsid w:val="0064131F"/>
    <w:rsid w:val="0064223B"/>
    <w:rsid w:val="00643C0D"/>
    <w:rsid w:val="00651D48"/>
    <w:rsid w:val="00653630"/>
    <w:rsid w:val="00656544"/>
    <w:rsid w:val="0066202F"/>
    <w:rsid w:val="00662B3A"/>
    <w:rsid w:val="00662E45"/>
    <w:rsid w:val="006638F7"/>
    <w:rsid w:val="006669C2"/>
    <w:rsid w:val="00670350"/>
    <w:rsid w:val="0067269F"/>
    <w:rsid w:val="0067308B"/>
    <w:rsid w:val="00673300"/>
    <w:rsid w:val="00673703"/>
    <w:rsid w:val="006747EA"/>
    <w:rsid w:val="0068184A"/>
    <w:rsid w:val="00682493"/>
    <w:rsid w:val="00684AB4"/>
    <w:rsid w:val="00684B95"/>
    <w:rsid w:val="00685C1B"/>
    <w:rsid w:val="006863CE"/>
    <w:rsid w:val="00686A30"/>
    <w:rsid w:val="00686C2D"/>
    <w:rsid w:val="00687929"/>
    <w:rsid w:val="00687EAD"/>
    <w:rsid w:val="0069032E"/>
    <w:rsid w:val="00691043"/>
    <w:rsid w:val="0069141F"/>
    <w:rsid w:val="006914D5"/>
    <w:rsid w:val="00692AFE"/>
    <w:rsid w:val="00692C1B"/>
    <w:rsid w:val="00693DEA"/>
    <w:rsid w:val="006952B0"/>
    <w:rsid w:val="00696D8C"/>
    <w:rsid w:val="006971BA"/>
    <w:rsid w:val="006A09C1"/>
    <w:rsid w:val="006A1E4B"/>
    <w:rsid w:val="006A28AC"/>
    <w:rsid w:val="006A2BFE"/>
    <w:rsid w:val="006A397F"/>
    <w:rsid w:val="006A3E3E"/>
    <w:rsid w:val="006B0BE2"/>
    <w:rsid w:val="006B17A0"/>
    <w:rsid w:val="006B2225"/>
    <w:rsid w:val="006B46FB"/>
    <w:rsid w:val="006B4C97"/>
    <w:rsid w:val="006B558B"/>
    <w:rsid w:val="006B64EA"/>
    <w:rsid w:val="006B7486"/>
    <w:rsid w:val="006C36B9"/>
    <w:rsid w:val="006C5A3D"/>
    <w:rsid w:val="006C5A8D"/>
    <w:rsid w:val="006D1E81"/>
    <w:rsid w:val="006D3739"/>
    <w:rsid w:val="006D46C2"/>
    <w:rsid w:val="006D4BFC"/>
    <w:rsid w:val="006D53E8"/>
    <w:rsid w:val="006E0CEC"/>
    <w:rsid w:val="006E3301"/>
    <w:rsid w:val="006E3421"/>
    <w:rsid w:val="006E72F7"/>
    <w:rsid w:val="006F0CDC"/>
    <w:rsid w:val="006F103B"/>
    <w:rsid w:val="006F18FE"/>
    <w:rsid w:val="006F287A"/>
    <w:rsid w:val="006F2EE5"/>
    <w:rsid w:val="006F55D2"/>
    <w:rsid w:val="006F6038"/>
    <w:rsid w:val="006F68B3"/>
    <w:rsid w:val="007004F5"/>
    <w:rsid w:val="0070308C"/>
    <w:rsid w:val="007049F0"/>
    <w:rsid w:val="00705EAF"/>
    <w:rsid w:val="00706F1A"/>
    <w:rsid w:val="00711C41"/>
    <w:rsid w:val="00711E94"/>
    <w:rsid w:val="00711F36"/>
    <w:rsid w:val="00712DEC"/>
    <w:rsid w:val="007132B8"/>
    <w:rsid w:val="0071359F"/>
    <w:rsid w:val="0071402B"/>
    <w:rsid w:val="00714742"/>
    <w:rsid w:val="007179AA"/>
    <w:rsid w:val="00717BF1"/>
    <w:rsid w:val="00717FB2"/>
    <w:rsid w:val="00721AE6"/>
    <w:rsid w:val="00721B8E"/>
    <w:rsid w:val="00722012"/>
    <w:rsid w:val="007226CB"/>
    <w:rsid w:val="00726B12"/>
    <w:rsid w:val="007279B3"/>
    <w:rsid w:val="00731851"/>
    <w:rsid w:val="00734290"/>
    <w:rsid w:val="007367E1"/>
    <w:rsid w:val="0073700C"/>
    <w:rsid w:val="007373CF"/>
    <w:rsid w:val="0074193F"/>
    <w:rsid w:val="007426A7"/>
    <w:rsid w:val="0074287E"/>
    <w:rsid w:val="0074626D"/>
    <w:rsid w:val="00746601"/>
    <w:rsid w:val="007500BE"/>
    <w:rsid w:val="00753BE3"/>
    <w:rsid w:val="007574F3"/>
    <w:rsid w:val="007608CE"/>
    <w:rsid w:val="0076321A"/>
    <w:rsid w:val="00765CDE"/>
    <w:rsid w:val="00767238"/>
    <w:rsid w:val="0077053B"/>
    <w:rsid w:val="007723DE"/>
    <w:rsid w:val="00772CFA"/>
    <w:rsid w:val="00773323"/>
    <w:rsid w:val="0077434C"/>
    <w:rsid w:val="0077449C"/>
    <w:rsid w:val="0077591C"/>
    <w:rsid w:val="00785604"/>
    <w:rsid w:val="00785A44"/>
    <w:rsid w:val="007860B8"/>
    <w:rsid w:val="00786A61"/>
    <w:rsid w:val="007911E1"/>
    <w:rsid w:val="0079222B"/>
    <w:rsid w:val="0079228C"/>
    <w:rsid w:val="00792805"/>
    <w:rsid w:val="007930B7"/>
    <w:rsid w:val="00795D5E"/>
    <w:rsid w:val="0079731E"/>
    <w:rsid w:val="007A0961"/>
    <w:rsid w:val="007A17B1"/>
    <w:rsid w:val="007A4B6A"/>
    <w:rsid w:val="007A6C92"/>
    <w:rsid w:val="007B1975"/>
    <w:rsid w:val="007B1D9F"/>
    <w:rsid w:val="007B22B3"/>
    <w:rsid w:val="007B59CA"/>
    <w:rsid w:val="007C05BF"/>
    <w:rsid w:val="007C127F"/>
    <w:rsid w:val="007C1E56"/>
    <w:rsid w:val="007C2102"/>
    <w:rsid w:val="007C4490"/>
    <w:rsid w:val="007C50D2"/>
    <w:rsid w:val="007C629A"/>
    <w:rsid w:val="007C62D3"/>
    <w:rsid w:val="007C6FD8"/>
    <w:rsid w:val="007C72D3"/>
    <w:rsid w:val="007C75E5"/>
    <w:rsid w:val="007C776F"/>
    <w:rsid w:val="007C77F0"/>
    <w:rsid w:val="007D1490"/>
    <w:rsid w:val="007D3EA8"/>
    <w:rsid w:val="007D5553"/>
    <w:rsid w:val="007D6A72"/>
    <w:rsid w:val="007D7CD0"/>
    <w:rsid w:val="007E0575"/>
    <w:rsid w:val="007E2212"/>
    <w:rsid w:val="007E3263"/>
    <w:rsid w:val="007E399E"/>
    <w:rsid w:val="007E498D"/>
    <w:rsid w:val="007E4AA9"/>
    <w:rsid w:val="007F1ACC"/>
    <w:rsid w:val="007F5095"/>
    <w:rsid w:val="007F66DD"/>
    <w:rsid w:val="007F7D23"/>
    <w:rsid w:val="008003E6"/>
    <w:rsid w:val="00800657"/>
    <w:rsid w:val="00800DC7"/>
    <w:rsid w:val="008062B3"/>
    <w:rsid w:val="00810762"/>
    <w:rsid w:val="00810A02"/>
    <w:rsid w:val="008113A1"/>
    <w:rsid w:val="00811477"/>
    <w:rsid w:val="00811A71"/>
    <w:rsid w:val="0081285C"/>
    <w:rsid w:val="008138D2"/>
    <w:rsid w:val="00815288"/>
    <w:rsid w:val="008164A5"/>
    <w:rsid w:val="008167A3"/>
    <w:rsid w:val="008173CB"/>
    <w:rsid w:val="00817B21"/>
    <w:rsid w:val="00817D06"/>
    <w:rsid w:val="0082073C"/>
    <w:rsid w:val="008220EC"/>
    <w:rsid w:val="008236B0"/>
    <w:rsid w:val="00824BC8"/>
    <w:rsid w:val="00824F2D"/>
    <w:rsid w:val="00830246"/>
    <w:rsid w:val="00830CAD"/>
    <w:rsid w:val="00831BEA"/>
    <w:rsid w:val="00831EB3"/>
    <w:rsid w:val="00833C1E"/>
    <w:rsid w:val="008366BA"/>
    <w:rsid w:val="00837BF0"/>
    <w:rsid w:val="00842165"/>
    <w:rsid w:val="00844A2E"/>
    <w:rsid w:val="00846374"/>
    <w:rsid w:val="00850244"/>
    <w:rsid w:val="0085098C"/>
    <w:rsid w:val="008513D1"/>
    <w:rsid w:val="00852ED4"/>
    <w:rsid w:val="00853154"/>
    <w:rsid w:val="00853AA7"/>
    <w:rsid w:val="00854BAD"/>
    <w:rsid w:val="00854F9A"/>
    <w:rsid w:val="00856F0B"/>
    <w:rsid w:val="00862D2A"/>
    <w:rsid w:val="008637FD"/>
    <w:rsid w:val="00864C9C"/>
    <w:rsid w:val="00865065"/>
    <w:rsid w:val="00865F8B"/>
    <w:rsid w:val="00866411"/>
    <w:rsid w:val="00873415"/>
    <w:rsid w:val="0087688E"/>
    <w:rsid w:val="008774CB"/>
    <w:rsid w:val="0088173D"/>
    <w:rsid w:val="00882207"/>
    <w:rsid w:val="0088277D"/>
    <w:rsid w:val="008849ED"/>
    <w:rsid w:val="00884BFE"/>
    <w:rsid w:val="00884F6D"/>
    <w:rsid w:val="008857A2"/>
    <w:rsid w:val="00887B0D"/>
    <w:rsid w:val="00891EB1"/>
    <w:rsid w:val="00892615"/>
    <w:rsid w:val="00892743"/>
    <w:rsid w:val="0089303D"/>
    <w:rsid w:val="008932E1"/>
    <w:rsid w:val="00893C3A"/>
    <w:rsid w:val="00893D28"/>
    <w:rsid w:val="008954DC"/>
    <w:rsid w:val="0089745F"/>
    <w:rsid w:val="008A0F42"/>
    <w:rsid w:val="008A1697"/>
    <w:rsid w:val="008A1DBE"/>
    <w:rsid w:val="008A378F"/>
    <w:rsid w:val="008A3F58"/>
    <w:rsid w:val="008A4013"/>
    <w:rsid w:val="008A6ADF"/>
    <w:rsid w:val="008A788C"/>
    <w:rsid w:val="008B0207"/>
    <w:rsid w:val="008B0A00"/>
    <w:rsid w:val="008B19AB"/>
    <w:rsid w:val="008B3DC9"/>
    <w:rsid w:val="008B40B6"/>
    <w:rsid w:val="008B69A8"/>
    <w:rsid w:val="008B6B66"/>
    <w:rsid w:val="008B6C3E"/>
    <w:rsid w:val="008B77A2"/>
    <w:rsid w:val="008C0168"/>
    <w:rsid w:val="008C2411"/>
    <w:rsid w:val="008C539B"/>
    <w:rsid w:val="008C6105"/>
    <w:rsid w:val="008C7536"/>
    <w:rsid w:val="008D055C"/>
    <w:rsid w:val="008D451A"/>
    <w:rsid w:val="008D4DC8"/>
    <w:rsid w:val="008D5658"/>
    <w:rsid w:val="008E1474"/>
    <w:rsid w:val="008E2997"/>
    <w:rsid w:val="008E36DD"/>
    <w:rsid w:val="008E3C47"/>
    <w:rsid w:val="008E5639"/>
    <w:rsid w:val="008E57B4"/>
    <w:rsid w:val="008E5EFD"/>
    <w:rsid w:val="008E67D4"/>
    <w:rsid w:val="008F01EC"/>
    <w:rsid w:val="008F0CAA"/>
    <w:rsid w:val="008F7988"/>
    <w:rsid w:val="008F79D4"/>
    <w:rsid w:val="009015CA"/>
    <w:rsid w:val="00902771"/>
    <w:rsid w:val="009027A2"/>
    <w:rsid w:val="0090629D"/>
    <w:rsid w:val="009078E0"/>
    <w:rsid w:val="00910579"/>
    <w:rsid w:val="00911013"/>
    <w:rsid w:val="0091151A"/>
    <w:rsid w:val="009118A2"/>
    <w:rsid w:val="00912201"/>
    <w:rsid w:val="009127F7"/>
    <w:rsid w:val="00913E29"/>
    <w:rsid w:val="009141FA"/>
    <w:rsid w:val="00915285"/>
    <w:rsid w:val="0092186A"/>
    <w:rsid w:val="009230D0"/>
    <w:rsid w:val="009239DF"/>
    <w:rsid w:val="00924339"/>
    <w:rsid w:val="009243E2"/>
    <w:rsid w:val="00926588"/>
    <w:rsid w:val="009276F8"/>
    <w:rsid w:val="00930C0D"/>
    <w:rsid w:val="00933B86"/>
    <w:rsid w:val="00934DEB"/>
    <w:rsid w:val="009357D8"/>
    <w:rsid w:val="00940165"/>
    <w:rsid w:val="00940251"/>
    <w:rsid w:val="00940FF0"/>
    <w:rsid w:val="00941A08"/>
    <w:rsid w:val="00941AB2"/>
    <w:rsid w:val="00942877"/>
    <w:rsid w:val="00944422"/>
    <w:rsid w:val="00944B37"/>
    <w:rsid w:val="00953A40"/>
    <w:rsid w:val="009558D5"/>
    <w:rsid w:val="00956BF9"/>
    <w:rsid w:val="00956FFA"/>
    <w:rsid w:val="009574E9"/>
    <w:rsid w:val="009613B2"/>
    <w:rsid w:val="009619A2"/>
    <w:rsid w:val="00963712"/>
    <w:rsid w:val="009650D4"/>
    <w:rsid w:val="009659CB"/>
    <w:rsid w:val="00971D64"/>
    <w:rsid w:val="00972577"/>
    <w:rsid w:val="00975071"/>
    <w:rsid w:val="00975EEE"/>
    <w:rsid w:val="0097674B"/>
    <w:rsid w:val="00977CE1"/>
    <w:rsid w:val="009817C0"/>
    <w:rsid w:val="0098183A"/>
    <w:rsid w:val="00983B95"/>
    <w:rsid w:val="00983EAE"/>
    <w:rsid w:val="00984235"/>
    <w:rsid w:val="00984E22"/>
    <w:rsid w:val="0098671B"/>
    <w:rsid w:val="009942D1"/>
    <w:rsid w:val="009964D8"/>
    <w:rsid w:val="00997B70"/>
    <w:rsid w:val="009A2B0C"/>
    <w:rsid w:val="009A3CEB"/>
    <w:rsid w:val="009A4E2F"/>
    <w:rsid w:val="009A5477"/>
    <w:rsid w:val="009A5F7D"/>
    <w:rsid w:val="009A78AE"/>
    <w:rsid w:val="009B00AF"/>
    <w:rsid w:val="009B051C"/>
    <w:rsid w:val="009B1185"/>
    <w:rsid w:val="009B38C7"/>
    <w:rsid w:val="009B5C99"/>
    <w:rsid w:val="009B61CC"/>
    <w:rsid w:val="009B79AD"/>
    <w:rsid w:val="009C04D2"/>
    <w:rsid w:val="009C0DE0"/>
    <w:rsid w:val="009C4F42"/>
    <w:rsid w:val="009C5CDA"/>
    <w:rsid w:val="009C626E"/>
    <w:rsid w:val="009C6350"/>
    <w:rsid w:val="009D136C"/>
    <w:rsid w:val="009D22FF"/>
    <w:rsid w:val="009D38EE"/>
    <w:rsid w:val="009D57DD"/>
    <w:rsid w:val="009D62CC"/>
    <w:rsid w:val="009E2582"/>
    <w:rsid w:val="009E2A2D"/>
    <w:rsid w:val="009E3812"/>
    <w:rsid w:val="009E4A30"/>
    <w:rsid w:val="009E6361"/>
    <w:rsid w:val="009E7C84"/>
    <w:rsid w:val="009F02CE"/>
    <w:rsid w:val="009F05E9"/>
    <w:rsid w:val="009F16C0"/>
    <w:rsid w:val="009F1AB9"/>
    <w:rsid w:val="009F22DC"/>
    <w:rsid w:val="009F3B0D"/>
    <w:rsid w:val="009F3F1F"/>
    <w:rsid w:val="009F4E7F"/>
    <w:rsid w:val="009F5875"/>
    <w:rsid w:val="009F6295"/>
    <w:rsid w:val="009F6558"/>
    <w:rsid w:val="009F69B8"/>
    <w:rsid w:val="009F6E4E"/>
    <w:rsid w:val="009F71FB"/>
    <w:rsid w:val="00A03739"/>
    <w:rsid w:val="00A03FA4"/>
    <w:rsid w:val="00A0556E"/>
    <w:rsid w:val="00A06776"/>
    <w:rsid w:val="00A0724F"/>
    <w:rsid w:val="00A11236"/>
    <w:rsid w:val="00A11A16"/>
    <w:rsid w:val="00A13887"/>
    <w:rsid w:val="00A13A3B"/>
    <w:rsid w:val="00A1597A"/>
    <w:rsid w:val="00A20585"/>
    <w:rsid w:val="00A20D4D"/>
    <w:rsid w:val="00A2676F"/>
    <w:rsid w:val="00A31BC7"/>
    <w:rsid w:val="00A32BEF"/>
    <w:rsid w:val="00A351D2"/>
    <w:rsid w:val="00A35A10"/>
    <w:rsid w:val="00A35D64"/>
    <w:rsid w:val="00A3622C"/>
    <w:rsid w:val="00A3753E"/>
    <w:rsid w:val="00A41379"/>
    <w:rsid w:val="00A41497"/>
    <w:rsid w:val="00A50673"/>
    <w:rsid w:val="00A513AF"/>
    <w:rsid w:val="00A5159B"/>
    <w:rsid w:val="00A51D61"/>
    <w:rsid w:val="00A51E19"/>
    <w:rsid w:val="00A52430"/>
    <w:rsid w:val="00A52946"/>
    <w:rsid w:val="00A536D6"/>
    <w:rsid w:val="00A540FC"/>
    <w:rsid w:val="00A554BF"/>
    <w:rsid w:val="00A56419"/>
    <w:rsid w:val="00A56DAB"/>
    <w:rsid w:val="00A603E1"/>
    <w:rsid w:val="00A6101D"/>
    <w:rsid w:val="00A620F6"/>
    <w:rsid w:val="00A62875"/>
    <w:rsid w:val="00A63CFC"/>
    <w:rsid w:val="00A65069"/>
    <w:rsid w:val="00A656D2"/>
    <w:rsid w:val="00A67BBD"/>
    <w:rsid w:val="00A7063A"/>
    <w:rsid w:val="00A70AA4"/>
    <w:rsid w:val="00A71313"/>
    <w:rsid w:val="00A71626"/>
    <w:rsid w:val="00A756C2"/>
    <w:rsid w:val="00A808A9"/>
    <w:rsid w:val="00A81CAD"/>
    <w:rsid w:val="00A82C5F"/>
    <w:rsid w:val="00A83A24"/>
    <w:rsid w:val="00A84C3A"/>
    <w:rsid w:val="00A85DFD"/>
    <w:rsid w:val="00A86302"/>
    <w:rsid w:val="00A903F2"/>
    <w:rsid w:val="00A90A47"/>
    <w:rsid w:val="00A95190"/>
    <w:rsid w:val="00A95E0E"/>
    <w:rsid w:val="00AA0C7D"/>
    <w:rsid w:val="00AA0EA2"/>
    <w:rsid w:val="00AA1D76"/>
    <w:rsid w:val="00AA4198"/>
    <w:rsid w:val="00AA7C6A"/>
    <w:rsid w:val="00AB02B8"/>
    <w:rsid w:val="00AB08FC"/>
    <w:rsid w:val="00AB3765"/>
    <w:rsid w:val="00AB5987"/>
    <w:rsid w:val="00AB71A5"/>
    <w:rsid w:val="00AC0120"/>
    <w:rsid w:val="00AC04F6"/>
    <w:rsid w:val="00AC0A09"/>
    <w:rsid w:val="00AC41A1"/>
    <w:rsid w:val="00AC683B"/>
    <w:rsid w:val="00AC6EE8"/>
    <w:rsid w:val="00AC71EF"/>
    <w:rsid w:val="00AC73FF"/>
    <w:rsid w:val="00AC7BF9"/>
    <w:rsid w:val="00AD0C23"/>
    <w:rsid w:val="00AD1334"/>
    <w:rsid w:val="00AD1E01"/>
    <w:rsid w:val="00AD21AC"/>
    <w:rsid w:val="00AD3760"/>
    <w:rsid w:val="00AD450D"/>
    <w:rsid w:val="00AD49A4"/>
    <w:rsid w:val="00AD5A5F"/>
    <w:rsid w:val="00AD6D7A"/>
    <w:rsid w:val="00AE7E6A"/>
    <w:rsid w:val="00AF0545"/>
    <w:rsid w:val="00AF34BB"/>
    <w:rsid w:val="00AF5908"/>
    <w:rsid w:val="00B01F98"/>
    <w:rsid w:val="00B029EC"/>
    <w:rsid w:val="00B030D4"/>
    <w:rsid w:val="00B03D9B"/>
    <w:rsid w:val="00B0426D"/>
    <w:rsid w:val="00B10367"/>
    <w:rsid w:val="00B10FD8"/>
    <w:rsid w:val="00B13D41"/>
    <w:rsid w:val="00B14F8D"/>
    <w:rsid w:val="00B20149"/>
    <w:rsid w:val="00B20EB4"/>
    <w:rsid w:val="00B24F48"/>
    <w:rsid w:val="00B25806"/>
    <w:rsid w:val="00B25FBD"/>
    <w:rsid w:val="00B315FD"/>
    <w:rsid w:val="00B31636"/>
    <w:rsid w:val="00B32A87"/>
    <w:rsid w:val="00B37CC7"/>
    <w:rsid w:val="00B37D61"/>
    <w:rsid w:val="00B41167"/>
    <w:rsid w:val="00B42D20"/>
    <w:rsid w:val="00B4401C"/>
    <w:rsid w:val="00B444B6"/>
    <w:rsid w:val="00B44988"/>
    <w:rsid w:val="00B45D01"/>
    <w:rsid w:val="00B47E98"/>
    <w:rsid w:val="00B47EB2"/>
    <w:rsid w:val="00B503F3"/>
    <w:rsid w:val="00B505BC"/>
    <w:rsid w:val="00B50CAD"/>
    <w:rsid w:val="00B510C1"/>
    <w:rsid w:val="00B52AC6"/>
    <w:rsid w:val="00B52C6D"/>
    <w:rsid w:val="00B53CA0"/>
    <w:rsid w:val="00B54FC0"/>
    <w:rsid w:val="00B56BEA"/>
    <w:rsid w:val="00B5714F"/>
    <w:rsid w:val="00B5795F"/>
    <w:rsid w:val="00B64E4E"/>
    <w:rsid w:val="00B7267C"/>
    <w:rsid w:val="00B728A8"/>
    <w:rsid w:val="00B74FFC"/>
    <w:rsid w:val="00B75E61"/>
    <w:rsid w:val="00B765DF"/>
    <w:rsid w:val="00B77C0A"/>
    <w:rsid w:val="00B80225"/>
    <w:rsid w:val="00B80868"/>
    <w:rsid w:val="00B80916"/>
    <w:rsid w:val="00B814B4"/>
    <w:rsid w:val="00B83926"/>
    <w:rsid w:val="00B865F4"/>
    <w:rsid w:val="00B93BD0"/>
    <w:rsid w:val="00B93CDF"/>
    <w:rsid w:val="00B94528"/>
    <w:rsid w:val="00B965D6"/>
    <w:rsid w:val="00B974CB"/>
    <w:rsid w:val="00BA05B5"/>
    <w:rsid w:val="00BA13AE"/>
    <w:rsid w:val="00BA160C"/>
    <w:rsid w:val="00BA28D7"/>
    <w:rsid w:val="00BA3DBB"/>
    <w:rsid w:val="00BA3F7D"/>
    <w:rsid w:val="00BA420C"/>
    <w:rsid w:val="00BA5E1B"/>
    <w:rsid w:val="00BA5E1D"/>
    <w:rsid w:val="00BA5E7C"/>
    <w:rsid w:val="00BA624B"/>
    <w:rsid w:val="00BB76B3"/>
    <w:rsid w:val="00BB7F2F"/>
    <w:rsid w:val="00BC082B"/>
    <w:rsid w:val="00BC1160"/>
    <w:rsid w:val="00BC3951"/>
    <w:rsid w:val="00BD11E7"/>
    <w:rsid w:val="00BD2970"/>
    <w:rsid w:val="00BD424F"/>
    <w:rsid w:val="00BD784C"/>
    <w:rsid w:val="00BD7CB8"/>
    <w:rsid w:val="00BE09AB"/>
    <w:rsid w:val="00BE0B7E"/>
    <w:rsid w:val="00BE4B29"/>
    <w:rsid w:val="00BF073F"/>
    <w:rsid w:val="00BF0A93"/>
    <w:rsid w:val="00BF20C2"/>
    <w:rsid w:val="00BF3743"/>
    <w:rsid w:val="00BF39C3"/>
    <w:rsid w:val="00BF4FD4"/>
    <w:rsid w:val="00BF5472"/>
    <w:rsid w:val="00BF79ED"/>
    <w:rsid w:val="00C008FE"/>
    <w:rsid w:val="00C02130"/>
    <w:rsid w:val="00C10306"/>
    <w:rsid w:val="00C127EF"/>
    <w:rsid w:val="00C12ADD"/>
    <w:rsid w:val="00C135F9"/>
    <w:rsid w:val="00C13F75"/>
    <w:rsid w:val="00C1499A"/>
    <w:rsid w:val="00C1683F"/>
    <w:rsid w:val="00C17015"/>
    <w:rsid w:val="00C2081F"/>
    <w:rsid w:val="00C22DEC"/>
    <w:rsid w:val="00C2310A"/>
    <w:rsid w:val="00C25D31"/>
    <w:rsid w:val="00C30365"/>
    <w:rsid w:val="00C30792"/>
    <w:rsid w:val="00C31C98"/>
    <w:rsid w:val="00C34020"/>
    <w:rsid w:val="00C35E65"/>
    <w:rsid w:val="00C362F8"/>
    <w:rsid w:val="00C366F3"/>
    <w:rsid w:val="00C43B29"/>
    <w:rsid w:val="00C446C7"/>
    <w:rsid w:val="00C4527F"/>
    <w:rsid w:val="00C4707B"/>
    <w:rsid w:val="00C51245"/>
    <w:rsid w:val="00C51BE2"/>
    <w:rsid w:val="00C52F62"/>
    <w:rsid w:val="00C5534F"/>
    <w:rsid w:val="00C5640D"/>
    <w:rsid w:val="00C56ED9"/>
    <w:rsid w:val="00C60143"/>
    <w:rsid w:val="00C61AED"/>
    <w:rsid w:val="00C6317F"/>
    <w:rsid w:val="00C673D8"/>
    <w:rsid w:val="00C67AE3"/>
    <w:rsid w:val="00C700AF"/>
    <w:rsid w:val="00C723E5"/>
    <w:rsid w:val="00C72BEE"/>
    <w:rsid w:val="00C75E9F"/>
    <w:rsid w:val="00C811D3"/>
    <w:rsid w:val="00C83063"/>
    <w:rsid w:val="00C84B22"/>
    <w:rsid w:val="00C87643"/>
    <w:rsid w:val="00C9139C"/>
    <w:rsid w:val="00C91CBA"/>
    <w:rsid w:val="00C94FA1"/>
    <w:rsid w:val="00C9621C"/>
    <w:rsid w:val="00C972A6"/>
    <w:rsid w:val="00C977B5"/>
    <w:rsid w:val="00CA1B0C"/>
    <w:rsid w:val="00CA1BDB"/>
    <w:rsid w:val="00CA2F71"/>
    <w:rsid w:val="00CA3C73"/>
    <w:rsid w:val="00CA4CFE"/>
    <w:rsid w:val="00CA5016"/>
    <w:rsid w:val="00CA66CC"/>
    <w:rsid w:val="00CB145F"/>
    <w:rsid w:val="00CB1B09"/>
    <w:rsid w:val="00CB2613"/>
    <w:rsid w:val="00CB498D"/>
    <w:rsid w:val="00CB49A3"/>
    <w:rsid w:val="00CB5C9F"/>
    <w:rsid w:val="00CB5D60"/>
    <w:rsid w:val="00CC42B9"/>
    <w:rsid w:val="00CC66BE"/>
    <w:rsid w:val="00CD0DF7"/>
    <w:rsid w:val="00CD1631"/>
    <w:rsid w:val="00CD1CA0"/>
    <w:rsid w:val="00CD4180"/>
    <w:rsid w:val="00CD4B90"/>
    <w:rsid w:val="00CD62C8"/>
    <w:rsid w:val="00CD7060"/>
    <w:rsid w:val="00CE21B4"/>
    <w:rsid w:val="00CE3C22"/>
    <w:rsid w:val="00CE4DDC"/>
    <w:rsid w:val="00CE520E"/>
    <w:rsid w:val="00CE69E5"/>
    <w:rsid w:val="00CE7432"/>
    <w:rsid w:val="00CE79E1"/>
    <w:rsid w:val="00CF0ACA"/>
    <w:rsid w:val="00CF3E84"/>
    <w:rsid w:val="00CF544B"/>
    <w:rsid w:val="00CF5D1C"/>
    <w:rsid w:val="00CF5D38"/>
    <w:rsid w:val="00CF6AEF"/>
    <w:rsid w:val="00CF6E87"/>
    <w:rsid w:val="00D00192"/>
    <w:rsid w:val="00D00B16"/>
    <w:rsid w:val="00D013F3"/>
    <w:rsid w:val="00D01632"/>
    <w:rsid w:val="00D01974"/>
    <w:rsid w:val="00D01D6C"/>
    <w:rsid w:val="00D02407"/>
    <w:rsid w:val="00D02516"/>
    <w:rsid w:val="00D03117"/>
    <w:rsid w:val="00D04CEE"/>
    <w:rsid w:val="00D05637"/>
    <w:rsid w:val="00D05C56"/>
    <w:rsid w:val="00D061A1"/>
    <w:rsid w:val="00D0718C"/>
    <w:rsid w:val="00D0773D"/>
    <w:rsid w:val="00D1096F"/>
    <w:rsid w:val="00D11D6C"/>
    <w:rsid w:val="00D20B98"/>
    <w:rsid w:val="00D24923"/>
    <w:rsid w:val="00D24BE5"/>
    <w:rsid w:val="00D253E5"/>
    <w:rsid w:val="00D25A47"/>
    <w:rsid w:val="00D3072B"/>
    <w:rsid w:val="00D3354C"/>
    <w:rsid w:val="00D34641"/>
    <w:rsid w:val="00D371AE"/>
    <w:rsid w:val="00D37A82"/>
    <w:rsid w:val="00D37F0C"/>
    <w:rsid w:val="00D40247"/>
    <w:rsid w:val="00D40A0E"/>
    <w:rsid w:val="00D43C7A"/>
    <w:rsid w:val="00D443E5"/>
    <w:rsid w:val="00D447AE"/>
    <w:rsid w:val="00D46370"/>
    <w:rsid w:val="00D47D18"/>
    <w:rsid w:val="00D5148E"/>
    <w:rsid w:val="00D5456E"/>
    <w:rsid w:val="00D55983"/>
    <w:rsid w:val="00D57D4F"/>
    <w:rsid w:val="00D62597"/>
    <w:rsid w:val="00D65BC8"/>
    <w:rsid w:val="00D66756"/>
    <w:rsid w:val="00D6690D"/>
    <w:rsid w:val="00D6733B"/>
    <w:rsid w:val="00D70BD9"/>
    <w:rsid w:val="00D7120C"/>
    <w:rsid w:val="00D71F30"/>
    <w:rsid w:val="00D730A1"/>
    <w:rsid w:val="00D738F1"/>
    <w:rsid w:val="00D75F7A"/>
    <w:rsid w:val="00D8154B"/>
    <w:rsid w:val="00D81643"/>
    <w:rsid w:val="00D81E22"/>
    <w:rsid w:val="00D849B9"/>
    <w:rsid w:val="00D84AF7"/>
    <w:rsid w:val="00D86386"/>
    <w:rsid w:val="00D86B13"/>
    <w:rsid w:val="00D918B1"/>
    <w:rsid w:val="00D93151"/>
    <w:rsid w:val="00D94B8A"/>
    <w:rsid w:val="00D962C1"/>
    <w:rsid w:val="00D96548"/>
    <w:rsid w:val="00D978C9"/>
    <w:rsid w:val="00DA0F75"/>
    <w:rsid w:val="00DA47A3"/>
    <w:rsid w:val="00DA4F7A"/>
    <w:rsid w:val="00DA6E0C"/>
    <w:rsid w:val="00DB2C74"/>
    <w:rsid w:val="00DB2CE9"/>
    <w:rsid w:val="00DB47A9"/>
    <w:rsid w:val="00DB6447"/>
    <w:rsid w:val="00DB6A2E"/>
    <w:rsid w:val="00DB70F1"/>
    <w:rsid w:val="00DC0301"/>
    <w:rsid w:val="00DC0B7A"/>
    <w:rsid w:val="00DC1464"/>
    <w:rsid w:val="00DC28F5"/>
    <w:rsid w:val="00DC43EB"/>
    <w:rsid w:val="00DD2611"/>
    <w:rsid w:val="00DD333B"/>
    <w:rsid w:val="00DE0B5E"/>
    <w:rsid w:val="00DE4ECD"/>
    <w:rsid w:val="00DF1377"/>
    <w:rsid w:val="00DF21A1"/>
    <w:rsid w:val="00DF3D5E"/>
    <w:rsid w:val="00DF4CA8"/>
    <w:rsid w:val="00DF51E1"/>
    <w:rsid w:val="00DF7770"/>
    <w:rsid w:val="00DF7D5F"/>
    <w:rsid w:val="00E000D6"/>
    <w:rsid w:val="00E02FB0"/>
    <w:rsid w:val="00E03053"/>
    <w:rsid w:val="00E0763C"/>
    <w:rsid w:val="00E10173"/>
    <w:rsid w:val="00E13643"/>
    <w:rsid w:val="00E148E8"/>
    <w:rsid w:val="00E2145A"/>
    <w:rsid w:val="00E21605"/>
    <w:rsid w:val="00E21958"/>
    <w:rsid w:val="00E224BB"/>
    <w:rsid w:val="00E23C1D"/>
    <w:rsid w:val="00E27495"/>
    <w:rsid w:val="00E30C06"/>
    <w:rsid w:val="00E33E4F"/>
    <w:rsid w:val="00E348D8"/>
    <w:rsid w:val="00E35001"/>
    <w:rsid w:val="00E3678F"/>
    <w:rsid w:val="00E404AE"/>
    <w:rsid w:val="00E413AA"/>
    <w:rsid w:val="00E41CFC"/>
    <w:rsid w:val="00E42123"/>
    <w:rsid w:val="00E50532"/>
    <w:rsid w:val="00E51F02"/>
    <w:rsid w:val="00E53FDC"/>
    <w:rsid w:val="00E543AF"/>
    <w:rsid w:val="00E546C4"/>
    <w:rsid w:val="00E55806"/>
    <w:rsid w:val="00E57DAE"/>
    <w:rsid w:val="00E60533"/>
    <w:rsid w:val="00E610B9"/>
    <w:rsid w:val="00E62C34"/>
    <w:rsid w:val="00E656D0"/>
    <w:rsid w:val="00E6593B"/>
    <w:rsid w:val="00E6645A"/>
    <w:rsid w:val="00E66E5A"/>
    <w:rsid w:val="00E705EE"/>
    <w:rsid w:val="00E707C6"/>
    <w:rsid w:val="00E7209E"/>
    <w:rsid w:val="00E72FCE"/>
    <w:rsid w:val="00E73BF5"/>
    <w:rsid w:val="00E73E7E"/>
    <w:rsid w:val="00E74373"/>
    <w:rsid w:val="00E75F49"/>
    <w:rsid w:val="00E765C9"/>
    <w:rsid w:val="00E76D87"/>
    <w:rsid w:val="00E770B7"/>
    <w:rsid w:val="00E77E66"/>
    <w:rsid w:val="00E809AA"/>
    <w:rsid w:val="00E80A0F"/>
    <w:rsid w:val="00E82026"/>
    <w:rsid w:val="00E84D43"/>
    <w:rsid w:val="00E86595"/>
    <w:rsid w:val="00E876F1"/>
    <w:rsid w:val="00E90F0A"/>
    <w:rsid w:val="00E915FE"/>
    <w:rsid w:val="00E929E5"/>
    <w:rsid w:val="00E95623"/>
    <w:rsid w:val="00E96BB7"/>
    <w:rsid w:val="00EA17F7"/>
    <w:rsid w:val="00EA1936"/>
    <w:rsid w:val="00EA4AB4"/>
    <w:rsid w:val="00EA5E1E"/>
    <w:rsid w:val="00EB0EAB"/>
    <w:rsid w:val="00EB110C"/>
    <w:rsid w:val="00EB1B5A"/>
    <w:rsid w:val="00EB23E1"/>
    <w:rsid w:val="00EB45B9"/>
    <w:rsid w:val="00EB5EB6"/>
    <w:rsid w:val="00EB72B4"/>
    <w:rsid w:val="00EC2313"/>
    <w:rsid w:val="00EC243B"/>
    <w:rsid w:val="00EC2E9B"/>
    <w:rsid w:val="00EC2F58"/>
    <w:rsid w:val="00EC36AE"/>
    <w:rsid w:val="00EC423B"/>
    <w:rsid w:val="00EC59DE"/>
    <w:rsid w:val="00EC62C5"/>
    <w:rsid w:val="00ED0ABA"/>
    <w:rsid w:val="00ED1A20"/>
    <w:rsid w:val="00ED2B59"/>
    <w:rsid w:val="00ED3B31"/>
    <w:rsid w:val="00ED6E9A"/>
    <w:rsid w:val="00ED725C"/>
    <w:rsid w:val="00ED7374"/>
    <w:rsid w:val="00EE1EA4"/>
    <w:rsid w:val="00EE4D9E"/>
    <w:rsid w:val="00EE5421"/>
    <w:rsid w:val="00EE649A"/>
    <w:rsid w:val="00EE71A3"/>
    <w:rsid w:val="00EE7C8A"/>
    <w:rsid w:val="00EF38D1"/>
    <w:rsid w:val="00EF3CA4"/>
    <w:rsid w:val="00EF40AA"/>
    <w:rsid w:val="00EF440A"/>
    <w:rsid w:val="00EF5D82"/>
    <w:rsid w:val="00EF6E64"/>
    <w:rsid w:val="00EF7F96"/>
    <w:rsid w:val="00F019AE"/>
    <w:rsid w:val="00F025C2"/>
    <w:rsid w:val="00F036B1"/>
    <w:rsid w:val="00F10250"/>
    <w:rsid w:val="00F116A0"/>
    <w:rsid w:val="00F117E2"/>
    <w:rsid w:val="00F127FB"/>
    <w:rsid w:val="00F12EA3"/>
    <w:rsid w:val="00F1347D"/>
    <w:rsid w:val="00F14D61"/>
    <w:rsid w:val="00F157E4"/>
    <w:rsid w:val="00F17292"/>
    <w:rsid w:val="00F213A1"/>
    <w:rsid w:val="00F21B8D"/>
    <w:rsid w:val="00F23E8E"/>
    <w:rsid w:val="00F252A0"/>
    <w:rsid w:val="00F2687D"/>
    <w:rsid w:val="00F27BA5"/>
    <w:rsid w:val="00F30F78"/>
    <w:rsid w:val="00F31ADB"/>
    <w:rsid w:val="00F3251C"/>
    <w:rsid w:val="00F32942"/>
    <w:rsid w:val="00F33591"/>
    <w:rsid w:val="00F3491D"/>
    <w:rsid w:val="00F353E1"/>
    <w:rsid w:val="00F35DE9"/>
    <w:rsid w:val="00F363BF"/>
    <w:rsid w:val="00F37AB5"/>
    <w:rsid w:val="00F44548"/>
    <w:rsid w:val="00F4556E"/>
    <w:rsid w:val="00F47BFA"/>
    <w:rsid w:val="00F54D2F"/>
    <w:rsid w:val="00F55050"/>
    <w:rsid w:val="00F60124"/>
    <w:rsid w:val="00F61557"/>
    <w:rsid w:val="00F618F6"/>
    <w:rsid w:val="00F67BED"/>
    <w:rsid w:val="00F73782"/>
    <w:rsid w:val="00F73AE1"/>
    <w:rsid w:val="00F7586A"/>
    <w:rsid w:val="00F7657F"/>
    <w:rsid w:val="00F76A57"/>
    <w:rsid w:val="00F76CB9"/>
    <w:rsid w:val="00F777F8"/>
    <w:rsid w:val="00F80C20"/>
    <w:rsid w:val="00F80F71"/>
    <w:rsid w:val="00F8154D"/>
    <w:rsid w:val="00F82AF7"/>
    <w:rsid w:val="00F90F5C"/>
    <w:rsid w:val="00F92428"/>
    <w:rsid w:val="00F93DDA"/>
    <w:rsid w:val="00F94271"/>
    <w:rsid w:val="00F952A0"/>
    <w:rsid w:val="00F9599B"/>
    <w:rsid w:val="00F9599E"/>
    <w:rsid w:val="00F96255"/>
    <w:rsid w:val="00FA0875"/>
    <w:rsid w:val="00FA2210"/>
    <w:rsid w:val="00FA3103"/>
    <w:rsid w:val="00FA437E"/>
    <w:rsid w:val="00FA4CD1"/>
    <w:rsid w:val="00FA50C1"/>
    <w:rsid w:val="00FA7CC7"/>
    <w:rsid w:val="00FB0094"/>
    <w:rsid w:val="00FB0AAC"/>
    <w:rsid w:val="00FB0B9F"/>
    <w:rsid w:val="00FB1504"/>
    <w:rsid w:val="00FB5C79"/>
    <w:rsid w:val="00FB7B03"/>
    <w:rsid w:val="00FC10F1"/>
    <w:rsid w:val="00FC3664"/>
    <w:rsid w:val="00FC4762"/>
    <w:rsid w:val="00FC4EBC"/>
    <w:rsid w:val="00FC71E7"/>
    <w:rsid w:val="00FC7D07"/>
    <w:rsid w:val="00FD29E0"/>
    <w:rsid w:val="00FD39D3"/>
    <w:rsid w:val="00FD3B95"/>
    <w:rsid w:val="00FD40EC"/>
    <w:rsid w:val="00FD421B"/>
    <w:rsid w:val="00FD5A85"/>
    <w:rsid w:val="00FD5C75"/>
    <w:rsid w:val="00FD6A56"/>
    <w:rsid w:val="00FE0407"/>
    <w:rsid w:val="00FE0A12"/>
    <w:rsid w:val="00FE0C82"/>
    <w:rsid w:val="00FE114D"/>
    <w:rsid w:val="00FE18F2"/>
    <w:rsid w:val="00FE2A13"/>
    <w:rsid w:val="00FE7677"/>
    <w:rsid w:val="00FF142F"/>
    <w:rsid w:val="00FF1669"/>
    <w:rsid w:val="00FF4BFF"/>
    <w:rsid w:val="00FF58A6"/>
    <w:rsid w:val="00FF660E"/>
    <w:rsid w:val="00FF6B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C43B8D"/>
  <w15:docId w15:val="{43E2550E-38ED-4656-8E98-F3671488C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131F"/>
    <w:pPr>
      <w:spacing w:after="120" w:line="240" w:lineRule="auto"/>
      <w:jc w:val="both"/>
    </w:pPr>
    <w:rPr>
      <w:rFonts w:ascii="Arial" w:eastAsia="Times New Roman" w:hAnsi="Arial" w:cs="Times New Roman"/>
      <w:sz w:val="20"/>
      <w:szCs w:val="20"/>
      <w:lang w:val="en-GB"/>
    </w:rPr>
  </w:style>
  <w:style w:type="paragraph" w:styleId="Heading1">
    <w:name w:val="heading 1"/>
    <w:aliases w:val="TestlisteLevel,H1"/>
    <w:basedOn w:val="Normal"/>
    <w:next w:val="Normal"/>
    <w:link w:val="Heading1Char2"/>
    <w:qFormat/>
    <w:rsid w:val="00EB23E1"/>
    <w:pPr>
      <w:keepNext/>
      <w:keepLines/>
      <w:pBdr>
        <w:top w:val="single" w:sz="18" w:space="3" w:color="auto"/>
      </w:pBdr>
      <w:spacing w:before="120"/>
      <w:ind w:left="709" w:hanging="709"/>
      <w:jc w:val="left"/>
      <w:outlineLvl w:val="0"/>
    </w:pPr>
    <w:rPr>
      <w:b/>
      <w:sz w:val="28"/>
    </w:rPr>
  </w:style>
  <w:style w:type="paragraph" w:styleId="Heading2">
    <w:name w:val="heading 2"/>
    <w:aliases w:val="Testliste2,Heading 2 Char,Heading 2 Char1,Testliste2 Char,Heading 2 Char Char,H2,1.1 Heading 2"/>
    <w:basedOn w:val="Heading1"/>
    <w:next w:val="Normal"/>
    <w:link w:val="Heading2Char4"/>
    <w:qFormat/>
    <w:rsid w:val="00EB23E1"/>
    <w:pPr>
      <w:pBdr>
        <w:top w:val="none" w:sz="0" w:space="0" w:color="auto"/>
      </w:pBdr>
      <w:spacing w:before="240"/>
      <w:ind w:left="851" w:hanging="851"/>
      <w:outlineLvl w:val="1"/>
    </w:pPr>
  </w:style>
  <w:style w:type="paragraph" w:styleId="Heading3">
    <w:name w:val="heading 3"/>
    <w:aliases w:val="Testliste3,Heading 3 Char,Testliste3 Char,H3,1.1.1 Heading 3"/>
    <w:basedOn w:val="Heading2"/>
    <w:next w:val="Normal"/>
    <w:link w:val="Heading3Char5"/>
    <w:qFormat/>
    <w:rsid w:val="00EB23E1"/>
    <w:pPr>
      <w:ind w:left="1134" w:hanging="1134"/>
      <w:outlineLvl w:val="2"/>
    </w:pPr>
    <w:rPr>
      <w:sz w:val="24"/>
    </w:rPr>
  </w:style>
  <w:style w:type="paragraph" w:styleId="Heading4">
    <w:name w:val="heading 4"/>
    <w:aliases w:val="Testliste4,Heading 4 Char,Heading 4 Char1,Testliste4 Char,Heading 4 Char Char"/>
    <w:basedOn w:val="Heading2"/>
    <w:next w:val="Normal"/>
    <w:link w:val="Heading4Char7"/>
    <w:qFormat/>
    <w:rsid w:val="00EB23E1"/>
    <w:pPr>
      <w:ind w:left="1134" w:hanging="1134"/>
      <w:outlineLvl w:val="3"/>
    </w:pPr>
    <w:rPr>
      <w:sz w:val="24"/>
    </w:rPr>
  </w:style>
  <w:style w:type="paragraph" w:styleId="Heading5">
    <w:name w:val="heading 5"/>
    <w:basedOn w:val="Heading4"/>
    <w:next w:val="Normal"/>
    <w:link w:val="Heading5Char3"/>
    <w:qFormat/>
    <w:rsid w:val="00EB23E1"/>
    <w:pPr>
      <w:ind w:left="1361" w:hanging="1361"/>
      <w:outlineLvl w:val="4"/>
    </w:pPr>
  </w:style>
  <w:style w:type="paragraph" w:styleId="Heading6">
    <w:name w:val="heading 6"/>
    <w:basedOn w:val="Heading5"/>
    <w:next w:val="Normal"/>
    <w:link w:val="Heading6Char1"/>
    <w:qFormat/>
    <w:rsid w:val="00EB23E1"/>
    <w:pPr>
      <w:numPr>
        <w:ilvl w:val="5"/>
        <w:numId w:val="1"/>
      </w:numPr>
      <w:outlineLvl w:val="5"/>
    </w:pPr>
  </w:style>
  <w:style w:type="paragraph" w:styleId="Heading7">
    <w:name w:val="heading 7"/>
    <w:basedOn w:val="H6"/>
    <w:next w:val="Normal"/>
    <w:link w:val="Heading7Char"/>
    <w:qFormat/>
    <w:rsid w:val="00EB23E1"/>
    <w:pPr>
      <w:numPr>
        <w:ilvl w:val="6"/>
        <w:numId w:val="1"/>
      </w:numPr>
      <w:outlineLvl w:val="6"/>
    </w:pPr>
  </w:style>
  <w:style w:type="paragraph" w:styleId="Heading8">
    <w:name w:val="heading 8"/>
    <w:basedOn w:val="Heading1"/>
    <w:next w:val="Normal"/>
    <w:link w:val="Heading8Char"/>
    <w:qFormat/>
    <w:rsid w:val="00EB23E1"/>
    <w:pPr>
      <w:numPr>
        <w:ilvl w:val="7"/>
        <w:numId w:val="1"/>
      </w:numPr>
      <w:outlineLvl w:val="7"/>
    </w:pPr>
  </w:style>
  <w:style w:type="paragraph" w:styleId="Heading9">
    <w:name w:val="heading 9"/>
    <w:basedOn w:val="Heading1"/>
    <w:next w:val="Normal"/>
    <w:link w:val="Heading9Char"/>
    <w:qFormat/>
    <w:rsid w:val="00EB23E1"/>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2">
    <w:name w:val="Heading 1 Char2"/>
    <w:aliases w:val="TestlisteLevel Char2,H1 Char2"/>
    <w:basedOn w:val="DefaultParagraphFont"/>
    <w:link w:val="Heading1"/>
    <w:rsid w:val="00EB23E1"/>
    <w:rPr>
      <w:rFonts w:ascii="Arial" w:eastAsia="Times New Roman" w:hAnsi="Arial" w:cs="Times New Roman"/>
      <w:b/>
      <w:sz w:val="28"/>
      <w:szCs w:val="20"/>
      <w:lang w:val="en-GB"/>
    </w:rPr>
  </w:style>
  <w:style w:type="character" w:customStyle="1" w:styleId="Heading2Char4">
    <w:name w:val="Heading 2 Char4"/>
    <w:aliases w:val="Testliste2 Char4,Heading 2 Char Char3,Heading 2 Char1 Char3,Testliste2 Char Char3,Heading 2 Char Char Char3,H2 Char3,1.1 Heading 2 Char3"/>
    <w:basedOn w:val="DefaultParagraphFont"/>
    <w:link w:val="Heading2"/>
    <w:rsid w:val="00EB23E1"/>
    <w:rPr>
      <w:rFonts w:ascii="Arial" w:eastAsia="Times New Roman" w:hAnsi="Arial" w:cs="Times New Roman"/>
      <w:b/>
      <w:sz w:val="28"/>
      <w:szCs w:val="20"/>
      <w:lang w:val="en-GB"/>
    </w:rPr>
  </w:style>
  <w:style w:type="character" w:customStyle="1" w:styleId="Heading3Char5">
    <w:name w:val="Heading 3 Char5"/>
    <w:aliases w:val="Testliste3 Char5,Heading 3 Char Char4,Testliste3 Char Char4,H3 Char4,1.1.1 Heading 3 Char4"/>
    <w:basedOn w:val="DefaultParagraphFont"/>
    <w:link w:val="Heading3"/>
    <w:rsid w:val="00EB23E1"/>
    <w:rPr>
      <w:rFonts w:ascii="Arial" w:eastAsia="Times New Roman" w:hAnsi="Arial" w:cs="Times New Roman"/>
      <w:b/>
      <w:sz w:val="24"/>
      <w:szCs w:val="20"/>
      <w:lang w:val="en-GB"/>
    </w:rPr>
  </w:style>
  <w:style w:type="character" w:customStyle="1" w:styleId="Heading4Char7">
    <w:name w:val="Heading 4 Char7"/>
    <w:aliases w:val="Testliste4 Char6,Heading 4 Char Char5,Heading 4 Char1 Char5,Testliste4 Char Char5,Heading 4 Char Char Char5"/>
    <w:basedOn w:val="DefaultParagraphFont"/>
    <w:link w:val="Heading4"/>
    <w:rsid w:val="00EB23E1"/>
    <w:rPr>
      <w:rFonts w:ascii="Arial" w:eastAsia="Times New Roman" w:hAnsi="Arial" w:cs="Times New Roman"/>
      <w:b/>
      <w:sz w:val="24"/>
      <w:szCs w:val="20"/>
      <w:lang w:val="en-GB"/>
    </w:rPr>
  </w:style>
  <w:style w:type="character" w:customStyle="1" w:styleId="Heading5Char3">
    <w:name w:val="Heading 5 Char3"/>
    <w:basedOn w:val="DefaultParagraphFont"/>
    <w:link w:val="Heading5"/>
    <w:rsid w:val="00EB23E1"/>
    <w:rPr>
      <w:rFonts w:ascii="Arial" w:eastAsia="Times New Roman" w:hAnsi="Arial" w:cs="Times New Roman"/>
      <w:b/>
      <w:sz w:val="24"/>
      <w:szCs w:val="20"/>
      <w:lang w:val="en-GB"/>
    </w:rPr>
  </w:style>
  <w:style w:type="character" w:customStyle="1" w:styleId="Heading6Char1">
    <w:name w:val="Heading 6 Char1"/>
    <w:basedOn w:val="DefaultParagraphFont"/>
    <w:link w:val="Heading6"/>
    <w:rsid w:val="00EB23E1"/>
    <w:rPr>
      <w:rFonts w:ascii="Arial" w:eastAsia="Times New Roman" w:hAnsi="Arial" w:cs="Times New Roman"/>
      <w:b/>
      <w:sz w:val="24"/>
      <w:szCs w:val="20"/>
      <w:lang w:val="en-GB"/>
    </w:rPr>
  </w:style>
  <w:style w:type="character" w:customStyle="1" w:styleId="Heading7Char">
    <w:name w:val="Heading 7 Char"/>
    <w:basedOn w:val="DefaultParagraphFont"/>
    <w:link w:val="Heading7"/>
    <w:rsid w:val="00EB23E1"/>
    <w:rPr>
      <w:rFonts w:ascii="Arial" w:eastAsia="Times New Roman" w:hAnsi="Arial" w:cs="Times New Roman"/>
      <w:b/>
      <w:sz w:val="20"/>
      <w:szCs w:val="20"/>
      <w:lang w:val="en-GB"/>
    </w:rPr>
  </w:style>
  <w:style w:type="character" w:customStyle="1" w:styleId="Heading8Char">
    <w:name w:val="Heading 8 Char"/>
    <w:basedOn w:val="DefaultParagraphFont"/>
    <w:link w:val="Heading8"/>
    <w:rsid w:val="00EB23E1"/>
    <w:rPr>
      <w:rFonts w:ascii="Arial" w:eastAsia="Times New Roman" w:hAnsi="Arial" w:cs="Times New Roman"/>
      <w:b/>
      <w:sz w:val="28"/>
      <w:szCs w:val="20"/>
      <w:lang w:val="en-GB"/>
    </w:rPr>
  </w:style>
  <w:style w:type="character" w:customStyle="1" w:styleId="Heading9Char">
    <w:name w:val="Heading 9 Char"/>
    <w:basedOn w:val="DefaultParagraphFont"/>
    <w:link w:val="Heading9"/>
    <w:rsid w:val="00EB23E1"/>
    <w:rPr>
      <w:rFonts w:ascii="Arial" w:eastAsia="Times New Roman" w:hAnsi="Arial" w:cs="Times New Roman"/>
      <w:b/>
      <w:sz w:val="28"/>
      <w:szCs w:val="20"/>
      <w:lang w:val="en-GB"/>
    </w:rPr>
  </w:style>
  <w:style w:type="paragraph" w:customStyle="1" w:styleId="H6">
    <w:name w:val="H6"/>
    <w:basedOn w:val="Heading5"/>
    <w:next w:val="Normal"/>
    <w:link w:val="H6Char"/>
    <w:qFormat/>
    <w:rsid w:val="00EB23E1"/>
    <w:pPr>
      <w:spacing w:before="0"/>
      <w:ind w:left="0" w:firstLine="0"/>
      <w:outlineLvl w:val="9"/>
    </w:pPr>
    <w:rPr>
      <w:sz w:val="20"/>
    </w:rPr>
  </w:style>
  <w:style w:type="paragraph" w:styleId="TOC8">
    <w:name w:val="toc 8"/>
    <w:basedOn w:val="TOC1"/>
    <w:uiPriority w:val="39"/>
    <w:rsid w:val="00EB23E1"/>
    <w:pPr>
      <w:spacing w:before="0"/>
      <w:ind w:left="1200"/>
    </w:pPr>
    <w:rPr>
      <w:rFonts w:ascii="Times New Roman" w:hAnsi="Times New Roman"/>
      <w:b w:val="0"/>
      <w:caps w:val="0"/>
    </w:rPr>
  </w:style>
  <w:style w:type="paragraph" w:styleId="TOC1">
    <w:name w:val="toc 1"/>
    <w:basedOn w:val="Normal"/>
    <w:next w:val="Normal"/>
    <w:uiPriority w:val="39"/>
    <w:qFormat/>
    <w:rsid w:val="00EB23E1"/>
    <w:pPr>
      <w:tabs>
        <w:tab w:val="right" w:leader="dot" w:pos="9061"/>
      </w:tabs>
      <w:spacing w:before="240" w:after="0"/>
      <w:ind w:left="425" w:right="425" w:hanging="425"/>
      <w:jc w:val="left"/>
    </w:pPr>
    <w:rPr>
      <w:b/>
      <w:caps/>
    </w:rPr>
  </w:style>
  <w:style w:type="paragraph" w:styleId="BodyText">
    <w:name w:val="Body Text"/>
    <w:basedOn w:val="Normal"/>
    <w:link w:val="BodyTextChar"/>
    <w:rsid w:val="00EB23E1"/>
  </w:style>
  <w:style w:type="character" w:customStyle="1" w:styleId="BodyTextChar">
    <w:name w:val="Body Text Char"/>
    <w:basedOn w:val="DefaultParagraphFont"/>
    <w:link w:val="BodyText"/>
    <w:rsid w:val="00EB23E1"/>
    <w:rPr>
      <w:rFonts w:ascii="Arial" w:eastAsia="Times New Roman" w:hAnsi="Arial" w:cs="Times New Roman"/>
      <w:sz w:val="20"/>
      <w:szCs w:val="20"/>
      <w:lang w:val="en-GB"/>
    </w:rPr>
  </w:style>
  <w:style w:type="paragraph" w:styleId="TOC5">
    <w:name w:val="toc 5"/>
    <w:basedOn w:val="TOC2"/>
    <w:uiPriority w:val="39"/>
    <w:rsid w:val="00EB23E1"/>
    <w:pPr>
      <w:ind w:left="1729" w:hanging="1134"/>
    </w:pPr>
  </w:style>
  <w:style w:type="paragraph" w:styleId="TOC2">
    <w:name w:val="toc 2"/>
    <w:basedOn w:val="TOC1"/>
    <w:next w:val="Normal"/>
    <w:uiPriority w:val="39"/>
    <w:qFormat/>
    <w:rsid w:val="00EB23E1"/>
    <w:pPr>
      <w:spacing w:before="0"/>
      <w:ind w:left="624" w:hanging="624"/>
    </w:pPr>
    <w:rPr>
      <w:b w:val="0"/>
      <w:caps w:val="0"/>
      <w:noProof/>
    </w:rPr>
  </w:style>
  <w:style w:type="paragraph" w:styleId="TOC4">
    <w:name w:val="toc 4"/>
    <w:basedOn w:val="TOC2"/>
    <w:uiPriority w:val="39"/>
    <w:rsid w:val="00EB23E1"/>
    <w:pPr>
      <w:ind w:left="1361" w:hanging="964"/>
    </w:pPr>
  </w:style>
  <w:style w:type="paragraph" w:styleId="TOC3">
    <w:name w:val="toc 3"/>
    <w:basedOn w:val="TOC2"/>
    <w:uiPriority w:val="39"/>
    <w:qFormat/>
    <w:rsid w:val="00EB23E1"/>
    <w:pPr>
      <w:ind w:left="1049" w:hanging="851"/>
    </w:pPr>
  </w:style>
  <w:style w:type="paragraph" w:styleId="Index2">
    <w:name w:val="index 2"/>
    <w:basedOn w:val="Index1"/>
    <w:semiHidden/>
    <w:rsid w:val="00EB23E1"/>
    <w:pPr>
      <w:ind w:left="284"/>
    </w:pPr>
  </w:style>
  <w:style w:type="paragraph" w:styleId="Index1">
    <w:name w:val="index 1"/>
    <w:basedOn w:val="Normal"/>
    <w:semiHidden/>
    <w:rsid w:val="00EB23E1"/>
    <w:pPr>
      <w:keepLines/>
      <w:spacing w:after="0"/>
    </w:pPr>
  </w:style>
  <w:style w:type="paragraph" w:customStyle="1" w:styleId="TT">
    <w:name w:val="TT"/>
    <w:basedOn w:val="Heading1"/>
    <w:next w:val="Normal"/>
    <w:rsid w:val="00EB23E1"/>
    <w:pPr>
      <w:jc w:val="center"/>
      <w:outlineLvl w:val="9"/>
    </w:pPr>
  </w:style>
  <w:style w:type="paragraph" w:styleId="Header">
    <w:name w:val="header"/>
    <w:aliases w:val="header odd"/>
    <w:basedOn w:val="Normal"/>
    <w:link w:val="HeaderChar"/>
    <w:rsid w:val="00EB23E1"/>
    <w:pPr>
      <w:tabs>
        <w:tab w:val="center" w:pos="4678"/>
        <w:tab w:val="right" w:pos="9356"/>
      </w:tabs>
      <w:spacing w:after="0"/>
    </w:pPr>
  </w:style>
  <w:style w:type="character" w:customStyle="1" w:styleId="HeaderChar">
    <w:name w:val="Header Char"/>
    <w:aliases w:val="header odd Char"/>
    <w:basedOn w:val="DefaultParagraphFont"/>
    <w:link w:val="Header"/>
    <w:rsid w:val="00EB23E1"/>
    <w:rPr>
      <w:rFonts w:ascii="Arial" w:eastAsia="Times New Roman" w:hAnsi="Arial" w:cs="Times New Roman"/>
      <w:sz w:val="20"/>
      <w:szCs w:val="20"/>
      <w:lang w:val="en-GB"/>
    </w:rPr>
  </w:style>
  <w:style w:type="character" w:styleId="FootnoteReference">
    <w:name w:val="footnote reference"/>
    <w:basedOn w:val="DefaultParagraphFont"/>
    <w:semiHidden/>
    <w:rsid w:val="00EB23E1"/>
    <w:rPr>
      <w:b/>
      <w:position w:val="6"/>
      <w:sz w:val="16"/>
    </w:rPr>
  </w:style>
  <w:style w:type="paragraph" w:styleId="FootnoteText">
    <w:name w:val="footnote text"/>
    <w:basedOn w:val="Normal"/>
    <w:link w:val="FootnoteTextChar"/>
    <w:semiHidden/>
    <w:rsid w:val="00EB23E1"/>
    <w:pPr>
      <w:keepLines/>
      <w:spacing w:after="0"/>
      <w:ind w:left="454" w:hanging="454"/>
    </w:pPr>
    <w:rPr>
      <w:sz w:val="16"/>
    </w:rPr>
  </w:style>
  <w:style w:type="character" w:customStyle="1" w:styleId="FootnoteTextChar">
    <w:name w:val="Footnote Text Char"/>
    <w:basedOn w:val="DefaultParagraphFont"/>
    <w:link w:val="FootnoteText"/>
    <w:semiHidden/>
    <w:rsid w:val="00EB23E1"/>
    <w:rPr>
      <w:rFonts w:ascii="Arial" w:eastAsia="Times New Roman" w:hAnsi="Arial" w:cs="Times New Roman"/>
      <w:sz w:val="16"/>
      <w:szCs w:val="20"/>
      <w:lang w:val="en-GB"/>
    </w:rPr>
  </w:style>
  <w:style w:type="paragraph" w:customStyle="1" w:styleId="TAH">
    <w:name w:val="TAH"/>
    <w:basedOn w:val="TAC"/>
    <w:rsid w:val="00EB23E1"/>
    <w:rPr>
      <w:b/>
    </w:rPr>
  </w:style>
  <w:style w:type="paragraph" w:customStyle="1" w:styleId="TAC">
    <w:name w:val="TAC"/>
    <w:basedOn w:val="TAJ"/>
    <w:rsid w:val="00EB23E1"/>
    <w:pPr>
      <w:jc w:val="center"/>
    </w:pPr>
  </w:style>
  <w:style w:type="paragraph" w:customStyle="1" w:styleId="TAJ">
    <w:name w:val="TAJ"/>
    <w:basedOn w:val="Normal"/>
    <w:rsid w:val="00EB23E1"/>
    <w:pPr>
      <w:keepNext/>
      <w:keepLines/>
      <w:spacing w:after="0"/>
    </w:pPr>
  </w:style>
  <w:style w:type="paragraph" w:customStyle="1" w:styleId="TAL">
    <w:name w:val="TAL"/>
    <w:basedOn w:val="TAJ"/>
    <w:link w:val="TALChar"/>
    <w:rsid w:val="00EB23E1"/>
    <w:pPr>
      <w:jc w:val="left"/>
    </w:pPr>
  </w:style>
  <w:style w:type="paragraph" w:customStyle="1" w:styleId="TF">
    <w:name w:val="TF"/>
    <w:basedOn w:val="Normal"/>
    <w:next w:val="Normal"/>
    <w:rsid w:val="00EB23E1"/>
    <w:pPr>
      <w:keepLines/>
      <w:jc w:val="center"/>
    </w:pPr>
    <w:rPr>
      <w:b/>
    </w:rPr>
  </w:style>
  <w:style w:type="paragraph" w:customStyle="1" w:styleId="TH">
    <w:name w:val="TH"/>
    <w:basedOn w:val="TF"/>
    <w:next w:val="Normal"/>
    <w:rsid w:val="00EB23E1"/>
    <w:pPr>
      <w:keepNext/>
    </w:pPr>
  </w:style>
  <w:style w:type="paragraph" w:customStyle="1" w:styleId="NO">
    <w:name w:val="NO"/>
    <w:basedOn w:val="Normal"/>
    <w:next w:val="Normal"/>
    <w:qFormat/>
    <w:rsid w:val="00EB23E1"/>
    <w:pPr>
      <w:keepLines/>
      <w:ind w:left="1701" w:hanging="1134"/>
    </w:pPr>
  </w:style>
  <w:style w:type="paragraph" w:styleId="TOC9">
    <w:name w:val="toc 9"/>
    <w:basedOn w:val="TOC1"/>
    <w:uiPriority w:val="39"/>
    <w:rsid w:val="00EB23E1"/>
    <w:pPr>
      <w:ind w:left="1134" w:hanging="1134"/>
    </w:pPr>
  </w:style>
  <w:style w:type="paragraph" w:customStyle="1" w:styleId="EX">
    <w:name w:val="EX"/>
    <w:basedOn w:val="Normal"/>
    <w:rsid w:val="00EB23E1"/>
    <w:pPr>
      <w:keepLines/>
      <w:ind w:left="2268" w:hanging="2268"/>
    </w:pPr>
  </w:style>
  <w:style w:type="paragraph" w:customStyle="1" w:styleId="NW">
    <w:name w:val="NW"/>
    <w:basedOn w:val="NO"/>
    <w:next w:val="Normal"/>
    <w:rsid w:val="00EB23E1"/>
    <w:pPr>
      <w:spacing w:after="0"/>
    </w:pPr>
  </w:style>
  <w:style w:type="paragraph" w:customStyle="1" w:styleId="EW">
    <w:name w:val="EW"/>
    <w:basedOn w:val="EX"/>
    <w:rsid w:val="00EB23E1"/>
    <w:pPr>
      <w:spacing w:after="0"/>
    </w:pPr>
  </w:style>
  <w:style w:type="paragraph" w:styleId="TOC6">
    <w:name w:val="toc 6"/>
    <w:basedOn w:val="TOC5"/>
    <w:uiPriority w:val="39"/>
    <w:rsid w:val="00EB23E1"/>
    <w:pPr>
      <w:ind w:left="800"/>
    </w:pPr>
  </w:style>
  <w:style w:type="paragraph" w:styleId="TOC7">
    <w:name w:val="toc 7"/>
    <w:basedOn w:val="TOC6"/>
    <w:uiPriority w:val="39"/>
    <w:rsid w:val="00EB23E1"/>
    <w:pPr>
      <w:ind w:left="1000"/>
    </w:pPr>
  </w:style>
  <w:style w:type="paragraph" w:customStyle="1" w:styleId="NF">
    <w:name w:val="NF"/>
    <w:basedOn w:val="NO"/>
    <w:rsid w:val="00EB23E1"/>
    <w:rPr>
      <w:sz w:val="18"/>
    </w:rPr>
  </w:style>
  <w:style w:type="paragraph" w:customStyle="1" w:styleId="TAN">
    <w:name w:val="TAN"/>
    <w:basedOn w:val="TAJ"/>
    <w:link w:val="TANChar"/>
    <w:rsid w:val="00EB23E1"/>
    <w:pPr>
      <w:ind w:left="1134" w:hanging="1134"/>
    </w:pPr>
  </w:style>
  <w:style w:type="paragraph" w:customStyle="1" w:styleId="EditorsNote">
    <w:name w:val="Editor's Note"/>
    <w:basedOn w:val="NO"/>
    <w:rsid w:val="00EB23E1"/>
    <w:pPr>
      <w:ind w:left="1418"/>
    </w:pPr>
    <w:rPr>
      <w:i/>
      <w:color w:val="FF0000"/>
    </w:rPr>
  </w:style>
  <w:style w:type="paragraph" w:customStyle="1" w:styleId="B10">
    <w:name w:val="B1"/>
    <w:basedOn w:val="Normal"/>
    <w:rsid w:val="00EB23E1"/>
    <w:pPr>
      <w:spacing w:after="0"/>
      <w:ind w:left="567" w:hanging="567"/>
    </w:pPr>
  </w:style>
  <w:style w:type="paragraph" w:customStyle="1" w:styleId="B20">
    <w:name w:val="B2"/>
    <w:basedOn w:val="B10"/>
    <w:rsid w:val="00EB23E1"/>
    <w:pPr>
      <w:ind w:left="1134"/>
    </w:pPr>
  </w:style>
  <w:style w:type="paragraph" w:customStyle="1" w:styleId="B30">
    <w:name w:val="B3"/>
    <w:basedOn w:val="B10"/>
    <w:rsid w:val="00EB23E1"/>
    <w:pPr>
      <w:ind w:left="1701"/>
    </w:pPr>
  </w:style>
  <w:style w:type="paragraph" w:customStyle="1" w:styleId="B4">
    <w:name w:val="B4"/>
    <w:basedOn w:val="B10"/>
    <w:rsid w:val="00EB23E1"/>
    <w:pPr>
      <w:ind w:left="2268"/>
    </w:pPr>
  </w:style>
  <w:style w:type="paragraph" w:customStyle="1" w:styleId="B5">
    <w:name w:val="B5"/>
    <w:basedOn w:val="B10"/>
    <w:rsid w:val="00EB23E1"/>
    <w:pPr>
      <w:ind w:left="2835"/>
    </w:pPr>
  </w:style>
  <w:style w:type="paragraph" w:styleId="Footer">
    <w:name w:val="footer"/>
    <w:basedOn w:val="Header"/>
    <w:next w:val="Header"/>
    <w:link w:val="FooterChar"/>
    <w:rsid w:val="00EB23E1"/>
  </w:style>
  <w:style w:type="character" w:customStyle="1" w:styleId="FooterChar">
    <w:name w:val="Footer Char"/>
    <w:basedOn w:val="DefaultParagraphFont"/>
    <w:link w:val="Footer"/>
    <w:rsid w:val="00EB23E1"/>
    <w:rPr>
      <w:rFonts w:ascii="Arial" w:eastAsia="Times New Roman" w:hAnsi="Arial" w:cs="Times New Roman"/>
      <w:sz w:val="20"/>
      <w:szCs w:val="20"/>
      <w:lang w:val="en-GB"/>
    </w:rPr>
  </w:style>
  <w:style w:type="paragraph" w:styleId="IndexHeading">
    <w:name w:val="index heading"/>
    <w:basedOn w:val="Normal"/>
    <w:semiHidden/>
    <w:rsid w:val="00EB23E1"/>
    <w:pPr>
      <w:keepNext/>
      <w:keepLines/>
      <w:spacing w:before="240" w:after="0"/>
      <w:jc w:val="center"/>
    </w:pPr>
    <w:rPr>
      <w:b/>
      <w:sz w:val="24"/>
    </w:rPr>
  </w:style>
  <w:style w:type="paragraph" w:styleId="NormalIndent">
    <w:name w:val="Normal Indent"/>
    <w:basedOn w:val="Normal"/>
    <w:next w:val="Normal"/>
    <w:rsid w:val="00EB23E1"/>
    <w:pPr>
      <w:ind w:left="567"/>
    </w:pPr>
  </w:style>
  <w:style w:type="paragraph" w:customStyle="1" w:styleId="HO">
    <w:name w:val="HO"/>
    <w:basedOn w:val="Normal"/>
    <w:rsid w:val="00EB23E1"/>
    <w:pPr>
      <w:spacing w:after="0"/>
      <w:jc w:val="right"/>
    </w:pPr>
    <w:rPr>
      <w:b/>
    </w:rPr>
  </w:style>
  <w:style w:type="paragraph" w:customStyle="1" w:styleId="HE">
    <w:name w:val="HE"/>
    <w:basedOn w:val="Normal"/>
    <w:rsid w:val="00EB23E1"/>
    <w:pPr>
      <w:spacing w:after="0"/>
      <w:jc w:val="left"/>
    </w:pPr>
    <w:rPr>
      <w:b/>
    </w:rPr>
  </w:style>
  <w:style w:type="character" w:customStyle="1" w:styleId="matchcase">
    <w:name w:val="match case"/>
    <w:basedOn w:val="DefaultParagraphFont"/>
    <w:rsid w:val="00EB23E1"/>
    <w:rPr>
      <w:color w:val="800000"/>
    </w:rPr>
  </w:style>
  <w:style w:type="paragraph" w:customStyle="1" w:styleId="DocTitle">
    <w:name w:val="Doc Title"/>
    <w:basedOn w:val="TT"/>
    <w:rsid w:val="00EB23E1"/>
    <w:rPr>
      <w:sz w:val="36"/>
    </w:rPr>
  </w:style>
  <w:style w:type="paragraph" w:styleId="List">
    <w:name w:val="List"/>
    <w:basedOn w:val="Normal"/>
    <w:rsid w:val="00EB23E1"/>
    <w:pPr>
      <w:ind w:left="283" w:hanging="283"/>
    </w:pPr>
  </w:style>
  <w:style w:type="paragraph" w:styleId="List2">
    <w:name w:val="List 2"/>
    <w:basedOn w:val="Normal"/>
    <w:rsid w:val="00EB23E1"/>
    <w:pPr>
      <w:ind w:left="566" w:hanging="283"/>
    </w:pPr>
  </w:style>
  <w:style w:type="paragraph" w:styleId="List3">
    <w:name w:val="List 3"/>
    <w:basedOn w:val="Normal"/>
    <w:rsid w:val="00EB23E1"/>
    <w:pPr>
      <w:ind w:left="849" w:hanging="283"/>
    </w:pPr>
  </w:style>
  <w:style w:type="paragraph" w:styleId="List4">
    <w:name w:val="List 4"/>
    <w:basedOn w:val="Normal"/>
    <w:rsid w:val="00EB23E1"/>
    <w:pPr>
      <w:ind w:left="1132" w:hanging="283"/>
    </w:pPr>
  </w:style>
  <w:style w:type="paragraph" w:styleId="ListBullet">
    <w:name w:val="List Bullet"/>
    <w:basedOn w:val="Normal"/>
    <w:rsid w:val="00EB23E1"/>
    <w:pPr>
      <w:ind w:left="283" w:hanging="283"/>
    </w:pPr>
  </w:style>
  <w:style w:type="paragraph" w:styleId="ListBullet2">
    <w:name w:val="List Bullet 2"/>
    <w:basedOn w:val="Normal"/>
    <w:rsid w:val="00EB23E1"/>
    <w:pPr>
      <w:ind w:left="566" w:hanging="283"/>
    </w:pPr>
  </w:style>
  <w:style w:type="paragraph" w:styleId="ListBullet3">
    <w:name w:val="List Bullet 3"/>
    <w:basedOn w:val="Normal"/>
    <w:rsid w:val="00EB23E1"/>
    <w:pPr>
      <w:ind w:left="849" w:hanging="283"/>
    </w:pPr>
  </w:style>
  <w:style w:type="paragraph" w:styleId="ListBullet4">
    <w:name w:val="List Bullet 4"/>
    <w:basedOn w:val="Normal"/>
    <w:rsid w:val="00EB23E1"/>
    <w:pPr>
      <w:ind w:left="1132" w:hanging="283"/>
    </w:pPr>
  </w:style>
  <w:style w:type="paragraph" w:styleId="ListBullet5">
    <w:name w:val="List Bullet 5"/>
    <w:basedOn w:val="Normal"/>
    <w:rsid w:val="00EB23E1"/>
    <w:pPr>
      <w:ind w:left="1415" w:hanging="283"/>
    </w:pPr>
  </w:style>
  <w:style w:type="paragraph" w:customStyle="1" w:styleId="1NOTEINTABOPEN">
    <w:name w:val="1_NOTE IN TAB.(OPEN"/>
    <w:basedOn w:val="Normal"/>
    <w:rsid w:val="00EB23E1"/>
  </w:style>
  <w:style w:type="paragraph" w:styleId="Title">
    <w:name w:val="Title"/>
    <w:aliases w:val="TestlistenLevel,Logo here"/>
    <w:basedOn w:val="Normal"/>
    <w:link w:val="TitleChar"/>
    <w:qFormat/>
    <w:rsid w:val="00EB23E1"/>
    <w:pPr>
      <w:spacing w:before="240" w:after="60"/>
      <w:jc w:val="center"/>
    </w:pPr>
    <w:rPr>
      <w:b/>
      <w:kern w:val="28"/>
      <w:sz w:val="32"/>
    </w:rPr>
  </w:style>
  <w:style w:type="character" w:customStyle="1" w:styleId="TitleChar">
    <w:name w:val="Title Char"/>
    <w:aliases w:val="TestlistenLevel Char,Logo here Char"/>
    <w:basedOn w:val="DefaultParagraphFont"/>
    <w:link w:val="Title"/>
    <w:rsid w:val="00EB23E1"/>
    <w:rPr>
      <w:rFonts w:ascii="Arial" w:eastAsia="Times New Roman" w:hAnsi="Arial" w:cs="Times New Roman"/>
      <w:b/>
      <w:kern w:val="28"/>
      <w:sz w:val="32"/>
      <w:szCs w:val="20"/>
      <w:lang w:val="en-GB"/>
    </w:rPr>
  </w:style>
  <w:style w:type="paragraph" w:customStyle="1" w:styleId="LD">
    <w:name w:val="LD"/>
    <w:rsid w:val="00EB23E1"/>
    <w:pPr>
      <w:keepNext/>
      <w:keepLines/>
      <w:spacing w:after="0" w:line="240" w:lineRule="auto"/>
    </w:pPr>
    <w:rPr>
      <w:rFonts w:ascii="Courier" w:eastAsia="Times New Roman" w:hAnsi="Courier" w:cs="Times New Roman"/>
      <w:sz w:val="24"/>
      <w:szCs w:val="20"/>
      <w:lang w:val="en-GB"/>
    </w:rPr>
  </w:style>
  <w:style w:type="paragraph" w:customStyle="1" w:styleId="FP">
    <w:name w:val="FP"/>
    <w:rsid w:val="00EB23E1"/>
    <w:pPr>
      <w:spacing w:after="0" w:line="240" w:lineRule="atLeast"/>
    </w:pPr>
    <w:rPr>
      <w:rFonts w:ascii="Univers (WN)" w:eastAsia="Times New Roman" w:hAnsi="Univers (WN)" w:cs="Times New Roman"/>
      <w:sz w:val="20"/>
      <w:szCs w:val="20"/>
      <w:lang w:val="en-GB"/>
    </w:rPr>
  </w:style>
  <w:style w:type="paragraph" w:customStyle="1" w:styleId="WP">
    <w:name w:val="WP"/>
    <w:next w:val="Normal"/>
    <w:rsid w:val="00EB23E1"/>
    <w:pPr>
      <w:spacing w:after="0" w:line="240" w:lineRule="atLeast"/>
      <w:jc w:val="both"/>
    </w:pPr>
    <w:rPr>
      <w:rFonts w:ascii="Univers (WN)" w:eastAsia="Times New Roman" w:hAnsi="Univers (WN)" w:cs="Times New Roman"/>
      <w:sz w:val="20"/>
      <w:szCs w:val="20"/>
      <w:lang w:val="en-GB"/>
    </w:rPr>
  </w:style>
  <w:style w:type="paragraph" w:customStyle="1" w:styleId="TC">
    <w:name w:val="TC"/>
    <w:rsid w:val="00EB23E1"/>
    <w:pPr>
      <w:keepNext/>
      <w:keepLines/>
      <w:spacing w:after="0" w:line="240" w:lineRule="auto"/>
      <w:jc w:val="center"/>
    </w:pPr>
    <w:rPr>
      <w:rFonts w:ascii="Courier" w:eastAsia="Times New Roman" w:hAnsi="Courier" w:cs="Times New Roman"/>
      <w:sz w:val="24"/>
      <w:szCs w:val="20"/>
      <w:lang w:val="en-GB"/>
    </w:rPr>
  </w:style>
  <w:style w:type="paragraph" w:customStyle="1" w:styleId="TB">
    <w:name w:val="TB"/>
    <w:rsid w:val="00EB23E1"/>
    <w:pPr>
      <w:keepNext/>
      <w:keepLines/>
      <w:pBdr>
        <w:top w:val="single" w:sz="6" w:space="0" w:color="auto"/>
        <w:left w:val="single" w:sz="6" w:space="0" w:color="auto"/>
        <w:bottom w:val="single" w:sz="6" w:space="0" w:color="auto"/>
        <w:right w:val="single" w:sz="6" w:space="0" w:color="auto"/>
      </w:pBdr>
      <w:spacing w:after="0" w:line="240" w:lineRule="atLeast"/>
    </w:pPr>
    <w:rPr>
      <w:rFonts w:ascii="Univers (WN)" w:eastAsia="Times New Roman" w:hAnsi="Univers (WN)" w:cs="Times New Roman"/>
      <w:sz w:val="20"/>
      <w:szCs w:val="20"/>
      <w:lang w:val="en-GB"/>
    </w:rPr>
  </w:style>
  <w:style w:type="paragraph" w:customStyle="1" w:styleId="ZA">
    <w:name w:val="ZA"/>
    <w:rsid w:val="00EB23E1"/>
    <w:pPr>
      <w:keepNext/>
      <w:keepLines/>
      <w:tabs>
        <w:tab w:val="left" w:pos="142"/>
        <w:tab w:val="left" w:pos="6464"/>
        <w:tab w:val="left" w:pos="6804"/>
      </w:tabs>
      <w:spacing w:after="0" w:line="480" w:lineRule="exact"/>
    </w:pPr>
    <w:rPr>
      <w:rFonts w:ascii="Univers (WN)" w:eastAsia="Times New Roman" w:hAnsi="Univers (WN)" w:cs="Times New Roman"/>
      <w:sz w:val="20"/>
      <w:szCs w:val="20"/>
      <w:lang w:val="en-GB"/>
    </w:rPr>
  </w:style>
  <w:style w:type="paragraph" w:customStyle="1" w:styleId="ZB">
    <w:name w:val="ZB"/>
    <w:rsid w:val="00EB23E1"/>
    <w:pPr>
      <w:keepNext/>
      <w:keepLines/>
      <w:tabs>
        <w:tab w:val="left" w:pos="5387"/>
      </w:tabs>
      <w:spacing w:after="240" w:line="240" w:lineRule="atLeast"/>
    </w:pPr>
    <w:rPr>
      <w:rFonts w:ascii="Univers (WN)" w:eastAsia="Times New Roman" w:hAnsi="Univers (WN)" w:cs="Times New Roman"/>
      <w:b/>
      <w:sz w:val="32"/>
      <w:szCs w:val="20"/>
      <w:lang w:val="en-GB"/>
    </w:rPr>
  </w:style>
  <w:style w:type="paragraph" w:customStyle="1" w:styleId="ZU">
    <w:name w:val="ZU"/>
    <w:rsid w:val="00EB23E1"/>
    <w:pPr>
      <w:keepNext/>
      <w:keepLines/>
      <w:tabs>
        <w:tab w:val="left" w:pos="624"/>
      </w:tabs>
      <w:spacing w:after="240" w:line="240" w:lineRule="atLeast"/>
      <w:ind w:left="624" w:right="113" w:hanging="624"/>
      <w:jc w:val="both"/>
    </w:pPr>
    <w:rPr>
      <w:rFonts w:ascii="Univers (WN)" w:eastAsia="Times New Roman" w:hAnsi="Univers (WN)" w:cs="Times New Roman"/>
      <w:sz w:val="20"/>
      <w:szCs w:val="20"/>
      <w:lang w:val="en-GB"/>
    </w:rPr>
  </w:style>
  <w:style w:type="paragraph" w:customStyle="1" w:styleId="ZW">
    <w:name w:val="ZW"/>
    <w:rsid w:val="00EB23E1"/>
    <w:pPr>
      <w:keepNext/>
      <w:keepLines/>
      <w:tabs>
        <w:tab w:val="left" w:pos="5387"/>
      </w:tabs>
      <w:spacing w:after="240" w:line="240" w:lineRule="atLeast"/>
    </w:pPr>
    <w:rPr>
      <w:rFonts w:ascii="Univers (WN)" w:eastAsia="Times New Roman" w:hAnsi="Univers (WN)" w:cs="Times New Roman"/>
      <w:sz w:val="20"/>
      <w:szCs w:val="20"/>
      <w:lang w:val="en-GB"/>
    </w:rPr>
  </w:style>
  <w:style w:type="paragraph" w:customStyle="1" w:styleId="ZK">
    <w:name w:val="ZK"/>
    <w:rsid w:val="00EB23E1"/>
    <w:pPr>
      <w:keepNext/>
      <w:keepLines/>
      <w:tabs>
        <w:tab w:val="left" w:pos="1191"/>
      </w:tabs>
      <w:spacing w:after="240" w:line="240" w:lineRule="atLeast"/>
      <w:ind w:left="1191" w:right="113" w:hanging="1191"/>
      <w:jc w:val="both"/>
    </w:pPr>
    <w:rPr>
      <w:rFonts w:ascii="Univers (WN)" w:eastAsia="Times New Roman" w:hAnsi="Univers (WN)" w:cs="Times New Roman"/>
      <w:sz w:val="20"/>
      <w:szCs w:val="20"/>
      <w:lang w:val="en-GB"/>
    </w:rPr>
  </w:style>
  <w:style w:type="paragraph" w:customStyle="1" w:styleId="ZT">
    <w:name w:val="ZT"/>
    <w:rsid w:val="00EB23E1"/>
    <w:pPr>
      <w:keepNext/>
      <w:keepLines/>
      <w:spacing w:after="96" w:line="240" w:lineRule="atLeast"/>
      <w:jc w:val="center"/>
    </w:pPr>
    <w:rPr>
      <w:rFonts w:ascii="Univers (WN)" w:eastAsia="Times New Roman" w:hAnsi="Univers (WN)" w:cs="Times New Roman"/>
      <w:b/>
      <w:sz w:val="32"/>
      <w:szCs w:val="20"/>
      <w:lang w:val="en-GB"/>
    </w:rPr>
  </w:style>
  <w:style w:type="paragraph" w:customStyle="1" w:styleId="ZC">
    <w:name w:val="ZC"/>
    <w:rsid w:val="00EB23E1"/>
    <w:pPr>
      <w:keepNext/>
      <w:keepLines/>
      <w:spacing w:after="0" w:line="360" w:lineRule="atLeast"/>
      <w:jc w:val="center"/>
    </w:pPr>
    <w:rPr>
      <w:rFonts w:ascii="Univers (WN)" w:eastAsia="Times New Roman" w:hAnsi="Univers (WN)" w:cs="Times New Roman"/>
      <w:sz w:val="20"/>
      <w:szCs w:val="20"/>
      <w:lang w:val="en-GB"/>
    </w:rPr>
  </w:style>
  <w:style w:type="paragraph" w:customStyle="1" w:styleId="ZE">
    <w:name w:val="ZE"/>
    <w:rsid w:val="00EB23E1"/>
    <w:pPr>
      <w:spacing w:after="960" w:line="408" w:lineRule="atLeast"/>
      <w:jc w:val="center"/>
    </w:pPr>
    <w:rPr>
      <w:rFonts w:ascii="Univers (WN)" w:eastAsia="Times New Roman" w:hAnsi="Univers (WN)" w:cs="Times New Roman"/>
      <w:sz w:val="20"/>
      <w:szCs w:val="20"/>
      <w:lang w:val="en-GB"/>
    </w:rPr>
  </w:style>
  <w:style w:type="paragraph" w:styleId="MacroText">
    <w:name w:val="macro"/>
    <w:link w:val="MacroTextChar"/>
    <w:semiHidden/>
    <w:rsid w:val="00EB23E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s>
      <w:spacing w:after="0" w:line="240" w:lineRule="auto"/>
    </w:pPr>
    <w:rPr>
      <w:rFonts w:ascii="Times New Roman" w:eastAsia="Times New Roman" w:hAnsi="Times New Roman" w:cs="Times New Roman"/>
      <w:sz w:val="20"/>
      <w:szCs w:val="20"/>
      <w:lang w:val="en-GB"/>
    </w:rPr>
  </w:style>
  <w:style w:type="character" w:customStyle="1" w:styleId="MacroTextChar">
    <w:name w:val="Macro Text Char"/>
    <w:basedOn w:val="DefaultParagraphFont"/>
    <w:link w:val="MacroText"/>
    <w:semiHidden/>
    <w:rsid w:val="00EB23E1"/>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EB23E1"/>
    <w:rPr>
      <w:sz w:val="16"/>
    </w:rPr>
  </w:style>
  <w:style w:type="paragraph" w:styleId="CommentText">
    <w:name w:val="annotation text"/>
    <w:basedOn w:val="Normal"/>
    <w:link w:val="CommentTextChar"/>
    <w:semiHidden/>
    <w:rsid w:val="00EB23E1"/>
  </w:style>
  <w:style w:type="character" w:customStyle="1" w:styleId="CommentTextChar">
    <w:name w:val="Comment Text Char"/>
    <w:basedOn w:val="DefaultParagraphFont"/>
    <w:link w:val="CommentText"/>
    <w:semiHidden/>
    <w:rsid w:val="00EB23E1"/>
    <w:rPr>
      <w:rFonts w:ascii="Arial" w:eastAsia="Times New Roman" w:hAnsi="Arial" w:cs="Times New Roman"/>
      <w:sz w:val="20"/>
      <w:szCs w:val="20"/>
      <w:lang w:val="en-GB"/>
    </w:rPr>
  </w:style>
  <w:style w:type="paragraph" w:styleId="DocumentMap">
    <w:name w:val="Document Map"/>
    <w:basedOn w:val="Normal"/>
    <w:link w:val="DocumentMapChar"/>
    <w:semiHidden/>
    <w:rsid w:val="00EB23E1"/>
    <w:pPr>
      <w:shd w:val="clear" w:color="auto" w:fill="000080"/>
    </w:pPr>
    <w:rPr>
      <w:rFonts w:ascii="Tahoma" w:hAnsi="Tahoma"/>
    </w:rPr>
  </w:style>
  <w:style w:type="character" w:customStyle="1" w:styleId="DocumentMapChar">
    <w:name w:val="Document Map Char"/>
    <w:basedOn w:val="DefaultParagraphFont"/>
    <w:link w:val="DocumentMap"/>
    <w:semiHidden/>
    <w:rsid w:val="00EB23E1"/>
    <w:rPr>
      <w:rFonts w:ascii="Tahoma" w:eastAsia="Times New Roman" w:hAnsi="Tahoma" w:cs="Times New Roman"/>
      <w:sz w:val="20"/>
      <w:szCs w:val="20"/>
      <w:shd w:val="clear" w:color="auto" w:fill="000080"/>
      <w:lang w:val="en-GB"/>
    </w:rPr>
  </w:style>
  <w:style w:type="paragraph" w:customStyle="1" w:styleId="Normal1">
    <w:name w:val="Normal1"/>
    <w:basedOn w:val="Normal"/>
    <w:rsid w:val="00EB23E1"/>
    <w:pPr>
      <w:spacing w:before="60" w:after="60"/>
      <w:ind w:left="720"/>
      <w:jc w:val="left"/>
    </w:pPr>
    <w:rPr>
      <w:sz w:val="22"/>
    </w:rPr>
  </w:style>
  <w:style w:type="paragraph" w:customStyle="1" w:styleId="CRfront">
    <w:name w:val="CR_front"/>
    <w:next w:val="Normal"/>
    <w:rsid w:val="00EB23E1"/>
    <w:pPr>
      <w:spacing w:after="0" w:line="240" w:lineRule="auto"/>
    </w:pPr>
    <w:rPr>
      <w:rFonts w:ascii="Arial" w:eastAsia="Times New Roman" w:hAnsi="Arial" w:cs="Times New Roman"/>
      <w:sz w:val="20"/>
      <w:szCs w:val="20"/>
      <w:lang w:val="en-GB"/>
    </w:rPr>
  </w:style>
  <w:style w:type="character" w:styleId="Hyperlink">
    <w:name w:val="Hyperlink"/>
    <w:basedOn w:val="DefaultParagraphFont"/>
    <w:uiPriority w:val="99"/>
    <w:rsid w:val="00EB23E1"/>
    <w:rPr>
      <w:color w:val="0000FF"/>
      <w:u w:val="single"/>
    </w:rPr>
  </w:style>
  <w:style w:type="paragraph" w:styleId="BodyTextIndent">
    <w:name w:val="Body Text Indent"/>
    <w:aliases w:val="Textkörper-Einzug"/>
    <w:basedOn w:val="Normal"/>
    <w:link w:val="BodyTextIndentChar"/>
    <w:rsid w:val="00EB23E1"/>
    <w:pPr>
      <w:ind w:left="644"/>
    </w:pPr>
  </w:style>
  <w:style w:type="character" w:customStyle="1" w:styleId="BodyTextIndentChar">
    <w:name w:val="Body Text Indent Char"/>
    <w:aliases w:val="Textkörper-Einzug Char"/>
    <w:basedOn w:val="DefaultParagraphFont"/>
    <w:link w:val="BodyTextIndent"/>
    <w:rsid w:val="00EB23E1"/>
    <w:rPr>
      <w:rFonts w:ascii="Arial" w:eastAsia="Times New Roman" w:hAnsi="Arial" w:cs="Times New Roman"/>
      <w:sz w:val="20"/>
      <w:szCs w:val="20"/>
      <w:lang w:val="en-GB"/>
    </w:rPr>
  </w:style>
  <w:style w:type="character" w:styleId="FollowedHyperlink">
    <w:name w:val="FollowedHyperlink"/>
    <w:basedOn w:val="DefaultParagraphFont"/>
    <w:rsid w:val="00EB23E1"/>
    <w:rPr>
      <w:color w:val="800080"/>
      <w:u w:val="single"/>
    </w:rPr>
  </w:style>
  <w:style w:type="paragraph" w:styleId="BlockText">
    <w:name w:val="Block Text"/>
    <w:basedOn w:val="Normal"/>
    <w:rsid w:val="00EB23E1"/>
    <w:pPr>
      <w:ind w:left="1440" w:right="1440"/>
    </w:pPr>
  </w:style>
  <w:style w:type="paragraph" w:styleId="BodyText2">
    <w:name w:val="Body Text 2"/>
    <w:basedOn w:val="Normal"/>
    <w:link w:val="BodyText2Char"/>
    <w:rsid w:val="00EB23E1"/>
    <w:pPr>
      <w:spacing w:line="480" w:lineRule="auto"/>
    </w:pPr>
  </w:style>
  <w:style w:type="character" w:customStyle="1" w:styleId="BodyText2Char">
    <w:name w:val="Body Text 2 Char"/>
    <w:basedOn w:val="DefaultParagraphFont"/>
    <w:link w:val="BodyText2"/>
    <w:rsid w:val="00EB23E1"/>
    <w:rPr>
      <w:rFonts w:ascii="Arial" w:eastAsia="Times New Roman" w:hAnsi="Arial" w:cs="Times New Roman"/>
      <w:sz w:val="20"/>
      <w:szCs w:val="20"/>
      <w:lang w:val="en-GB"/>
    </w:rPr>
  </w:style>
  <w:style w:type="paragraph" w:styleId="BodyText3">
    <w:name w:val="Body Text 3"/>
    <w:basedOn w:val="Normal"/>
    <w:link w:val="BodyText3Char"/>
    <w:rsid w:val="00EB23E1"/>
    <w:rPr>
      <w:sz w:val="16"/>
      <w:szCs w:val="16"/>
    </w:rPr>
  </w:style>
  <w:style w:type="character" w:customStyle="1" w:styleId="BodyText3Char">
    <w:name w:val="Body Text 3 Char"/>
    <w:basedOn w:val="DefaultParagraphFont"/>
    <w:link w:val="BodyText3"/>
    <w:rsid w:val="00EB23E1"/>
    <w:rPr>
      <w:rFonts w:ascii="Arial" w:eastAsia="Times New Roman" w:hAnsi="Arial" w:cs="Times New Roman"/>
      <w:sz w:val="16"/>
      <w:szCs w:val="16"/>
      <w:lang w:val="en-GB"/>
    </w:rPr>
  </w:style>
  <w:style w:type="paragraph" w:styleId="BodyTextFirstIndent">
    <w:name w:val="Body Text First Indent"/>
    <w:basedOn w:val="BodyText"/>
    <w:link w:val="BodyTextFirstIndentChar"/>
    <w:rsid w:val="00EB23E1"/>
    <w:pPr>
      <w:ind w:firstLine="210"/>
    </w:pPr>
  </w:style>
  <w:style w:type="character" w:customStyle="1" w:styleId="BodyTextFirstIndentChar">
    <w:name w:val="Body Text First Indent Char"/>
    <w:basedOn w:val="BodyTextChar"/>
    <w:link w:val="BodyTextFirstIndent"/>
    <w:rsid w:val="00EB23E1"/>
    <w:rPr>
      <w:rFonts w:ascii="Arial" w:eastAsia="Times New Roman" w:hAnsi="Arial" w:cs="Times New Roman"/>
      <w:sz w:val="20"/>
      <w:szCs w:val="20"/>
      <w:lang w:val="en-GB"/>
    </w:rPr>
  </w:style>
  <w:style w:type="paragraph" w:styleId="BodyTextFirstIndent2">
    <w:name w:val="Body Text First Indent 2"/>
    <w:basedOn w:val="BodyTextIndent"/>
    <w:link w:val="BodyTextFirstIndent2Char"/>
    <w:rsid w:val="00EB23E1"/>
    <w:pPr>
      <w:ind w:left="283" w:firstLine="210"/>
    </w:pPr>
  </w:style>
  <w:style w:type="character" w:customStyle="1" w:styleId="BodyTextFirstIndent2Char">
    <w:name w:val="Body Text First Indent 2 Char"/>
    <w:basedOn w:val="BodyTextIndentChar"/>
    <w:link w:val="BodyTextFirstIndent2"/>
    <w:rsid w:val="00EB23E1"/>
    <w:rPr>
      <w:rFonts w:ascii="Arial" w:eastAsia="Times New Roman" w:hAnsi="Arial" w:cs="Times New Roman"/>
      <w:sz w:val="20"/>
      <w:szCs w:val="20"/>
      <w:lang w:val="en-GB"/>
    </w:rPr>
  </w:style>
  <w:style w:type="paragraph" w:styleId="BodyTextIndent2">
    <w:name w:val="Body Text Indent 2"/>
    <w:basedOn w:val="Normal"/>
    <w:link w:val="BodyTextIndent2Char"/>
    <w:rsid w:val="00EB23E1"/>
    <w:pPr>
      <w:spacing w:line="480" w:lineRule="auto"/>
      <w:ind w:left="283"/>
    </w:pPr>
  </w:style>
  <w:style w:type="character" w:customStyle="1" w:styleId="BodyTextIndent2Char">
    <w:name w:val="Body Text Indent 2 Char"/>
    <w:basedOn w:val="DefaultParagraphFont"/>
    <w:link w:val="BodyTextIndent2"/>
    <w:rsid w:val="00EB23E1"/>
    <w:rPr>
      <w:rFonts w:ascii="Arial" w:eastAsia="Times New Roman" w:hAnsi="Arial" w:cs="Times New Roman"/>
      <w:sz w:val="20"/>
      <w:szCs w:val="20"/>
      <w:lang w:val="en-GB"/>
    </w:rPr>
  </w:style>
  <w:style w:type="paragraph" w:styleId="BodyTextIndent3">
    <w:name w:val="Body Text Indent 3"/>
    <w:basedOn w:val="Normal"/>
    <w:link w:val="BodyTextIndent3Char"/>
    <w:rsid w:val="00EB23E1"/>
    <w:pPr>
      <w:ind w:left="283"/>
    </w:pPr>
    <w:rPr>
      <w:sz w:val="16"/>
      <w:szCs w:val="16"/>
    </w:rPr>
  </w:style>
  <w:style w:type="character" w:customStyle="1" w:styleId="BodyTextIndent3Char">
    <w:name w:val="Body Text Indent 3 Char"/>
    <w:basedOn w:val="DefaultParagraphFont"/>
    <w:link w:val="BodyTextIndent3"/>
    <w:rsid w:val="00EB23E1"/>
    <w:rPr>
      <w:rFonts w:ascii="Arial" w:eastAsia="Times New Roman" w:hAnsi="Arial" w:cs="Times New Roman"/>
      <w:sz w:val="16"/>
      <w:szCs w:val="16"/>
      <w:lang w:val="en-GB"/>
    </w:rPr>
  </w:style>
  <w:style w:type="paragraph" w:styleId="Caption">
    <w:name w:val="caption"/>
    <w:basedOn w:val="Normal"/>
    <w:next w:val="Normal"/>
    <w:qFormat/>
    <w:rsid w:val="00EB23E1"/>
    <w:pPr>
      <w:spacing w:before="120"/>
    </w:pPr>
    <w:rPr>
      <w:b/>
      <w:bCs/>
    </w:rPr>
  </w:style>
  <w:style w:type="paragraph" w:styleId="Closing">
    <w:name w:val="Closing"/>
    <w:basedOn w:val="Normal"/>
    <w:link w:val="ClosingChar"/>
    <w:rsid w:val="00EB23E1"/>
    <w:pPr>
      <w:ind w:left="4252"/>
    </w:pPr>
  </w:style>
  <w:style w:type="character" w:customStyle="1" w:styleId="ClosingChar">
    <w:name w:val="Closing Char"/>
    <w:basedOn w:val="DefaultParagraphFont"/>
    <w:link w:val="Closing"/>
    <w:rsid w:val="00EB23E1"/>
    <w:rPr>
      <w:rFonts w:ascii="Arial" w:eastAsia="Times New Roman" w:hAnsi="Arial" w:cs="Times New Roman"/>
      <w:sz w:val="20"/>
      <w:szCs w:val="20"/>
      <w:lang w:val="en-GB"/>
    </w:rPr>
  </w:style>
  <w:style w:type="paragraph" w:styleId="Date">
    <w:name w:val="Date"/>
    <w:basedOn w:val="Normal"/>
    <w:next w:val="Normal"/>
    <w:link w:val="DateChar"/>
    <w:rsid w:val="00EB23E1"/>
  </w:style>
  <w:style w:type="character" w:customStyle="1" w:styleId="DateChar">
    <w:name w:val="Date Char"/>
    <w:basedOn w:val="DefaultParagraphFont"/>
    <w:link w:val="Date"/>
    <w:rsid w:val="00EB23E1"/>
    <w:rPr>
      <w:rFonts w:ascii="Arial" w:eastAsia="Times New Roman" w:hAnsi="Arial" w:cs="Times New Roman"/>
      <w:sz w:val="20"/>
      <w:szCs w:val="20"/>
      <w:lang w:val="en-GB"/>
    </w:rPr>
  </w:style>
  <w:style w:type="paragraph" w:customStyle="1" w:styleId="E-Mail-Signatur1">
    <w:name w:val="E-Mail-Signatur1"/>
    <w:basedOn w:val="Normal"/>
    <w:rsid w:val="00EB23E1"/>
  </w:style>
  <w:style w:type="paragraph" w:styleId="EndnoteText">
    <w:name w:val="endnote text"/>
    <w:basedOn w:val="Normal"/>
    <w:link w:val="EndnoteTextChar"/>
    <w:semiHidden/>
    <w:rsid w:val="00EB23E1"/>
  </w:style>
  <w:style w:type="character" w:customStyle="1" w:styleId="EndnoteTextChar">
    <w:name w:val="Endnote Text Char"/>
    <w:basedOn w:val="DefaultParagraphFont"/>
    <w:link w:val="EndnoteText"/>
    <w:semiHidden/>
    <w:rsid w:val="00EB23E1"/>
    <w:rPr>
      <w:rFonts w:ascii="Arial" w:eastAsia="Times New Roman" w:hAnsi="Arial" w:cs="Times New Roman"/>
      <w:sz w:val="20"/>
      <w:szCs w:val="20"/>
      <w:lang w:val="en-GB"/>
    </w:rPr>
  </w:style>
  <w:style w:type="paragraph" w:styleId="EnvelopeAddress">
    <w:name w:val="envelope address"/>
    <w:basedOn w:val="Normal"/>
    <w:rsid w:val="00EB23E1"/>
    <w:pPr>
      <w:framePr w:w="7920" w:h="1980" w:hRule="exact" w:hSpace="180" w:wrap="auto" w:hAnchor="page" w:xAlign="center" w:yAlign="bottom"/>
      <w:ind w:left="2880"/>
    </w:pPr>
    <w:rPr>
      <w:rFonts w:cs="Arial"/>
      <w:sz w:val="24"/>
      <w:szCs w:val="24"/>
    </w:rPr>
  </w:style>
  <w:style w:type="paragraph" w:styleId="EnvelopeReturn">
    <w:name w:val="envelope return"/>
    <w:basedOn w:val="Normal"/>
    <w:rsid w:val="00EB23E1"/>
    <w:rPr>
      <w:rFonts w:cs="Arial"/>
    </w:rPr>
  </w:style>
  <w:style w:type="paragraph" w:customStyle="1" w:styleId="HTMLAdresse1">
    <w:name w:val="HTML Adresse1"/>
    <w:basedOn w:val="Normal"/>
    <w:rsid w:val="00EB23E1"/>
    <w:rPr>
      <w:i/>
      <w:iCs/>
    </w:rPr>
  </w:style>
  <w:style w:type="paragraph" w:customStyle="1" w:styleId="HTMLVorformatiert1">
    <w:name w:val="HTML Vorformatiert1"/>
    <w:basedOn w:val="Normal"/>
    <w:rsid w:val="00EB23E1"/>
    <w:rPr>
      <w:rFonts w:ascii="Courier New" w:hAnsi="Courier New" w:cs="Tahoma"/>
    </w:rPr>
  </w:style>
  <w:style w:type="paragraph" w:styleId="Index3">
    <w:name w:val="index 3"/>
    <w:basedOn w:val="Normal"/>
    <w:next w:val="Normal"/>
    <w:autoRedefine/>
    <w:semiHidden/>
    <w:rsid w:val="00EB23E1"/>
    <w:pPr>
      <w:ind w:left="600" w:hanging="200"/>
    </w:pPr>
  </w:style>
  <w:style w:type="paragraph" w:styleId="Index4">
    <w:name w:val="index 4"/>
    <w:basedOn w:val="Normal"/>
    <w:next w:val="Normal"/>
    <w:autoRedefine/>
    <w:semiHidden/>
    <w:rsid w:val="00EB23E1"/>
    <w:pPr>
      <w:ind w:left="800" w:hanging="200"/>
    </w:pPr>
  </w:style>
  <w:style w:type="paragraph" w:styleId="Index5">
    <w:name w:val="index 5"/>
    <w:basedOn w:val="Normal"/>
    <w:next w:val="Normal"/>
    <w:autoRedefine/>
    <w:semiHidden/>
    <w:rsid w:val="00EB23E1"/>
    <w:pPr>
      <w:ind w:left="1000" w:hanging="200"/>
    </w:pPr>
  </w:style>
  <w:style w:type="paragraph" w:styleId="Index6">
    <w:name w:val="index 6"/>
    <w:basedOn w:val="Normal"/>
    <w:next w:val="Normal"/>
    <w:autoRedefine/>
    <w:semiHidden/>
    <w:rsid w:val="00EB23E1"/>
    <w:pPr>
      <w:ind w:left="1200" w:hanging="200"/>
    </w:pPr>
  </w:style>
  <w:style w:type="paragraph" w:styleId="Index7">
    <w:name w:val="index 7"/>
    <w:basedOn w:val="Normal"/>
    <w:next w:val="Normal"/>
    <w:autoRedefine/>
    <w:semiHidden/>
    <w:rsid w:val="00EB23E1"/>
    <w:pPr>
      <w:ind w:left="1400" w:hanging="200"/>
    </w:pPr>
  </w:style>
  <w:style w:type="paragraph" w:styleId="Index8">
    <w:name w:val="index 8"/>
    <w:basedOn w:val="Normal"/>
    <w:next w:val="Normal"/>
    <w:autoRedefine/>
    <w:semiHidden/>
    <w:rsid w:val="00EB23E1"/>
    <w:pPr>
      <w:ind w:left="1600" w:hanging="200"/>
    </w:pPr>
  </w:style>
  <w:style w:type="paragraph" w:styleId="Index9">
    <w:name w:val="index 9"/>
    <w:basedOn w:val="Normal"/>
    <w:next w:val="Normal"/>
    <w:autoRedefine/>
    <w:semiHidden/>
    <w:rsid w:val="00EB23E1"/>
    <w:pPr>
      <w:ind w:left="1800" w:hanging="200"/>
    </w:pPr>
  </w:style>
  <w:style w:type="paragraph" w:styleId="List5">
    <w:name w:val="List 5"/>
    <w:basedOn w:val="Normal"/>
    <w:rsid w:val="00EB23E1"/>
    <w:pPr>
      <w:ind w:left="1415" w:hanging="283"/>
    </w:pPr>
  </w:style>
  <w:style w:type="paragraph" w:styleId="ListContinue">
    <w:name w:val="List Continue"/>
    <w:basedOn w:val="Normal"/>
    <w:rsid w:val="00EB23E1"/>
    <w:pPr>
      <w:ind w:left="283"/>
    </w:pPr>
  </w:style>
  <w:style w:type="paragraph" w:styleId="ListContinue2">
    <w:name w:val="List Continue 2"/>
    <w:basedOn w:val="Normal"/>
    <w:rsid w:val="00EB23E1"/>
    <w:pPr>
      <w:ind w:left="566"/>
    </w:pPr>
  </w:style>
  <w:style w:type="paragraph" w:styleId="ListContinue3">
    <w:name w:val="List Continue 3"/>
    <w:basedOn w:val="Normal"/>
    <w:rsid w:val="00EB23E1"/>
    <w:pPr>
      <w:ind w:left="849"/>
    </w:pPr>
  </w:style>
  <w:style w:type="paragraph" w:styleId="ListContinue4">
    <w:name w:val="List Continue 4"/>
    <w:basedOn w:val="Normal"/>
    <w:rsid w:val="00EB23E1"/>
    <w:pPr>
      <w:ind w:left="1132"/>
    </w:pPr>
  </w:style>
  <w:style w:type="paragraph" w:styleId="ListContinue5">
    <w:name w:val="List Continue 5"/>
    <w:basedOn w:val="Normal"/>
    <w:rsid w:val="00EB23E1"/>
    <w:pPr>
      <w:ind w:left="1415"/>
    </w:pPr>
  </w:style>
  <w:style w:type="paragraph" w:styleId="ListNumber">
    <w:name w:val="List Number"/>
    <w:basedOn w:val="Normal"/>
    <w:rsid w:val="00EB23E1"/>
  </w:style>
  <w:style w:type="paragraph" w:styleId="ListNumber2">
    <w:name w:val="List Number 2"/>
    <w:basedOn w:val="Normal"/>
    <w:rsid w:val="00EB23E1"/>
  </w:style>
  <w:style w:type="paragraph" w:styleId="ListNumber3">
    <w:name w:val="List Number 3"/>
    <w:basedOn w:val="Normal"/>
    <w:rsid w:val="00EB23E1"/>
    <w:pPr>
      <w:numPr>
        <w:numId w:val="2"/>
      </w:numPr>
    </w:pPr>
  </w:style>
  <w:style w:type="paragraph" w:styleId="ListNumber4">
    <w:name w:val="List Number 4"/>
    <w:basedOn w:val="Normal"/>
    <w:rsid w:val="00EB23E1"/>
    <w:pPr>
      <w:numPr>
        <w:numId w:val="3"/>
      </w:numPr>
    </w:pPr>
  </w:style>
  <w:style w:type="paragraph" w:styleId="ListNumber5">
    <w:name w:val="List Number 5"/>
    <w:basedOn w:val="Normal"/>
    <w:rsid w:val="00EB23E1"/>
  </w:style>
  <w:style w:type="paragraph" w:styleId="MessageHeader">
    <w:name w:val="Message Header"/>
    <w:basedOn w:val="Normal"/>
    <w:link w:val="MessageHeaderChar"/>
    <w:rsid w:val="00EB23E1"/>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character" w:customStyle="1" w:styleId="MessageHeaderChar">
    <w:name w:val="Message Header Char"/>
    <w:basedOn w:val="DefaultParagraphFont"/>
    <w:link w:val="MessageHeader"/>
    <w:rsid w:val="00EB23E1"/>
    <w:rPr>
      <w:rFonts w:ascii="Arial" w:eastAsia="Times New Roman" w:hAnsi="Arial" w:cs="Arial"/>
      <w:sz w:val="24"/>
      <w:szCs w:val="24"/>
      <w:shd w:val="pct20" w:color="auto" w:fill="auto"/>
      <w:lang w:val="en-GB"/>
    </w:rPr>
  </w:style>
  <w:style w:type="paragraph" w:customStyle="1" w:styleId="StandardWeb1">
    <w:name w:val="Standard (Web)1"/>
    <w:basedOn w:val="Normal"/>
    <w:rsid w:val="00EB23E1"/>
    <w:rPr>
      <w:rFonts w:ascii="Times New Roman" w:hAnsi="Times New Roman"/>
      <w:sz w:val="24"/>
      <w:szCs w:val="24"/>
    </w:rPr>
  </w:style>
  <w:style w:type="paragraph" w:styleId="NoteHeading">
    <w:name w:val="Note Heading"/>
    <w:basedOn w:val="Normal"/>
    <w:next w:val="Normal"/>
    <w:link w:val="NoteHeadingChar"/>
    <w:rsid w:val="00EB23E1"/>
  </w:style>
  <w:style w:type="character" w:customStyle="1" w:styleId="NoteHeadingChar">
    <w:name w:val="Note Heading Char"/>
    <w:basedOn w:val="DefaultParagraphFont"/>
    <w:link w:val="NoteHeading"/>
    <w:rsid w:val="00EB23E1"/>
    <w:rPr>
      <w:rFonts w:ascii="Arial" w:eastAsia="Times New Roman" w:hAnsi="Arial" w:cs="Times New Roman"/>
      <w:sz w:val="20"/>
      <w:szCs w:val="20"/>
      <w:lang w:val="en-GB"/>
    </w:rPr>
  </w:style>
  <w:style w:type="paragraph" w:styleId="PlainText">
    <w:name w:val="Plain Text"/>
    <w:basedOn w:val="Normal"/>
    <w:link w:val="PlainTextChar"/>
    <w:rsid w:val="00EB23E1"/>
    <w:rPr>
      <w:rFonts w:ascii="Courier New" w:hAnsi="Courier New" w:cs="Tahoma"/>
    </w:rPr>
  </w:style>
  <w:style w:type="character" w:customStyle="1" w:styleId="PlainTextChar">
    <w:name w:val="Plain Text Char"/>
    <w:basedOn w:val="DefaultParagraphFont"/>
    <w:link w:val="PlainText"/>
    <w:rsid w:val="00EB23E1"/>
    <w:rPr>
      <w:rFonts w:ascii="Courier New" w:eastAsia="Times New Roman" w:hAnsi="Courier New" w:cs="Tahoma"/>
      <w:sz w:val="20"/>
      <w:szCs w:val="20"/>
      <w:lang w:val="en-GB"/>
    </w:rPr>
  </w:style>
  <w:style w:type="paragraph" w:styleId="Salutation">
    <w:name w:val="Salutation"/>
    <w:basedOn w:val="Normal"/>
    <w:next w:val="Normal"/>
    <w:link w:val="SalutationChar"/>
    <w:rsid w:val="00EB23E1"/>
  </w:style>
  <w:style w:type="character" w:customStyle="1" w:styleId="SalutationChar">
    <w:name w:val="Salutation Char"/>
    <w:basedOn w:val="DefaultParagraphFont"/>
    <w:link w:val="Salutation"/>
    <w:rsid w:val="00EB23E1"/>
    <w:rPr>
      <w:rFonts w:ascii="Arial" w:eastAsia="Times New Roman" w:hAnsi="Arial" w:cs="Times New Roman"/>
      <w:sz w:val="20"/>
      <w:szCs w:val="20"/>
      <w:lang w:val="en-GB"/>
    </w:rPr>
  </w:style>
  <w:style w:type="paragraph" w:styleId="Signature">
    <w:name w:val="Signature"/>
    <w:basedOn w:val="Normal"/>
    <w:link w:val="SignatureChar"/>
    <w:rsid w:val="00EB23E1"/>
    <w:pPr>
      <w:ind w:left="4252"/>
    </w:pPr>
  </w:style>
  <w:style w:type="character" w:customStyle="1" w:styleId="SignatureChar">
    <w:name w:val="Signature Char"/>
    <w:basedOn w:val="DefaultParagraphFont"/>
    <w:link w:val="Signature"/>
    <w:rsid w:val="00EB23E1"/>
    <w:rPr>
      <w:rFonts w:ascii="Arial" w:eastAsia="Times New Roman" w:hAnsi="Arial" w:cs="Times New Roman"/>
      <w:sz w:val="20"/>
      <w:szCs w:val="20"/>
      <w:lang w:val="en-GB"/>
    </w:rPr>
  </w:style>
  <w:style w:type="paragraph" w:styleId="Subtitle">
    <w:name w:val="Subtitle"/>
    <w:basedOn w:val="Normal"/>
    <w:link w:val="SubtitleChar"/>
    <w:qFormat/>
    <w:rsid w:val="00EB23E1"/>
    <w:pPr>
      <w:spacing w:after="60"/>
      <w:jc w:val="center"/>
      <w:outlineLvl w:val="1"/>
    </w:pPr>
    <w:rPr>
      <w:rFonts w:cs="Arial"/>
      <w:sz w:val="24"/>
      <w:szCs w:val="24"/>
    </w:rPr>
  </w:style>
  <w:style w:type="character" w:customStyle="1" w:styleId="SubtitleChar">
    <w:name w:val="Subtitle Char"/>
    <w:basedOn w:val="DefaultParagraphFont"/>
    <w:link w:val="Subtitle"/>
    <w:rsid w:val="00EB23E1"/>
    <w:rPr>
      <w:rFonts w:ascii="Arial" w:eastAsia="Times New Roman" w:hAnsi="Arial" w:cs="Arial"/>
      <w:sz w:val="24"/>
      <w:szCs w:val="24"/>
      <w:lang w:val="en-GB"/>
    </w:rPr>
  </w:style>
  <w:style w:type="paragraph" w:styleId="TableofAuthorities">
    <w:name w:val="table of authorities"/>
    <w:basedOn w:val="Normal"/>
    <w:next w:val="Normal"/>
    <w:semiHidden/>
    <w:rsid w:val="00EB23E1"/>
    <w:pPr>
      <w:ind w:left="200" w:hanging="200"/>
    </w:pPr>
  </w:style>
  <w:style w:type="paragraph" w:styleId="TableofFigures">
    <w:name w:val="table of figures"/>
    <w:basedOn w:val="Normal"/>
    <w:next w:val="Normal"/>
    <w:semiHidden/>
    <w:rsid w:val="00EB23E1"/>
    <w:pPr>
      <w:ind w:left="400" w:hanging="400"/>
    </w:pPr>
  </w:style>
  <w:style w:type="paragraph" w:styleId="TOAHeading">
    <w:name w:val="toa heading"/>
    <w:basedOn w:val="Normal"/>
    <w:next w:val="Normal"/>
    <w:semiHidden/>
    <w:rsid w:val="00EB23E1"/>
    <w:pPr>
      <w:spacing w:before="120"/>
    </w:pPr>
    <w:rPr>
      <w:rFonts w:cs="Arial"/>
      <w:b/>
      <w:bCs/>
      <w:sz w:val="24"/>
      <w:szCs w:val="24"/>
    </w:rPr>
  </w:style>
  <w:style w:type="paragraph" w:customStyle="1" w:styleId="FooterRight">
    <w:name w:val="Footer Right"/>
    <w:basedOn w:val="Footer"/>
    <w:rsid w:val="00EB23E1"/>
    <w:pPr>
      <w:tabs>
        <w:tab w:val="clear" w:pos="4678"/>
        <w:tab w:val="clear" w:pos="9356"/>
        <w:tab w:val="center" w:pos="4153"/>
        <w:tab w:val="right" w:pos="8306"/>
      </w:tabs>
      <w:jc w:val="right"/>
    </w:pPr>
    <w:rPr>
      <w:sz w:val="16"/>
    </w:rPr>
  </w:style>
  <w:style w:type="character" w:styleId="PageNumber">
    <w:name w:val="page number"/>
    <w:basedOn w:val="DefaultParagraphFont"/>
    <w:rsid w:val="00EB23E1"/>
  </w:style>
  <w:style w:type="paragraph" w:customStyle="1" w:styleId="Head">
    <w:name w:val="Head"/>
    <w:basedOn w:val="Title"/>
    <w:rsid w:val="00EB23E1"/>
    <w:pPr>
      <w:spacing w:before="0" w:after="0"/>
      <w:jc w:val="left"/>
    </w:pPr>
    <w:rPr>
      <w:b w:val="0"/>
      <w:sz w:val="28"/>
    </w:rPr>
  </w:style>
  <w:style w:type="paragraph" w:customStyle="1" w:styleId="HeadRight">
    <w:name w:val="Head Right"/>
    <w:basedOn w:val="Head"/>
    <w:rsid w:val="00EB23E1"/>
    <w:pPr>
      <w:ind w:left="-115"/>
      <w:jc w:val="right"/>
    </w:pPr>
  </w:style>
  <w:style w:type="character" w:styleId="Strong">
    <w:name w:val="Strong"/>
    <w:basedOn w:val="DefaultParagraphFont"/>
    <w:qFormat/>
    <w:rsid w:val="00EB23E1"/>
    <w:rPr>
      <w:b/>
      <w:bCs/>
    </w:rPr>
  </w:style>
  <w:style w:type="paragraph" w:customStyle="1" w:styleId="Normal3">
    <w:name w:val="Normal3"/>
    <w:basedOn w:val="Normal"/>
    <w:rsid w:val="00EB23E1"/>
    <w:pPr>
      <w:spacing w:after="0"/>
      <w:ind w:left="2160"/>
      <w:jc w:val="left"/>
    </w:pPr>
    <w:rPr>
      <w:sz w:val="22"/>
    </w:rPr>
  </w:style>
  <w:style w:type="paragraph" w:customStyle="1" w:styleId="tablecontents">
    <w:name w:val="table_contents"/>
    <w:basedOn w:val="Normal"/>
    <w:rsid w:val="00EB23E1"/>
    <w:pPr>
      <w:spacing w:after="0"/>
      <w:jc w:val="left"/>
    </w:pPr>
    <w:rPr>
      <w:sz w:val="22"/>
    </w:rPr>
  </w:style>
  <w:style w:type="paragraph" w:customStyle="1" w:styleId="Help">
    <w:name w:val="Help"/>
    <w:basedOn w:val="Normal"/>
    <w:rsid w:val="00EB23E1"/>
    <w:pPr>
      <w:spacing w:after="0"/>
      <w:jc w:val="left"/>
    </w:pPr>
    <w:rPr>
      <w:color w:val="0000FF"/>
      <w:sz w:val="22"/>
    </w:rPr>
  </w:style>
  <w:style w:type="paragraph" w:customStyle="1" w:styleId="TableTitle">
    <w:name w:val="Table Title"/>
    <w:basedOn w:val="Normal"/>
    <w:rsid w:val="00EB23E1"/>
    <w:pPr>
      <w:spacing w:after="0"/>
      <w:jc w:val="left"/>
    </w:pPr>
    <w:rPr>
      <w:b/>
      <w:sz w:val="24"/>
    </w:rPr>
  </w:style>
  <w:style w:type="paragraph" w:customStyle="1" w:styleId="TableColumn1">
    <w:name w:val="Table Column1"/>
    <w:basedOn w:val="Normal"/>
    <w:rsid w:val="00EB23E1"/>
    <w:pPr>
      <w:spacing w:after="0"/>
      <w:ind w:left="34"/>
      <w:jc w:val="right"/>
    </w:pPr>
    <w:rPr>
      <w:b/>
      <w:sz w:val="22"/>
    </w:rPr>
  </w:style>
  <w:style w:type="paragraph" w:customStyle="1" w:styleId="Disclaimer">
    <w:name w:val="Disclaimer"/>
    <w:basedOn w:val="Normal"/>
    <w:rsid w:val="00EB23E1"/>
    <w:pPr>
      <w:spacing w:after="0"/>
    </w:pPr>
    <w:rPr>
      <w:sz w:val="16"/>
    </w:rPr>
  </w:style>
  <w:style w:type="paragraph" w:customStyle="1" w:styleId="DisclaimerTitle">
    <w:name w:val="Disclaimer Title"/>
    <w:basedOn w:val="Normal"/>
    <w:rsid w:val="00EB23E1"/>
    <w:pPr>
      <w:spacing w:after="0"/>
      <w:jc w:val="center"/>
    </w:pPr>
    <w:rPr>
      <w:b/>
      <w:i/>
      <w:sz w:val="22"/>
    </w:rPr>
  </w:style>
  <w:style w:type="paragraph" w:customStyle="1" w:styleId="Copyright">
    <w:name w:val="Copyright"/>
    <w:basedOn w:val="Disclaimer"/>
    <w:rsid w:val="00EB23E1"/>
    <w:pPr>
      <w:jc w:val="center"/>
    </w:pPr>
    <w:rPr>
      <w:b/>
    </w:rPr>
  </w:style>
  <w:style w:type="paragraph" w:customStyle="1" w:styleId="Titlelabel">
    <w:name w:val="Title label"/>
    <w:basedOn w:val="Normal"/>
    <w:rsid w:val="00EB23E1"/>
    <w:pPr>
      <w:spacing w:after="0"/>
      <w:jc w:val="left"/>
    </w:pPr>
    <w:rPr>
      <w:b/>
      <w:sz w:val="36"/>
    </w:rPr>
  </w:style>
  <w:style w:type="paragraph" w:customStyle="1" w:styleId="DocNo">
    <w:name w:val="DocNo"/>
    <w:basedOn w:val="Normal"/>
    <w:rsid w:val="00EB23E1"/>
    <w:pPr>
      <w:spacing w:after="0"/>
      <w:jc w:val="right"/>
    </w:pPr>
    <w:rPr>
      <w:b/>
      <w:sz w:val="36"/>
    </w:rPr>
  </w:style>
  <w:style w:type="paragraph" w:customStyle="1" w:styleId="Heading">
    <w:name w:val="Heading"/>
    <w:basedOn w:val="TableTitle"/>
    <w:rsid w:val="00EB23E1"/>
    <w:pPr>
      <w:spacing w:before="120" w:after="120"/>
    </w:pPr>
  </w:style>
  <w:style w:type="paragraph" w:customStyle="1" w:styleId="DocInfo">
    <w:name w:val="Doc Info"/>
    <w:basedOn w:val="Normal"/>
    <w:uiPriority w:val="29"/>
    <w:rsid w:val="00EB23E1"/>
    <w:pPr>
      <w:spacing w:after="0"/>
      <w:jc w:val="left"/>
    </w:pPr>
    <w:rPr>
      <w:b/>
      <w:sz w:val="24"/>
    </w:rPr>
  </w:style>
  <w:style w:type="paragraph" w:customStyle="1" w:styleId="B3">
    <w:name w:val="B3+"/>
    <w:basedOn w:val="Normal"/>
    <w:rsid w:val="00EB23E1"/>
    <w:pPr>
      <w:numPr>
        <w:numId w:val="6"/>
      </w:numPr>
      <w:tabs>
        <w:tab w:val="clear" w:pos="927"/>
        <w:tab w:val="left" w:pos="1134"/>
      </w:tabs>
      <w:overflowPunct w:val="0"/>
      <w:autoSpaceDE w:val="0"/>
      <w:autoSpaceDN w:val="0"/>
      <w:adjustRightInd w:val="0"/>
      <w:spacing w:after="180"/>
      <w:ind w:left="1135" w:hanging="284"/>
      <w:jc w:val="left"/>
      <w:textAlignment w:val="baseline"/>
    </w:pPr>
    <w:rPr>
      <w:rFonts w:ascii="Times New Roman" w:hAnsi="Times New Roman"/>
    </w:rPr>
  </w:style>
  <w:style w:type="paragraph" w:customStyle="1" w:styleId="B1">
    <w:name w:val="B1+"/>
    <w:basedOn w:val="Normal"/>
    <w:rsid w:val="00EB23E1"/>
    <w:pPr>
      <w:numPr>
        <w:numId w:val="4"/>
      </w:numPr>
      <w:tabs>
        <w:tab w:val="clear" w:pos="644"/>
        <w:tab w:val="left" w:pos="567"/>
      </w:tabs>
      <w:overflowPunct w:val="0"/>
      <w:autoSpaceDE w:val="0"/>
      <w:autoSpaceDN w:val="0"/>
      <w:adjustRightInd w:val="0"/>
      <w:spacing w:after="180"/>
      <w:jc w:val="left"/>
      <w:textAlignment w:val="baseline"/>
    </w:pPr>
    <w:rPr>
      <w:rFonts w:ascii="Times New Roman" w:hAnsi="Times New Roman"/>
    </w:rPr>
  </w:style>
  <w:style w:type="paragraph" w:customStyle="1" w:styleId="B2">
    <w:name w:val="B2+"/>
    <w:basedOn w:val="Normal"/>
    <w:rsid w:val="00EB23E1"/>
    <w:pPr>
      <w:numPr>
        <w:numId w:val="5"/>
      </w:numPr>
      <w:tabs>
        <w:tab w:val="clear" w:pos="644"/>
        <w:tab w:val="left" w:pos="851"/>
      </w:tabs>
      <w:overflowPunct w:val="0"/>
      <w:autoSpaceDE w:val="0"/>
      <w:autoSpaceDN w:val="0"/>
      <w:adjustRightInd w:val="0"/>
      <w:spacing w:after="180"/>
      <w:ind w:left="851" w:hanging="284"/>
      <w:jc w:val="left"/>
      <w:textAlignment w:val="baseline"/>
    </w:pPr>
    <w:rPr>
      <w:rFonts w:ascii="Times New Roman" w:hAnsi="Times New Roman"/>
    </w:rPr>
  </w:style>
  <w:style w:type="paragraph" w:customStyle="1" w:styleId="BL">
    <w:name w:val="BL"/>
    <w:basedOn w:val="Normal"/>
    <w:rsid w:val="00EB23E1"/>
    <w:pPr>
      <w:numPr>
        <w:numId w:val="8"/>
      </w:numPr>
      <w:tabs>
        <w:tab w:val="clear" w:pos="360"/>
        <w:tab w:val="left" w:pos="851"/>
      </w:tabs>
      <w:overflowPunct w:val="0"/>
      <w:autoSpaceDE w:val="0"/>
      <w:autoSpaceDN w:val="0"/>
      <w:adjustRightInd w:val="0"/>
      <w:spacing w:after="180"/>
      <w:ind w:left="851"/>
      <w:jc w:val="left"/>
      <w:textAlignment w:val="baseline"/>
    </w:pPr>
    <w:rPr>
      <w:rFonts w:ascii="Times New Roman" w:hAnsi="Times New Roman"/>
    </w:rPr>
  </w:style>
  <w:style w:type="paragraph" w:customStyle="1" w:styleId="BN">
    <w:name w:val="BN"/>
    <w:basedOn w:val="Normal"/>
    <w:rsid w:val="00EB23E1"/>
    <w:pPr>
      <w:numPr>
        <w:numId w:val="7"/>
      </w:numPr>
      <w:tabs>
        <w:tab w:val="clear" w:pos="644"/>
        <w:tab w:val="left" w:pos="567"/>
      </w:tabs>
      <w:overflowPunct w:val="0"/>
      <w:autoSpaceDE w:val="0"/>
      <w:autoSpaceDN w:val="0"/>
      <w:adjustRightInd w:val="0"/>
      <w:spacing w:after="180"/>
      <w:ind w:left="568" w:hanging="284"/>
      <w:jc w:val="left"/>
      <w:textAlignment w:val="baseline"/>
    </w:pPr>
    <w:rPr>
      <w:rFonts w:ascii="Times New Roman" w:hAnsi="Times New Roman"/>
    </w:rPr>
  </w:style>
  <w:style w:type="paragraph" w:customStyle="1" w:styleId="CRCoverPage">
    <w:name w:val="CR Cover Page"/>
    <w:next w:val="Normal"/>
    <w:rsid w:val="00EB23E1"/>
    <w:pPr>
      <w:spacing w:after="120" w:line="240" w:lineRule="auto"/>
    </w:pPr>
    <w:rPr>
      <w:rFonts w:ascii="Arial" w:eastAsia="Times New Roman" w:hAnsi="Arial" w:cs="Times New Roman"/>
      <w:sz w:val="20"/>
      <w:szCs w:val="20"/>
      <w:lang w:val="en-GB" w:eastAsia="de-DE"/>
    </w:rPr>
  </w:style>
  <w:style w:type="paragraph" w:customStyle="1" w:styleId="Normal2">
    <w:name w:val="Normal2"/>
    <w:basedOn w:val="Normal"/>
    <w:rsid w:val="00EB23E1"/>
    <w:pPr>
      <w:spacing w:before="60" w:after="60"/>
      <w:ind w:left="1440"/>
      <w:jc w:val="left"/>
    </w:pPr>
    <w:rPr>
      <w:sz w:val="22"/>
    </w:rPr>
  </w:style>
  <w:style w:type="paragraph" w:customStyle="1" w:styleId="Sprechblasentext1">
    <w:name w:val="Sprechblasentext1"/>
    <w:basedOn w:val="Normal"/>
    <w:semiHidden/>
    <w:rsid w:val="00EB23E1"/>
    <w:rPr>
      <w:rFonts w:ascii="Tahoma" w:hAnsi="Tahoma" w:cs="Tahoma"/>
      <w:sz w:val="16"/>
      <w:szCs w:val="16"/>
    </w:rPr>
  </w:style>
  <w:style w:type="paragraph" w:customStyle="1" w:styleId="LstBullet3">
    <w:name w:val="Lst Bullet 3"/>
    <w:basedOn w:val="Normal"/>
    <w:rsid w:val="00EB23E1"/>
    <w:pPr>
      <w:spacing w:after="0"/>
      <w:ind w:left="1843" w:hanging="450"/>
      <w:jc w:val="left"/>
    </w:pPr>
    <w:rPr>
      <w:color w:val="000000"/>
      <w:sz w:val="22"/>
    </w:rPr>
  </w:style>
  <w:style w:type="table" w:styleId="TableGrid">
    <w:name w:val="Table Grid"/>
    <w:aliases w:val="Table GSMA"/>
    <w:basedOn w:val="TableNormal"/>
    <w:rsid w:val="00EB23E1"/>
    <w:pPr>
      <w:spacing w:after="120" w:line="240" w:lineRule="auto"/>
      <w:jc w:val="both"/>
    </w:pPr>
    <w:rPr>
      <w:rFonts w:ascii="CG Times (WN)" w:eastAsia="Times New Roma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ProformaTableHeadline">
    <w:name w:val="FT Proforma Table Headline"/>
    <w:basedOn w:val="Normal"/>
    <w:rsid w:val="00EB23E1"/>
    <w:pPr>
      <w:spacing w:before="60" w:after="60"/>
      <w:jc w:val="left"/>
    </w:pPr>
    <w:rPr>
      <w:b/>
      <w:sz w:val="24"/>
    </w:rPr>
  </w:style>
  <w:style w:type="paragraph" w:customStyle="1" w:styleId="FTProformaTableEntry">
    <w:name w:val="FT Proforma Table Entry"/>
    <w:basedOn w:val="Normal"/>
    <w:rsid w:val="00EB23E1"/>
    <w:pPr>
      <w:spacing w:before="60" w:after="60"/>
      <w:jc w:val="left"/>
    </w:pPr>
  </w:style>
  <w:style w:type="paragraph" w:customStyle="1" w:styleId="FTPtoformaTableComment">
    <w:name w:val="FT Ptoforma Table Comment"/>
    <w:basedOn w:val="Normal"/>
    <w:rsid w:val="00EB23E1"/>
    <w:pPr>
      <w:keepNext/>
      <w:keepLines/>
      <w:spacing w:before="60" w:after="180"/>
      <w:jc w:val="left"/>
    </w:pPr>
    <w:rPr>
      <w:b/>
    </w:rPr>
  </w:style>
  <w:style w:type="paragraph" w:styleId="E-mailSignature">
    <w:name w:val="E-mail Signature"/>
    <w:basedOn w:val="Normal"/>
    <w:link w:val="E-mailSignatureChar"/>
    <w:rsid w:val="00EB23E1"/>
  </w:style>
  <w:style w:type="character" w:customStyle="1" w:styleId="E-mailSignatureChar">
    <w:name w:val="E-mail Signature Char"/>
    <w:basedOn w:val="DefaultParagraphFont"/>
    <w:link w:val="E-mailSignature"/>
    <w:rsid w:val="00EB23E1"/>
    <w:rPr>
      <w:rFonts w:ascii="Arial" w:eastAsia="Times New Roman" w:hAnsi="Arial" w:cs="Times New Roman"/>
      <w:sz w:val="20"/>
      <w:szCs w:val="20"/>
      <w:lang w:val="en-GB"/>
    </w:rPr>
  </w:style>
  <w:style w:type="paragraph" w:styleId="HTMLAddress">
    <w:name w:val="HTML Address"/>
    <w:basedOn w:val="Normal"/>
    <w:link w:val="HTMLAddressChar"/>
    <w:rsid w:val="00EB23E1"/>
    <w:rPr>
      <w:i/>
      <w:iCs/>
    </w:rPr>
  </w:style>
  <w:style w:type="character" w:customStyle="1" w:styleId="HTMLAddressChar">
    <w:name w:val="HTML Address Char"/>
    <w:basedOn w:val="DefaultParagraphFont"/>
    <w:link w:val="HTMLAddress"/>
    <w:rsid w:val="00EB23E1"/>
    <w:rPr>
      <w:rFonts w:ascii="Arial" w:eastAsia="Times New Roman" w:hAnsi="Arial" w:cs="Times New Roman"/>
      <w:i/>
      <w:iCs/>
      <w:sz w:val="20"/>
      <w:szCs w:val="20"/>
      <w:lang w:val="en-GB"/>
    </w:rPr>
  </w:style>
  <w:style w:type="paragraph" w:styleId="HTMLPreformatted">
    <w:name w:val="HTML Preformatted"/>
    <w:basedOn w:val="Normal"/>
    <w:link w:val="HTMLPreformattedChar"/>
    <w:rsid w:val="00EB23E1"/>
    <w:rPr>
      <w:rFonts w:ascii="Courier New" w:hAnsi="Courier New" w:cs="Tahoma"/>
    </w:rPr>
  </w:style>
  <w:style w:type="character" w:customStyle="1" w:styleId="HTMLPreformattedChar">
    <w:name w:val="HTML Preformatted Char"/>
    <w:basedOn w:val="DefaultParagraphFont"/>
    <w:link w:val="HTMLPreformatted"/>
    <w:rsid w:val="00EB23E1"/>
    <w:rPr>
      <w:rFonts w:ascii="Courier New" w:eastAsia="Times New Roman" w:hAnsi="Courier New" w:cs="Tahoma"/>
      <w:sz w:val="20"/>
      <w:szCs w:val="20"/>
      <w:lang w:val="en-GB"/>
    </w:rPr>
  </w:style>
  <w:style w:type="paragraph" w:styleId="NormalWeb">
    <w:name w:val="Normal (Web)"/>
    <w:basedOn w:val="Normal"/>
    <w:rsid w:val="00EB23E1"/>
    <w:rPr>
      <w:rFonts w:ascii="Times New Roman" w:hAnsi="Times New Roman"/>
      <w:sz w:val="24"/>
      <w:szCs w:val="24"/>
    </w:rPr>
  </w:style>
  <w:style w:type="paragraph" w:styleId="BalloonText">
    <w:name w:val="Balloon Text"/>
    <w:basedOn w:val="Normal"/>
    <w:link w:val="BalloonTextChar"/>
    <w:semiHidden/>
    <w:rsid w:val="00EB23E1"/>
    <w:rPr>
      <w:rFonts w:ascii="Tahoma" w:hAnsi="Tahoma" w:cs="Tahoma"/>
      <w:sz w:val="16"/>
      <w:szCs w:val="16"/>
    </w:rPr>
  </w:style>
  <w:style w:type="character" w:customStyle="1" w:styleId="BalloonTextChar">
    <w:name w:val="Balloon Text Char"/>
    <w:basedOn w:val="DefaultParagraphFont"/>
    <w:link w:val="BalloonText"/>
    <w:semiHidden/>
    <w:rsid w:val="00EB23E1"/>
    <w:rPr>
      <w:rFonts w:ascii="Tahoma" w:eastAsia="Times New Roman" w:hAnsi="Tahoma" w:cs="Tahoma"/>
      <w:sz w:val="16"/>
      <w:szCs w:val="16"/>
      <w:lang w:val="en-GB"/>
    </w:rPr>
  </w:style>
  <w:style w:type="paragraph" w:customStyle="1" w:styleId="WW-Listaconnmeros">
    <w:name w:val="WW-Lista con números"/>
    <w:basedOn w:val="Normal"/>
    <w:rsid w:val="00EB23E1"/>
    <w:pPr>
      <w:suppressAutoHyphens/>
    </w:pPr>
    <w:rPr>
      <w:lang w:eastAsia="ar-SA"/>
    </w:rPr>
  </w:style>
  <w:style w:type="paragraph" w:customStyle="1" w:styleId="E-mailSignature1">
    <w:name w:val="E-mail Signature1"/>
    <w:basedOn w:val="Normal"/>
    <w:rsid w:val="00EB23E1"/>
  </w:style>
  <w:style w:type="paragraph" w:customStyle="1" w:styleId="HTMLAddress1">
    <w:name w:val="HTML Address1"/>
    <w:basedOn w:val="Normal"/>
    <w:rsid w:val="00EB23E1"/>
    <w:rPr>
      <w:i/>
      <w:iCs/>
    </w:rPr>
  </w:style>
  <w:style w:type="paragraph" w:customStyle="1" w:styleId="HTMLPreformatted1">
    <w:name w:val="HTML Preformatted1"/>
    <w:basedOn w:val="Normal"/>
    <w:rsid w:val="00EB23E1"/>
    <w:rPr>
      <w:rFonts w:ascii="Courier New" w:hAnsi="Courier New" w:cs="Tahoma"/>
    </w:rPr>
  </w:style>
  <w:style w:type="paragraph" w:customStyle="1" w:styleId="NormalWeb1">
    <w:name w:val="Normal (Web)1"/>
    <w:basedOn w:val="Normal"/>
    <w:rsid w:val="00EB23E1"/>
    <w:rPr>
      <w:rFonts w:ascii="Times New Roman" w:hAnsi="Times New Roman"/>
      <w:sz w:val="24"/>
      <w:szCs w:val="24"/>
    </w:rPr>
  </w:style>
  <w:style w:type="paragraph" w:customStyle="1" w:styleId="CSTitle">
    <w:name w:val="CS_Title"/>
    <w:basedOn w:val="Title"/>
    <w:rsid w:val="00EB23E1"/>
    <w:pPr>
      <w:spacing w:before="0" w:after="0"/>
      <w:ind w:left="560"/>
      <w:jc w:val="left"/>
    </w:pPr>
    <w:rPr>
      <w:kern w:val="0"/>
      <w:sz w:val="36"/>
      <w:lang w:val="en-IE"/>
    </w:rPr>
  </w:style>
  <w:style w:type="paragraph" w:customStyle="1" w:styleId="CSNumber">
    <w:name w:val="CS_Number"/>
    <w:basedOn w:val="Title"/>
    <w:rsid w:val="00EB23E1"/>
    <w:pPr>
      <w:spacing w:before="0" w:after="0"/>
      <w:ind w:left="560"/>
      <w:jc w:val="right"/>
    </w:pPr>
    <w:rPr>
      <w:kern w:val="0"/>
      <w:sz w:val="28"/>
      <w:lang w:val="en-IE"/>
    </w:rPr>
  </w:style>
  <w:style w:type="paragraph" w:customStyle="1" w:styleId="CSHeading">
    <w:name w:val="CS_Heading"/>
    <w:basedOn w:val="Normal"/>
    <w:rsid w:val="00EB23E1"/>
    <w:pPr>
      <w:spacing w:after="0" w:line="360" w:lineRule="auto"/>
      <w:jc w:val="left"/>
    </w:pPr>
    <w:rPr>
      <w:rFonts w:cs="Arial"/>
      <w:b/>
      <w:sz w:val="22"/>
      <w:szCs w:val="24"/>
    </w:rPr>
  </w:style>
  <w:style w:type="paragraph" w:customStyle="1" w:styleId="CSData">
    <w:name w:val="CS_Data"/>
    <w:basedOn w:val="Normal"/>
    <w:rsid w:val="00EB23E1"/>
    <w:pPr>
      <w:spacing w:after="0" w:line="360" w:lineRule="auto"/>
      <w:jc w:val="left"/>
    </w:pPr>
    <w:rPr>
      <w:rFonts w:cs="Arial"/>
      <w:b/>
      <w:sz w:val="18"/>
      <w:szCs w:val="24"/>
    </w:rPr>
  </w:style>
  <w:style w:type="paragraph" w:customStyle="1" w:styleId="CSLegal1">
    <w:name w:val="CS_Legal1"/>
    <w:basedOn w:val="Normal"/>
    <w:rsid w:val="00EB23E1"/>
    <w:pPr>
      <w:spacing w:after="0"/>
      <w:jc w:val="left"/>
    </w:pPr>
    <w:rPr>
      <w:rFonts w:cs="Arial"/>
      <w:b/>
      <w:bCs/>
      <w:i/>
      <w:iCs/>
      <w:szCs w:val="24"/>
    </w:rPr>
  </w:style>
  <w:style w:type="paragraph" w:customStyle="1" w:styleId="CSSummary">
    <w:name w:val="CS_Summary"/>
    <w:basedOn w:val="Normal"/>
    <w:rsid w:val="00EB23E1"/>
    <w:pPr>
      <w:spacing w:after="0"/>
      <w:jc w:val="left"/>
    </w:pPr>
    <w:rPr>
      <w:rFonts w:cs="Arial"/>
      <w:b/>
      <w:color w:val="FF0000"/>
      <w:szCs w:val="24"/>
    </w:rPr>
  </w:style>
  <w:style w:type="paragraph" w:customStyle="1" w:styleId="CSLegal2">
    <w:name w:val="CS_Legal2"/>
    <w:basedOn w:val="Normal"/>
    <w:rsid w:val="00EB23E1"/>
    <w:pPr>
      <w:spacing w:after="0"/>
      <w:jc w:val="left"/>
    </w:pPr>
    <w:rPr>
      <w:rFonts w:cs="Arial"/>
      <w:b/>
      <w:sz w:val="14"/>
      <w:szCs w:val="24"/>
      <w:u w:val="single"/>
    </w:rPr>
  </w:style>
  <w:style w:type="paragraph" w:customStyle="1" w:styleId="CSLegal3">
    <w:name w:val="CS_Legal3"/>
    <w:basedOn w:val="CSLegal2"/>
    <w:uiPriority w:val="30"/>
    <w:rsid w:val="00EB23E1"/>
    <w:rPr>
      <w:u w:val="none"/>
    </w:rPr>
  </w:style>
  <w:style w:type="paragraph" w:customStyle="1" w:styleId="E-mailSignature2">
    <w:name w:val="E-mail Signature2"/>
    <w:basedOn w:val="Normal"/>
    <w:rsid w:val="00EB23E1"/>
  </w:style>
  <w:style w:type="paragraph" w:customStyle="1" w:styleId="HTMLAddress2">
    <w:name w:val="HTML Address2"/>
    <w:basedOn w:val="Normal"/>
    <w:rsid w:val="00EB23E1"/>
    <w:rPr>
      <w:i/>
      <w:iCs/>
    </w:rPr>
  </w:style>
  <w:style w:type="paragraph" w:customStyle="1" w:styleId="HTMLPreformatted2">
    <w:name w:val="HTML Preformatted2"/>
    <w:basedOn w:val="Normal"/>
    <w:rsid w:val="00EB23E1"/>
    <w:rPr>
      <w:rFonts w:ascii="Courier New" w:hAnsi="Courier New" w:cs="Tahoma"/>
    </w:rPr>
  </w:style>
  <w:style w:type="paragraph" w:customStyle="1" w:styleId="NormalWeb2">
    <w:name w:val="Normal (Web)2"/>
    <w:basedOn w:val="Normal"/>
    <w:rsid w:val="00EB23E1"/>
    <w:rPr>
      <w:rFonts w:ascii="Times New Roman" w:hAnsi="Times New Roman"/>
      <w:sz w:val="24"/>
      <w:szCs w:val="24"/>
    </w:rPr>
  </w:style>
  <w:style w:type="paragraph" w:customStyle="1" w:styleId="BalloonText1">
    <w:name w:val="Balloon Text1"/>
    <w:basedOn w:val="Normal"/>
    <w:semiHidden/>
    <w:rsid w:val="00EB23E1"/>
    <w:rPr>
      <w:rFonts w:ascii="Tahoma" w:hAnsi="Tahoma" w:cs="Tahoma"/>
      <w:sz w:val="16"/>
      <w:szCs w:val="16"/>
    </w:rPr>
  </w:style>
  <w:style w:type="character" w:customStyle="1" w:styleId="H6Char">
    <w:name w:val="H6 Char"/>
    <w:basedOn w:val="Heading5Char3"/>
    <w:link w:val="H6"/>
    <w:rsid w:val="00EB23E1"/>
    <w:rPr>
      <w:rFonts w:ascii="Arial" w:eastAsia="Times New Roman" w:hAnsi="Arial" w:cs="Times New Roman"/>
      <w:b/>
      <w:sz w:val="20"/>
      <w:szCs w:val="20"/>
      <w:lang w:val="en-GB"/>
    </w:rPr>
  </w:style>
  <w:style w:type="paragraph" w:customStyle="1" w:styleId="Titre1TestlisteLevel">
    <w:name w:val="Titre 1.TestlisteLevel"/>
    <w:basedOn w:val="Normal"/>
    <w:next w:val="Normal"/>
    <w:rsid w:val="00EB23E1"/>
    <w:pPr>
      <w:keepNext/>
      <w:keepLines/>
      <w:pBdr>
        <w:top w:val="single" w:sz="18" w:space="3" w:color="auto"/>
      </w:pBdr>
      <w:spacing w:before="120"/>
      <w:ind w:left="709" w:hanging="709"/>
      <w:outlineLvl w:val="0"/>
    </w:pPr>
    <w:rPr>
      <w:b/>
      <w:sz w:val="28"/>
      <w:lang w:eastAsia="fr-FR"/>
    </w:rPr>
  </w:style>
  <w:style w:type="paragraph" w:customStyle="1" w:styleId="Titre2Testliste2">
    <w:name w:val="Titre 2.Testliste2"/>
    <w:basedOn w:val="Titre1TestlisteLevel"/>
    <w:next w:val="Normal"/>
    <w:rsid w:val="00EB23E1"/>
    <w:pPr>
      <w:pBdr>
        <w:top w:val="none" w:sz="0" w:space="0" w:color="auto"/>
      </w:pBdr>
      <w:ind w:left="851" w:hanging="851"/>
      <w:outlineLvl w:val="1"/>
    </w:pPr>
  </w:style>
  <w:style w:type="paragraph" w:customStyle="1" w:styleId="Titre3Testliste3">
    <w:name w:val="Titre 3.Testliste3"/>
    <w:basedOn w:val="Titre2Testliste2"/>
    <w:next w:val="Normal"/>
    <w:rsid w:val="00EB23E1"/>
    <w:pPr>
      <w:spacing w:before="60"/>
      <w:ind w:left="1134" w:hanging="1134"/>
      <w:outlineLvl w:val="2"/>
    </w:pPr>
    <w:rPr>
      <w:sz w:val="24"/>
      <w:lang w:val="en-US"/>
    </w:rPr>
  </w:style>
  <w:style w:type="paragraph" w:customStyle="1" w:styleId="Titre4Testliste4">
    <w:name w:val="Titre 4.Testliste4"/>
    <w:basedOn w:val="Titre2Testliste2"/>
    <w:next w:val="Normal"/>
    <w:rsid w:val="00EB23E1"/>
    <w:pPr>
      <w:spacing w:before="60"/>
      <w:ind w:left="1134" w:hanging="1134"/>
      <w:outlineLvl w:val="3"/>
    </w:pPr>
    <w:rPr>
      <w:sz w:val="24"/>
      <w:lang w:val="en-US"/>
    </w:rPr>
  </w:style>
  <w:style w:type="character" w:customStyle="1" w:styleId="H6CharChar">
    <w:name w:val="H6 Char Char"/>
    <w:basedOn w:val="DefaultParagraphFont"/>
    <w:rsid w:val="00EB23E1"/>
    <w:rPr>
      <w:rFonts w:ascii="Arial" w:hAnsi="Arial"/>
      <w:b/>
      <w:sz w:val="24"/>
      <w:lang w:val="en-US" w:eastAsia="en-US" w:bidi="ar-SA"/>
    </w:rPr>
  </w:style>
  <w:style w:type="character" w:customStyle="1" w:styleId="H6Char1">
    <w:name w:val="H6 Char1"/>
    <w:basedOn w:val="Heading6Char1"/>
    <w:rsid w:val="00EB23E1"/>
    <w:rPr>
      <w:rFonts w:ascii="Arial" w:eastAsia="Times New Roman" w:hAnsi="Arial" w:cs="Arial"/>
      <w:b w:val="0"/>
      <w:bCs/>
      <w:i/>
      <w:iCs/>
      <w:sz w:val="28"/>
      <w:szCs w:val="28"/>
      <w:lang w:val="en-GB" w:eastAsia="en-US" w:bidi="ar-SA"/>
    </w:rPr>
  </w:style>
  <w:style w:type="table" w:styleId="TableProfessional">
    <w:name w:val="Table Professional"/>
    <w:basedOn w:val="TableNormal"/>
    <w:rsid w:val="00EB23E1"/>
    <w:pPr>
      <w:spacing w:after="120" w:line="240" w:lineRule="auto"/>
      <w:jc w:val="both"/>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Testliste2Zchn">
    <w:name w:val="Testliste2 Zchn"/>
    <w:aliases w:val="Heading 2 Char Zchn Zchn"/>
    <w:basedOn w:val="DefaultParagraphFont"/>
    <w:rsid w:val="00EB23E1"/>
    <w:rPr>
      <w:rFonts w:ascii="Arial" w:hAnsi="Arial"/>
      <w:b/>
      <w:sz w:val="28"/>
      <w:lang w:val="en-GB" w:eastAsia="en-US" w:bidi="ar-SA"/>
    </w:rPr>
  </w:style>
  <w:style w:type="paragraph" w:customStyle="1" w:styleId="TableText">
    <w:name w:val="Table Text"/>
    <w:basedOn w:val="Normal"/>
    <w:link w:val="TableTextChar"/>
    <w:autoRedefine/>
    <w:uiPriority w:val="19"/>
    <w:qFormat/>
    <w:rsid w:val="003A3379"/>
    <w:pPr>
      <w:tabs>
        <w:tab w:val="right" w:pos="2160"/>
      </w:tabs>
      <w:spacing w:before="60" w:after="0"/>
      <w:jc w:val="left"/>
    </w:pPr>
    <w:rPr>
      <w:sz w:val="18"/>
    </w:rPr>
  </w:style>
  <w:style w:type="paragraph" w:customStyle="1" w:styleId="ListBullet1">
    <w:name w:val="List Bullet 1"/>
    <w:basedOn w:val="Normal"/>
    <w:next w:val="Normal"/>
    <w:autoRedefine/>
    <w:rsid w:val="00EB23E1"/>
    <w:pPr>
      <w:numPr>
        <w:numId w:val="103"/>
      </w:numPr>
      <w:jc w:val="left"/>
    </w:pPr>
    <w:rPr>
      <w:color w:val="000000"/>
      <w:sz w:val="22"/>
    </w:rPr>
  </w:style>
  <w:style w:type="paragraph" w:styleId="CommentSubject">
    <w:name w:val="annotation subject"/>
    <w:basedOn w:val="CommentText"/>
    <w:next w:val="CommentText"/>
    <w:link w:val="CommentSubjectChar"/>
    <w:semiHidden/>
    <w:rsid w:val="00EB23E1"/>
    <w:rPr>
      <w:b/>
      <w:bCs/>
    </w:rPr>
  </w:style>
  <w:style w:type="character" w:customStyle="1" w:styleId="CommentSubjectChar">
    <w:name w:val="Comment Subject Char"/>
    <w:basedOn w:val="CommentTextChar"/>
    <w:link w:val="CommentSubject"/>
    <w:semiHidden/>
    <w:rsid w:val="00EB23E1"/>
    <w:rPr>
      <w:rFonts w:ascii="Arial" w:eastAsia="Times New Roman" w:hAnsi="Arial" w:cs="Times New Roman"/>
      <w:b/>
      <w:bCs/>
      <w:sz w:val="20"/>
      <w:szCs w:val="20"/>
      <w:lang w:val="en-GB"/>
    </w:rPr>
  </w:style>
  <w:style w:type="paragraph" w:customStyle="1" w:styleId="H6CarattereCarattereCarattere">
    <w:name w:val="H6 Carattere Carattere Carattere"/>
    <w:basedOn w:val="Heading5"/>
    <w:next w:val="Normal"/>
    <w:link w:val="H6CarattereCarattereCarattereCarattere"/>
    <w:rsid w:val="00EB23E1"/>
    <w:pPr>
      <w:outlineLvl w:val="9"/>
    </w:pPr>
    <w:rPr>
      <w:sz w:val="20"/>
    </w:rPr>
  </w:style>
  <w:style w:type="character" w:customStyle="1" w:styleId="H6CarattereCarattereCarattereCarattere">
    <w:name w:val="H6 Carattere Carattere Carattere Carattere"/>
    <w:basedOn w:val="DefaultParagraphFont"/>
    <w:link w:val="H6CarattereCarattereCarattere"/>
    <w:rsid w:val="00EB23E1"/>
    <w:rPr>
      <w:rFonts w:ascii="Arial" w:eastAsia="Times New Roman" w:hAnsi="Arial" w:cs="Times New Roman"/>
      <w:b/>
      <w:sz w:val="20"/>
      <w:szCs w:val="20"/>
      <w:lang w:val="en-GB"/>
    </w:rPr>
  </w:style>
  <w:style w:type="paragraph" w:customStyle="1" w:styleId="H6CarattereCarattereCarattereCarattereCarattereCarattereCarattere">
    <w:name w:val="H6 Carattere Carattere Carattere Carattere Carattere Carattere Carattere"/>
    <w:basedOn w:val="Heading5"/>
    <w:next w:val="Normal"/>
    <w:link w:val="H6CarattereCarattereCarattereCarattereCarattereCarattereCarattereCarattere"/>
    <w:rsid w:val="00EB23E1"/>
    <w:pPr>
      <w:outlineLvl w:val="9"/>
    </w:pPr>
    <w:rPr>
      <w:sz w:val="20"/>
    </w:rPr>
  </w:style>
  <w:style w:type="character" w:customStyle="1" w:styleId="H6CarattereCarattereCarattereCarattereCarattereCarattereCarattereCarattere">
    <w:name w:val="H6 Carattere Carattere Carattere Carattere Carattere Carattere Carattere Carattere"/>
    <w:basedOn w:val="DefaultParagraphFont"/>
    <w:link w:val="H6CarattereCarattereCarattereCarattereCarattereCarattereCarattere"/>
    <w:rsid w:val="00EB23E1"/>
    <w:rPr>
      <w:rFonts w:ascii="Arial" w:eastAsia="Times New Roman" w:hAnsi="Arial" w:cs="Times New Roman"/>
      <w:b/>
      <w:sz w:val="20"/>
      <w:szCs w:val="20"/>
      <w:lang w:val="en-GB"/>
    </w:rPr>
  </w:style>
  <w:style w:type="paragraph" w:customStyle="1" w:styleId="H6CarattereCarattereCarattereCarattereCarattereCarattereCarattereCarattereCarattereCarattereCarattere">
    <w:name w:val="H6 Carattere Carattere Carattere Carattere Carattere Carattere Carattere Carattere Carattere Carattere Carattere"/>
    <w:basedOn w:val="Heading5"/>
    <w:next w:val="Normal"/>
    <w:link w:val="H6CarattereCarattereCarattereCarattereCarattereCarattereCarattereCarattereCarattereCarattereCarattereCarattere"/>
    <w:rsid w:val="00EB23E1"/>
    <w:pPr>
      <w:outlineLvl w:val="9"/>
    </w:pPr>
    <w:rPr>
      <w:sz w:val="20"/>
    </w:rPr>
  </w:style>
  <w:style w:type="character" w:customStyle="1" w:styleId="H6CarattereCarattereCarattereCarattereCarattereCarattereCarattereCarattereCarattereCarattereCarattereCarattere">
    <w:name w:val="H6 Carattere Carattere Carattere Carattere Carattere Carattere Carattere Carattere Carattere Carattere Carattere Carattere"/>
    <w:basedOn w:val="DefaultParagraphFont"/>
    <w:link w:val="H6CarattereCarattereCarattereCarattereCarattereCarattereCarattereCarattereCarattereCarattereCarattere"/>
    <w:rsid w:val="00EB23E1"/>
    <w:rPr>
      <w:rFonts w:ascii="Arial" w:eastAsia="Times New Roman" w:hAnsi="Arial" w:cs="Times New Roman"/>
      <w:b/>
      <w:sz w:val="20"/>
      <w:szCs w:val="20"/>
      <w:lang w:val="en-GB"/>
    </w:rPr>
  </w:style>
  <w:style w:type="character" w:customStyle="1" w:styleId="Testliste4Zchn">
    <w:name w:val="Testliste4 Zchn"/>
    <w:aliases w:val="Heading 4 Char Zchn Zchn"/>
    <w:basedOn w:val="Testliste2Zchn"/>
    <w:rsid w:val="00EB23E1"/>
    <w:rPr>
      <w:rFonts w:ascii="Arial" w:hAnsi="Arial"/>
      <w:b/>
      <w:sz w:val="24"/>
      <w:lang w:val="en-US" w:eastAsia="en-US" w:bidi="ar-SA"/>
    </w:rPr>
  </w:style>
  <w:style w:type="character" w:customStyle="1" w:styleId="Testliste2Zchn1">
    <w:name w:val="Testliste2 Zchn1"/>
    <w:aliases w:val="Heading 2 Char Zchn Zchn1,Heading 2 Char1 Zchn,Testliste2 Char Zchn,Heading 2 Char Char Zchn"/>
    <w:basedOn w:val="Heading1Char2"/>
    <w:rsid w:val="00EB23E1"/>
    <w:rPr>
      <w:rFonts w:ascii="Arial" w:eastAsia="Times New Roman" w:hAnsi="Arial" w:cs="Times New Roman"/>
      <w:b/>
      <w:bCs/>
      <w:sz w:val="28"/>
      <w:szCs w:val="20"/>
      <w:lang w:val="en-GB" w:eastAsia="en-US" w:bidi="ar-SA"/>
    </w:rPr>
  </w:style>
  <w:style w:type="paragraph" w:customStyle="1" w:styleId="H6CarCar">
    <w:name w:val="H6 Car Car"/>
    <w:basedOn w:val="Heading5"/>
    <w:next w:val="Normal"/>
    <w:link w:val="H6CarCarCar"/>
    <w:rsid w:val="00EB23E1"/>
    <w:pPr>
      <w:outlineLvl w:val="9"/>
    </w:pPr>
    <w:rPr>
      <w:sz w:val="20"/>
    </w:rPr>
  </w:style>
  <w:style w:type="character" w:customStyle="1" w:styleId="H6CarCarCar">
    <w:name w:val="H6 Car Car Car"/>
    <w:basedOn w:val="DefaultParagraphFont"/>
    <w:link w:val="H6CarCar"/>
    <w:rsid w:val="00EB23E1"/>
    <w:rPr>
      <w:rFonts w:ascii="Arial" w:eastAsia="Times New Roman" w:hAnsi="Arial" w:cs="Times New Roman"/>
      <w:b/>
      <w:sz w:val="20"/>
      <w:szCs w:val="20"/>
      <w:lang w:val="en-GB"/>
    </w:rPr>
  </w:style>
  <w:style w:type="character" w:customStyle="1" w:styleId="Heading4Char1Zchn">
    <w:name w:val="Heading 4 Char1 Zchn"/>
    <w:aliases w:val="Testliste4 Char Zchn,Heading 4 Char Char Zchn,Testliste4 Zchn1,Heading 4 Char Zchn Zchn1"/>
    <w:basedOn w:val="Testliste2Zchn1"/>
    <w:rsid w:val="00EB23E1"/>
    <w:rPr>
      <w:rFonts w:ascii="Arial" w:eastAsia="Times New Roman" w:hAnsi="Arial" w:cs="Times New Roman"/>
      <w:b/>
      <w:bCs/>
      <w:sz w:val="24"/>
      <w:szCs w:val="20"/>
      <w:lang w:val="en-US" w:eastAsia="en-US" w:bidi="ar-SA"/>
    </w:rPr>
  </w:style>
  <w:style w:type="paragraph" w:customStyle="1" w:styleId="CSTableTitle">
    <w:name w:val="CS_Table Title"/>
    <w:basedOn w:val="TableTitle"/>
    <w:rsid w:val="00EB23E1"/>
    <w:rPr>
      <w:rFonts w:eastAsia="Arial" w:cs="Arial"/>
      <w:snapToGrid w:val="0"/>
      <w:sz w:val="20"/>
      <w:lang w:eastAsia="en-GB"/>
    </w:rPr>
  </w:style>
  <w:style w:type="paragraph" w:customStyle="1" w:styleId="CShyperlink">
    <w:name w:val="CS_hyperlink"/>
    <w:basedOn w:val="TOC2"/>
    <w:rsid w:val="00EB23E1"/>
    <w:pPr>
      <w:tabs>
        <w:tab w:val="clear" w:pos="9061"/>
        <w:tab w:val="left" w:pos="720"/>
        <w:tab w:val="right" w:leader="dot" w:pos="9458"/>
      </w:tabs>
      <w:ind w:left="200" w:right="0" w:firstLine="0"/>
    </w:pPr>
    <w:rPr>
      <w:rFonts w:eastAsia="Arial" w:cs="Arial"/>
      <w:smallCaps/>
      <w:snapToGrid w:val="0"/>
      <w:color w:val="000000"/>
    </w:rPr>
  </w:style>
  <w:style w:type="paragraph" w:customStyle="1" w:styleId="CSHelp">
    <w:name w:val="CS_Help"/>
    <w:basedOn w:val="Help"/>
    <w:rsid w:val="00EB23E1"/>
    <w:rPr>
      <w:rFonts w:eastAsia="Arial" w:cs="Arial"/>
      <w:snapToGrid w:val="0"/>
      <w:sz w:val="18"/>
    </w:rPr>
  </w:style>
  <w:style w:type="paragraph" w:customStyle="1" w:styleId="CSHeading1">
    <w:name w:val="CS_Heading 1"/>
    <w:basedOn w:val="Heading1"/>
    <w:rsid w:val="00EB23E1"/>
    <w:pPr>
      <w:keepLines w:val="0"/>
      <w:numPr>
        <w:numId w:val="141"/>
      </w:numPr>
      <w:pBdr>
        <w:top w:val="none" w:sz="0" w:space="0" w:color="auto"/>
      </w:pBdr>
      <w:tabs>
        <w:tab w:val="left" w:pos="-360"/>
      </w:tabs>
      <w:spacing w:before="240"/>
    </w:pPr>
    <w:rPr>
      <w:rFonts w:eastAsia="Arial" w:cs="Arial"/>
      <w:caps/>
      <w:snapToGrid w:val="0"/>
      <w:color w:val="000000"/>
      <w:szCs w:val="28"/>
    </w:rPr>
  </w:style>
  <w:style w:type="paragraph" w:customStyle="1" w:styleId="CSHeading2">
    <w:name w:val="CS_Heading 2"/>
    <w:basedOn w:val="Heading2"/>
    <w:rsid w:val="00EB23E1"/>
    <w:pPr>
      <w:keepLines w:val="0"/>
      <w:tabs>
        <w:tab w:val="num" w:pos="720"/>
      </w:tabs>
      <w:spacing w:before="160" w:after="80"/>
      <w:ind w:left="720" w:hanging="360"/>
    </w:pPr>
    <w:rPr>
      <w:b w:val="0"/>
      <w:bCs/>
      <w:sz w:val="24"/>
      <w:u w:val="single"/>
      <w:lang w:val="en-IE"/>
    </w:rPr>
  </w:style>
  <w:style w:type="paragraph" w:customStyle="1" w:styleId="CSHeading3">
    <w:name w:val="CS_Heading 3"/>
    <w:basedOn w:val="Heading2"/>
    <w:rsid w:val="00EB23E1"/>
    <w:pPr>
      <w:keepLines w:val="0"/>
      <w:numPr>
        <w:ilvl w:val="1"/>
        <w:numId w:val="141"/>
      </w:numPr>
      <w:tabs>
        <w:tab w:val="clear" w:pos="720"/>
        <w:tab w:val="num" w:pos="1440"/>
      </w:tabs>
      <w:spacing w:before="160" w:after="80"/>
      <w:ind w:left="1440"/>
    </w:pPr>
    <w:rPr>
      <w:b w:val="0"/>
      <w:bCs/>
      <w:sz w:val="24"/>
      <w:u w:val="single"/>
      <w:lang w:val="en-IE"/>
    </w:rPr>
  </w:style>
  <w:style w:type="paragraph" w:customStyle="1" w:styleId="CopyrightDisclaimer">
    <w:name w:val="Copyright Disclaimer"/>
    <w:basedOn w:val="Normal"/>
    <w:next w:val="Normal"/>
    <w:autoRedefine/>
    <w:rsid w:val="00EB23E1"/>
    <w:pPr>
      <w:spacing w:after="0"/>
      <w:jc w:val="center"/>
    </w:pPr>
    <w:rPr>
      <w:rFonts w:eastAsia="Arial" w:cs="Arial"/>
      <w:b/>
      <w:i/>
      <w:snapToGrid w:val="0"/>
    </w:rPr>
  </w:style>
  <w:style w:type="paragraph" w:customStyle="1" w:styleId="NormalBold">
    <w:name w:val="Normal Bold"/>
    <w:basedOn w:val="Normal"/>
    <w:next w:val="Normal"/>
    <w:autoRedefine/>
    <w:rsid w:val="00EB23E1"/>
    <w:pPr>
      <w:spacing w:after="0"/>
      <w:jc w:val="left"/>
    </w:pPr>
    <w:rPr>
      <w:b/>
      <w:color w:val="000000"/>
      <w:szCs w:val="24"/>
    </w:rPr>
  </w:style>
  <w:style w:type="paragraph" w:customStyle="1" w:styleId="NormalCentered">
    <w:name w:val="Normal Centered"/>
    <w:basedOn w:val="Normal"/>
    <w:next w:val="Normal"/>
    <w:autoRedefine/>
    <w:rsid w:val="00EB23E1"/>
    <w:pPr>
      <w:spacing w:after="0"/>
      <w:jc w:val="center"/>
    </w:pPr>
  </w:style>
  <w:style w:type="paragraph" w:customStyle="1" w:styleId="SyntaxFont">
    <w:name w:val="Syntax Font"/>
    <w:basedOn w:val="Normal"/>
    <w:next w:val="Normal"/>
    <w:autoRedefine/>
    <w:rsid w:val="00EB23E1"/>
    <w:pPr>
      <w:spacing w:after="0"/>
      <w:jc w:val="left"/>
    </w:pPr>
    <w:rPr>
      <w:rFonts w:ascii="Courier New" w:eastAsia="Arial" w:hAnsi="Courier New" w:cs="Arial"/>
      <w:i/>
      <w:snapToGrid w:val="0"/>
    </w:rPr>
  </w:style>
  <w:style w:type="paragraph" w:customStyle="1" w:styleId="FrontMatterTitles">
    <w:name w:val="Front Matter Titles"/>
    <w:basedOn w:val="Normal"/>
    <w:autoRedefine/>
    <w:rsid w:val="00EB23E1"/>
    <w:pPr>
      <w:spacing w:after="60"/>
      <w:jc w:val="left"/>
    </w:pPr>
    <w:rPr>
      <w:rFonts w:eastAsia="Arial" w:cs="Arial"/>
      <w:b/>
      <w:snapToGrid w:val="0"/>
      <w:sz w:val="24"/>
    </w:rPr>
  </w:style>
  <w:style w:type="paragraph" w:customStyle="1" w:styleId="TableandGraphicsTitles">
    <w:name w:val="Table and Graphics Titles"/>
    <w:basedOn w:val="Normal"/>
    <w:next w:val="Normal"/>
    <w:autoRedefine/>
    <w:rsid w:val="00EB23E1"/>
    <w:pPr>
      <w:spacing w:after="0"/>
      <w:jc w:val="center"/>
    </w:pPr>
    <w:rPr>
      <w:rFonts w:eastAsia="Arial" w:cs="Arial"/>
      <w:b/>
      <w:i/>
      <w:snapToGrid w:val="0"/>
    </w:rPr>
  </w:style>
  <w:style w:type="paragraph" w:customStyle="1" w:styleId="DocumentTitle">
    <w:name w:val="Document Title"/>
    <w:basedOn w:val="Normal"/>
    <w:next w:val="Normal"/>
    <w:autoRedefine/>
    <w:rsid w:val="00EB23E1"/>
    <w:pPr>
      <w:spacing w:after="0"/>
      <w:ind w:right="113"/>
      <w:jc w:val="right"/>
    </w:pPr>
    <w:rPr>
      <w:rFonts w:eastAsia="Arial" w:cs="Arial"/>
      <w:b/>
      <w:snapToGrid w:val="0"/>
      <w:sz w:val="32"/>
      <w:lang w:val="en-IE"/>
    </w:rPr>
  </w:style>
  <w:style w:type="paragraph" w:customStyle="1" w:styleId="DocumentSubtitle">
    <w:name w:val="Document Subtitle"/>
    <w:basedOn w:val="DocumentTitle"/>
    <w:next w:val="Normal"/>
    <w:autoRedefine/>
    <w:rsid w:val="00EB23E1"/>
    <w:rPr>
      <w:sz w:val="28"/>
    </w:rPr>
  </w:style>
  <w:style w:type="paragraph" w:customStyle="1" w:styleId="1List1">
    <w:name w:val="1. List 1"/>
    <w:basedOn w:val="Normal"/>
    <w:autoRedefine/>
    <w:rsid w:val="00EB23E1"/>
    <w:pPr>
      <w:tabs>
        <w:tab w:val="left" w:pos="1077"/>
        <w:tab w:val="num" w:pos="1440"/>
      </w:tabs>
      <w:spacing w:before="40" w:after="40"/>
      <w:ind w:left="1321" w:hanging="357"/>
      <w:jc w:val="left"/>
    </w:pPr>
    <w:rPr>
      <w:rFonts w:eastAsia="Arial" w:cs="Arial"/>
      <w:snapToGrid w:val="0"/>
    </w:rPr>
  </w:style>
  <w:style w:type="paragraph" w:customStyle="1" w:styleId="TabletextBOLD">
    <w:name w:val="Table text BOLD"/>
    <w:basedOn w:val="TableText"/>
    <w:next w:val="TableText"/>
    <w:autoRedefine/>
    <w:rsid w:val="00EB23E1"/>
    <w:pPr>
      <w:tabs>
        <w:tab w:val="clear" w:pos="2160"/>
      </w:tabs>
      <w:jc w:val="center"/>
    </w:pPr>
    <w:rPr>
      <w:rFonts w:cs="Arial"/>
      <w:b/>
      <w:sz w:val="20"/>
    </w:rPr>
  </w:style>
  <w:style w:type="paragraph" w:customStyle="1" w:styleId="Normal20">
    <w:name w:val="Normal 2"/>
    <w:basedOn w:val="Normal"/>
    <w:next w:val="Normal"/>
    <w:autoRedefine/>
    <w:rsid w:val="00EB23E1"/>
    <w:pPr>
      <w:spacing w:after="0"/>
      <w:ind w:left="720"/>
      <w:jc w:val="left"/>
    </w:pPr>
  </w:style>
  <w:style w:type="character" w:customStyle="1" w:styleId="DeltaViewInsertion">
    <w:name w:val="DeltaView Insertion"/>
    <w:rsid w:val="00EB23E1"/>
    <w:rPr>
      <w:rFonts w:ascii="Arial" w:hAnsi="Arial"/>
      <w:color w:val="auto"/>
      <w:spacing w:val="0"/>
      <w:sz w:val="22"/>
      <w:szCs w:val="22"/>
      <w:u w:val="none"/>
    </w:rPr>
  </w:style>
  <w:style w:type="paragraph" w:customStyle="1" w:styleId="Alternatefont">
    <w:name w:val="Alternate font"/>
    <w:basedOn w:val="Normal"/>
    <w:next w:val="Normal"/>
    <w:autoRedefine/>
    <w:rsid w:val="00EB23E1"/>
    <w:pPr>
      <w:spacing w:after="0"/>
      <w:jc w:val="left"/>
    </w:pPr>
    <w:rPr>
      <w:rFonts w:ascii="Courier New" w:hAnsi="Courier New"/>
      <w:i/>
      <w:lang w:val="en-IE"/>
    </w:rPr>
  </w:style>
  <w:style w:type="character" w:customStyle="1" w:styleId="AlternatefontChar">
    <w:name w:val="Alternate font Char"/>
    <w:basedOn w:val="DefaultParagraphFont"/>
    <w:rsid w:val="00EB23E1"/>
    <w:rPr>
      <w:rFonts w:ascii="Courier New" w:hAnsi="Courier New"/>
      <w:i/>
      <w:lang w:val="en-IE" w:eastAsia="en-US" w:bidi="ar-SA"/>
    </w:rPr>
  </w:style>
  <w:style w:type="character" w:customStyle="1" w:styleId="NormalBoldChar">
    <w:name w:val="Normal Bold Char"/>
    <w:basedOn w:val="DefaultParagraphFont"/>
    <w:rsid w:val="00EB23E1"/>
    <w:rPr>
      <w:rFonts w:ascii="Arial" w:hAnsi="Arial"/>
      <w:b/>
      <w:color w:val="000000"/>
      <w:sz w:val="22"/>
      <w:szCs w:val="24"/>
      <w:lang w:val="en-GB" w:eastAsia="en-US" w:bidi="ar-SA"/>
    </w:rPr>
  </w:style>
  <w:style w:type="paragraph" w:customStyle="1" w:styleId="CSlegal20">
    <w:name w:val="CS_legal2"/>
    <w:basedOn w:val="Normal"/>
    <w:rsid w:val="00EB23E1"/>
    <w:pPr>
      <w:spacing w:after="0"/>
      <w:jc w:val="left"/>
    </w:pPr>
    <w:rPr>
      <w:rFonts w:eastAsia="Arial" w:cs="Arial"/>
      <w:b/>
      <w:bCs/>
      <w:snapToGrid w:val="0"/>
      <w:sz w:val="14"/>
      <w:u w:val="single"/>
    </w:rPr>
  </w:style>
  <w:style w:type="paragraph" w:customStyle="1" w:styleId="CSlegal30">
    <w:name w:val="CS_legal3"/>
    <w:basedOn w:val="BodyText"/>
    <w:rsid w:val="00EB23E1"/>
    <w:pPr>
      <w:tabs>
        <w:tab w:val="num" w:pos="360"/>
      </w:tabs>
      <w:spacing w:after="0"/>
      <w:jc w:val="left"/>
    </w:pPr>
    <w:rPr>
      <w:rFonts w:eastAsia="Arial" w:cs="Arial"/>
      <w:snapToGrid w:val="0"/>
    </w:rPr>
  </w:style>
  <w:style w:type="paragraph" w:customStyle="1" w:styleId="CSlegal4">
    <w:name w:val="CS_legal4"/>
    <w:basedOn w:val="Normal"/>
    <w:rsid w:val="00EB23E1"/>
    <w:pPr>
      <w:spacing w:after="0"/>
      <w:jc w:val="center"/>
    </w:pPr>
    <w:rPr>
      <w:rFonts w:eastAsia="Arial" w:cs="Arial"/>
      <w:b/>
      <w:bCs/>
      <w:snapToGrid w:val="0"/>
      <w:sz w:val="14"/>
      <w:szCs w:val="8"/>
    </w:rPr>
  </w:style>
  <w:style w:type="character" w:customStyle="1" w:styleId="Testliste2Zchn2">
    <w:name w:val="Testliste2 Zchn2"/>
    <w:aliases w:val="Heading 2 Char Zchn Zchn2"/>
    <w:basedOn w:val="Heading1Char2"/>
    <w:rsid w:val="00EB23E1"/>
    <w:rPr>
      <w:rFonts w:ascii="Arial" w:eastAsia="Times New Roman" w:hAnsi="Arial" w:cs="Times New Roman"/>
      <w:b/>
      <w:bCs/>
      <w:sz w:val="28"/>
      <w:szCs w:val="20"/>
      <w:lang w:val="en-GB" w:eastAsia="en-US" w:bidi="ar-SA"/>
    </w:rPr>
  </w:style>
  <w:style w:type="character" w:customStyle="1" w:styleId="H6Carattere">
    <w:name w:val="H6 Carattere"/>
    <w:basedOn w:val="Heading5Char3"/>
    <w:rsid w:val="00EB23E1"/>
    <w:rPr>
      <w:rFonts w:ascii="Arial" w:eastAsia="Times New Roman" w:hAnsi="Arial" w:cs="Times New Roman"/>
      <w:b w:val="0"/>
      <w:sz w:val="24"/>
      <w:szCs w:val="20"/>
      <w:lang w:val="en-US" w:eastAsia="en-US" w:bidi="ar-SA"/>
    </w:rPr>
  </w:style>
  <w:style w:type="character" w:customStyle="1" w:styleId="Testliste4Zchn2">
    <w:name w:val="Testliste4 Zchn2"/>
    <w:aliases w:val="Heading 4 Char Zchn,Heading 4 Char1 Zchn1,Testliste4 Char Zchn1,Heading 4 Char Char Zchn Zchn"/>
    <w:basedOn w:val="DefaultParagraphFont"/>
    <w:rsid w:val="00EB23E1"/>
    <w:rPr>
      <w:rFonts w:ascii="Arial" w:hAnsi="Arial"/>
      <w:b/>
      <w:sz w:val="24"/>
      <w:lang w:val="en-GB" w:eastAsia="en-US" w:bidi="ar-SA"/>
    </w:rPr>
  </w:style>
  <w:style w:type="character" w:customStyle="1" w:styleId="Testliste2Zchn3">
    <w:name w:val="Testliste2 Zchn3"/>
    <w:aliases w:val="Heading 2 Char Zchn,Heading 2 Char1 Zchn1,Testliste2 Char Zchn1,Heading 2 Char Char Zchn1,H2 Zchn,1.1 Heading 2 Zchn Zchn"/>
    <w:basedOn w:val="DefaultParagraphFont"/>
    <w:rsid w:val="00EB23E1"/>
    <w:rPr>
      <w:rFonts w:ascii="Arial" w:hAnsi="Arial"/>
      <w:b/>
      <w:sz w:val="28"/>
      <w:lang w:val="en-GB" w:eastAsia="en-US" w:bidi="ar-SA"/>
    </w:rPr>
  </w:style>
  <w:style w:type="paragraph" w:customStyle="1" w:styleId="E-mailSignature3">
    <w:name w:val="E-mail Signature3"/>
    <w:basedOn w:val="Normal"/>
    <w:rsid w:val="00EB23E1"/>
  </w:style>
  <w:style w:type="paragraph" w:customStyle="1" w:styleId="HTMLAddress3">
    <w:name w:val="HTML Address3"/>
    <w:basedOn w:val="Normal"/>
    <w:rsid w:val="00EB23E1"/>
    <w:rPr>
      <w:i/>
      <w:iCs/>
    </w:rPr>
  </w:style>
  <w:style w:type="paragraph" w:customStyle="1" w:styleId="HTMLPreformatted3">
    <w:name w:val="HTML Preformatted3"/>
    <w:basedOn w:val="Normal"/>
    <w:rsid w:val="00EB23E1"/>
    <w:rPr>
      <w:rFonts w:ascii="Courier New" w:hAnsi="Courier New" w:cs="Tahoma"/>
    </w:rPr>
  </w:style>
  <w:style w:type="paragraph" w:customStyle="1" w:styleId="NormalWeb3">
    <w:name w:val="Normal (Web)3"/>
    <w:basedOn w:val="Normal"/>
    <w:rsid w:val="00EB23E1"/>
    <w:rPr>
      <w:rFonts w:ascii="Times New Roman" w:hAnsi="Times New Roman"/>
      <w:sz w:val="24"/>
      <w:szCs w:val="24"/>
    </w:rPr>
  </w:style>
  <w:style w:type="paragraph" w:customStyle="1" w:styleId="BalloonText2">
    <w:name w:val="Balloon Text2"/>
    <w:basedOn w:val="Normal"/>
    <w:semiHidden/>
    <w:rsid w:val="00EB23E1"/>
    <w:rPr>
      <w:rFonts w:ascii="Tahoma" w:hAnsi="Tahoma" w:cs="Tahoma"/>
      <w:sz w:val="16"/>
      <w:szCs w:val="16"/>
    </w:rPr>
  </w:style>
  <w:style w:type="character" w:customStyle="1" w:styleId="TestlisteLevelZchn">
    <w:name w:val="TestlisteLevel Zchn"/>
    <w:aliases w:val="H1 Zchn Zchn"/>
    <w:basedOn w:val="DefaultParagraphFont"/>
    <w:rsid w:val="00EB23E1"/>
    <w:rPr>
      <w:rFonts w:ascii="Arial" w:hAnsi="Arial"/>
      <w:b/>
      <w:sz w:val="28"/>
      <w:lang w:val="en-GB" w:eastAsia="en-US" w:bidi="ar-SA"/>
    </w:rPr>
  </w:style>
  <w:style w:type="character" w:customStyle="1" w:styleId="Testliste2Zchn4">
    <w:name w:val="Testliste2 Zchn4"/>
    <w:aliases w:val="Heading 2 Char Zchn1,Heading 2 Char1 Zchn2,Testliste2 Char Zchn2,Heading 2 Char Char Zchn2,H2 Zchn1,1.1 Heading 2 Zchn Zchn1"/>
    <w:basedOn w:val="TestlisteLevelZchn"/>
    <w:rsid w:val="00EB23E1"/>
    <w:rPr>
      <w:rFonts w:ascii="Arial" w:hAnsi="Arial"/>
      <w:b/>
      <w:sz w:val="28"/>
      <w:lang w:val="en-GB" w:eastAsia="en-US" w:bidi="ar-SA"/>
    </w:rPr>
  </w:style>
  <w:style w:type="character" w:customStyle="1" w:styleId="Testliste4Zchn3">
    <w:name w:val="Testliste4 Zchn3"/>
    <w:aliases w:val="Heading 4 Char Zchn1,Heading 4 Char1 Zchn2,Testliste4 Char Zchn2,Heading 4 Char Char Zchn Zchn1"/>
    <w:basedOn w:val="Testliste2Zchn4"/>
    <w:rsid w:val="00EB23E1"/>
    <w:rPr>
      <w:rFonts w:ascii="Arial" w:hAnsi="Arial"/>
      <w:b/>
      <w:sz w:val="24"/>
      <w:lang w:val="en-US" w:eastAsia="en-US" w:bidi="ar-SA"/>
    </w:rPr>
  </w:style>
  <w:style w:type="paragraph" w:customStyle="1" w:styleId="CSTableTitle0">
    <w:name w:val="CS TableTitle"/>
    <w:next w:val="Normal"/>
    <w:uiPriority w:val="29"/>
    <w:rsid w:val="00EB23E1"/>
    <w:pPr>
      <w:spacing w:after="0" w:line="240" w:lineRule="auto"/>
      <w:jc w:val="center"/>
    </w:pPr>
    <w:rPr>
      <w:rFonts w:ascii="Arial" w:eastAsia="Arial" w:hAnsi="Arial" w:cs="Arial"/>
      <w:b/>
      <w:i/>
      <w:snapToGrid w:val="0"/>
      <w:lang w:val="en-GB"/>
    </w:rPr>
  </w:style>
  <w:style w:type="paragraph" w:customStyle="1" w:styleId="CSFieldName">
    <w:name w:val="CS FieldName"/>
    <w:rsid w:val="00EB23E1"/>
    <w:pPr>
      <w:spacing w:after="0" w:line="240" w:lineRule="auto"/>
    </w:pPr>
    <w:rPr>
      <w:rFonts w:ascii="Arial" w:eastAsia="Times New Roman" w:hAnsi="Arial" w:cs="Arial"/>
      <w:bCs/>
      <w:sz w:val="20"/>
      <w:lang w:val="en-GB"/>
    </w:rPr>
  </w:style>
  <w:style w:type="paragraph" w:customStyle="1" w:styleId="CSFieldInfo">
    <w:name w:val="CS FieldInfo"/>
    <w:rsid w:val="00EB23E1"/>
    <w:pPr>
      <w:framePr w:wrap="around" w:vAnchor="text" w:hAnchor="page" w:y="1"/>
      <w:spacing w:before="60" w:after="60" w:line="240" w:lineRule="auto"/>
    </w:pPr>
    <w:rPr>
      <w:rFonts w:ascii="Arial" w:eastAsia="Times New Roman" w:hAnsi="Arial" w:cs="Arial"/>
      <w:bCs/>
      <w:sz w:val="20"/>
      <w:lang w:val="en-GB"/>
    </w:rPr>
  </w:style>
  <w:style w:type="paragraph" w:customStyle="1" w:styleId="CSDocTitle">
    <w:name w:val="CS DocTitle"/>
    <w:uiPriority w:val="29"/>
    <w:rsid w:val="00EB23E1"/>
    <w:pPr>
      <w:spacing w:before="360" w:after="120" w:line="240" w:lineRule="auto"/>
      <w:ind w:left="284"/>
    </w:pPr>
    <w:rPr>
      <w:rFonts w:ascii="Arial" w:eastAsia="Times New Roman" w:hAnsi="Arial" w:cs="Times New Roman"/>
      <w:b/>
      <w:sz w:val="36"/>
      <w:szCs w:val="20"/>
      <w:lang w:val="en-IE"/>
    </w:rPr>
  </w:style>
  <w:style w:type="paragraph" w:customStyle="1" w:styleId="CSLegalTxt">
    <w:name w:val="CS LegalTxt"/>
    <w:rsid w:val="00EB23E1"/>
    <w:pPr>
      <w:spacing w:after="0" w:line="240" w:lineRule="auto"/>
      <w:jc w:val="both"/>
    </w:pPr>
    <w:rPr>
      <w:rFonts w:ascii="Arial" w:eastAsia="Times New Roman" w:hAnsi="Arial" w:cs="Arial"/>
      <w:bCs/>
      <w:sz w:val="14"/>
      <w:lang w:val="en-GB"/>
    </w:rPr>
  </w:style>
  <w:style w:type="paragraph" w:customStyle="1" w:styleId="Listenabsatz1">
    <w:name w:val="Listenabsatz1"/>
    <w:basedOn w:val="Normal"/>
    <w:rsid w:val="00EB23E1"/>
    <w:pPr>
      <w:suppressAutoHyphens/>
      <w:ind w:left="720"/>
    </w:pPr>
    <w:rPr>
      <w:rFonts w:eastAsia="MS Mincho" w:cs="CG Times (WN)"/>
      <w:lang w:eastAsia="ar-SA"/>
    </w:rPr>
  </w:style>
  <w:style w:type="paragraph" w:customStyle="1" w:styleId="Clearformating">
    <w:name w:val="Clear formating"/>
    <w:basedOn w:val="Normal"/>
    <w:rsid w:val="00EB23E1"/>
    <w:rPr>
      <w:rFonts w:ascii="Calibri" w:hAnsi="Calibri"/>
      <w:color w:val="FF0000"/>
      <w:szCs w:val="22"/>
    </w:rPr>
  </w:style>
  <w:style w:type="paragraph" w:customStyle="1" w:styleId="CSDocNo">
    <w:name w:val="CS DocNo"/>
    <w:rsid w:val="00EB23E1"/>
    <w:pPr>
      <w:framePr w:hSpace="180" w:wrap="notBeside" w:hAnchor="margin" w:y="359"/>
      <w:spacing w:after="0" w:line="240" w:lineRule="auto"/>
      <w:ind w:left="560"/>
      <w:jc w:val="right"/>
    </w:pPr>
    <w:rPr>
      <w:rFonts w:ascii="Arial" w:eastAsia="Times New Roman" w:hAnsi="Arial" w:cs="Times New Roman"/>
      <w:b/>
      <w:sz w:val="32"/>
      <w:szCs w:val="20"/>
      <w:lang w:val="en-IE"/>
    </w:rPr>
  </w:style>
  <w:style w:type="paragraph" w:customStyle="1" w:styleId="Centredtext">
    <w:name w:val="Centred text"/>
    <w:basedOn w:val="Normal"/>
    <w:next w:val="Normal"/>
    <w:autoRedefine/>
    <w:uiPriority w:val="27"/>
    <w:rsid w:val="00EB23E1"/>
    <w:pPr>
      <w:spacing w:after="0"/>
      <w:ind w:left="2880"/>
      <w:jc w:val="left"/>
    </w:pPr>
    <w:rPr>
      <w:rFonts w:cs="Arial"/>
      <w:b/>
      <w:i/>
      <w:szCs w:val="24"/>
    </w:rPr>
  </w:style>
  <w:style w:type="character" w:customStyle="1" w:styleId="Heading5Char">
    <w:name w:val="Heading 5 Char"/>
    <w:basedOn w:val="DefaultParagraphFont"/>
    <w:locked/>
    <w:rsid w:val="00EB23E1"/>
    <w:rPr>
      <w:rFonts w:ascii="Arial" w:hAnsi="Arial" w:cs="Times New Roman"/>
      <w:b/>
      <w:sz w:val="24"/>
      <w:lang w:val="en-US" w:eastAsia="en-US" w:bidi="ar-SA"/>
    </w:rPr>
  </w:style>
  <w:style w:type="character" w:customStyle="1" w:styleId="Heading3Char1">
    <w:name w:val="Heading 3 Char1"/>
    <w:aliases w:val="Testliste3 Char1,Heading 3 Char Char,Testliste3 Char Char,H3 Char,1.1.1 Heading 3 Char"/>
    <w:basedOn w:val="DefaultParagraphFont"/>
    <w:link w:val="Heading31"/>
    <w:qFormat/>
    <w:locked/>
    <w:rsid w:val="00EB23E1"/>
    <w:rPr>
      <w:rFonts w:ascii="Arial" w:hAnsi="Arial" w:cs="Times New Roman"/>
      <w:b/>
      <w:sz w:val="24"/>
      <w:lang w:val="en-US" w:eastAsia="en-US" w:bidi="ar-SA"/>
    </w:rPr>
  </w:style>
  <w:style w:type="paragraph" w:customStyle="1" w:styleId="Default">
    <w:name w:val="Default"/>
    <w:rsid w:val="00EB23E1"/>
    <w:pPr>
      <w:widowControl w:val="0"/>
      <w:autoSpaceDE w:val="0"/>
      <w:autoSpaceDN w:val="0"/>
      <w:adjustRightInd w:val="0"/>
      <w:spacing w:after="0" w:line="240" w:lineRule="auto"/>
    </w:pPr>
    <w:rPr>
      <w:rFonts w:ascii="Times New Roman" w:eastAsia="SimSun" w:hAnsi="Times New Roman" w:cs="Times New Roman"/>
      <w:color w:val="000000"/>
      <w:sz w:val="24"/>
      <w:szCs w:val="24"/>
      <w:lang w:val="en-US" w:eastAsia="zh-CN"/>
    </w:rPr>
  </w:style>
  <w:style w:type="character" w:customStyle="1" w:styleId="Testliste2Zchn5">
    <w:name w:val="Testliste2 Zchn5"/>
    <w:aliases w:val="Heading 2 Char Zchn2,Heading 2 Char1 Zchn3,Testliste2 Char Zchn3,Heading 2 Char Char Zchn3,H2 Zchn2,1.1 Heading 2 Zchn Zchn2"/>
    <w:basedOn w:val="DefaultParagraphFont"/>
    <w:rsid w:val="00EB23E1"/>
    <w:rPr>
      <w:rFonts w:ascii="Arial" w:hAnsi="Arial"/>
      <w:b/>
      <w:sz w:val="28"/>
      <w:lang w:val="en-GB" w:eastAsia="en-US" w:bidi="ar-SA"/>
    </w:rPr>
  </w:style>
  <w:style w:type="character" w:customStyle="1" w:styleId="Testliste4Zchn4">
    <w:name w:val="Testliste4 Zchn4"/>
    <w:aliases w:val="Heading 4 Char Zchn2,Heading 4 Char1 Zchn3,Testliste4 Char Zchn3,Heading 4 Char Char Zchn Zchn2"/>
    <w:basedOn w:val="Testliste2Zchn5"/>
    <w:rsid w:val="00EB23E1"/>
    <w:rPr>
      <w:rFonts w:ascii="Arial" w:hAnsi="Arial"/>
      <w:b/>
      <w:sz w:val="24"/>
      <w:lang w:val="en-GB" w:eastAsia="en-US" w:bidi="ar-SA"/>
    </w:rPr>
  </w:style>
  <w:style w:type="character" w:customStyle="1" w:styleId="Heading4Char2">
    <w:name w:val="Heading 4 Char2"/>
    <w:aliases w:val="Testliste4 Char1,Heading 4 Char1 Char,Testliste4 Char Char,Heading 4 Char Char Char"/>
    <w:basedOn w:val="DefaultParagraphFont"/>
    <w:link w:val="Heading41"/>
    <w:qFormat/>
    <w:locked/>
    <w:rsid w:val="00EB23E1"/>
    <w:rPr>
      <w:rFonts w:ascii="Arial" w:hAnsi="Arial" w:cs="Times New Roman"/>
      <w:b/>
      <w:sz w:val="20"/>
      <w:szCs w:val="20"/>
      <w:lang w:val="en-US"/>
    </w:rPr>
  </w:style>
  <w:style w:type="character" w:customStyle="1" w:styleId="Testliste2Char2">
    <w:name w:val="Testliste2 Char2"/>
    <w:aliases w:val="Heading 2 Char1 Char1,Testliste2 Char Char1,Heading 2 Char Char Char1,H2 Char1,1.1 Heading 2 Char1"/>
    <w:basedOn w:val="DefaultParagraphFont"/>
    <w:semiHidden/>
    <w:locked/>
    <w:rsid w:val="00EB23E1"/>
    <w:rPr>
      <w:rFonts w:ascii="Cambria" w:hAnsi="Cambria" w:cs="Times New Roman"/>
      <w:b/>
      <w:bCs/>
      <w:color w:val="4F81BD"/>
      <w:sz w:val="26"/>
      <w:szCs w:val="26"/>
    </w:rPr>
  </w:style>
  <w:style w:type="character" w:customStyle="1" w:styleId="Heading3Char2">
    <w:name w:val="Heading 3 Char2"/>
    <w:aliases w:val="Testliste3 Char2,Heading 3 Char Char1,Testliste3 Char Char1,H3 Char1,1.1.1 Heading 3 Char1"/>
    <w:basedOn w:val="DefaultParagraphFont"/>
    <w:rsid w:val="00EB23E1"/>
    <w:rPr>
      <w:rFonts w:ascii="Arial" w:hAnsi="Arial" w:cs="Times New Roman"/>
      <w:b/>
      <w:sz w:val="24"/>
      <w:lang w:val="en-US" w:eastAsia="en-US" w:bidi="ar-SA"/>
    </w:rPr>
  </w:style>
  <w:style w:type="character" w:customStyle="1" w:styleId="Heading1Char">
    <w:name w:val="Heading 1 Char"/>
    <w:aliases w:val="TestlisteLevel Char,H1 Char"/>
    <w:basedOn w:val="DefaultParagraphFont"/>
    <w:locked/>
    <w:rsid w:val="00EB23E1"/>
    <w:rPr>
      <w:rFonts w:ascii="Arial" w:hAnsi="Arial" w:cs="Times New Roman"/>
      <w:b/>
      <w:sz w:val="28"/>
      <w:lang w:eastAsia="en-US"/>
    </w:rPr>
  </w:style>
  <w:style w:type="character" w:customStyle="1" w:styleId="Heading6Char">
    <w:name w:val="Heading 6 Char"/>
    <w:basedOn w:val="DefaultParagraphFont"/>
    <w:locked/>
    <w:rsid w:val="00EB23E1"/>
    <w:rPr>
      <w:rFonts w:ascii="Arial" w:eastAsia="Calibri" w:hAnsi="Arial"/>
      <w:b/>
      <w:sz w:val="24"/>
      <w:lang w:val="en-US" w:eastAsia="en-US" w:bidi="ar-SA"/>
    </w:rPr>
  </w:style>
  <w:style w:type="paragraph" w:customStyle="1" w:styleId="E-mailSignature4">
    <w:name w:val="E-mail Signature4"/>
    <w:basedOn w:val="Normal"/>
    <w:rsid w:val="00EB23E1"/>
    <w:rPr>
      <w:rFonts w:eastAsia="Calibri"/>
    </w:rPr>
  </w:style>
  <w:style w:type="paragraph" w:customStyle="1" w:styleId="HTMLAddress4">
    <w:name w:val="HTML Address4"/>
    <w:basedOn w:val="Normal"/>
    <w:rsid w:val="00EB23E1"/>
    <w:rPr>
      <w:rFonts w:eastAsia="Calibri"/>
      <w:i/>
      <w:iCs/>
    </w:rPr>
  </w:style>
  <w:style w:type="paragraph" w:customStyle="1" w:styleId="HTMLPreformatted4">
    <w:name w:val="HTML Preformatted4"/>
    <w:basedOn w:val="Normal"/>
    <w:rsid w:val="00EB23E1"/>
    <w:rPr>
      <w:rFonts w:ascii="Courier New" w:eastAsia="Calibri" w:hAnsi="Courier New" w:cs="Tahoma"/>
    </w:rPr>
  </w:style>
  <w:style w:type="paragraph" w:customStyle="1" w:styleId="NormalWeb4">
    <w:name w:val="Normal (Web)4"/>
    <w:basedOn w:val="Normal"/>
    <w:rsid w:val="00EB23E1"/>
    <w:rPr>
      <w:rFonts w:ascii="Times New Roman" w:eastAsia="Calibri" w:hAnsi="Times New Roman"/>
      <w:sz w:val="24"/>
      <w:szCs w:val="24"/>
    </w:rPr>
  </w:style>
  <w:style w:type="paragraph" w:customStyle="1" w:styleId="BalloonText3">
    <w:name w:val="Balloon Text3"/>
    <w:basedOn w:val="Normal"/>
    <w:semiHidden/>
    <w:rsid w:val="00EB23E1"/>
    <w:rPr>
      <w:rFonts w:ascii="Tahoma" w:eastAsia="Calibri" w:hAnsi="Tahoma" w:cs="Tahoma"/>
      <w:sz w:val="16"/>
      <w:szCs w:val="16"/>
    </w:rPr>
  </w:style>
  <w:style w:type="character" w:customStyle="1" w:styleId="Heading2Char2">
    <w:name w:val="Heading 2 Char2"/>
    <w:aliases w:val="Testliste2 Char1,Heading 2 Char Char1,Heading 2 Char1 Char,Testliste2 Char Char,Heading 2 Char Char Char,H2 Char,1.1 Heading 2 Char"/>
    <w:basedOn w:val="Heading1Char"/>
    <w:rsid w:val="00EB23E1"/>
    <w:rPr>
      <w:rFonts w:ascii="Arial" w:hAnsi="Arial" w:cs="Times New Roman"/>
      <w:b/>
      <w:sz w:val="28"/>
      <w:lang w:val="en-GB" w:eastAsia="en-US" w:bidi="ar-SA"/>
    </w:rPr>
  </w:style>
  <w:style w:type="character" w:customStyle="1" w:styleId="Heading5Char1">
    <w:name w:val="Heading 5 Char1"/>
    <w:basedOn w:val="Heading4Char2"/>
    <w:rsid w:val="00EB23E1"/>
    <w:rPr>
      <w:rFonts w:ascii="Arial" w:hAnsi="Arial" w:cs="Times New Roman"/>
      <w:b/>
      <w:sz w:val="20"/>
      <w:szCs w:val="20"/>
      <w:lang w:val="en-US" w:eastAsia="en-US" w:bidi="ar-SA"/>
    </w:rPr>
  </w:style>
  <w:style w:type="paragraph" w:customStyle="1" w:styleId="Inhaltsverzeichnisberschrift1">
    <w:name w:val="Inhaltsverzeichnisüberschrift1"/>
    <w:basedOn w:val="Heading1"/>
    <w:next w:val="Normal"/>
    <w:rsid w:val="00EB23E1"/>
    <w:pPr>
      <w:pBdr>
        <w:top w:val="none" w:sz="0" w:space="0" w:color="auto"/>
      </w:pBdr>
      <w:spacing w:before="480" w:after="0" w:line="276" w:lineRule="auto"/>
      <w:ind w:left="0" w:firstLine="0"/>
      <w:outlineLvl w:val="9"/>
    </w:pPr>
    <w:rPr>
      <w:rFonts w:ascii="Cambria" w:eastAsia="Calibri" w:hAnsi="Cambria"/>
      <w:bCs/>
      <w:color w:val="365F91"/>
      <w:szCs w:val="28"/>
      <w:lang w:val="en-US"/>
    </w:rPr>
  </w:style>
  <w:style w:type="character" w:customStyle="1" w:styleId="TestlisteLevelZchn1">
    <w:name w:val="TestlisteLevel Zchn1"/>
    <w:aliases w:val="H1 Zchn Zchn1"/>
    <w:rsid w:val="00EB23E1"/>
    <w:rPr>
      <w:rFonts w:ascii="Arial" w:hAnsi="Arial"/>
      <w:b/>
      <w:sz w:val="28"/>
      <w:lang w:val="en-GB" w:eastAsia="en-US" w:bidi="ar-SA"/>
    </w:rPr>
  </w:style>
  <w:style w:type="character" w:customStyle="1" w:styleId="ZchnZchn3">
    <w:name w:val="Zchn Zchn3"/>
    <w:basedOn w:val="Testliste4Zchn4"/>
    <w:rsid w:val="00EB23E1"/>
    <w:rPr>
      <w:rFonts w:ascii="Arial" w:hAnsi="Arial"/>
      <w:b/>
      <w:sz w:val="24"/>
      <w:lang w:val="en-US" w:eastAsia="en-US" w:bidi="ar-SA"/>
    </w:rPr>
  </w:style>
  <w:style w:type="character" w:customStyle="1" w:styleId="ZchnZchn2">
    <w:name w:val="Zchn Zchn2"/>
    <w:rsid w:val="00EB23E1"/>
    <w:rPr>
      <w:rFonts w:ascii="Arial" w:hAnsi="Arial"/>
      <w:b/>
      <w:sz w:val="24"/>
      <w:lang w:val="en-US" w:eastAsia="en-US"/>
    </w:rPr>
  </w:style>
  <w:style w:type="paragraph" w:customStyle="1" w:styleId="Prrafodelista">
    <w:name w:val="Párrafo de lista"/>
    <w:basedOn w:val="Normal"/>
    <w:qFormat/>
    <w:rsid w:val="00EB23E1"/>
    <w:pPr>
      <w:spacing w:after="200" w:line="276" w:lineRule="auto"/>
      <w:ind w:left="720"/>
      <w:contextualSpacing/>
      <w:jc w:val="left"/>
    </w:pPr>
    <w:rPr>
      <w:rFonts w:ascii="Calibri" w:eastAsia="Calibri" w:hAnsi="Calibri"/>
      <w:sz w:val="22"/>
      <w:szCs w:val="22"/>
      <w:lang w:val="es-ES"/>
    </w:rPr>
  </w:style>
  <w:style w:type="character" w:styleId="Emphasis">
    <w:name w:val="Emphasis"/>
    <w:qFormat/>
    <w:rsid w:val="00EB23E1"/>
    <w:rPr>
      <w:i/>
      <w:iCs/>
    </w:rPr>
  </w:style>
  <w:style w:type="paragraph" w:customStyle="1" w:styleId="Paragraphedeliste1">
    <w:name w:val="Paragraphe de liste1"/>
    <w:basedOn w:val="Normal"/>
    <w:qFormat/>
    <w:rsid w:val="00EB23E1"/>
    <w:pPr>
      <w:ind w:left="720"/>
    </w:pPr>
  </w:style>
  <w:style w:type="paragraph" w:styleId="ListParagraph">
    <w:name w:val="List Paragraph"/>
    <w:basedOn w:val="Normal"/>
    <w:uiPriority w:val="34"/>
    <w:qFormat/>
    <w:rsid w:val="00EB23E1"/>
    <w:pPr>
      <w:ind w:left="720"/>
      <w:contextualSpacing/>
    </w:pPr>
  </w:style>
  <w:style w:type="paragraph" w:customStyle="1" w:styleId="Listenabsatz2">
    <w:name w:val="Listenabsatz2"/>
    <w:basedOn w:val="Normal"/>
    <w:uiPriority w:val="34"/>
    <w:qFormat/>
    <w:rsid w:val="00EB23E1"/>
    <w:pPr>
      <w:ind w:left="720"/>
      <w:contextualSpacing/>
    </w:pPr>
    <w:rPr>
      <w:rFonts w:eastAsia="Calibri"/>
    </w:rPr>
  </w:style>
  <w:style w:type="paragraph" w:styleId="TOCHeading">
    <w:name w:val="TOC Heading"/>
    <w:basedOn w:val="Heading1"/>
    <w:next w:val="Normal"/>
    <w:uiPriority w:val="39"/>
    <w:unhideWhenUsed/>
    <w:qFormat/>
    <w:rsid w:val="00EB23E1"/>
    <w:pPr>
      <w:pBdr>
        <w:top w:val="none" w:sz="0" w:space="0" w:color="auto"/>
      </w:pBdr>
      <w:spacing w:before="480" w:after="0" w:line="276" w:lineRule="auto"/>
      <w:ind w:left="0" w:firstLine="0"/>
      <w:outlineLvl w:val="9"/>
    </w:pPr>
    <w:rPr>
      <w:rFonts w:asciiTheme="majorHAnsi" w:eastAsiaTheme="majorEastAsia" w:hAnsiTheme="majorHAnsi" w:cstheme="majorBidi"/>
      <w:bCs/>
      <w:color w:val="365F91" w:themeColor="accent1" w:themeShade="BF"/>
      <w:szCs w:val="28"/>
      <w:lang w:val="en-US"/>
    </w:rPr>
  </w:style>
  <w:style w:type="character" w:customStyle="1" w:styleId="TALChar">
    <w:name w:val="TAL Char"/>
    <w:basedOn w:val="DefaultParagraphFont"/>
    <w:link w:val="TAL"/>
    <w:rsid w:val="00EB23E1"/>
    <w:rPr>
      <w:rFonts w:ascii="Arial" w:eastAsia="Times New Roman" w:hAnsi="Arial" w:cs="Times New Roman"/>
      <w:sz w:val="20"/>
      <w:szCs w:val="20"/>
      <w:lang w:val="en-GB"/>
    </w:rPr>
  </w:style>
  <w:style w:type="character" w:customStyle="1" w:styleId="TANChar">
    <w:name w:val="TAN Char"/>
    <w:basedOn w:val="TALChar"/>
    <w:link w:val="TAN"/>
    <w:rsid w:val="00EB23E1"/>
    <w:rPr>
      <w:rFonts w:ascii="Arial" w:eastAsia="Times New Roman" w:hAnsi="Arial" w:cs="Times New Roman"/>
      <w:sz w:val="20"/>
      <w:szCs w:val="20"/>
      <w:lang w:val="en-GB"/>
    </w:rPr>
  </w:style>
  <w:style w:type="paragraph" w:customStyle="1" w:styleId="Paragraphedeliste11">
    <w:name w:val="Paragraphe de liste11"/>
    <w:basedOn w:val="Normal"/>
    <w:qFormat/>
    <w:rsid w:val="00EB23E1"/>
    <w:pPr>
      <w:ind w:left="720"/>
    </w:pPr>
  </w:style>
  <w:style w:type="character" w:customStyle="1" w:styleId="Heading4Char3">
    <w:name w:val="Heading 4 Char3"/>
    <w:aliases w:val="Testliste4 Char2,Heading 4 Char Char1,Heading 4 Char1 Char1,Testliste4 Char Char1,Heading 4 Char Char Char1"/>
    <w:basedOn w:val="DefaultParagraphFont"/>
    <w:rsid w:val="00EB23E1"/>
    <w:rPr>
      <w:rFonts w:ascii="Arial" w:hAnsi="Arial"/>
      <w:b/>
      <w:sz w:val="24"/>
      <w:lang w:val="en-US" w:eastAsia="en-US" w:bidi="ar-SA"/>
    </w:rPr>
  </w:style>
  <w:style w:type="character" w:customStyle="1" w:styleId="Heading3Char3">
    <w:name w:val="Heading 3 Char3"/>
    <w:aliases w:val="Testliste3 Char3,Heading 3 Char Char2,Testliste3 Char Char2,H3 Char2,1.1.1 Heading 3 Char2"/>
    <w:basedOn w:val="DefaultParagraphFont"/>
    <w:rsid w:val="00EB23E1"/>
    <w:rPr>
      <w:rFonts w:ascii="Arial" w:hAnsi="Arial"/>
      <w:b/>
      <w:sz w:val="24"/>
      <w:lang w:val="en-US" w:eastAsia="en-US" w:bidi="ar-SA"/>
    </w:rPr>
  </w:style>
  <w:style w:type="character" w:customStyle="1" w:styleId="Heading1Char1">
    <w:name w:val="Heading 1 Char1"/>
    <w:aliases w:val="TestlisteLevel Char1,H1 Char1"/>
    <w:basedOn w:val="DefaultParagraphFont"/>
    <w:rsid w:val="00EB23E1"/>
    <w:rPr>
      <w:rFonts w:ascii="Arial" w:hAnsi="Arial"/>
      <w:b/>
      <w:sz w:val="28"/>
      <w:lang w:val="en-GB" w:eastAsia="en-US" w:bidi="ar-SA"/>
    </w:rPr>
  </w:style>
  <w:style w:type="character" w:customStyle="1" w:styleId="Heading2Char3">
    <w:name w:val="Heading 2 Char3"/>
    <w:aliases w:val="Testliste2 Char3,Heading 2 Char Char2,Heading 2 Char1 Char2,Testliste2 Char Char2,Heading 2 Char Char Char2,H2 Char2,1.1 Heading 2 Char2"/>
    <w:basedOn w:val="Heading1Char1"/>
    <w:rsid w:val="00EB23E1"/>
    <w:rPr>
      <w:rFonts w:ascii="Arial" w:hAnsi="Arial"/>
      <w:b/>
      <w:sz w:val="28"/>
      <w:lang w:val="en-GB" w:eastAsia="en-US" w:bidi="ar-SA"/>
    </w:rPr>
  </w:style>
  <w:style w:type="character" w:customStyle="1" w:styleId="Heading5Char2">
    <w:name w:val="Heading 5 Char2"/>
    <w:basedOn w:val="Heading4Char3"/>
    <w:rsid w:val="00EB23E1"/>
    <w:rPr>
      <w:rFonts w:ascii="Arial" w:hAnsi="Arial"/>
      <w:b/>
      <w:sz w:val="24"/>
      <w:lang w:val="en-US" w:eastAsia="en-US" w:bidi="ar-SA"/>
    </w:rPr>
  </w:style>
  <w:style w:type="paragraph" w:styleId="Revision">
    <w:name w:val="Revision"/>
    <w:hidden/>
    <w:uiPriority w:val="99"/>
    <w:semiHidden/>
    <w:rsid w:val="00EB23E1"/>
    <w:pPr>
      <w:spacing w:after="0" w:line="240" w:lineRule="auto"/>
    </w:pPr>
    <w:rPr>
      <w:rFonts w:ascii="Arial" w:eastAsia="Times New Roman" w:hAnsi="Arial" w:cs="Times New Roman"/>
      <w:sz w:val="20"/>
      <w:szCs w:val="20"/>
      <w:lang w:val="en-GB"/>
    </w:rPr>
  </w:style>
  <w:style w:type="paragraph" w:customStyle="1" w:styleId="Prrafodelista1">
    <w:name w:val="Párrafo de lista1"/>
    <w:basedOn w:val="Normal"/>
    <w:qFormat/>
    <w:rsid w:val="00EB23E1"/>
    <w:pPr>
      <w:spacing w:after="200" w:line="276" w:lineRule="auto"/>
      <w:ind w:left="720"/>
      <w:contextualSpacing/>
      <w:jc w:val="left"/>
    </w:pPr>
    <w:rPr>
      <w:rFonts w:ascii="Calibri" w:eastAsia="Calibri" w:hAnsi="Calibri"/>
      <w:sz w:val="22"/>
      <w:szCs w:val="22"/>
      <w:lang w:val="es-ES"/>
    </w:rPr>
  </w:style>
  <w:style w:type="paragraph" w:customStyle="1" w:styleId="Paragraphedeliste2">
    <w:name w:val="Paragraphe de liste2"/>
    <w:basedOn w:val="Normal"/>
    <w:qFormat/>
    <w:rsid w:val="00EB23E1"/>
    <w:pPr>
      <w:ind w:left="720"/>
    </w:pPr>
  </w:style>
  <w:style w:type="character" w:customStyle="1" w:styleId="HeaderChar1">
    <w:name w:val="Header Char1"/>
    <w:aliases w:val="header odd Char1"/>
    <w:basedOn w:val="DefaultParagraphFont"/>
    <w:semiHidden/>
    <w:rsid w:val="00EB23E1"/>
    <w:rPr>
      <w:rFonts w:ascii="Arial" w:hAnsi="Arial"/>
      <w:lang w:eastAsia="en-US"/>
    </w:rPr>
  </w:style>
  <w:style w:type="character" w:customStyle="1" w:styleId="TitleChar1">
    <w:name w:val="Title Char1"/>
    <w:aliases w:val="TestlistenLevel Char1,Logo here Char1"/>
    <w:basedOn w:val="DefaultParagraphFont"/>
    <w:rsid w:val="00EB23E1"/>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BodyTextIndentChar1">
    <w:name w:val="Body Text Indent Char1"/>
    <w:aliases w:val="Textkörper-Einzug Char1"/>
    <w:basedOn w:val="DefaultParagraphFont"/>
    <w:semiHidden/>
    <w:rsid w:val="00EB23E1"/>
    <w:rPr>
      <w:rFonts w:ascii="Arial" w:hAnsi="Arial"/>
      <w:lang w:eastAsia="en-US"/>
    </w:rPr>
  </w:style>
  <w:style w:type="character" w:customStyle="1" w:styleId="Heading4Char4">
    <w:name w:val="Heading 4 Char4"/>
    <w:aliases w:val="Testliste4 Char3,Heading 4 Char Char2,Heading 4 Char1 Char2,Testliste4 Char Char2,Heading 4 Char Char Char2"/>
    <w:rsid w:val="00EB23E1"/>
    <w:rPr>
      <w:rFonts w:ascii="Arial" w:hAnsi="Arial"/>
      <w:b/>
      <w:sz w:val="24"/>
      <w:lang w:val="en-US" w:eastAsia="en-US" w:bidi="ar-SA"/>
    </w:rPr>
  </w:style>
  <w:style w:type="character" w:customStyle="1" w:styleId="st">
    <w:name w:val="st"/>
    <w:basedOn w:val="DefaultParagraphFont"/>
    <w:rsid w:val="00EB23E1"/>
  </w:style>
  <w:style w:type="character" w:customStyle="1" w:styleId="TableTextChar">
    <w:name w:val="Table Text Char"/>
    <w:link w:val="TableText"/>
    <w:uiPriority w:val="19"/>
    <w:locked/>
    <w:rsid w:val="003A3379"/>
    <w:rPr>
      <w:rFonts w:ascii="Arial" w:eastAsia="Times New Roman" w:hAnsi="Arial" w:cs="Times New Roman"/>
      <w:sz w:val="18"/>
      <w:szCs w:val="20"/>
      <w:lang w:val="en-GB"/>
    </w:rPr>
  </w:style>
  <w:style w:type="paragraph" w:customStyle="1" w:styleId="TableHeaderNewPage">
    <w:name w:val="Table Header NewPage"/>
    <w:basedOn w:val="Normal"/>
    <w:uiPriority w:val="49"/>
    <w:qFormat/>
    <w:rsid w:val="00EB23E1"/>
    <w:pPr>
      <w:keepNext/>
      <w:spacing w:before="60" w:after="0" w:line="276" w:lineRule="auto"/>
      <w:jc w:val="left"/>
    </w:pPr>
    <w:rPr>
      <w:rFonts w:eastAsia="SimSun" w:cs="Arial"/>
      <w:b/>
      <w:color w:val="FFFFFF"/>
      <w:sz w:val="24"/>
      <w:szCs w:val="22"/>
      <w:lang w:val="en-US" w:eastAsia="en-GB"/>
    </w:rPr>
  </w:style>
  <w:style w:type="paragraph" w:customStyle="1" w:styleId="TableTextBold0">
    <w:name w:val="Table Text Bold"/>
    <w:basedOn w:val="TableText"/>
    <w:uiPriority w:val="49"/>
    <w:qFormat/>
    <w:rsid w:val="00EB23E1"/>
    <w:pPr>
      <w:tabs>
        <w:tab w:val="clear" w:pos="2160"/>
      </w:tabs>
      <w:spacing w:before="0"/>
    </w:pPr>
    <w:rPr>
      <w:rFonts w:eastAsia="SimSun" w:cs="Arial"/>
      <w:b/>
      <w:sz w:val="20"/>
      <w:szCs w:val="22"/>
      <w:lang w:eastAsia="de-DE"/>
    </w:rPr>
  </w:style>
  <w:style w:type="character" w:customStyle="1" w:styleId="Heading4Char5">
    <w:name w:val="Heading 4 Char5"/>
    <w:aliases w:val="Testliste4 Char4,Heading 4 Char Char3,Heading 4 Char1 Char3,Testliste4 Char Char3,Heading 4 Char Char Char3"/>
    <w:basedOn w:val="DefaultParagraphFont"/>
    <w:rsid w:val="00EB23E1"/>
    <w:rPr>
      <w:rFonts w:ascii="Arial" w:hAnsi="Arial"/>
      <w:b/>
      <w:sz w:val="24"/>
      <w:lang w:val="en-US" w:eastAsia="en-US" w:bidi="ar-SA"/>
    </w:rPr>
  </w:style>
  <w:style w:type="character" w:styleId="PlaceholderText">
    <w:name w:val="Placeholder Text"/>
    <w:basedOn w:val="DefaultParagraphFont"/>
    <w:uiPriority w:val="99"/>
    <w:semiHidden/>
    <w:rsid w:val="00EB23E1"/>
    <w:rPr>
      <w:color w:val="808080"/>
    </w:rPr>
  </w:style>
  <w:style w:type="character" w:customStyle="1" w:styleId="Heading3Char4">
    <w:name w:val="Heading 3 Char4"/>
    <w:aliases w:val="Testliste3 Char4,Heading 3 Char Char3,Testliste3 Char Char3,H3 Char3,1.1.1 Heading 3 Char3"/>
    <w:basedOn w:val="DefaultParagraphFont"/>
    <w:rsid w:val="00EB23E1"/>
    <w:rPr>
      <w:rFonts w:ascii="Arial" w:hAnsi="Arial"/>
      <w:b/>
      <w:sz w:val="24"/>
      <w:lang w:val="en-US" w:eastAsia="en-US" w:bidi="ar-SA"/>
    </w:rPr>
  </w:style>
  <w:style w:type="character" w:customStyle="1" w:styleId="Heading4Char6">
    <w:name w:val="Heading 4 Char6"/>
    <w:aliases w:val="Testliste4 Char5,Heading 4 Char Char4,Heading 4 Char1 Char4,Testliste4 Char Char4,Heading 4 Char Char Char4"/>
    <w:basedOn w:val="Heading2Char4"/>
    <w:rsid w:val="00EB23E1"/>
    <w:rPr>
      <w:rFonts w:ascii="Arial" w:eastAsia="Times New Roman" w:hAnsi="Arial" w:cs="Times New Roman"/>
      <w:b/>
      <w:bCs/>
      <w:sz w:val="24"/>
      <w:szCs w:val="20"/>
      <w:lang w:val="en-GB" w:eastAsia="en-US" w:bidi="ar-SA"/>
    </w:rPr>
  </w:style>
  <w:style w:type="paragraph" w:customStyle="1" w:styleId="NormalParagraph">
    <w:name w:val="Normal Paragraph"/>
    <w:qFormat/>
    <w:rsid w:val="00EB23E1"/>
    <w:rPr>
      <w:rFonts w:ascii="Arial" w:eastAsia="SimSun" w:hAnsi="Arial" w:cs="Times New Roman"/>
      <w:lang w:val="en-GB" w:eastAsia="en-GB"/>
    </w:rPr>
  </w:style>
  <w:style w:type="paragraph" w:customStyle="1" w:styleId="TableHeaderLarge">
    <w:name w:val="Table Header Large"/>
    <w:basedOn w:val="Normal"/>
    <w:uiPriority w:val="49"/>
    <w:qFormat/>
    <w:rsid w:val="00D0773D"/>
    <w:pPr>
      <w:keepNext/>
      <w:spacing w:before="60" w:after="0" w:line="276" w:lineRule="auto"/>
      <w:jc w:val="left"/>
    </w:pPr>
    <w:rPr>
      <w:rFonts w:eastAsia="SimSun" w:cs="Arial"/>
      <w:b/>
      <w:color w:val="FFFFFF"/>
      <w:sz w:val="24"/>
      <w:szCs w:val="22"/>
      <w:lang w:val="en-US" w:eastAsia="en-GB"/>
    </w:rPr>
  </w:style>
  <w:style w:type="paragraph" w:customStyle="1" w:styleId="Heading31">
    <w:name w:val="Heading 31"/>
    <w:basedOn w:val="Normal"/>
    <w:link w:val="Heading3Char1"/>
    <w:qFormat/>
    <w:rsid w:val="007C77F0"/>
    <w:pPr>
      <w:keepNext/>
      <w:keepLines/>
      <w:spacing w:before="240"/>
      <w:ind w:left="1134" w:hanging="1134"/>
      <w:jc w:val="left"/>
      <w:outlineLvl w:val="2"/>
    </w:pPr>
    <w:rPr>
      <w:rFonts w:eastAsiaTheme="minorHAnsi"/>
      <w:b/>
      <w:sz w:val="24"/>
      <w:szCs w:val="22"/>
      <w:lang w:val="en-US"/>
    </w:rPr>
  </w:style>
  <w:style w:type="paragraph" w:customStyle="1" w:styleId="Heading41">
    <w:name w:val="Heading 41"/>
    <w:basedOn w:val="Normal"/>
    <w:next w:val="Normal"/>
    <w:link w:val="Heading4Char2"/>
    <w:qFormat/>
    <w:rsid w:val="003358B9"/>
    <w:pPr>
      <w:keepNext/>
      <w:keepLines/>
      <w:spacing w:before="240"/>
      <w:ind w:left="1134" w:hanging="1134"/>
      <w:jc w:val="left"/>
      <w:outlineLvl w:val="3"/>
    </w:pPr>
    <w:rPr>
      <w:rFonts w:eastAsiaTheme="minorHAnsi"/>
      <w:b/>
      <w:lang w:val="en-US"/>
    </w:rPr>
  </w:style>
  <w:style w:type="character" w:customStyle="1" w:styleId="Heading2Char5">
    <w:name w:val="Heading 2 Char5"/>
    <w:aliases w:val="Testliste2 Char5,Heading 2 Char Char4,Heading 2 Char1 Char4,Testliste2 Char Char4,Heading 2 Char Char Char4,H2 Char4,1.1 Heading 2 Char4"/>
    <w:basedOn w:val="DefaultParagraphFont"/>
    <w:rsid w:val="002C2226"/>
    <w:rPr>
      <w:rFonts w:ascii="Arial" w:eastAsia="Times New Roman" w:hAnsi="Arial" w:cs="Times New Roman"/>
      <w:b/>
      <w:sz w:val="2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414027">
      <w:bodyDiv w:val="1"/>
      <w:marLeft w:val="0"/>
      <w:marRight w:val="0"/>
      <w:marTop w:val="0"/>
      <w:marBottom w:val="0"/>
      <w:divBdr>
        <w:top w:val="none" w:sz="0" w:space="0" w:color="auto"/>
        <w:left w:val="none" w:sz="0" w:space="0" w:color="auto"/>
        <w:bottom w:val="none" w:sz="0" w:space="0" w:color="auto"/>
        <w:right w:val="none" w:sz="0" w:space="0" w:color="auto"/>
      </w:divBdr>
    </w:div>
    <w:div w:id="372734410">
      <w:bodyDiv w:val="1"/>
      <w:marLeft w:val="0"/>
      <w:marRight w:val="0"/>
      <w:marTop w:val="0"/>
      <w:marBottom w:val="0"/>
      <w:divBdr>
        <w:top w:val="none" w:sz="0" w:space="0" w:color="auto"/>
        <w:left w:val="none" w:sz="0" w:space="0" w:color="auto"/>
        <w:bottom w:val="none" w:sz="0" w:space="0" w:color="auto"/>
        <w:right w:val="none" w:sz="0" w:space="0" w:color="auto"/>
      </w:divBdr>
    </w:div>
    <w:div w:id="749161368">
      <w:bodyDiv w:val="1"/>
      <w:marLeft w:val="0"/>
      <w:marRight w:val="0"/>
      <w:marTop w:val="0"/>
      <w:marBottom w:val="0"/>
      <w:divBdr>
        <w:top w:val="none" w:sz="0" w:space="0" w:color="auto"/>
        <w:left w:val="none" w:sz="0" w:space="0" w:color="auto"/>
        <w:bottom w:val="none" w:sz="0" w:space="0" w:color="auto"/>
        <w:right w:val="none" w:sz="0" w:space="0" w:color="auto"/>
      </w:divBdr>
    </w:div>
    <w:div w:id="1182470115">
      <w:bodyDiv w:val="1"/>
      <w:marLeft w:val="0"/>
      <w:marRight w:val="0"/>
      <w:marTop w:val="0"/>
      <w:marBottom w:val="0"/>
      <w:divBdr>
        <w:top w:val="none" w:sz="0" w:space="0" w:color="auto"/>
        <w:left w:val="none" w:sz="0" w:space="0" w:color="auto"/>
        <w:bottom w:val="none" w:sz="0" w:space="0" w:color="auto"/>
        <w:right w:val="none" w:sz="0" w:space="0" w:color="auto"/>
      </w:divBdr>
    </w:div>
    <w:div w:id="1764689082">
      <w:bodyDiv w:val="1"/>
      <w:marLeft w:val="0"/>
      <w:marRight w:val="0"/>
      <w:marTop w:val="0"/>
      <w:marBottom w:val="0"/>
      <w:divBdr>
        <w:top w:val="none" w:sz="0" w:space="0" w:color="auto"/>
        <w:left w:val="none" w:sz="0" w:space="0" w:color="auto"/>
        <w:bottom w:val="none" w:sz="0" w:space="0" w:color="auto"/>
        <w:right w:val="none" w:sz="0" w:space="0" w:color="auto"/>
      </w:divBdr>
    </w:div>
    <w:div w:id="1860046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13A97B6CC64491B95C4375EF5B6A544"/>
        <w:category>
          <w:name w:val="General"/>
          <w:gallery w:val="placeholder"/>
        </w:category>
        <w:types>
          <w:type w:val="bbPlcHdr"/>
        </w:types>
        <w:behaviors>
          <w:behavior w:val="content"/>
        </w:behaviors>
        <w:guid w:val="{57366523-596A-4584-B472-0F67C9AD7A3A}"/>
      </w:docPartPr>
      <w:docPartBody>
        <w:p w:rsidR="00B03077" w:rsidRDefault="00BA1EAB" w:rsidP="00BA1EAB">
          <w:pPr>
            <w:pStyle w:val="213A97B6CC64491B95C4375EF5B6A544"/>
          </w:pPr>
          <w:r w:rsidRPr="00F44B3B">
            <w:rPr>
              <w:rStyle w:val="PlaceholderText"/>
            </w:rPr>
            <w:t>[Key Reasons and Benefits]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Univers (WN)">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1EAB"/>
    <w:rsid w:val="00076456"/>
    <w:rsid w:val="00096210"/>
    <w:rsid w:val="000A3709"/>
    <w:rsid w:val="001C3004"/>
    <w:rsid w:val="0021041B"/>
    <w:rsid w:val="002457F8"/>
    <w:rsid w:val="0025044F"/>
    <w:rsid w:val="00336723"/>
    <w:rsid w:val="003D1F70"/>
    <w:rsid w:val="00433E0B"/>
    <w:rsid w:val="00444F99"/>
    <w:rsid w:val="0053534A"/>
    <w:rsid w:val="00593DBD"/>
    <w:rsid w:val="00643C0D"/>
    <w:rsid w:val="00685C1B"/>
    <w:rsid w:val="006D3739"/>
    <w:rsid w:val="006E4428"/>
    <w:rsid w:val="006E732A"/>
    <w:rsid w:val="00752772"/>
    <w:rsid w:val="00777331"/>
    <w:rsid w:val="007F5A9C"/>
    <w:rsid w:val="007F7DC7"/>
    <w:rsid w:val="00805BE7"/>
    <w:rsid w:val="00852ED4"/>
    <w:rsid w:val="008535C4"/>
    <w:rsid w:val="00884BFE"/>
    <w:rsid w:val="0089303D"/>
    <w:rsid w:val="008F2EEE"/>
    <w:rsid w:val="0096002E"/>
    <w:rsid w:val="00991484"/>
    <w:rsid w:val="009A1FF0"/>
    <w:rsid w:val="00A0556E"/>
    <w:rsid w:val="00A12A5A"/>
    <w:rsid w:val="00A903F2"/>
    <w:rsid w:val="00B03077"/>
    <w:rsid w:val="00B301C8"/>
    <w:rsid w:val="00BA1EAB"/>
    <w:rsid w:val="00BC7C83"/>
    <w:rsid w:val="00CA038E"/>
    <w:rsid w:val="00D01563"/>
    <w:rsid w:val="00D03675"/>
    <w:rsid w:val="00D5456E"/>
    <w:rsid w:val="00DA4126"/>
    <w:rsid w:val="00DB3CFD"/>
    <w:rsid w:val="00DE6987"/>
    <w:rsid w:val="00DE6E1B"/>
    <w:rsid w:val="00E64216"/>
    <w:rsid w:val="00E771D4"/>
    <w:rsid w:val="00F74819"/>
    <w:rsid w:val="00F85A9A"/>
    <w:rsid w:val="00FA750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12A5A"/>
    <w:rPr>
      <w:color w:val="808080"/>
    </w:rPr>
  </w:style>
  <w:style w:type="paragraph" w:customStyle="1" w:styleId="213A97B6CC64491B95C4375EF5B6A544">
    <w:name w:val="213A97B6CC64491B95C4375EF5B6A544"/>
    <w:rsid w:val="00BA1EA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CR Document" ma:contentTypeID="0x010100EC728DFF17A841B193288BA44365FF7000B94428117C9D4ABEAE546B343679976600BF54CB22B7F849D2BF566960DDFA6DA200D80DC856D243AB46B80F59E4D99B9957" ma:contentTypeVersion="5" ma:contentTypeDescription="CR Document" ma:contentTypeScope="" ma:versionID="0373859b056c933101ef73b4d6cbec38">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144d8b77e50fd5b97d2ec480a4219a6c"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AffectedPRD" minOccurs="0"/>
                <xsd:element ref="ns2:GSMAChangeRequestNumber" minOccurs="0"/>
                <xsd:element ref="ns2:GSMAPublishedVersionIncrement" minOccurs="0"/>
                <xsd:element ref="ns2:GSMAChangeType" minOccurs="0"/>
                <xsd:element ref="ns2:GSMASubmittedBy" minOccurs="0"/>
                <xsd:element ref="ns2:GSMAReasonKeyBusinessBenefits" minOccurs="0"/>
                <xsd:element ref="ns2:GSMAAffectedDocumentSections" minOccurs="0"/>
                <xsd:element ref="ns2:GSMASubmittedOnBehalfOf" minOccurs="0"/>
                <xsd:element ref="ns2:GSMAListOfContributors" minOccurs="0"/>
                <xsd:element ref="ns2:GSMARelatedDocumentType" minOccurs="0"/>
                <xsd:element ref="ns2:GSMARelatedDocumentTitle" minOccurs="0"/>
                <xsd:element ref="ns2:GSMAImpactedDocuments" minOccurs="0"/>
                <xsd:element ref="ns2:GSMASimilarChangeRequests" minOccurs="0"/>
                <xsd:element ref="ns2:GSMAApprovalDate" minOccurs="0"/>
                <xsd:element ref="ns2:GSMAApprovalStatus" minOccurs="0"/>
                <xsd:element ref="ns2:GSMAOwningGroup" minOccurs="0"/>
                <xsd:element ref="ns2:GSMADocumentNumber" minOccurs="0"/>
                <xsd:element ref="ns3:_dlc_DocId" minOccurs="0"/>
                <xsd:element ref="ns3:_dlc_DocIdUrl" minOccurs="0"/>
                <xsd:element ref="ns3:_dlc_DocIdPersistId" minOccurs="0"/>
                <xsd:element ref="ns2:GSMAIssuingGroupProject" minOccurs="0"/>
                <xsd:element ref="ns2:GSMAApprovingGroupProjec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Title" ma:internalName="GSMATitle" ma:readOnly="false">
      <xsd:simpleType>
        <xsd:restriction base="dms:Text"/>
      </xsd:simpleType>
    </xsd:element>
    <xsd:element name="GSMAKBCategoryTaxHTField0" ma:index="10" nillable="true" ma:taxonomy="true" ma:internalName="GSMAKBCategoryTaxHTField0" ma:taxonomyFieldName="GSMAKBCategory" ma:displayName="KB Category" ma:readOnly="false"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nillable="true" ma:taxonomy="true" ma:internalName="GSMADocumentTypeTaxHTField0" ma:taxonomyFieldName="GSMADocumentType" ma:displayName="Document Type" ma:readOnly="fals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ma:readOnly="false">
      <xsd:simpleType>
        <xsd:restriction base="dms:Choice">
          <xsd:enumeration value="Non-confidential"/>
          <xsd:enumeration value="Confidential - Full and Rapporteur Members"/>
          <xsd:enumeration value="Confidential - Full Members"/>
          <xsd:enumeration value="Confidential - Group Members"/>
          <xsd:enumeration value="Confidential - Group Members (Full Members only)"/>
          <xsd:enumeration value="Confidential - Full, Rapporteur, Associate and Affiliate Members"/>
        </xsd:restriction>
      </xsd:simpleType>
    </xsd:element>
    <xsd:element name="GSMADocumentOwner" ma:index="14" nillable="true" ma:displayName="Document Owner" ma:list="UserInfo" ma:SharePointGroup="0" ma:internalName="GSMADocument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dexed="true" ma:internalName="GSMADocumentCreatedDate" ma:readOnly="false">
      <xsd:simpleType>
        <xsd:restriction base="dms:DateTime"/>
      </xsd:simpleType>
    </xsd:element>
    <xsd:element name="GSMADocumentCreatedBy" ma:index="17" nillable="true" ma:displayName="Document Author" ma:internalName="GSMADocumentCreatedBy"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ma:readOnly="false">
      <xsd:simpleType>
        <xsd:restriction base="dms:Text"/>
      </xsd:simpleType>
    </xsd:element>
    <xsd:element name="GSMAMeetingNameAndNumber" ma:index="21" nillable="true" ma:displayName="Meeting Name and Number" ma:format="Hyperlink" ma:internalName="GSMAMeetingNameAndNumber"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ma:readOnly="false">
      <xsd:simpleType>
        <xsd:restriction base="dms:Text"/>
      </xsd:simpleType>
    </xsd:element>
    <xsd:element name="GSMAMeetingDate" ma:index="23" nillable="true" ma:displayName="Meeting Date" ma:internalName="GSMAMeetingDate" ma:readOnly="false">
      <xsd:simpleType>
        <xsd:restriction base="dms:DateTime"/>
      </xsd:simpleType>
    </xsd:element>
    <xsd:element name="GSMAMeetingLocation" ma:index="24" nillable="true" ma:displayName="Meeting Location" ma:internalName="GSMAMeetingLocation" ma:readOnly="false">
      <xsd:simpleType>
        <xsd:restriction base="dms:Text"/>
      </xsd:simpleType>
    </xsd:element>
    <xsd:element name="GSMAMeetingNameAndNumberLocal" ma:index="25" nillable="true" ma:displayName="Meeting Name and Number (Local)" ma:format="Hyperlink" ma:internalName="GSMAMeetingNameAndNumberLoca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false">
      <xsd:simpleType>
        <xsd:restriction base="dms:Text"/>
      </xsd:simpleType>
    </xsd:element>
    <xsd:element name="GSMAItemFor" ma:index="27" nillable="true" ma:displayName="This document is for" ma:internalName="GSMAItemFor" ma:readOnly="false">
      <xsd:simpleType>
        <xsd:restriction base="dms:Choice">
          <xsd:enumeration value="Approval"/>
          <xsd:enumeration value="Discussion"/>
          <xsd:enumeration value="Information Only"/>
        </xsd:restriction>
      </xsd:simpleType>
    </xsd:element>
    <xsd:element name="GSMAAffectedPRD" ma:index="28" nillable="true" ma:displayName="Affected Official Document" ma:internalName="GSMAAffectedPRD" ma:readOnly="false">
      <xsd:simpleType>
        <xsd:restriction base="dms:Unknown"/>
      </xsd:simpleType>
    </xsd:element>
    <xsd:element name="GSMAChangeRequestNumber" ma:index="29" nillable="true" ma:displayName="Change Request Number" ma:internalName="GSMAChangeRequestNumber" ma:readOnly="false">
      <xsd:simpleType>
        <xsd:restriction base="dms:Text"/>
      </xsd:simpleType>
    </xsd:element>
    <xsd:element name="GSMAPublishedVersionIncrement" ma:index="30" nillable="true" ma:displayName="Published Version Increment" ma:internalName="GSMAPublishedVersionIncrement" ma:readOnly="false">
      <xsd:simpleType>
        <xsd:restriction base="dms:Choice">
          <xsd:enumeration value="Major Version"/>
          <xsd:enumeration value="Minor Version"/>
        </xsd:restriction>
      </xsd:simpleType>
    </xsd:element>
    <xsd:element name="GSMAChangeType" ma:index="31" nillable="true" ma:displayName="Change Type" ma:internalName="GSMAChangeType" ma:readOnly="false">
      <xsd:simpleType>
        <xsd:restriction base="dms:Choice">
          <xsd:enumeration value="Major Update"/>
          <xsd:enumeration value="Minor Update"/>
          <xsd:enumeration value="New Document"/>
        </xsd:restriction>
      </xsd:simpleType>
    </xsd:element>
    <xsd:element name="GSMASubmittedBy" ma:index="32" nillable="true" ma:displayName="Submitted By" ma:internalName="GSMASubmittedBy"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asonKeyBusinessBenefits" ma:index="33" nillable="true" ma:displayName="Key Reasons and Benefits" ma:internalName="GSMAReasonKeyBusinessBenefits" ma:readOnly="false">
      <xsd:simpleType>
        <xsd:restriction base="dms:Note"/>
      </xsd:simpleType>
    </xsd:element>
    <xsd:element name="GSMAAffectedDocumentSections" ma:index="34" nillable="true" ma:displayName="Affected Document Sections" ma:internalName="GSMAAffectedDocumentSections" ma:readOnly="false">
      <xsd:simpleType>
        <xsd:restriction base="dms:Note"/>
      </xsd:simpleType>
    </xsd:element>
    <xsd:element name="GSMASubmittedOnBehalfOf" ma:index="35" nillable="true" ma:displayName="Submitted on behalf of" ma:internalName="GSMASubmittedOnBehalfOf" ma:readOnly="false">
      <xsd:simpleType>
        <xsd:restriction base="dms:Text"/>
      </xsd:simpleType>
    </xsd:element>
    <xsd:element name="GSMAListOfContributors" ma:index="36" nillable="true" ma:displayName="List of contributors" ma:description="A list of contributors to be displayed on the cover sheet of the document" ma:internalName="GSMAListOfContributors" ma:readOnly="false">
      <xsd:simpleType>
        <xsd:restriction base="dms:Note"/>
      </xsd:simpleType>
    </xsd:element>
    <xsd:element name="GSMARelatedDocumentType" ma:index="37" nillable="true" ma:displayName="Related Document Type" ma:internalName="GSMARelatedDocumentType" ma:readOnly="false">
      <xsd:simpleType>
        <xsd:restriction base="dms:Text"/>
      </xsd:simpleType>
    </xsd:element>
    <xsd:element name="GSMARelatedDocumentTitle" ma:index="38" nillable="true" ma:displayName="Related Document Title" ma:internalName="GSMARelatedDocumentTitle" ma:readOnly="false">
      <xsd:simpleType>
        <xsd:restriction base="dms:Text"/>
      </xsd:simpleType>
    </xsd:element>
    <xsd:element name="GSMAImpactedDocuments" ma:index="39" nillable="true" ma:displayName="Impacted Documents" ma:internalName="GSMAImpactedDocuments" ma:readOnly="false">
      <xsd:simpleType>
        <xsd:restriction base="dms:Unknown"/>
      </xsd:simpleType>
    </xsd:element>
    <xsd:element name="GSMASimilarChangeRequests" ma:index="40" nillable="true" ma:displayName="Similar Change Requests" ma:internalName="GSMASimilarChangeRequests" ma:readOnly="false">
      <xsd:simpleType>
        <xsd:restriction base="dms:Unknown"/>
      </xsd:simpleType>
    </xsd:element>
    <xsd:element name="GSMAApprovalDate" ma:index="41" nillable="true" ma:displayName="Approval Date" ma:internalName="GSMAApprovalDate" ma:readOnly="false">
      <xsd:simpleType>
        <xsd:restriction base="dms:DateTime"/>
      </xsd:simpleType>
    </xsd:element>
    <xsd:element name="GSMAApprovalStatus" ma:index="42" nillable="true" ma:displayName="Approval Status" ma:indexed="true" ma:internalName="GSMAApprovalStatus" ma:readOnly="false">
      <xsd:simpleType>
        <xsd:restriction base="dms:Text"/>
      </xsd:simpleType>
    </xsd:element>
    <xsd:element name="GSMAOwningGroup" ma:index="43" nillable="true" ma:displayName="Owning Group" ma:internalName="GSMAOwningGroup" ma:readOnly="false">
      <xsd:simpleType>
        <xsd:restriction base="dms:Text"/>
      </xsd:simpleType>
    </xsd:element>
    <xsd:element name="GSMADocumentNumber" ma:index="44" nillable="true" ma:displayName="PRD Number" ma:indexed="true" ma:internalName="GSMADocumentNumber" ma:readOnly="false">
      <xsd:simpleType>
        <xsd:restriction base="dms:Text"/>
      </xsd:simpleType>
    </xsd:element>
    <xsd:element name="GSMAIssuingGroupProject" ma:index="48" nillable="true" ma:displayName="Issuing Group/Project" ma:internalName="GSMAIssuingGroupProject" ma:readOnly="false">
      <xsd:simpleType>
        <xsd:restriction base="dms:Text"/>
      </xsd:simpleType>
    </xsd:element>
    <xsd:element name="GSMAApprovingGroupProject" ma:index="49" nillable="true" ma:displayName="Approving Group/Project" ma:internalName="GSMAApprovingGroupProject"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45" nillable="true" ma:displayName="Document ID Value" ma:description="The value of the document ID assigned to this item." ma:internalName="_dlc_DocId" ma:readOnly="true">
      <xsd:simpleType>
        <xsd:restriction base="dms:Text"/>
      </xsd:simpleType>
    </xsd:element>
    <xsd:element name="_dlc_DocIdUrl" ma:index="4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47"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GSMAReasonKeyBusinessBenefits xmlns="ADEDD60E-22E2-4049-BE99-80A2BB237DD5"> wrong VxWiFI test procedure (FT19_021)</GSMAReasonKeyBusinessBenefits>
    <GSMADocumentCreatedDate xmlns="ADEDD60E-22E2-4049-BE99-80A2BB237DD5">2020-10-03T22:00:00Z</GSMADocumentCreatedDate>
    <GSMADocumentCreatedBy xmlns="ADEDD60E-22E2-4049-BE99-80A2BB237DD5">
      <UserInfo>
        <DisplayName>Paul Gosden (GSMA)</DisplayName>
        <AccountId>311</AccountId>
        <AccountType/>
      </UserInfo>
    </GSMADocumentCreatedBy>
    <GSMAListOfContributors xmlns="ADEDD60E-22E2-4049-BE99-80A2BB237DD5">Momar Goumballe (Orange)</GSMAListOfContributors>
    <GSMADocumentTypeTaxHTField0 xmlns="ADEDD60E-22E2-4049-BE99-80A2BB237DD5">
      <Terms xmlns="http://schemas.microsoft.com/office/infopath/2007/PartnerControls">
        <TermInfo xmlns="http://schemas.microsoft.com/office/infopath/2007/PartnerControls">
          <TermName xmlns="http://schemas.microsoft.com/office/infopath/2007/PartnerControls">Change Request</TermName>
          <TermId xmlns="http://schemas.microsoft.com/office/infopath/2007/PartnerControls">ab8ec630-e9bb-472a-9390-c7460461458c</TermId>
        </TermInfo>
      </Terms>
    </GSMADocumentTypeTaxHTField0>
    <GSMASimilarChangeRequests xmlns="ADEDD60E-22E2-4049-BE99-80A2BB237DD5" xsi:nil="true"/>
    <GSMAChangeRequestNumber xmlns="ADEDD60E-22E2-4049-BE99-80A2BB237DD5">TS.11 CR1022</GSMAChangeRequestNumber>
    <GSMAAffectedDocumentSections xmlns="ADEDD60E-22E2-4049-BE99-80A2BB237DD5">Lots</GSMAAffectedDocumentSections>
    <GSMAKBCategoryTaxHTField0 xmlns="ADEDD60E-22E2-4049-BE99-80A2BB237DD5">
      <Terms xmlns="http://schemas.microsoft.com/office/infopath/2007/PartnerControls"/>
    </GSMAKBCategoryTaxHTField0>
    <GSMAImpactedDocuments xmlns="ADEDD60E-22E2-4049-BE99-80A2BB237DD5" xsi:nil="true"/>
    <GSMAIssuingGroupProject xmlns="ADEDD60E-22E2-4049-BE99-80A2BB237DD5">TSG</GSMAIssuingGroupProject>
    <GSMAApprovalStatus xmlns="ADEDD60E-22E2-4049-BE99-80A2BB237DD5">Approval(s)</GSMAApprovalStatus>
    <GSMAApprovingGroupProject xmlns="ADEDD60E-22E2-4049-BE99-80A2BB237DD5">TSG</GSMAApprovingGroupProject>
    <GSMAMeetingDate xmlns="ADEDD60E-22E2-4049-BE99-80A2BB237DD5" xsi:nil="true"/>
    <GSMARelatedDocumentType xmlns="ADEDD60E-22E2-4049-BE99-80A2BB237DD5">Non-binding Permanent Reference Document</GSMARelatedDocumentType>
    <GSMADocumentOwner xmlns="ADEDD60E-22E2-4049-BE99-80A2BB237DD5">
      <UserInfo>
        <DisplayName>Paul Gosden (GSMA)</DisplayName>
        <AccountId>311</AccountId>
        <AccountType/>
      </UserInfo>
    </GSMADocumentOwner>
    <GSMASubmittedBy xmlns="ADEDD60E-22E2-4049-BE99-80A2BB237DD5">
      <UserInfo>
        <DisplayName>Paul Gosden (GSMA)</DisplayName>
        <AccountId>311</AccountId>
        <AccountType/>
      </UserInfo>
    </GSMASubmittedBy>
    <GSMAPublishedVersionIncrement xmlns="ADEDD60E-22E2-4049-BE99-80A2BB237DD5">Major Version</GSMAPublishedVersionIncrement>
    <GSMAChangeType xmlns="ADEDD60E-22E2-4049-BE99-80A2BB237DD5">Major Update</GSMAChangeType>
    <GSMARelatedDiscussion xmlns="ADEDD60E-22E2-4049-BE99-80A2BB237DD5">
      <Url>https://infocentre2.gsma.com/gp/wg/TS/Lists/DiscussionBoard/TS.11 CR1022 Update folowing review of Crs at FTDG63</Url>
      <Description>TS.11 CR1022 Update folowing review of Crs at FTDG63</Description>
    </GSMARelatedDiscussion>
    <GSMASubmittedOnBehalfOf xmlns="ADEDD60E-22E2-4049-BE99-80A2BB237DD5">TSG FTDG</GSMASubmittedOnBehalfOf>
    <GSMARelatedDocumentTitle xmlns="ADEDD60E-22E2-4049-BE99-80A2BB237DD5">TS.11 Device Field and Lab Test Guidelines v31.0 (Current)</GSMARelatedDocumentTitle>
    <GSMASecurityGroup xmlns="ADEDD60E-22E2-4049-BE99-80A2BB237DD5">Non-confidential</GSMASecurityGroup>
    <GSMATitle xmlns="ADEDD60E-22E2-4049-BE99-80A2BB237DD5">Implementing Changes reviewed at FTDG No71 for annex J</GSMATitle>
    <GSMAOwningGroup xmlns="ADEDD60E-22E2-4049-BE99-80A2BB237DD5">TSG</GSMAOwningGroup>
    <GSMAApprovalDate xmlns="ADEDD60E-22E2-4049-BE99-80A2BB237DD5" xsi:nil="true"/>
    <GSMAMeetingNameAndNumberLocal xmlns="ADEDD60E-22E2-4049-BE99-80A2BB237DD5">
      <Url xsi:nil="true"/>
      <Description xsi:nil="true"/>
    </GSMAMeetingNameAndNumberLocal>
    <GSMADocumentNumber xmlns="ADEDD60E-22E2-4049-BE99-80A2BB237DD5">TS.11</GSMADocumentNumber>
    <GSMAAffectedPRD xmlns="ADEDD60E-22E2-4049-BE99-80A2BB237DD5">&lt;?xml version="1.0"?&gt;&lt;RelatedDocumentData xmlns:xsi="http://www.w3.org/2001/XMLSchema-instance" xmlns:xsd="http://www.w3.org/2001/XMLSchema"&gt;  &lt;Title&gt;TS.11 Device Field and Lab Test Guidelines v24.0 (Current)&lt;/Title&gt;  &lt;WebId&gt;b93b325a-1656-4d92-bcc2-79606aba2614&lt;/WebId&gt;  &lt;ListId&gt;3d97c710-11af-41cd-9271-2003a9bc831f&lt;/ListId&gt;  &lt;ItemId&gt;a02c4a11-3211-4443-b159-607a97e7dc7f&lt;/ItemId&gt;  &lt;DocStoreVersion xsi:nil="true" /&gt;&lt;/RelatedDocumentData&gt;</GSMAAffectedPRD>
    <GSMAMeetingNameAndNumber xmlns="ADEDD60E-22E2-4049-BE99-80A2BB237DD5">
      <Url xsi:nil="true"/>
      <Description xsi:nil="true"/>
    </GSMAMeetingNameAndNumber>
    <GSMAItemFor xmlns="ADEDD60E-22E2-4049-BE99-80A2BB237DD5" xsi:nil="true"/>
    <GSMAMeetingItemNumberLocal xmlns="ADEDD60E-22E2-4049-BE99-80A2BB237DD5" xsi:nil="true"/>
    <GSMATemplateConversionStatus xmlns="ADEDD60E-22E2-4049-BE99-80A2BB237DD5" xsi:nil="true"/>
    <GSMAMeetingNameAndNumberText xmlns="ADEDD60E-22E2-4049-BE99-80A2BB237DD5" xsi:nil="true"/>
    <GSMAMeetingItemNumber xmlns="ADEDD60E-22E2-4049-BE99-80A2BB237DD5" xsi:nil="true"/>
    <GSMAMeetingLocation xmlns="ADEDD60E-22E2-4049-BE99-80A2BB237DD5" xsi:nil="true"/>
    <_dlc_DocId xmlns="54cf9ea2-8b24-4a35-a789-c10402c86061">INFO-2348-1167</_dlc_DocId>
    <_dlc_DocIdUrl xmlns="54cf9ea2-8b24-4a35-a789-c10402c86061">
      <Url>https://infocentre2.gsma.com/gp/wg/TS/_layouts/DocIdRedir.aspx?ID=INFO-2348-1167</Url>
      <Description>INFO-2348-1167</Description>
    </_dlc_DocIdUrl>
  </documentManagement>
</p:properties>
</file>

<file path=customXml/itemProps1.xml><?xml version="1.0" encoding="utf-8"?>
<ds:datastoreItem xmlns:ds="http://schemas.openxmlformats.org/officeDocument/2006/customXml" ds:itemID="{FDE0293F-6416-42AC-BDBF-FDCC0A8FEFAD}">
  <ds:schemaRefs>
    <ds:schemaRef ds:uri="http://schemas.openxmlformats.org/officeDocument/2006/bibliography"/>
  </ds:schemaRefs>
</ds:datastoreItem>
</file>

<file path=customXml/itemProps2.xml><?xml version="1.0" encoding="utf-8"?>
<ds:datastoreItem xmlns:ds="http://schemas.openxmlformats.org/officeDocument/2006/customXml" ds:itemID="{DCEE2120-84D5-4F09-966F-676183668D1D}">
  <ds:schemaRefs>
    <ds:schemaRef ds:uri="http://schemas.microsoft.com/sharepoint/events"/>
  </ds:schemaRefs>
</ds:datastoreItem>
</file>

<file path=customXml/itemProps3.xml><?xml version="1.0" encoding="utf-8"?>
<ds:datastoreItem xmlns:ds="http://schemas.openxmlformats.org/officeDocument/2006/customXml" ds:itemID="{6699EC86-7E62-4C31-9DD5-B8AD332DB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2EE1C3-F89D-4C0C-BD6C-2B89AB9CFC8D}">
  <ds:schemaRefs>
    <ds:schemaRef ds:uri="http://schemas.microsoft.com/sharepoint/v3/contenttype/forms"/>
  </ds:schemaRefs>
</ds:datastoreItem>
</file>

<file path=customXml/itemProps5.xml><?xml version="1.0" encoding="utf-8"?>
<ds:datastoreItem xmlns:ds="http://schemas.openxmlformats.org/officeDocument/2006/customXml" ds:itemID="{D8C7F6BB-09F9-4C61-B7A5-ECD0FD48A321}">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72a4ff82-fec3-469d-aafb-ac8276216699}" enabled="0" method="" siteId="{72a4ff82-fec3-469d-aafb-ac8276216699}" removed="1"/>
</clbl:labelList>
</file>

<file path=docProps/app.xml><?xml version="1.0" encoding="utf-8"?>
<Properties xmlns="http://schemas.openxmlformats.org/officeDocument/2006/extended-properties" xmlns:vt="http://schemas.openxmlformats.org/officeDocument/2006/docPropsVTypes">
  <Template>Normal</Template>
  <TotalTime>1664</TotalTime>
  <Pages>62</Pages>
  <Words>16081</Words>
  <Characters>91663</Characters>
  <Application>Microsoft Office Word</Application>
  <DocSecurity>0</DocSecurity>
  <Lines>763</Lines>
  <Paragraphs>215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TSG PRD TS11V47 Annex J-CR SUMMARY</vt:lpstr>
      <vt:lpstr>TSG PRD TS11V35 Annex J-CR SUMMARY</vt:lpstr>
    </vt:vector>
  </TitlesOfParts>
  <Company>Orange</Company>
  <LinksUpToDate>false</LinksUpToDate>
  <CharactersWithSpaces>107529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 PRD TS11V47 Annex J-CR SUMMARY</dc:title>
  <dc:creator>Momar Goumballe</dc:creator>
  <cp:lastModifiedBy>GOUMBALLE Momar INNOV/PCD</cp:lastModifiedBy>
  <cp:revision>377</cp:revision>
  <cp:lastPrinted>2017-08-01T08:42:00Z</cp:lastPrinted>
  <dcterms:created xsi:type="dcterms:W3CDTF">2021-04-07T18:05:00Z</dcterms:created>
  <dcterms:modified xsi:type="dcterms:W3CDTF">2026-02-02T15:41:00Z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0x010100EC728DFF17A841B193288BA44365FF7000B94428117C9D4ABEAE546B343679976600BF54CB22B7F849D2BF566960DDFA6DA200D80DC856D243AB46B80F59E4D99B9957</vt:lpwstr>
  </property>
  <property fmtid="{D5CDD505-2E9C-101B-9397-08002B2CF9AE}" pid="3" name="URL">
    <vt:lpwstr>, </vt:lpwstr>
  </property>
  <property fmtid="{D5CDD505-2E9C-101B-9397-08002B2CF9AE}" pid="4" name="GSMAKBCategory">
    <vt:lpwstr/>
  </property>
  <property fmtid="{D5CDD505-2E9C-101B-9397-08002B2CF9AE}" pid="5" name="GSMADocumentType">
    <vt:lpwstr>4;#Change Request|ab8ec630-e9bb-472a-9390-c7460461458c</vt:lpwstr>
  </property>
  <property fmtid="{D5CDD505-2E9C-101B-9397-08002B2CF9AE}" pid="6" name="TaxCatchAll">
    <vt:lpwstr>4;#Change Request|ab8ec630-e9bb-472a-9390-c7460461458c</vt:lpwstr>
  </property>
  <property fmtid="{D5CDD505-2E9C-101B-9397-08002B2CF9AE}" pid="7" name="_dlc_DocIdItemGuid">
    <vt:lpwstr>ee0adaa5-57d1-49f6-a5ea-9116cf9b4cea</vt:lpwstr>
  </property>
  <property fmtid="{D5CDD505-2E9C-101B-9397-08002B2CF9AE}" pid="8" name="_docset_NoMedatataSyncRequired">
    <vt:lpwstr>False</vt:lpwstr>
  </property>
  <property fmtid="{D5CDD505-2E9C-101B-9397-08002B2CF9AE}" pid="9" name="MSIP_Label_07222825-62ea-40f3-96b5-5375c07996e2_Enabled">
    <vt:lpwstr>true</vt:lpwstr>
  </property>
  <property fmtid="{D5CDD505-2E9C-101B-9397-08002B2CF9AE}" pid="10" name="MSIP_Label_07222825-62ea-40f3-96b5-5375c07996e2_SetDate">
    <vt:lpwstr>2022-02-08T06:09:55Z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69b2dfd1-8358-4562-a539-06461bbcb798</vt:lpwstr>
  </property>
  <property fmtid="{D5CDD505-2E9C-101B-9397-08002B2CF9AE}" pid="15" name="MSIP_Label_07222825-62ea-40f3-96b5-5375c07996e2_ContentBits">
    <vt:lpwstr>0</vt:lpwstr>
  </property>
</Properties>
</file>